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bookmarkStart w:id="0" w:name="_GoBack"/>
      <w:bookmarkEnd w:id="0"/>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7703A7">
        <w:rPr>
          <w:rFonts w:asciiTheme="majorHAnsi" w:hAnsiTheme="majorHAnsi"/>
          <w:b/>
          <w:color w:val="002060"/>
          <w:sz w:val="64"/>
          <w:szCs w:val="64"/>
          <w:lang w:val="en-US"/>
        </w:rPr>
        <w:t xml:space="preserve">2.000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FB0E81">
        <w:rPr>
          <w:rFonts w:asciiTheme="majorHAnsi" w:hAnsiTheme="majorHAnsi"/>
          <w:b/>
          <w:color w:val="00B050"/>
          <w:sz w:val="72"/>
          <w:szCs w:val="72"/>
          <w:lang w:val="en-US"/>
        </w:rPr>
        <w:t>2</w:t>
      </w:r>
      <w:r w:rsidR="00745E67">
        <w:rPr>
          <w:rFonts w:asciiTheme="majorHAnsi" w:hAnsiTheme="majorHAnsi"/>
          <w:b/>
          <w:color w:val="00B050"/>
          <w:sz w:val="72"/>
          <w:szCs w:val="72"/>
          <w:lang w:val="en-US"/>
        </w:rPr>
        <w:t xml:space="preserve"> (</w:t>
      </w:r>
      <w:r w:rsidR="007034D8">
        <w:rPr>
          <w:rFonts w:asciiTheme="majorHAnsi" w:hAnsiTheme="majorHAnsi"/>
          <w:b/>
          <w:color w:val="00B050"/>
          <w:sz w:val="72"/>
          <w:szCs w:val="72"/>
          <w:lang w:val="en-US"/>
        </w:rPr>
        <w:t>051-100</w:t>
      </w:r>
      <w:r w:rsidR="00745E67">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07040"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09088"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08064"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06016"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Pr="007034D8" w:rsidRDefault="007703A7" w:rsidP="007703A7">
      <w:pPr>
        <w:jc w:val="center"/>
        <w:rPr>
          <w:rFonts w:asciiTheme="majorHAnsi" w:hAnsiTheme="majorHAnsi"/>
          <w:b/>
          <w:i/>
          <w:color w:val="002060"/>
          <w:sz w:val="28"/>
          <w:lang w:val="en-US"/>
        </w:rPr>
      </w:pPr>
      <w:r w:rsidRPr="007034D8">
        <w:rPr>
          <w:rFonts w:asciiTheme="majorHAnsi" w:hAnsiTheme="majorHAnsi"/>
          <w:b/>
          <w:i/>
          <w:color w:val="002060"/>
          <w:sz w:val="28"/>
          <w:lang w:val="en-US"/>
        </w:rPr>
        <w:lastRenderedPageBreak/>
        <w:t>LỜI NÓI ĐẦU</w:t>
      </w:r>
    </w:p>
    <w:p w:rsidR="007034D8" w:rsidRPr="007034D8" w:rsidRDefault="007034D8" w:rsidP="007034D8">
      <w:pPr>
        <w:rPr>
          <w:rFonts w:asciiTheme="majorHAnsi" w:hAnsiTheme="majorHAnsi"/>
          <w:b/>
          <w:i/>
          <w:color w:val="002060"/>
          <w:sz w:val="28"/>
        </w:rPr>
      </w:pPr>
      <w:r w:rsidRPr="007034D8">
        <w:rPr>
          <w:rFonts w:asciiTheme="majorHAnsi" w:hAnsiTheme="majorHAnsi"/>
          <w:b/>
          <w:i/>
          <w:color w:val="002060"/>
          <w:sz w:val="28"/>
        </w:rPr>
        <w:t>Kính thưa các quý bạn đồng nghiệp dạy môn Toán, Quý bậc phụ huynh cùng các em học sinh, đặc biệt là các em học sinh lớp 9 thân yên !!</w:t>
      </w:r>
    </w:p>
    <w:p w:rsidR="007034D8" w:rsidRPr="007034D8" w:rsidRDefault="007034D8" w:rsidP="007034D8">
      <w:pPr>
        <w:rPr>
          <w:rFonts w:asciiTheme="majorHAnsi" w:hAnsiTheme="majorHAnsi"/>
          <w:b/>
          <w:i/>
          <w:color w:val="002060"/>
          <w:sz w:val="28"/>
        </w:rPr>
      </w:pPr>
      <w:r w:rsidRPr="007034D8">
        <w:rPr>
          <w:rFonts w:asciiTheme="majorHAnsi" w:hAnsiTheme="majorHAnsi"/>
          <w:b/>
          <w:i/>
          <w:color w:val="002060"/>
          <w:sz w:val="28"/>
        </w:rPr>
        <w:t>Tôi xin tự giới thiệu, tôi tên Hồ Khắc Vũ , sinh năm 1994 đến từ TP Tam Kỳ - Quảng Nam, tôi học Đại học Sư phạm Toán, đại học Quảng Nam khóa 2012 và tốt nghiệp trường này năm 2016</w:t>
      </w:r>
    </w:p>
    <w:p w:rsidR="007034D8" w:rsidRPr="007034D8" w:rsidRDefault="007034D8" w:rsidP="007034D8">
      <w:pPr>
        <w:rPr>
          <w:rFonts w:asciiTheme="majorHAnsi" w:hAnsiTheme="majorHAnsi"/>
          <w:b/>
          <w:i/>
          <w:color w:val="002060"/>
          <w:sz w:val="28"/>
        </w:rPr>
      </w:pPr>
      <w:r w:rsidRPr="007034D8">
        <w:rPr>
          <w:rFonts w:asciiTheme="majorHAnsi" w:hAnsiTheme="majorHAnsi"/>
          <w:b/>
          <w:i/>
          <w:color w:val="002060"/>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7034D8" w:rsidRPr="007034D8" w:rsidRDefault="007034D8" w:rsidP="007034D8">
      <w:pPr>
        <w:rPr>
          <w:rFonts w:asciiTheme="majorHAnsi" w:hAnsiTheme="majorHAnsi"/>
          <w:b/>
          <w:i/>
          <w:color w:val="002060"/>
          <w:sz w:val="28"/>
        </w:rPr>
      </w:pPr>
      <w:r w:rsidRPr="007034D8">
        <w:rPr>
          <w:rFonts w:asciiTheme="majorHAnsi" w:hAnsiTheme="majorHAnsi"/>
          <w:b/>
          <w:i/>
          <w:color w:val="002060"/>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7034D8" w:rsidRPr="007034D8" w:rsidRDefault="007034D8" w:rsidP="007034D8">
      <w:pPr>
        <w:rPr>
          <w:rFonts w:asciiTheme="majorHAnsi" w:hAnsiTheme="majorHAnsi"/>
          <w:b/>
          <w:i/>
          <w:color w:val="002060"/>
          <w:sz w:val="28"/>
        </w:rPr>
      </w:pPr>
      <w:r w:rsidRPr="007034D8">
        <w:rPr>
          <w:rFonts w:asciiTheme="majorHAnsi" w:hAnsiTheme="majorHAnsi"/>
          <w:b/>
          <w:i/>
          <w:color w:val="002060"/>
          <w:sz w:val="28"/>
        </w:rPr>
        <w:tab/>
        <w:t>Từ những ngày đầu của sự nghiệp  đi dạy, tôi đã mơ ước ấp ủ là phải làm được một cái gì đó cho đời, và sự ấp ủ đố cộng cả sự quyết tâm và nhiệt huyết của tuổi thanh xuân đã thúc đẩy tôi làm TUYỂN TẬP 2.000 ĐỀ THI TUYỂN SINH 10 VÀ HỌC SINH GIỎI LỚP 9 CỦA CÁC TỈNH – THÀNH PHỐ TỪ NĂM 2000 đến nay</w:t>
      </w:r>
    </w:p>
    <w:p w:rsidR="007034D8" w:rsidRPr="007034D8" w:rsidRDefault="007034D8" w:rsidP="007034D8">
      <w:pPr>
        <w:rPr>
          <w:rFonts w:asciiTheme="majorHAnsi" w:hAnsiTheme="majorHAnsi"/>
          <w:b/>
          <w:i/>
          <w:color w:val="002060"/>
          <w:sz w:val="28"/>
        </w:rPr>
      </w:pPr>
      <w:r w:rsidRPr="007034D8">
        <w:rPr>
          <w:rFonts w:asciiTheme="majorHAnsi" w:hAnsiTheme="majorHAnsi"/>
          <w:b/>
          <w:i/>
          <w:color w:val="002060"/>
          <w:sz w:val="28"/>
        </w:rPr>
        <w:tab/>
        <w:t>Tập đề được tôi tuyển lựa, đầu tư làm rất kỹ và công phu với hy vọng tợi tận tay người học mà không tốn một đồng phí nào</w:t>
      </w:r>
    </w:p>
    <w:p w:rsidR="007034D8" w:rsidRPr="007034D8" w:rsidRDefault="007034D8" w:rsidP="007034D8">
      <w:pPr>
        <w:rPr>
          <w:rFonts w:asciiTheme="majorHAnsi" w:hAnsiTheme="majorHAnsi"/>
          <w:b/>
          <w:i/>
          <w:color w:val="002060"/>
          <w:sz w:val="28"/>
        </w:rPr>
      </w:pPr>
      <w:r w:rsidRPr="007034D8">
        <w:rPr>
          <w:rFonts w:asciiTheme="majorHAnsi" w:hAnsiTheme="majorHAnsi"/>
          <w:b/>
          <w:i/>
          <w:color w:val="002060"/>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7034D8" w:rsidRPr="007034D8" w:rsidRDefault="007034D8" w:rsidP="007034D8">
      <w:pPr>
        <w:rPr>
          <w:rFonts w:asciiTheme="majorHAnsi" w:hAnsiTheme="majorHAnsi"/>
          <w:b/>
          <w:i/>
          <w:color w:val="002060"/>
          <w:sz w:val="28"/>
        </w:rPr>
      </w:pPr>
      <w:r w:rsidRPr="007034D8">
        <w:rPr>
          <w:rFonts w:asciiTheme="majorHAnsi" w:hAnsiTheme="majorHAnsi"/>
          <w:b/>
          <w:i/>
          <w:color w:val="002060"/>
          <w:sz w:val="28"/>
        </w:rPr>
        <w:t>Cuối lời , xin gửi lời chúc tớ</w:t>
      </w:r>
      <w:r>
        <w:rPr>
          <w:rFonts w:asciiTheme="majorHAnsi" w:hAnsiTheme="majorHAnsi"/>
          <w:b/>
          <w:i/>
          <w:color w:val="002060"/>
          <w:sz w:val="28"/>
        </w:rPr>
        <w:t>i các em h</w:t>
      </w:r>
      <w:r>
        <w:rPr>
          <w:rFonts w:asciiTheme="majorHAnsi" w:hAnsiTheme="majorHAnsi"/>
          <w:b/>
          <w:i/>
          <w:color w:val="002060"/>
          <w:sz w:val="28"/>
          <w:lang w:val="en-US"/>
        </w:rPr>
        <w:t>ọc</w:t>
      </w:r>
      <w:r w:rsidRPr="007034D8">
        <w:rPr>
          <w:rFonts w:asciiTheme="majorHAnsi" w:hAnsiTheme="majorHAnsi"/>
          <w:b/>
          <w:i/>
          <w:color w:val="002060"/>
          <w:sz w:val="28"/>
        </w:rPr>
        <w:t xml:space="preserve"> sinh lớp 9 chuẩn bị thi tuyển sinh, hãy bình tĩnh tự tin và giành kết quả cao</w:t>
      </w:r>
    </w:p>
    <w:p w:rsidR="007034D8" w:rsidRPr="007034D8" w:rsidRDefault="007034D8" w:rsidP="007034D8">
      <w:pPr>
        <w:rPr>
          <w:rFonts w:asciiTheme="majorHAnsi" w:hAnsiTheme="majorHAnsi"/>
          <w:b/>
          <w:i/>
          <w:color w:val="002060"/>
          <w:sz w:val="28"/>
        </w:rPr>
      </w:pPr>
      <w:r w:rsidRPr="007034D8">
        <w:rPr>
          <w:rFonts w:asciiTheme="majorHAnsi" w:hAnsiTheme="majorHAnsi"/>
          <w:b/>
          <w:i/>
          <w:color w:val="002060"/>
          <w:sz w:val="28"/>
        </w:rPr>
        <w:t xml:space="preserve">Xin mượn 1 tấm ảnh trên facebook như một lời nhắc nhở, lời khuyên chân thành đến các em </w:t>
      </w:r>
    </w:p>
    <w:p w:rsidR="007034D8" w:rsidRDefault="007034D8" w:rsidP="007034D8">
      <w:pPr>
        <w:rPr>
          <w:rFonts w:asciiTheme="majorHAnsi" w:hAnsiTheme="majorHAnsi"/>
          <w:b/>
          <w:i/>
          <w:color w:val="C00000"/>
          <w:sz w:val="28"/>
        </w:rPr>
      </w:pPr>
      <w:r>
        <w:rPr>
          <w:rFonts w:asciiTheme="majorHAnsi" w:hAnsiTheme="majorHAnsi"/>
          <w:b/>
          <w:i/>
          <w:noProof/>
          <w:color w:val="C00000"/>
          <w:sz w:val="28"/>
          <w:lang w:val="en-US"/>
        </w:rPr>
        <w:drawing>
          <wp:inline distT="0" distB="0" distL="0" distR="0" wp14:anchorId="459CCCB7" wp14:editId="2B66647E">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7034D8" w:rsidRDefault="007034D8" w:rsidP="007034D8">
      <w:pPr>
        <w:rPr>
          <w:rFonts w:asciiTheme="majorHAnsi" w:hAnsiTheme="majorHAnsi"/>
          <w:b/>
          <w:i/>
          <w:color w:val="C00000"/>
          <w:sz w:val="28"/>
        </w:rPr>
      </w:pPr>
    </w:p>
    <w:p w:rsidR="00CA7B2F" w:rsidRDefault="00CA7B2F">
      <w:pPr>
        <w:spacing w:after="200" w:line="276" w:lineRule="auto"/>
        <w:rPr>
          <w:rFonts w:asciiTheme="majorHAnsi" w:hAnsiTheme="majorHAnsi"/>
          <w:b/>
          <w:i/>
          <w:color w:val="002060"/>
          <w:sz w:val="28"/>
          <w:lang w:val="en-US"/>
        </w:rPr>
      </w:pPr>
    </w:p>
    <w:tbl>
      <w:tblPr>
        <w:tblW w:w="11294" w:type="dxa"/>
        <w:tblInd w:w="-601" w:type="dxa"/>
        <w:tblLook w:val="04A0" w:firstRow="1" w:lastRow="0" w:firstColumn="1" w:lastColumn="0" w:noHBand="0" w:noVBand="1"/>
      </w:tblPr>
      <w:tblGrid>
        <w:gridCol w:w="11294"/>
      </w:tblGrid>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7034D8" w:rsidP="008D3CA5">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051</w:t>
            </w:r>
          </w:p>
          <w:tbl>
            <w:tblPr>
              <w:tblW w:w="10659" w:type="dxa"/>
              <w:tblLook w:val="01E0" w:firstRow="1" w:lastRow="1" w:firstColumn="1" w:lastColumn="1" w:noHBand="0" w:noVBand="0"/>
            </w:tblPr>
            <w:tblGrid>
              <w:gridCol w:w="2992"/>
              <w:gridCol w:w="7667"/>
            </w:tblGrid>
            <w:tr w:rsidR="00CA7B2F" w:rsidRPr="00406F8A" w:rsidTr="008D3CA5">
              <w:tc>
                <w:tcPr>
                  <w:tcW w:w="2992" w:type="dxa"/>
                  <w:shd w:val="clear" w:color="auto" w:fill="auto"/>
                </w:tcPr>
                <w:p w:rsidR="00CA7B2F" w:rsidRPr="00406F8A" w:rsidRDefault="00CA7B2F" w:rsidP="008D3CA5">
                  <w:pPr>
                    <w:jc w:val="center"/>
                    <w:rPr>
                      <w:b/>
                    </w:rPr>
                  </w:pPr>
                  <w:r w:rsidRPr="00406F8A">
                    <w:rPr>
                      <w:b/>
                    </w:rPr>
                    <w:t>SỞ GD&amp;ĐT VĨNH PHÚC</w:t>
                  </w:r>
                </w:p>
                <w:p w:rsidR="00CA7B2F" w:rsidRPr="00406F8A" w:rsidRDefault="00CA7B2F" w:rsidP="008D3CA5">
                  <w:pPr>
                    <w:jc w:val="center"/>
                  </w:pPr>
                  <w:r w:rsidRPr="00406F8A">
                    <w:t>—————</w:t>
                  </w:r>
                </w:p>
                <w:p w:rsidR="00CA7B2F" w:rsidRPr="00406F8A" w:rsidRDefault="00CA7B2F" w:rsidP="008D3CA5">
                  <w:pPr>
                    <w:jc w:val="center"/>
                    <w:rPr>
                      <w:b/>
                    </w:rPr>
                  </w:pPr>
                  <w:r w:rsidRPr="00406F8A">
                    <w:rPr>
                      <w:b/>
                    </w:rPr>
                    <w:t>ĐỀ CHÍNH THỨC</w:t>
                  </w:r>
                </w:p>
              </w:tc>
              <w:tc>
                <w:tcPr>
                  <w:tcW w:w="7667" w:type="dxa"/>
                  <w:shd w:val="clear" w:color="auto" w:fill="auto"/>
                </w:tcPr>
                <w:p w:rsidR="00CA7B2F" w:rsidRPr="00406F8A" w:rsidRDefault="00CA7B2F" w:rsidP="008D3CA5">
                  <w:pPr>
                    <w:jc w:val="center"/>
                    <w:rPr>
                      <w:b/>
                    </w:rPr>
                  </w:pPr>
                  <w:r w:rsidRPr="00406F8A">
                    <w:rPr>
                      <w:b/>
                    </w:rPr>
                    <w:t>KỲ THI TUYỂN SINH LỚP 10 THPT CHUYÊN NĂM HỌC 2013-2014</w:t>
                  </w:r>
                </w:p>
                <w:p w:rsidR="00CA7B2F" w:rsidRPr="00406F8A" w:rsidRDefault="00CA7B2F" w:rsidP="008D3CA5">
                  <w:pPr>
                    <w:jc w:val="center"/>
                    <w:rPr>
                      <w:b/>
                    </w:rPr>
                  </w:pPr>
                  <w:r w:rsidRPr="00406F8A">
                    <w:rPr>
                      <w:b/>
                    </w:rPr>
                    <w:t>ĐỀ THI MÔN: TOÁN</w:t>
                  </w:r>
                </w:p>
                <w:p w:rsidR="00CA7B2F" w:rsidRPr="006556C8" w:rsidRDefault="00CA7B2F" w:rsidP="008D3CA5">
                  <w:pPr>
                    <w:jc w:val="center"/>
                    <w:rPr>
                      <w:b/>
                      <w:i/>
                    </w:rPr>
                  </w:pPr>
                  <w:r w:rsidRPr="006556C8">
                    <w:rPr>
                      <w:b/>
                      <w:i/>
                    </w:rPr>
                    <w:t xml:space="preserve">Dành cho tất cả các thí sinh </w:t>
                  </w:r>
                </w:p>
                <w:p w:rsidR="00CA7B2F" w:rsidRPr="00406F8A" w:rsidRDefault="00CA7B2F" w:rsidP="008D3CA5">
                  <w:pPr>
                    <w:jc w:val="center"/>
                    <w:rPr>
                      <w:i/>
                    </w:rPr>
                  </w:pPr>
                  <w:r w:rsidRPr="00406F8A">
                    <w:rPr>
                      <w:i/>
                    </w:rPr>
                    <w:t>Thời gian làm bài 120 phút, không kể thời gian giao đề</w:t>
                  </w:r>
                  <w:r>
                    <w:rPr>
                      <w:i/>
                    </w:rPr>
                    <w:t>.</w:t>
                  </w:r>
                </w:p>
                <w:p w:rsidR="00CA7B2F" w:rsidRPr="00406F8A" w:rsidRDefault="00CA7B2F" w:rsidP="008D3CA5">
                  <w:pPr>
                    <w:jc w:val="center"/>
                  </w:pPr>
                  <w:r w:rsidRPr="00406F8A">
                    <w:t>—————————</w:t>
                  </w:r>
                </w:p>
              </w:tc>
            </w:tr>
          </w:tbl>
          <w:p w:rsidR="00CA7B2F" w:rsidRDefault="00CA7B2F" w:rsidP="008D3CA5">
            <w:pPr>
              <w:jc w:val="center"/>
              <w:rPr>
                <w:b/>
              </w:rPr>
            </w:pPr>
          </w:p>
          <w:p w:rsidR="00CA7B2F" w:rsidRPr="00406F8A" w:rsidRDefault="00CA7B2F" w:rsidP="008D3CA5">
            <w:pPr>
              <w:jc w:val="both"/>
            </w:pPr>
            <w:r w:rsidRPr="00406F8A">
              <w:rPr>
                <w:b/>
              </w:rPr>
              <w:t>Câu 1 (</w:t>
            </w:r>
            <w:r w:rsidRPr="00406F8A">
              <w:rPr>
                <w:b/>
                <w:i/>
              </w:rPr>
              <w:t>2,0 điểm</w:t>
            </w:r>
            <w:r w:rsidRPr="00406F8A">
              <w:rPr>
                <w:b/>
              </w:rPr>
              <w:t>).</w:t>
            </w:r>
            <w:r w:rsidRPr="00406F8A">
              <w:t xml:space="preserve"> Cho biểu thức </w:t>
            </w:r>
            <w:r w:rsidRPr="00B54B62">
              <w:rPr>
                <w:position w:val="-32"/>
              </w:rPr>
              <w:object w:dxaOrig="232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38.25pt" o:ole="">
                  <v:imagedata r:id="rId13" o:title=""/>
                </v:shape>
                <o:OLEObject Type="Embed" ProgID="Equation.DSMT4" ShapeID="_x0000_i1025" DrawAspect="Content" ObjectID="_1586710788" r:id="rId14"/>
              </w:object>
            </w:r>
            <w:r>
              <w:t>,</w:t>
            </w:r>
            <w:r w:rsidRPr="00406F8A">
              <w:t xml:space="preserve"> với </w:t>
            </w:r>
            <w:r w:rsidRPr="00406F8A">
              <w:rPr>
                <w:position w:val="-10"/>
              </w:rPr>
              <w:object w:dxaOrig="1240" w:dyaOrig="320">
                <v:shape id="_x0000_i1026" type="#_x0000_t75" style="width:62.25pt;height:15.75pt" o:ole="">
                  <v:imagedata r:id="rId15" o:title=""/>
                </v:shape>
                <o:OLEObject Type="Embed" ProgID="Equation.DSMT4" ShapeID="_x0000_i1026" DrawAspect="Content" ObjectID="_1586710789" r:id="rId16"/>
              </w:object>
            </w:r>
            <w:r w:rsidRPr="00406F8A">
              <w:t>.</w:t>
            </w:r>
          </w:p>
          <w:p w:rsidR="00CA7B2F" w:rsidRPr="00406F8A" w:rsidRDefault="00CA7B2F" w:rsidP="00EE5E9F">
            <w:pPr>
              <w:numPr>
                <w:ilvl w:val="0"/>
                <w:numId w:val="3"/>
              </w:numPr>
              <w:jc w:val="both"/>
            </w:pPr>
            <w:r w:rsidRPr="00406F8A">
              <w:t xml:space="preserve">Rút gọn biểu thức </w:t>
            </w:r>
            <w:r w:rsidRPr="00406F8A">
              <w:rPr>
                <w:position w:val="-4"/>
              </w:rPr>
              <w:object w:dxaOrig="240" w:dyaOrig="260">
                <v:shape id="_x0000_i1027" type="#_x0000_t75" style="width:12pt;height:12.75pt" o:ole="">
                  <v:imagedata r:id="rId17" o:title=""/>
                </v:shape>
                <o:OLEObject Type="Embed" ProgID="Equation.DSMT4" ShapeID="_x0000_i1027" DrawAspect="Content" ObjectID="_1586710790" r:id="rId18"/>
              </w:object>
            </w:r>
            <w:r w:rsidRPr="00406F8A">
              <w:t>.</w:t>
            </w:r>
          </w:p>
          <w:p w:rsidR="00CA7B2F" w:rsidRPr="00406F8A" w:rsidRDefault="00CA7B2F" w:rsidP="00EE5E9F">
            <w:pPr>
              <w:numPr>
                <w:ilvl w:val="0"/>
                <w:numId w:val="3"/>
              </w:numPr>
              <w:jc w:val="both"/>
            </w:pPr>
            <w:r w:rsidRPr="00406F8A">
              <w:t xml:space="preserve">Tìm tất cả các giá trị của </w:t>
            </w:r>
            <w:r w:rsidRPr="00406F8A">
              <w:rPr>
                <w:position w:val="-6"/>
              </w:rPr>
              <w:object w:dxaOrig="200" w:dyaOrig="220">
                <v:shape id="_x0000_i1028" type="#_x0000_t75" style="width:9.75pt;height:11.25pt" o:ole="">
                  <v:imagedata r:id="rId19" o:title=""/>
                </v:shape>
                <o:OLEObject Type="Embed" ProgID="Equation.DSMT4" ShapeID="_x0000_i1028" DrawAspect="Content" ObjectID="_1586710791" r:id="rId20"/>
              </w:object>
            </w:r>
            <w:r w:rsidRPr="00406F8A">
              <w:t xml:space="preserve"> để </w:t>
            </w:r>
            <w:r w:rsidRPr="00B54B62">
              <w:rPr>
                <w:position w:val="-6"/>
              </w:rPr>
              <w:object w:dxaOrig="1040" w:dyaOrig="320">
                <v:shape id="_x0000_i1029" type="#_x0000_t75" style="width:51.75pt;height:15.75pt" o:ole="">
                  <v:imagedata r:id="rId21" o:title=""/>
                </v:shape>
                <o:OLEObject Type="Embed" ProgID="Equation.DSMT4" ShapeID="_x0000_i1029" DrawAspect="Content" ObjectID="_1586710792" r:id="rId22"/>
              </w:object>
            </w:r>
            <w:r w:rsidRPr="00406F8A">
              <w:t>.</w:t>
            </w:r>
          </w:p>
          <w:p w:rsidR="00CA7B2F" w:rsidRPr="00406F8A" w:rsidRDefault="00CA7B2F" w:rsidP="008D3CA5">
            <w:pPr>
              <w:pStyle w:val="ListParagraph"/>
              <w:spacing w:before="120" w:after="120" w:line="240" w:lineRule="auto"/>
              <w:ind w:left="0"/>
              <w:rPr>
                <w:b/>
              </w:rPr>
            </w:pPr>
            <w:r w:rsidRPr="00406F8A">
              <w:rPr>
                <w:b/>
              </w:rPr>
              <w:t>Câu 2 (</w:t>
            </w:r>
            <w:r w:rsidRPr="00406F8A">
              <w:rPr>
                <w:b/>
                <w:i/>
              </w:rPr>
              <w:t>2,0 điểm</w:t>
            </w:r>
            <w:r w:rsidRPr="00406F8A">
              <w:rPr>
                <w:b/>
              </w:rPr>
              <w:t xml:space="preserve">). </w:t>
            </w:r>
          </w:p>
          <w:p w:rsidR="00CA7B2F" w:rsidRPr="00406F8A" w:rsidRDefault="00CA7B2F" w:rsidP="00EE5E9F">
            <w:pPr>
              <w:pStyle w:val="ListParagraph"/>
              <w:numPr>
                <w:ilvl w:val="0"/>
                <w:numId w:val="4"/>
              </w:numPr>
              <w:spacing w:before="120" w:after="120" w:line="240" w:lineRule="auto"/>
              <w:ind w:right="0"/>
            </w:pPr>
            <w:r w:rsidRPr="00406F8A">
              <w:t xml:space="preserve">Giải hệ phương trình: </w:t>
            </w:r>
            <w:r w:rsidRPr="00406F8A">
              <w:rPr>
                <w:position w:val="-64"/>
              </w:rPr>
              <w:object w:dxaOrig="1500" w:dyaOrig="1400">
                <v:shape id="_x0000_i1030" type="#_x0000_t75" style="width:75pt;height:69.7pt" o:ole="">
                  <v:imagedata r:id="rId23" o:title=""/>
                </v:shape>
                <o:OLEObject Type="Embed" ProgID="Equation.DSMT4" ShapeID="_x0000_i1030" DrawAspect="Content" ObjectID="_1586710793" r:id="rId24"/>
              </w:object>
            </w:r>
          </w:p>
          <w:p w:rsidR="00CA7B2F" w:rsidRPr="00406F8A" w:rsidRDefault="00CA7B2F" w:rsidP="00EE5E9F">
            <w:pPr>
              <w:pStyle w:val="ListParagraph"/>
              <w:numPr>
                <w:ilvl w:val="0"/>
                <w:numId w:val="4"/>
              </w:numPr>
              <w:spacing w:before="120" w:after="120" w:line="240" w:lineRule="auto"/>
              <w:ind w:right="0"/>
            </w:pPr>
            <w:r w:rsidRPr="00406F8A">
              <w:t xml:space="preserve">Giải phương trình: </w:t>
            </w:r>
            <w:r w:rsidRPr="00406F8A">
              <w:rPr>
                <w:position w:val="-24"/>
              </w:rPr>
              <w:object w:dxaOrig="2659" w:dyaOrig="620">
                <v:shape id="_x0000_i1031" type="#_x0000_t75" style="width:132.7pt;height:30.75pt" o:ole="">
                  <v:imagedata r:id="rId25" o:title=""/>
                </v:shape>
                <o:OLEObject Type="Embed" ProgID="Equation.DSMT4" ShapeID="_x0000_i1031" DrawAspect="Content" ObjectID="_1586710794" r:id="rId26"/>
              </w:object>
            </w:r>
          </w:p>
          <w:p w:rsidR="00CA7B2F" w:rsidRPr="00406F8A" w:rsidRDefault="00CA7B2F" w:rsidP="008D3CA5">
            <w:pPr>
              <w:jc w:val="both"/>
            </w:pPr>
            <w:r w:rsidRPr="00406F8A">
              <w:rPr>
                <w:b/>
              </w:rPr>
              <w:t>Câu 3 (</w:t>
            </w:r>
            <w:r w:rsidRPr="00406F8A">
              <w:rPr>
                <w:b/>
                <w:i/>
              </w:rPr>
              <w:t>2,0 điểm</w:t>
            </w:r>
            <w:r w:rsidRPr="00406F8A">
              <w:rPr>
                <w:b/>
              </w:rPr>
              <w:t xml:space="preserve">). </w:t>
            </w:r>
            <w:r w:rsidRPr="00406F8A">
              <w:t xml:space="preserve">Cho phương trình </w:t>
            </w:r>
            <w:r w:rsidRPr="00406F8A">
              <w:rPr>
                <w:position w:val="-10"/>
              </w:rPr>
              <w:object w:dxaOrig="2460" w:dyaOrig="360">
                <v:shape id="_x0000_i1032" type="#_x0000_t75" style="width:123pt;height:18pt" o:ole="">
                  <v:imagedata r:id="rId27" o:title=""/>
                </v:shape>
                <o:OLEObject Type="Embed" ProgID="Equation.DSMT4" ShapeID="_x0000_i1032" DrawAspect="Content" ObjectID="_1586710795" r:id="rId28"/>
              </w:object>
            </w:r>
            <w:r w:rsidRPr="00406F8A">
              <w:t>,  (</w:t>
            </w:r>
            <w:r w:rsidRPr="00406F8A">
              <w:rPr>
                <w:i/>
              </w:rPr>
              <w:t xml:space="preserve">x </w:t>
            </w:r>
            <w:r w:rsidRPr="00406F8A">
              <w:t xml:space="preserve">là ẩn, </w:t>
            </w:r>
            <w:r w:rsidRPr="00406F8A">
              <w:rPr>
                <w:i/>
              </w:rPr>
              <w:t>m</w:t>
            </w:r>
            <w:r w:rsidRPr="00406F8A">
              <w:t xml:space="preserve"> là tham số).</w:t>
            </w:r>
          </w:p>
          <w:p w:rsidR="00CA7B2F" w:rsidRPr="00406F8A" w:rsidRDefault="00CA7B2F" w:rsidP="008D3CA5">
            <w:pPr>
              <w:ind w:left="360"/>
              <w:jc w:val="both"/>
            </w:pPr>
            <w:r w:rsidRPr="00406F8A">
              <w:t xml:space="preserve">      </w:t>
            </w:r>
            <w:r w:rsidRPr="00406F8A">
              <w:rPr>
                <w:b/>
              </w:rPr>
              <w:t>a)</w:t>
            </w:r>
            <w:r w:rsidRPr="00406F8A">
              <w:t xml:space="preserve"> Giải phương trình đã cho với </w:t>
            </w:r>
            <w:r w:rsidRPr="00406F8A">
              <w:rPr>
                <w:position w:val="-6"/>
              </w:rPr>
              <w:object w:dxaOrig="639" w:dyaOrig="279">
                <v:shape id="_x0000_i1033" type="#_x0000_t75" style="width:32.25pt;height:14.25pt" o:ole="">
                  <v:imagedata r:id="rId29" o:title=""/>
                </v:shape>
                <o:OLEObject Type="Embed" ProgID="Equation.DSMT4" ShapeID="_x0000_i1033" DrawAspect="Content" ObjectID="_1586710796" r:id="rId30"/>
              </w:object>
            </w:r>
          </w:p>
          <w:p w:rsidR="00CA7B2F" w:rsidRPr="00406F8A" w:rsidRDefault="00CA7B2F" w:rsidP="008D3CA5">
            <w:pPr>
              <w:ind w:firstLine="720"/>
              <w:jc w:val="both"/>
            </w:pPr>
            <w:r w:rsidRPr="00406F8A">
              <w:rPr>
                <w:b/>
              </w:rPr>
              <w:t>b)</w:t>
            </w:r>
            <w:r w:rsidRPr="00406F8A">
              <w:t xml:space="preserve"> Tìm tất cả các giá trị của tham số </w:t>
            </w:r>
            <w:r w:rsidRPr="00406F8A">
              <w:rPr>
                <w:i/>
              </w:rPr>
              <w:t>m</w:t>
            </w:r>
            <w:r w:rsidRPr="00406F8A">
              <w:t xml:space="preserve"> để phương trình đã cho có h</w:t>
            </w:r>
            <w:r>
              <w:t>ai nghiệm và tổng lập phương c</w:t>
            </w:r>
            <w:r w:rsidRPr="005D0D63">
              <w:t>ủa</w:t>
            </w:r>
            <w:r>
              <w:t xml:space="preserve"> hai</w:t>
            </w:r>
            <w:r w:rsidRPr="00406F8A">
              <w:t xml:space="preserve"> nghiệm đó bằng 27.</w:t>
            </w:r>
          </w:p>
          <w:p w:rsidR="00CA7B2F" w:rsidRPr="00406F8A" w:rsidRDefault="00CA7B2F" w:rsidP="008D3CA5">
            <w:pPr>
              <w:spacing w:before="120" w:after="120"/>
              <w:jc w:val="both"/>
              <w:rPr>
                <w:b/>
              </w:rPr>
            </w:pPr>
            <w:r w:rsidRPr="00406F8A">
              <w:rPr>
                <w:b/>
              </w:rPr>
              <w:t>Câu 4 (</w:t>
            </w:r>
            <w:r w:rsidRPr="00406F8A">
              <w:rPr>
                <w:b/>
                <w:i/>
              </w:rPr>
              <w:t>3,0 điểm</w:t>
            </w:r>
            <w:r w:rsidRPr="00406F8A">
              <w:rPr>
                <w:b/>
              </w:rPr>
              <w:t xml:space="preserve">). </w:t>
            </w:r>
          </w:p>
          <w:p w:rsidR="00CA7B2F" w:rsidRPr="00406F8A" w:rsidRDefault="00CA7B2F" w:rsidP="008D3CA5">
            <w:pPr>
              <w:spacing w:before="120" w:after="120"/>
              <w:ind w:firstLine="720"/>
              <w:jc w:val="both"/>
            </w:pPr>
            <w:r w:rsidRPr="00406F8A">
              <w:t xml:space="preserve">Cho đường tròn </w:t>
            </w:r>
            <w:r w:rsidRPr="00406F8A">
              <w:rPr>
                <w:position w:val="-14"/>
              </w:rPr>
              <w:object w:dxaOrig="440" w:dyaOrig="400">
                <v:shape id="_x0000_i1034" type="#_x0000_t75" style="width:21.75pt;height:20.25pt" o:ole="">
                  <v:imagedata r:id="rId31" o:title=""/>
                </v:shape>
                <o:OLEObject Type="Embed" ProgID="Equation.DSMT4" ShapeID="_x0000_i1034" DrawAspect="Content" ObjectID="_1586710797" r:id="rId32"/>
              </w:object>
            </w:r>
            <w:r w:rsidRPr="00406F8A">
              <w:t xml:space="preserve"> và điểm </w:t>
            </w:r>
            <w:r w:rsidRPr="00406F8A">
              <w:rPr>
                <w:position w:val="-4"/>
              </w:rPr>
              <w:object w:dxaOrig="320" w:dyaOrig="260">
                <v:shape id="_x0000_i1035" type="#_x0000_t75" style="width:15.75pt;height:12.75pt" o:ole="">
                  <v:imagedata r:id="rId33" o:title=""/>
                </v:shape>
                <o:OLEObject Type="Embed" ProgID="Equation.DSMT4" ShapeID="_x0000_i1035" DrawAspect="Content" ObjectID="_1586710798" r:id="rId34"/>
              </w:object>
            </w:r>
            <w:r w:rsidRPr="00406F8A">
              <w:t xml:space="preserve"> nằm ngoài </w:t>
            </w:r>
            <w:r w:rsidRPr="00406F8A">
              <w:rPr>
                <w:position w:val="-14"/>
              </w:rPr>
              <w:object w:dxaOrig="440" w:dyaOrig="400">
                <v:shape id="_x0000_i1036" type="#_x0000_t75" style="width:21.75pt;height:20.25pt" o:ole="">
                  <v:imagedata r:id="rId35" o:title=""/>
                </v:shape>
                <o:OLEObject Type="Embed" ProgID="Equation.DSMT4" ShapeID="_x0000_i1036" DrawAspect="Content" ObjectID="_1586710799" r:id="rId36"/>
              </w:object>
            </w:r>
            <w:r w:rsidRPr="00406F8A">
              <w:t xml:space="preserve">. Từ điểm </w:t>
            </w:r>
            <w:r w:rsidRPr="00406F8A">
              <w:rPr>
                <w:position w:val="-4"/>
              </w:rPr>
              <w:object w:dxaOrig="320" w:dyaOrig="260">
                <v:shape id="_x0000_i1037" type="#_x0000_t75" style="width:15.75pt;height:12.75pt" o:ole="">
                  <v:imagedata r:id="rId37" o:title=""/>
                </v:shape>
                <o:OLEObject Type="Embed" ProgID="Equation.DSMT4" ShapeID="_x0000_i1037" DrawAspect="Content" ObjectID="_1586710800" r:id="rId38"/>
              </w:object>
            </w:r>
            <w:r w:rsidRPr="00406F8A">
              <w:t xml:space="preserve">kẻ hai tiếp tuyến </w:t>
            </w:r>
            <w:r w:rsidRPr="00406F8A">
              <w:rPr>
                <w:position w:val="-10"/>
              </w:rPr>
              <w:object w:dxaOrig="880" w:dyaOrig="320">
                <v:shape id="_x0000_i1038" type="#_x0000_t75" style="width:44.25pt;height:15.75pt" o:ole="">
                  <v:imagedata r:id="rId39" o:title=""/>
                </v:shape>
                <o:OLEObject Type="Embed" ProgID="Equation.DSMT4" ShapeID="_x0000_i1038" DrawAspect="Content" ObjectID="_1586710801" r:id="rId40"/>
              </w:object>
            </w:r>
            <w:r w:rsidRPr="00406F8A">
              <w:t xml:space="preserve"> (</w:t>
            </w:r>
            <w:r w:rsidRPr="00406F8A">
              <w:rPr>
                <w:position w:val="-10"/>
              </w:rPr>
              <w:object w:dxaOrig="499" w:dyaOrig="320">
                <v:shape id="_x0000_i1039" type="#_x0000_t75" style="width:24.75pt;height:15.75pt" o:ole="">
                  <v:imagedata r:id="rId41" o:title=""/>
                </v:shape>
                <o:OLEObject Type="Embed" ProgID="Equation.DSMT4" ShapeID="_x0000_i1039" DrawAspect="Content" ObjectID="_1586710802" r:id="rId42"/>
              </w:object>
            </w:r>
            <w:r w:rsidRPr="00406F8A">
              <w:t xml:space="preserve"> là các tiếp điểm) tới đường tròn </w:t>
            </w:r>
            <w:r w:rsidRPr="00406F8A">
              <w:rPr>
                <w:position w:val="-14"/>
              </w:rPr>
              <w:object w:dxaOrig="440" w:dyaOrig="400">
                <v:shape id="_x0000_i1040" type="#_x0000_t75" style="width:21.75pt;height:20.25pt" o:ole="">
                  <v:imagedata r:id="rId43" o:title=""/>
                </v:shape>
                <o:OLEObject Type="Embed" ProgID="Equation.DSMT4" ShapeID="_x0000_i1040" DrawAspect="Content" ObjectID="_1586710803" r:id="rId44"/>
              </w:object>
            </w:r>
            <w:r w:rsidRPr="00406F8A">
              <w:t xml:space="preserve">. Từ điểm </w:t>
            </w:r>
            <w:r w:rsidRPr="00406F8A">
              <w:rPr>
                <w:position w:val="-4"/>
              </w:rPr>
              <w:object w:dxaOrig="320" w:dyaOrig="260">
                <v:shape id="_x0000_i1041" type="#_x0000_t75" style="width:15.75pt;height:12.75pt" o:ole="">
                  <v:imagedata r:id="rId45" o:title=""/>
                </v:shape>
                <o:OLEObject Type="Embed" ProgID="Equation.DSMT4" ShapeID="_x0000_i1041" DrawAspect="Content" ObjectID="_1586710804" r:id="rId46"/>
              </w:object>
            </w:r>
            <w:r w:rsidRPr="00406F8A">
              <w:t xml:space="preserve"> kẻ cát tuyến </w:t>
            </w:r>
            <w:r w:rsidRPr="00406F8A">
              <w:rPr>
                <w:position w:val="-4"/>
              </w:rPr>
              <w:object w:dxaOrig="600" w:dyaOrig="260">
                <v:shape id="_x0000_i1042" type="#_x0000_t75" style="width:30pt;height:12.75pt" o:ole="">
                  <v:imagedata r:id="rId47" o:title=""/>
                </v:shape>
                <o:OLEObject Type="Embed" ProgID="Equation.DSMT4" ShapeID="_x0000_i1042" DrawAspect="Content" ObjectID="_1586710805" r:id="rId48"/>
              </w:object>
            </w:r>
            <w:r w:rsidRPr="00406F8A">
              <w:t>(</w:t>
            </w:r>
            <w:r w:rsidRPr="00406F8A">
              <w:rPr>
                <w:position w:val="-4"/>
              </w:rPr>
              <w:object w:dxaOrig="240" w:dyaOrig="260">
                <v:shape id="_x0000_i1043" type="#_x0000_t75" style="width:12pt;height:12.75pt" o:ole="">
                  <v:imagedata r:id="rId49" o:title=""/>
                </v:shape>
                <o:OLEObject Type="Embed" ProgID="Equation.DSMT4" ShapeID="_x0000_i1043" DrawAspect="Content" ObjectID="_1586710806" r:id="rId50"/>
              </w:object>
            </w:r>
            <w:r w:rsidRPr="00406F8A">
              <w:t xml:space="preserve"> nằm giữa </w:t>
            </w:r>
            <w:r w:rsidRPr="00406F8A">
              <w:rPr>
                <w:position w:val="-4"/>
              </w:rPr>
              <w:object w:dxaOrig="320" w:dyaOrig="260">
                <v:shape id="_x0000_i1044" type="#_x0000_t75" style="width:15.75pt;height:12.75pt" o:ole="">
                  <v:imagedata r:id="rId51" o:title=""/>
                </v:shape>
                <o:OLEObject Type="Embed" ProgID="Equation.DSMT4" ShapeID="_x0000_i1044" DrawAspect="Content" ObjectID="_1586710807" r:id="rId52"/>
              </w:object>
            </w:r>
            <w:r w:rsidRPr="00406F8A">
              <w:t xml:space="preserve"> và </w:t>
            </w:r>
            <w:r w:rsidRPr="00406F8A">
              <w:rPr>
                <w:i/>
              </w:rPr>
              <w:t>D</w:t>
            </w:r>
            <w:r>
              <w:t>,</w:t>
            </w:r>
            <w:r w:rsidRPr="00406F8A">
              <w:t xml:space="preserve"> </w:t>
            </w:r>
            <w:r w:rsidRPr="00406F8A">
              <w:rPr>
                <w:i/>
              </w:rPr>
              <w:t>MBD</w:t>
            </w:r>
            <w:r w:rsidRPr="00406F8A">
              <w:t xml:space="preserve"> không đi qua </w:t>
            </w:r>
            <w:r w:rsidRPr="00406F8A">
              <w:rPr>
                <w:position w:val="-6"/>
              </w:rPr>
              <w:object w:dxaOrig="240" w:dyaOrig="279">
                <v:shape id="_x0000_i1045" type="#_x0000_t75" style="width:12pt;height:14.25pt" o:ole="">
                  <v:imagedata r:id="rId53" o:title=""/>
                </v:shape>
                <o:OLEObject Type="Embed" ProgID="Equation.DSMT4" ShapeID="_x0000_i1045" DrawAspect="Content" ObjectID="_1586710808" r:id="rId54"/>
              </w:object>
            </w:r>
            <w:r w:rsidRPr="00406F8A">
              <w:t xml:space="preserve">). Gọi </w:t>
            </w:r>
            <w:r w:rsidRPr="00406F8A">
              <w:rPr>
                <w:position w:val="-4"/>
              </w:rPr>
              <w:object w:dxaOrig="279" w:dyaOrig="260">
                <v:shape id="_x0000_i1046" type="#_x0000_t75" style="width:14.25pt;height:12.75pt" o:ole="">
                  <v:imagedata r:id="rId55" o:title=""/>
                </v:shape>
                <o:OLEObject Type="Embed" ProgID="Equation.DSMT4" ShapeID="_x0000_i1046" DrawAspect="Content" ObjectID="_1586710809" r:id="rId56"/>
              </w:object>
            </w:r>
            <w:r w:rsidRPr="00406F8A">
              <w:t xml:space="preserve">là giao điểm của </w:t>
            </w:r>
            <w:r w:rsidRPr="00406F8A">
              <w:rPr>
                <w:position w:val="-6"/>
              </w:rPr>
              <w:object w:dxaOrig="480" w:dyaOrig="279">
                <v:shape id="_x0000_i1047" type="#_x0000_t75" style="width:24pt;height:14.25pt" o:ole="">
                  <v:imagedata r:id="rId57" o:title=""/>
                </v:shape>
                <o:OLEObject Type="Embed" ProgID="Equation.DSMT4" ShapeID="_x0000_i1047" DrawAspect="Content" ObjectID="_1586710810" r:id="rId58"/>
              </w:object>
            </w:r>
            <w:r w:rsidRPr="00406F8A">
              <w:t xml:space="preserve"> và </w:t>
            </w:r>
            <w:r w:rsidRPr="00406F8A">
              <w:rPr>
                <w:position w:val="-6"/>
              </w:rPr>
              <w:object w:dxaOrig="420" w:dyaOrig="279">
                <v:shape id="_x0000_i1048" type="#_x0000_t75" style="width:21pt;height:14.25pt" o:ole="">
                  <v:imagedata r:id="rId59" o:title=""/>
                </v:shape>
                <o:OLEObject Type="Embed" ProgID="Equation.DSMT4" ShapeID="_x0000_i1048" DrawAspect="Content" ObjectID="_1586710811" r:id="rId60"/>
              </w:object>
            </w:r>
            <w:r w:rsidRPr="00406F8A">
              <w:t xml:space="preserve">. Từ </w:t>
            </w:r>
            <w:r w:rsidRPr="00406F8A">
              <w:rPr>
                <w:position w:val="-6"/>
              </w:rPr>
              <w:object w:dxaOrig="240" w:dyaOrig="279">
                <v:shape id="_x0000_i1049" type="#_x0000_t75" style="width:12pt;height:14.25pt" o:ole="">
                  <v:imagedata r:id="rId61" o:title=""/>
                </v:shape>
                <o:OLEObject Type="Embed" ProgID="Equation.DSMT4" ShapeID="_x0000_i1049" DrawAspect="Content" ObjectID="_1586710812" r:id="rId62"/>
              </w:object>
            </w:r>
            <w:r w:rsidRPr="00406F8A">
              <w:rPr>
                <w:position w:val="-6"/>
              </w:rPr>
              <w:t xml:space="preserve"> </w:t>
            </w:r>
            <w:r w:rsidRPr="00406F8A">
              <w:t xml:space="preserve">kẻ đường thẳng song song với </w:t>
            </w:r>
            <w:r w:rsidRPr="00406F8A">
              <w:rPr>
                <w:position w:val="-4"/>
              </w:rPr>
              <w:object w:dxaOrig="400" w:dyaOrig="260">
                <v:shape id="_x0000_i1050" type="#_x0000_t75" style="width:20.25pt;height:12.75pt" o:ole="">
                  <v:imagedata r:id="rId63" o:title=""/>
                </v:shape>
                <o:OLEObject Type="Embed" ProgID="Equation.DSMT4" ShapeID="_x0000_i1050" DrawAspect="Content" ObjectID="_1586710813" r:id="rId64"/>
              </w:object>
            </w:r>
            <w:r w:rsidRPr="00406F8A">
              <w:t xml:space="preserve"> cắt đường tròn </w:t>
            </w:r>
            <w:r w:rsidRPr="00406F8A">
              <w:rPr>
                <w:position w:val="-14"/>
              </w:rPr>
              <w:object w:dxaOrig="440" w:dyaOrig="400">
                <v:shape id="_x0000_i1051" type="#_x0000_t75" style="width:21.75pt;height:20.25pt" o:ole="">
                  <v:imagedata r:id="rId65" o:title=""/>
                </v:shape>
                <o:OLEObject Type="Embed" ProgID="Equation.DSMT4" ShapeID="_x0000_i1051" DrawAspect="Content" ObjectID="_1586710814" r:id="rId66"/>
              </w:object>
            </w:r>
            <w:r w:rsidRPr="00406F8A">
              <w:t xml:space="preserve"> tại </w:t>
            </w:r>
            <w:r w:rsidRPr="00406F8A">
              <w:rPr>
                <w:i/>
              </w:rPr>
              <w:t>E</w:t>
            </w:r>
            <w:r w:rsidRPr="00406F8A">
              <w:t xml:space="preserve"> (</w:t>
            </w:r>
            <w:r w:rsidRPr="00406F8A">
              <w:rPr>
                <w:i/>
              </w:rPr>
              <w:t>E</w:t>
            </w:r>
            <w:r w:rsidRPr="00406F8A">
              <w:t xml:space="preserve"> khác </w:t>
            </w:r>
            <w:r w:rsidRPr="00406F8A">
              <w:rPr>
                <w:i/>
              </w:rPr>
              <w:t>C</w:t>
            </w:r>
            <w:r w:rsidRPr="00406F8A">
              <w:t xml:space="preserve">), gọi </w:t>
            </w:r>
            <w:r w:rsidRPr="00406F8A">
              <w:rPr>
                <w:position w:val="-4"/>
              </w:rPr>
              <w:object w:dxaOrig="260" w:dyaOrig="260">
                <v:shape id="_x0000_i1052" type="#_x0000_t75" style="width:12.75pt;height:12.75pt" o:ole="">
                  <v:imagedata r:id="rId67" o:title=""/>
                </v:shape>
                <o:OLEObject Type="Embed" ProgID="Equation.DSMT4" ShapeID="_x0000_i1052" DrawAspect="Content" ObjectID="_1586710815" r:id="rId68"/>
              </w:object>
            </w:r>
            <w:r w:rsidRPr="00406F8A">
              <w:t xml:space="preserve"> là giao điểm của </w:t>
            </w:r>
            <w:r w:rsidRPr="00406F8A">
              <w:rPr>
                <w:position w:val="-4"/>
              </w:rPr>
              <w:object w:dxaOrig="400" w:dyaOrig="260">
                <v:shape id="_x0000_i1053" type="#_x0000_t75" style="width:20.25pt;height:12.75pt" o:ole="">
                  <v:imagedata r:id="rId69" o:title=""/>
                </v:shape>
                <o:OLEObject Type="Embed" ProgID="Equation.DSMT4" ShapeID="_x0000_i1053" DrawAspect="Content" ObjectID="_1586710816" r:id="rId70"/>
              </w:object>
            </w:r>
            <w:r w:rsidRPr="00406F8A">
              <w:t xml:space="preserve"> và </w:t>
            </w:r>
            <w:r w:rsidRPr="00406F8A">
              <w:rPr>
                <w:position w:val="-4"/>
              </w:rPr>
              <w:object w:dxaOrig="400" w:dyaOrig="260">
                <v:shape id="_x0000_i1054" type="#_x0000_t75" style="width:20.25pt;height:12.75pt" o:ole="">
                  <v:imagedata r:id="rId71" o:title=""/>
                </v:shape>
                <o:OLEObject Type="Embed" ProgID="Equation.DSMT4" ShapeID="_x0000_i1054" DrawAspect="Content" ObjectID="_1586710817" r:id="rId72"/>
              </w:object>
            </w:r>
            <w:r w:rsidRPr="00406F8A">
              <w:t>. Chứng minh:</w:t>
            </w:r>
          </w:p>
          <w:p w:rsidR="00CA7B2F" w:rsidRPr="00406F8A" w:rsidRDefault="00CA7B2F" w:rsidP="008D3CA5">
            <w:pPr>
              <w:pStyle w:val="ListParagraph"/>
              <w:spacing w:before="120" w:after="120" w:line="240" w:lineRule="auto"/>
              <w:ind w:left="360" w:firstLine="360"/>
            </w:pPr>
            <w:r w:rsidRPr="00406F8A">
              <w:rPr>
                <w:b/>
              </w:rPr>
              <w:t>a)</w:t>
            </w:r>
            <w:r w:rsidRPr="00406F8A">
              <w:t xml:space="preserve"> Tứ giác </w:t>
            </w:r>
            <w:r w:rsidRPr="00406F8A">
              <w:rPr>
                <w:position w:val="-10"/>
              </w:rPr>
              <w:object w:dxaOrig="740" w:dyaOrig="320">
                <v:shape id="_x0000_i1055" type="#_x0000_t75" style="width:36.75pt;height:15.75pt" o:ole="">
                  <v:imagedata r:id="rId73" o:title=""/>
                </v:shape>
                <o:OLEObject Type="Embed" ProgID="Equation.DSMT4" ShapeID="_x0000_i1055" DrawAspect="Content" ObjectID="_1586710818" r:id="rId74"/>
              </w:object>
            </w:r>
            <w:r>
              <w:t xml:space="preserve"> </w:t>
            </w:r>
            <w:r w:rsidRPr="00406F8A">
              <w:t>nội tiếp.</w:t>
            </w:r>
          </w:p>
          <w:p w:rsidR="00CA7B2F" w:rsidRPr="00406F8A" w:rsidRDefault="00CA7B2F" w:rsidP="008D3CA5">
            <w:pPr>
              <w:pStyle w:val="ListParagraph"/>
              <w:spacing w:before="120" w:after="120" w:line="240" w:lineRule="auto"/>
              <w:ind w:left="0" w:firstLine="720"/>
              <w:rPr>
                <w:position w:val="-4"/>
              </w:rPr>
            </w:pPr>
            <w:r w:rsidRPr="00406F8A">
              <w:rPr>
                <w:b/>
                <w:position w:val="-4"/>
              </w:rPr>
              <w:t xml:space="preserve">b) </w:t>
            </w:r>
            <w:r w:rsidRPr="00406F8A">
              <w:rPr>
                <w:i/>
                <w:position w:val="-4"/>
              </w:rPr>
              <w:t>K</w:t>
            </w:r>
            <w:r w:rsidRPr="00406F8A">
              <w:rPr>
                <w:position w:val="-4"/>
              </w:rPr>
              <w:t xml:space="preserve"> là trung điểm của </w:t>
            </w:r>
            <w:r w:rsidRPr="00406F8A">
              <w:rPr>
                <w:i/>
                <w:position w:val="-4"/>
              </w:rPr>
              <w:t>BD.</w:t>
            </w:r>
          </w:p>
          <w:p w:rsidR="00CA7B2F" w:rsidRPr="00406F8A" w:rsidRDefault="00CA7B2F" w:rsidP="008D3CA5">
            <w:pPr>
              <w:pStyle w:val="ListParagraph"/>
              <w:spacing w:before="120" w:after="120" w:line="240" w:lineRule="auto"/>
            </w:pPr>
            <w:r w:rsidRPr="00406F8A">
              <w:rPr>
                <w:b/>
              </w:rPr>
              <w:t xml:space="preserve">c) </w:t>
            </w:r>
            <w:r w:rsidRPr="00406F8A">
              <w:rPr>
                <w:i/>
              </w:rPr>
              <w:t>A</w:t>
            </w:r>
            <w:r>
              <w:rPr>
                <w:i/>
              </w:rPr>
              <w:t>C</w:t>
            </w:r>
            <w:r w:rsidRPr="00406F8A">
              <w:t xml:space="preserve"> là phân giác của góc </w:t>
            </w:r>
            <w:r w:rsidRPr="00406F8A">
              <w:rPr>
                <w:position w:val="-4"/>
              </w:rPr>
              <w:object w:dxaOrig="580" w:dyaOrig="340">
                <v:shape id="_x0000_i1056" type="#_x0000_t75" style="width:29.25pt;height:17.25pt" o:ole="">
                  <v:imagedata r:id="rId75" o:title=""/>
                </v:shape>
                <o:OLEObject Type="Embed" ProgID="Equation.DSMT4" ShapeID="_x0000_i1056" DrawAspect="Content" ObjectID="_1586710819" r:id="rId76"/>
              </w:object>
            </w:r>
            <w:r w:rsidRPr="00406F8A">
              <w:t>.</w:t>
            </w:r>
          </w:p>
          <w:p w:rsidR="00CA7B2F" w:rsidRPr="00406F8A" w:rsidRDefault="00CA7B2F" w:rsidP="008D3CA5">
            <w:pPr>
              <w:jc w:val="both"/>
            </w:pPr>
            <w:r>
              <w:rPr>
                <w:b/>
              </w:rPr>
              <w:t>Câu 5</w:t>
            </w:r>
            <w:r w:rsidRPr="00406F8A">
              <w:rPr>
                <w:b/>
              </w:rPr>
              <w:t xml:space="preserve"> (</w:t>
            </w:r>
            <w:r w:rsidRPr="00406F8A">
              <w:rPr>
                <w:b/>
                <w:i/>
              </w:rPr>
              <w:t>1,0 điểm</w:t>
            </w:r>
            <w:r w:rsidRPr="00406F8A">
              <w:rPr>
                <w:b/>
              </w:rPr>
              <w:t xml:space="preserve">). </w:t>
            </w:r>
            <w:r w:rsidRPr="00406F8A">
              <w:t xml:space="preserve">Cho các số thực dương </w:t>
            </w:r>
            <w:r w:rsidRPr="00406F8A">
              <w:rPr>
                <w:position w:val="-10"/>
              </w:rPr>
              <w:object w:dxaOrig="600" w:dyaOrig="320">
                <v:shape id="_x0000_i1057" type="#_x0000_t75" style="width:30pt;height:15.75pt" o:ole="">
                  <v:imagedata r:id="rId77" o:title=""/>
                </v:shape>
                <o:OLEObject Type="Embed" ProgID="Equation.DSMT4" ShapeID="_x0000_i1057" DrawAspect="Content" ObjectID="_1586710820" r:id="rId78"/>
              </w:object>
            </w:r>
            <w:r w:rsidRPr="00406F8A">
              <w:t xml:space="preserve"> thỏa mãn </w:t>
            </w:r>
            <w:r w:rsidRPr="00406F8A">
              <w:rPr>
                <w:position w:val="-6"/>
              </w:rPr>
              <w:object w:dxaOrig="1480" w:dyaOrig="320">
                <v:shape id="_x0000_i1058" type="#_x0000_t75" style="width:74.2pt;height:15.75pt" o:ole="">
                  <v:imagedata r:id="rId79" o:title=""/>
                </v:shape>
                <o:OLEObject Type="Embed" ProgID="Equation.DSMT4" ShapeID="_x0000_i1058" DrawAspect="Content" ObjectID="_1586710821" r:id="rId80"/>
              </w:object>
            </w:r>
            <w:r w:rsidRPr="00406F8A">
              <w:t xml:space="preserve">. Chứng minh: </w:t>
            </w:r>
          </w:p>
          <w:p w:rsidR="00CA7B2F" w:rsidRPr="00406F8A" w:rsidRDefault="00CA7B2F" w:rsidP="008D3CA5">
            <w:pPr>
              <w:jc w:val="center"/>
            </w:pPr>
            <w:r w:rsidRPr="00406F8A">
              <w:rPr>
                <w:position w:val="-26"/>
              </w:rPr>
              <w:object w:dxaOrig="5700" w:dyaOrig="720">
                <v:shape id="_x0000_i1059" type="#_x0000_t75" style="width:285pt;height:36pt" o:ole="">
                  <v:imagedata r:id="rId81" o:title=""/>
                </v:shape>
                <o:OLEObject Type="Embed" ProgID="Equation.DSMT4" ShapeID="_x0000_i1059" DrawAspect="Content" ObjectID="_1586710822" r:id="rId82"/>
              </w:object>
            </w:r>
          </w:p>
          <w:p w:rsidR="00CA7B2F" w:rsidRPr="00406F8A" w:rsidRDefault="00CA7B2F" w:rsidP="008D3CA5">
            <w:pPr>
              <w:jc w:val="both"/>
            </w:pPr>
          </w:p>
          <w:p w:rsidR="00CA7B2F" w:rsidRPr="00406F8A" w:rsidRDefault="00CA7B2F" w:rsidP="008D3CA5">
            <w:pPr>
              <w:jc w:val="both"/>
            </w:pPr>
          </w:p>
          <w:p w:rsidR="00CA7B2F" w:rsidRPr="00406F8A" w:rsidRDefault="00CA7B2F" w:rsidP="008D3CA5">
            <w:pPr>
              <w:jc w:val="center"/>
              <w:rPr>
                <w:b/>
              </w:rPr>
            </w:pPr>
            <w:r w:rsidRPr="00406F8A">
              <w:rPr>
                <w:b/>
              </w:rPr>
              <w:t>-----------------H</w:t>
            </w:r>
            <w:r>
              <w:rPr>
                <w:b/>
              </w:rPr>
              <w:t>ẾT</w:t>
            </w:r>
            <w:r w:rsidRPr="00406F8A">
              <w:rPr>
                <w:b/>
              </w:rPr>
              <w:t>-----------------</w:t>
            </w:r>
          </w:p>
          <w:p w:rsidR="00CA7B2F" w:rsidRPr="00406F8A" w:rsidRDefault="00CA7B2F" w:rsidP="008D3CA5">
            <w:pPr>
              <w:jc w:val="both"/>
              <w:rPr>
                <w:b/>
                <w:i/>
              </w:rPr>
            </w:pPr>
          </w:p>
          <w:p w:rsidR="00CA7B2F" w:rsidRPr="00406F8A" w:rsidRDefault="00CA7B2F" w:rsidP="008D3CA5">
            <w:pPr>
              <w:jc w:val="both"/>
              <w:rPr>
                <w:b/>
                <w:i/>
              </w:rPr>
            </w:pPr>
          </w:p>
          <w:p w:rsidR="00CA7B2F" w:rsidRPr="00406F8A" w:rsidRDefault="00CA7B2F" w:rsidP="008D3CA5">
            <w:pPr>
              <w:jc w:val="center"/>
              <w:rPr>
                <w:i/>
              </w:rPr>
            </w:pPr>
            <w:r w:rsidRPr="00406F8A">
              <w:rPr>
                <w:i/>
              </w:rPr>
              <w:t>Cán bộ coi thi không giải thích gì thêm!</w:t>
            </w:r>
          </w:p>
          <w:p w:rsidR="00CA7B2F" w:rsidRPr="00406F8A" w:rsidRDefault="00CA7B2F" w:rsidP="008D3CA5">
            <w:pPr>
              <w:jc w:val="both"/>
              <w:rPr>
                <w:b/>
                <w:i/>
              </w:rPr>
            </w:pPr>
          </w:p>
          <w:p w:rsidR="00CA7B2F" w:rsidRPr="00406F8A" w:rsidRDefault="00CA7B2F" w:rsidP="008D3CA5">
            <w:pPr>
              <w:jc w:val="both"/>
              <w:rPr>
                <w:i/>
              </w:rPr>
            </w:pPr>
          </w:p>
          <w:p w:rsidR="00CA7B2F" w:rsidRDefault="00CA7B2F" w:rsidP="008D3CA5">
            <w:pPr>
              <w:jc w:val="both"/>
              <w:rPr>
                <w:b/>
              </w:rPr>
            </w:pPr>
            <w:r w:rsidRPr="00406F8A">
              <w:rPr>
                <w:b/>
              </w:rPr>
              <w:t>Họ và tên thí sinh:……………………………………………; SBD:………………………</w:t>
            </w:r>
            <w:r>
              <w:rPr>
                <w:b/>
              </w:rPr>
              <w:t>……….</w:t>
            </w:r>
          </w:p>
          <w:p w:rsidR="00CA7B2F" w:rsidRPr="00406F8A" w:rsidRDefault="00CA7B2F" w:rsidP="008D3CA5">
            <w:pPr>
              <w:jc w:val="both"/>
              <w:rPr>
                <w:b/>
              </w:rPr>
            </w:pPr>
          </w:p>
          <w:p w:rsidR="00CA7B2F" w:rsidRPr="00406F8A" w:rsidRDefault="00CA7B2F" w:rsidP="008D3CA5">
            <w:pPr>
              <w:jc w:val="both"/>
              <w:rPr>
                <w:b/>
              </w:rPr>
            </w:pPr>
          </w:p>
          <w:tbl>
            <w:tblPr>
              <w:tblW w:w="11033" w:type="dxa"/>
              <w:tblLook w:val="01E0" w:firstRow="1" w:lastRow="1" w:firstColumn="1" w:lastColumn="1" w:noHBand="0" w:noVBand="0"/>
            </w:tblPr>
            <w:tblGrid>
              <w:gridCol w:w="3258"/>
              <w:gridCol w:w="7775"/>
            </w:tblGrid>
            <w:tr w:rsidR="00CA7B2F" w:rsidRPr="00406F8A" w:rsidTr="008D3CA5">
              <w:tc>
                <w:tcPr>
                  <w:tcW w:w="3258" w:type="dxa"/>
                  <w:shd w:val="clear" w:color="auto" w:fill="auto"/>
                </w:tcPr>
                <w:p w:rsidR="00CA7B2F" w:rsidRPr="00406F8A" w:rsidRDefault="00CA7B2F" w:rsidP="008D3CA5">
                  <w:pPr>
                    <w:jc w:val="center"/>
                    <w:rPr>
                      <w:b/>
                    </w:rPr>
                  </w:pPr>
                  <w:r w:rsidRPr="00406F8A">
                    <w:rPr>
                      <w:b/>
                    </w:rPr>
                    <w:t>SỞ GD&amp;ĐT VĨNH PHÚC</w:t>
                  </w:r>
                </w:p>
                <w:p w:rsidR="00CA7B2F" w:rsidRPr="00406F8A" w:rsidRDefault="00CA7B2F" w:rsidP="008D3CA5">
                  <w:pPr>
                    <w:jc w:val="center"/>
                  </w:pPr>
                  <w:r w:rsidRPr="00406F8A">
                    <w:t>———————</w:t>
                  </w:r>
                </w:p>
                <w:p w:rsidR="00CA7B2F" w:rsidRPr="00406F8A" w:rsidRDefault="00CA7B2F" w:rsidP="008D3CA5">
                  <w:pPr>
                    <w:jc w:val="center"/>
                    <w:rPr>
                      <w:i/>
                    </w:rPr>
                  </w:pPr>
                  <w:r w:rsidRPr="00406F8A">
                    <w:rPr>
                      <w:i/>
                    </w:rPr>
                    <w:t>(Hướng dẫn chấm có 03 trang)</w:t>
                  </w:r>
                </w:p>
              </w:tc>
              <w:tc>
                <w:tcPr>
                  <w:tcW w:w="7775" w:type="dxa"/>
                  <w:shd w:val="clear" w:color="auto" w:fill="auto"/>
                </w:tcPr>
                <w:p w:rsidR="00CA7B2F" w:rsidRPr="00406F8A" w:rsidRDefault="00CA7B2F" w:rsidP="008D3CA5">
                  <w:pPr>
                    <w:jc w:val="center"/>
                    <w:rPr>
                      <w:b/>
                    </w:rPr>
                  </w:pPr>
                  <w:r w:rsidRPr="00406F8A">
                    <w:rPr>
                      <w:b/>
                    </w:rPr>
                    <w:t>KỲ THI TUYỂN SINH LỚP 10 THPT CHUYÊN NĂM HỌC 2013-2014</w:t>
                  </w:r>
                </w:p>
                <w:p w:rsidR="00CA7B2F" w:rsidRPr="00406F8A" w:rsidRDefault="00CA7B2F" w:rsidP="008D3CA5">
                  <w:pPr>
                    <w:jc w:val="center"/>
                    <w:rPr>
                      <w:b/>
                    </w:rPr>
                  </w:pPr>
                  <w:r w:rsidRPr="00406F8A">
                    <w:rPr>
                      <w:b/>
                    </w:rPr>
                    <w:t>HƯỚNG DẪN CHẤM MÔN: TOÁN</w:t>
                  </w:r>
                </w:p>
                <w:p w:rsidR="00CA7B2F" w:rsidRPr="00B21AE8" w:rsidRDefault="00CA7B2F" w:rsidP="008D3CA5">
                  <w:pPr>
                    <w:jc w:val="center"/>
                    <w:rPr>
                      <w:b/>
                      <w:i/>
                    </w:rPr>
                  </w:pPr>
                  <w:r w:rsidRPr="00B21AE8">
                    <w:rPr>
                      <w:b/>
                      <w:i/>
                    </w:rPr>
                    <w:t>Dành cho tất cả các thí sinh</w:t>
                  </w:r>
                </w:p>
                <w:p w:rsidR="00CA7B2F" w:rsidRPr="00406F8A" w:rsidRDefault="00CA7B2F" w:rsidP="008D3CA5">
                  <w:pPr>
                    <w:jc w:val="center"/>
                  </w:pPr>
                  <w:r w:rsidRPr="00406F8A">
                    <w:t>—————————</w:t>
                  </w:r>
                </w:p>
              </w:tc>
            </w:tr>
          </w:tbl>
          <w:p w:rsidR="00CA7B2F" w:rsidRPr="00406F8A" w:rsidRDefault="00CA7B2F" w:rsidP="008D3CA5">
            <w:pPr>
              <w:spacing w:line="288" w:lineRule="auto"/>
              <w:jc w:val="both"/>
              <w:rPr>
                <w:b/>
              </w:rPr>
            </w:pPr>
          </w:p>
          <w:p w:rsidR="00CA7B2F" w:rsidRPr="00406F8A" w:rsidRDefault="00CA7B2F" w:rsidP="008D3CA5">
            <w:pPr>
              <w:spacing w:line="288" w:lineRule="auto"/>
              <w:jc w:val="both"/>
            </w:pPr>
            <w:r w:rsidRPr="00406F8A">
              <w:rPr>
                <w:b/>
              </w:rPr>
              <w:t>A. LƯU Ý CHUNG</w:t>
            </w:r>
          </w:p>
          <w:p w:rsidR="00CA7B2F" w:rsidRPr="00406F8A" w:rsidRDefault="00CA7B2F" w:rsidP="008D3CA5">
            <w:pPr>
              <w:spacing w:line="288" w:lineRule="auto"/>
              <w:jc w:val="both"/>
            </w:pPr>
            <w:r w:rsidRPr="00406F8A">
              <w:t>- Hướng dẫn chấm chỉ trình bày một cách giải với những ý cơ bản phải có. Khi chấm bài học sinh làm theo cách khác nếu đúng và đủ ý thì vẫn cho điểm tối đa.</w:t>
            </w:r>
          </w:p>
          <w:p w:rsidR="00CA7B2F" w:rsidRPr="00406F8A" w:rsidRDefault="00CA7B2F" w:rsidP="008D3CA5">
            <w:pPr>
              <w:spacing w:line="288" w:lineRule="auto"/>
              <w:jc w:val="both"/>
            </w:pPr>
            <w:r w:rsidRPr="00406F8A">
              <w:t>- Điểm toàn bài tính đến 0,25 và không làm tròn.</w:t>
            </w:r>
          </w:p>
          <w:p w:rsidR="00CA7B2F" w:rsidRPr="00406F8A" w:rsidRDefault="00CA7B2F" w:rsidP="008D3CA5">
            <w:pPr>
              <w:spacing w:line="288" w:lineRule="auto"/>
              <w:jc w:val="both"/>
            </w:pPr>
            <w:r w:rsidRPr="00406F8A">
              <w:t>- Với bài hình học nếu thí sinh không vẽ hình phần nào thì không cho điểm tương ứng với phần đó.</w:t>
            </w:r>
          </w:p>
          <w:p w:rsidR="00CA7B2F" w:rsidRPr="00406F8A" w:rsidRDefault="00CA7B2F" w:rsidP="008D3CA5">
            <w:pPr>
              <w:spacing w:before="240" w:after="120"/>
              <w:jc w:val="both"/>
              <w:rPr>
                <w:b/>
              </w:rPr>
            </w:pPr>
            <w:r w:rsidRPr="00406F8A">
              <w:rPr>
                <w:b/>
              </w:rPr>
              <w:t>B. ĐÁP ÁN VÀ THANG ĐIỂM</w:t>
            </w:r>
          </w:p>
          <w:tbl>
            <w:tblP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81"/>
              <w:gridCol w:w="8556"/>
              <w:gridCol w:w="816"/>
            </w:tblGrid>
            <w:tr w:rsidR="00CA7B2F" w:rsidRPr="00406F8A" w:rsidTr="008D3CA5">
              <w:tc>
                <w:tcPr>
                  <w:tcW w:w="840" w:type="dxa"/>
                  <w:shd w:val="clear" w:color="auto" w:fill="auto"/>
                </w:tcPr>
                <w:p w:rsidR="00CA7B2F" w:rsidRPr="00406F8A" w:rsidRDefault="00CA7B2F" w:rsidP="008D3CA5">
                  <w:pPr>
                    <w:spacing w:line="288" w:lineRule="auto"/>
                    <w:jc w:val="both"/>
                    <w:rPr>
                      <w:b/>
                    </w:rPr>
                  </w:pPr>
                  <w:r w:rsidRPr="00406F8A">
                    <w:rPr>
                      <w:b/>
                    </w:rPr>
                    <w:t>Câu</w:t>
                  </w:r>
                </w:p>
              </w:tc>
              <w:tc>
                <w:tcPr>
                  <w:tcW w:w="390" w:type="dxa"/>
                  <w:shd w:val="clear" w:color="auto" w:fill="auto"/>
                </w:tcPr>
                <w:p w:rsidR="00CA7B2F" w:rsidRPr="00406F8A" w:rsidRDefault="00CA7B2F" w:rsidP="008D3CA5">
                  <w:pPr>
                    <w:spacing w:line="288" w:lineRule="auto"/>
                    <w:jc w:val="both"/>
                    <w:rPr>
                      <w:b/>
                    </w:rPr>
                  </w:pPr>
                  <w:r w:rsidRPr="00406F8A">
                    <w:rPr>
                      <w:b/>
                    </w:rPr>
                    <w:t>Ý</w:t>
                  </w:r>
                </w:p>
              </w:tc>
              <w:tc>
                <w:tcPr>
                  <w:tcW w:w="8475" w:type="dxa"/>
                  <w:shd w:val="clear" w:color="auto" w:fill="auto"/>
                </w:tcPr>
                <w:p w:rsidR="00CA7B2F" w:rsidRPr="00406F8A" w:rsidRDefault="00CA7B2F" w:rsidP="008D3CA5">
                  <w:pPr>
                    <w:spacing w:line="288" w:lineRule="auto"/>
                    <w:jc w:val="both"/>
                    <w:rPr>
                      <w:b/>
                    </w:rPr>
                  </w:pPr>
                  <w:r w:rsidRPr="00406F8A">
                    <w:rPr>
                      <w:b/>
                    </w:rPr>
                    <w:t>Nội dung trình bày</w:t>
                  </w:r>
                </w:p>
              </w:tc>
              <w:tc>
                <w:tcPr>
                  <w:tcW w:w="840" w:type="dxa"/>
                  <w:shd w:val="clear" w:color="auto" w:fill="auto"/>
                  <w:vAlign w:val="center"/>
                </w:tcPr>
                <w:p w:rsidR="00CA7B2F" w:rsidRPr="00406F8A" w:rsidRDefault="00CA7B2F" w:rsidP="008D3CA5">
                  <w:pPr>
                    <w:spacing w:line="288" w:lineRule="auto"/>
                    <w:jc w:val="both"/>
                    <w:rPr>
                      <w:b/>
                    </w:rPr>
                  </w:pPr>
                  <w:r w:rsidRPr="00406F8A">
                    <w:rPr>
                      <w:b/>
                    </w:rPr>
                    <w:t>Điểm</w:t>
                  </w:r>
                </w:p>
              </w:tc>
            </w:tr>
            <w:tr w:rsidR="00CA7B2F" w:rsidRPr="00406F8A" w:rsidTr="008D3CA5">
              <w:tc>
                <w:tcPr>
                  <w:tcW w:w="840" w:type="dxa"/>
                  <w:vMerge w:val="restart"/>
                  <w:shd w:val="clear" w:color="auto" w:fill="auto"/>
                </w:tcPr>
                <w:p w:rsidR="00CA7B2F" w:rsidRPr="00406F8A" w:rsidRDefault="00CA7B2F" w:rsidP="008D3CA5">
                  <w:pPr>
                    <w:spacing w:line="288" w:lineRule="auto"/>
                    <w:jc w:val="both"/>
                    <w:rPr>
                      <w:b/>
                    </w:rPr>
                  </w:pPr>
                  <w:r w:rsidRPr="00406F8A">
                    <w:rPr>
                      <w:b/>
                    </w:rPr>
                    <w:t>1</w:t>
                  </w:r>
                </w:p>
              </w:tc>
              <w:tc>
                <w:tcPr>
                  <w:tcW w:w="390" w:type="dxa"/>
                  <w:shd w:val="clear" w:color="auto" w:fill="auto"/>
                </w:tcPr>
                <w:p w:rsidR="00CA7B2F" w:rsidRPr="00406F8A" w:rsidRDefault="00CA7B2F" w:rsidP="008D3CA5">
                  <w:pPr>
                    <w:spacing w:line="288" w:lineRule="auto"/>
                    <w:jc w:val="both"/>
                    <w:rPr>
                      <w:b/>
                    </w:rPr>
                  </w:pPr>
                </w:p>
              </w:tc>
              <w:tc>
                <w:tcPr>
                  <w:tcW w:w="8475" w:type="dxa"/>
                  <w:tcBorders>
                    <w:bottom w:val="single" w:sz="4" w:space="0" w:color="auto"/>
                  </w:tcBorders>
                  <w:shd w:val="clear" w:color="auto" w:fill="auto"/>
                </w:tcPr>
                <w:p w:rsidR="00CA7B2F" w:rsidRPr="00406F8A" w:rsidRDefault="00CA7B2F" w:rsidP="008D3CA5">
                  <w:pPr>
                    <w:spacing w:line="288" w:lineRule="auto"/>
                    <w:jc w:val="both"/>
                    <w:rPr>
                      <w:b/>
                    </w:rPr>
                  </w:pPr>
                  <w:r w:rsidRPr="00406F8A">
                    <w:t xml:space="preserve">Cho biểu thức </w:t>
                  </w:r>
                  <w:r w:rsidRPr="00B54B62">
                    <w:rPr>
                      <w:position w:val="-32"/>
                    </w:rPr>
                    <w:object w:dxaOrig="2320" w:dyaOrig="760">
                      <v:shape id="_x0000_i1060" type="#_x0000_t75" style="width:116.25pt;height:38.25pt" o:ole="">
                        <v:imagedata r:id="rId83" o:title=""/>
                      </v:shape>
                      <o:OLEObject Type="Embed" ProgID="Equation.DSMT4" ShapeID="_x0000_i1060" DrawAspect="Content" ObjectID="_1586710823" r:id="rId84"/>
                    </w:object>
                  </w:r>
                  <w:r>
                    <w:t>,</w:t>
                  </w:r>
                  <w:r w:rsidRPr="00406F8A">
                    <w:t xml:space="preserve"> với </w:t>
                  </w:r>
                  <w:r w:rsidRPr="00406F8A">
                    <w:rPr>
                      <w:position w:val="-10"/>
                    </w:rPr>
                    <w:object w:dxaOrig="1240" w:dyaOrig="320">
                      <v:shape id="_x0000_i1061" type="#_x0000_t75" style="width:62.25pt;height:15.75pt" o:ole="">
                        <v:imagedata r:id="rId15" o:title=""/>
                      </v:shape>
                      <o:OLEObject Type="Embed" ProgID="Equation.DSMT4" ShapeID="_x0000_i1061" DrawAspect="Content" ObjectID="_1586710824" r:id="rId85"/>
                    </w:object>
                  </w:r>
                  <w:r w:rsidRPr="00406F8A">
                    <w:t>.</w:t>
                  </w:r>
                </w:p>
              </w:tc>
              <w:tc>
                <w:tcPr>
                  <w:tcW w:w="840" w:type="dxa"/>
                  <w:tcBorders>
                    <w:bottom w:val="single" w:sz="4" w:space="0" w:color="auto"/>
                  </w:tcBorders>
                  <w:shd w:val="clear" w:color="auto" w:fill="auto"/>
                  <w:vAlign w:val="center"/>
                </w:tcPr>
                <w:p w:rsidR="00CA7B2F" w:rsidRPr="00406F8A" w:rsidRDefault="00CA7B2F" w:rsidP="008D3CA5">
                  <w:pPr>
                    <w:spacing w:line="288" w:lineRule="auto"/>
                    <w:jc w:val="center"/>
                    <w:rPr>
                      <w:b/>
                    </w:rPr>
                  </w:pP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val="restart"/>
                  <w:shd w:val="clear" w:color="auto" w:fill="auto"/>
                </w:tcPr>
                <w:p w:rsidR="00CA7B2F" w:rsidRPr="00406F8A" w:rsidRDefault="00CA7B2F" w:rsidP="008D3CA5">
                  <w:pPr>
                    <w:spacing w:line="288" w:lineRule="auto"/>
                    <w:jc w:val="both"/>
                    <w:rPr>
                      <w:b/>
                    </w:rPr>
                  </w:pPr>
                  <w:r>
                    <w:rPr>
                      <w:b/>
                    </w:rPr>
                    <w:t>a</w:t>
                  </w:r>
                </w:p>
              </w:tc>
              <w:tc>
                <w:tcPr>
                  <w:tcW w:w="8475" w:type="dxa"/>
                  <w:tcBorders>
                    <w:bottom w:val="dashSmallGap" w:sz="4" w:space="0" w:color="auto"/>
                  </w:tcBorders>
                  <w:shd w:val="clear" w:color="auto" w:fill="auto"/>
                </w:tcPr>
                <w:p w:rsidR="00CA7B2F" w:rsidRPr="00406F8A" w:rsidRDefault="00CA7B2F" w:rsidP="008D3CA5">
                  <w:pPr>
                    <w:spacing w:line="288" w:lineRule="auto"/>
                    <w:jc w:val="both"/>
                  </w:pPr>
                  <w:r w:rsidRPr="00406F8A">
                    <w:t xml:space="preserve">Rút gọn biểu thức </w:t>
                  </w:r>
                  <w:r w:rsidRPr="00406F8A">
                    <w:rPr>
                      <w:position w:val="-4"/>
                    </w:rPr>
                    <w:object w:dxaOrig="240" w:dyaOrig="260">
                      <v:shape id="_x0000_i1062" type="#_x0000_t75" style="width:12pt;height:12.75pt" o:ole="">
                        <v:imagedata r:id="rId86" o:title=""/>
                      </v:shape>
                      <o:OLEObject Type="Embed" ProgID="Equation.DSMT4" ShapeID="_x0000_i1062" DrawAspect="Content" ObjectID="_1586710825" r:id="rId87"/>
                    </w:object>
                  </w:r>
                  <w:r w:rsidRPr="00406F8A">
                    <w:t>.</w:t>
                  </w:r>
                </w:p>
              </w:tc>
              <w:tc>
                <w:tcPr>
                  <w:tcW w:w="840" w:type="dxa"/>
                  <w:tcBorders>
                    <w:bottom w:val="dashSmallGap" w:sz="4" w:space="0" w:color="auto"/>
                  </w:tcBorders>
                  <w:shd w:val="clear" w:color="auto" w:fill="auto"/>
                  <w:vAlign w:val="center"/>
                </w:tcPr>
                <w:p w:rsidR="00CA7B2F" w:rsidRPr="00406F8A" w:rsidRDefault="00CA7B2F" w:rsidP="008D3CA5">
                  <w:pPr>
                    <w:spacing w:line="288" w:lineRule="auto"/>
                    <w:jc w:val="center"/>
                    <w:rPr>
                      <w:b/>
                    </w:rPr>
                  </w:pPr>
                  <w:r w:rsidRPr="00406F8A">
                    <w:rPr>
                      <w:b/>
                    </w:rPr>
                    <w:t>1,0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spacing w:line="288" w:lineRule="auto"/>
                    <w:jc w:val="both"/>
                  </w:pPr>
                  <w:r w:rsidRPr="00DE4E9E">
                    <w:rPr>
                      <w:position w:val="-38"/>
                    </w:rPr>
                    <w:object w:dxaOrig="3480" w:dyaOrig="880">
                      <v:shape id="_x0000_i1063" type="#_x0000_t75" style="width:174pt;height:44.25pt" o:ole="">
                        <v:imagedata r:id="rId88" o:title=""/>
                      </v:shape>
                      <o:OLEObject Type="Embed" ProgID="Equation.DSMT4" ShapeID="_x0000_i1063" DrawAspect="Content" ObjectID="_1586710826" r:id="rId89"/>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rsidRPr="00406F8A">
                    <w:t>0,50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spacing w:line="288" w:lineRule="auto"/>
                    <w:jc w:val="both"/>
                  </w:pPr>
                  <w:r w:rsidRPr="00824E04">
                    <w:rPr>
                      <w:position w:val="-16"/>
                    </w:rPr>
                    <w:object w:dxaOrig="2140" w:dyaOrig="440">
                      <v:shape id="_x0000_i1064" type="#_x0000_t75" style="width:107.2pt;height:21.75pt" o:ole="">
                        <v:imagedata r:id="rId90" o:title=""/>
                      </v:shape>
                      <o:OLEObject Type="Embed" ProgID="Equation.DSMT4" ShapeID="_x0000_i1064" DrawAspect="Content" ObjectID="_1586710827" r:id="rId91"/>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single" w:sz="4" w:space="0" w:color="auto"/>
                  </w:tcBorders>
                  <w:shd w:val="clear" w:color="auto" w:fill="auto"/>
                </w:tcPr>
                <w:p w:rsidR="00CA7B2F" w:rsidRPr="00B90A46" w:rsidRDefault="00CA7B2F" w:rsidP="008D3CA5">
                  <w:pPr>
                    <w:spacing w:line="288" w:lineRule="auto"/>
                    <w:jc w:val="both"/>
                  </w:pPr>
                  <w:r w:rsidRPr="00824E04">
                    <w:rPr>
                      <w:position w:val="-6"/>
                    </w:rPr>
                    <w:object w:dxaOrig="680" w:dyaOrig="279">
                      <v:shape id="_x0000_i1065" type="#_x0000_t75" style="width:33.75pt;height:14.25pt" o:ole="">
                        <v:imagedata r:id="rId92" o:title=""/>
                      </v:shape>
                      <o:OLEObject Type="Embed" ProgID="Equation.DSMT4" ShapeID="_x0000_i1065" DrawAspect="Content" ObjectID="_1586710828" r:id="rId93"/>
                    </w:object>
                  </w:r>
                  <w:r>
                    <w:t>. V</w:t>
                  </w:r>
                  <w:r w:rsidRPr="00B90A46">
                    <w:t>ậy</w:t>
                  </w:r>
                  <w:r>
                    <w:t xml:space="preserve"> </w:t>
                  </w:r>
                  <w:r w:rsidRPr="00824E04">
                    <w:rPr>
                      <w:position w:val="-6"/>
                    </w:rPr>
                    <w:object w:dxaOrig="880" w:dyaOrig="279">
                      <v:shape id="_x0000_i1066" type="#_x0000_t75" style="width:44.25pt;height:14.25pt" o:ole="">
                        <v:imagedata r:id="rId94" o:title=""/>
                      </v:shape>
                      <o:OLEObject Type="Embed" ProgID="Equation.DSMT4" ShapeID="_x0000_i1066" DrawAspect="Content" ObjectID="_1586710829" r:id="rId95"/>
                    </w:object>
                  </w:r>
                  <w:r>
                    <w:t>.</w:t>
                  </w:r>
                </w:p>
              </w:tc>
              <w:tc>
                <w:tcPr>
                  <w:tcW w:w="840" w:type="dxa"/>
                  <w:tcBorders>
                    <w:top w:val="dashSmallGap" w:sz="4" w:space="0" w:color="auto"/>
                    <w:bottom w:val="single" w:sz="4" w:space="0" w:color="auto"/>
                  </w:tcBorders>
                  <w:shd w:val="clear" w:color="auto" w:fill="auto"/>
                  <w:vAlign w:val="center"/>
                </w:tcPr>
                <w:p w:rsidR="00CA7B2F" w:rsidRPr="00406F8A" w:rsidRDefault="00CA7B2F" w:rsidP="008D3CA5">
                  <w:pPr>
                    <w:spacing w:line="288" w:lineRule="auto"/>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val="restart"/>
                  <w:shd w:val="clear" w:color="auto" w:fill="auto"/>
                </w:tcPr>
                <w:p w:rsidR="00CA7B2F" w:rsidRPr="00406F8A" w:rsidRDefault="00CA7B2F" w:rsidP="008D3CA5">
                  <w:pPr>
                    <w:spacing w:line="288" w:lineRule="auto"/>
                    <w:jc w:val="both"/>
                    <w:rPr>
                      <w:b/>
                    </w:rPr>
                  </w:pPr>
                  <w:r>
                    <w:rPr>
                      <w:b/>
                    </w:rPr>
                    <w:t>b</w:t>
                  </w:r>
                </w:p>
              </w:tc>
              <w:tc>
                <w:tcPr>
                  <w:tcW w:w="8475" w:type="dxa"/>
                  <w:tcBorders>
                    <w:bottom w:val="dashSmallGap" w:sz="4" w:space="0" w:color="auto"/>
                  </w:tcBorders>
                  <w:shd w:val="clear" w:color="auto" w:fill="auto"/>
                </w:tcPr>
                <w:p w:rsidR="00CA7B2F" w:rsidRPr="00406F8A" w:rsidRDefault="00CA7B2F" w:rsidP="008D3CA5">
                  <w:pPr>
                    <w:spacing w:line="288" w:lineRule="auto"/>
                    <w:jc w:val="both"/>
                  </w:pPr>
                  <w:r w:rsidRPr="00406F8A">
                    <w:t xml:space="preserve">Tìm tất cả các giá trị của </w:t>
                  </w:r>
                  <w:r w:rsidRPr="00406F8A">
                    <w:rPr>
                      <w:position w:val="-6"/>
                    </w:rPr>
                    <w:object w:dxaOrig="200" w:dyaOrig="220">
                      <v:shape id="_x0000_i1067" type="#_x0000_t75" style="width:9.75pt;height:11.25pt" o:ole="">
                        <v:imagedata r:id="rId96" o:title=""/>
                      </v:shape>
                      <o:OLEObject Type="Embed" ProgID="Equation.DSMT4" ShapeID="_x0000_i1067" DrawAspect="Content" ObjectID="_1586710830" r:id="rId97"/>
                    </w:object>
                  </w:r>
                  <w:r w:rsidRPr="00406F8A">
                    <w:t xml:space="preserve"> để </w:t>
                  </w:r>
                  <w:r w:rsidRPr="00B54B62">
                    <w:rPr>
                      <w:position w:val="-6"/>
                    </w:rPr>
                    <w:object w:dxaOrig="1040" w:dyaOrig="320">
                      <v:shape id="_x0000_i1068" type="#_x0000_t75" style="width:51.75pt;height:15.75pt" o:ole="">
                        <v:imagedata r:id="rId98" o:title=""/>
                      </v:shape>
                      <o:OLEObject Type="Embed" ProgID="Equation.DSMT4" ShapeID="_x0000_i1068" DrawAspect="Content" ObjectID="_1586710831" r:id="rId99"/>
                    </w:object>
                  </w:r>
                  <w:r w:rsidRPr="00406F8A">
                    <w:t>.</w:t>
                  </w:r>
                </w:p>
              </w:tc>
              <w:tc>
                <w:tcPr>
                  <w:tcW w:w="840" w:type="dxa"/>
                  <w:tcBorders>
                    <w:bottom w:val="dashSmallGap" w:sz="4" w:space="0" w:color="auto"/>
                  </w:tcBorders>
                  <w:shd w:val="clear" w:color="auto" w:fill="auto"/>
                  <w:vAlign w:val="center"/>
                </w:tcPr>
                <w:p w:rsidR="00CA7B2F" w:rsidRPr="00406F8A" w:rsidRDefault="00CA7B2F" w:rsidP="008D3CA5">
                  <w:pPr>
                    <w:spacing w:line="288" w:lineRule="auto"/>
                    <w:jc w:val="center"/>
                    <w:rPr>
                      <w:b/>
                    </w:rPr>
                  </w:pPr>
                  <w:r w:rsidRPr="00406F8A">
                    <w:rPr>
                      <w:b/>
                    </w:rPr>
                    <w:t>1,0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spacing w:line="288" w:lineRule="auto"/>
                    <w:jc w:val="both"/>
                  </w:pPr>
                  <w:r w:rsidRPr="00406F8A">
                    <w:t xml:space="preserve">Theo phần </w:t>
                  </w:r>
                  <w:r w:rsidRPr="00406F8A">
                    <w:rPr>
                      <w:b/>
                    </w:rPr>
                    <w:t xml:space="preserve">a) </w:t>
                  </w:r>
                  <w:r w:rsidRPr="00406F8A">
                    <w:t xml:space="preserve">ta có </w:t>
                  </w:r>
                  <w:r w:rsidRPr="00406F8A">
                    <w:rPr>
                      <w:position w:val="-14"/>
                    </w:rPr>
                    <w:object w:dxaOrig="2940" w:dyaOrig="400">
                      <v:shape id="_x0000_i1069" type="#_x0000_t75" style="width:147pt;height:20.25pt" o:ole="">
                        <v:imagedata r:id="rId100" o:title=""/>
                      </v:shape>
                      <o:OLEObject Type="Embed" ProgID="Equation.DSMT4" ShapeID="_x0000_i1069" DrawAspect="Content" ObjectID="_1586710832" r:id="rId101"/>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t>0,</w:t>
                  </w:r>
                  <w:r w:rsidRPr="00406F8A">
                    <w:t>5</w:t>
                  </w:r>
                  <w:r>
                    <w:t>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single" w:sz="4" w:space="0" w:color="auto"/>
                  </w:tcBorders>
                  <w:shd w:val="clear" w:color="auto" w:fill="auto"/>
                </w:tcPr>
                <w:p w:rsidR="00CA7B2F" w:rsidRPr="00123613" w:rsidRDefault="00CA7B2F" w:rsidP="008D3CA5">
                  <w:pPr>
                    <w:spacing w:line="288" w:lineRule="auto"/>
                    <w:jc w:val="both"/>
                  </w:pPr>
                  <w:r w:rsidRPr="00824E04">
                    <w:rPr>
                      <w:position w:val="-30"/>
                    </w:rPr>
                    <w:object w:dxaOrig="3019" w:dyaOrig="720">
                      <v:shape id="_x0000_i1070" type="#_x0000_t75" style="width:150.8pt;height:36pt" o:ole="">
                        <v:imagedata r:id="rId102" o:title=""/>
                      </v:shape>
                      <o:OLEObject Type="Embed" ProgID="Equation.DSMT4" ShapeID="_x0000_i1070" DrawAspect="Content" ObjectID="_1586710833" r:id="rId103"/>
                    </w:object>
                  </w:r>
                  <w:r>
                    <w:t>. KL c</w:t>
                  </w:r>
                  <w:r w:rsidRPr="00123613">
                    <w:t>ác</w:t>
                  </w:r>
                  <w:r>
                    <w:t xml:space="preserve"> gi</w:t>
                  </w:r>
                  <w:r w:rsidRPr="00123613">
                    <w:t>á</w:t>
                  </w:r>
                  <w:r>
                    <w:t xml:space="preserve"> tr</w:t>
                  </w:r>
                  <w:r w:rsidRPr="00123613">
                    <w:t>ị</w:t>
                  </w:r>
                  <w:r>
                    <w:t xml:space="preserve"> c</w:t>
                  </w:r>
                  <w:r w:rsidRPr="00123613">
                    <w:t>ủa</w:t>
                  </w:r>
                  <w:r>
                    <w:t xml:space="preserve"> </w:t>
                  </w:r>
                  <w:r w:rsidRPr="00123613">
                    <w:rPr>
                      <w:i/>
                    </w:rPr>
                    <w:t>x</w:t>
                  </w:r>
                  <w:r>
                    <w:t xml:space="preserve"> c</w:t>
                  </w:r>
                  <w:r w:rsidRPr="00123613">
                    <w:t>ần</w:t>
                  </w:r>
                  <w:r>
                    <w:t xml:space="preserve"> t</w:t>
                  </w:r>
                  <w:r w:rsidRPr="00123613">
                    <w:t>ìm</w:t>
                  </w:r>
                  <w:r>
                    <w:t xml:space="preserve"> l</w:t>
                  </w:r>
                  <w:r w:rsidRPr="00123613">
                    <w:t>à</w:t>
                  </w:r>
                  <w:r>
                    <w:t xml:space="preserve">: </w:t>
                  </w:r>
                  <w:r w:rsidRPr="00123613">
                    <w:rPr>
                      <w:position w:val="-30"/>
                    </w:rPr>
                    <w:object w:dxaOrig="800" w:dyaOrig="720">
                      <v:shape id="_x0000_i1071" type="#_x0000_t75" style="width:39.75pt;height:36pt" o:ole="">
                        <v:imagedata r:id="rId104" o:title=""/>
                      </v:shape>
                      <o:OLEObject Type="Embed" ProgID="Equation.DSMT4" ShapeID="_x0000_i1071" DrawAspect="Content" ObjectID="_1586710834" r:id="rId105"/>
                    </w:object>
                  </w:r>
                </w:p>
              </w:tc>
              <w:tc>
                <w:tcPr>
                  <w:tcW w:w="840" w:type="dxa"/>
                  <w:tcBorders>
                    <w:top w:val="dashSmallGap" w:sz="4" w:space="0" w:color="auto"/>
                    <w:bottom w:val="single" w:sz="4" w:space="0" w:color="auto"/>
                  </w:tcBorders>
                  <w:shd w:val="clear" w:color="auto" w:fill="auto"/>
                  <w:vAlign w:val="center"/>
                </w:tcPr>
                <w:p w:rsidR="00CA7B2F" w:rsidRPr="00406F8A" w:rsidRDefault="00CA7B2F" w:rsidP="008D3CA5">
                  <w:pPr>
                    <w:spacing w:line="288" w:lineRule="auto"/>
                    <w:jc w:val="center"/>
                  </w:pPr>
                  <w:r w:rsidRPr="00406F8A">
                    <w:t>0,50</w:t>
                  </w:r>
                </w:p>
              </w:tc>
            </w:tr>
            <w:tr w:rsidR="00CA7B2F" w:rsidRPr="00406F8A" w:rsidTr="008D3CA5">
              <w:tc>
                <w:tcPr>
                  <w:tcW w:w="840" w:type="dxa"/>
                  <w:vMerge w:val="restart"/>
                  <w:shd w:val="clear" w:color="auto" w:fill="auto"/>
                </w:tcPr>
                <w:p w:rsidR="00CA7B2F" w:rsidRPr="00406F8A" w:rsidRDefault="00CA7B2F" w:rsidP="008D3CA5">
                  <w:pPr>
                    <w:spacing w:line="288" w:lineRule="auto"/>
                    <w:jc w:val="both"/>
                    <w:rPr>
                      <w:b/>
                    </w:rPr>
                  </w:pPr>
                  <w:r w:rsidRPr="00406F8A">
                    <w:rPr>
                      <w:b/>
                    </w:rPr>
                    <w:t>2</w:t>
                  </w:r>
                </w:p>
              </w:tc>
              <w:tc>
                <w:tcPr>
                  <w:tcW w:w="390" w:type="dxa"/>
                  <w:vMerge w:val="restart"/>
                  <w:shd w:val="clear" w:color="auto" w:fill="auto"/>
                </w:tcPr>
                <w:p w:rsidR="00CA7B2F" w:rsidRPr="00406F8A" w:rsidRDefault="00CA7B2F" w:rsidP="008D3CA5">
                  <w:pPr>
                    <w:spacing w:line="288" w:lineRule="auto"/>
                    <w:jc w:val="both"/>
                    <w:rPr>
                      <w:b/>
                    </w:rPr>
                  </w:pPr>
                  <w:r>
                    <w:rPr>
                      <w:b/>
                    </w:rPr>
                    <w:t>a</w:t>
                  </w:r>
                </w:p>
              </w:tc>
              <w:tc>
                <w:tcPr>
                  <w:tcW w:w="8475" w:type="dxa"/>
                  <w:tcBorders>
                    <w:top w:val="single" w:sz="4" w:space="0" w:color="auto"/>
                    <w:bottom w:val="dashSmallGap" w:sz="4" w:space="0" w:color="auto"/>
                  </w:tcBorders>
                  <w:shd w:val="clear" w:color="auto" w:fill="auto"/>
                </w:tcPr>
                <w:p w:rsidR="00CA7B2F" w:rsidRPr="00406F8A" w:rsidRDefault="00CA7B2F" w:rsidP="008D3CA5">
                  <w:pPr>
                    <w:spacing w:line="288" w:lineRule="auto"/>
                    <w:jc w:val="both"/>
                  </w:pPr>
                  <w:r>
                    <w:t xml:space="preserve">Giải hệ phương trình: </w:t>
                  </w:r>
                  <w:r w:rsidRPr="00406F8A">
                    <w:rPr>
                      <w:position w:val="-64"/>
                    </w:rPr>
                    <w:object w:dxaOrig="1500" w:dyaOrig="1400">
                      <v:shape id="_x0000_i1072" type="#_x0000_t75" style="width:75pt;height:69.7pt" o:ole="">
                        <v:imagedata r:id="rId106" o:title=""/>
                      </v:shape>
                      <o:OLEObject Type="Embed" ProgID="Equation.DSMT4" ShapeID="_x0000_i1072" DrawAspect="Content" ObjectID="_1586710835" r:id="rId107"/>
                    </w:object>
                  </w:r>
                </w:p>
              </w:tc>
              <w:tc>
                <w:tcPr>
                  <w:tcW w:w="840" w:type="dxa"/>
                  <w:tcBorders>
                    <w:top w:val="single" w:sz="4" w:space="0" w:color="auto"/>
                    <w:bottom w:val="dashSmallGap" w:sz="4" w:space="0" w:color="auto"/>
                  </w:tcBorders>
                  <w:shd w:val="clear" w:color="auto" w:fill="auto"/>
                  <w:vAlign w:val="center"/>
                </w:tcPr>
                <w:p w:rsidR="00CA7B2F" w:rsidRPr="00406F8A" w:rsidRDefault="00CA7B2F" w:rsidP="008D3CA5">
                  <w:pPr>
                    <w:spacing w:line="288" w:lineRule="auto"/>
                    <w:jc w:val="center"/>
                    <w:rPr>
                      <w:b/>
                    </w:rPr>
                  </w:pPr>
                  <w:r w:rsidRPr="00406F8A">
                    <w:rPr>
                      <w:b/>
                    </w:rPr>
                    <w:t>1,0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spacing w:line="288" w:lineRule="auto"/>
                    <w:jc w:val="both"/>
                  </w:pPr>
                  <w:r w:rsidRPr="00406F8A">
                    <w:t xml:space="preserve">Điều kiện xác định: </w:t>
                  </w:r>
                  <w:r w:rsidRPr="00406F8A">
                    <w:rPr>
                      <w:position w:val="-10"/>
                    </w:rPr>
                    <w:object w:dxaOrig="1140" w:dyaOrig="320">
                      <v:shape id="_x0000_i1073" type="#_x0000_t75" style="width:57pt;height:15.75pt" o:ole="">
                        <v:imagedata r:id="rId108" o:title=""/>
                      </v:shape>
                      <o:OLEObject Type="Embed" ProgID="Equation.DSMT4" ShapeID="_x0000_i1073" DrawAspect="Content" ObjectID="_1586710836" r:id="rId109"/>
                    </w:object>
                  </w:r>
                  <w:r w:rsidRPr="00406F8A">
                    <w:t xml:space="preserve">. Đặt </w:t>
                  </w:r>
                  <w:r w:rsidRPr="00406F8A">
                    <w:rPr>
                      <w:position w:val="-28"/>
                    </w:rPr>
                    <w:object w:dxaOrig="1579" w:dyaOrig="660">
                      <v:shape id="_x0000_i1074" type="#_x0000_t75" style="width:78.7pt;height:33pt" o:ole="">
                        <v:imagedata r:id="rId110" o:title=""/>
                      </v:shape>
                      <o:OLEObject Type="Embed" ProgID="Equation.DSMT4" ShapeID="_x0000_i1074" DrawAspect="Content" ObjectID="_1586710837" r:id="rId111"/>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jc w:val="both"/>
                  </w:pPr>
                  <w:r w:rsidRPr="00406F8A">
                    <w:t>Thay vào hệ đã cho ta được</w:t>
                  </w:r>
                </w:p>
                <w:p w:rsidR="00CA7B2F" w:rsidRPr="00406F8A" w:rsidRDefault="00CA7B2F" w:rsidP="008D3CA5">
                  <w:pPr>
                    <w:spacing w:line="288" w:lineRule="auto"/>
                    <w:jc w:val="both"/>
                  </w:pPr>
                  <w:r w:rsidRPr="00406F8A">
                    <w:rPr>
                      <w:position w:val="-30"/>
                    </w:rPr>
                    <w:object w:dxaOrig="5580" w:dyaOrig="720">
                      <v:shape id="_x0000_i1075" type="#_x0000_t75" style="width:279pt;height:36pt" o:ole="">
                        <v:imagedata r:id="rId112" o:title=""/>
                      </v:shape>
                      <o:OLEObject Type="Embed" ProgID="Equation.DSMT4" ShapeID="_x0000_i1075" DrawAspect="Content" ObjectID="_1586710838" r:id="rId113"/>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rsidRPr="00406F8A">
                    <w:t>0,50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single" w:sz="4" w:space="0" w:color="auto"/>
                  </w:tcBorders>
                  <w:shd w:val="clear" w:color="auto" w:fill="auto"/>
                </w:tcPr>
                <w:p w:rsidR="00CA7B2F" w:rsidRDefault="00CA7B2F" w:rsidP="008D3CA5">
                  <w:pPr>
                    <w:spacing w:line="288" w:lineRule="auto"/>
                    <w:jc w:val="both"/>
                  </w:pPr>
                  <w:r w:rsidRPr="00406F8A">
                    <w:rPr>
                      <w:position w:val="-30"/>
                    </w:rPr>
                    <w:object w:dxaOrig="2240" w:dyaOrig="720">
                      <v:shape id="_x0000_i1076" type="#_x0000_t75" style="width:111.8pt;height:36pt" o:ole="">
                        <v:imagedata r:id="rId114" o:title=""/>
                      </v:shape>
                      <o:OLEObject Type="Embed" ProgID="Equation.DSMT4" ShapeID="_x0000_i1076" DrawAspect="Content" ObjectID="_1586710839" r:id="rId115"/>
                    </w:object>
                  </w:r>
                  <w:r w:rsidRPr="00406F8A">
                    <w:t xml:space="preserve">.  Vậy hệ phương trình đã cho có nghiệm là </w:t>
                  </w:r>
                  <w:r w:rsidRPr="00406F8A">
                    <w:rPr>
                      <w:position w:val="-14"/>
                    </w:rPr>
                    <w:object w:dxaOrig="1320" w:dyaOrig="400">
                      <v:shape id="_x0000_i1077" type="#_x0000_t75" style="width:66pt;height:20.25pt" o:ole="">
                        <v:imagedata r:id="rId116" o:title=""/>
                      </v:shape>
                      <o:OLEObject Type="Embed" ProgID="Equation.DSMT4" ShapeID="_x0000_i1077" DrawAspect="Content" ObjectID="_1586710840" r:id="rId117"/>
                    </w:object>
                  </w:r>
                  <w:r w:rsidRPr="00406F8A">
                    <w:t>.</w:t>
                  </w:r>
                </w:p>
                <w:p w:rsidR="00CA7B2F" w:rsidRPr="00406F8A" w:rsidRDefault="00CA7B2F" w:rsidP="008D3CA5">
                  <w:pPr>
                    <w:spacing w:line="288" w:lineRule="auto"/>
                    <w:jc w:val="both"/>
                  </w:pPr>
                </w:p>
              </w:tc>
              <w:tc>
                <w:tcPr>
                  <w:tcW w:w="840" w:type="dxa"/>
                  <w:tcBorders>
                    <w:top w:val="dashSmallGap" w:sz="4" w:space="0" w:color="auto"/>
                    <w:bottom w:val="single" w:sz="4" w:space="0" w:color="auto"/>
                  </w:tcBorders>
                  <w:shd w:val="clear" w:color="auto" w:fill="auto"/>
                  <w:vAlign w:val="center"/>
                </w:tcPr>
                <w:p w:rsidR="00CA7B2F" w:rsidRPr="00406F8A" w:rsidRDefault="00CA7B2F" w:rsidP="008D3CA5">
                  <w:pPr>
                    <w:spacing w:line="288" w:lineRule="auto"/>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val="restart"/>
                  <w:shd w:val="clear" w:color="auto" w:fill="auto"/>
                </w:tcPr>
                <w:p w:rsidR="00CA7B2F" w:rsidRPr="00406F8A" w:rsidRDefault="00CA7B2F" w:rsidP="008D3CA5">
                  <w:pPr>
                    <w:spacing w:line="288" w:lineRule="auto"/>
                    <w:jc w:val="both"/>
                    <w:rPr>
                      <w:b/>
                    </w:rPr>
                  </w:pPr>
                  <w:r>
                    <w:rPr>
                      <w:b/>
                    </w:rPr>
                    <w:t>b</w:t>
                  </w:r>
                </w:p>
              </w:tc>
              <w:tc>
                <w:tcPr>
                  <w:tcW w:w="8475" w:type="dxa"/>
                  <w:tcBorders>
                    <w:bottom w:val="dashSmallGap" w:sz="4" w:space="0" w:color="auto"/>
                  </w:tcBorders>
                  <w:shd w:val="clear" w:color="auto" w:fill="auto"/>
                </w:tcPr>
                <w:p w:rsidR="00CA7B2F" w:rsidRPr="00406F8A" w:rsidRDefault="00CA7B2F" w:rsidP="008D3CA5">
                  <w:pPr>
                    <w:pStyle w:val="ListParagraph"/>
                    <w:spacing w:before="120" w:after="120" w:line="240" w:lineRule="auto"/>
                    <w:ind w:left="0"/>
                  </w:pPr>
                  <w:r w:rsidRPr="00406F8A">
                    <w:t>Giải phương trình</w:t>
                  </w:r>
                  <w:r>
                    <w:t>:</w:t>
                  </w:r>
                  <w:r w:rsidRPr="00406F8A">
                    <w:t xml:space="preserve"> </w:t>
                  </w:r>
                  <w:r w:rsidRPr="00406F8A">
                    <w:rPr>
                      <w:position w:val="-24"/>
                    </w:rPr>
                    <w:object w:dxaOrig="2659" w:dyaOrig="620">
                      <v:shape id="_x0000_i1078" type="#_x0000_t75" style="width:132.7pt;height:30.75pt" o:ole="">
                        <v:imagedata r:id="rId118" o:title=""/>
                      </v:shape>
                      <o:OLEObject Type="Embed" ProgID="Equation.DSMT4" ShapeID="_x0000_i1078" DrawAspect="Content" ObjectID="_1586710841" r:id="rId119"/>
                    </w:object>
                  </w:r>
                </w:p>
              </w:tc>
              <w:tc>
                <w:tcPr>
                  <w:tcW w:w="840" w:type="dxa"/>
                  <w:tcBorders>
                    <w:bottom w:val="dashSmallGap" w:sz="4" w:space="0" w:color="auto"/>
                  </w:tcBorders>
                  <w:shd w:val="clear" w:color="auto" w:fill="auto"/>
                  <w:vAlign w:val="center"/>
                </w:tcPr>
                <w:p w:rsidR="00CA7B2F" w:rsidRPr="00406F8A" w:rsidRDefault="00CA7B2F" w:rsidP="008D3CA5">
                  <w:pPr>
                    <w:spacing w:line="288" w:lineRule="auto"/>
                    <w:jc w:val="center"/>
                    <w:rPr>
                      <w:b/>
                    </w:rPr>
                  </w:pPr>
                  <w:r w:rsidRPr="00406F8A">
                    <w:rPr>
                      <w:b/>
                    </w:rPr>
                    <w:t>1,0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jc w:val="both"/>
                  </w:pPr>
                  <w:r w:rsidRPr="00406F8A">
                    <w:t xml:space="preserve">Để ý rằng </w:t>
                  </w:r>
                  <w:r w:rsidRPr="00406F8A">
                    <w:rPr>
                      <w:position w:val="-6"/>
                    </w:rPr>
                    <w:object w:dxaOrig="3000" w:dyaOrig="279">
                      <v:shape id="_x0000_i1079" type="#_x0000_t75" style="width:150pt;height:14.25pt" o:ole="">
                        <v:imagedata r:id="rId120" o:title=""/>
                      </v:shape>
                      <o:OLEObject Type="Embed" ProgID="Equation.DSMT4" ShapeID="_x0000_i1079" DrawAspect="Content" ObjectID="_1586710842" r:id="rId121"/>
                    </w:object>
                  </w:r>
                  <w:r w:rsidRPr="00406F8A">
                    <w:t xml:space="preserve"> nên phương trình được viết lại về dạng</w:t>
                  </w:r>
                </w:p>
                <w:p w:rsidR="00CA7B2F" w:rsidRPr="00406F8A" w:rsidRDefault="00CA7B2F" w:rsidP="008D3CA5">
                  <w:pPr>
                    <w:jc w:val="both"/>
                  </w:pPr>
                  <w:r w:rsidRPr="00406F8A">
                    <w:rPr>
                      <w:position w:val="-24"/>
                    </w:rPr>
                    <w:object w:dxaOrig="3820" w:dyaOrig="620">
                      <v:shape id="_x0000_i1080" type="#_x0000_t75" style="width:191.2pt;height:30.75pt" o:ole="">
                        <v:imagedata r:id="rId122" o:title=""/>
                      </v:shape>
                      <o:OLEObject Type="Embed" ProgID="Equation.DSMT4" ShapeID="_x0000_i1080" DrawAspect="Content" ObjectID="_1586710843" r:id="rId123"/>
                    </w:object>
                  </w:r>
                  <w:r>
                    <w:t xml:space="preserve">  (1)</w: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rsidRPr="00406F8A">
                    <w:t>0,50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tcBorders>
                  <w:shd w:val="clear" w:color="auto" w:fill="auto"/>
                </w:tcPr>
                <w:p w:rsidR="00CA7B2F" w:rsidRPr="00406F8A" w:rsidRDefault="00CA7B2F" w:rsidP="008D3CA5">
                  <w:pPr>
                    <w:jc w:val="both"/>
                  </w:pPr>
                  <w:r>
                    <w:t>Phương trình (1)</w:t>
                  </w:r>
                  <w:r w:rsidRPr="00406F8A">
                    <w:t xml:space="preserve"> tương đương với </w:t>
                  </w:r>
                </w:p>
                <w:p w:rsidR="00CA7B2F" w:rsidRPr="00406F8A" w:rsidRDefault="00CA7B2F" w:rsidP="008D3CA5">
                  <w:pPr>
                    <w:jc w:val="both"/>
                  </w:pPr>
                  <w:r w:rsidRPr="00406F8A">
                    <w:rPr>
                      <w:position w:val="-28"/>
                    </w:rPr>
                    <w:object w:dxaOrig="8340" w:dyaOrig="680">
                      <v:shape id="_x0000_i1081" type="#_x0000_t75" style="width:417pt;height:33.75pt" o:ole="">
                        <v:imagedata r:id="rId124" o:title=""/>
                      </v:shape>
                      <o:OLEObject Type="Embed" ProgID="Equation.DSMT4" ShapeID="_x0000_i1081" DrawAspect="Content" ObjectID="_1586710844" r:id="rId125"/>
                    </w:object>
                  </w:r>
                  <w:r w:rsidRPr="00406F8A">
                    <w:t xml:space="preserve">Vậy phương trình đã cho có nghiệm duy nhất </w:t>
                  </w:r>
                  <w:r w:rsidRPr="00406F8A">
                    <w:rPr>
                      <w:position w:val="-6"/>
                    </w:rPr>
                    <w:object w:dxaOrig="980" w:dyaOrig="279">
                      <v:shape id="_x0000_i1082" type="#_x0000_t75" style="width:48.75pt;height:14.25pt" o:ole="">
                        <v:imagedata r:id="rId126" o:title=""/>
                      </v:shape>
                      <o:OLEObject Type="Embed" ProgID="Equation.DSMT4" ShapeID="_x0000_i1082" DrawAspect="Content" ObjectID="_1586710845" r:id="rId127"/>
                    </w:object>
                  </w:r>
                </w:p>
              </w:tc>
              <w:tc>
                <w:tcPr>
                  <w:tcW w:w="840" w:type="dxa"/>
                  <w:tcBorders>
                    <w:top w:val="dashSmallGap" w:sz="4" w:space="0" w:color="auto"/>
                  </w:tcBorders>
                  <w:shd w:val="clear" w:color="auto" w:fill="auto"/>
                  <w:vAlign w:val="center"/>
                </w:tcPr>
                <w:p w:rsidR="00CA7B2F" w:rsidRPr="00406F8A" w:rsidRDefault="00CA7B2F" w:rsidP="008D3CA5">
                  <w:pPr>
                    <w:spacing w:line="288" w:lineRule="auto"/>
                    <w:jc w:val="center"/>
                  </w:pPr>
                  <w:r w:rsidRPr="00406F8A">
                    <w:t>0,50</w:t>
                  </w:r>
                </w:p>
              </w:tc>
            </w:tr>
            <w:tr w:rsidR="00CA7B2F" w:rsidRPr="00406F8A" w:rsidTr="008D3CA5">
              <w:tc>
                <w:tcPr>
                  <w:tcW w:w="840" w:type="dxa"/>
                  <w:vMerge w:val="restart"/>
                  <w:shd w:val="clear" w:color="auto" w:fill="auto"/>
                </w:tcPr>
                <w:p w:rsidR="00CA7B2F" w:rsidRPr="00406F8A" w:rsidRDefault="00CA7B2F" w:rsidP="008D3CA5">
                  <w:pPr>
                    <w:spacing w:line="288" w:lineRule="auto"/>
                    <w:jc w:val="both"/>
                    <w:rPr>
                      <w:b/>
                    </w:rPr>
                  </w:pPr>
                  <w:r w:rsidRPr="00406F8A">
                    <w:rPr>
                      <w:b/>
                    </w:rPr>
                    <w:t>3</w:t>
                  </w:r>
                </w:p>
              </w:tc>
              <w:tc>
                <w:tcPr>
                  <w:tcW w:w="390" w:type="dxa"/>
                  <w:shd w:val="clear" w:color="auto" w:fill="auto"/>
                </w:tcPr>
                <w:p w:rsidR="00CA7B2F" w:rsidRPr="00406F8A" w:rsidRDefault="00CA7B2F" w:rsidP="008D3CA5">
                  <w:pPr>
                    <w:spacing w:line="288" w:lineRule="auto"/>
                    <w:jc w:val="both"/>
                    <w:rPr>
                      <w:b/>
                    </w:rPr>
                  </w:pPr>
                </w:p>
              </w:tc>
              <w:tc>
                <w:tcPr>
                  <w:tcW w:w="8475" w:type="dxa"/>
                  <w:tcBorders>
                    <w:bottom w:val="single" w:sz="4" w:space="0" w:color="auto"/>
                  </w:tcBorders>
                  <w:shd w:val="clear" w:color="auto" w:fill="auto"/>
                </w:tcPr>
                <w:p w:rsidR="00CA7B2F" w:rsidRPr="00406F8A" w:rsidRDefault="00CA7B2F" w:rsidP="008D3CA5">
                  <w:pPr>
                    <w:jc w:val="both"/>
                  </w:pPr>
                  <w:r w:rsidRPr="00406F8A">
                    <w:t xml:space="preserve">Cho phương trình </w:t>
                  </w:r>
                  <w:r w:rsidRPr="00406F8A">
                    <w:rPr>
                      <w:position w:val="-10"/>
                    </w:rPr>
                    <w:object w:dxaOrig="2460" w:dyaOrig="360">
                      <v:shape id="_x0000_i1083" type="#_x0000_t75" style="width:123pt;height:18pt" o:ole="">
                        <v:imagedata r:id="rId128" o:title=""/>
                      </v:shape>
                      <o:OLEObject Type="Embed" ProgID="Equation.DSMT4" ShapeID="_x0000_i1083" DrawAspect="Content" ObjectID="_1586710846" r:id="rId129"/>
                    </w:object>
                  </w:r>
                  <w:r>
                    <w:t>,</w:t>
                  </w:r>
                  <w:r w:rsidRPr="00406F8A">
                    <w:t xml:space="preserve">   (</w:t>
                  </w:r>
                  <w:r w:rsidRPr="00406F8A">
                    <w:rPr>
                      <w:i/>
                    </w:rPr>
                    <w:t xml:space="preserve">x </w:t>
                  </w:r>
                  <w:r w:rsidRPr="00406F8A">
                    <w:t xml:space="preserve">là ẩn, </w:t>
                  </w:r>
                  <w:r w:rsidRPr="00406F8A">
                    <w:rPr>
                      <w:i/>
                    </w:rPr>
                    <w:t>m</w:t>
                  </w:r>
                  <w:r w:rsidRPr="00406F8A">
                    <w:t xml:space="preserve"> là tham số).</w:t>
                  </w:r>
                </w:p>
              </w:tc>
              <w:tc>
                <w:tcPr>
                  <w:tcW w:w="840" w:type="dxa"/>
                  <w:tcBorders>
                    <w:bottom w:val="single" w:sz="4" w:space="0" w:color="auto"/>
                  </w:tcBorders>
                  <w:shd w:val="clear" w:color="auto" w:fill="auto"/>
                  <w:vAlign w:val="center"/>
                </w:tcPr>
                <w:p w:rsidR="00CA7B2F" w:rsidRPr="00406F8A" w:rsidRDefault="00CA7B2F" w:rsidP="008D3CA5">
                  <w:pPr>
                    <w:spacing w:line="288" w:lineRule="auto"/>
                    <w:jc w:val="center"/>
                    <w:rPr>
                      <w:b/>
                    </w:rPr>
                  </w:pP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val="restart"/>
                  <w:shd w:val="clear" w:color="auto" w:fill="auto"/>
                </w:tcPr>
                <w:p w:rsidR="00CA7B2F" w:rsidRPr="00406F8A" w:rsidRDefault="00CA7B2F" w:rsidP="008D3CA5">
                  <w:pPr>
                    <w:spacing w:line="288" w:lineRule="auto"/>
                    <w:jc w:val="both"/>
                    <w:rPr>
                      <w:b/>
                    </w:rPr>
                  </w:pPr>
                  <w:r>
                    <w:rPr>
                      <w:b/>
                    </w:rPr>
                    <w:t>a</w:t>
                  </w:r>
                </w:p>
              </w:tc>
              <w:tc>
                <w:tcPr>
                  <w:tcW w:w="8475" w:type="dxa"/>
                  <w:tcBorders>
                    <w:bottom w:val="dashSmallGap" w:sz="4" w:space="0" w:color="auto"/>
                  </w:tcBorders>
                  <w:shd w:val="clear" w:color="auto" w:fill="auto"/>
                </w:tcPr>
                <w:p w:rsidR="00CA7B2F" w:rsidRPr="00406F8A" w:rsidRDefault="00CA7B2F" w:rsidP="008D3CA5">
                  <w:pPr>
                    <w:spacing w:line="288" w:lineRule="auto"/>
                    <w:jc w:val="both"/>
                  </w:pPr>
                  <w:r w:rsidRPr="00406F8A">
                    <w:t xml:space="preserve">Giải phương trình khi </w:t>
                  </w:r>
                  <w:r w:rsidRPr="00406F8A">
                    <w:rPr>
                      <w:position w:val="-6"/>
                    </w:rPr>
                    <w:object w:dxaOrig="639" w:dyaOrig="279">
                      <v:shape id="_x0000_i1084" type="#_x0000_t75" style="width:32.25pt;height:14.25pt" o:ole="">
                        <v:imagedata r:id="rId130" o:title=""/>
                      </v:shape>
                      <o:OLEObject Type="Embed" ProgID="Equation.DSMT4" ShapeID="_x0000_i1084" DrawAspect="Content" ObjectID="_1586710847" r:id="rId131"/>
                    </w:object>
                  </w:r>
                </w:p>
              </w:tc>
              <w:tc>
                <w:tcPr>
                  <w:tcW w:w="840" w:type="dxa"/>
                  <w:tcBorders>
                    <w:bottom w:val="dashSmallGap" w:sz="4" w:space="0" w:color="auto"/>
                  </w:tcBorders>
                  <w:shd w:val="clear" w:color="auto" w:fill="auto"/>
                  <w:vAlign w:val="center"/>
                </w:tcPr>
                <w:p w:rsidR="00CA7B2F" w:rsidRPr="00406F8A" w:rsidRDefault="00CA7B2F" w:rsidP="008D3CA5">
                  <w:pPr>
                    <w:spacing w:line="288" w:lineRule="auto"/>
                    <w:jc w:val="center"/>
                    <w:rPr>
                      <w:b/>
                    </w:rPr>
                  </w:pPr>
                  <w:r w:rsidRPr="00406F8A">
                    <w:rPr>
                      <w:b/>
                    </w:rPr>
                    <w:t>1,0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jc w:val="both"/>
                  </w:pPr>
                  <w:r w:rsidRPr="00406F8A">
                    <w:t xml:space="preserve">Khi </w:t>
                  </w:r>
                  <w:r w:rsidRPr="00406F8A">
                    <w:rPr>
                      <w:position w:val="-6"/>
                    </w:rPr>
                    <w:object w:dxaOrig="560" w:dyaOrig="279">
                      <v:shape id="_x0000_i1085" type="#_x0000_t75" style="width:27.75pt;height:14.25pt" o:ole="">
                        <v:imagedata r:id="rId132" o:title=""/>
                      </v:shape>
                      <o:OLEObject Type="Embed" ProgID="Equation.DSMT4" ShapeID="_x0000_i1085" DrawAspect="Content" ObjectID="_1586710848" r:id="rId133"/>
                    </w:object>
                  </w:r>
                  <w:r w:rsidRPr="00406F8A">
                    <w:t xml:space="preserve"> phương trình có dạng </w:t>
                  </w:r>
                  <w:r w:rsidRPr="00406F8A">
                    <w:rPr>
                      <w:position w:val="-6"/>
                    </w:rPr>
                    <w:object w:dxaOrig="1280" w:dyaOrig="320">
                      <v:shape id="_x0000_i1086" type="#_x0000_t75" style="width:63.75pt;height:15.75pt" o:ole="">
                        <v:imagedata r:id="rId134" o:title=""/>
                      </v:shape>
                      <o:OLEObject Type="Embed" ProgID="Equation.DSMT4" ShapeID="_x0000_i1086" DrawAspect="Content" ObjectID="_1586710849" r:id="rId135"/>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jc w:val="both"/>
                  </w:pPr>
                  <w:r w:rsidRPr="00406F8A">
                    <w:t xml:space="preserve">Phương trình này có biệt thức </w:t>
                  </w:r>
                  <w:r w:rsidRPr="00406F8A">
                    <w:rPr>
                      <w:position w:val="-10"/>
                    </w:rPr>
                    <w:object w:dxaOrig="3800" w:dyaOrig="380">
                      <v:shape id="_x0000_i1087" type="#_x0000_t75" style="width:189.8pt;height:18.75pt" o:ole="">
                        <v:imagedata r:id="rId136" o:title=""/>
                      </v:shape>
                      <o:OLEObject Type="Embed" ProgID="Equation.DSMT4" ShapeID="_x0000_i1087" DrawAspect="Content" ObjectID="_1586710850" r:id="rId137"/>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single" w:sz="4" w:space="0" w:color="auto"/>
                  </w:tcBorders>
                  <w:shd w:val="clear" w:color="auto" w:fill="auto"/>
                </w:tcPr>
                <w:p w:rsidR="00CA7B2F" w:rsidRPr="00406F8A" w:rsidRDefault="00CA7B2F" w:rsidP="008D3CA5">
                  <w:pPr>
                    <w:jc w:val="both"/>
                  </w:pPr>
                  <w:r w:rsidRPr="00406F8A">
                    <w:t xml:space="preserve">Phương trình có hai nghiệm phân biệt </w:t>
                  </w:r>
                  <w:r w:rsidRPr="00406F8A">
                    <w:rPr>
                      <w:position w:val="-24"/>
                    </w:rPr>
                    <w:object w:dxaOrig="1120" w:dyaOrig="680">
                      <v:shape id="_x0000_i1088" type="#_x0000_t75" style="width:56.2pt;height:33.75pt" o:ole="">
                        <v:imagedata r:id="rId138" o:title=""/>
                      </v:shape>
                      <o:OLEObject Type="Embed" ProgID="Equation.DSMT4" ShapeID="_x0000_i1088" DrawAspect="Content" ObjectID="_1586710851" r:id="rId139"/>
                    </w:object>
                  </w:r>
                  <w:r w:rsidRPr="00406F8A">
                    <w:t xml:space="preserve"> và </w:t>
                  </w:r>
                  <w:r w:rsidRPr="00406F8A">
                    <w:rPr>
                      <w:position w:val="-24"/>
                    </w:rPr>
                    <w:object w:dxaOrig="1140" w:dyaOrig="680">
                      <v:shape id="_x0000_i1089" type="#_x0000_t75" style="width:57pt;height:33.75pt" o:ole="">
                        <v:imagedata r:id="rId140" o:title=""/>
                      </v:shape>
                      <o:OLEObject Type="Embed" ProgID="Equation.DSMT4" ShapeID="_x0000_i1089" DrawAspect="Content" ObjectID="_1586710852" r:id="rId141"/>
                    </w:object>
                  </w:r>
                </w:p>
              </w:tc>
              <w:tc>
                <w:tcPr>
                  <w:tcW w:w="840" w:type="dxa"/>
                  <w:tcBorders>
                    <w:top w:val="dashSmallGap" w:sz="4" w:space="0" w:color="auto"/>
                    <w:bottom w:val="single" w:sz="4" w:space="0" w:color="auto"/>
                  </w:tcBorders>
                  <w:shd w:val="clear" w:color="auto" w:fill="auto"/>
                  <w:vAlign w:val="center"/>
                </w:tcPr>
                <w:p w:rsidR="00CA7B2F" w:rsidRPr="00406F8A" w:rsidRDefault="00CA7B2F" w:rsidP="008D3CA5">
                  <w:pPr>
                    <w:jc w:val="center"/>
                  </w:pPr>
                  <w:r w:rsidRPr="00406F8A">
                    <w:t>0,50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val="restart"/>
                  <w:shd w:val="clear" w:color="auto" w:fill="auto"/>
                </w:tcPr>
                <w:p w:rsidR="00CA7B2F" w:rsidRPr="00406F8A" w:rsidRDefault="00CA7B2F" w:rsidP="008D3CA5">
                  <w:pPr>
                    <w:spacing w:line="288" w:lineRule="auto"/>
                    <w:jc w:val="both"/>
                    <w:rPr>
                      <w:b/>
                    </w:rPr>
                  </w:pPr>
                  <w:r>
                    <w:rPr>
                      <w:b/>
                    </w:rPr>
                    <w:t>b</w:t>
                  </w:r>
                </w:p>
              </w:tc>
              <w:tc>
                <w:tcPr>
                  <w:tcW w:w="8475" w:type="dxa"/>
                  <w:tcBorders>
                    <w:bottom w:val="dashSmallGap" w:sz="4" w:space="0" w:color="auto"/>
                  </w:tcBorders>
                  <w:shd w:val="clear" w:color="auto" w:fill="auto"/>
                </w:tcPr>
                <w:p w:rsidR="00CA7B2F" w:rsidRPr="00406F8A" w:rsidRDefault="00CA7B2F" w:rsidP="008D3CA5">
                  <w:pPr>
                    <w:jc w:val="both"/>
                  </w:pPr>
                  <w:r w:rsidRPr="00406F8A">
                    <w:t xml:space="preserve">Tìm tất cả các giá trị của tham số </w:t>
                  </w:r>
                  <w:r w:rsidRPr="00406F8A">
                    <w:rPr>
                      <w:i/>
                    </w:rPr>
                    <w:t>m</w:t>
                  </w:r>
                  <w:r w:rsidRPr="00406F8A">
                    <w:t xml:space="preserve"> để phương trình đã cho có h</w:t>
                  </w:r>
                  <w:r>
                    <w:t>ai nghiệm và tổng lập phương c</w:t>
                  </w:r>
                  <w:r w:rsidRPr="001F6AAF">
                    <w:t>ủa</w:t>
                  </w:r>
                  <w:r>
                    <w:t xml:space="preserve"> hai</w:t>
                  </w:r>
                  <w:r w:rsidRPr="00406F8A">
                    <w:t xml:space="preserve"> nghiệm đó bằng 27.</w:t>
                  </w:r>
                </w:p>
              </w:tc>
              <w:tc>
                <w:tcPr>
                  <w:tcW w:w="840" w:type="dxa"/>
                  <w:tcBorders>
                    <w:bottom w:val="dashSmallGap" w:sz="4" w:space="0" w:color="auto"/>
                  </w:tcBorders>
                  <w:shd w:val="clear" w:color="auto" w:fill="auto"/>
                  <w:vAlign w:val="center"/>
                </w:tcPr>
                <w:p w:rsidR="00CA7B2F" w:rsidRPr="00406F8A" w:rsidRDefault="00CA7B2F" w:rsidP="008D3CA5">
                  <w:pPr>
                    <w:jc w:val="center"/>
                    <w:rPr>
                      <w:b/>
                    </w:rPr>
                  </w:pPr>
                  <w:r w:rsidRPr="00406F8A">
                    <w:rPr>
                      <w:b/>
                    </w:rPr>
                    <w:t>1,0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jc w:val="both"/>
                  </w:pPr>
                  <w:r w:rsidRPr="00406F8A">
                    <w:t>Phương trình đã cho có biệt thức</w:t>
                  </w:r>
                </w:p>
                <w:p w:rsidR="00CA7B2F" w:rsidRPr="00406F8A" w:rsidRDefault="00CA7B2F" w:rsidP="008D3CA5">
                  <w:pPr>
                    <w:jc w:val="both"/>
                  </w:pPr>
                  <w:r w:rsidRPr="00406F8A">
                    <w:rPr>
                      <w:position w:val="-14"/>
                    </w:rPr>
                    <w:object w:dxaOrig="6860" w:dyaOrig="440">
                      <v:shape id="_x0000_i1090" type="#_x0000_t75" style="width:342.65pt;height:21.75pt" o:ole="">
                        <v:imagedata r:id="rId142" o:title=""/>
                      </v:shape>
                      <o:OLEObject Type="Embed" ProgID="Equation.DSMT4" ShapeID="_x0000_i1090" DrawAspect="Content" ObjectID="_1586710853" r:id="rId143"/>
                    </w:object>
                  </w:r>
                </w:p>
                <w:p w:rsidR="00CA7B2F" w:rsidRPr="00406F8A" w:rsidRDefault="00CA7B2F" w:rsidP="008D3CA5">
                  <w:pPr>
                    <w:jc w:val="both"/>
                  </w:pPr>
                  <w:r w:rsidRPr="00406F8A">
                    <w:t xml:space="preserve">Vậy phương trình có hai nghiệm phân biệt </w:t>
                  </w:r>
                  <w:r w:rsidRPr="00406F8A">
                    <w:rPr>
                      <w:position w:val="-12"/>
                    </w:rPr>
                    <w:object w:dxaOrig="540" w:dyaOrig="360">
                      <v:shape id="_x0000_i1091" type="#_x0000_t75" style="width:27pt;height:18pt" o:ole="">
                        <v:imagedata r:id="rId144" o:title=""/>
                      </v:shape>
                      <o:OLEObject Type="Embed" ProgID="Equation.DSMT4" ShapeID="_x0000_i1091" DrawAspect="Content" ObjectID="_1586710854" r:id="rId145"/>
                    </w:object>
                  </w:r>
                  <w:r w:rsidRPr="00406F8A">
                    <w:t xml:space="preserve"> với mọi giá trị của tham số </w:t>
                  </w:r>
                  <w:r w:rsidRPr="00406F8A">
                    <w:rPr>
                      <w:i/>
                    </w:rPr>
                    <w:t>m</w:t>
                  </w:r>
                  <w:r w:rsidRPr="00406F8A">
                    <w:t>.</w: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jc w:val="both"/>
                  </w:pPr>
                  <w:r w:rsidRPr="00406F8A">
                    <w:t xml:space="preserve">Khi đó, theo định lý Viét: </w:t>
                  </w:r>
                  <w:r w:rsidRPr="00406F8A">
                    <w:rPr>
                      <w:position w:val="-12"/>
                    </w:rPr>
                    <w:object w:dxaOrig="2780" w:dyaOrig="360">
                      <v:shape id="_x0000_i1092" type="#_x0000_t75" style="width:138.7pt;height:18pt" o:ole="">
                        <v:imagedata r:id="rId146" o:title=""/>
                      </v:shape>
                      <o:OLEObject Type="Embed" ProgID="Equation.DSMT4" ShapeID="_x0000_i1092" DrawAspect="Content" ObjectID="_1586710855" r:id="rId147"/>
                    </w:object>
                  </w:r>
                </w:p>
                <w:p w:rsidR="00CA7B2F" w:rsidRPr="00406F8A" w:rsidRDefault="00CA7B2F" w:rsidP="008D3CA5">
                  <w:pPr>
                    <w:jc w:val="both"/>
                  </w:pPr>
                  <w:r w:rsidRPr="00406F8A">
                    <w:t>Ta có</w:t>
                  </w:r>
                  <w:r w:rsidRPr="00406F8A">
                    <w:rPr>
                      <w:position w:val="-12"/>
                    </w:rPr>
                    <w:object w:dxaOrig="5580" w:dyaOrig="380">
                      <v:shape id="_x0000_i1093" type="#_x0000_t75" style="width:279pt;height:18.75pt" o:ole="">
                        <v:imagedata r:id="rId148" o:title=""/>
                      </v:shape>
                      <o:OLEObject Type="Embed" ProgID="Equation.DSMT4" ShapeID="_x0000_i1093" DrawAspect="Content" ObjectID="_1586710856" r:id="rId149"/>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jc w:val="center"/>
                  </w:pPr>
                  <w:r>
                    <w:t>0,</w:t>
                  </w:r>
                  <w:r w:rsidRPr="00406F8A">
                    <w:t>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jc w:val="both"/>
                  </w:pPr>
                  <w:r w:rsidRPr="00406F8A">
                    <w:t xml:space="preserve"> </w:t>
                  </w:r>
                  <w:r w:rsidRPr="00406F8A">
                    <w:rPr>
                      <w:position w:val="-12"/>
                    </w:rPr>
                    <w:object w:dxaOrig="6940" w:dyaOrig="380">
                      <v:shape id="_x0000_i1094" type="#_x0000_t75" style="width:347.35pt;height:18.75pt" o:ole="">
                        <v:imagedata r:id="rId150" o:title=""/>
                      </v:shape>
                      <o:OLEObject Type="Embed" ProgID="Equation.DSMT4" ShapeID="_x0000_i1094" DrawAspect="Content" ObjectID="_1586710857" r:id="rId151"/>
                    </w:object>
                  </w:r>
                  <w:r w:rsidRPr="00406F8A">
                    <w:t xml:space="preserve"> (1)</w: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jc w:val="center"/>
                  </w:pPr>
                  <w:r>
                    <w:t>0,</w:t>
                  </w:r>
                  <w:r w:rsidRPr="00406F8A">
                    <w:t>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tcBorders>
                  <w:shd w:val="clear" w:color="auto" w:fill="auto"/>
                </w:tcPr>
                <w:p w:rsidR="00CA7B2F" w:rsidRPr="00406F8A" w:rsidRDefault="00CA7B2F" w:rsidP="008D3CA5">
                  <w:pPr>
                    <w:jc w:val="both"/>
                  </w:pPr>
                  <w:r w:rsidRPr="00406F8A">
                    <w:t xml:space="preserve">Do phương trình </w:t>
                  </w:r>
                  <w:r w:rsidRPr="00406F8A">
                    <w:rPr>
                      <w:position w:val="-6"/>
                    </w:rPr>
                    <w:object w:dxaOrig="1760" w:dyaOrig="320">
                      <v:shape id="_x0000_i1095" type="#_x0000_t75" style="width:87.75pt;height:15.75pt" o:ole="">
                        <v:imagedata r:id="rId152" o:title=""/>
                      </v:shape>
                      <o:OLEObject Type="Embed" ProgID="Equation.DSMT4" ShapeID="_x0000_i1095" DrawAspect="Content" ObjectID="_1586710858" r:id="rId153"/>
                    </w:object>
                  </w:r>
                  <w:r w:rsidRPr="00406F8A">
                    <w:t xml:space="preserve"> có biệt thức </w:t>
                  </w:r>
                  <w:r w:rsidRPr="00406F8A">
                    <w:rPr>
                      <w:position w:val="-6"/>
                    </w:rPr>
                    <w:object w:dxaOrig="1960" w:dyaOrig="279">
                      <v:shape id="_x0000_i1096" type="#_x0000_t75" style="width:98.3pt;height:14.25pt" o:ole="">
                        <v:imagedata r:id="rId154" o:title=""/>
                      </v:shape>
                      <o:OLEObject Type="Embed" ProgID="Equation.DSMT4" ShapeID="_x0000_i1096" DrawAspect="Content" ObjectID="_1586710859" r:id="rId155"/>
                    </w:object>
                  </w:r>
                  <w:r w:rsidRPr="00406F8A">
                    <w:t xml:space="preserve"> nên </w:t>
                  </w:r>
                  <w:r w:rsidRPr="00406F8A">
                    <w:rPr>
                      <w:position w:val="-10"/>
                    </w:rPr>
                    <w:object w:dxaOrig="1219" w:dyaOrig="320">
                      <v:shape id="_x0000_i1097" type="#_x0000_t75" style="width:60.75pt;height:15.75pt" o:ole="">
                        <v:imagedata r:id="rId156" o:title=""/>
                      </v:shape>
                      <o:OLEObject Type="Embed" ProgID="Equation.DSMT4" ShapeID="_x0000_i1097" DrawAspect="Content" ObjectID="_1586710860" r:id="rId157"/>
                    </w:object>
                  </w:r>
                </w:p>
                <w:p w:rsidR="00CA7B2F" w:rsidRPr="00406F8A" w:rsidRDefault="00CA7B2F" w:rsidP="008D3CA5">
                  <w:pPr>
                    <w:jc w:val="both"/>
                  </w:pPr>
                  <w:r>
                    <w:t>Vậy</w:t>
                  </w:r>
                  <w:r w:rsidRPr="00406F8A">
                    <w:t xml:space="preserve"> </w:t>
                  </w:r>
                  <w:r w:rsidRPr="00406F8A">
                    <w:rPr>
                      <w:position w:val="-6"/>
                    </w:rPr>
                    <w:object w:dxaOrig="620" w:dyaOrig="279">
                      <v:shape id="_x0000_i1098" type="#_x0000_t75" style="width:30.75pt;height:14.25pt" o:ole="">
                        <v:imagedata r:id="rId158" o:title=""/>
                      </v:shape>
                      <o:OLEObject Type="Embed" ProgID="Equation.DSMT4" ShapeID="_x0000_i1098" DrawAspect="Content" ObjectID="_1586710861" r:id="rId159"/>
                    </w:object>
                  </w:r>
                  <w:r>
                    <w:t>.</w:t>
                  </w:r>
                </w:p>
              </w:tc>
              <w:tc>
                <w:tcPr>
                  <w:tcW w:w="840" w:type="dxa"/>
                  <w:tcBorders>
                    <w:top w:val="dashSmallGap" w:sz="4" w:space="0" w:color="auto"/>
                  </w:tcBorders>
                  <w:shd w:val="clear" w:color="auto" w:fill="auto"/>
                  <w:vAlign w:val="center"/>
                </w:tcPr>
                <w:p w:rsidR="00CA7B2F" w:rsidRPr="00406F8A" w:rsidRDefault="00CA7B2F" w:rsidP="008D3CA5">
                  <w:pPr>
                    <w:jc w:val="center"/>
                  </w:pPr>
                  <w:r>
                    <w:t>0,</w:t>
                  </w:r>
                  <w:r w:rsidRPr="00406F8A">
                    <w:t>25</w:t>
                  </w:r>
                </w:p>
              </w:tc>
            </w:tr>
            <w:tr w:rsidR="00CA7B2F" w:rsidRPr="00406F8A" w:rsidTr="008D3CA5">
              <w:tc>
                <w:tcPr>
                  <w:tcW w:w="840" w:type="dxa"/>
                  <w:vMerge w:val="restart"/>
                  <w:shd w:val="clear" w:color="auto" w:fill="auto"/>
                </w:tcPr>
                <w:p w:rsidR="00CA7B2F" w:rsidRPr="00406F8A" w:rsidRDefault="00CA7B2F" w:rsidP="008D3CA5">
                  <w:pPr>
                    <w:spacing w:line="288" w:lineRule="auto"/>
                    <w:jc w:val="both"/>
                    <w:rPr>
                      <w:b/>
                    </w:rPr>
                  </w:pPr>
                  <w:r w:rsidRPr="00406F8A">
                    <w:rPr>
                      <w:b/>
                    </w:rPr>
                    <w:t>4</w:t>
                  </w:r>
                </w:p>
              </w:tc>
              <w:tc>
                <w:tcPr>
                  <w:tcW w:w="390" w:type="dxa"/>
                  <w:shd w:val="clear" w:color="auto" w:fill="auto"/>
                </w:tcPr>
                <w:p w:rsidR="00CA7B2F" w:rsidRPr="00406F8A" w:rsidRDefault="00CA7B2F" w:rsidP="008D3CA5">
                  <w:pPr>
                    <w:spacing w:line="288" w:lineRule="auto"/>
                    <w:jc w:val="both"/>
                    <w:rPr>
                      <w:b/>
                    </w:rPr>
                  </w:pPr>
                </w:p>
              </w:tc>
              <w:tc>
                <w:tcPr>
                  <w:tcW w:w="8475" w:type="dxa"/>
                  <w:tcBorders>
                    <w:bottom w:val="single" w:sz="4" w:space="0" w:color="auto"/>
                  </w:tcBorders>
                  <w:shd w:val="clear" w:color="auto" w:fill="auto"/>
                </w:tcPr>
                <w:p w:rsidR="00CA7B2F" w:rsidRPr="00406F8A" w:rsidRDefault="00CA7B2F" w:rsidP="008D3CA5">
                  <w:pPr>
                    <w:jc w:val="center"/>
                  </w:pPr>
                  <w:r>
                    <w:rPr>
                      <w:noProof/>
                      <w:lang w:val="en-US"/>
                    </w:rPr>
                    <mc:AlternateContent>
                      <mc:Choice Requires="wpc">
                        <w:drawing>
                          <wp:inline distT="0" distB="0" distL="0" distR="0" wp14:anchorId="4A9B5919" wp14:editId="44B5F39E">
                            <wp:extent cx="3158490" cy="2315845"/>
                            <wp:effectExtent l="0" t="1905" r="0" b="0"/>
                            <wp:docPr id="1412" name="Canvas 14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53" name="Freeform 1377"/>
                                    <wps:cNvSpPr>
                                      <a:spLocks/>
                                    </wps:cNvSpPr>
                                    <wps:spPr bwMode="auto">
                                      <a:xfrm>
                                        <a:off x="1618615" y="608330"/>
                                        <a:ext cx="198120" cy="163830"/>
                                      </a:xfrm>
                                      <a:custGeom>
                                        <a:avLst/>
                                        <a:gdLst>
                                          <a:gd name="T0" fmla="*/ 7 w 35"/>
                                          <a:gd name="T1" fmla="*/ 0 h 29"/>
                                          <a:gd name="T2" fmla="*/ 1 w 35"/>
                                          <a:gd name="T3" fmla="*/ 20 h 29"/>
                                          <a:gd name="T4" fmla="*/ 2 w 35"/>
                                          <a:gd name="T5" fmla="*/ 29 h 29"/>
                                          <a:gd name="T6" fmla="*/ 35 w 35"/>
                                          <a:gd name="T7" fmla="*/ 21 h 29"/>
                                          <a:gd name="T8" fmla="*/ 7 w 35"/>
                                          <a:gd name="T9" fmla="*/ 0 h 29"/>
                                        </a:gdLst>
                                        <a:ahLst/>
                                        <a:cxnLst>
                                          <a:cxn ang="0">
                                            <a:pos x="T0" y="T1"/>
                                          </a:cxn>
                                          <a:cxn ang="0">
                                            <a:pos x="T2" y="T3"/>
                                          </a:cxn>
                                          <a:cxn ang="0">
                                            <a:pos x="T4" y="T5"/>
                                          </a:cxn>
                                          <a:cxn ang="0">
                                            <a:pos x="T6" y="T7"/>
                                          </a:cxn>
                                          <a:cxn ang="0">
                                            <a:pos x="T8" y="T9"/>
                                          </a:cxn>
                                        </a:cxnLst>
                                        <a:rect l="0" t="0" r="r" b="b"/>
                                        <a:pathLst>
                                          <a:path w="35" h="29">
                                            <a:moveTo>
                                              <a:pt x="7" y="0"/>
                                            </a:moveTo>
                                            <a:cubicBezTo>
                                              <a:pt x="3" y="6"/>
                                              <a:pt x="1" y="13"/>
                                              <a:pt x="1" y="20"/>
                                            </a:cubicBezTo>
                                            <a:cubicBezTo>
                                              <a:pt x="0" y="24"/>
                                              <a:pt x="1" y="27"/>
                                              <a:pt x="2" y="29"/>
                                            </a:cubicBezTo>
                                            <a:lnTo>
                                              <a:pt x="35" y="21"/>
                                            </a:lnTo>
                                            <a:lnTo>
                                              <a:pt x="7" y="0"/>
                                            </a:lnTo>
                                            <a:close/>
                                          </a:path>
                                        </a:pathLst>
                                      </a:custGeom>
                                      <a:solidFill>
                                        <a:srgbClr val="00FF00"/>
                                      </a:solidFill>
                                      <a:ln w="0">
                                        <a:solidFill>
                                          <a:srgbClr val="00FF00"/>
                                        </a:solidFill>
                                        <a:prstDash val="solid"/>
                                        <a:round/>
                                        <a:headEnd/>
                                        <a:tailEnd/>
                                      </a:ln>
                                    </wps:spPr>
                                    <wps:bodyPr rot="0" vert="horz" wrap="square" lIns="91440" tIns="45720" rIns="91440" bIns="45720" anchor="t" anchorCtr="0" upright="1">
                                      <a:noAutofit/>
                                    </wps:bodyPr>
                                  </wps:wsp>
                                  <wps:wsp>
                                    <wps:cNvPr id="1354" name="Freeform 1378"/>
                                    <wps:cNvSpPr>
                                      <a:spLocks/>
                                    </wps:cNvSpPr>
                                    <wps:spPr bwMode="auto">
                                      <a:xfrm>
                                        <a:off x="1058545" y="1786255"/>
                                        <a:ext cx="169545" cy="219710"/>
                                      </a:xfrm>
                                      <a:custGeom>
                                        <a:avLst/>
                                        <a:gdLst>
                                          <a:gd name="T0" fmla="*/ 30 w 30"/>
                                          <a:gd name="T1" fmla="*/ 1 h 39"/>
                                          <a:gd name="T2" fmla="*/ 30 w 30"/>
                                          <a:gd name="T3" fmla="*/ 1 h 39"/>
                                          <a:gd name="T4" fmla="*/ 0 w 30"/>
                                          <a:gd name="T5" fmla="*/ 15 h 39"/>
                                          <a:gd name="T6" fmla="*/ 30 w 30"/>
                                          <a:gd name="T7" fmla="*/ 39 h 39"/>
                                          <a:gd name="T8" fmla="*/ 30 w 30"/>
                                          <a:gd name="T9" fmla="*/ 1 h 39"/>
                                        </a:gdLst>
                                        <a:ahLst/>
                                        <a:cxnLst>
                                          <a:cxn ang="0">
                                            <a:pos x="T0" y="T1"/>
                                          </a:cxn>
                                          <a:cxn ang="0">
                                            <a:pos x="T2" y="T3"/>
                                          </a:cxn>
                                          <a:cxn ang="0">
                                            <a:pos x="T4" y="T5"/>
                                          </a:cxn>
                                          <a:cxn ang="0">
                                            <a:pos x="T6" y="T7"/>
                                          </a:cxn>
                                          <a:cxn ang="0">
                                            <a:pos x="T8" y="T9"/>
                                          </a:cxn>
                                        </a:cxnLst>
                                        <a:rect l="0" t="0" r="r" b="b"/>
                                        <a:pathLst>
                                          <a:path w="30" h="39">
                                            <a:moveTo>
                                              <a:pt x="30" y="1"/>
                                            </a:moveTo>
                                            <a:cubicBezTo>
                                              <a:pt x="30" y="1"/>
                                              <a:pt x="30" y="1"/>
                                              <a:pt x="30" y="1"/>
                                            </a:cubicBezTo>
                                            <a:cubicBezTo>
                                              <a:pt x="18" y="0"/>
                                              <a:pt x="7" y="6"/>
                                              <a:pt x="0" y="15"/>
                                            </a:cubicBezTo>
                                            <a:lnTo>
                                              <a:pt x="30" y="39"/>
                                            </a:lnTo>
                                            <a:lnTo>
                                              <a:pt x="30" y="1"/>
                                            </a:lnTo>
                                            <a:close/>
                                          </a:path>
                                        </a:pathLst>
                                      </a:custGeom>
                                      <a:solidFill>
                                        <a:srgbClr val="00FF00"/>
                                      </a:solidFill>
                                      <a:ln w="0">
                                        <a:solidFill>
                                          <a:srgbClr val="00FF00"/>
                                        </a:solidFill>
                                        <a:prstDash val="solid"/>
                                        <a:round/>
                                        <a:headEnd/>
                                        <a:tailEnd/>
                                      </a:ln>
                                    </wps:spPr>
                                    <wps:bodyPr rot="0" vert="horz" wrap="square" lIns="91440" tIns="45720" rIns="91440" bIns="45720" anchor="t" anchorCtr="0" upright="1">
                                      <a:noAutofit/>
                                    </wps:bodyPr>
                                  </wps:wsp>
                                  <wps:wsp>
                                    <wps:cNvPr id="1355" name="Freeform 1379"/>
                                    <wps:cNvSpPr>
                                      <a:spLocks/>
                                    </wps:cNvSpPr>
                                    <wps:spPr bwMode="auto">
                                      <a:xfrm>
                                        <a:off x="2739390" y="1442085"/>
                                        <a:ext cx="209550" cy="175260"/>
                                      </a:xfrm>
                                      <a:custGeom>
                                        <a:avLst/>
                                        <a:gdLst>
                                          <a:gd name="T0" fmla="*/ 8 w 37"/>
                                          <a:gd name="T1" fmla="*/ 0 h 31"/>
                                          <a:gd name="T2" fmla="*/ 1 w 37"/>
                                          <a:gd name="T3" fmla="*/ 21 h 31"/>
                                          <a:gd name="T4" fmla="*/ 2 w 37"/>
                                          <a:gd name="T5" fmla="*/ 31 h 31"/>
                                          <a:gd name="T6" fmla="*/ 37 w 37"/>
                                          <a:gd name="T7" fmla="*/ 21 h 31"/>
                                          <a:gd name="T8" fmla="*/ 8 w 37"/>
                                          <a:gd name="T9" fmla="*/ 0 h 31"/>
                                        </a:gdLst>
                                        <a:ahLst/>
                                        <a:cxnLst>
                                          <a:cxn ang="0">
                                            <a:pos x="T0" y="T1"/>
                                          </a:cxn>
                                          <a:cxn ang="0">
                                            <a:pos x="T2" y="T3"/>
                                          </a:cxn>
                                          <a:cxn ang="0">
                                            <a:pos x="T4" y="T5"/>
                                          </a:cxn>
                                          <a:cxn ang="0">
                                            <a:pos x="T6" y="T7"/>
                                          </a:cxn>
                                          <a:cxn ang="0">
                                            <a:pos x="T8" y="T9"/>
                                          </a:cxn>
                                        </a:cxnLst>
                                        <a:rect l="0" t="0" r="r" b="b"/>
                                        <a:pathLst>
                                          <a:path w="37" h="31">
                                            <a:moveTo>
                                              <a:pt x="8" y="0"/>
                                            </a:moveTo>
                                            <a:cubicBezTo>
                                              <a:pt x="3" y="6"/>
                                              <a:pt x="1" y="13"/>
                                              <a:pt x="1" y="21"/>
                                            </a:cubicBezTo>
                                            <a:cubicBezTo>
                                              <a:pt x="0" y="25"/>
                                              <a:pt x="1" y="28"/>
                                              <a:pt x="2" y="31"/>
                                            </a:cubicBezTo>
                                            <a:lnTo>
                                              <a:pt x="37" y="21"/>
                                            </a:lnTo>
                                            <a:lnTo>
                                              <a:pt x="8" y="0"/>
                                            </a:lnTo>
                                            <a:close/>
                                          </a:path>
                                        </a:pathLst>
                                      </a:custGeom>
                                      <a:solidFill>
                                        <a:srgbClr val="00FF00"/>
                                      </a:solidFill>
                                      <a:ln w="0">
                                        <a:solidFill>
                                          <a:srgbClr val="00FF00"/>
                                        </a:solidFill>
                                        <a:prstDash val="solid"/>
                                        <a:round/>
                                        <a:headEnd/>
                                        <a:tailEnd/>
                                      </a:ln>
                                    </wps:spPr>
                                    <wps:bodyPr rot="0" vert="horz" wrap="square" lIns="91440" tIns="45720" rIns="91440" bIns="45720" anchor="t" anchorCtr="0" upright="1">
                                      <a:noAutofit/>
                                    </wps:bodyPr>
                                  </wps:wsp>
                                  <wps:wsp>
                                    <wps:cNvPr id="1356" name="Arc 1380"/>
                                    <wps:cNvSpPr>
                                      <a:spLocks/>
                                    </wps:cNvSpPr>
                                    <wps:spPr bwMode="auto">
                                      <a:xfrm>
                                        <a:off x="2566670" y="473710"/>
                                        <a:ext cx="232410" cy="150495"/>
                                      </a:xfrm>
                                      <a:custGeom>
                                        <a:avLst/>
                                        <a:gdLst>
                                          <a:gd name="G0" fmla="+- 20904 0 0"/>
                                          <a:gd name="G1" fmla="+- 0 0 0"/>
                                          <a:gd name="G2" fmla="+- 21600 0 0"/>
                                          <a:gd name="T0" fmla="*/ 3980 w 20904"/>
                                          <a:gd name="T1" fmla="*/ 13422 h 13422"/>
                                          <a:gd name="T2" fmla="*/ 0 w 20904"/>
                                          <a:gd name="T3" fmla="*/ 5437 h 13422"/>
                                          <a:gd name="T4" fmla="*/ 20904 w 20904"/>
                                          <a:gd name="T5" fmla="*/ 0 h 13422"/>
                                        </a:gdLst>
                                        <a:ahLst/>
                                        <a:cxnLst>
                                          <a:cxn ang="0">
                                            <a:pos x="T0" y="T1"/>
                                          </a:cxn>
                                          <a:cxn ang="0">
                                            <a:pos x="T2" y="T3"/>
                                          </a:cxn>
                                          <a:cxn ang="0">
                                            <a:pos x="T4" y="T5"/>
                                          </a:cxn>
                                        </a:cxnLst>
                                        <a:rect l="0" t="0" r="r" b="b"/>
                                        <a:pathLst>
                                          <a:path w="20904" h="13422" fill="none" extrusionOk="0">
                                            <a:moveTo>
                                              <a:pt x="3980" y="13421"/>
                                            </a:moveTo>
                                            <a:cubicBezTo>
                                              <a:pt x="2112" y="11066"/>
                                              <a:pt x="756" y="8346"/>
                                              <a:pt x="-1" y="5437"/>
                                            </a:cubicBezTo>
                                          </a:path>
                                          <a:path w="20904" h="13422" stroke="0" extrusionOk="0">
                                            <a:moveTo>
                                              <a:pt x="3980" y="13421"/>
                                            </a:moveTo>
                                            <a:cubicBezTo>
                                              <a:pt x="2112" y="11066"/>
                                              <a:pt x="756" y="8346"/>
                                              <a:pt x="-1" y="5437"/>
                                            </a:cubicBezTo>
                                            <a:lnTo>
                                              <a:pt x="20904" y="0"/>
                                            </a:lnTo>
                                            <a:close/>
                                          </a:path>
                                        </a:pathLst>
                                      </a:custGeom>
                                      <a:noFill/>
                                      <a:ln w="57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7" name="Arc 1381"/>
                                    <wps:cNvSpPr>
                                      <a:spLocks/>
                                    </wps:cNvSpPr>
                                    <wps:spPr bwMode="auto">
                                      <a:xfrm>
                                        <a:off x="1233805" y="1077595"/>
                                        <a:ext cx="198120" cy="77470"/>
                                      </a:xfrm>
                                      <a:custGeom>
                                        <a:avLst/>
                                        <a:gdLst>
                                          <a:gd name="G0" fmla="+- 0 0 0"/>
                                          <a:gd name="G1" fmla="+- 8096 0 0"/>
                                          <a:gd name="G2" fmla="+- 21600 0 0"/>
                                          <a:gd name="T0" fmla="*/ 20025 w 21600"/>
                                          <a:gd name="T1" fmla="*/ 0 h 8363"/>
                                          <a:gd name="T2" fmla="*/ 21598 w 21600"/>
                                          <a:gd name="T3" fmla="*/ 8363 h 8363"/>
                                          <a:gd name="T4" fmla="*/ 0 w 21600"/>
                                          <a:gd name="T5" fmla="*/ 8096 h 8363"/>
                                        </a:gdLst>
                                        <a:ahLst/>
                                        <a:cxnLst>
                                          <a:cxn ang="0">
                                            <a:pos x="T0" y="T1"/>
                                          </a:cxn>
                                          <a:cxn ang="0">
                                            <a:pos x="T2" y="T3"/>
                                          </a:cxn>
                                          <a:cxn ang="0">
                                            <a:pos x="T4" y="T5"/>
                                          </a:cxn>
                                        </a:cxnLst>
                                        <a:rect l="0" t="0" r="r" b="b"/>
                                        <a:pathLst>
                                          <a:path w="21600" h="8363" fill="none" extrusionOk="0">
                                            <a:moveTo>
                                              <a:pt x="20025" y="-1"/>
                                            </a:moveTo>
                                            <a:cubicBezTo>
                                              <a:pt x="21065" y="2572"/>
                                              <a:pt x="21600" y="5321"/>
                                              <a:pt x="21600" y="8096"/>
                                            </a:cubicBezTo>
                                            <a:cubicBezTo>
                                              <a:pt x="21600" y="8185"/>
                                              <a:pt x="21599" y="8274"/>
                                              <a:pt x="21598" y="8363"/>
                                            </a:cubicBezTo>
                                          </a:path>
                                          <a:path w="21600" h="8363" stroke="0" extrusionOk="0">
                                            <a:moveTo>
                                              <a:pt x="20025" y="-1"/>
                                            </a:moveTo>
                                            <a:cubicBezTo>
                                              <a:pt x="21065" y="2572"/>
                                              <a:pt x="21600" y="5321"/>
                                              <a:pt x="21600" y="8096"/>
                                            </a:cubicBezTo>
                                            <a:cubicBezTo>
                                              <a:pt x="21600" y="8185"/>
                                              <a:pt x="21599" y="8274"/>
                                              <a:pt x="21598" y="8363"/>
                                            </a:cubicBezTo>
                                            <a:lnTo>
                                              <a:pt x="0" y="8096"/>
                                            </a:lnTo>
                                            <a:close/>
                                          </a:path>
                                        </a:pathLst>
                                      </a:custGeom>
                                      <a:noFill/>
                                      <a:ln w="57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8" name="Arc 1382"/>
                                    <wps:cNvSpPr>
                                      <a:spLocks/>
                                    </wps:cNvSpPr>
                                    <wps:spPr bwMode="auto">
                                      <a:xfrm>
                                        <a:off x="1035685" y="1075690"/>
                                        <a:ext cx="198120" cy="79375"/>
                                      </a:xfrm>
                                      <a:custGeom>
                                        <a:avLst/>
                                        <a:gdLst>
                                          <a:gd name="G0" fmla="+- 21600 0 0"/>
                                          <a:gd name="G1" fmla="+- 8314 0 0"/>
                                          <a:gd name="G2" fmla="+- 21600 0 0"/>
                                          <a:gd name="T0" fmla="*/ 2 w 21600"/>
                                          <a:gd name="T1" fmla="*/ 8588 h 8588"/>
                                          <a:gd name="T2" fmla="*/ 1664 w 21600"/>
                                          <a:gd name="T3" fmla="*/ 0 h 8588"/>
                                          <a:gd name="T4" fmla="*/ 21600 w 21600"/>
                                          <a:gd name="T5" fmla="*/ 8314 h 8588"/>
                                        </a:gdLst>
                                        <a:ahLst/>
                                        <a:cxnLst>
                                          <a:cxn ang="0">
                                            <a:pos x="T0" y="T1"/>
                                          </a:cxn>
                                          <a:cxn ang="0">
                                            <a:pos x="T2" y="T3"/>
                                          </a:cxn>
                                          <a:cxn ang="0">
                                            <a:pos x="T4" y="T5"/>
                                          </a:cxn>
                                        </a:cxnLst>
                                        <a:rect l="0" t="0" r="r" b="b"/>
                                        <a:pathLst>
                                          <a:path w="21600" h="8588" fill="none" extrusionOk="0">
                                            <a:moveTo>
                                              <a:pt x="1" y="8588"/>
                                            </a:moveTo>
                                            <a:cubicBezTo>
                                              <a:pt x="0" y="8496"/>
                                              <a:pt x="0" y="8405"/>
                                              <a:pt x="0" y="8314"/>
                                            </a:cubicBezTo>
                                            <a:cubicBezTo>
                                              <a:pt x="-1" y="5459"/>
                                              <a:pt x="565" y="2634"/>
                                              <a:pt x="1664" y="0"/>
                                            </a:cubicBezTo>
                                          </a:path>
                                          <a:path w="21600" h="8588" stroke="0" extrusionOk="0">
                                            <a:moveTo>
                                              <a:pt x="1" y="8588"/>
                                            </a:moveTo>
                                            <a:cubicBezTo>
                                              <a:pt x="0" y="8496"/>
                                              <a:pt x="0" y="8405"/>
                                              <a:pt x="0" y="8314"/>
                                            </a:cubicBezTo>
                                            <a:cubicBezTo>
                                              <a:pt x="-1" y="5459"/>
                                              <a:pt x="565" y="2634"/>
                                              <a:pt x="1664" y="0"/>
                                            </a:cubicBezTo>
                                            <a:lnTo>
                                              <a:pt x="21600" y="8314"/>
                                            </a:lnTo>
                                            <a:close/>
                                          </a:path>
                                        </a:pathLst>
                                      </a:custGeom>
                                      <a:noFill/>
                                      <a:ln w="57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9" name="Arc 1383"/>
                                    <wps:cNvSpPr>
                                      <a:spLocks/>
                                    </wps:cNvSpPr>
                                    <wps:spPr bwMode="auto">
                                      <a:xfrm>
                                        <a:off x="835025" y="929640"/>
                                        <a:ext cx="212725" cy="83820"/>
                                      </a:xfrm>
                                      <a:custGeom>
                                        <a:avLst/>
                                        <a:gdLst>
                                          <a:gd name="G0" fmla="+- 0 0 0"/>
                                          <a:gd name="G1" fmla="+- 5259 0 0"/>
                                          <a:gd name="G2" fmla="+- 21600 0 0"/>
                                          <a:gd name="T0" fmla="*/ 20950 w 21600"/>
                                          <a:gd name="T1" fmla="*/ 0 h 8710"/>
                                          <a:gd name="T2" fmla="*/ 21323 w 21600"/>
                                          <a:gd name="T3" fmla="*/ 8710 h 8710"/>
                                          <a:gd name="T4" fmla="*/ 0 w 21600"/>
                                          <a:gd name="T5" fmla="*/ 5259 h 8710"/>
                                        </a:gdLst>
                                        <a:ahLst/>
                                        <a:cxnLst>
                                          <a:cxn ang="0">
                                            <a:pos x="T0" y="T1"/>
                                          </a:cxn>
                                          <a:cxn ang="0">
                                            <a:pos x="T2" y="T3"/>
                                          </a:cxn>
                                          <a:cxn ang="0">
                                            <a:pos x="T4" y="T5"/>
                                          </a:cxn>
                                        </a:cxnLst>
                                        <a:rect l="0" t="0" r="r" b="b"/>
                                        <a:pathLst>
                                          <a:path w="21600" h="8710" fill="none" extrusionOk="0">
                                            <a:moveTo>
                                              <a:pt x="20950" y="-1"/>
                                            </a:moveTo>
                                            <a:cubicBezTo>
                                              <a:pt x="21381" y="1719"/>
                                              <a:pt x="21600" y="3485"/>
                                              <a:pt x="21600" y="5259"/>
                                            </a:cubicBezTo>
                                            <a:cubicBezTo>
                                              <a:pt x="21600" y="6414"/>
                                              <a:pt x="21507" y="7568"/>
                                              <a:pt x="21322" y="8709"/>
                                            </a:cubicBezTo>
                                          </a:path>
                                          <a:path w="21600" h="8710" stroke="0" extrusionOk="0">
                                            <a:moveTo>
                                              <a:pt x="20950" y="-1"/>
                                            </a:moveTo>
                                            <a:cubicBezTo>
                                              <a:pt x="21381" y="1719"/>
                                              <a:pt x="21600" y="3485"/>
                                              <a:pt x="21600" y="5259"/>
                                            </a:cubicBezTo>
                                            <a:cubicBezTo>
                                              <a:pt x="21600" y="6414"/>
                                              <a:pt x="21507" y="7568"/>
                                              <a:pt x="21322" y="8709"/>
                                            </a:cubicBezTo>
                                            <a:lnTo>
                                              <a:pt x="0" y="5259"/>
                                            </a:lnTo>
                                            <a:close/>
                                          </a:path>
                                        </a:pathLst>
                                      </a:custGeom>
                                      <a:noFill/>
                                      <a:ln w="57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 name="Arc 1384"/>
                                    <wps:cNvSpPr>
                                      <a:spLocks/>
                                    </wps:cNvSpPr>
                                    <wps:spPr bwMode="auto">
                                      <a:xfrm>
                                        <a:off x="1624330" y="612775"/>
                                        <a:ext cx="192405" cy="164465"/>
                                      </a:xfrm>
                                      <a:custGeom>
                                        <a:avLst/>
                                        <a:gdLst>
                                          <a:gd name="G0" fmla="+- 21600 0 0"/>
                                          <a:gd name="G1" fmla="+- 12908 0 0"/>
                                          <a:gd name="G2" fmla="+- 21600 0 0"/>
                                          <a:gd name="T0" fmla="*/ 747 w 21600"/>
                                          <a:gd name="T1" fmla="*/ 18539 h 18539"/>
                                          <a:gd name="T2" fmla="*/ 4281 w 21600"/>
                                          <a:gd name="T3" fmla="*/ 0 h 18539"/>
                                          <a:gd name="T4" fmla="*/ 21600 w 21600"/>
                                          <a:gd name="T5" fmla="*/ 12908 h 18539"/>
                                        </a:gdLst>
                                        <a:ahLst/>
                                        <a:cxnLst>
                                          <a:cxn ang="0">
                                            <a:pos x="T0" y="T1"/>
                                          </a:cxn>
                                          <a:cxn ang="0">
                                            <a:pos x="T2" y="T3"/>
                                          </a:cxn>
                                          <a:cxn ang="0">
                                            <a:pos x="T4" y="T5"/>
                                          </a:cxn>
                                        </a:cxnLst>
                                        <a:rect l="0" t="0" r="r" b="b"/>
                                        <a:pathLst>
                                          <a:path w="21600" h="18539" fill="none" extrusionOk="0">
                                            <a:moveTo>
                                              <a:pt x="746" y="18539"/>
                                            </a:moveTo>
                                            <a:cubicBezTo>
                                              <a:pt x="251" y="16703"/>
                                              <a:pt x="0" y="14809"/>
                                              <a:pt x="0" y="12908"/>
                                            </a:cubicBezTo>
                                            <a:cubicBezTo>
                                              <a:pt x="-1" y="8256"/>
                                              <a:pt x="1501" y="3729"/>
                                              <a:pt x="4281" y="0"/>
                                            </a:cubicBezTo>
                                          </a:path>
                                          <a:path w="21600" h="18539" stroke="0" extrusionOk="0">
                                            <a:moveTo>
                                              <a:pt x="746" y="18539"/>
                                            </a:moveTo>
                                            <a:cubicBezTo>
                                              <a:pt x="251" y="16703"/>
                                              <a:pt x="0" y="14809"/>
                                              <a:pt x="0" y="12908"/>
                                            </a:cubicBezTo>
                                            <a:cubicBezTo>
                                              <a:pt x="-1" y="8256"/>
                                              <a:pt x="1501" y="3729"/>
                                              <a:pt x="4281" y="0"/>
                                            </a:cubicBezTo>
                                            <a:lnTo>
                                              <a:pt x="21600" y="12908"/>
                                            </a:lnTo>
                                            <a:close/>
                                          </a:path>
                                        </a:pathLst>
                                      </a:custGeom>
                                      <a:noFill/>
                                      <a:ln w="57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 name="Arc 1385"/>
                                    <wps:cNvSpPr>
                                      <a:spLocks/>
                                    </wps:cNvSpPr>
                                    <wps:spPr bwMode="auto">
                                      <a:xfrm>
                                        <a:off x="1061085" y="1791970"/>
                                        <a:ext cx="172720" cy="217170"/>
                                      </a:xfrm>
                                      <a:custGeom>
                                        <a:avLst/>
                                        <a:gdLst>
                                          <a:gd name="G0" fmla="+- 16872 0 0"/>
                                          <a:gd name="G1" fmla="+- 21600 0 0"/>
                                          <a:gd name="G2" fmla="+- 21600 0 0"/>
                                          <a:gd name="T0" fmla="*/ 0 w 17123"/>
                                          <a:gd name="T1" fmla="*/ 8113 h 21600"/>
                                          <a:gd name="T2" fmla="*/ 17123 w 17123"/>
                                          <a:gd name="T3" fmla="*/ 1 h 21600"/>
                                          <a:gd name="T4" fmla="*/ 16872 w 17123"/>
                                          <a:gd name="T5" fmla="*/ 21600 h 21600"/>
                                        </a:gdLst>
                                        <a:ahLst/>
                                        <a:cxnLst>
                                          <a:cxn ang="0">
                                            <a:pos x="T0" y="T1"/>
                                          </a:cxn>
                                          <a:cxn ang="0">
                                            <a:pos x="T2" y="T3"/>
                                          </a:cxn>
                                          <a:cxn ang="0">
                                            <a:pos x="T4" y="T5"/>
                                          </a:cxn>
                                        </a:cxnLst>
                                        <a:rect l="0" t="0" r="r" b="b"/>
                                        <a:pathLst>
                                          <a:path w="17123" h="21600" fill="none" extrusionOk="0">
                                            <a:moveTo>
                                              <a:pt x="0" y="8113"/>
                                            </a:moveTo>
                                            <a:cubicBezTo>
                                              <a:pt x="4098" y="2985"/>
                                              <a:pt x="10307" y="-1"/>
                                              <a:pt x="16872" y="0"/>
                                            </a:cubicBezTo>
                                            <a:cubicBezTo>
                                              <a:pt x="16955" y="0"/>
                                              <a:pt x="17039" y="0"/>
                                              <a:pt x="17122" y="1"/>
                                            </a:cubicBezTo>
                                          </a:path>
                                          <a:path w="17123" h="21600" stroke="0" extrusionOk="0">
                                            <a:moveTo>
                                              <a:pt x="0" y="8113"/>
                                            </a:moveTo>
                                            <a:cubicBezTo>
                                              <a:pt x="4098" y="2985"/>
                                              <a:pt x="10307" y="-1"/>
                                              <a:pt x="16872" y="0"/>
                                            </a:cubicBezTo>
                                            <a:cubicBezTo>
                                              <a:pt x="16955" y="0"/>
                                              <a:pt x="17039" y="0"/>
                                              <a:pt x="17122" y="1"/>
                                            </a:cubicBezTo>
                                            <a:lnTo>
                                              <a:pt x="16872" y="21600"/>
                                            </a:lnTo>
                                            <a:close/>
                                          </a:path>
                                        </a:pathLst>
                                      </a:custGeom>
                                      <a:noFill/>
                                      <a:ln w="57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 name="Arc 1386"/>
                                    <wps:cNvSpPr>
                                      <a:spLocks/>
                                    </wps:cNvSpPr>
                                    <wps:spPr bwMode="auto">
                                      <a:xfrm>
                                        <a:off x="2745105" y="1442720"/>
                                        <a:ext cx="207010" cy="179070"/>
                                      </a:xfrm>
                                      <a:custGeom>
                                        <a:avLst/>
                                        <a:gdLst>
                                          <a:gd name="G0" fmla="+- 21600 0 0"/>
                                          <a:gd name="G1" fmla="+- 12699 0 0"/>
                                          <a:gd name="G2" fmla="+- 21600 0 0"/>
                                          <a:gd name="T0" fmla="*/ 881 w 21600"/>
                                          <a:gd name="T1" fmla="*/ 18806 h 18806"/>
                                          <a:gd name="T2" fmla="*/ 4128 w 21600"/>
                                          <a:gd name="T3" fmla="*/ 0 h 18806"/>
                                          <a:gd name="T4" fmla="*/ 21600 w 21600"/>
                                          <a:gd name="T5" fmla="*/ 12699 h 18806"/>
                                        </a:gdLst>
                                        <a:ahLst/>
                                        <a:cxnLst>
                                          <a:cxn ang="0">
                                            <a:pos x="T0" y="T1"/>
                                          </a:cxn>
                                          <a:cxn ang="0">
                                            <a:pos x="T2" y="T3"/>
                                          </a:cxn>
                                          <a:cxn ang="0">
                                            <a:pos x="T4" y="T5"/>
                                          </a:cxn>
                                        </a:cxnLst>
                                        <a:rect l="0" t="0" r="r" b="b"/>
                                        <a:pathLst>
                                          <a:path w="21600" h="18806" fill="none" extrusionOk="0">
                                            <a:moveTo>
                                              <a:pt x="881" y="18805"/>
                                            </a:moveTo>
                                            <a:cubicBezTo>
                                              <a:pt x="296" y="16822"/>
                                              <a:pt x="0" y="14766"/>
                                              <a:pt x="0" y="12699"/>
                                            </a:cubicBezTo>
                                            <a:cubicBezTo>
                                              <a:pt x="-1" y="8136"/>
                                              <a:pt x="1444" y="3690"/>
                                              <a:pt x="4127" y="-1"/>
                                            </a:cubicBezTo>
                                          </a:path>
                                          <a:path w="21600" h="18806" stroke="0" extrusionOk="0">
                                            <a:moveTo>
                                              <a:pt x="881" y="18805"/>
                                            </a:moveTo>
                                            <a:cubicBezTo>
                                              <a:pt x="296" y="16822"/>
                                              <a:pt x="0" y="14766"/>
                                              <a:pt x="0" y="12699"/>
                                            </a:cubicBezTo>
                                            <a:cubicBezTo>
                                              <a:pt x="-1" y="8136"/>
                                              <a:pt x="1444" y="3690"/>
                                              <a:pt x="4127" y="-1"/>
                                            </a:cubicBezTo>
                                            <a:lnTo>
                                              <a:pt x="21600" y="12699"/>
                                            </a:lnTo>
                                            <a:close/>
                                          </a:path>
                                        </a:pathLst>
                                      </a:custGeom>
                                      <a:noFill/>
                                      <a:ln w="57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 name="Oval 1387"/>
                                    <wps:cNvSpPr>
                                      <a:spLocks noChangeArrowheads="1"/>
                                    </wps:cNvSpPr>
                                    <wps:spPr bwMode="auto">
                                      <a:xfrm>
                                        <a:off x="826135" y="56515"/>
                                        <a:ext cx="2207895" cy="2197100"/>
                                      </a:xfrm>
                                      <a:prstGeom prst="ellipse">
                                        <a:avLst/>
                                      </a:prstGeom>
                                      <a:noFill/>
                                      <a:ln w="57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4" name="Line 1388"/>
                                    <wps:cNvCnPr/>
                                    <wps:spPr bwMode="auto">
                                      <a:xfrm>
                                        <a:off x="169545" y="1155065"/>
                                        <a:ext cx="1760220" cy="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65" name="Line 1389"/>
                                    <wps:cNvCnPr/>
                                    <wps:spPr bwMode="auto">
                                      <a:xfrm flipH="1">
                                        <a:off x="169545" y="298450"/>
                                        <a:ext cx="1064260" cy="85661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66" name="Line 1390"/>
                                    <wps:cNvCnPr/>
                                    <wps:spPr bwMode="auto">
                                      <a:xfrm>
                                        <a:off x="169545" y="1155065"/>
                                        <a:ext cx="1064260" cy="85661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67" name="Line 1391"/>
                                    <wps:cNvCnPr/>
                                    <wps:spPr bwMode="auto">
                                      <a:xfrm>
                                        <a:off x="1233805" y="298450"/>
                                        <a:ext cx="695960" cy="85661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68" name="Line 1392"/>
                                    <wps:cNvCnPr/>
                                    <wps:spPr bwMode="auto">
                                      <a:xfrm flipH="1">
                                        <a:off x="1233805" y="1155065"/>
                                        <a:ext cx="695960" cy="85661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69" name="Line 1393"/>
                                    <wps:cNvCnPr/>
                                    <wps:spPr bwMode="auto">
                                      <a:xfrm>
                                        <a:off x="1233805" y="298450"/>
                                        <a:ext cx="0" cy="171323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70" name="Line 1394"/>
                                    <wps:cNvCnPr/>
                                    <wps:spPr bwMode="auto">
                                      <a:xfrm flipH="1">
                                        <a:off x="169545" y="478790"/>
                                        <a:ext cx="2632075" cy="67627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71" name="Line 1395"/>
                                    <wps:cNvCnPr/>
                                    <wps:spPr bwMode="auto">
                                      <a:xfrm flipH="1">
                                        <a:off x="1233805" y="1566545"/>
                                        <a:ext cx="1720850" cy="4451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72" name="Line 1396"/>
                                    <wps:cNvCnPr/>
                                    <wps:spPr bwMode="auto">
                                      <a:xfrm>
                                        <a:off x="1233805" y="298450"/>
                                        <a:ext cx="1720850" cy="126809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73" name="Line 1397"/>
                                    <wps:cNvCnPr/>
                                    <wps:spPr bwMode="auto">
                                      <a:xfrm>
                                        <a:off x="1816735" y="727075"/>
                                        <a:ext cx="113030" cy="42799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74" name="Line 1398"/>
                                    <wps:cNvCnPr/>
                                    <wps:spPr bwMode="auto">
                                      <a:xfrm flipH="1">
                                        <a:off x="1233805" y="478790"/>
                                        <a:ext cx="1567815" cy="67627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75" name="Line 1399"/>
                                    <wps:cNvCnPr/>
                                    <wps:spPr bwMode="auto">
                                      <a:xfrm flipH="1">
                                        <a:off x="1929765" y="478790"/>
                                        <a:ext cx="871855" cy="67627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261" name="Line 1400"/>
                                    <wps:cNvCnPr/>
                                    <wps:spPr bwMode="auto">
                                      <a:xfrm>
                                        <a:off x="1165860" y="354965"/>
                                        <a:ext cx="67945" cy="7874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76" name="Line 1401"/>
                                    <wps:cNvCnPr/>
                                    <wps:spPr bwMode="auto">
                                      <a:xfrm flipH="1">
                                        <a:off x="1233805" y="382905"/>
                                        <a:ext cx="67945" cy="5080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77" name="Line 1402"/>
                                    <wps:cNvCnPr/>
                                    <wps:spPr bwMode="auto">
                                      <a:xfrm>
                                        <a:off x="1233805" y="1864995"/>
                                        <a:ext cx="73660" cy="5651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78" name="Line 1403"/>
                                    <wps:cNvCnPr/>
                                    <wps:spPr bwMode="auto">
                                      <a:xfrm flipH="1">
                                        <a:off x="1165860" y="1864995"/>
                                        <a:ext cx="67945" cy="9017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79" name="Line 1404"/>
                                    <wps:cNvCnPr/>
                                    <wps:spPr bwMode="auto">
                                      <a:xfrm flipH="1">
                                        <a:off x="1760220" y="822325"/>
                                        <a:ext cx="85090" cy="2286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80" name="Line 1405"/>
                                    <wps:cNvCnPr/>
                                    <wps:spPr bwMode="auto">
                                      <a:xfrm>
                                        <a:off x="1731645" y="749300"/>
                                        <a:ext cx="28575" cy="9588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81" name="Line 1406"/>
                                    <wps:cNvCnPr/>
                                    <wps:spPr bwMode="auto">
                                      <a:xfrm>
                                        <a:off x="837565" y="980440"/>
                                        <a:ext cx="396240" cy="17462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82" name="Line 1407"/>
                                    <wps:cNvCnPr/>
                                    <wps:spPr bwMode="auto">
                                      <a:xfrm>
                                        <a:off x="1137920" y="1155065"/>
                                        <a:ext cx="0" cy="9588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83" name="Line 1408"/>
                                    <wps:cNvCnPr/>
                                    <wps:spPr bwMode="auto">
                                      <a:xfrm>
                                        <a:off x="1137920" y="1250950"/>
                                        <a:ext cx="95885" cy="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84" name="Line 1409"/>
                                    <wps:cNvCnPr/>
                                    <wps:spPr bwMode="auto">
                                      <a:xfrm>
                                        <a:off x="837565" y="980440"/>
                                        <a:ext cx="1092200" cy="17462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g:wgp>
                                    <wpg:cNvPr id="1385" name="Group 1410"/>
                                    <wpg:cNvGrpSpPr>
                                      <a:grpSpLocks/>
                                    </wpg:cNvGrpSpPr>
                                    <wpg:grpSpPr bwMode="auto">
                                      <a:xfrm>
                                        <a:off x="701675" y="833755"/>
                                        <a:ext cx="147320" cy="160655"/>
                                        <a:chOff x="1105" y="1313"/>
                                        <a:chExt cx="232" cy="253"/>
                                      </a:xfrm>
                                    </wpg:grpSpPr>
                                    <wps:wsp>
                                      <wps:cNvPr id="1386" name="Oval 1411"/>
                                      <wps:cNvSpPr>
                                        <a:spLocks noChangeArrowheads="1"/>
                                      </wps:cNvSpPr>
                                      <wps:spPr bwMode="auto">
                                        <a:xfrm>
                                          <a:off x="1301" y="1526"/>
                                          <a:ext cx="36" cy="36"/>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87" name="Rectangle 1412"/>
                                      <wps:cNvSpPr>
                                        <a:spLocks noChangeArrowheads="1"/>
                                      </wps:cNvSpPr>
                                      <wps:spPr bwMode="auto">
                                        <a:xfrm>
                                          <a:off x="1105" y="1313"/>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CA7B2F">
                                            <w:r>
                                              <w:rPr>
                                                <w:rFonts w:ascii="Arial" w:hAnsi="Arial" w:cs="Arial"/>
                                                <w:color w:val="000000"/>
                                              </w:rPr>
                                              <w:t>B</w:t>
                                            </w:r>
                                          </w:p>
                                        </w:txbxContent>
                                      </wps:txbx>
                                      <wps:bodyPr rot="0" vert="horz" wrap="none" lIns="0" tIns="0" rIns="0" bIns="0" anchor="t" anchorCtr="0" upright="1">
                                        <a:spAutoFit/>
                                      </wps:bodyPr>
                                    </wps:wsp>
                                  </wpg:wgp>
                                  <wpg:wgp>
                                    <wpg:cNvPr id="1388" name="Group 1413"/>
                                    <wpg:cNvGrpSpPr>
                                      <a:grpSpLocks/>
                                    </wpg:cNvGrpSpPr>
                                    <wpg:grpSpPr bwMode="auto">
                                      <a:xfrm>
                                        <a:off x="1805305" y="546735"/>
                                        <a:ext cx="99060" cy="191135"/>
                                        <a:chOff x="2843" y="861"/>
                                        <a:chExt cx="156" cy="301"/>
                                      </a:xfrm>
                                    </wpg:grpSpPr>
                                    <wps:wsp>
                                      <wps:cNvPr id="1389" name="Oval 1414"/>
                                      <wps:cNvSpPr>
                                        <a:spLocks noChangeArrowheads="1"/>
                                      </wps:cNvSpPr>
                                      <wps:spPr bwMode="auto">
                                        <a:xfrm>
                                          <a:off x="2843" y="1127"/>
                                          <a:ext cx="36" cy="35"/>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90" name="Rectangle 1415"/>
                                      <wps:cNvSpPr>
                                        <a:spLocks noChangeArrowheads="1"/>
                                      </wps:cNvSpPr>
                                      <wps:spPr bwMode="auto">
                                        <a:xfrm>
                                          <a:off x="2852" y="861"/>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CA7B2F">
                                            <w:r>
                                              <w:rPr>
                                                <w:rFonts w:ascii="Arial" w:hAnsi="Arial" w:cs="Arial"/>
                                                <w:color w:val="000000"/>
                                              </w:rPr>
                                              <w:t>K</w:t>
                                            </w:r>
                                          </w:p>
                                        </w:txbxContent>
                                      </wps:txbx>
                                      <wps:bodyPr rot="0" vert="horz" wrap="none" lIns="0" tIns="0" rIns="0" bIns="0" anchor="t" anchorCtr="0" upright="1">
                                        <a:spAutoFit/>
                                      </wps:bodyPr>
                                    </wps:wsp>
                                  </wpg:wgp>
                                  <wpg:wgp>
                                    <wpg:cNvPr id="1391" name="Group 1416"/>
                                    <wpg:cNvGrpSpPr>
                                      <a:grpSpLocks/>
                                    </wpg:cNvGrpSpPr>
                                    <wpg:grpSpPr bwMode="auto">
                                      <a:xfrm>
                                        <a:off x="2943225" y="1555115"/>
                                        <a:ext cx="149860" cy="172085"/>
                                        <a:chOff x="4635" y="2449"/>
                                        <a:chExt cx="236" cy="271"/>
                                      </a:xfrm>
                                    </wpg:grpSpPr>
                                    <wps:wsp>
                                      <wps:cNvPr id="1392" name="Oval 1417"/>
                                      <wps:cNvSpPr>
                                        <a:spLocks noChangeArrowheads="1"/>
                                      </wps:cNvSpPr>
                                      <wps:spPr bwMode="auto">
                                        <a:xfrm>
                                          <a:off x="4635" y="2449"/>
                                          <a:ext cx="36" cy="35"/>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93" name="Rectangle 1418"/>
                                      <wps:cNvSpPr>
                                        <a:spLocks noChangeArrowheads="1"/>
                                      </wps:cNvSpPr>
                                      <wps:spPr bwMode="auto">
                                        <a:xfrm>
                                          <a:off x="4724" y="2467"/>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CA7B2F">
                                            <w:r>
                                              <w:rPr>
                                                <w:rFonts w:ascii="Arial" w:hAnsi="Arial" w:cs="Arial"/>
                                                <w:color w:val="000000"/>
                                              </w:rPr>
                                              <w:t>E</w:t>
                                            </w:r>
                                          </w:p>
                                        </w:txbxContent>
                                      </wps:txbx>
                                      <wps:bodyPr rot="0" vert="horz" wrap="none" lIns="0" tIns="0" rIns="0" bIns="0" anchor="t" anchorCtr="0" upright="1">
                                        <a:spAutoFit/>
                                      </wps:bodyPr>
                                    </wps:wsp>
                                  </wpg:wgp>
                                  <wpg:wgp>
                                    <wpg:cNvPr id="1394" name="Group 1419"/>
                                    <wpg:cNvGrpSpPr>
                                      <a:grpSpLocks/>
                                    </wpg:cNvGrpSpPr>
                                    <wpg:grpSpPr bwMode="auto">
                                      <a:xfrm>
                                        <a:off x="1222375" y="1143635"/>
                                        <a:ext cx="157480" cy="200025"/>
                                        <a:chOff x="1925" y="1801"/>
                                        <a:chExt cx="248" cy="315"/>
                                      </a:xfrm>
                                    </wpg:grpSpPr>
                                    <wps:wsp>
                                      <wps:cNvPr id="1395" name="Oval 1420"/>
                                      <wps:cNvSpPr>
                                        <a:spLocks noChangeArrowheads="1"/>
                                      </wps:cNvSpPr>
                                      <wps:spPr bwMode="auto">
                                        <a:xfrm>
                                          <a:off x="1925" y="1801"/>
                                          <a:ext cx="36" cy="36"/>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96" name="Rectangle 1421"/>
                                      <wps:cNvSpPr>
                                        <a:spLocks noChangeArrowheads="1"/>
                                      </wps:cNvSpPr>
                                      <wps:spPr bwMode="auto">
                                        <a:xfrm>
                                          <a:off x="2014" y="1863"/>
                                          <a:ext cx="159"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CA7B2F">
                                            <w:r>
                                              <w:rPr>
                                                <w:rFonts w:ascii="Arial" w:hAnsi="Arial" w:cs="Arial"/>
                                                <w:color w:val="000000"/>
                                              </w:rPr>
                                              <w:t>H</w:t>
                                            </w:r>
                                          </w:p>
                                        </w:txbxContent>
                                      </wps:txbx>
                                      <wps:bodyPr rot="0" vert="horz" wrap="none" lIns="0" tIns="0" rIns="0" bIns="0" anchor="t" anchorCtr="0" upright="1">
                                        <a:spAutoFit/>
                                      </wps:bodyPr>
                                    </wps:wsp>
                                  </wpg:wgp>
                                  <wpg:wgp>
                                    <wpg:cNvPr id="1397" name="Group 1422"/>
                                    <wpg:cNvGrpSpPr>
                                      <a:grpSpLocks/>
                                    </wpg:cNvGrpSpPr>
                                    <wpg:grpSpPr bwMode="auto">
                                      <a:xfrm>
                                        <a:off x="1165860" y="2000250"/>
                                        <a:ext cx="100965" cy="200025"/>
                                        <a:chOff x="1836" y="3150"/>
                                        <a:chExt cx="159" cy="315"/>
                                      </a:xfrm>
                                    </wpg:grpSpPr>
                                    <wps:wsp>
                                      <wps:cNvPr id="1398" name="Oval 1423"/>
                                      <wps:cNvSpPr>
                                        <a:spLocks noChangeArrowheads="1"/>
                                      </wps:cNvSpPr>
                                      <wps:spPr bwMode="auto">
                                        <a:xfrm>
                                          <a:off x="1925" y="3150"/>
                                          <a:ext cx="36" cy="35"/>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99" name="Rectangle 1424"/>
                                      <wps:cNvSpPr>
                                        <a:spLocks noChangeArrowheads="1"/>
                                      </wps:cNvSpPr>
                                      <wps:spPr bwMode="auto">
                                        <a:xfrm>
                                          <a:off x="1836" y="3212"/>
                                          <a:ext cx="159"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CA7B2F">
                                            <w:r>
                                              <w:rPr>
                                                <w:rFonts w:ascii="Arial" w:hAnsi="Arial" w:cs="Arial"/>
                                                <w:color w:val="000000"/>
                                              </w:rPr>
                                              <w:t>C</w:t>
                                            </w:r>
                                          </w:p>
                                        </w:txbxContent>
                                      </wps:txbx>
                                      <wps:bodyPr rot="0" vert="horz" wrap="none" lIns="0" tIns="0" rIns="0" bIns="0" anchor="t" anchorCtr="0" upright="1">
                                        <a:spAutoFit/>
                                      </wps:bodyPr>
                                    </wps:wsp>
                                  </wpg:wgp>
                                  <wpg:wgp>
                                    <wpg:cNvPr id="1400" name="Group 1425"/>
                                    <wpg:cNvGrpSpPr>
                                      <a:grpSpLocks/>
                                    </wpg:cNvGrpSpPr>
                                    <wpg:grpSpPr bwMode="auto">
                                      <a:xfrm>
                                        <a:off x="1143000" y="140970"/>
                                        <a:ext cx="102235" cy="168910"/>
                                        <a:chOff x="1800" y="222"/>
                                        <a:chExt cx="161" cy="266"/>
                                      </a:xfrm>
                                    </wpg:grpSpPr>
                                    <wps:wsp>
                                      <wps:cNvPr id="1401" name="Oval 1426"/>
                                      <wps:cNvSpPr>
                                        <a:spLocks noChangeArrowheads="1"/>
                                      </wps:cNvSpPr>
                                      <wps:spPr bwMode="auto">
                                        <a:xfrm>
                                          <a:off x="1925" y="452"/>
                                          <a:ext cx="36" cy="36"/>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02" name="Rectangle 1427"/>
                                      <wps:cNvSpPr>
                                        <a:spLocks noChangeArrowheads="1"/>
                                      </wps:cNvSpPr>
                                      <wps:spPr bwMode="auto">
                                        <a:xfrm>
                                          <a:off x="1800" y="222"/>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CA7B2F">
                                            <w:r>
                                              <w:rPr>
                                                <w:rFonts w:ascii="Arial" w:hAnsi="Arial" w:cs="Arial"/>
                                                <w:color w:val="000000"/>
                                              </w:rPr>
                                              <w:t>A</w:t>
                                            </w:r>
                                          </w:p>
                                        </w:txbxContent>
                                      </wps:txbx>
                                      <wps:bodyPr rot="0" vert="horz" wrap="none" lIns="0" tIns="0" rIns="0" bIns="0" anchor="t" anchorCtr="0" upright="1">
                                        <a:spAutoFit/>
                                      </wps:bodyPr>
                                    </wps:wsp>
                                  </wpg:wgp>
                                  <wpg:wgp>
                                    <wpg:cNvPr id="1403" name="Group 1428"/>
                                    <wpg:cNvGrpSpPr>
                                      <a:grpSpLocks/>
                                    </wpg:cNvGrpSpPr>
                                    <wpg:grpSpPr bwMode="auto">
                                      <a:xfrm>
                                        <a:off x="1918970" y="1143635"/>
                                        <a:ext cx="165735" cy="200025"/>
                                        <a:chOff x="3022" y="1801"/>
                                        <a:chExt cx="261" cy="315"/>
                                      </a:xfrm>
                                    </wpg:grpSpPr>
                                    <wps:wsp>
                                      <wps:cNvPr id="1404" name="Oval 1429"/>
                                      <wps:cNvSpPr>
                                        <a:spLocks noChangeArrowheads="1"/>
                                      </wps:cNvSpPr>
                                      <wps:spPr bwMode="auto">
                                        <a:xfrm>
                                          <a:off x="3022" y="1801"/>
                                          <a:ext cx="35" cy="36"/>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05" name="Rectangle 1430"/>
                                      <wps:cNvSpPr>
                                        <a:spLocks noChangeArrowheads="1"/>
                                      </wps:cNvSpPr>
                                      <wps:spPr bwMode="auto">
                                        <a:xfrm>
                                          <a:off x="3111" y="1863"/>
                                          <a:ext cx="17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CA7B2F">
                                            <w:r>
                                              <w:rPr>
                                                <w:rFonts w:ascii="Arial" w:hAnsi="Arial" w:cs="Arial"/>
                                                <w:color w:val="000000"/>
                                              </w:rPr>
                                              <w:t>O</w:t>
                                            </w:r>
                                          </w:p>
                                        </w:txbxContent>
                                      </wps:txbx>
                                      <wps:bodyPr rot="0" vert="horz" wrap="none" lIns="0" tIns="0" rIns="0" bIns="0" anchor="t" anchorCtr="0" upright="1">
                                        <a:spAutoFit/>
                                      </wps:bodyPr>
                                    </wps:wsp>
                                  </wpg:wgp>
                                  <wpg:wgp>
                                    <wpg:cNvPr id="1406" name="Group 1431"/>
                                    <wpg:cNvGrpSpPr>
                                      <a:grpSpLocks/>
                                    </wpg:cNvGrpSpPr>
                                    <wpg:grpSpPr bwMode="auto">
                                      <a:xfrm>
                                        <a:off x="56515" y="1143635"/>
                                        <a:ext cx="124460" cy="200025"/>
                                        <a:chOff x="89" y="1801"/>
                                        <a:chExt cx="196" cy="315"/>
                                      </a:xfrm>
                                    </wpg:grpSpPr>
                                    <wps:wsp>
                                      <wps:cNvPr id="1407" name="Oval 1432"/>
                                      <wps:cNvSpPr>
                                        <a:spLocks noChangeArrowheads="1"/>
                                      </wps:cNvSpPr>
                                      <wps:spPr bwMode="auto">
                                        <a:xfrm>
                                          <a:off x="249" y="1801"/>
                                          <a:ext cx="36" cy="36"/>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08" name="Rectangle 1433"/>
                                      <wps:cNvSpPr>
                                        <a:spLocks noChangeArrowheads="1"/>
                                      </wps:cNvSpPr>
                                      <wps:spPr bwMode="auto">
                                        <a:xfrm>
                                          <a:off x="89" y="1863"/>
                                          <a:ext cx="184"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CA7B2F">
                                            <w:r>
                                              <w:rPr>
                                                <w:rFonts w:ascii="Arial" w:hAnsi="Arial" w:cs="Arial"/>
                                                <w:color w:val="000000"/>
                                              </w:rPr>
                                              <w:t>M</w:t>
                                            </w:r>
                                          </w:p>
                                        </w:txbxContent>
                                      </wps:txbx>
                                      <wps:bodyPr rot="0" vert="horz" wrap="none" lIns="0" tIns="0" rIns="0" bIns="0" anchor="t" anchorCtr="0" upright="1">
                                        <a:spAutoFit/>
                                      </wps:bodyPr>
                                    </wps:wsp>
                                  </wpg:wgp>
                                  <wpg:wgp>
                                    <wpg:cNvPr id="1409" name="Group 1434"/>
                                    <wpg:cNvGrpSpPr>
                                      <a:grpSpLocks/>
                                    </wpg:cNvGrpSpPr>
                                    <wpg:grpSpPr bwMode="auto">
                                      <a:xfrm>
                                        <a:off x="2790190" y="366395"/>
                                        <a:ext cx="157480" cy="160655"/>
                                        <a:chOff x="4394" y="577"/>
                                        <a:chExt cx="248" cy="253"/>
                                      </a:xfrm>
                                    </wpg:grpSpPr>
                                    <wps:wsp>
                                      <wps:cNvPr id="1410" name="Oval 1435"/>
                                      <wps:cNvSpPr>
                                        <a:spLocks noChangeArrowheads="1"/>
                                      </wps:cNvSpPr>
                                      <wps:spPr bwMode="auto">
                                        <a:xfrm>
                                          <a:off x="4394" y="736"/>
                                          <a:ext cx="36" cy="36"/>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11" name="Rectangle 1436"/>
                                      <wps:cNvSpPr>
                                        <a:spLocks noChangeArrowheads="1"/>
                                      </wps:cNvSpPr>
                                      <wps:spPr bwMode="auto">
                                        <a:xfrm>
                                          <a:off x="4483" y="577"/>
                                          <a:ext cx="159"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CA7B2F">
                                            <w:r>
                                              <w:rPr>
                                                <w:rFonts w:ascii="Arial" w:hAnsi="Arial" w:cs="Arial"/>
                                                <w:color w:val="000000"/>
                                              </w:rPr>
                                              <w:t>D</w:t>
                                            </w:r>
                                          </w:p>
                                        </w:txbxContent>
                                      </wps:txbx>
                                      <wps:bodyPr rot="0" vert="horz" wrap="none" lIns="0" tIns="0" rIns="0" bIns="0" anchor="t" anchorCtr="0" upright="1">
                                        <a:spAutoFit/>
                                      </wps:bodyPr>
                                    </wps:wsp>
                                  </wpg:wgp>
                                </wpc:wpc>
                              </a:graphicData>
                            </a:graphic>
                          </wp:inline>
                        </w:drawing>
                      </mc:Choice>
                      <mc:Fallback>
                        <w:pict>
                          <v:group id="Canvas 1412" o:spid="_x0000_s1026" editas="canvas" style="width:248.7pt;height:182.35pt;mso-position-horizontal-relative:char;mso-position-vertical-relative:line" coordsize="31584,23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">
                            <v:shape id="_x0000_s1027" type="#_x0000_t75" style="position:absolute;width:31584;height:23158;visibility:visible;mso-wrap-style:square">
                              <v:fill o:detectmouseclick="t"/>
                              <v:path o:connecttype="none"/>
                            </v:shape>
                            <v:shape id="Freeform 1377" o:spid="_x0000_s1028" style="position:absolute;left:16186;top:6083;width:1981;height:1638;visibility:visible;mso-wrap-style:square;v-text-anchor:top" coordsize="3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lDMQA&#10;AADdAAAADwAAAGRycy9kb3ducmV2LnhtbERPS2vCQBC+F/wPywje6qZKg6auIoKg4KFV8XEbstMk&#10;NDsbs6uJ/94VhN7m43vOZNaaUtyodoVlBR/9CARxanXBmYL9bvk+AuE8ssbSMim4k4PZtPM2wUTb&#10;hn/otvWZCCHsElSQe18lUro0J4OubyviwP3a2qAPsM6krrEJ4aaUgyiKpcGCQ0OOFS1ySv+2V6Og&#10;xfN1PR83xyXy5n46bC7xdxEr1eu28y8Qnlr/L365VzrMH34O4flNOEF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f5QzEAAAA3QAAAA8AAAAAAAAAAAAAAAAAmAIAAGRycy9k&#10;b3ducmV2LnhtbFBLBQYAAAAABAAEAPUAAACJAwAAAAA=&#10;" path="m7,c3,6,1,13,1,20v-1,4,,7,1,9l35,21,7,xe" fillcolor="lime" strokecolor="lime" strokeweight="0">
                              <v:path arrowok="t" o:connecttype="custom" o:connectlocs="39624,0;5661,112986;11321,163830;198120,118636;39624,0" o:connectangles="0,0,0,0,0"/>
                            </v:shape>
                            <v:shape id="Freeform 1378" o:spid="_x0000_s1029" style="position:absolute;left:10585;top:17862;width:1695;height:2197;visibility:visible;mso-wrap-style:square;v-text-anchor:top" coordsize="3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i4MIA&#10;AADdAAAADwAAAGRycy9kb3ducmV2LnhtbERPS4vCMBC+C/sfwgjeNHV9INUo64KLt8VWRW9DM7bF&#10;ZlKarNZ/vxEEb/PxPWexak0lbtS40rKC4SACQZxZXXKuYJ9u+jMQziNrrCyTggc5WC0/OguMtb3z&#10;jm6Jz0UIYRejgsL7OpbSZQUZdANbEwfuYhuDPsAml7rBewg3lfyMoqk0WHJoKLCm74Kya/JnFMj0&#10;V56iw7nMbJqsf45ru9+kY6V63fZrDsJT69/il3urw/zRZAzPb8IJ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JuLgwgAAAN0AAAAPAAAAAAAAAAAAAAAAAJgCAABkcnMvZG93&#10;bnJldi54bWxQSwUGAAAAAAQABAD1AAAAhwMAAAAA&#10;" path="m30,1v,,,,,c18,,7,6,,15l30,39,30,1xe" fillcolor="lime" strokecolor="lime" strokeweight="0">
                              <v:path arrowok="t" o:connecttype="custom" o:connectlocs="169545,5634;169545,5634;0,84504;169545,219710;169545,5634" o:connectangles="0,0,0,0,0"/>
                            </v:shape>
                            <v:shape id="Freeform 1379" o:spid="_x0000_s1030" style="position:absolute;left:27393;top:14420;width:2096;height:1753;visibility:visible;mso-wrap-style:square;v-text-anchor:top" coordsize="3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8CmcMA&#10;AADdAAAADwAAAGRycy9kb3ducmV2LnhtbERPyWrDMBC9F/oPYgq9NXJaJwQ3ikkCAUMPpUkOPg7W&#10;eKHWyEiq7fx9VCj0No+3zjafTS9Gcr6zrGC5SEAQV1Z33Ci4Xk4vGxA+IGvsLZOCG3nId48PW8y0&#10;nfiLxnNoRAxhn6GCNoQhk9JXLRn0CzsQR662zmCI0DVSO5xiuOnla5KspcGOY0OLAx1bqr7PP0aB&#10;L5YyLcryAz/rg90ULm1MXSr1/DTv30EEmsO/+M9d6Dj/bbWC32/iCX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8CmcMAAADdAAAADwAAAAAAAAAAAAAAAACYAgAAZHJzL2Rv&#10;d25yZXYueG1sUEsFBgAAAAAEAAQA9QAAAIgDAAAAAA==&#10;" path="m8,c3,6,1,13,1,21v-1,4,,7,1,10l37,21,8,xe" fillcolor="lime" strokecolor="lime" strokeweight="0">
                              <v:path arrowok="t" o:connecttype="custom" o:connectlocs="45308,0;5664,118725;11327,175260;209550,118725;45308,0" o:connectangles="0,0,0,0,0"/>
                            </v:shape>
                            <v:shape id="Arc 1380" o:spid="_x0000_s1031" style="position:absolute;left:25666;top:4737;width:2324;height:1505;visibility:visible;mso-wrap-style:square;v-text-anchor:top" coordsize="20904,13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lpsQA&#10;AADdAAAADwAAAGRycy9kb3ducmV2LnhtbERPTWvCQBC9C/0PyxS8mU2VSomuUloEofRQ2+J1zE6y&#10;0exszK4m7a93BcHbPN7nzJe9rcWZWl85VvCUpCCIc6crLhX8fK9GLyB8QNZYOyYFf+RhuXgYzDHT&#10;ruMvOm9CKWII+wwVmBCaTEqfG7LoE9cQR65wrcUQYVtK3WIXw20tx2k6lRYrjg0GG3ozlB82J6vg&#10;f2+aNX12djspzGr3e5TvH/tCqeFj/zoDEagPd/HNvdZx/uR5Ctdv4gly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EZabEAAAA3QAAAA8AAAAAAAAAAAAAAAAAmAIAAGRycy9k&#10;b3ducmV2LnhtbFBLBQYAAAAABAAEAPUAAACJAwAAAAA=&#10;" path="m3980,13421nfc2112,11066,756,8346,-1,5437em3980,13421nsc2112,11066,756,8346,-1,5437l20904,,3980,13421xe" filled="f" strokeweight=".45pt">
                              <v:path arrowok="t" o:extrusionok="f" o:connecttype="custom" o:connectlocs="44250,150495;0,60963;232410,0" o:connectangles="0,0,0"/>
                            </v:shape>
                            <v:shape id="Arc 1381" o:spid="_x0000_s1032" style="position:absolute;left:12338;top:10775;width:1981;height:775;visibility:visible;mso-wrap-style:square;v-text-anchor:top" coordsize="21600,8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RitcUA&#10;AADdAAAADwAAAGRycy9kb3ducmV2LnhtbERPTWvCQBC9F/wPywi9SN2YUG2jq0ghmFtb7cHjkB2T&#10;YHY2ZLdJ6q/vFoTe5vE+Z7MbTSN66lxtWcFiHoEgLqyuuVTwdcqeXkA4j6yxsUwKfsjBbjt52GCq&#10;7cCf1B99KUIIuxQVVN63qZSuqMigm9uWOHAX2xn0AXal1B0OIdw0Mo6ipTRYc2iosKW3iorr8dso&#10;OK3OfX5+XUbZx6F898mNr7M4UepxOu7XIDyN/l98d+c6zE+eV/D3TThB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JGK1xQAAAN0AAAAPAAAAAAAAAAAAAAAAAJgCAABkcnMv&#10;ZG93bnJldi54bWxQSwUGAAAAAAQABAD1AAAAigMAAAAA&#10;" path="m20025,-1nfc21065,2572,21600,5321,21600,8096v,89,-1,178,-2,267em20025,-1nsc21065,2572,21600,5321,21600,8096v,89,-1,178,-2,267l,8096,20025,-1xe" filled="f" strokeweight=".45pt">
                              <v:path arrowok="t" o:extrusionok="f" o:connecttype="custom" o:connectlocs="183674,0;198102,77470;0,74997" o:connectangles="0,0,0"/>
                            </v:shape>
                            <v:shape id="Arc 1382" o:spid="_x0000_s1033" style="position:absolute;left:10356;top:10756;width:1982;height:794;visibility:visible;mso-wrap-style:square;v-text-anchor:top" coordsize="21600,8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p6fsUA&#10;AADdAAAADwAAAGRycy9kb3ducmV2LnhtbESPQWvCQBCF7wX/wzKFXopuaqlI6iqiCBWhUG3vQ3a6&#10;CcnOptk1pv/eOQjeZnhv3vtmsRp8o3rqYhXYwMskA0VcBFuxM/B92o3noGJCttgEJgP/FGG1HD0s&#10;MLfhwl/UH5NTEsIxRwNlSm2udSxK8hgnoSUW7Td0HpOsndO2w4uE+0ZPs2ymPVYsDSW2tCmpqI9n&#10;b2D/3Pu/OmT1YcMz+7Pdu3j6dMY8PQ7rd1CJhnQ3364/rOC/vgmufCMj6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qnp+xQAAAN0AAAAPAAAAAAAAAAAAAAAAAJgCAABkcnMv&#10;ZG93bnJldi54bWxQSwUGAAAAAAQABAD1AAAAigMAAAAA&#10;" path="m1,8588nfc,8496,,8405,,8314,-1,5459,565,2634,1664,em1,8588nsc,8496,,8405,,8314,-1,5459,565,2634,1664,l21600,8314,1,8588xe" filled="f" strokeweight=".45pt">
                              <v:path arrowok="t" o:extrusionok="f" o:connecttype="custom" o:connectlocs="18,79375;15263,0;198120,76843" o:connectangles="0,0,0"/>
                            </v:shape>
                            <v:shape id="Arc 1383" o:spid="_x0000_s1034" style="position:absolute;left:8350;top:9296;width:2127;height:838;visibility:visible;mso-wrap-style:square;v-text-anchor:top" coordsize="21600,8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t7qMYA&#10;AADdAAAADwAAAGRycy9kb3ducmV2LnhtbESP3WrCQBCF7wt9h2UK3ohuqm3Q6CqlaClSEP/uh+yY&#10;LMnOptlV07fvFoTezXDOd+bMfNnZWlyp9caxgudhAoI4d9pwoeB4WA8mIHxA1lg7JgU/5GG5eHyY&#10;Y6bdjXd03YdCxBD2GSooQ2gyKX1ekkU/dA1x1M6utRji2hZSt3iL4baWoyRJpUXD8UKJDb2XlFf7&#10;i401Vi9cGb3Z9v1Hbb50lX6f0lSp3lP3NgMRqAv/5jv9qSM3fp3C3zdxBL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Ht7qMYAAADdAAAADwAAAAAAAAAAAAAAAACYAgAAZHJz&#10;L2Rvd25yZXYueG1sUEsFBgAAAAAEAAQA9QAAAIsDAAAAAA==&#10;" path="m20950,-1nfc21381,1719,21600,3485,21600,5259v,1155,-93,2309,-278,3450em20950,-1nsc21381,1719,21600,3485,21600,5259v,1155,-93,2309,-278,3450l,5259,20950,-1xe" filled="f" strokeweight=".45pt">
                              <v:path arrowok="t" o:extrusionok="f" o:connecttype="custom" o:connectlocs="206324,0;209997,83820;0,50610" o:connectangles="0,0,0"/>
                            </v:shape>
                            <v:shape id="Arc 1384" o:spid="_x0000_s1035" style="position:absolute;left:16243;top:6127;width:1924;height:1645;visibility:visible;mso-wrap-style:square;v-text-anchor:top" coordsize="21600,18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3FFMMA&#10;AADdAAAADwAAAGRycy9kb3ducmV2LnhtbESPQW/CMAyF75P4D5GRuI2UIaGpEBCCIbEbsP0A05im&#10;onFKE9ru38+HSbvZes/vfV5tBl+rjtpYBTYwm2agiItgKy4NfH8dXt9BxYRssQ5MBn4owmY9ellh&#10;bkPPZ+ouqVQSwjFHAy6lJtc6Fo48xmloiEW7hdZjkrUttW2xl3Bf67csW2iPFUuDw4Z2jor75ekN&#10;fPQYuu4UT8O1mu/7T8StOz+MmYyH7RJUoiH9m/+uj1bw5wvhl29kBL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3FFMMAAADdAAAADwAAAAAAAAAAAAAAAACYAgAAZHJzL2Rv&#10;d25yZXYueG1sUEsFBgAAAAAEAAQA9QAAAIgDAAAAAA==&#10;" path="m746,18539nfc251,16703,,14809,,12908,-1,8256,1501,3729,4281,em746,18539nsc251,16703,,14809,,12908,-1,8256,1501,3729,4281,l21600,12908,746,18539xe" filled="f" strokeweight=".45pt">
                              <v:path arrowok="t" o:extrusionok="f" o:connecttype="custom" o:connectlocs="6654,164465;38134,0;192405,114511" o:connectangles="0,0,0"/>
                            </v:shape>
                            <v:shape id="Arc 1385" o:spid="_x0000_s1036" style="position:absolute;left:10610;top:17919;width:1728;height:2172;visibility:visible;mso-wrap-style:square;v-text-anchor:top" coordsize="17123,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bn48EA&#10;AADdAAAADwAAAGRycy9kb3ducmV2LnhtbERPTYvCMBC9C/6HMII3TdWlSjWKCoLsRXQ9eByasa02&#10;k9rEWv+9WVjY2zze5yxWrSlFQ7UrLCsYDSMQxKnVBWcKzj+7wQyE88gaS8uk4E0OVstuZ4GJti8+&#10;UnPymQgh7BJUkHtfJVK6NCeDbmgr4sBdbW3QB1hnUtf4CuGmlOMoiqXBgkNDjhVtc0rvp6dRUM2u&#10;6+n3zRDttscHHZrLxsdfSvV77XoOwlPr/8V/7r0O8yfxCH6/CSfI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25+PBAAAA3QAAAA8AAAAAAAAAAAAAAAAAmAIAAGRycy9kb3du&#10;cmV2LnhtbFBLBQYAAAAABAAEAPUAAACGAwAAAAA=&#10;" path="m,8113nfc4098,2985,10307,-1,16872,v83,,167,,250,1em,8113nsc4098,2985,10307,-1,16872,v83,,167,,250,1l16872,21600,,8113xe" filled="f" strokeweight=".45pt">
                              <v:path arrowok="t" o:extrusionok="f" o:connecttype="custom" o:connectlocs="0,81569;172720,10;170188,217170" o:connectangles="0,0,0"/>
                            </v:shape>
                            <v:shape id="Arc 1386" o:spid="_x0000_s1037" style="position:absolute;left:27451;top:14427;width:2070;height:1790;visibility:visible;mso-wrap-style:square;v-text-anchor:top" coordsize="21600,188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xQt8QA&#10;AADdAAAADwAAAGRycy9kb3ducmV2LnhtbERPS2vCQBC+F/oflin0VjdNi2iaNYhQtJdCVRRvQ3by&#10;wOxsmt3E+O/dQsHbfHzPSbPRNGKgztWWFbxOIhDEudU1lwr2u8+XGQjnkTU2lknBlRxki8eHFBNt&#10;L/xDw9aXIoSwS1BB5X2bSOnyigy6iW2JA1fYzqAPsCul7vASwk0j4yiaSoM1h4YKW1pVlJ+3vVEw&#10;X//2h/z0zXyuh6+iWb+fjrxR6vlpXH6A8DT6u/jfvdFh/ts0hr9vw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cULfEAAAA3QAAAA8AAAAAAAAAAAAAAAAAmAIAAGRycy9k&#10;b3ducmV2LnhtbFBLBQYAAAAABAAEAPUAAACJAwAAAAA=&#10;" path="m881,18805nfc296,16822,,14766,,12699,-1,8136,1444,3690,4127,-1em881,18805nsc296,16822,,14766,,12699,-1,8136,1444,3690,4127,-1l21600,12699,881,18805xe" filled="f" strokeweight=".45pt">
                              <v:path arrowok="t" o:extrusionok="f" o:connecttype="custom" o:connectlocs="8443,179070;39562,0;207010,120919" o:connectangles="0,0,0"/>
                            </v:shape>
                            <v:oval id="Oval 1387" o:spid="_x0000_s1038" style="position:absolute;left:8261;top:565;width:22079;height:21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oDe8IA&#10;AADdAAAADwAAAGRycy9kb3ducmV2LnhtbERPS4vCMBC+C/6HMII3m/oq0jWKCIoXF3wsex2a2bbY&#10;TEoTa/XXbxYWvM3H95zlujOVaKlxpWUF4ygGQZxZXXKu4HrZjRYgnEfWWFkmBU9ysF71e0tMtX3w&#10;idqzz0UIYZeigsL7OpXSZQUZdJGtiQP3YxuDPsAml7rBRwg3lZzEcSINlhwaCqxpW1B2O9+Ngtlx&#10;8XLztnzK/StPvrX++mzvO6WGg27zAcJT59/if/dBh/nTZAp/34QT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mgN7wgAAAN0AAAAPAAAAAAAAAAAAAAAAAJgCAABkcnMvZG93&#10;bnJldi54bWxQSwUGAAAAAAQABAD1AAAAhwMAAAAA&#10;" filled="f" strokeweight=".45pt"/>
                            <v:line id="Line 1388" o:spid="_x0000_s1039" style="position:absolute;visibility:visible;mso-wrap-style:square" from="1695,11550" to="19297,11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AJU8MAAADdAAAADwAAAGRycy9kb3ducmV2LnhtbERP32vCMBB+H/g/hBv4NtNNKVtnLDIV&#10;RIYw3cvejuZsS5tLSKLW/94MBnu7j+/nzcvB9OJCPrSWFTxPMhDEldUt1wq+j5unVxAhImvsLZOC&#10;GwUoF6OHORbaXvmLLodYixTCoUAFTYyukDJUDRkME+uIE3ey3mBM0NdSe7ymcNPLlyzLpcGWU0OD&#10;jj4aqrrD2Sjw7s184rGLvf05Tdereuf3Q67U+HFYvoOINMR/8Z97q9P8aT6D32/SCX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5gCVPDAAAA3QAAAA8AAAAAAAAAAAAA&#10;AAAAoQIAAGRycy9kb3ducmV2LnhtbFBLBQYAAAAABAAEAPkAAACRAwAAAAA=&#10;" strokeweight=".45pt"/>
                            <v:line id="Line 1389" o:spid="_x0000_s1040" style="position:absolute;flip:x;visibility:visible;mso-wrap-style:square" from="1695,2984" to="12338,11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cmccQAAADdAAAADwAAAGRycy9kb3ducmV2LnhtbERPTWvCQBC9C/6HZYTedKNFidFVNLTQ&#10;QxFq9eBtyI7ZYHY2ZFdN++u7BcHbPN7nLNedrcWNWl85VjAeJSCIC6crLhUcvt+HKQgfkDXWjknB&#10;D3lYr/q9JWba3fmLbvtQihjCPkMFJoQmk9IXhiz6kWuII3d2rcUQYVtK3eI9httaTpJkJi1WHBsM&#10;NpQbKi77q1UQ8p3F/C3Nt/PUH83h8/S7sVOlXgbdZgEiUBee4of7Q8f5r7Mp/H8TT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hyZxxAAAAN0AAAAPAAAAAAAAAAAA&#10;AAAAAKECAABkcnMvZG93bnJldi54bWxQSwUGAAAAAAQABAD5AAAAkgMAAAAA&#10;" strokeweight=".45pt"/>
                            <v:line id="Line 1390" o:spid="_x0000_s1041" style="position:absolute;visibility:visible;mso-wrap-style:square" from="1695,11550" to="12338,20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4yv8MAAADdAAAADwAAAGRycy9kb3ducmV2LnhtbERPTWvCQBC9C/6HZQrezKYNBBtdg9gK&#10;RYpQ00tvQ3ZMgtnZsLvV9N+7BcHbPN7nrMrR9OJCzneWFTwnKQji2uqOGwXf1W6+AOEDssbeMin4&#10;Iw/lejpZYaHtlb/ocgyNiCHsC1TQhjAUUvq6JYM+sQNx5E7WGQwRukZqh9cYbnr5kqa5NNhxbGhx&#10;oG1L9fn4axS44dV8YnUOvf05Ze9vzd4dxlyp2dO4WYIINIaH+O7+0HF+lufw/008Qa5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Mr/DAAAA3QAAAA8AAAAAAAAAAAAA&#10;AAAAoQIAAGRycy9kb3ducmV2LnhtbFBLBQYAAAAABAAEAPkAAACRAwAAAAA=&#10;" strokeweight=".45pt"/>
                            <v:line id="Line 1391" o:spid="_x0000_s1042" style="position:absolute;visibility:visible;mso-wrap-style:square" from="12338,2984" to="19297,11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KXJMMAAADdAAAADwAAAGRycy9kb3ducmV2LnhtbERPTWvCQBC9C/6HZQre6qYNpG3qGqRa&#10;KCJCtZfehuyYhGRnw+4a03/fFQRv83ifsyhG04mBnG8sK3iaJyCIS6sbrhT8HD8fX0H4gKyxs0wK&#10;/shDsZxOFphre+FvGg6hEjGEfY4K6hD6XEpf1mTQz21PHLmTdQZDhK6S2uElhptOPidJJg02HBtq&#10;7OmjprI9nI0C17+ZHR7b0NnfU7pZV1u3HzOlZg/j6h1EoDHcxTf3l47z0+wFrt/EE+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6ylyTDAAAA3QAAAA8AAAAAAAAAAAAA&#10;AAAAoQIAAGRycy9kb3ducmV2LnhtbFBLBQYAAAAABAAEAPkAAACRAwAAAAA=&#10;" strokeweight=".45pt"/>
                            <v:line id="Line 1392" o:spid="_x0000_s1043" style="position:absolute;flip:x;visibility:visible;mso-wrap-style:square" from="12338,11550" to="19297,20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aJ78cAAADdAAAADwAAAGRycy9kb3ducmV2LnhtbESPQWvCQBCF74X+h2UKvdVNK5UYXcUG&#10;Cx5KoVYP3obsmA1mZ0N2q7G/vnMoeJvhvXnvm/ly8K06Ux+bwAaeRxko4irYhmsDu+/3pxxUTMgW&#10;28Bk4EoRlov7uzkWNlz4i87bVCsJ4VigAZdSV2gdK0ce4yh0xKIdQ+8xydrX2vZ4kXDf6pcsm2iP&#10;DUuDw45KR9Vp++MNpPLTY7nOy7dpHvdu93H4XflXYx4fhtUMVKIh3cz/1xsr+OOJ4Mo3MoJe/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honvxwAAAN0AAAAPAAAAAAAA&#10;AAAAAAAAAKECAABkcnMvZG93bnJldi54bWxQSwUGAAAAAAQABAD5AAAAlQMAAAAA&#10;" strokeweight=".45pt"/>
                            <v:line id="Line 1393" o:spid="_x0000_s1044" style="position:absolute;visibility:visible;mso-wrap-style:square" from="12338,2984" to="12338,20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GmzcMAAADdAAAADwAAAGRycy9kb3ducmV2LnhtbERPTWvCQBC9F/wPywi91Y0NhBpdRWwL&#10;UqRg4sXbkB2TYHY27G5j/PddodDbPN7nrDaj6cRAzreWFcxnCQjiyuqWawWn8vPlDYQPyBo7y6Tg&#10;Th4268nTCnNtb3ykoQi1iCHsc1TQhNDnUvqqIYN+ZnviyF2sMxgidLXUDm8x3HTyNUkyabDl2NBg&#10;T7uGqmvxYxS4fmEOWF5DZ8+X9OO9/nLfY6bU83TcLkEEGsO/+M+913F+mi3g8U08Qa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hps3DAAAA3QAAAA8AAAAAAAAAAAAA&#10;AAAAoQIAAGRycy9kb3ducmV2LnhtbFBLBQYAAAAABAAEAPkAAACRAwAAAAA=&#10;" strokeweight=".45pt"/>
                            <v:line id="Line 1394" o:spid="_x0000_s1045" style="position:absolute;flip:x;visibility:visible;mso-wrap-style:square" from="1695,4787" to="28016,11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kTNMgAAADdAAAADwAAAGRycy9kb3ducmV2LnhtbESPT0vDQBDF74LfYRnBW7uxoqZpt6UN&#10;Ch6kYP8cehuy02wwOxuyaxv99M6h4G2G9+a938yXg2/VmfrYBDbwMM5AEVfBNlwb2O/eRjmomJAt&#10;toHJwA9FWC5ub+ZY2HDhTzpvU60khGOBBlxKXaF1rBx5jOPQEYt2Cr3HJGtfa9vjRcJ9qydZ9qw9&#10;NiwNDjsqHVVf229vIJUbj+VrXq6neTy4/cfxd+WfjLm/G1YzUImG9G++Xr9bwX98EX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ykTNMgAAADdAAAADwAAAAAA&#10;AAAAAAAAAAChAgAAZHJzL2Rvd25yZXYueG1sUEsFBgAAAAAEAAQA+QAAAJYDAAAAAA==&#10;" strokeweight=".45pt"/>
                            <v:line id="Line 1395" o:spid="_x0000_s1046" style="position:absolute;flip:x;visibility:visible;mso-wrap-style:square" from="12338,15665" to="29546,20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W2r8UAAADdAAAADwAAAGRycy9kb3ducmV2LnhtbERPTWvCQBC9C/0PyxS86caKNU1dRUML&#10;PYhgag+9DdlpNjQ7G7Krxv56tyB4m8f7nMWqt404Uedrxwom4wQEcel0zZWCw+f7KAXhA7LGxjEp&#10;uJCH1fJhsMBMuzPv6VSESsQQ9hkqMCG0mZS+NGTRj11LHLkf11kMEXaV1B2eY7ht5FOSPEuLNccG&#10;gy3lhsrf4mgVhHxnMX9L881L6r/MYfv9t7YzpYaP/foVRKA+3MU394eO86fzCfx/E0+Qy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W2r8UAAADdAAAADwAAAAAAAAAA&#10;AAAAAAChAgAAZHJzL2Rvd25yZXYueG1sUEsFBgAAAAAEAAQA+QAAAJMDAAAAAA==&#10;" strokeweight=".45pt"/>
                            <v:line id="Line 1396" o:spid="_x0000_s1047" style="position:absolute;visibility:visible;mso-wrap-style:square" from="12338,2984" to="29546,1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yiYcQAAADdAAAADwAAAGRycy9kb3ducmV2LnhtbERPTWvCQBC9C/0PyxS8mY0RtI2uobQW&#10;ikihSS+9DdkxCWZnw+5W03/fFQRv83ifsylG04szOd9ZVjBPUhDEtdUdNwq+q/fZEwgfkDX2lknB&#10;H3kotg+TDebaXviLzmVoRAxhn6OCNoQhl9LXLRn0iR2II3e0zmCI0DVSO7zEcNPLLE2X0mDHsaHF&#10;gV5bqk/lr1HghmdzwOoUevtzXOzemr37HJdKTR/HlzWIQGO4i2/uDx3nL1YZXL+JJ8jt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HKJhxAAAAN0AAAAPAAAAAAAAAAAA&#10;AAAAAKECAABkcnMvZG93bnJldi54bWxQSwUGAAAAAAQABAD5AAAAkgMAAAAA&#10;" strokeweight=".45pt"/>
                            <v:line id="Line 1397" o:spid="_x0000_s1048" style="position:absolute;visibility:visible;mso-wrap-style:square" from="18167,7270" to="19297,11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AH+sIAAADdAAAADwAAAGRycy9kb3ducmV2LnhtbERPS4vCMBC+L/gfwgjeNNWCul2jiA8Q&#10;WQR1L3sbmrEtNpOSRK3/3ggLe5uP7zmzRWtqcSfnK8sKhoMEBHFudcWFgp/ztj8F4QOyxtoyKXiS&#10;h8W88zHDTNsHH+l+CoWIIewzVFCG0GRS+rwkg35gG+LIXawzGCJ0hdQOHzHc1HKUJGNpsOLYUGJD&#10;q5Ly6+lmFLjm03zj+Rpq+3tJN+ti7w7tWKlet11+gQjUhn/xn3un4/x0ksL7m3iCn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FAH+sIAAADdAAAADwAAAAAAAAAAAAAA&#10;AAChAgAAZHJzL2Rvd25yZXYueG1sUEsFBgAAAAAEAAQA+QAAAJADAAAAAA==&#10;" strokeweight=".45pt"/>
                            <v:line id="Line 1398" o:spid="_x0000_s1049" style="position:absolute;flip:x;visibility:visible;mso-wrap-style:square" from="12338,4787" to="28016,11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IVN8UAAADdAAAADwAAAGRycy9kb3ducmV2LnhtbERPTWvCQBC9F/oflhG86UatNk1dRYMF&#10;DyLU2kNvQ3aaDc3OhuyqaX+9Kwi9zeN9znzZ2VqcqfWVYwWjYQKCuHC64lLB8eNtkILwAVlj7ZgU&#10;/JKH5eLxYY6Zdhd+p/MhlCKGsM9QgQmhyaT0hSGLfuga4sh9u9ZiiLAtpW7xEsNtLcdJMpMWK44N&#10;BhvKDRU/h5NVEPK9xXyT5uuX1H+a4+7rb2WnSvV73eoVRKAu/Ivv7q2O8yfPT3D7Jp4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IVN8UAAADdAAAADwAAAAAAAAAA&#10;AAAAAAChAgAAZHJzL2Rvd25yZXYueG1sUEsFBgAAAAAEAAQA+QAAAJMDAAAAAA==&#10;" strokeweight=".45pt"/>
                            <v:line id="Line 1399" o:spid="_x0000_s1050" style="position:absolute;flip:x;visibility:visible;mso-wrap-style:square" from="19297,4787" to="28016,11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6wrMQAAADdAAAADwAAAGRycy9kb3ducmV2LnhtbERPS2vCQBC+F/oflil4qxsr2pi6ig0K&#10;HopQHwdvQ3aaDWZnQ3bV6K/vCoXe5uN7znTe2VpcqPWVYwWDfgKCuHC64lLBfrd6TUH4gKyxdkwK&#10;buRhPnt+mmKm3ZW/6bINpYgh7DNUYEJoMil9Ycii77uGOHI/rrUYImxLqVu8xnBby7ckGUuLFccG&#10;gw3lhorT9mwVhHxjMV+m+eck9Qez/zreF3akVO+lW3yACNSFf/Gfe63j/OH7CB7fxBPk7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XrCsxAAAAN0AAAAPAAAAAAAAAAAA&#10;AAAAAKECAABkcnMvZG93bnJldi54bWxQSwUGAAAAAAQABAD5AAAAkgMAAAAA&#10;" strokeweight=".45pt"/>
                            <v:line id="Line 1400" o:spid="_x0000_s1051" style="position:absolute;visibility:visible;mso-wrap-style:square" from="11658,3549" to="12338,4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alVsIAAADdAAAADwAAAGRycy9kb3ducmV2LnhtbERPS4vCMBC+C/6HMAveNFWhaNcoiw+Q&#10;RQSrl70NzdgWm0lJotZ/vxEW9jYf33MWq8404kHO15YVjEcJCOLC6ppLBZfzbjgD4QOyxsYyKXiR&#10;h9Wy31tgpu2TT/TIQyliCPsMFVQhtJmUvqjIoB/ZljhyV+sMhghdKbXDZww3jZwkSSoN1hwbKmxp&#10;XVFxy+9GgWvn5oDnW2jsz3W63ZTf7tilSg0+uq9PEIG68C/+c+91nD9Jx/D+Jp4gl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PalVsIAAADdAAAADwAAAAAAAAAAAAAA&#10;AAChAgAAZHJzL2Rvd25yZXYueG1sUEsFBgAAAAAEAAQA+QAAAJADAAAAAA==&#10;" strokeweight=".45pt"/>
                            <v:line id="Line 1401" o:spid="_x0000_s1052" style="position:absolute;flip:x;visibility:visible;mso-wrap-style:square" from="12338,3829" to="13017,4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wu28QAAADdAAAADwAAAGRycy9kb3ducmV2LnhtbERPS2vCQBC+F/wPywi91U0t1RhdRYMF&#10;D0XwdfA2ZMdsaHY2ZFdN++vdQqG3+fieM1t0thY3an3lWMHrIAFBXDhdcangePh4SUH4gKyxdkwK&#10;vsnDYt57mmGm3Z13dNuHUsQQ9hkqMCE0mZS+MGTRD1xDHLmLay2GCNtS6hbvMdzWcpgkI2mx4thg&#10;sKHcUPG1v1oFId9azNdpvpqk/mSOn+efpX1X6rnfLacgAnXhX/zn3ug4/208gt9v4gl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jC7bxAAAAN0AAAAPAAAAAAAAAAAA&#10;AAAAAKECAABkcnMvZG93bnJldi54bWxQSwUGAAAAAAQABAD5AAAAkgMAAAAA&#10;" strokeweight=".45pt"/>
                            <v:line id="Line 1402" o:spid="_x0000_s1053" style="position:absolute;visibility:visible;mso-wrap-style:square" from="12338,18649" to="13074,19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B+cIAAADdAAAADwAAAGRycy9kb3ducmV2LnhtbERPS4vCMBC+L/gfwgh701QFH9Uooi6I&#10;iODj4m1oxrbYTEoStf57s7Cwt/n4njNbNKYST3K+tKyg101AEGdWl5wruJx/OmMQPiBrrCyTgjd5&#10;WMxbXzNMtX3xkZ6nkIsYwj5FBUUIdSqlzwoy6Lu2Jo7czTqDIUKXS+3wFcNNJftJMpQGS44NBda0&#10;Kii7nx5GgasnZo/ne6js9TbYrPOdOzRDpb7bzXIKIlAT/sV/7q2O8wejEfx+E0+Q8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sB+cIAAADdAAAADwAAAAAAAAAAAAAA&#10;AAChAgAAZHJzL2Rvd25yZXYueG1sUEsFBgAAAAAEAAQA+QAAAJADAAAAAA==&#10;" strokeweight=".45pt"/>
                            <v:line id="Line 1403" o:spid="_x0000_s1054" style="position:absolute;flip:x;visibility:visible;mso-wrap-style:square" from="11658,18649" to="12338,19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8fMsgAAADdAAAADwAAAGRycy9kb3ducmV2LnhtbESPT0vDQBDF74LfYRnBW7uxoqZpt6UN&#10;Ch6kYP8cehuy02wwOxuyaxv99M6h4G2G9+a938yXg2/VmfrYBDbwMM5AEVfBNlwb2O/eRjmomJAt&#10;toHJwA9FWC5ub+ZY2HDhTzpvU60khGOBBlxKXaF1rBx5jOPQEYt2Cr3HJGtfa9vjRcJ9qydZ9qw9&#10;NiwNDjsqHVVf229vIJUbj+VrXq6neTy4/cfxd+WfjLm/G1YzUImG9G++Xr9bwX98EV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V8fMsgAAADdAAAADwAAAAAA&#10;AAAAAAAAAAChAgAAZHJzL2Rvd25yZXYueG1sUEsFBgAAAAAEAAQA+QAAAJYDAAAAAA==&#10;" strokeweight=".45pt"/>
                            <v:line id="Line 1404" o:spid="_x0000_s1055" style="position:absolute;flip:x;visibility:visible;mso-wrap-style:square" from="17602,8223" to="18453,8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O6qcQAAADdAAAADwAAAGRycy9kb3ducmV2LnhtbERPS2vCQBC+F/oflhF6qxtbqjG6ig0K&#10;Horg6+BtyI7ZYHY2ZLea+uu7QqG3+fieM513thZXan3lWMGgn4AgLpyuuFRw2K9eUxA+IGusHZOC&#10;H/Iwnz0/TTHT7sZbuu5CKWII+wwVmBCaTEpfGLLo+64hjtzZtRZDhG0pdYu3GG5r+ZYkQ2mx4thg&#10;sKHcUHHZfVsFId9YzJdp/jlO/dEcvk73hf1Q6qXXLSYgAnXhX/znXus4/300hsc38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E7qpxAAAAN0AAAAPAAAAAAAAAAAA&#10;AAAAAKECAABkcnMvZG93bnJldi54bWxQSwUGAAAAAAQABAD5AAAAkgMAAAAA&#10;" strokeweight=".45pt"/>
                            <v:line id="Line 1405" o:spid="_x0000_s1056" style="position:absolute;visibility:visible;mso-wrap-style:square" from="17316,7493" to="17602,8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fpqsUAAADdAAAADwAAAGRycy9kb3ducmV2LnhtbESPT2sCQQzF70K/wxChN51VQXTdUaS2&#10;UEoR1F56CzvZP7iTWWamuv32zaHgLeG9vPdLsRtcp24UYuvZwGyagSIuvW25NvB1eZusQMWEbLHz&#10;TAZ+KcJu+zQqMLf+zie6nVOtJIRjjgaalPpc61g25DBOfU8sWuWDwyRrqLUNeJdw1+l5li21w5al&#10;ocGeXhoqr+cfZyD0a/eJl2vq/He1eD3UH+E4LI15Hg/7DahEQ3qY/6/freAvVsIv38gIe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VfpqsUAAADdAAAADwAAAAAAAAAA&#10;AAAAAAChAgAAZHJzL2Rvd25yZXYueG1sUEsFBgAAAAAEAAQA+QAAAJMDAAAAAA==&#10;" strokeweight=".45pt"/>
                            <v:line id="Line 1406" o:spid="_x0000_s1057" style="position:absolute;visibility:visible;mso-wrap-style:square" from="8375,9804" to="12338,11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tMMcIAAADdAAAADwAAAGRycy9kb3ducmV2LnhtbERPyYoCMRC9C/5DKMGbplUQbU2LuIAM&#10;w4DLxVvRqV6wU2mSqD1/PxkYmFs93lrrTWca8SLna8sKJuMEBHFudc2lgtv1OFqA8AFZY2OZFHyT&#10;h03W760x1fbNZ3pdQiliCPsUFVQhtKmUPq/IoB/bljhyhXUGQ4SulNrhO4abRk6TZC4N1hwbKmxp&#10;V1H+uDyNAtcuzSdeH6Gx92J22Jcf7qubKzUcdNsViEBd+Bf/uU86zp8tJvD7TTxBZ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htMMcIAAADdAAAADwAAAAAAAAAAAAAA&#10;AAChAgAAZHJzL2Rvd25yZXYueG1sUEsFBgAAAAAEAAQA+QAAAJADAAAAAA==&#10;" strokeweight=".45pt"/>
                            <v:line id="Line 1407" o:spid="_x0000_s1058" style="position:absolute;visibility:visible;mso-wrap-style:square" from="11379,11550" to="11379,12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nSRsIAAADdAAAADwAAAGRycy9kb3ducmV2LnhtbERPS4vCMBC+C/6HMII3TVUQraYi7gqy&#10;LAs+Lt6GZvrAZlKSqPXfm4WFvc3H95z1pjONeJDztWUFk3ECgji3uuZSweW8Hy1A+ICssbFMCl7k&#10;YZP1e2tMtX3ykR6nUIoYwj5FBVUIbSqlzysy6Me2JY5cYZ3BEKErpXb4jOGmkdMkmUuDNceGClva&#10;VZTfTnejwLVL843nW2jstZh9fpRf7qebKzUcdNsViEBd+Bf/uQ86zp8tpvD7TTxBZ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nSRsIAAADdAAAADwAAAAAAAAAAAAAA&#10;AAChAgAAZHJzL2Rvd25yZXYueG1sUEsFBgAAAAAEAAQA+QAAAJADAAAAAA==&#10;" strokeweight=".45pt"/>
                            <v:line id="Line 1408" o:spid="_x0000_s1059" style="position:absolute;visibility:visible;mso-wrap-style:square" from="11379,12509" to="12338,12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V33cMAAADdAAAADwAAAGRycy9kb3ducmV2LnhtbERP32vCMBB+H/g/hBP2tqZbQVxnlKEb&#10;DJGB7V72djRnU2wuJcm0/vdGEPZ2H9/PW6xG24sT+dA5VvCc5SCIG6c7bhX81J9PcxAhImvsHZOC&#10;CwVYLScPCyy1O/OeTlVsRQrhUKICE+NQShkaQxZD5gbixB2ctxgT9K3UHs8p3PbyJc9n0mLHqcHg&#10;QGtDzbH6swr88Gp3WB9j734Pxcem3frvcabU43R8fwMRaYz/4rv7S6f5xbyA2zfpBLm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GFd93DAAAA3QAAAA8AAAAAAAAAAAAA&#10;AAAAoQIAAGRycy9kb3ducmV2LnhtbFBLBQYAAAAABAAEAPkAAACRAwAAAAA=&#10;" strokeweight=".45pt"/>
                            <v:line id="Line 1409" o:spid="_x0000_s1060" style="position:absolute;visibility:visible;mso-wrap-style:square" from="8375,9804" to="19297,11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zvqcQAAADdAAAADwAAAGRycy9kb3ducmV2LnhtbERPTWvCQBC9C/0Pywi91Y1VQoyuobQV&#10;pJRC1Yu3ITsmIdnZsLs18d93CwVv83ifsylG04krOd9YVjCfJSCIS6sbrhScjrunDIQPyBo7y6Tg&#10;Rh6K7cNkg7m2A3/T9RAqEUPY56igDqHPpfRlTQb9zPbEkbtYZzBE6CqpHQ4x3HTyOUlSabDh2FBj&#10;T681le3hxyhw/cp84rENnT1fFu9v1Yf7GlOlHqfjyxpEoDHcxf/uvY7zF9kS/r6JJ8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O+pxAAAAN0AAAAPAAAAAAAAAAAA&#10;AAAAAKECAABkcnMvZG93bnJldi54bWxQSwUGAAAAAAQABAD5AAAAkgMAAAAA&#10;" strokeweight=".45pt"/>
                            <v:group id="Group 1410" o:spid="_x0000_s1061" style="position:absolute;left:7016;top:8337;width:1473;height:1607" coordorigin="1105,1313" coordsize="232,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oval id="Oval 1411" o:spid="_x0000_s1062" style="position:absolute;left:1301;top:1526;width:36;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AWQcUA&#10;AADdAAAADwAAAGRycy9kb3ducmV2LnhtbERPTWvCQBC9F/oflin01mxaxUp0FSmIelDQ9lBvQ3aa&#10;pM3Ohuw2G/31riB4m8f7nOm8N7XoqHWVZQWvSQqCOLe64kLB1+fyZQzCeWSNtWVScCIH89njwxQz&#10;bQPvqTv4QsQQdhkqKL1vMildXpJBl9iGOHI/tjXoI2wLqVsMMdzU8i1NR9JgxbGhxIY+Ssr/Dv9G&#10;Ae2648qktdl+v4dhvwmL8+8yKPX81C8mIDz1/i6+udc6zh+MR3D9Jp4gZ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kBZBxQAAAN0AAAAPAAAAAAAAAAAAAAAAAJgCAABkcnMv&#10;ZG93bnJldi54bWxQSwUGAAAAAAQABAD1AAAAigMAAAAA&#10;" fillcolor="red" strokeweight="0"/>
                              <v:rect id="Rectangle 1412" o:spid="_x0000_s1063" style="position:absolute;left:1105;top:1313;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Gk8AA&#10;AADdAAAADwAAAGRycy9kb3ducmV2LnhtbERP22oCMRB9F/oPYQq+abYKuqxGKYJgiy+ufsCwmb1g&#10;MlmS6G7/vikUfJvDuc52P1ojnuRD51jBxzwDQVw53XGj4HY9znIQISJrNI5JwQ8F2O/eJlsstBv4&#10;Qs8yNiKFcChQQRtjX0gZqpYshrnriRNXO28xJugbqT0OKdwauciylbTYcWposadDS9W9fFgF8loe&#10;h7w0PnPfi/psvk6XmpxS0/fxcwMi0hhf4n/3Saf5y3w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FGk8AAAADdAAAADwAAAAAAAAAAAAAAAACYAgAAZHJzL2Rvd25y&#10;ZXYueG1sUEsFBgAAAAAEAAQA9QAAAIUDAAAAAA==&#10;" filled="f" stroked="f">
                                <v:textbox style="mso-fit-shape-to-text:t" inset="0,0,0,0">
                                  <w:txbxContent>
                                    <w:p w:rsidR="008D3CA5" w:rsidRDefault="008D3CA5" w:rsidP="00CA7B2F">
                                      <w:r>
                                        <w:rPr>
                                          <w:rFonts w:ascii="Arial" w:hAnsi="Arial" w:cs="Arial"/>
                                          <w:color w:val="000000"/>
                                        </w:rPr>
                                        <w:t>B</w:t>
                                      </w:r>
                                    </w:p>
                                  </w:txbxContent>
                                </v:textbox>
                              </v:rect>
                            </v:group>
                            <v:group id="Group 1413" o:spid="_x0000_s1064" style="position:absolute;left:18053;top:5467;width:990;height:1911" coordorigin="2843,861" coordsize="156,3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GgdDxgAAAN0A&#10;AAAPAAAAAAAAAAAAAAAAAKoCAABkcnMvZG93bnJldi54bWxQSwUGAAAAAAQABAD6AAAAnQMAAAAA&#10;">
                              <v:oval id="Oval 1414" o:spid="_x0000_s1065" style="position:absolute;left:2843;top:1127;width:36;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M8UA&#10;AADdAAAADwAAAGRycy9kb3ducmV2LnhtbERPS2vCQBC+C/0PyxS81Y1VfKSuIoK0PbRQ9aC3ITtN&#10;YrOzIbtmY399Vyh4m4/vOYtVZyrRUuNKywqGgwQEcWZ1ybmCw377NAPhPLLGyjIpuJKD1fKht8BU&#10;28Bf1O58LmIIuxQVFN7XqZQuK8igG9iaOHLftjHoI2xyqRsMMdxU8jlJJtJgybGhwJo2BWU/u4tR&#10;QJ/t6dUklfk4TsO4ew/r3/M2KNV/7NYvIDx1/i7+d7/pOH80m8Ptm3iC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D4IzxQAAAN0AAAAPAAAAAAAAAAAAAAAAAJgCAABkcnMv&#10;ZG93bnJldi54bWxQSwUGAAAAAAQABAD1AAAAigMAAAAA&#10;" fillcolor="red" strokeweight="0"/>
                              <v:rect id="Rectangle 1415" o:spid="_x0000_s1066" style="position:absolute;left:2852;top:861;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FIOsQA&#10;AADdAAAADwAAAGRycy9kb3ducmV2LnhtbESP3WoCMRCF74W+Q5hC7zRbC2K3RikFwYo3rn2AYTP7&#10;Q5PJkqTu9u2dC8G7Gc6Zc77Z7Cbv1JVi6gMbeF0UoIjrYHtuDfxc9vM1qJSRLbrAZOCfEuy2T7MN&#10;ljaMfKZrlVslIZxKNNDlPJRap7ojj2kRBmLRmhA9Zlljq23EUcK908uiWGmPPUtDhwN9dVT/Vn/e&#10;gL5U+3FduViE47I5ue/DuaFgzMvz9PkBKtOUH+b79cEK/tu78Ms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hSDrEAAAA3QAAAA8AAAAAAAAAAAAAAAAAmAIAAGRycy9k&#10;b3ducmV2LnhtbFBLBQYAAAAABAAEAPUAAACJAwAAAAA=&#10;" filled="f" stroked="f">
                                <v:textbox style="mso-fit-shape-to-text:t" inset="0,0,0,0">
                                  <w:txbxContent>
                                    <w:p w:rsidR="008D3CA5" w:rsidRDefault="008D3CA5" w:rsidP="00CA7B2F">
                                      <w:r>
                                        <w:rPr>
                                          <w:rFonts w:ascii="Arial" w:hAnsi="Arial" w:cs="Arial"/>
                                          <w:color w:val="000000"/>
                                        </w:rPr>
                                        <w:t>K</w:t>
                                      </w:r>
                                    </w:p>
                                  </w:txbxContent>
                                </v:textbox>
                              </v:rect>
                            </v:group>
                            <v:group id="Group 1416" o:spid="_x0000_s1067" style="position:absolute;left:29432;top:15551;width:1498;height:1721" coordorigin="4635,2449" coordsize="23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A8MAAADdAAAADwAAAGRycy9kb3ducmV2LnhtbERPS4vCMBC+L/gfwgje&#10;1rSKi1ajiLjiQQQfIN6GZmyLzaQ02bb++82CsLf5+J6zWHWmFA3VrrCsIB5GIIhTqwvOFFwv359T&#10;EM4jaywtk4IXOVgtex8LTLRt+UTN2WcihLBLUEHufZVI6dKcDLqhrYgD97C1QR9gnUldYxvCTSlH&#10;UfQlDRYcGnKsaJNT+jz/GAW7Ftv1ON42h+dj87pfJsfbISalBv1uPQfhqfP/4rd7r8P88S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TgDwwAAAN0AAAAP&#10;AAAAAAAAAAAAAAAAAKoCAABkcnMvZG93bnJldi54bWxQSwUGAAAAAAQABAD6AAAAmgMAAAAA&#10;">
                              <v:oval id="Oval 1417" o:spid="_x0000_s1068" style="position:absolute;left:4635;top:2449;width:36;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KGn8UA&#10;AADdAAAADwAAAGRycy9kb3ducmV2LnhtbERPTWvCQBC9C/0PyxR60021tDW6igiiHizU9qC3ITsm&#10;sdnZkN1mU3+9WxC8zeN9znTemUq01LjSsoLnQQKCOLO65FzB99eq/w7CeWSNlWVS8EcO5rOH3hRT&#10;bQN/Urv3uYgh7FJUUHhfp1K6rCCDbmBr4sidbGPQR9jkUjcYYrip5DBJXqXBkmNDgTUtC8p+9r9G&#10;AX20x7VJKrM7vIWXbhsWl/MqKPX02C0mIDx1/i6+uTc6zh+Nh/D/TTx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coafxQAAAN0AAAAPAAAAAAAAAAAAAAAAAJgCAABkcnMv&#10;ZG93bnJldi54bWxQSwUGAAAAAAQABAD1AAAAigMAAAAA&#10;" fillcolor="red" strokeweight="0"/>
                              <v:rect id="Rectangle 1418" o:spid="_x0000_s1069" style="position:absolute;left:4724;top:2467;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PWTcAA&#10;AADdAAAADwAAAGRycy9kb3ducmV2LnhtbERP24rCMBB9X/Afwgi+rakKi1uNIoKgsi/W/YChmV4w&#10;mZQk2vr3RljYtzmc66y3gzXiQT60jhXMphkI4tLplmsFv9fD5xJEiMgajWNS8KQA283oY425dj1f&#10;6FHEWqQQDjkqaGLscilD2ZDFMHUdceIq5y3GBH0ttcc+hVsj51n2JS22nBoa7GjfUHkr7laBvBaH&#10;flkYn7nzvPoxp+OlIqfUZDzsViAiDfFf/Oc+6jR/8b2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TPWTcAAAADdAAAADwAAAAAAAAAAAAAAAACYAgAAZHJzL2Rvd25y&#10;ZXYueG1sUEsFBgAAAAAEAAQA9QAAAIUDAAAAAA==&#10;" filled="f" stroked="f">
                                <v:textbox style="mso-fit-shape-to-text:t" inset="0,0,0,0">
                                  <w:txbxContent>
                                    <w:p w:rsidR="008D3CA5" w:rsidRDefault="008D3CA5" w:rsidP="00CA7B2F">
                                      <w:r>
                                        <w:rPr>
                                          <w:rFonts w:ascii="Arial" w:hAnsi="Arial" w:cs="Arial"/>
                                          <w:color w:val="000000"/>
                                        </w:rPr>
                                        <w:t>E</w:t>
                                      </w:r>
                                    </w:p>
                                  </w:txbxContent>
                                </v:textbox>
                              </v:rect>
                            </v:group>
                            <v:group id="Group 1419" o:spid="_x0000_s1070" style="position:absolute;left:12223;top:11436;width:1575;height:2000" coordorigin="1925,1801" coordsize="248,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6bm8QAAADdAAAADwAAAGRycy9kb3ducmV2LnhtbERPTWvCQBC9F/wPywje&#10;dBO1YqOriKh4kEK1UHobsmMSzM6G7JrEf+8WhN7m8T5nue5MKRqqXWFZQTyKQBCnVhecKfi+7Idz&#10;EM4jaywtk4IHOVivem9LTLRt+Yuas89ECGGXoILc+yqR0qU5GXQjWxEH7mprgz7AOpO6xjaEm1KO&#10;o2gmDRYcGnKsaJtTejvfjYJDi+1mEu+a0+26ffxe3j9/TjEpNeh3mwUIT53/F7/cRx3mTz6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46bm8QAAADdAAAA&#10;DwAAAAAAAAAAAAAAAACqAgAAZHJzL2Rvd25yZXYueG1sUEsFBgAAAAAEAAQA+gAAAJsDAAAAAA==&#10;">
                              <v:oval id="Oval 1420" o:spid="_x0000_s1071" style="position:absolute;left:1925;top:1801;width:36;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se68YA&#10;AADdAAAADwAAAGRycy9kb3ducmV2LnhtbERPS2vCQBC+F/oflhG81Y3VVpu6igiiPbTg42BvQ3aa&#10;pM3Ohuyajf56t1DobT6+58wWnalES40rLSsYDhIQxJnVJecKjof1wxSE88gaK8uk4EIOFvP7uxmm&#10;2gbeUbv3uYgh7FJUUHhfp1K6rCCDbmBr4sh92cagj7DJpW4wxHBTycckeZYGS44NBda0Kij72Z+N&#10;AvpoPzcmqcz7aRLG3VtYXr/XQal+r1u+gvDU+X/xn3ur4/zRyxP8fhNP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se68YAAADdAAAADwAAAAAAAAAAAAAAAACYAgAAZHJz&#10;L2Rvd25yZXYueG1sUEsFBgAAAAAEAAQA9QAAAIsDAAAAAA==&#10;" fillcolor="red" strokeweight="0"/>
                              <v:rect id="Rectangle 1421" o:spid="_x0000_s1072" style="position:absolute;left:2014;top:1863;width:159;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R11cAA&#10;AADdAAAADwAAAGRycy9kb3ducmV2LnhtbERP24rCMBB9F/yHMIJvmqogbjWKCIIu+2LdDxia6QWT&#10;SUmirX+/WVjYtzmc6+wOgzXiRT60jhUs5hkI4tLplmsF3/fzbAMiRGSNxjEpeFOAw3482mGuXc83&#10;ehWxFimEQ44Kmhi7XMpQNmQxzF1HnLjKeYsxQV9L7bFP4dbIZZatpcWWU0ODHZ0aKh/F0yqQ9+Lc&#10;bwrjM/e5rL7M9XKryCk1nQzHLYhIQ/wX/7kvOs1ffaz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R11cAAAADdAAAADwAAAAAAAAAAAAAAAACYAgAAZHJzL2Rvd25y&#10;ZXYueG1sUEsFBgAAAAAEAAQA9QAAAIUDAAAAAA==&#10;" filled="f" stroked="f">
                                <v:textbox style="mso-fit-shape-to-text:t" inset="0,0,0,0">
                                  <w:txbxContent>
                                    <w:p w:rsidR="008D3CA5" w:rsidRDefault="008D3CA5" w:rsidP="00CA7B2F">
                                      <w:r>
                                        <w:rPr>
                                          <w:rFonts w:ascii="Arial" w:hAnsi="Arial" w:cs="Arial"/>
                                          <w:color w:val="000000"/>
                                        </w:rPr>
                                        <w:t>H</w:t>
                                      </w:r>
                                    </w:p>
                                  </w:txbxContent>
                                </v:textbox>
                              </v:rect>
                            </v:group>
                            <v:group id="_x0000_s1073" style="position:absolute;left:11658;top:20002;width:1010;height:2000" coordorigin="1836,3150" coordsize="159,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1wF7MQAAADdAAAADwAAAGRycy9kb3ducmV2LnhtbERPTWvCQBC9F/wPywje&#10;dBPFaqOriKh4kEK1UHobsmMSzM6G7JrEf+8WhN7m8T5nue5MKRqqXWFZQTyKQBCnVhecKfi+7Idz&#10;EM4jaywtk4IHOVivem9LTLRt+Yuas89ECGGXoILc+yqR0qU5GXQjWxEH7mprgz7AOpO6xjaEm1KO&#10;o+hdGiw4NORY0Tan9Ha+GwWHFtvNJN41p9t1+/i9TD9/TjEpNeh3mwUIT53/F7/cRx3mTz5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1wF7MQAAADdAAAA&#10;DwAAAAAAAAAAAAAAAACqAgAAZHJzL2Rvd25yZXYueG1sUEsFBgAAAAAEAAQA+gAAAJsDAAAAAA==&#10;">
                              <v:oval id="Oval 1423" o:spid="_x0000_s1074" style="position:absolute;left:1925;top:3150;width:36;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qxdcgA&#10;AADdAAAADwAAAGRycy9kb3ducmV2LnhtbESPQU/CQBCF7yb+h82QeJMtalALCyEmBDlgInqQ26Q7&#10;ttXubNNduoVfzxxMvM3kvXnvm/lycI3qqQu1ZwOTcQaKuPC25tLA58f69glUiMgWG89k4EQBlovr&#10;qznm1id+p34fSyUhHHI0UMXY5lqHoiKHYexbYtG+fecwytqV2naYJNw1+i7LptphzdJQYUsvFRW/&#10;+6MzQG/9YeOyxu2+HtPDsE2r8886GXMzGlYzUJGG+G/+u361gn//LLjyjYygF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mrF1yAAAAN0AAAAPAAAAAAAAAAAAAAAAAJgCAABk&#10;cnMvZG93bnJldi54bWxQSwUGAAAAAAQABAD1AAAAjQMAAAAA&#10;" fillcolor="red" strokeweight="0"/>
                              <v:rect id="Rectangle 1424" o:spid="_x0000_s1075" style="position:absolute;left:1836;top:3212;width:159;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vhp8AA&#10;AADdAAAADwAAAGRycy9kb3ducmV2LnhtbERP24rCMBB9F/yHMIJvmqqwaNcoIgi6+GLdDxia6QWT&#10;SUmytvv3ZkHYtzmc62z3gzXiST60jhUs5hkI4tLplmsF3/fTbA0iRGSNxjEp+KUA+914tMVcu55v&#10;9CxiLVIIhxwVNDF2uZShbMhimLuOOHGV8xZjgr6W2mOfwq2Ryyz7kBZbTg0NdnRsqHwUP1aBvBen&#10;fl0Yn7mvZXU1l/OtIqfUdDIcPkFEGuK/+O0+6zR/td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Nvhp8AAAADdAAAADwAAAAAAAAAAAAAAAACYAgAAZHJzL2Rvd25y&#10;ZXYueG1sUEsFBgAAAAAEAAQA9QAAAIUDAAAAAA==&#10;" filled="f" stroked="f">
                                <v:textbox style="mso-fit-shape-to-text:t" inset="0,0,0,0">
                                  <w:txbxContent>
                                    <w:p w:rsidR="008D3CA5" w:rsidRDefault="008D3CA5" w:rsidP="00CA7B2F">
                                      <w:r>
                                        <w:rPr>
                                          <w:rFonts w:ascii="Arial" w:hAnsi="Arial" w:cs="Arial"/>
                                          <w:color w:val="000000"/>
                                        </w:rPr>
                                        <w:t>C</w:t>
                                      </w:r>
                                    </w:p>
                                  </w:txbxContent>
                                </v:textbox>
                              </v:rect>
                            </v:group>
                            <v:group id="Group 1425" o:spid="_x0000_s1076" style="position:absolute;left:11430;top:1409;width:1022;height:1689" coordorigin="1800,222" coordsize="161,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FescAAADdAAAADwAAAGRycy9kb3ducmV2LnhtbESPQWvCQBCF70L/wzKF&#10;3nSTVkuJriLSlh5EMBaKtyE7JsHsbMhuk/jvnUOhtxnem/e+WW1G16ieulB7NpDOElDEhbc1lwa+&#10;Tx/TN1AhIltsPJOBGwXYrB8mK8ysH/hIfR5LJSEcMjRQxdhmWoeiIodh5lti0S6+cxhl7UptOxwk&#10;3DX6OUletcOapaHClnYVFdf81xn4HHDYvqTv/f562d3Op8XhZ5+SMU+P43YJKtIY/81/119W8Oe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XFescAAADd&#10;AAAADwAAAAAAAAAAAAAAAACqAgAAZHJzL2Rvd25yZXYueG1sUEsFBgAAAAAEAAQA+gAAAJ4DAAAA&#10;AA==&#10;">
                              <v:oval id="_x0000_s1077" style="position:absolute;left:1925;top:452;width:36;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BACsQA&#10;AADdAAAADwAAAGRycy9kb3ducmV2LnhtbERPTWsCMRC9F/wPYQreaqJIldUoIoj1YKHaQ70Nm+nu&#10;tpvJskk3a399UxC8zeN9znLd21p01PrKsYbxSIEgzp2puNDwft49zUH4gGywdkwaruRhvRo8LDEz&#10;LvIbdadQiBTCPkMNZQhNJqXPS7LoR64hTtynay2GBNtCmhZjCre1nCj1LC1WnBpKbGhbUv59+rEa&#10;6LW77K2q7fFjFqf9IW5+v3ZR6+Fjv1mACNSHu/jmfjFp/lSN4f+bd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AQArEAAAA3QAAAA8AAAAAAAAAAAAAAAAAmAIAAGRycy9k&#10;b3ducmV2LnhtbFBLBQYAAAAABAAEAPUAAACJAwAAAAA=&#10;" fillcolor="red" strokeweight="0"/>
                              <v:rect id="Rectangle 1427" o:spid="_x0000_s1078" style="position:absolute;left:1800;top:222;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8rNMAA&#10;AADdAAAADwAAAGRycy9kb3ducmV2LnhtbERP22oCMRB9F/oPYQp906SLiKxGkYJgpS+ufsCwmb1g&#10;MlmS1N3+fVMo+DaHc53tfnJWPCjE3rOG94UCQVx703Or4XY9ztcgYkI2aD2Thh+KsN+9zLZYGj/y&#10;hR5VakUO4Viihi6loZQy1h05jAs/EGeu8cFhyjC00gQcc7izslBqJR32nBs6HOijo/pefTsN8lod&#10;x3Vlg/Lnovmyn6dLQ17rt9fpsAGRaEpP8b/7ZPL8pSr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8rNMAAAADdAAAADwAAAAAAAAAAAAAAAACYAgAAZHJzL2Rvd25y&#10;ZXYueG1sUEsFBgAAAAAEAAQA9QAAAIUDAAAAAA==&#10;" filled="f" stroked="f">
                                <v:textbox style="mso-fit-shape-to-text:t" inset="0,0,0,0">
                                  <w:txbxContent>
                                    <w:p w:rsidR="008D3CA5" w:rsidRDefault="008D3CA5" w:rsidP="00CA7B2F">
                                      <w:r>
                                        <w:rPr>
                                          <w:rFonts w:ascii="Arial" w:hAnsi="Arial" w:cs="Arial"/>
                                          <w:color w:val="000000"/>
                                        </w:rPr>
                                        <w:t>A</w:t>
                                      </w:r>
                                    </w:p>
                                  </w:txbxContent>
                                </v:textbox>
                              </v:rect>
                            </v:group>
                            <v:group id="Group 1428" o:spid="_x0000_s1079" style="position:absolute;left:19189;top:11436;width:1658;height:2000" coordorigin="3022,1801" coordsize="261,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dbDcMAAADdAAAADwAAAGRycy9kb3ducmV2LnhtbERPS4vCMBC+L/gfwgje&#10;1rTqilSjiLjiQQQfIN6GZmyLzaQ02bb++82CsLf5+J6zWHWmFA3VrrCsIB5GIIhTqwvOFFwv358z&#10;EM4jaywtk4IXOVgtex8LTLRt+UTN2WcihLBLUEHufZVI6dKcDLqhrYgD97C1QR9gnUldYxvCTSlH&#10;UTSVBgsODTlWtMkpfZ5/jIJdi+16HG+bw/Oxed0vX8fbISalBv1uPQfhqfP/4rd7r8P8S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x1sNwwAAAN0AAAAP&#10;AAAAAAAAAAAAAAAAAKoCAABkcnMvZG93bnJldi54bWxQSwUGAAAAAAQABAD6AAAAmgMAAAAA&#10;">
                              <v:oval id="Oval 1429" o:spid="_x0000_s1080" style="position:absolute;left:3022;top:1801;width:35;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jksQA&#10;AADdAAAADwAAAGRycy9kb3ducmV2LnhtbERPTWsCMRC9C/0PYYTeNLEsVlajSEHaHipUPbS3YTPu&#10;bruZLJt0s/XXm0LB2zze56w2g21ET52vHWuYTRUI4sKZmksNp+NusgDhA7LBxjFp+CUPm/XdaIW5&#10;cZHfqT+EUqQQ9jlqqEJocyl9UZFFP3UtceLOrrMYEuxKaTqMKdw28kGpubRYc2qosKWniorvw4/V&#10;QPv+89mqxr59PMZseI3by9cuan0/HrZLEIGGcBP/u19Mmp+pDP6+SSf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345LEAAAA3QAAAA8AAAAAAAAAAAAAAAAAmAIAAGRycy9k&#10;b3ducmV2LnhtbFBLBQYAAAAABAAEAPUAAACJAwAAAAA=&#10;" fillcolor="red" strokeweight="0"/>
                              <v:rect id="Rectangle 1430" o:spid="_x0000_s1081" style="position:absolute;left:3111;top:1863;width:172;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azQMAA&#10;AADdAAAADwAAAGRycy9kb3ducmV2LnhtbERP22oCMRB9F/oPYQp900Sp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TazQMAAAADdAAAADwAAAAAAAAAAAAAAAACYAgAAZHJzL2Rvd25y&#10;ZXYueG1sUEsFBgAAAAAEAAQA9QAAAIUDAAAAAA==&#10;" filled="f" stroked="f">
                                <v:textbox style="mso-fit-shape-to-text:t" inset="0,0,0,0">
                                  <w:txbxContent>
                                    <w:p w:rsidR="008D3CA5" w:rsidRDefault="008D3CA5" w:rsidP="00CA7B2F">
                                      <w:r>
                                        <w:rPr>
                                          <w:rFonts w:ascii="Arial" w:hAnsi="Arial" w:cs="Arial"/>
                                          <w:color w:val="000000"/>
                                        </w:rPr>
                                        <w:t>O</w:t>
                                      </w:r>
                                    </w:p>
                                  </w:txbxContent>
                                </v:textbox>
                              </v:rect>
                            </v:group>
                            <v:group id="Group 1431" o:spid="_x0000_s1082" style="position:absolute;left:565;top:11436;width:1244;height:2000" coordorigin="89,1801" coordsize="196,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4lcMAAADdAAAADwAAAGRycy9kb3ducmV2LnhtbERPS4vCMBC+C/6HMII3&#10;Tau7snSNIqLiQRZ8wLK3oRnbYjMpTWzrv98Igrf5+J4zX3amFA3VrrCsIB5HIIhTqwvOFFzO29EX&#10;COeRNZaWScGDHCwX/d4cE21bPlJz8pkIIewSVJB7XyVSujQng25sK+LAXW1t0AdYZ1LX2IZwU8pJ&#10;FM2kwYJDQ44VrXNKb6e7UbBrsV1N401zuF3Xj7/z58/vISalhoNu9Q3CU+ff4pd7r8P8j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sPiVwwAAAN0AAAAP&#10;AAAAAAAAAAAAAAAAAKoCAABkcnMvZG93bnJldi54bWxQSwUGAAAAAAQABAD6AAAAmgMAAAAA&#10;">
                              <v:oval id="Oval 1432" o:spid="_x0000_s1083" style="position:absolute;left:249;top:1801;width:36;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V95cQA&#10;AADdAAAADwAAAGRycy9kb3ducmV2LnhtbERPTWsCMRC9F/wPYYTeaqJIldUoIkjbQwtVD3obNuPu&#10;6maybNLNtr++KRS8zeN9znLd21p01PrKsYbxSIEgzp2puNBwPOye5iB8QDZYOyYN3+RhvRo8LDEz&#10;LvIndftQiBTCPkMNZQhNJqXPS7LoR64hTtzFtRZDgm0hTYsxhdtaTpR6lhYrTg0lNrQtKb/tv6wG&#10;+ujOL1bV9v00i9P+LW5+rruo9eOw3yxABOrDXfzvfjVp/lTN4O+bdIJ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lfeXEAAAA3QAAAA8AAAAAAAAAAAAAAAAAmAIAAGRycy9k&#10;b3ducmV2LnhtbFBLBQYAAAAABAAEAPUAAACJAwAAAAA=&#10;" fillcolor="red" strokeweight="0"/>
                              <v:rect id="Rectangle 1433" o:spid="_x0000_s1084" style="position:absolute;left:89;top:1863;width:184;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cc3sMA&#10;AADdAAAADwAAAGRycy9kb3ducmV2LnhtbESPzWoDMQyE74W8g1Ght8ZuKCVs4oRSCKSll2zyAGKt&#10;/SG2vNhOdvv21aHQm8SMZj5t93Pw6k4pD5EtvCwNKOImuoE7C5fz4XkNKhdkhz4yWfihDPvd4mGL&#10;lYsTn+hel05JCOcKLfSljJXWuekpYF7GkVi0NqaARdbUaZdwkvDg9cqYNx1wYGnocaSPnpprfQsW&#10;9Lk+TOvaJxO/Vu23/zyeWorWPj3O7xtQhebyb/67PjrBfzW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cc3sMAAADdAAAADwAAAAAAAAAAAAAAAACYAgAAZHJzL2Rv&#10;d25yZXYueG1sUEsFBgAAAAAEAAQA9QAAAIgDAAAAAA==&#10;" filled="f" stroked="f">
                                <v:textbox style="mso-fit-shape-to-text:t" inset="0,0,0,0">
                                  <w:txbxContent>
                                    <w:p w:rsidR="008D3CA5" w:rsidRDefault="008D3CA5" w:rsidP="00CA7B2F">
                                      <w:r>
                                        <w:rPr>
                                          <w:rFonts w:ascii="Arial" w:hAnsi="Arial" w:cs="Arial"/>
                                          <w:color w:val="000000"/>
                                        </w:rPr>
                                        <w:t>M</w:t>
                                      </w:r>
                                    </w:p>
                                  </w:txbxContent>
                                </v:textbox>
                              </v:rect>
                            </v:group>
                            <v:group id="Group 1434" o:spid="_x0000_s1085" style="position:absolute;left:27901;top:3663;width:1575;height:1607" coordorigin="4394,577" coordsize="248,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S9s58QAAADdAAAADwAAAGRycy9kb3ducmV2LnhtbERPS2vCQBC+F/wPywi9&#10;1U1sKxqziogtPYjgA8TbkJ08MDsbstsk/vtuodDbfHzPSdeDqUVHrassK4gnEQjizOqKCwWX88fL&#10;HITzyBpry6TgQQ7Wq9FTiom2PR+pO/lChBB2CSoovW8SKV1WkkE3sQ1x4HLbGvQBtoXULfYh3NRy&#10;GkUzabDi0FBiQ9uSsvvp2yj47LHfvMa7bn/Pt4/b+f1w3cek1PN42CxBeBr8v/jP/aXD/Ldo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S9s58QAAADdAAAA&#10;DwAAAAAAAAAAAAAAAACqAgAAZHJzL2Rvd25yZXYueG1sUEsFBgAAAAAEAAQA+gAAAJsDAAAAAA==&#10;">
                              <v:oval id="Oval 1435" o:spid="_x0000_s1086" style="position:absolute;left:4394;top:736;width:36;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VzTMcA&#10;AADdAAAADwAAAGRycy9kb3ducmV2LnhtbESPQWvCQBCF7wX/wzJCb3WjSFtSVxFBrIcKtT20tyE7&#10;TdJmZ0N2zUZ/vXMQepvhvXnvm8VqcI3qqQu1ZwPTSQaKuPC25tLA58f24RlUiMgWG89k4EwBVsvR&#10;3QJz6xO/U3+MpZIQDjkaqGJsc61DUZHDMPEtsWg/vnMYZe1KbTtMEu4aPcuyR+2wZmmosKVNRcXf&#10;8eQM0KH/3rmscW9fT2k+7NP68rtNxtyPh/ULqEhD/Dffrl+t4M+nwi/fyAh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Vc0zHAAAA3QAAAA8AAAAAAAAAAAAAAAAAmAIAAGRy&#10;cy9kb3ducmV2LnhtbFBLBQYAAAAABAAEAPUAAACMAwAAAAA=&#10;" fillcolor="red" strokeweight="0"/>
                              <v:rect id="Rectangle 1436" o:spid="_x0000_s1087" style="position:absolute;left:4483;top:577;width:159;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QjnsAA&#10;AADdAAAADwAAAGRycy9kb3ducmV2LnhtbERP24rCMBB9X/Afwgi+rWlFFq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9QjnsAAAADdAAAADwAAAAAAAAAAAAAAAACYAgAAZHJzL2Rvd25y&#10;ZXYueG1sUEsFBgAAAAAEAAQA9QAAAIUDAAAAAA==&#10;" filled="f" stroked="f">
                                <v:textbox style="mso-fit-shape-to-text:t" inset="0,0,0,0">
                                  <w:txbxContent>
                                    <w:p w:rsidR="008D3CA5" w:rsidRDefault="008D3CA5" w:rsidP="00CA7B2F">
                                      <w:r>
                                        <w:rPr>
                                          <w:rFonts w:ascii="Arial" w:hAnsi="Arial" w:cs="Arial"/>
                                          <w:color w:val="000000"/>
                                        </w:rPr>
                                        <w:t>D</w:t>
                                      </w:r>
                                    </w:p>
                                  </w:txbxContent>
                                </v:textbox>
                              </v:rect>
                            </v:group>
                            <w10:anchorlock/>
                          </v:group>
                        </w:pict>
                      </mc:Fallback>
                    </mc:AlternateContent>
                  </w:r>
                </w:p>
              </w:tc>
              <w:tc>
                <w:tcPr>
                  <w:tcW w:w="840" w:type="dxa"/>
                  <w:tcBorders>
                    <w:bottom w:val="single" w:sz="4" w:space="0" w:color="auto"/>
                  </w:tcBorders>
                  <w:shd w:val="clear" w:color="auto" w:fill="auto"/>
                  <w:vAlign w:val="center"/>
                </w:tcPr>
                <w:p w:rsidR="00CA7B2F" w:rsidRPr="00406F8A" w:rsidRDefault="00CA7B2F" w:rsidP="008D3CA5">
                  <w:pPr>
                    <w:jc w:val="center"/>
                    <w:rPr>
                      <w:b/>
                    </w:rPr>
                  </w:pP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val="restart"/>
                  <w:shd w:val="clear" w:color="auto" w:fill="auto"/>
                </w:tcPr>
                <w:p w:rsidR="00CA7B2F" w:rsidRPr="00406F8A" w:rsidRDefault="00CA7B2F" w:rsidP="008D3CA5">
                  <w:pPr>
                    <w:spacing w:line="288" w:lineRule="auto"/>
                    <w:jc w:val="both"/>
                    <w:rPr>
                      <w:b/>
                    </w:rPr>
                  </w:pPr>
                  <w:r>
                    <w:rPr>
                      <w:b/>
                    </w:rPr>
                    <w:t>a</w:t>
                  </w:r>
                </w:p>
              </w:tc>
              <w:tc>
                <w:tcPr>
                  <w:tcW w:w="8475" w:type="dxa"/>
                  <w:tcBorders>
                    <w:bottom w:val="dashSmallGap" w:sz="4" w:space="0" w:color="auto"/>
                  </w:tcBorders>
                  <w:shd w:val="clear" w:color="auto" w:fill="auto"/>
                </w:tcPr>
                <w:p w:rsidR="00CA7B2F" w:rsidRPr="00406F8A" w:rsidRDefault="00CA7B2F" w:rsidP="008D3CA5">
                  <w:pPr>
                    <w:spacing w:line="288" w:lineRule="auto"/>
                    <w:jc w:val="both"/>
                  </w:pPr>
                  <w:r w:rsidRPr="00406F8A">
                    <w:t xml:space="preserve">Tứ giác </w:t>
                  </w:r>
                  <w:r w:rsidRPr="00406F8A">
                    <w:rPr>
                      <w:position w:val="-10"/>
                    </w:rPr>
                    <w:object w:dxaOrig="740" w:dyaOrig="320">
                      <v:shape id="_x0000_i1099" type="#_x0000_t75" style="width:36.75pt;height:15.75pt" o:ole="">
                        <v:imagedata r:id="rId160" o:title=""/>
                      </v:shape>
                      <o:OLEObject Type="Embed" ProgID="Equation.DSMT4" ShapeID="_x0000_i1099" DrawAspect="Content" ObjectID="_1586710862" r:id="rId161"/>
                    </w:object>
                  </w:r>
                  <w:r w:rsidRPr="00406F8A">
                    <w:t>nội tiếp</w:t>
                  </w:r>
                  <w:r>
                    <w:t>.</w:t>
                  </w:r>
                </w:p>
              </w:tc>
              <w:tc>
                <w:tcPr>
                  <w:tcW w:w="840" w:type="dxa"/>
                  <w:tcBorders>
                    <w:bottom w:val="dashSmallGap" w:sz="4" w:space="0" w:color="auto"/>
                  </w:tcBorders>
                  <w:shd w:val="clear" w:color="auto" w:fill="auto"/>
                  <w:vAlign w:val="center"/>
                </w:tcPr>
                <w:p w:rsidR="00CA7B2F" w:rsidRPr="00406F8A" w:rsidRDefault="00CA7B2F" w:rsidP="008D3CA5">
                  <w:pPr>
                    <w:spacing w:line="288" w:lineRule="auto"/>
                    <w:jc w:val="center"/>
                    <w:rPr>
                      <w:b/>
                    </w:rPr>
                  </w:pPr>
                  <w:r w:rsidRPr="00406F8A">
                    <w:rPr>
                      <w:b/>
                    </w:rPr>
                    <w:t>1,0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jc w:val="both"/>
                    <w:rPr>
                      <w:lang w:val="fr-FR"/>
                    </w:rPr>
                  </w:pPr>
                  <w:r w:rsidRPr="00406F8A">
                    <w:rPr>
                      <w:lang w:val="fr-FR"/>
                    </w:rPr>
                    <w:t xml:space="preserve">Do </w:t>
                  </w:r>
                  <w:r w:rsidRPr="00406F8A">
                    <w:rPr>
                      <w:i/>
                      <w:lang w:val="fr-FR"/>
                    </w:rPr>
                    <w:t>MA, M</w:t>
                  </w:r>
                  <w:r>
                    <w:rPr>
                      <w:i/>
                      <w:lang w:val="fr-FR"/>
                    </w:rPr>
                    <w:t>C</w:t>
                  </w:r>
                  <w:r w:rsidRPr="00406F8A">
                    <w:rPr>
                      <w:lang w:val="fr-FR"/>
                    </w:rPr>
                    <w:t xml:space="preserve"> là tiếp tuyến của </w:t>
                  </w:r>
                  <w:r w:rsidRPr="00406F8A">
                    <w:rPr>
                      <w:i/>
                      <w:lang w:val="fr-FR"/>
                    </w:rPr>
                    <w:t>(O)</w:t>
                  </w:r>
                  <w:r w:rsidRPr="00406F8A">
                    <w:rPr>
                      <w:lang w:val="fr-FR"/>
                    </w:rPr>
                    <w:t xml:space="preserve"> nên </w:t>
                  </w:r>
                  <w:r w:rsidRPr="00406F8A">
                    <w:rPr>
                      <w:position w:val="-10"/>
                      <w:lang w:val="fr-FR"/>
                    </w:rPr>
                    <w:object w:dxaOrig="4360" w:dyaOrig="400">
                      <v:shape id="_x0000_i1100" type="#_x0000_t75" style="width:218.2pt;height:20.25pt" o:ole="">
                        <v:imagedata r:id="rId162" o:title=""/>
                      </v:shape>
                      <o:OLEObject Type="Embed" ProgID="Equation.DSMT4" ShapeID="_x0000_i1100" DrawAspect="Content" ObjectID="_1586710863" r:id="rId163"/>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jc w:val="center"/>
                  </w:pPr>
                  <w:r w:rsidRPr="00406F8A">
                    <w:t>0,50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single" w:sz="4" w:space="0" w:color="auto"/>
                  </w:tcBorders>
                  <w:shd w:val="clear" w:color="auto" w:fill="auto"/>
                </w:tcPr>
                <w:p w:rsidR="00CA7B2F" w:rsidRPr="00406F8A" w:rsidRDefault="00CA7B2F" w:rsidP="008D3CA5">
                  <w:pPr>
                    <w:jc w:val="both"/>
                  </w:pPr>
                  <w:r w:rsidRPr="00406F8A">
                    <w:rPr>
                      <w:position w:val="-6"/>
                    </w:rPr>
                    <w:object w:dxaOrig="2640" w:dyaOrig="360">
                      <v:shape id="_x0000_i1101" type="#_x0000_t75" style="width:132pt;height:18pt" o:ole="">
                        <v:imagedata r:id="rId164" o:title=""/>
                      </v:shape>
                      <o:OLEObject Type="Embed" ProgID="Equation.DSMT4" ShapeID="_x0000_i1101" DrawAspect="Content" ObjectID="_1586710864" r:id="rId165"/>
                    </w:object>
                  </w:r>
                  <w:r>
                    <w:t xml:space="preserve"> T</w:t>
                  </w:r>
                  <w:r w:rsidRPr="00406F8A">
                    <w:t xml:space="preserve">ứ giác </w:t>
                  </w:r>
                  <w:r w:rsidRPr="00406F8A">
                    <w:rPr>
                      <w:i/>
                    </w:rPr>
                    <w:t>OAMC</w:t>
                  </w:r>
                  <w:r w:rsidRPr="00406F8A">
                    <w:t xml:space="preserve"> nội tiếp </w:t>
                  </w:r>
                  <w:r w:rsidRPr="00B80815">
                    <w:t>đường</w:t>
                  </w:r>
                  <w:r>
                    <w:t xml:space="preserve"> tr</w:t>
                  </w:r>
                  <w:r w:rsidRPr="00B80815">
                    <w:t>òn</w:t>
                  </w:r>
                  <w:r>
                    <w:t xml:space="preserve"> </w:t>
                  </w:r>
                  <w:r w:rsidRPr="00406F8A">
                    <w:t xml:space="preserve">đường kính </w:t>
                  </w:r>
                  <w:smartTag w:uri="urn:schemas-microsoft-com:office:smarttags" w:element="place">
                    <w:r w:rsidRPr="00636B2C">
                      <w:rPr>
                        <w:i/>
                      </w:rPr>
                      <w:t>OM.</w:t>
                    </w:r>
                  </w:smartTag>
                </w:p>
              </w:tc>
              <w:tc>
                <w:tcPr>
                  <w:tcW w:w="840" w:type="dxa"/>
                  <w:tcBorders>
                    <w:top w:val="dashSmallGap" w:sz="4" w:space="0" w:color="auto"/>
                    <w:bottom w:val="single" w:sz="4" w:space="0" w:color="auto"/>
                  </w:tcBorders>
                  <w:shd w:val="clear" w:color="auto" w:fill="auto"/>
                  <w:vAlign w:val="center"/>
                </w:tcPr>
                <w:p w:rsidR="00CA7B2F" w:rsidRPr="00406F8A" w:rsidRDefault="00CA7B2F" w:rsidP="008D3CA5">
                  <w:pPr>
                    <w:jc w:val="center"/>
                  </w:pPr>
                  <w:r w:rsidRPr="00406F8A">
                    <w:t>0,50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val="restart"/>
                  <w:shd w:val="clear" w:color="auto" w:fill="auto"/>
                </w:tcPr>
                <w:p w:rsidR="00CA7B2F" w:rsidRPr="00406F8A" w:rsidRDefault="00CA7B2F" w:rsidP="008D3CA5">
                  <w:pPr>
                    <w:spacing w:line="288" w:lineRule="auto"/>
                    <w:jc w:val="both"/>
                    <w:rPr>
                      <w:b/>
                    </w:rPr>
                  </w:pPr>
                  <w:r>
                    <w:rPr>
                      <w:b/>
                    </w:rPr>
                    <w:t>b</w:t>
                  </w:r>
                </w:p>
              </w:tc>
              <w:tc>
                <w:tcPr>
                  <w:tcW w:w="8475" w:type="dxa"/>
                  <w:tcBorders>
                    <w:bottom w:val="dashSmallGap" w:sz="4" w:space="0" w:color="auto"/>
                  </w:tcBorders>
                  <w:shd w:val="clear" w:color="auto" w:fill="auto"/>
                </w:tcPr>
                <w:p w:rsidR="00CA7B2F" w:rsidRPr="00406F8A" w:rsidRDefault="00CA7B2F" w:rsidP="008D3CA5">
                  <w:pPr>
                    <w:spacing w:line="288" w:lineRule="auto"/>
                    <w:jc w:val="both"/>
                  </w:pPr>
                  <w:r w:rsidRPr="00406F8A">
                    <w:rPr>
                      <w:i/>
                      <w:position w:val="-4"/>
                    </w:rPr>
                    <w:t>K</w:t>
                  </w:r>
                  <w:r w:rsidRPr="00406F8A">
                    <w:rPr>
                      <w:position w:val="-4"/>
                    </w:rPr>
                    <w:t xml:space="preserve"> là trung điểm của </w:t>
                  </w:r>
                  <w:r w:rsidRPr="00406F8A">
                    <w:rPr>
                      <w:i/>
                      <w:position w:val="-4"/>
                    </w:rPr>
                    <w:t>BD</w:t>
                  </w:r>
                  <w:r>
                    <w:rPr>
                      <w:i/>
                      <w:position w:val="-4"/>
                    </w:rPr>
                    <w:t>.</w:t>
                  </w:r>
                </w:p>
              </w:tc>
              <w:tc>
                <w:tcPr>
                  <w:tcW w:w="840" w:type="dxa"/>
                  <w:tcBorders>
                    <w:bottom w:val="dashSmallGap" w:sz="4" w:space="0" w:color="auto"/>
                  </w:tcBorders>
                  <w:shd w:val="clear" w:color="auto" w:fill="auto"/>
                  <w:vAlign w:val="center"/>
                </w:tcPr>
                <w:p w:rsidR="00CA7B2F" w:rsidRPr="00406F8A" w:rsidRDefault="00CA7B2F" w:rsidP="008D3CA5">
                  <w:pPr>
                    <w:spacing w:line="288" w:lineRule="auto"/>
                    <w:jc w:val="center"/>
                    <w:rPr>
                      <w:b/>
                    </w:rPr>
                  </w:pPr>
                  <w:r w:rsidRPr="00406F8A">
                    <w:rPr>
                      <w:b/>
                    </w:rPr>
                    <w:t>1,0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jc w:val="both"/>
                  </w:pPr>
                  <w:r w:rsidRPr="00406F8A">
                    <w:t xml:space="preserve">Do </w:t>
                  </w:r>
                  <w:r w:rsidRPr="00406F8A">
                    <w:rPr>
                      <w:i/>
                    </w:rPr>
                    <w:t>CE</w:t>
                  </w:r>
                  <w:r w:rsidRPr="00406F8A">
                    <w:t xml:space="preserve"> // </w:t>
                  </w:r>
                  <w:r w:rsidRPr="00406F8A">
                    <w:rPr>
                      <w:i/>
                    </w:rPr>
                    <w:t>BD</w:t>
                  </w:r>
                  <w:r w:rsidRPr="00406F8A">
                    <w:t xml:space="preserve"> nên </w:t>
                  </w:r>
                  <w:r w:rsidRPr="00406F8A">
                    <w:rPr>
                      <w:position w:val="-6"/>
                    </w:rPr>
                    <w:object w:dxaOrig="1359" w:dyaOrig="360">
                      <v:shape id="_x0000_i1102" type="#_x0000_t75" style="width:68.2pt;height:18pt" o:ole="">
                        <v:imagedata r:id="rId166" o:title=""/>
                      </v:shape>
                      <o:OLEObject Type="Embed" ProgID="Equation.DSMT4" ShapeID="_x0000_i1102" DrawAspect="Content" ObjectID="_1586710865" r:id="rId167"/>
                    </w:object>
                  </w:r>
                  <w:r>
                    <w:t xml:space="preserve">, </w:t>
                  </w:r>
                  <w:r w:rsidRPr="00E12268">
                    <w:rPr>
                      <w:position w:val="-6"/>
                    </w:rPr>
                    <w:object w:dxaOrig="1359" w:dyaOrig="360">
                      <v:shape id="_x0000_i1103" type="#_x0000_t75" style="width:68.2pt;height:18pt" o:ole="">
                        <v:imagedata r:id="rId168" o:title=""/>
                      </v:shape>
                      <o:OLEObject Type="Embed" ProgID="Equation.DSMT4" ShapeID="_x0000_i1103" DrawAspect="Content" ObjectID="_1586710866" r:id="rId169"/>
                    </w:object>
                  </w:r>
                  <w:r>
                    <w:t xml:space="preserve"> (c</w:t>
                  </w:r>
                  <w:r w:rsidRPr="00E12268">
                    <w:t>ùng</w:t>
                  </w:r>
                  <w:r>
                    <w:t xml:space="preserve"> ch</w:t>
                  </w:r>
                  <w:r w:rsidRPr="00E12268">
                    <w:t>ắn</w:t>
                  </w:r>
                  <w:r>
                    <w:t xml:space="preserve"> cung </w:t>
                  </w:r>
                  <w:r w:rsidRPr="00E12268">
                    <w:rPr>
                      <w:position w:val="-6"/>
                    </w:rPr>
                    <w:object w:dxaOrig="420" w:dyaOrig="360">
                      <v:shape id="_x0000_i1104" type="#_x0000_t75" style="width:21pt;height:18pt" o:ole="">
                        <v:imagedata r:id="rId170" o:title=""/>
                      </v:shape>
                      <o:OLEObject Type="Embed" ProgID="Equation.DSMT4" ShapeID="_x0000_i1104" DrawAspect="Content" ObjectID="_1586710867" r:id="rId171"/>
                    </w:object>
                  </w:r>
                  <w:r>
                    <w:t xml:space="preserve">) </w:t>
                  </w:r>
                  <w:r w:rsidRPr="0067168B">
                    <w:rPr>
                      <w:position w:val="-6"/>
                    </w:rPr>
                    <w:object w:dxaOrig="1740" w:dyaOrig="360">
                      <v:shape id="_x0000_i1105" type="#_x0000_t75" style="width:87pt;height:18pt" o:ole="">
                        <v:imagedata r:id="rId172" o:title=""/>
                      </v:shape>
                      <o:OLEObject Type="Embed" ProgID="Equation.DSMT4" ShapeID="_x0000_i1105" DrawAspect="Content" ObjectID="_1586710868" r:id="rId173"/>
                    </w:object>
                  </w:r>
                  <w:r>
                    <w:t>.</w:t>
                  </w:r>
                  <w:r w:rsidRPr="00406F8A">
                    <w:t xml:space="preserve"> </w:t>
                  </w:r>
                  <w:r>
                    <w:t>S</w:t>
                  </w:r>
                  <w:r w:rsidRPr="00406F8A">
                    <w:t xml:space="preserve">uy ra tứ giác </w:t>
                  </w:r>
                  <w:r w:rsidRPr="00406F8A">
                    <w:rPr>
                      <w:i/>
                    </w:rPr>
                    <w:t xml:space="preserve">AKCM </w:t>
                  </w:r>
                  <w:r w:rsidRPr="00406F8A">
                    <w:t xml:space="preserve"> nội tiếp.</w: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jc w:val="center"/>
                  </w:pPr>
                  <w:r w:rsidRPr="00406F8A">
                    <w:t>0,50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single" w:sz="4" w:space="0" w:color="auto"/>
                  </w:tcBorders>
                  <w:shd w:val="clear" w:color="auto" w:fill="auto"/>
                </w:tcPr>
                <w:p w:rsidR="00CA7B2F" w:rsidRPr="00406F8A" w:rsidRDefault="00CA7B2F" w:rsidP="008D3CA5">
                  <w:pPr>
                    <w:jc w:val="both"/>
                  </w:pPr>
                  <w:r w:rsidRPr="00406F8A">
                    <w:t xml:space="preserve">Suy ra 5 điểm </w:t>
                  </w:r>
                  <w:r w:rsidRPr="00E12268">
                    <w:rPr>
                      <w:i/>
                    </w:rPr>
                    <w:t>M, A, K, O, C</w:t>
                  </w:r>
                  <w:r w:rsidRPr="00406F8A">
                    <w:t xml:space="preserve"> cùng thuộc đường tròn đường kính </w:t>
                  </w:r>
                  <w:smartTag w:uri="urn:schemas-microsoft-com:office:smarttags" w:element="place">
                    <w:r w:rsidRPr="00E12268">
                      <w:rPr>
                        <w:i/>
                      </w:rPr>
                      <w:t>OM</w:t>
                    </w:r>
                  </w:smartTag>
                  <w:r w:rsidRPr="00406F8A">
                    <w:t xml:space="preserve"> </w:t>
                  </w:r>
                  <w:r w:rsidRPr="00406F8A">
                    <w:rPr>
                      <w:position w:val="-6"/>
                    </w:rPr>
                    <w:object w:dxaOrig="300" w:dyaOrig="240">
                      <v:shape id="_x0000_i1106" type="#_x0000_t75" style="width:15pt;height:12pt" o:ole="">
                        <v:imagedata r:id="rId174" o:title=""/>
                      </v:shape>
                      <o:OLEObject Type="Embed" ProgID="Equation.DSMT4" ShapeID="_x0000_i1106" DrawAspect="Content" ObjectID="_1586710869" r:id="rId175"/>
                    </w:object>
                  </w:r>
                  <w:r w:rsidRPr="00406F8A">
                    <w:rPr>
                      <w:position w:val="-6"/>
                    </w:rPr>
                    <w:object w:dxaOrig="1200" w:dyaOrig="360">
                      <v:shape id="_x0000_i1107" type="#_x0000_t75" style="width:60pt;height:18pt" o:ole="">
                        <v:imagedata r:id="rId176" o:title=""/>
                      </v:shape>
                      <o:OLEObject Type="Embed" ProgID="Equation.DSMT4" ShapeID="_x0000_i1107" DrawAspect="Content" ObjectID="_1586710870" r:id="rId177"/>
                    </w:object>
                  </w:r>
                  <w:r w:rsidRPr="00406F8A">
                    <w:t xml:space="preserve"> hay  </w:t>
                  </w:r>
                  <w:r w:rsidRPr="00406F8A">
                    <w:rPr>
                      <w:i/>
                    </w:rPr>
                    <w:t>OK</w:t>
                  </w:r>
                  <w:r w:rsidRPr="00406F8A">
                    <w:t xml:space="preserve"> vuông góc với </w:t>
                  </w:r>
                  <w:r w:rsidRPr="00406F8A">
                    <w:rPr>
                      <w:i/>
                    </w:rPr>
                    <w:t>BD</w:t>
                  </w:r>
                  <w:r>
                    <w:rPr>
                      <w:i/>
                    </w:rPr>
                    <w:t>.</w:t>
                  </w:r>
                  <w:r w:rsidRPr="00406F8A">
                    <w:t xml:space="preserve"> </w:t>
                  </w:r>
                  <w:r>
                    <w:t>S</w:t>
                  </w:r>
                  <w:r w:rsidRPr="00406F8A">
                    <w:t xml:space="preserve">uy ra </w:t>
                  </w:r>
                  <w:r w:rsidRPr="00406F8A">
                    <w:rPr>
                      <w:i/>
                    </w:rPr>
                    <w:t>K</w:t>
                  </w:r>
                  <w:r w:rsidRPr="00406F8A">
                    <w:t xml:space="preserve"> là trung điểm của </w:t>
                  </w:r>
                  <w:r w:rsidRPr="00406F8A">
                    <w:rPr>
                      <w:i/>
                    </w:rPr>
                    <w:t>BD</w:t>
                  </w:r>
                  <w:r w:rsidRPr="00406F8A">
                    <w:t>.</w:t>
                  </w:r>
                </w:p>
              </w:tc>
              <w:tc>
                <w:tcPr>
                  <w:tcW w:w="840" w:type="dxa"/>
                  <w:tcBorders>
                    <w:top w:val="dashSmallGap" w:sz="4" w:space="0" w:color="auto"/>
                    <w:bottom w:val="single" w:sz="4" w:space="0" w:color="auto"/>
                  </w:tcBorders>
                  <w:shd w:val="clear" w:color="auto" w:fill="auto"/>
                  <w:vAlign w:val="center"/>
                </w:tcPr>
                <w:p w:rsidR="00CA7B2F" w:rsidRPr="00406F8A" w:rsidRDefault="00CA7B2F" w:rsidP="008D3CA5">
                  <w:pPr>
                    <w:jc w:val="center"/>
                  </w:pPr>
                  <w:r w:rsidRPr="00406F8A">
                    <w:t>0,50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val="restart"/>
                  <w:shd w:val="clear" w:color="auto" w:fill="auto"/>
                </w:tcPr>
                <w:p w:rsidR="00CA7B2F" w:rsidRPr="00406F8A" w:rsidRDefault="00CA7B2F" w:rsidP="008D3CA5">
                  <w:pPr>
                    <w:spacing w:line="288" w:lineRule="auto"/>
                    <w:jc w:val="both"/>
                    <w:rPr>
                      <w:b/>
                    </w:rPr>
                  </w:pPr>
                  <w:r>
                    <w:rPr>
                      <w:b/>
                    </w:rPr>
                    <w:t>c</w:t>
                  </w:r>
                </w:p>
              </w:tc>
              <w:tc>
                <w:tcPr>
                  <w:tcW w:w="8475" w:type="dxa"/>
                  <w:tcBorders>
                    <w:bottom w:val="dashSmallGap" w:sz="4" w:space="0" w:color="auto"/>
                  </w:tcBorders>
                  <w:shd w:val="clear" w:color="auto" w:fill="auto"/>
                </w:tcPr>
                <w:p w:rsidR="00CA7B2F" w:rsidRPr="00406F8A" w:rsidRDefault="00CA7B2F" w:rsidP="008D3CA5">
                  <w:pPr>
                    <w:pStyle w:val="ListParagraph"/>
                    <w:spacing w:before="120" w:after="120" w:line="240" w:lineRule="auto"/>
                    <w:ind w:left="0"/>
                  </w:pPr>
                  <w:r w:rsidRPr="00406F8A">
                    <w:rPr>
                      <w:i/>
                    </w:rPr>
                    <w:t>AH</w:t>
                  </w:r>
                  <w:r w:rsidRPr="00406F8A">
                    <w:t xml:space="preserve"> là phân giác của góc </w:t>
                  </w:r>
                  <w:r w:rsidRPr="00406F8A">
                    <w:rPr>
                      <w:position w:val="-4"/>
                    </w:rPr>
                    <w:object w:dxaOrig="580" w:dyaOrig="340">
                      <v:shape id="_x0000_i1108" type="#_x0000_t75" style="width:29.25pt;height:17.25pt" o:ole="">
                        <v:imagedata r:id="rId178" o:title=""/>
                      </v:shape>
                      <o:OLEObject Type="Embed" ProgID="Equation.DSMT4" ShapeID="_x0000_i1108" DrawAspect="Content" ObjectID="_1586710871" r:id="rId179"/>
                    </w:object>
                  </w:r>
                  <w:r>
                    <w:t>.</w:t>
                  </w:r>
                </w:p>
              </w:tc>
              <w:tc>
                <w:tcPr>
                  <w:tcW w:w="840" w:type="dxa"/>
                  <w:tcBorders>
                    <w:bottom w:val="dashSmallGap" w:sz="4" w:space="0" w:color="auto"/>
                  </w:tcBorders>
                  <w:shd w:val="clear" w:color="auto" w:fill="auto"/>
                  <w:vAlign w:val="center"/>
                </w:tcPr>
                <w:p w:rsidR="00CA7B2F" w:rsidRPr="00406F8A" w:rsidRDefault="00CA7B2F" w:rsidP="008D3CA5">
                  <w:pPr>
                    <w:spacing w:line="288" w:lineRule="auto"/>
                    <w:jc w:val="center"/>
                    <w:rPr>
                      <w:b/>
                    </w:rPr>
                  </w:pPr>
                  <w:r w:rsidRPr="00406F8A">
                    <w:rPr>
                      <w:b/>
                    </w:rPr>
                    <w:t>1,0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spacing w:before="240" w:line="288" w:lineRule="auto"/>
                  </w:pPr>
                  <w:r w:rsidRPr="00406F8A">
                    <w:t>Ta có</w:t>
                  </w:r>
                  <w:r>
                    <w:t>:</w:t>
                  </w:r>
                  <w:r w:rsidRPr="00406F8A">
                    <w:t xml:space="preserve"> </w:t>
                  </w:r>
                  <w:r w:rsidRPr="00406F8A">
                    <w:rPr>
                      <w:position w:val="-6"/>
                    </w:rPr>
                    <w:object w:dxaOrig="1579" w:dyaOrig="320">
                      <v:shape id="_x0000_i1109" type="#_x0000_t75" style="width:78.7pt;height:15.75pt" o:ole="">
                        <v:imagedata r:id="rId180" o:title=""/>
                      </v:shape>
                      <o:OLEObject Type="Embed" ProgID="Equation.DSMT4" ShapeID="_x0000_i1109" DrawAspect="Content" ObjectID="_1586710872" r:id="rId181"/>
                    </w:object>
                  </w:r>
                  <w:r>
                    <w:t xml:space="preserve">, </w:t>
                  </w:r>
                  <w:r w:rsidRPr="0067168B">
                    <w:rPr>
                      <w:position w:val="-6"/>
                    </w:rPr>
                    <w:object w:dxaOrig="1540" w:dyaOrig="320">
                      <v:shape id="_x0000_i1110" type="#_x0000_t75" style="width:77.25pt;height:15.75pt" o:ole="">
                        <v:imagedata r:id="rId182" o:title=""/>
                      </v:shape>
                      <o:OLEObject Type="Embed" ProgID="Equation.DSMT4" ShapeID="_x0000_i1110" DrawAspect="Content" ObjectID="_1586710873" r:id="rId183"/>
                    </w:object>
                  </w:r>
                  <w:r>
                    <w:t xml:space="preserve"> (Do </w:t>
                  </w:r>
                  <w:r w:rsidRPr="0067168B">
                    <w:rPr>
                      <w:position w:val="-10"/>
                    </w:rPr>
                    <w:object w:dxaOrig="1520" w:dyaOrig="320">
                      <v:shape id="_x0000_i1111" type="#_x0000_t75" style="width:75.75pt;height:15.75pt" o:ole="">
                        <v:imagedata r:id="rId184" o:title=""/>
                      </v:shape>
                      <o:OLEObject Type="Embed" ProgID="Equation.DSMT4" ShapeID="_x0000_i1111" DrawAspect="Content" ObjectID="_1586710874" r:id="rId185"/>
                    </w:object>
                  </w:r>
                  <w:r>
                    <w:t xml:space="preserve"> </w:t>
                  </w:r>
                  <w:r w:rsidRPr="0067168B">
                    <w:t>đồng</w:t>
                  </w:r>
                  <w:r>
                    <w:t xml:space="preserve"> d</w:t>
                  </w:r>
                  <w:r w:rsidRPr="0067168B">
                    <w:t>ạng</w:t>
                  </w:r>
                  <w:r>
                    <w:t xml:space="preserve">) </w:t>
                  </w:r>
                  <w:r w:rsidRPr="00F12852">
                    <w:rPr>
                      <w:position w:val="-6"/>
                    </w:rPr>
                    <w:object w:dxaOrig="2220" w:dyaOrig="279">
                      <v:shape id="_x0000_i1112" type="#_x0000_t75" style="width:111pt;height:14.25pt" o:ole="">
                        <v:imagedata r:id="rId186" o:title=""/>
                      </v:shape>
                      <o:OLEObject Type="Embed" ProgID="Equation.DSMT4" ShapeID="_x0000_i1112" DrawAspect="Content" ObjectID="_1586710875" r:id="rId187"/>
                    </w:object>
                  </w:r>
                  <w:r>
                    <w:t xml:space="preserve"> </w:t>
                  </w:r>
                  <w:r w:rsidRPr="00F12852">
                    <w:rPr>
                      <w:position w:val="-10"/>
                    </w:rPr>
                    <w:object w:dxaOrig="1880" w:dyaOrig="320">
                      <v:shape id="_x0000_i1113" type="#_x0000_t75" style="width:93.7pt;height:15.75pt" o:ole="">
                        <v:imagedata r:id="rId188" o:title=""/>
                      </v:shape>
                      <o:OLEObject Type="Embed" ProgID="Equation.DSMT4" ShapeID="_x0000_i1113" DrawAspect="Content" ObjectID="_1586710876" r:id="rId189"/>
                    </w:object>
                  </w:r>
                  <w:r>
                    <w:t xml:space="preserve"> </w:t>
                  </w:r>
                  <w:r w:rsidRPr="00F12852">
                    <w:t>đồng</w:t>
                  </w:r>
                  <w:r>
                    <w:t xml:space="preserve"> d</w:t>
                  </w:r>
                  <w:r w:rsidRPr="00F12852">
                    <w:t>ạng</w:t>
                  </w:r>
                  <w:r>
                    <w:t xml:space="preserve"> </w:t>
                  </w:r>
                  <w:r w:rsidRPr="00F12852">
                    <w:rPr>
                      <w:position w:val="-6"/>
                    </w:rPr>
                    <w:object w:dxaOrig="1740" w:dyaOrig="360">
                      <v:shape id="_x0000_i1114" type="#_x0000_t75" style="width:87pt;height:18pt" o:ole="">
                        <v:imagedata r:id="rId190" o:title=""/>
                      </v:shape>
                      <o:OLEObject Type="Embed" ProgID="Equation.DSMT4" ShapeID="_x0000_i1114" DrawAspect="Content" ObjectID="_1586710877" r:id="rId191"/>
                    </w:object>
                  </w:r>
                  <w:r w:rsidRPr="00F12852">
                    <w:rPr>
                      <w:position w:val="-6"/>
                    </w:rPr>
                    <w:object w:dxaOrig="300" w:dyaOrig="240">
                      <v:shape id="_x0000_i1115" type="#_x0000_t75" style="width:15pt;height:12pt" o:ole="">
                        <v:imagedata r:id="rId192" o:title=""/>
                      </v:shape>
                      <o:OLEObject Type="Embed" ProgID="Equation.DSMT4" ShapeID="_x0000_i1115" DrawAspect="Content" ObjectID="_1586710878" r:id="rId193"/>
                    </w:object>
                  </w:r>
                  <w:r>
                    <w:t xml:space="preserve"> </w:t>
                  </w:r>
                  <w:r w:rsidRPr="00406F8A">
                    <w:t xml:space="preserve">tứ giác </w:t>
                  </w:r>
                  <w:r w:rsidRPr="00406F8A">
                    <w:rPr>
                      <w:i/>
                    </w:rPr>
                    <w:t>BHOD</w:t>
                  </w:r>
                  <w:r>
                    <w:t xml:space="preserve"> nội tiếp </w:t>
                  </w:r>
                  <w:r w:rsidRPr="00406F8A">
                    <w:t xml:space="preserve"> </w:t>
                  </w:r>
                  <w:r w:rsidRPr="00F12852">
                    <w:rPr>
                      <w:position w:val="-6"/>
                    </w:rPr>
                    <w:object w:dxaOrig="300" w:dyaOrig="240">
                      <v:shape id="_x0000_i1116" type="#_x0000_t75" style="width:15pt;height:12pt" o:ole="">
                        <v:imagedata r:id="rId192" o:title=""/>
                      </v:shape>
                      <o:OLEObject Type="Embed" ProgID="Equation.DSMT4" ShapeID="_x0000_i1116" DrawAspect="Content" ObjectID="_1586710879" r:id="rId194"/>
                    </w:object>
                  </w:r>
                  <w:r>
                    <w:t xml:space="preserve"> </w:t>
                  </w:r>
                  <w:r w:rsidRPr="00406F8A">
                    <w:rPr>
                      <w:position w:val="-6"/>
                    </w:rPr>
                    <w:object w:dxaOrig="1340" w:dyaOrig="360">
                      <v:shape id="_x0000_i1117" type="#_x0000_t75" style="width:66.75pt;height:18pt" o:ole="">
                        <v:imagedata r:id="rId195" o:title=""/>
                      </v:shape>
                      <o:OLEObject Type="Embed" ProgID="Equation.DSMT4" ShapeID="_x0000_i1117" DrawAspect="Content" ObjectID="_1586710880" r:id="rId196"/>
                    </w:object>
                  </w:r>
                  <w:r w:rsidRPr="00406F8A">
                    <w:t xml:space="preserve"> (1)</w: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spacing w:line="288" w:lineRule="auto"/>
                    <w:jc w:val="both"/>
                  </w:pPr>
                  <w:r w:rsidRPr="00406F8A">
                    <w:t xml:space="preserve">Tam giác </w:t>
                  </w:r>
                  <w:r w:rsidRPr="00406F8A">
                    <w:rPr>
                      <w:i/>
                    </w:rPr>
                    <w:t>OBD</w:t>
                  </w:r>
                  <w:r w:rsidRPr="00406F8A">
                    <w:t xml:space="preserve"> cân tại </w:t>
                  </w:r>
                  <w:r w:rsidRPr="00406F8A">
                    <w:rPr>
                      <w:i/>
                    </w:rPr>
                    <w:t>O</w:t>
                  </w:r>
                  <w:r w:rsidRPr="00406F8A">
                    <w:t xml:space="preserve"> nên </w:t>
                  </w:r>
                  <w:r w:rsidRPr="00406F8A">
                    <w:rPr>
                      <w:position w:val="-6"/>
                    </w:rPr>
                    <w:object w:dxaOrig="1320" w:dyaOrig="360">
                      <v:shape id="_x0000_i1118" type="#_x0000_t75" style="width:66pt;height:18pt" o:ole="">
                        <v:imagedata r:id="rId197" o:title=""/>
                      </v:shape>
                      <o:OLEObject Type="Embed" ProgID="Equation.DSMT4" ShapeID="_x0000_i1118" DrawAspect="Content" ObjectID="_1586710881" r:id="rId198"/>
                    </w:object>
                  </w:r>
                  <w:r w:rsidRPr="00406F8A">
                    <w:t xml:space="preserve"> (2)</w: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spacing w:line="288" w:lineRule="auto"/>
                    <w:jc w:val="both"/>
                  </w:pPr>
                  <w:r w:rsidRPr="00406F8A">
                    <w:t xml:space="preserve"> Tứ giác </w:t>
                  </w:r>
                  <w:r w:rsidRPr="00406F8A">
                    <w:rPr>
                      <w:i/>
                    </w:rPr>
                    <w:t>BHOD</w:t>
                  </w:r>
                  <w:r w:rsidRPr="00406F8A">
                    <w:t xml:space="preserve"> nội tiếp nên </w:t>
                  </w:r>
                  <w:r w:rsidRPr="00406F8A">
                    <w:rPr>
                      <w:position w:val="-6"/>
                    </w:rPr>
                    <w:object w:dxaOrig="1320" w:dyaOrig="360">
                      <v:shape id="_x0000_i1119" type="#_x0000_t75" style="width:66pt;height:18pt" o:ole="">
                        <v:imagedata r:id="rId199" o:title=""/>
                      </v:shape>
                      <o:OLEObject Type="Embed" ProgID="Equation.DSMT4" ShapeID="_x0000_i1119" DrawAspect="Content" ObjectID="_1586710882" r:id="rId200"/>
                    </w:object>
                  </w:r>
                  <w:r w:rsidRPr="00406F8A">
                    <w:t xml:space="preserve"> (3)</w: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single" w:sz="4" w:space="0" w:color="auto"/>
                  </w:tcBorders>
                  <w:shd w:val="clear" w:color="auto" w:fill="auto"/>
                </w:tcPr>
                <w:p w:rsidR="00CA7B2F" w:rsidRPr="00406F8A" w:rsidRDefault="00CA7B2F" w:rsidP="008D3CA5">
                  <w:pPr>
                    <w:spacing w:line="288" w:lineRule="auto"/>
                    <w:jc w:val="both"/>
                  </w:pPr>
                  <w:r w:rsidRPr="00406F8A">
                    <w:t xml:space="preserve">Từ (1), (2) và (3) suy ra </w:t>
                  </w:r>
                  <w:r w:rsidRPr="00406F8A">
                    <w:rPr>
                      <w:position w:val="-6"/>
                    </w:rPr>
                    <w:object w:dxaOrig="3180" w:dyaOrig="360">
                      <v:shape id="_x0000_i1120" type="#_x0000_t75" style="width:159pt;height:18pt" o:ole="">
                        <v:imagedata r:id="rId201" o:title=""/>
                      </v:shape>
                      <o:OLEObject Type="Embed" ProgID="Equation.DSMT4" ShapeID="_x0000_i1120" DrawAspect="Content" ObjectID="_1586710883" r:id="rId202"/>
                    </w:object>
                  </w:r>
                  <w:r w:rsidRPr="00406F8A">
                    <w:t xml:space="preserve"> </w:t>
                  </w:r>
                  <w:r w:rsidRPr="00406F8A">
                    <w:rPr>
                      <w:i/>
                    </w:rPr>
                    <w:t>AC</w:t>
                  </w:r>
                  <w:r w:rsidRPr="00406F8A">
                    <w:t xml:space="preserve"> là phân giác của góc </w:t>
                  </w:r>
                  <w:r w:rsidRPr="00406F8A">
                    <w:rPr>
                      <w:position w:val="-10"/>
                    </w:rPr>
                    <w:object w:dxaOrig="600" w:dyaOrig="400">
                      <v:shape id="_x0000_i1121" type="#_x0000_t75" style="width:30pt;height:20.25pt" o:ole="">
                        <v:imagedata r:id="rId203" o:title=""/>
                      </v:shape>
                      <o:OLEObject Type="Embed" ProgID="Equation.DSMT4" ShapeID="_x0000_i1121" DrawAspect="Content" ObjectID="_1586710884" r:id="rId204"/>
                    </w:object>
                  </w:r>
                  <w:r>
                    <w:t>.</w:t>
                  </w:r>
                </w:p>
              </w:tc>
              <w:tc>
                <w:tcPr>
                  <w:tcW w:w="840" w:type="dxa"/>
                  <w:tcBorders>
                    <w:top w:val="dashSmallGap" w:sz="4" w:space="0" w:color="auto"/>
                    <w:bottom w:val="single" w:sz="4" w:space="0" w:color="auto"/>
                  </w:tcBorders>
                  <w:shd w:val="clear" w:color="auto" w:fill="auto"/>
                  <w:vAlign w:val="center"/>
                </w:tcPr>
                <w:p w:rsidR="00CA7B2F" w:rsidRPr="00406F8A" w:rsidRDefault="00CA7B2F" w:rsidP="008D3CA5">
                  <w:pPr>
                    <w:spacing w:line="288" w:lineRule="auto"/>
                    <w:jc w:val="center"/>
                  </w:pPr>
                  <w:r w:rsidRPr="00406F8A">
                    <w:t>0,25</w:t>
                  </w:r>
                </w:p>
              </w:tc>
            </w:tr>
            <w:tr w:rsidR="00CA7B2F" w:rsidRPr="00406F8A" w:rsidTr="008D3CA5">
              <w:tc>
                <w:tcPr>
                  <w:tcW w:w="840" w:type="dxa"/>
                  <w:vMerge w:val="restart"/>
                  <w:shd w:val="clear" w:color="auto" w:fill="auto"/>
                </w:tcPr>
                <w:p w:rsidR="00CA7B2F" w:rsidRPr="00406F8A" w:rsidRDefault="00CA7B2F" w:rsidP="008D3CA5">
                  <w:pPr>
                    <w:spacing w:line="288" w:lineRule="auto"/>
                    <w:jc w:val="both"/>
                    <w:rPr>
                      <w:b/>
                    </w:rPr>
                  </w:pPr>
                  <w:r w:rsidRPr="00406F8A">
                    <w:rPr>
                      <w:b/>
                    </w:rPr>
                    <w:t>5</w:t>
                  </w:r>
                </w:p>
              </w:tc>
              <w:tc>
                <w:tcPr>
                  <w:tcW w:w="390" w:type="dxa"/>
                  <w:vMerge w:val="restart"/>
                  <w:shd w:val="clear" w:color="auto" w:fill="auto"/>
                </w:tcPr>
                <w:p w:rsidR="00CA7B2F" w:rsidRPr="00406F8A" w:rsidRDefault="00CA7B2F" w:rsidP="008D3CA5">
                  <w:pPr>
                    <w:spacing w:line="288" w:lineRule="auto"/>
                    <w:jc w:val="both"/>
                    <w:rPr>
                      <w:b/>
                    </w:rPr>
                  </w:pPr>
                </w:p>
              </w:tc>
              <w:tc>
                <w:tcPr>
                  <w:tcW w:w="8475" w:type="dxa"/>
                  <w:tcBorders>
                    <w:bottom w:val="dashSmallGap" w:sz="4" w:space="0" w:color="auto"/>
                  </w:tcBorders>
                  <w:shd w:val="clear" w:color="auto" w:fill="auto"/>
                </w:tcPr>
                <w:p w:rsidR="00CA7B2F" w:rsidRPr="00406F8A" w:rsidRDefault="00CA7B2F" w:rsidP="008D3CA5">
                  <w:pPr>
                    <w:jc w:val="both"/>
                  </w:pPr>
                  <w:r w:rsidRPr="00406F8A">
                    <w:t xml:space="preserve">Cho các số thực dương </w:t>
                  </w:r>
                  <w:r w:rsidRPr="00406F8A">
                    <w:rPr>
                      <w:position w:val="-10"/>
                    </w:rPr>
                    <w:object w:dxaOrig="600" w:dyaOrig="320">
                      <v:shape id="_x0000_i1122" type="#_x0000_t75" style="width:30pt;height:15.75pt" o:ole="">
                        <v:imagedata r:id="rId205" o:title=""/>
                      </v:shape>
                      <o:OLEObject Type="Embed" ProgID="Equation.DSMT4" ShapeID="_x0000_i1122" DrawAspect="Content" ObjectID="_1586710885" r:id="rId206"/>
                    </w:object>
                  </w:r>
                  <w:r w:rsidRPr="00406F8A">
                    <w:t xml:space="preserve"> thỏa mãn </w:t>
                  </w:r>
                  <w:r w:rsidRPr="00406F8A">
                    <w:rPr>
                      <w:position w:val="-6"/>
                    </w:rPr>
                    <w:object w:dxaOrig="1480" w:dyaOrig="320">
                      <v:shape id="_x0000_i1123" type="#_x0000_t75" style="width:74.2pt;height:15.75pt" o:ole="">
                        <v:imagedata r:id="rId207" o:title=""/>
                      </v:shape>
                      <o:OLEObject Type="Embed" ProgID="Equation.DSMT4" ShapeID="_x0000_i1123" DrawAspect="Content" ObjectID="_1586710886" r:id="rId208"/>
                    </w:object>
                  </w:r>
                  <w:r w:rsidRPr="00406F8A">
                    <w:t>. Chứng minh</w:t>
                  </w:r>
                  <w:r>
                    <w:t>:</w:t>
                  </w:r>
                  <w:r w:rsidRPr="00406F8A">
                    <w:t xml:space="preserve"> </w:t>
                  </w:r>
                </w:p>
                <w:p w:rsidR="00CA7B2F" w:rsidRPr="00406F8A" w:rsidRDefault="00CA7B2F" w:rsidP="008D3CA5">
                  <w:pPr>
                    <w:spacing w:line="288" w:lineRule="auto"/>
                    <w:jc w:val="both"/>
                  </w:pPr>
                  <w:r w:rsidRPr="00406F8A">
                    <w:rPr>
                      <w:position w:val="-26"/>
                    </w:rPr>
                    <w:object w:dxaOrig="5700" w:dyaOrig="720">
                      <v:shape id="_x0000_i1124" type="#_x0000_t75" style="width:285pt;height:36pt" o:ole="">
                        <v:imagedata r:id="rId209" o:title=""/>
                      </v:shape>
                      <o:OLEObject Type="Embed" ProgID="Equation.DSMT4" ShapeID="_x0000_i1124" DrawAspect="Content" ObjectID="_1586710887" r:id="rId210"/>
                    </w:object>
                  </w:r>
                </w:p>
              </w:tc>
              <w:tc>
                <w:tcPr>
                  <w:tcW w:w="840" w:type="dxa"/>
                  <w:tcBorders>
                    <w:bottom w:val="dashSmallGap" w:sz="4" w:space="0" w:color="auto"/>
                  </w:tcBorders>
                  <w:shd w:val="clear" w:color="auto" w:fill="auto"/>
                  <w:vAlign w:val="center"/>
                </w:tcPr>
                <w:p w:rsidR="00CA7B2F" w:rsidRPr="00406F8A" w:rsidRDefault="00CA7B2F" w:rsidP="008D3CA5">
                  <w:pPr>
                    <w:spacing w:line="288" w:lineRule="auto"/>
                    <w:jc w:val="center"/>
                    <w:rPr>
                      <w:b/>
                    </w:rPr>
                  </w:pPr>
                  <w:r w:rsidRPr="00406F8A">
                    <w:rPr>
                      <w:b/>
                    </w:rPr>
                    <w:t>1,0</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Default="00CA7B2F" w:rsidP="008D3CA5">
                  <w:pPr>
                    <w:spacing w:line="288" w:lineRule="auto"/>
                    <w:jc w:val="both"/>
                  </w:pPr>
                  <w:r w:rsidRPr="00406F8A">
                    <w:t xml:space="preserve">Do </w:t>
                  </w:r>
                  <w:r w:rsidRPr="00406F8A">
                    <w:rPr>
                      <w:position w:val="-6"/>
                    </w:rPr>
                    <w:object w:dxaOrig="1480" w:dyaOrig="320">
                      <v:shape id="_x0000_i1125" type="#_x0000_t75" style="width:74.2pt;height:15.75pt" o:ole="">
                        <v:imagedata r:id="rId211" o:title=""/>
                      </v:shape>
                      <o:OLEObject Type="Embed" ProgID="Equation.DSMT4" ShapeID="_x0000_i1125" DrawAspect="Content" ObjectID="_1586710888" r:id="rId212"/>
                    </w:object>
                  </w:r>
                  <w:r w:rsidRPr="00406F8A">
                    <w:t xml:space="preserve"> nên ta có</w:t>
                  </w:r>
                </w:p>
                <w:p w:rsidR="00CA7B2F" w:rsidRPr="00406F8A" w:rsidRDefault="00CA7B2F" w:rsidP="008D3CA5">
                  <w:pPr>
                    <w:spacing w:line="288" w:lineRule="auto"/>
                    <w:jc w:val="both"/>
                  </w:pPr>
                  <w:r w:rsidRPr="00406F8A">
                    <w:rPr>
                      <w:position w:val="-44"/>
                    </w:rPr>
                    <w:object w:dxaOrig="8020" w:dyaOrig="900">
                      <v:shape id="_x0000_i1126" type="#_x0000_t75" style="width:401.4pt;height:45pt" o:ole="">
                        <v:imagedata r:id="rId213" o:title=""/>
                      </v:shape>
                      <o:OLEObject Type="Embed" ProgID="Equation.DSMT4" ShapeID="_x0000_i1126" DrawAspect="Content" ObjectID="_1586710889" r:id="rId214"/>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spacing w:line="288" w:lineRule="auto"/>
                    <w:jc w:val="both"/>
                  </w:pPr>
                  <w:r w:rsidRPr="00406F8A">
                    <w:t xml:space="preserve">Áp dụng bất đẳng thức </w:t>
                  </w:r>
                  <w:r w:rsidRPr="00406F8A">
                    <w:rPr>
                      <w:position w:val="-24"/>
                    </w:rPr>
                    <w:object w:dxaOrig="2320" w:dyaOrig="620">
                      <v:shape id="_x0000_i1127" type="#_x0000_t75" style="width:116.25pt;height:30.75pt" o:ole="">
                        <v:imagedata r:id="rId215" o:title=""/>
                      </v:shape>
                      <o:OLEObject Type="Embed" ProgID="Equation.DSMT4" ShapeID="_x0000_i1127" DrawAspect="Content" ObjectID="_1586710890" r:id="rId216"/>
                    </w:object>
                  </w:r>
                </w:p>
                <w:p w:rsidR="00CA7B2F" w:rsidRPr="00406F8A" w:rsidRDefault="00CA7B2F" w:rsidP="008D3CA5">
                  <w:pPr>
                    <w:spacing w:line="288" w:lineRule="auto"/>
                    <w:jc w:val="both"/>
                  </w:pPr>
                  <w:r w:rsidRPr="00406F8A">
                    <w:rPr>
                      <w:position w:val="-24"/>
                    </w:rPr>
                    <w:object w:dxaOrig="7900" w:dyaOrig="720">
                      <v:shape id="_x0000_i1128" type="#_x0000_t75" style="width:395.4pt;height:36pt" o:ole="">
                        <v:imagedata r:id="rId217" o:title=""/>
                      </v:shape>
                      <o:OLEObject Type="Embed" ProgID="Equation.DSMT4" ShapeID="_x0000_i1128" DrawAspect="Content" ObjectID="_1586710891" r:id="rId218"/>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bottom w:val="dashSmallGap" w:sz="4" w:space="0" w:color="auto"/>
                  </w:tcBorders>
                  <w:shd w:val="clear" w:color="auto" w:fill="auto"/>
                </w:tcPr>
                <w:p w:rsidR="00CA7B2F" w:rsidRPr="00406F8A" w:rsidRDefault="00CA7B2F" w:rsidP="008D3CA5">
                  <w:pPr>
                    <w:spacing w:line="288" w:lineRule="auto"/>
                    <w:jc w:val="both"/>
                  </w:pPr>
                  <w:r w:rsidRPr="00406F8A">
                    <w:rPr>
                      <w:position w:val="-44"/>
                    </w:rPr>
                    <w:object w:dxaOrig="6979" w:dyaOrig="900">
                      <v:shape id="_x0000_i1129" type="#_x0000_t75" style="width:348.6pt;height:45pt" o:ole="">
                        <v:imagedata r:id="rId219" o:title=""/>
                      </v:shape>
                      <o:OLEObject Type="Embed" ProgID="Equation.DSMT4" ShapeID="_x0000_i1129" DrawAspect="Content" ObjectID="_1586710892" r:id="rId220"/>
                    </w:object>
                  </w:r>
                </w:p>
                <w:p w:rsidR="00CA7B2F" w:rsidRPr="00406F8A" w:rsidRDefault="00CA7B2F" w:rsidP="008D3CA5">
                  <w:pPr>
                    <w:spacing w:line="288" w:lineRule="auto"/>
                    <w:jc w:val="both"/>
                  </w:pPr>
                  <w:r w:rsidRPr="00406F8A">
                    <w:t>Tương tự</w:t>
                  </w:r>
                  <w:r>
                    <w:t xml:space="preserve">  </w:t>
                  </w:r>
                  <w:r w:rsidRPr="00406F8A">
                    <w:rPr>
                      <w:position w:val="-26"/>
                    </w:rPr>
                    <w:object w:dxaOrig="2600" w:dyaOrig="720">
                      <v:shape id="_x0000_i1130" type="#_x0000_t75" style="width:129.75pt;height:36pt" o:ole="">
                        <v:imagedata r:id="rId221" o:title=""/>
                      </v:shape>
                      <o:OLEObject Type="Embed" ProgID="Equation.DSMT4" ShapeID="_x0000_i1130" DrawAspect="Content" ObjectID="_1586710893" r:id="rId222"/>
                    </w:object>
                  </w:r>
                  <w:r>
                    <w:t xml:space="preserve"> </w:t>
                  </w:r>
                  <w:r w:rsidRPr="00406F8A">
                    <w:t xml:space="preserve">và </w:t>
                  </w:r>
                  <w:r w:rsidRPr="00406F8A">
                    <w:rPr>
                      <w:position w:val="-26"/>
                    </w:rPr>
                    <w:object w:dxaOrig="2580" w:dyaOrig="720">
                      <v:shape id="_x0000_i1131" type="#_x0000_t75" style="width:129pt;height:36pt" o:ole="">
                        <v:imagedata r:id="rId223" o:title=""/>
                      </v:shape>
                      <o:OLEObject Type="Embed" ProgID="Equation.DSMT4" ShapeID="_x0000_i1131" DrawAspect="Content" ObjectID="_1586710894" r:id="rId224"/>
                    </w:object>
                  </w:r>
                </w:p>
              </w:tc>
              <w:tc>
                <w:tcPr>
                  <w:tcW w:w="840" w:type="dxa"/>
                  <w:tcBorders>
                    <w:top w:val="dashSmallGap" w:sz="4" w:space="0" w:color="auto"/>
                    <w:bottom w:val="dashSmallGap" w:sz="4" w:space="0" w:color="auto"/>
                  </w:tcBorders>
                  <w:shd w:val="clear" w:color="auto" w:fill="auto"/>
                  <w:vAlign w:val="center"/>
                </w:tcPr>
                <w:p w:rsidR="00CA7B2F" w:rsidRPr="00406F8A" w:rsidRDefault="00CA7B2F" w:rsidP="008D3CA5">
                  <w:pPr>
                    <w:spacing w:line="288" w:lineRule="auto"/>
                    <w:jc w:val="center"/>
                  </w:pPr>
                  <w:r w:rsidRPr="00406F8A">
                    <w:t>0,25</w:t>
                  </w:r>
                </w:p>
              </w:tc>
            </w:tr>
            <w:tr w:rsidR="00CA7B2F" w:rsidRPr="00406F8A" w:rsidTr="008D3CA5">
              <w:tc>
                <w:tcPr>
                  <w:tcW w:w="840" w:type="dxa"/>
                  <w:vMerge/>
                  <w:shd w:val="clear" w:color="auto" w:fill="auto"/>
                </w:tcPr>
                <w:p w:rsidR="00CA7B2F" w:rsidRPr="00406F8A" w:rsidRDefault="00CA7B2F" w:rsidP="008D3CA5">
                  <w:pPr>
                    <w:spacing w:line="288" w:lineRule="auto"/>
                    <w:jc w:val="both"/>
                    <w:rPr>
                      <w:b/>
                    </w:rPr>
                  </w:pPr>
                </w:p>
              </w:tc>
              <w:tc>
                <w:tcPr>
                  <w:tcW w:w="390" w:type="dxa"/>
                  <w:vMerge/>
                  <w:shd w:val="clear" w:color="auto" w:fill="auto"/>
                </w:tcPr>
                <w:p w:rsidR="00CA7B2F" w:rsidRPr="00406F8A" w:rsidRDefault="00CA7B2F" w:rsidP="008D3CA5">
                  <w:pPr>
                    <w:spacing w:line="288" w:lineRule="auto"/>
                    <w:jc w:val="both"/>
                    <w:rPr>
                      <w:b/>
                    </w:rPr>
                  </w:pPr>
                </w:p>
              </w:tc>
              <w:tc>
                <w:tcPr>
                  <w:tcW w:w="8475" w:type="dxa"/>
                  <w:tcBorders>
                    <w:top w:val="dashSmallGap" w:sz="4" w:space="0" w:color="auto"/>
                  </w:tcBorders>
                  <w:shd w:val="clear" w:color="auto" w:fill="auto"/>
                </w:tcPr>
                <w:p w:rsidR="00CA7B2F" w:rsidRPr="00406F8A" w:rsidRDefault="00CA7B2F" w:rsidP="008D3CA5">
                  <w:pPr>
                    <w:spacing w:line="288" w:lineRule="auto"/>
                    <w:jc w:val="both"/>
                  </w:pPr>
                  <w:r>
                    <w:t>C</w:t>
                  </w:r>
                  <w:r w:rsidRPr="000438D5">
                    <w:t>ộ</w:t>
                  </w:r>
                  <w:r w:rsidRPr="00406F8A">
                    <w:t>ng vế theo vế các bất đẳng thức (1), (2), (3) kết hợp</w:t>
                  </w:r>
                  <w:r>
                    <w:t xml:space="preserve"> </w:t>
                  </w:r>
                  <w:r w:rsidRPr="00406F8A">
                    <w:rPr>
                      <w:position w:val="-6"/>
                    </w:rPr>
                    <w:object w:dxaOrig="1480" w:dyaOrig="320">
                      <v:shape id="_x0000_i1132" type="#_x0000_t75" style="width:74.2pt;height:15.75pt" o:ole="">
                        <v:imagedata r:id="rId225" o:title=""/>
                      </v:shape>
                      <o:OLEObject Type="Embed" ProgID="Equation.DSMT4" ShapeID="_x0000_i1132" DrawAspect="Content" ObjectID="_1586710895" r:id="rId226"/>
                    </w:object>
                  </w:r>
                  <w:r w:rsidRPr="00406F8A">
                    <w:t xml:space="preserve"> ta có bất đẳng thức cần chứng minh. Dấu “=’’ khi </w:t>
                  </w:r>
                  <w:r w:rsidRPr="00406F8A">
                    <w:rPr>
                      <w:position w:val="-28"/>
                    </w:rPr>
                    <w:object w:dxaOrig="1480" w:dyaOrig="660">
                      <v:shape id="_x0000_i1133" type="#_x0000_t75" style="width:74.2pt;height:33pt" o:ole="">
                        <v:imagedata r:id="rId227" o:title=""/>
                      </v:shape>
                      <o:OLEObject Type="Embed" ProgID="Equation.DSMT4" ShapeID="_x0000_i1133" DrawAspect="Content" ObjectID="_1586710896" r:id="rId228"/>
                    </w:object>
                  </w:r>
                  <w:r w:rsidRPr="00406F8A">
                    <w:t>.</w:t>
                  </w:r>
                </w:p>
              </w:tc>
              <w:tc>
                <w:tcPr>
                  <w:tcW w:w="840" w:type="dxa"/>
                  <w:tcBorders>
                    <w:top w:val="dashSmallGap" w:sz="4" w:space="0" w:color="auto"/>
                  </w:tcBorders>
                  <w:shd w:val="clear" w:color="auto" w:fill="auto"/>
                  <w:vAlign w:val="center"/>
                </w:tcPr>
                <w:p w:rsidR="00CA7B2F" w:rsidRPr="00406F8A" w:rsidRDefault="00CA7B2F" w:rsidP="008D3CA5">
                  <w:pPr>
                    <w:spacing w:line="288" w:lineRule="auto"/>
                    <w:jc w:val="center"/>
                  </w:pPr>
                  <w:r w:rsidRPr="00406F8A">
                    <w:t>0,25</w:t>
                  </w:r>
                </w:p>
              </w:tc>
            </w:tr>
          </w:tbl>
          <w:p w:rsidR="00CA7B2F" w:rsidRPr="00406F8A" w:rsidRDefault="00CA7B2F" w:rsidP="008D3CA5">
            <w:pPr>
              <w:spacing w:before="240" w:after="120"/>
              <w:jc w:val="center"/>
            </w:pPr>
            <w:r w:rsidRPr="00406F8A">
              <w:t>---------------------------Hết----------------------------</w:t>
            </w: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05</w:t>
            </w:r>
            <w:r w:rsidR="007034D8">
              <w:rPr>
                <w:rFonts w:ascii="Times New Roman" w:eastAsia="Times New Roman" w:hAnsi="Times New Roman" w:cs="Times New Roman"/>
                <w:b/>
                <w:color w:val="FF0000"/>
                <w:sz w:val="28"/>
                <w:szCs w:val="28"/>
                <w:lang w:val="en-US"/>
              </w:rPr>
              <w:t>2</w:t>
            </w:r>
          </w:p>
          <w:tbl>
            <w:tblPr>
              <w:tblW w:w="10350" w:type="dxa"/>
              <w:tblInd w:w="108" w:type="dxa"/>
              <w:tblLook w:val="01E0" w:firstRow="1" w:lastRow="1" w:firstColumn="1" w:lastColumn="1" w:noHBand="0" w:noVBand="0"/>
            </w:tblPr>
            <w:tblGrid>
              <w:gridCol w:w="3828"/>
              <w:gridCol w:w="6522"/>
            </w:tblGrid>
            <w:tr w:rsidR="00CA7B2F" w:rsidRPr="006755E9" w:rsidTr="008D3CA5">
              <w:tc>
                <w:tcPr>
                  <w:tcW w:w="3828" w:type="dxa"/>
                </w:tcPr>
                <w:p w:rsidR="00CA7B2F" w:rsidRPr="00265561" w:rsidRDefault="00CA7B2F" w:rsidP="008D3CA5">
                  <w:pPr>
                    <w:jc w:val="center"/>
                    <w:rPr>
                      <w:rFonts w:ascii=".VnTimeH" w:hAnsi=".VnTimeH"/>
                      <w:b/>
                      <w:lang w:val="fr-FR"/>
                    </w:rPr>
                  </w:pPr>
                  <w:permStart w:id="549931413" w:edGrp="everyone"/>
                  <w:r>
                    <w:rPr>
                      <w:rFonts w:ascii=".VnTimeH" w:hAnsi=".VnTimeH"/>
                      <w:b/>
                      <w:lang w:val="fr-FR"/>
                    </w:rPr>
                    <w:t>uBND tinh b¾c ninh</w:t>
                  </w:r>
                  <w:r w:rsidRPr="00265561">
                    <w:rPr>
                      <w:rFonts w:ascii=".VnTimeH" w:hAnsi=".VnTimeH"/>
                      <w:b/>
                      <w:lang w:val="fr-FR"/>
                    </w:rPr>
                    <w:t xml:space="preserve">    </w:t>
                  </w:r>
                </w:p>
                <w:p w:rsidR="00CA7B2F" w:rsidRPr="00265561" w:rsidRDefault="00CA7B2F" w:rsidP="008D3CA5">
                  <w:pPr>
                    <w:jc w:val="center"/>
                    <w:rPr>
                      <w:rFonts w:ascii=".VnTimeH" w:hAnsi=".VnTimeH"/>
                      <w:b/>
                      <w:lang w:val="fr-FR"/>
                    </w:rPr>
                  </w:pPr>
                  <w:r w:rsidRPr="00265561">
                    <w:rPr>
                      <w:rFonts w:ascii=".VnTimeH" w:hAnsi=".VnTimeH"/>
                      <w:b/>
                      <w:lang w:val="fr-FR"/>
                    </w:rPr>
                    <w:t xml:space="preserve">  </w:t>
                  </w:r>
                  <w:r>
                    <w:rPr>
                      <w:rFonts w:ascii=".VnTimeH" w:hAnsi=".VnTimeH"/>
                      <w:b/>
                      <w:lang w:val="fr-FR"/>
                    </w:rPr>
                    <w:t xml:space="preserve">Së </w:t>
                  </w:r>
                  <w:r w:rsidRPr="00265561">
                    <w:rPr>
                      <w:rFonts w:ascii=".VnTimeH" w:hAnsi=".VnTimeH"/>
                      <w:b/>
                      <w:lang w:val="fr-FR"/>
                    </w:rPr>
                    <w:t>gi¸o dôc vµ ®µo t¹o</w:t>
                  </w:r>
                </w:p>
                <w:p w:rsidR="00CA7B2F" w:rsidRPr="006755E9" w:rsidRDefault="00CA7B2F" w:rsidP="008D3CA5">
                  <w:pPr>
                    <w:jc w:val="center"/>
                    <w:rPr>
                      <w:b/>
                      <w:sz w:val="26"/>
                      <w:szCs w:val="26"/>
                    </w:rPr>
                  </w:pPr>
                  <w:r>
                    <w:rPr>
                      <w:b/>
                      <w:noProof/>
                      <w:sz w:val="26"/>
                      <w:szCs w:val="26"/>
                      <w:lang w:val="en-US"/>
                    </w:rPr>
                    <mc:AlternateContent>
                      <mc:Choice Requires="wps">
                        <w:drawing>
                          <wp:anchor distT="0" distB="0" distL="114300" distR="114300" simplePos="0" relativeHeight="251611136" behindDoc="0" locked="0" layoutInCell="1" allowOverlap="1" wp14:anchorId="2FB7DCEA" wp14:editId="3BA2B953">
                            <wp:simplePos x="0" y="0"/>
                            <wp:positionH relativeFrom="column">
                              <wp:posOffset>264795</wp:posOffset>
                            </wp:positionH>
                            <wp:positionV relativeFrom="paragraph">
                              <wp:posOffset>20955</wp:posOffset>
                            </wp:positionV>
                            <wp:extent cx="1600200" cy="0"/>
                            <wp:effectExtent l="7620" t="11430" r="11430" b="7620"/>
                            <wp:wrapNone/>
                            <wp:docPr id="1416" name="Straight Connector 1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6"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5pt,1.65pt" to="146.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o2jHwIAADw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"/>
                        </w:pict>
                      </mc:Fallback>
                    </mc:AlternateContent>
                  </w:r>
                </w:p>
                <w:p w:rsidR="00CA7B2F" w:rsidRPr="006755E9" w:rsidRDefault="00CA7B2F" w:rsidP="008D3CA5">
                  <w:pPr>
                    <w:jc w:val="center"/>
                    <w:rPr>
                      <w:sz w:val="26"/>
                      <w:szCs w:val="26"/>
                    </w:rPr>
                  </w:pPr>
                  <w:r>
                    <w:rPr>
                      <w:rFonts w:ascii=".VnTimeH" w:hAnsi=".VnTimeH"/>
                      <w:b/>
                      <w:noProof/>
                      <w:sz w:val="26"/>
                      <w:szCs w:val="26"/>
                      <w:lang w:val="en-US"/>
                    </w:rPr>
                    <mc:AlternateContent>
                      <mc:Choice Requires="wps">
                        <w:drawing>
                          <wp:anchor distT="0" distB="0" distL="114300" distR="114300" simplePos="0" relativeHeight="251612160" behindDoc="0" locked="0" layoutInCell="1" allowOverlap="1" wp14:anchorId="6CAC8775" wp14:editId="31D57955">
                            <wp:simplePos x="0" y="0"/>
                            <wp:positionH relativeFrom="column">
                              <wp:posOffset>447040</wp:posOffset>
                            </wp:positionH>
                            <wp:positionV relativeFrom="paragraph">
                              <wp:posOffset>-5715</wp:posOffset>
                            </wp:positionV>
                            <wp:extent cx="1251585" cy="259080"/>
                            <wp:effectExtent l="8890" t="13335" r="6350" b="13335"/>
                            <wp:wrapNone/>
                            <wp:docPr id="1415" name="Text Box 1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1585" cy="259080"/>
                                    </a:xfrm>
                                    <a:prstGeom prst="rect">
                                      <a:avLst/>
                                    </a:prstGeom>
                                    <a:solidFill>
                                      <a:srgbClr val="FFFFFF"/>
                                    </a:solidFill>
                                    <a:ln w="9525">
                                      <a:solidFill>
                                        <a:srgbClr val="000000"/>
                                      </a:solidFill>
                                      <a:miter lim="800000"/>
                                      <a:headEnd/>
                                      <a:tailEnd/>
                                    </a:ln>
                                  </wps:spPr>
                                  <wps:txbx>
                                    <w:txbxContent>
                                      <w:p w:rsidR="008D3CA5" w:rsidRPr="005F33E4" w:rsidRDefault="008D3CA5" w:rsidP="00CA7B2F">
                                        <w:pPr>
                                          <w:jc w:val="center"/>
                                          <w:rPr>
                                            <w:rFonts w:ascii=".VnTimeH" w:hAnsi=".VnTimeH" w:cs=".VnTimeH"/>
                                            <w:b/>
                                            <w:bCs/>
                                            <w:sz w:val="18"/>
                                            <w:szCs w:val="20"/>
                                          </w:rPr>
                                        </w:pPr>
                                        <w:permStart w:id="1132988534" w:edGrp="everyone"/>
                                        <w:r>
                                          <w:rPr>
                                            <w:rFonts w:ascii=".VnTimeH" w:hAnsi=".VnTimeH" w:cs=".VnTimeH"/>
                                            <w:b/>
                                            <w:bCs/>
                                            <w:sz w:val="18"/>
                                            <w:szCs w:val="20"/>
                                          </w:rPr>
                                          <w:t>§Ò chÝnh thøc</w:t>
                                        </w:r>
                                        <w:permEnd w:id="1132988534"/>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15" o:spid="_x0000_s1088" type="#_x0000_t202" style="position:absolute;left:0;text-align:left;margin-left:35.2pt;margin-top:-.45pt;width:98.55pt;height:20.4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">
                            <v:textbox>
                              <w:txbxContent>
                                <w:p w:rsidR="008D3CA5" w:rsidRPr="005F33E4" w:rsidRDefault="008D3CA5" w:rsidP="00CA7B2F">
                                  <w:pPr>
                                    <w:jc w:val="center"/>
                                    <w:rPr>
                                      <w:rFonts w:ascii=".VnTimeH" w:hAnsi=".VnTimeH" w:cs=".VnTimeH"/>
                                      <w:b/>
                                      <w:bCs/>
                                      <w:sz w:val="18"/>
                                      <w:szCs w:val="20"/>
                                    </w:rPr>
                                  </w:pPr>
                                  <w:permStart w:id="1132988534" w:edGrp="everyone"/>
                                  <w:r>
                                    <w:rPr>
                                      <w:rFonts w:ascii=".VnTimeH" w:hAnsi=".VnTimeH" w:cs=".VnTimeH"/>
                                      <w:b/>
                                      <w:bCs/>
                                      <w:sz w:val="18"/>
                                      <w:szCs w:val="20"/>
                                    </w:rPr>
                                    <w:t>§Ò chÝnh thøc</w:t>
                                  </w:r>
                                  <w:permEnd w:id="1132988534"/>
                                </w:p>
                              </w:txbxContent>
                            </v:textbox>
                          </v:shape>
                        </w:pict>
                      </mc:Fallback>
                    </mc:AlternateContent>
                  </w:r>
                </w:p>
              </w:tc>
              <w:tc>
                <w:tcPr>
                  <w:tcW w:w="6522" w:type="dxa"/>
                </w:tcPr>
                <w:p w:rsidR="00CA7B2F" w:rsidRPr="006755E9" w:rsidRDefault="00CA7B2F" w:rsidP="008D3CA5">
                  <w:pPr>
                    <w:jc w:val="center"/>
                    <w:rPr>
                      <w:rFonts w:ascii=".VnTimeH" w:hAnsi=".VnTimeH"/>
                      <w:b/>
                      <w:sz w:val="26"/>
                      <w:szCs w:val="26"/>
                    </w:rPr>
                  </w:pPr>
                  <w:r w:rsidRPr="006755E9">
                    <w:rPr>
                      <w:rFonts w:ascii=".VnTimeH" w:hAnsi=".VnTimeH"/>
                      <w:b/>
                      <w:sz w:val="26"/>
                      <w:szCs w:val="26"/>
                    </w:rPr>
                    <w:t xml:space="preserve">®Ò </w:t>
                  </w:r>
                  <w:r>
                    <w:rPr>
                      <w:rFonts w:ascii=".VnTimeH" w:hAnsi=".VnTimeH"/>
                      <w:b/>
                      <w:sz w:val="26"/>
                      <w:szCs w:val="26"/>
                    </w:rPr>
                    <w:t xml:space="preserve">thi </w:t>
                  </w:r>
                  <w:r w:rsidRPr="006755E9">
                    <w:rPr>
                      <w:rFonts w:ascii=".VnTimeH" w:hAnsi=".VnTimeH"/>
                      <w:b/>
                      <w:sz w:val="26"/>
                      <w:szCs w:val="26"/>
                    </w:rPr>
                    <w:t>tuyÓn sinh vµo líp 10 thpt</w:t>
                  </w:r>
                </w:p>
                <w:p w:rsidR="00CA7B2F" w:rsidRPr="006755E9" w:rsidRDefault="00CA7B2F" w:rsidP="008D3CA5">
                  <w:pPr>
                    <w:jc w:val="center"/>
                    <w:rPr>
                      <w:rFonts w:ascii=".VnTimeH" w:hAnsi=".VnTimeH"/>
                      <w:b/>
                      <w:sz w:val="26"/>
                      <w:szCs w:val="26"/>
                    </w:rPr>
                  </w:pPr>
                  <w:r w:rsidRPr="006755E9">
                    <w:rPr>
                      <w:rFonts w:ascii=".VnTimeH" w:hAnsi=".VnTimeH"/>
                      <w:b/>
                      <w:sz w:val="26"/>
                      <w:szCs w:val="26"/>
                    </w:rPr>
                    <w:t>N¨m häc 20</w:t>
                  </w:r>
                  <w:r>
                    <w:rPr>
                      <w:rFonts w:ascii=".VnTimeH" w:hAnsi=".VnTimeH"/>
                      <w:b/>
                      <w:sz w:val="26"/>
                      <w:szCs w:val="26"/>
                    </w:rPr>
                    <w:t>11</w:t>
                  </w:r>
                  <w:r w:rsidRPr="006755E9">
                    <w:rPr>
                      <w:rFonts w:ascii=".VnTimeH" w:hAnsi=".VnTimeH"/>
                      <w:b/>
                      <w:sz w:val="26"/>
                      <w:szCs w:val="26"/>
                    </w:rPr>
                    <w:t xml:space="preserve"> - 20</w:t>
                  </w:r>
                  <w:r>
                    <w:rPr>
                      <w:rFonts w:ascii=".VnTimeH" w:hAnsi=".VnTimeH"/>
                      <w:b/>
                      <w:sz w:val="26"/>
                      <w:szCs w:val="26"/>
                    </w:rPr>
                    <w:t>12</w:t>
                  </w:r>
                  <w:r w:rsidRPr="006755E9">
                    <w:rPr>
                      <w:rFonts w:ascii=".VnTimeH" w:hAnsi=".VnTimeH"/>
                      <w:b/>
                      <w:sz w:val="26"/>
                      <w:szCs w:val="26"/>
                    </w:rPr>
                    <w:t xml:space="preserve"> </w:t>
                  </w:r>
                </w:p>
                <w:p w:rsidR="00CA7B2F" w:rsidRPr="006755E9" w:rsidRDefault="00CA7B2F" w:rsidP="008D3CA5">
                  <w:pPr>
                    <w:jc w:val="center"/>
                    <w:rPr>
                      <w:b/>
                      <w:i/>
                      <w:sz w:val="26"/>
                      <w:szCs w:val="26"/>
                    </w:rPr>
                  </w:pPr>
                  <w:r w:rsidRPr="006755E9">
                    <w:rPr>
                      <w:b/>
                      <w:sz w:val="26"/>
                      <w:szCs w:val="26"/>
                    </w:rPr>
                    <w:t xml:space="preserve">M«n thi: To¸n </w:t>
                  </w:r>
                </w:p>
                <w:p w:rsidR="00CA7B2F" w:rsidRPr="006755E9" w:rsidRDefault="00CA7B2F" w:rsidP="008D3CA5">
                  <w:pPr>
                    <w:jc w:val="center"/>
                    <w:rPr>
                      <w:i/>
                      <w:sz w:val="26"/>
                      <w:szCs w:val="26"/>
                    </w:rPr>
                  </w:pPr>
                  <w:r w:rsidRPr="006755E9">
                    <w:rPr>
                      <w:sz w:val="26"/>
                      <w:szCs w:val="26"/>
                    </w:rPr>
                    <w:t xml:space="preserve">Thêi gian: </w:t>
                  </w:r>
                  <w:r w:rsidRPr="006755E9">
                    <w:rPr>
                      <w:b/>
                      <w:sz w:val="26"/>
                      <w:szCs w:val="26"/>
                    </w:rPr>
                    <w:t>120</w:t>
                  </w:r>
                  <w:r w:rsidRPr="006755E9">
                    <w:rPr>
                      <w:sz w:val="26"/>
                      <w:szCs w:val="26"/>
                    </w:rPr>
                    <w:t xml:space="preserve"> phót</w:t>
                  </w:r>
                  <w:r w:rsidRPr="006755E9">
                    <w:rPr>
                      <w:b/>
                      <w:i/>
                      <w:sz w:val="26"/>
                      <w:szCs w:val="26"/>
                    </w:rPr>
                    <w:t xml:space="preserve"> (Kh«ng kÓ thêi gian giao ®Ò)</w:t>
                  </w:r>
                </w:p>
                <w:p w:rsidR="00CA7B2F" w:rsidRPr="006755E9" w:rsidRDefault="00CA7B2F" w:rsidP="008D3CA5">
                  <w:pPr>
                    <w:jc w:val="center"/>
                    <w:rPr>
                      <w:b/>
                      <w:i/>
                      <w:sz w:val="26"/>
                      <w:szCs w:val="26"/>
                    </w:rPr>
                  </w:pPr>
                  <w:r w:rsidRPr="006755E9">
                    <w:rPr>
                      <w:b/>
                      <w:i/>
                      <w:sz w:val="26"/>
                      <w:szCs w:val="26"/>
                    </w:rPr>
                    <w:t xml:space="preserve">Ngµy thi: 09  </w:t>
                  </w:r>
                  <w:r>
                    <w:rPr>
                      <w:b/>
                      <w:i/>
                      <w:sz w:val="26"/>
                      <w:szCs w:val="26"/>
                    </w:rPr>
                    <w:t xml:space="preserve">- </w:t>
                  </w:r>
                  <w:r w:rsidRPr="006755E9">
                    <w:rPr>
                      <w:b/>
                      <w:i/>
                      <w:sz w:val="26"/>
                      <w:szCs w:val="26"/>
                    </w:rPr>
                    <w:t xml:space="preserve"> 07 </w:t>
                  </w:r>
                  <w:r>
                    <w:rPr>
                      <w:b/>
                      <w:i/>
                      <w:sz w:val="26"/>
                      <w:szCs w:val="26"/>
                    </w:rPr>
                    <w:t xml:space="preserve">- </w:t>
                  </w:r>
                  <w:r w:rsidRPr="006755E9">
                    <w:rPr>
                      <w:b/>
                      <w:i/>
                      <w:sz w:val="26"/>
                      <w:szCs w:val="26"/>
                    </w:rPr>
                    <w:t>20</w:t>
                  </w:r>
                  <w:r>
                    <w:rPr>
                      <w:b/>
                      <w:i/>
                      <w:sz w:val="26"/>
                      <w:szCs w:val="26"/>
                    </w:rPr>
                    <w:t>11</w:t>
                  </w:r>
                  <w:r w:rsidRPr="006755E9">
                    <w:rPr>
                      <w:b/>
                      <w:i/>
                      <w:sz w:val="26"/>
                      <w:szCs w:val="26"/>
                    </w:rPr>
                    <w:t xml:space="preserve"> </w:t>
                  </w:r>
                </w:p>
                <w:p w:rsidR="00CA7B2F" w:rsidRPr="006755E9" w:rsidRDefault="00CA7B2F" w:rsidP="008D3CA5">
                  <w:pPr>
                    <w:rPr>
                      <w:sz w:val="26"/>
                      <w:szCs w:val="26"/>
                    </w:rPr>
                  </w:pPr>
                  <w:r>
                    <w:rPr>
                      <w:noProof/>
                      <w:sz w:val="26"/>
                      <w:szCs w:val="26"/>
                      <w:lang w:val="en-US"/>
                    </w:rPr>
                    <mc:AlternateContent>
                      <mc:Choice Requires="wps">
                        <w:drawing>
                          <wp:anchor distT="0" distB="0" distL="114300" distR="114300" simplePos="0" relativeHeight="251610112" behindDoc="0" locked="0" layoutInCell="1" allowOverlap="1" wp14:anchorId="659C8605" wp14:editId="40CE6D58">
                            <wp:simplePos x="0" y="0"/>
                            <wp:positionH relativeFrom="column">
                              <wp:posOffset>1207770</wp:posOffset>
                            </wp:positionH>
                            <wp:positionV relativeFrom="paragraph">
                              <wp:posOffset>27940</wp:posOffset>
                            </wp:positionV>
                            <wp:extent cx="1714500" cy="0"/>
                            <wp:effectExtent l="7620" t="8890" r="11430" b="10160"/>
                            <wp:wrapNone/>
                            <wp:docPr id="1414" name="Straight Connector 1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4"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1pt,2.2pt" to="230.1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rp7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"/>
                        </w:pict>
                      </mc:Fallback>
                    </mc:AlternateContent>
                  </w:r>
                </w:p>
              </w:tc>
            </w:tr>
          </w:tbl>
          <w:p w:rsidR="00CA7B2F" w:rsidRDefault="00CA7B2F" w:rsidP="008D3CA5">
            <w:pPr>
              <w:rPr>
                <w:b/>
              </w:rPr>
            </w:pPr>
          </w:p>
          <w:p w:rsidR="00CA7B2F" w:rsidRDefault="00CA7B2F" w:rsidP="008D3CA5">
            <w:pPr>
              <w:rPr>
                <w:b/>
              </w:rPr>
            </w:pPr>
          </w:p>
          <w:p w:rsidR="00CA7B2F" w:rsidRPr="004D658E" w:rsidRDefault="00CA7B2F" w:rsidP="008D3CA5">
            <w:pPr>
              <w:rPr>
                <w:b/>
              </w:rPr>
            </w:pPr>
            <w:r w:rsidRPr="004D658E">
              <w:rPr>
                <w:b/>
              </w:rPr>
              <w:t>Bµi 1(1,5 ®iÓm)</w:t>
            </w:r>
          </w:p>
          <w:p w:rsidR="00CA7B2F" w:rsidRPr="007F3143" w:rsidRDefault="00CA7B2F" w:rsidP="008D3CA5">
            <w:pPr>
              <w:ind w:left="335" w:firstLine="385"/>
            </w:pPr>
            <w:r>
              <w:t>a)</w:t>
            </w:r>
            <w:r w:rsidRPr="007F3143">
              <w:t xml:space="preserve">So s¸nh : </w:t>
            </w:r>
            <w:r w:rsidRPr="007F3143">
              <w:rPr>
                <w:position w:val="-8"/>
              </w:rPr>
              <w:object w:dxaOrig="480" w:dyaOrig="360">
                <v:shape id="_x0000_i1134" type="#_x0000_t75" style="width:24pt;height:18pt" o:ole="">
                  <v:imagedata r:id="rId229" o:title=""/>
                </v:shape>
                <o:OLEObject Type="Embed" ProgID="Equation.DSMT4" ShapeID="_x0000_i1134" DrawAspect="Content" ObjectID="_1586710897" r:id="rId230"/>
              </w:object>
            </w:r>
            <w:r w:rsidRPr="007F3143">
              <w:t xml:space="preserve"> vµ </w:t>
            </w:r>
            <w:r w:rsidRPr="007F3143">
              <w:rPr>
                <w:position w:val="-8"/>
              </w:rPr>
              <w:object w:dxaOrig="480" w:dyaOrig="360">
                <v:shape id="_x0000_i1135" type="#_x0000_t75" style="width:24pt;height:18pt" o:ole="">
                  <v:imagedata r:id="rId231" o:title=""/>
                </v:shape>
                <o:OLEObject Type="Embed" ProgID="Equation.DSMT4" ShapeID="_x0000_i1135" DrawAspect="Content" ObjectID="_1586710898" r:id="rId232"/>
              </w:object>
            </w:r>
          </w:p>
          <w:p w:rsidR="00CA7B2F" w:rsidRDefault="00CA7B2F" w:rsidP="008D3CA5">
            <w:pPr>
              <w:ind w:left="335" w:firstLine="385"/>
            </w:pPr>
            <w:r>
              <w:t xml:space="preserve">b)Rót gän biÓu thøc: </w:t>
            </w:r>
            <w:r w:rsidRPr="007F3143">
              <w:rPr>
                <w:position w:val="-28"/>
              </w:rPr>
              <w:object w:dxaOrig="1980" w:dyaOrig="720">
                <v:shape id="_x0000_i1136" type="#_x0000_t75" style="width:99pt;height:36pt" o:ole="">
                  <v:imagedata r:id="rId233" o:title=""/>
                </v:shape>
                <o:OLEObject Type="Embed" ProgID="Equation.DSMT4" ShapeID="_x0000_i1136" DrawAspect="Content" ObjectID="_1586710899" r:id="rId234"/>
              </w:object>
            </w:r>
          </w:p>
          <w:p w:rsidR="00CA7B2F" w:rsidRDefault="00CA7B2F" w:rsidP="008D3CA5">
            <w:pPr>
              <w:rPr>
                <w:b/>
              </w:rPr>
            </w:pPr>
          </w:p>
          <w:p w:rsidR="00CA7B2F" w:rsidRPr="004D658E" w:rsidRDefault="00CA7B2F" w:rsidP="008D3CA5">
            <w:pPr>
              <w:rPr>
                <w:b/>
              </w:rPr>
            </w:pPr>
            <w:r w:rsidRPr="004D658E">
              <w:rPr>
                <w:b/>
              </w:rPr>
              <w:t>Bµi 2 (2,0 ®iÓm)</w:t>
            </w:r>
          </w:p>
          <w:p w:rsidR="00CA7B2F" w:rsidRDefault="00CA7B2F" w:rsidP="008D3CA5">
            <w:pPr>
              <w:ind w:left="335"/>
            </w:pPr>
            <w:r>
              <w:t xml:space="preserve">Cho hÖ ph­¬ng tr×nh:  </w:t>
            </w:r>
            <w:r w:rsidRPr="001B5F5B">
              <w:rPr>
                <w:position w:val="-30"/>
              </w:rPr>
              <w:object w:dxaOrig="1620" w:dyaOrig="720">
                <v:shape id="_x0000_i1137" type="#_x0000_t75" style="width:81pt;height:36pt" o:ole="">
                  <v:imagedata r:id="rId235" o:title=""/>
                </v:shape>
                <o:OLEObject Type="Embed" ProgID="Equation.DSMT4" ShapeID="_x0000_i1137" DrawAspect="Content" ObjectID="_1586710900" r:id="rId236"/>
              </w:object>
            </w:r>
            <w:r>
              <w:t xml:space="preserve">               ( m lµ tham sè)</w:t>
            </w:r>
          </w:p>
          <w:p w:rsidR="00CA7B2F" w:rsidRDefault="00CA7B2F" w:rsidP="008D3CA5">
            <w:pPr>
              <w:ind w:left="335" w:firstLine="385"/>
            </w:pPr>
            <w:r>
              <w:t>a)Gi¶i hÖ ph­¬ng tr×nh víi m = 1</w:t>
            </w:r>
          </w:p>
          <w:p w:rsidR="00CA7B2F" w:rsidRDefault="00CA7B2F" w:rsidP="008D3CA5">
            <w:pPr>
              <w:ind w:left="335" w:firstLine="385"/>
            </w:pPr>
            <w:r>
              <w:t>b)T×m m ®Ó hÖ cã nghiÖm (x;y) tháa m·n : x</w:t>
            </w:r>
            <w:r>
              <w:rPr>
                <w:vertAlign w:val="superscript"/>
              </w:rPr>
              <w:t>2</w:t>
            </w:r>
            <w:r>
              <w:t xml:space="preserve"> </w:t>
            </w:r>
            <w:r>
              <w:rPr>
                <w:rFonts w:ascii="Arial" w:hAnsi="Arial" w:cs="Arial"/>
              </w:rPr>
              <w:t>–</w:t>
            </w:r>
            <w:r>
              <w:t xml:space="preserve"> 2y</w:t>
            </w:r>
            <w:r>
              <w:rPr>
                <w:vertAlign w:val="superscript"/>
              </w:rPr>
              <w:t>2</w:t>
            </w:r>
            <w:r>
              <w:t xml:space="preserve"> = 1.</w:t>
            </w:r>
          </w:p>
          <w:p w:rsidR="00CA7B2F" w:rsidRDefault="00CA7B2F" w:rsidP="008D3CA5">
            <w:pPr>
              <w:rPr>
                <w:b/>
              </w:rPr>
            </w:pPr>
          </w:p>
          <w:p w:rsidR="00CA7B2F" w:rsidRPr="00AE4B5D" w:rsidRDefault="00CA7B2F" w:rsidP="008D3CA5">
            <w:pPr>
              <w:rPr>
                <w:i/>
              </w:rPr>
            </w:pPr>
            <w:r w:rsidRPr="004D658E">
              <w:rPr>
                <w:b/>
              </w:rPr>
              <w:t>Bµi</w:t>
            </w:r>
            <w:r>
              <w:rPr>
                <w:b/>
              </w:rPr>
              <w:t xml:space="preserve"> </w:t>
            </w:r>
            <w:r w:rsidRPr="004D658E">
              <w:rPr>
                <w:b/>
              </w:rPr>
              <w:t>3 (2,0 ®iÓm)</w:t>
            </w:r>
            <w:r>
              <w:t xml:space="preserve"> </w:t>
            </w:r>
            <w:r w:rsidRPr="00AE4B5D">
              <w:rPr>
                <w:i/>
              </w:rPr>
              <w:t>G¶i bµi to¸n b»ng c¸ch lËp ph­¬ng tr×nh hoÆc hÖ ph­¬ng tr×nh:</w:t>
            </w:r>
          </w:p>
          <w:p w:rsidR="00CA7B2F" w:rsidRPr="001D75ED" w:rsidRDefault="00CA7B2F" w:rsidP="008D3CA5">
            <w:pPr>
              <w:ind w:firstLine="720"/>
              <w:rPr>
                <w:color w:val="000000"/>
              </w:rPr>
            </w:pPr>
            <w:r w:rsidRPr="001D75ED">
              <w:rPr>
                <w:color w:val="000000"/>
              </w:rPr>
              <w:t>Mét ng­êi ®i xe ®¹p tõ A ®Õn B c¸ch nhau 24 km.Khi ®i tõ B trë vÒ A ng­êi ®ã t¨ng thªm vËn tèc 4km/h  so víi lóc ®i, v× vËy thêi gian vÒ Ýt h¬n thêi gian ®i 30 phót.TÝnh vËn tèc  xe ®¹p khi ®i tõ A ®Õn B .</w:t>
            </w:r>
          </w:p>
          <w:p w:rsidR="00CA7B2F" w:rsidRDefault="00CA7B2F" w:rsidP="008D3CA5">
            <w:pPr>
              <w:rPr>
                <w:b/>
              </w:rPr>
            </w:pPr>
          </w:p>
          <w:p w:rsidR="00CA7B2F" w:rsidRPr="004D658E" w:rsidRDefault="00CA7B2F" w:rsidP="008D3CA5">
            <w:pPr>
              <w:rPr>
                <w:b/>
              </w:rPr>
            </w:pPr>
            <w:r w:rsidRPr="004D658E">
              <w:rPr>
                <w:b/>
              </w:rPr>
              <w:t xml:space="preserve">Bµi 4 (3,5 ®iÓm) </w:t>
            </w:r>
          </w:p>
          <w:p w:rsidR="00CA7B2F" w:rsidRDefault="00CA7B2F" w:rsidP="008D3CA5">
            <w:pPr>
              <w:ind w:firstLine="360"/>
            </w:pPr>
            <w:r>
              <w:t>Cho ®­êng trßn (O;R), d©y BC cè ®Þnh (BC &lt; 2R) vµ ®iÓm A di ®éng trªn cung lín BC sao cho tam gi¸c ABC cã ba gãc nhän. C¸c ®­êng cao BD vµ CE cña tam gi¸c ABC c¾t nhau ë H.</w:t>
            </w:r>
          </w:p>
          <w:p w:rsidR="00CA7B2F" w:rsidRPr="001D75ED" w:rsidRDefault="00CA7B2F" w:rsidP="008D3CA5">
            <w:pPr>
              <w:ind w:left="360" w:firstLine="360"/>
              <w:rPr>
                <w:color w:val="000000"/>
              </w:rPr>
            </w:pPr>
            <w:r>
              <w:rPr>
                <w:color w:val="000000"/>
              </w:rPr>
              <w:t>a)</w:t>
            </w:r>
            <w:r w:rsidRPr="001D75ED">
              <w:rPr>
                <w:color w:val="000000"/>
              </w:rPr>
              <w:t>Chøng minh r»ng tø gi¸c ADHE néi tiÕp .</w:t>
            </w:r>
          </w:p>
          <w:p w:rsidR="00CA7B2F" w:rsidRPr="001D75ED" w:rsidRDefault="00CA7B2F" w:rsidP="008D3CA5">
            <w:pPr>
              <w:ind w:left="360" w:firstLine="360"/>
              <w:rPr>
                <w:color w:val="000000"/>
              </w:rPr>
            </w:pPr>
            <w:r>
              <w:rPr>
                <w:color w:val="000000"/>
              </w:rPr>
              <w:t>b)</w:t>
            </w:r>
            <w:r w:rsidRPr="001D75ED">
              <w:rPr>
                <w:color w:val="000000"/>
              </w:rPr>
              <w:t xml:space="preserve">Gi¶ sö   </w:t>
            </w:r>
            <w:r w:rsidRPr="001D75ED">
              <w:rPr>
                <w:color w:val="000000"/>
                <w:position w:val="-6"/>
              </w:rPr>
              <w:object w:dxaOrig="1100" w:dyaOrig="360">
                <v:shape id="_x0000_i1138" type="#_x0000_t75" style="width:54.7pt;height:18pt" o:ole="">
                  <v:imagedata r:id="rId237" o:title=""/>
                </v:shape>
                <o:OLEObject Type="Embed" ProgID="Equation.DSMT4" ShapeID="_x0000_i1138" DrawAspect="Content" ObjectID="_1586710901" r:id="rId238"/>
              </w:object>
            </w:r>
            <w:r w:rsidRPr="001D75ED">
              <w:rPr>
                <w:color w:val="000000"/>
              </w:rPr>
              <w:t>,  h·y tÝnh kho¶ng c¸ch tõ t©m O ®Õn c¹nh BC theo R.</w:t>
            </w:r>
          </w:p>
          <w:p w:rsidR="00CA7B2F" w:rsidRPr="001D75ED" w:rsidRDefault="00CA7B2F" w:rsidP="008D3CA5">
            <w:pPr>
              <w:ind w:left="360" w:firstLine="360"/>
              <w:rPr>
                <w:color w:val="000000"/>
              </w:rPr>
            </w:pPr>
            <w:r>
              <w:rPr>
                <w:color w:val="000000"/>
              </w:rPr>
              <w:t>c)</w:t>
            </w:r>
            <w:r w:rsidRPr="001D75ED">
              <w:rPr>
                <w:color w:val="000000"/>
              </w:rPr>
              <w:t>Chøng minh r»ng ®­êng th¼ng kÎ qua A vµ vu«ng gãc víi DE lu«n ®i qua mét ®iÓm cè ®Þnh.</w:t>
            </w:r>
          </w:p>
          <w:p w:rsidR="00CA7B2F" w:rsidRPr="001D75ED" w:rsidRDefault="00CA7B2F" w:rsidP="008D3CA5">
            <w:pPr>
              <w:ind w:left="360" w:firstLine="360"/>
              <w:rPr>
                <w:color w:val="000000"/>
              </w:rPr>
            </w:pPr>
            <w:r>
              <w:rPr>
                <w:color w:val="000000"/>
              </w:rPr>
              <w:t xml:space="preserve">d) </w:t>
            </w:r>
            <w:r w:rsidRPr="001D75ED">
              <w:rPr>
                <w:color w:val="000000"/>
              </w:rPr>
              <w:t xml:space="preserve">Ph©n gi¸c gãc </w:t>
            </w:r>
            <w:r w:rsidRPr="001D75ED">
              <w:rPr>
                <w:color w:val="000000"/>
                <w:position w:val="-4"/>
              </w:rPr>
              <w:object w:dxaOrig="560" w:dyaOrig="340">
                <v:shape id="_x0000_i1139" type="#_x0000_t75" style="width:27.75pt;height:17.25pt" o:ole="">
                  <v:imagedata r:id="rId239" o:title=""/>
                </v:shape>
                <o:OLEObject Type="Embed" ProgID="Equation.DSMT4" ShapeID="_x0000_i1139" DrawAspect="Content" ObjectID="_1586710902" r:id="rId240"/>
              </w:object>
            </w:r>
            <w:r w:rsidRPr="001D75ED">
              <w:rPr>
                <w:color w:val="000000"/>
              </w:rPr>
              <w:t xml:space="preserve"> c¾t CE t¹i M, c¾t AC t¹i P. Ph©n gi¸c  gãc </w:t>
            </w:r>
            <w:r w:rsidRPr="001D75ED">
              <w:rPr>
                <w:color w:val="000000"/>
                <w:position w:val="-6"/>
              </w:rPr>
              <w:object w:dxaOrig="560" w:dyaOrig="360">
                <v:shape id="_x0000_i1140" type="#_x0000_t75" style="width:27.75pt;height:18pt" o:ole="">
                  <v:imagedata r:id="rId241" o:title=""/>
                </v:shape>
                <o:OLEObject Type="Embed" ProgID="Equation.DSMT4" ShapeID="_x0000_i1140" DrawAspect="Content" ObjectID="_1586710903" r:id="rId242"/>
              </w:object>
            </w:r>
            <w:r w:rsidRPr="001D75ED">
              <w:rPr>
                <w:color w:val="000000"/>
              </w:rPr>
              <w:t xml:space="preserve"> c¾t BD t¹i N, c¾t AB t¹i Q. Tø gi¸c MNPQ lµ h×nh g×? T¹i sao?</w:t>
            </w:r>
          </w:p>
          <w:p w:rsidR="00CA7B2F" w:rsidRDefault="00CA7B2F" w:rsidP="008D3CA5">
            <w:pPr>
              <w:rPr>
                <w:b/>
              </w:rPr>
            </w:pPr>
          </w:p>
          <w:p w:rsidR="00CA7B2F" w:rsidRPr="004D658E" w:rsidRDefault="00CA7B2F" w:rsidP="008D3CA5">
            <w:pPr>
              <w:rPr>
                <w:b/>
                <w:color w:val="FF0000"/>
              </w:rPr>
            </w:pPr>
            <w:r w:rsidRPr="004D658E">
              <w:rPr>
                <w:b/>
              </w:rPr>
              <w:t xml:space="preserve">Bµi 5 (1,0 ®iÓm) </w:t>
            </w:r>
          </w:p>
          <w:p w:rsidR="00CA7B2F" w:rsidRDefault="00CA7B2F" w:rsidP="008D3CA5">
            <w:pPr>
              <w:ind w:left="335" w:firstLine="385"/>
            </w:pPr>
            <w:r>
              <w:t xml:space="preserve">Cho biÓu thøc: P = </w:t>
            </w:r>
            <w:r w:rsidRPr="00DA67E5">
              <w:rPr>
                <w:position w:val="-10"/>
              </w:rPr>
              <w:object w:dxaOrig="4420" w:dyaOrig="360">
                <v:shape id="_x0000_i1141" type="#_x0000_t75" style="width:221.2pt;height:18pt" o:ole="">
                  <v:imagedata r:id="rId243" o:title=""/>
                </v:shape>
                <o:OLEObject Type="Embed" ProgID="Equation.DSMT4" ShapeID="_x0000_i1141" DrawAspect="Content" ObjectID="_1586710904" r:id="rId244"/>
              </w:object>
            </w:r>
            <w:r>
              <w:t xml:space="preserve"> Chøng minh P lu«n d­¬ng víi mäi gi¸ trÞ x;y </w:t>
            </w:r>
            <w:r w:rsidRPr="008E3447">
              <w:rPr>
                <w:position w:val="-4"/>
              </w:rPr>
              <w:object w:dxaOrig="420" w:dyaOrig="260">
                <v:shape id="_x0000_i1142" type="#_x0000_t75" style="width:21pt;height:12.75pt" o:ole="">
                  <v:imagedata r:id="rId245" o:title=""/>
                </v:shape>
                <o:OLEObject Type="Embed" ProgID="Equation.DSMT4" ShapeID="_x0000_i1142" DrawAspect="Content" ObjectID="_1586710905" r:id="rId246"/>
              </w:object>
            </w:r>
            <w:r>
              <w:t xml:space="preserve"> </w:t>
            </w:r>
          </w:p>
          <w:p w:rsidR="00CA7B2F" w:rsidRPr="007F3143" w:rsidRDefault="00CA7B2F" w:rsidP="008D3CA5">
            <w:pPr>
              <w:ind w:left="335"/>
            </w:pPr>
          </w:p>
          <w:p w:rsidR="00CA7B2F" w:rsidRPr="007F3143" w:rsidRDefault="00CA7B2F" w:rsidP="008D3CA5">
            <w:pPr>
              <w:rPr>
                <w:b/>
              </w:rPr>
            </w:pPr>
          </w:p>
          <w:p w:rsidR="00CA7B2F" w:rsidRPr="007F3143" w:rsidRDefault="00CA7B2F" w:rsidP="008D3CA5">
            <w:pPr>
              <w:rPr>
                <w:b/>
              </w:rPr>
            </w:pPr>
          </w:p>
          <w:p w:rsidR="00CA7B2F" w:rsidRPr="007F3143" w:rsidRDefault="00CA7B2F" w:rsidP="008D3CA5">
            <w:pPr>
              <w:rPr>
                <w:b/>
              </w:rPr>
            </w:pPr>
          </w:p>
          <w:p w:rsidR="00CA7B2F" w:rsidRDefault="00CA7B2F" w:rsidP="008D3CA5">
            <w:pPr>
              <w:rPr>
                <w:b/>
              </w:rPr>
            </w:pPr>
          </w:p>
          <w:p w:rsidR="00CA7B2F" w:rsidRDefault="00CA7B2F" w:rsidP="008D3CA5">
            <w:pPr>
              <w:rPr>
                <w:b/>
              </w:rPr>
            </w:pPr>
          </w:p>
          <w:p w:rsidR="00CA7B2F" w:rsidRDefault="00CA7B2F" w:rsidP="008D3CA5">
            <w:pPr>
              <w:rPr>
                <w:b/>
              </w:rPr>
            </w:pPr>
          </w:p>
          <w:p w:rsidR="00CA7B2F" w:rsidRDefault="00CA7B2F" w:rsidP="008D3CA5">
            <w:pPr>
              <w:rPr>
                <w:b/>
              </w:rPr>
            </w:pPr>
            <w:r>
              <w:rPr>
                <w:b/>
                <w:noProof/>
                <w:lang w:val="en-US"/>
              </w:rPr>
              <w:drawing>
                <wp:inline distT="0" distB="0" distL="0" distR="0" wp14:anchorId="4A45A8A7" wp14:editId="6D63E6C8">
                  <wp:extent cx="6515100" cy="4021423"/>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9"/>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515100" cy="4021423"/>
                          </a:xfrm>
                          <a:prstGeom prst="rect">
                            <a:avLst/>
                          </a:prstGeom>
                          <a:noFill/>
                          <a:ln>
                            <a:noFill/>
                          </a:ln>
                        </pic:spPr>
                      </pic:pic>
                    </a:graphicData>
                  </a:graphic>
                </wp:inline>
              </w:drawing>
            </w:r>
          </w:p>
          <w:p w:rsidR="00CA7B2F" w:rsidRDefault="00CA7B2F" w:rsidP="008D3CA5">
            <w:pPr>
              <w:rPr>
                <w:b/>
              </w:rPr>
            </w:pPr>
          </w:p>
          <w:p w:rsidR="00CA7B2F" w:rsidRPr="009F2EFA" w:rsidRDefault="00CA7B2F" w:rsidP="008D3CA5">
            <w:r>
              <w:rPr>
                <w:b/>
              </w:rPr>
              <w:t>Bµi 5:</w:t>
            </w:r>
          </w:p>
          <w:p w:rsidR="00CA7B2F" w:rsidRPr="007F3143" w:rsidRDefault="00CA7B2F" w:rsidP="008D3CA5">
            <w:pPr>
              <w:rPr>
                <w:b/>
              </w:rPr>
            </w:pPr>
            <w:r w:rsidRPr="00B35F9E">
              <w:rPr>
                <w:position w:val="-56"/>
              </w:rPr>
              <w:object w:dxaOrig="6660" w:dyaOrig="1160">
                <v:shape id="_x0000_i1143" type="#_x0000_t75" style="width:429.9pt;height:80.25pt" o:ole="">
                  <v:imagedata r:id="rId248" o:title=""/>
                </v:shape>
                <o:OLEObject Type="Embed" ProgID="Equation.DSMT4" ShapeID="_x0000_i1143" DrawAspect="Content" ObjectID="_1586710906" r:id="rId249"/>
              </w:object>
            </w:r>
          </w:p>
          <w:p w:rsidR="00CA7B2F" w:rsidRPr="007F3143" w:rsidRDefault="00CA7B2F" w:rsidP="008D3CA5">
            <w:pPr>
              <w:rPr>
                <w:b/>
              </w:rPr>
            </w:pPr>
          </w:p>
          <w:p w:rsidR="00CA7B2F" w:rsidRPr="007F3143" w:rsidRDefault="00CA7B2F" w:rsidP="008D3CA5">
            <w:pPr>
              <w:rPr>
                <w:b/>
              </w:rPr>
            </w:pPr>
          </w:p>
          <w:permEnd w:id="549931413"/>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05</w:t>
            </w:r>
            <w:r w:rsidR="007034D8">
              <w:rPr>
                <w:rFonts w:ascii="Times New Roman" w:eastAsia="Times New Roman" w:hAnsi="Times New Roman" w:cs="Times New Roman"/>
                <w:b/>
                <w:color w:val="FF0000"/>
                <w:sz w:val="28"/>
                <w:szCs w:val="28"/>
                <w:lang w:val="en-US"/>
              </w:rPr>
              <w:t>3</w:t>
            </w:r>
          </w:p>
          <w:tbl>
            <w:tblPr>
              <w:tblStyle w:val="TableGrid"/>
              <w:tblW w:w="960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73"/>
              <w:gridCol w:w="6933"/>
            </w:tblGrid>
            <w:tr w:rsidR="00CA7B2F" w:rsidRPr="008233D4" w:rsidTr="008D3CA5">
              <w:trPr>
                <w:jc w:val="center"/>
              </w:trPr>
              <w:tc>
                <w:tcPr>
                  <w:tcW w:w="2673" w:type="dxa"/>
                </w:tcPr>
                <w:p w:rsidR="00CA7B2F" w:rsidRPr="00F95A81" w:rsidRDefault="00CA7B2F" w:rsidP="008D3CA5">
                  <w:pPr>
                    <w:jc w:val="center"/>
                  </w:pPr>
                </w:p>
                <w:p w:rsidR="00CA7B2F" w:rsidRPr="008464E3" w:rsidRDefault="00CA7B2F" w:rsidP="008D3CA5">
                  <w:pPr>
                    <w:jc w:val="center"/>
                    <w:rPr>
                      <w:b/>
                      <w:sz w:val="22"/>
                    </w:rPr>
                  </w:pPr>
                  <w:r w:rsidRPr="008464E3">
                    <w:rPr>
                      <w:b/>
                      <w:sz w:val="22"/>
                    </w:rPr>
                    <w:t>SỞ GD&amp;ĐT  HÒA BÌNH</w:t>
                  </w:r>
                </w:p>
                <w:p w:rsidR="00CA7B2F" w:rsidRDefault="00CA7B2F" w:rsidP="008D3CA5">
                  <w:pPr>
                    <w:jc w:val="center"/>
                    <w:rPr>
                      <w:b/>
                      <w:bCs/>
                      <w:sz w:val="26"/>
                    </w:rPr>
                  </w:pPr>
                </w:p>
                <w:p w:rsidR="00CA7B2F" w:rsidRPr="00FF6433" w:rsidRDefault="00CA7B2F" w:rsidP="008D3CA5">
                  <w:pPr>
                    <w:jc w:val="center"/>
                    <w:rPr>
                      <w:b/>
                    </w:rPr>
                  </w:pPr>
                  <w:r w:rsidRPr="00A05D32">
                    <w:rPr>
                      <w:b/>
                      <w:bCs/>
                      <w:sz w:val="26"/>
                    </w:rPr>
                    <w:t>Đề chính thức</w:t>
                  </w:r>
                </w:p>
              </w:tc>
              <w:tc>
                <w:tcPr>
                  <w:tcW w:w="6933" w:type="dxa"/>
                </w:tcPr>
                <w:p w:rsidR="00CA7B2F" w:rsidRDefault="00CA7B2F" w:rsidP="008D3CA5">
                  <w:pPr>
                    <w:jc w:val="center"/>
                    <w:rPr>
                      <w:sz w:val="22"/>
                    </w:rPr>
                  </w:pPr>
                </w:p>
                <w:p w:rsidR="00CA7B2F" w:rsidRPr="00165AE3" w:rsidRDefault="00CA7B2F" w:rsidP="008D3CA5">
                  <w:pPr>
                    <w:jc w:val="center"/>
                    <w:rPr>
                      <w:sz w:val="28"/>
                    </w:rPr>
                  </w:pPr>
                  <w:r w:rsidRPr="00165AE3">
                    <w:t>KỲ THI TUYỂN SINH  VÀO LỚP 10 THPT NĂM HỌC 2010-2011</w:t>
                  </w:r>
                </w:p>
                <w:p w:rsidR="00CA7B2F" w:rsidRDefault="00CA7B2F" w:rsidP="008D3CA5">
                  <w:pPr>
                    <w:jc w:val="center"/>
                    <w:rPr>
                      <w:b/>
                    </w:rPr>
                  </w:pPr>
                  <w:r w:rsidRPr="00F95A81">
                    <w:rPr>
                      <w:b/>
                    </w:rPr>
                    <w:t>ĐỀ THI MÔN TOÁN</w:t>
                  </w:r>
                </w:p>
                <w:p w:rsidR="00CA7B2F" w:rsidRPr="00165AE3" w:rsidRDefault="00CA7B2F" w:rsidP="008D3CA5">
                  <w:pPr>
                    <w:jc w:val="center"/>
                    <w:rPr>
                      <w:b/>
                      <w:sz w:val="22"/>
                    </w:rPr>
                  </w:pPr>
                  <w:r w:rsidRPr="00165AE3">
                    <w:rPr>
                      <w:b/>
                      <w:sz w:val="22"/>
                    </w:rPr>
                    <w:t>LỚP CHẤT LƯỢNG CAO TRƯỜNG PT DTNT TỈNH</w:t>
                  </w:r>
                </w:p>
                <w:p w:rsidR="00CA7B2F" w:rsidRPr="00214997" w:rsidRDefault="00CA7B2F" w:rsidP="008D3CA5">
                  <w:pPr>
                    <w:jc w:val="center"/>
                    <w:rPr>
                      <w:b/>
                    </w:rPr>
                  </w:pPr>
                  <w:r w:rsidRPr="00214997">
                    <w:rPr>
                      <w:b/>
                    </w:rPr>
                    <w:t>Ngày thi</w:t>
                  </w:r>
                  <w:r>
                    <w:rPr>
                      <w:b/>
                    </w:rPr>
                    <w:t xml:space="preserve"> </w:t>
                  </w:r>
                  <w:r w:rsidRPr="00214997">
                    <w:rPr>
                      <w:b/>
                    </w:rPr>
                    <w:t>: 21 tháng 7 năm 2010</w:t>
                  </w:r>
                </w:p>
                <w:p w:rsidR="00CA7B2F" w:rsidRPr="008F0118" w:rsidRDefault="00CA7B2F" w:rsidP="008D3CA5">
                  <w:pPr>
                    <w:jc w:val="center"/>
                  </w:pPr>
                  <w:r w:rsidRPr="008F0118">
                    <w:t>Thời gian làm bài 150 phút (</w:t>
                  </w:r>
                  <w:r w:rsidRPr="008F0118">
                    <w:rPr>
                      <w:i/>
                      <w:iCs/>
                    </w:rPr>
                    <w:t>không kể thời gian giao đề</w:t>
                  </w:r>
                  <w:r w:rsidRPr="008F0118">
                    <w:t xml:space="preserve"> )</w:t>
                  </w:r>
                </w:p>
                <w:p w:rsidR="00CA7B2F" w:rsidRPr="008233D4" w:rsidRDefault="00CA7B2F" w:rsidP="008D3CA5">
                  <w:pPr>
                    <w:jc w:val="center"/>
                    <w:rPr>
                      <w:rFonts w:ascii=".VnTimeH" w:hAnsi=".VnTimeH"/>
                    </w:rPr>
                  </w:pPr>
                  <w:r w:rsidRPr="00F95A81">
                    <w:rPr>
                      <w:b/>
                    </w:rPr>
                    <w:t>( Đề thi gồm có 01 trang</w:t>
                  </w:r>
                  <w:r>
                    <w:rPr>
                      <w:b/>
                    </w:rPr>
                    <w:t xml:space="preserve"> </w:t>
                  </w:r>
                  <w:r w:rsidRPr="00F95A81">
                    <w:rPr>
                      <w:b/>
                    </w:rPr>
                    <w:t>)</w:t>
                  </w:r>
                </w:p>
              </w:tc>
            </w:tr>
          </w:tbl>
          <w:p w:rsidR="00CA7B2F" w:rsidRDefault="00CA7B2F" w:rsidP="008D3CA5">
            <w:pPr>
              <w:jc w:val="both"/>
              <w:rPr>
                <w:rFonts w:ascii="Times New Roman" w:hAnsi="Times New Roman"/>
                <w:b/>
                <w:sz w:val="26"/>
              </w:rPr>
            </w:pPr>
            <w:r>
              <w:rPr>
                <w:rFonts w:ascii="Times New Roman" w:hAnsi="Times New Roman"/>
                <w:b/>
                <w:sz w:val="26"/>
              </w:rPr>
              <w:t xml:space="preserve"> </w:t>
            </w:r>
          </w:p>
          <w:p w:rsidR="00CA7B2F" w:rsidRDefault="00CA7B2F" w:rsidP="008D3CA5">
            <w:pPr>
              <w:jc w:val="both"/>
              <w:rPr>
                <w:rFonts w:ascii="Times New Roman" w:hAnsi="Times New Roman"/>
                <w:b/>
                <w:sz w:val="26"/>
              </w:rPr>
            </w:pPr>
          </w:p>
          <w:p w:rsidR="00CA7B2F" w:rsidRPr="00E25A93" w:rsidRDefault="00CA7B2F" w:rsidP="008D3CA5">
            <w:pPr>
              <w:spacing w:line="360" w:lineRule="auto"/>
              <w:jc w:val="both"/>
              <w:rPr>
                <w:rFonts w:ascii="Times New Roman" w:hAnsi="Times New Roman"/>
                <w:sz w:val="26"/>
              </w:rPr>
            </w:pPr>
            <w:r>
              <w:rPr>
                <w:rFonts w:ascii="Times New Roman" w:hAnsi="Times New Roman"/>
                <w:b/>
                <w:sz w:val="26"/>
              </w:rPr>
              <w:t>C</w:t>
            </w:r>
            <w:r w:rsidRPr="000758AB">
              <w:rPr>
                <w:rFonts w:ascii="Times New Roman" w:hAnsi="Times New Roman"/>
                <w:b/>
                <w:sz w:val="26"/>
              </w:rPr>
              <w:t>â</w:t>
            </w:r>
            <w:r>
              <w:rPr>
                <w:rFonts w:ascii="Times New Roman" w:hAnsi="Times New Roman"/>
                <w:b/>
                <w:sz w:val="26"/>
              </w:rPr>
              <w:t>u</w:t>
            </w:r>
            <w:r w:rsidRPr="00AA38D6">
              <w:rPr>
                <w:rFonts w:ascii="Times New Roman" w:hAnsi="Times New Roman"/>
                <w:b/>
                <w:sz w:val="26"/>
              </w:rPr>
              <w:t xml:space="preserve"> 1</w:t>
            </w:r>
            <w:r w:rsidRPr="00AA38D6">
              <w:rPr>
                <w:rFonts w:ascii="Times New Roman" w:hAnsi="Times New Roman"/>
                <w:sz w:val="26"/>
              </w:rPr>
              <w:t xml:space="preserve"> (</w:t>
            </w:r>
            <w:r w:rsidRPr="00AA38D6">
              <w:rPr>
                <w:rFonts w:ascii="Times New Roman" w:hAnsi="Times New Roman"/>
                <w:b/>
                <w:i/>
                <w:sz w:val="26"/>
              </w:rPr>
              <w:t>2 điểm</w:t>
            </w:r>
            <w:r w:rsidRPr="00AA38D6">
              <w:rPr>
                <w:rFonts w:ascii="Times New Roman" w:hAnsi="Times New Roman"/>
                <w:sz w:val="26"/>
              </w:rPr>
              <w:t>)</w:t>
            </w:r>
            <w:r>
              <w:rPr>
                <w:rFonts w:ascii="Times New Roman" w:hAnsi="Times New Roman"/>
                <w:sz w:val="26"/>
              </w:rPr>
              <w:t xml:space="preserve"> Cho bi</w:t>
            </w:r>
            <w:r w:rsidRPr="00E25A93">
              <w:rPr>
                <w:rFonts w:ascii="Times New Roman" w:hAnsi="Times New Roman"/>
                <w:sz w:val="26"/>
              </w:rPr>
              <w:t>ể</w:t>
            </w:r>
            <w:r>
              <w:rPr>
                <w:rFonts w:ascii="Times New Roman" w:hAnsi="Times New Roman"/>
                <w:sz w:val="26"/>
              </w:rPr>
              <w:t>u th</w:t>
            </w:r>
            <w:r w:rsidRPr="00E25A93">
              <w:rPr>
                <w:rFonts w:ascii="Times New Roman" w:hAnsi="Times New Roman"/>
                <w:sz w:val="26"/>
              </w:rPr>
              <w:t>ức</w:t>
            </w:r>
            <w:r>
              <w:rPr>
                <w:rFonts w:ascii="Times New Roman" w:hAnsi="Times New Roman"/>
                <w:sz w:val="26"/>
              </w:rPr>
              <w:t xml:space="preserve"> : </w:t>
            </w:r>
            <w:r w:rsidRPr="00E25A93">
              <w:rPr>
                <w:rFonts w:ascii="Times New Roman" w:hAnsi="Times New Roman"/>
                <w:position w:val="-34"/>
                <w:sz w:val="26"/>
              </w:rPr>
              <w:object w:dxaOrig="3480" w:dyaOrig="800">
                <v:shape id="_x0000_i1144" type="#_x0000_t75" style="width:174pt;height:39.75pt" o:ole="">
                  <v:imagedata r:id="rId250" o:title=""/>
                </v:shape>
                <o:OLEObject Type="Embed" ProgID="Equation.DSMT4" ShapeID="_x0000_i1144" DrawAspect="Content" ObjectID="_1586710907" r:id="rId251"/>
              </w:object>
            </w:r>
          </w:p>
          <w:p w:rsidR="00CA7B2F" w:rsidRDefault="00CA7B2F" w:rsidP="00EE5E9F">
            <w:pPr>
              <w:numPr>
                <w:ilvl w:val="0"/>
                <w:numId w:val="5"/>
              </w:numPr>
              <w:spacing w:line="360" w:lineRule="auto"/>
              <w:jc w:val="both"/>
              <w:rPr>
                <w:rFonts w:ascii="Times New Roman" w:hAnsi="Times New Roman"/>
                <w:sz w:val="26"/>
              </w:rPr>
            </w:pPr>
            <w:r>
              <w:rPr>
                <w:rFonts w:ascii="Times New Roman" w:hAnsi="Times New Roman"/>
                <w:sz w:val="26"/>
              </w:rPr>
              <w:t>T</w:t>
            </w:r>
            <w:r w:rsidRPr="00E25A93">
              <w:rPr>
                <w:rFonts w:ascii="Times New Roman" w:hAnsi="Times New Roman"/>
                <w:sz w:val="26"/>
              </w:rPr>
              <w:t>ìm</w:t>
            </w:r>
            <w:r>
              <w:rPr>
                <w:rFonts w:ascii="Times New Roman" w:hAnsi="Times New Roman"/>
                <w:sz w:val="26"/>
              </w:rPr>
              <w:t xml:space="preserve"> x để biểu thức A c</w:t>
            </w:r>
            <w:r w:rsidRPr="00E25A93">
              <w:rPr>
                <w:rFonts w:ascii="Times New Roman" w:hAnsi="Times New Roman"/>
                <w:sz w:val="26"/>
              </w:rPr>
              <w:t>ó</w:t>
            </w:r>
            <w:r>
              <w:rPr>
                <w:rFonts w:ascii="Times New Roman" w:hAnsi="Times New Roman"/>
                <w:sz w:val="26"/>
              </w:rPr>
              <w:t xml:space="preserve"> ngh</w:t>
            </w:r>
            <w:r w:rsidRPr="00E25A93">
              <w:rPr>
                <w:rFonts w:ascii="Times New Roman" w:hAnsi="Times New Roman"/>
                <w:sz w:val="26"/>
              </w:rPr>
              <w:t>ĩa</w:t>
            </w:r>
            <w:r>
              <w:rPr>
                <w:rFonts w:ascii="Times New Roman" w:hAnsi="Times New Roman"/>
                <w:sz w:val="26"/>
              </w:rPr>
              <w:t xml:space="preserve"> ;</w:t>
            </w:r>
          </w:p>
          <w:p w:rsidR="00CA7B2F" w:rsidRPr="00AA38D6" w:rsidRDefault="00CA7B2F" w:rsidP="00EE5E9F">
            <w:pPr>
              <w:numPr>
                <w:ilvl w:val="0"/>
                <w:numId w:val="5"/>
              </w:numPr>
              <w:spacing w:line="480" w:lineRule="auto"/>
              <w:jc w:val="both"/>
              <w:rPr>
                <w:rFonts w:ascii="Times New Roman" w:hAnsi="Times New Roman"/>
                <w:sz w:val="26"/>
              </w:rPr>
            </w:pPr>
            <w:r>
              <w:rPr>
                <w:rFonts w:ascii="Times New Roman" w:hAnsi="Times New Roman"/>
                <w:sz w:val="26"/>
              </w:rPr>
              <w:t>R</w:t>
            </w:r>
            <w:r w:rsidRPr="00E25A93">
              <w:rPr>
                <w:rFonts w:ascii="Times New Roman" w:hAnsi="Times New Roman"/>
                <w:sz w:val="26"/>
              </w:rPr>
              <w:t>út</w:t>
            </w:r>
            <w:r>
              <w:rPr>
                <w:rFonts w:ascii="Times New Roman" w:hAnsi="Times New Roman"/>
                <w:sz w:val="26"/>
              </w:rPr>
              <w:t xml:space="preserve"> g</w:t>
            </w:r>
            <w:r w:rsidRPr="00E25A93">
              <w:rPr>
                <w:rFonts w:ascii="Times New Roman" w:hAnsi="Times New Roman"/>
                <w:sz w:val="26"/>
              </w:rPr>
              <w:t>ọn</w:t>
            </w:r>
            <w:r>
              <w:rPr>
                <w:rFonts w:ascii="Times New Roman" w:hAnsi="Times New Roman"/>
                <w:sz w:val="26"/>
              </w:rPr>
              <w:t xml:space="preserve"> bi</w:t>
            </w:r>
            <w:r w:rsidRPr="00E25A93">
              <w:rPr>
                <w:rFonts w:ascii="Times New Roman" w:hAnsi="Times New Roman"/>
                <w:sz w:val="26"/>
              </w:rPr>
              <w:t>ểu</w:t>
            </w:r>
            <w:r>
              <w:rPr>
                <w:rFonts w:ascii="Times New Roman" w:hAnsi="Times New Roman"/>
                <w:sz w:val="26"/>
              </w:rPr>
              <w:t xml:space="preserve"> th</w:t>
            </w:r>
            <w:r w:rsidRPr="00E25A93">
              <w:rPr>
                <w:rFonts w:ascii="Times New Roman" w:hAnsi="Times New Roman"/>
                <w:sz w:val="26"/>
              </w:rPr>
              <w:t>ức</w:t>
            </w:r>
            <w:r>
              <w:rPr>
                <w:rFonts w:ascii="Times New Roman" w:hAnsi="Times New Roman"/>
                <w:sz w:val="26"/>
              </w:rPr>
              <w:t xml:space="preserve"> A.</w:t>
            </w:r>
          </w:p>
          <w:p w:rsidR="00CA7B2F" w:rsidRPr="00E25A93" w:rsidRDefault="00CA7B2F" w:rsidP="008D3CA5">
            <w:pPr>
              <w:spacing w:line="360" w:lineRule="auto"/>
              <w:jc w:val="both"/>
              <w:rPr>
                <w:rFonts w:ascii="Times New Roman" w:hAnsi="Times New Roman"/>
                <w:sz w:val="26"/>
              </w:rPr>
            </w:pPr>
            <w:r>
              <w:rPr>
                <w:rFonts w:ascii="Times New Roman" w:hAnsi="Times New Roman"/>
                <w:b/>
                <w:sz w:val="26"/>
              </w:rPr>
              <w:t>C</w:t>
            </w:r>
            <w:r w:rsidRPr="000758AB">
              <w:rPr>
                <w:rFonts w:ascii="Times New Roman" w:hAnsi="Times New Roman"/>
                <w:b/>
                <w:sz w:val="26"/>
              </w:rPr>
              <w:t>â</w:t>
            </w:r>
            <w:r>
              <w:rPr>
                <w:rFonts w:ascii="Times New Roman" w:hAnsi="Times New Roman"/>
                <w:b/>
                <w:sz w:val="26"/>
              </w:rPr>
              <w:t>u</w:t>
            </w:r>
            <w:r w:rsidRPr="00AA38D6">
              <w:rPr>
                <w:rFonts w:ascii="Times New Roman" w:hAnsi="Times New Roman"/>
                <w:b/>
                <w:sz w:val="26"/>
              </w:rPr>
              <w:t xml:space="preserve"> 2</w:t>
            </w:r>
            <w:r w:rsidRPr="00AA38D6">
              <w:rPr>
                <w:rFonts w:ascii="Times New Roman" w:hAnsi="Times New Roman"/>
                <w:sz w:val="26"/>
              </w:rPr>
              <w:t xml:space="preserve"> (</w:t>
            </w:r>
            <w:r w:rsidRPr="00F92D7E">
              <w:rPr>
                <w:rFonts w:ascii="Times New Roman" w:hAnsi="Times New Roman"/>
                <w:b/>
                <w:i/>
                <w:sz w:val="26"/>
              </w:rPr>
              <w:t>2</w:t>
            </w:r>
            <w:r w:rsidRPr="00AA38D6">
              <w:rPr>
                <w:rFonts w:ascii="Times New Roman" w:hAnsi="Times New Roman"/>
                <w:b/>
                <w:i/>
                <w:sz w:val="26"/>
              </w:rPr>
              <w:t xml:space="preserve"> điểm</w:t>
            </w:r>
            <w:r w:rsidRPr="00AA38D6">
              <w:rPr>
                <w:rFonts w:ascii="Times New Roman" w:hAnsi="Times New Roman"/>
                <w:sz w:val="26"/>
              </w:rPr>
              <w:t>)</w:t>
            </w:r>
            <w:r>
              <w:rPr>
                <w:rFonts w:ascii="Times New Roman" w:hAnsi="Times New Roman"/>
                <w:sz w:val="26"/>
              </w:rPr>
              <w:t xml:space="preserve"> Cho ph</w:t>
            </w:r>
            <w:r w:rsidRPr="00E25A93">
              <w:rPr>
                <w:rFonts w:ascii="Times New Roman" w:hAnsi="Times New Roman" w:hint="eastAsia"/>
                <w:sz w:val="26"/>
              </w:rPr>
              <w:t>ươ</w:t>
            </w:r>
            <w:r>
              <w:rPr>
                <w:rFonts w:ascii="Times New Roman" w:hAnsi="Times New Roman"/>
                <w:sz w:val="26"/>
              </w:rPr>
              <w:t>ng tr</w:t>
            </w:r>
            <w:r w:rsidRPr="00E25A93">
              <w:rPr>
                <w:rFonts w:ascii="Times New Roman" w:hAnsi="Times New Roman"/>
                <w:sz w:val="26"/>
              </w:rPr>
              <w:t>ình</w:t>
            </w:r>
            <w:r>
              <w:rPr>
                <w:rFonts w:ascii="Times New Roman" w:hAnsi="Times New Roman"/>
                <w:sz w:val="26"/>
              </w:rPr>
              <w:t xml:space="preserve"> : </w:t>
            </w:r>
            <w:r w:rsidRPr="00E25A93">
              <w:rPr>
                <w:rFonts w:ascii="Times New Roman" w:hAnsi="Times New Roman"/>
                <w:position w:val="-6"/>
                <w:sz w:val="26"/>
              </w:rPr>
              <w:object w:dxaOrig="2140" w:dyaOrig="320">
                <v:shape id="_x0000_i1145" type="#_x0000_t75" style="width:107.2pt;height:15.75pt" o:ole="">
                  <v:imagedata r:id="rId252" o:title=""/>
                </v:shape>
                <o:OLEObject Type="Embed" ProgID="Equation.DSMT4" ShapeID="_x0000_i1145" DrawAspect="Content" ObjectID="_1586710908" r:id="rId253"/>
              </w:object>
            </w:r>
            <w:r>
              <w:rPr>
                <w:rFonts w:ascii="Times New Roman" w:hAnsi="Times New Roman"/>
                <w:sz w:val="26"/>
              </w:rPr>
              <w:t xml:space="preserve"> (1),  (m l</w:t>
            </w:r>
            <w:r w:rsidRPr="00E25A93">
              <w:rPr>
                <w:rFonts w:ascii="Times New Roman" w:hAnsi="Times New Roman"/>
                <w:sz w:val="26"/>
              </w:rPr>
              <w:t>à</w:t>
            </w:r>
            <w:r>
              <w:rPr>
                <w:rFonts w:ascii="Times New Roman" w:hAnsi="Times New Roman"/>
                <w:sz w:val="26"/>
              </w:rPr>
              <w:t xml:space="preserve"> tham s</w:t>
            </w:r>
            <w:r w:rsidRPr="00E25A93">
              <w:rPr>
                <w:rFonts w:ascii="Times New Roman" w:hAnsi="Times New Roman"/>
                <w:sz w:val="26"/>
              </w:rPr>
              <w:t>ố</w:t>
            </w:r>
            <w:r>
              <w:rPr>
                <w:rFonts w:ascii="Times New Roman" w:hAnsi="Times New Roman"/>
                <w:sz w:val="26"/>
              </w:rPr>
              <w:t>).</w:t>
            </w:r>
          </w:p>
          <w:p w:rsidR="00CA7B2F" w:rsidRDefault="00CA7B2F" w:rsidP="00EE5E9F">
            <w:pPr>
              <w:numPr>
                <w:ilvl w:val="0"/>
                <w:numId w:val="6"/>
              </w:numPr>
              <w:tabs>
                <w:tab w:val="clear" w:pos="1080"/>
              </w:tabs>
              <w:spacing w:line="360" w:lineRule="auto"/>
              <w:ind w:left="1026" w:hanging="306"/>
              <w:jc w:val="both"/>
              <w:rPr>
                <w:rFonts w:ascii="Times New Roman" w:hAnsi="Times New Roman"/>
                <w:sz w:val="26"/>
              </w:rPr>
            </w:pPr>
            <w:r>
              <w:rPr>
                <w:rFonts w:ascii="Times New Roman" w:hAnsi="Times New Roman"/>
                <w:sz w:val="26"/>
              </w:rPr>
              <w:t>Ch</w:t>
            </w:r>
            <w:r w:rsidRPr="00E25A93">
              <w:rPr>
                <w:rFonts w:ascii="Times New Roman" w:hAnsi="Times New Roman"/>
                <w:sz w:val="26"/>
              </w:rPr>
              <w:t>ứng</w:t>
            </w:r>
            <w:r>
              <w:rPr>
                <w:rFonts w:ascii="Times New Roman" w:hAnsi="Times New Roman"/>
                <w:sz w:val="26"/>
              </w:rPr>
              <w:t xml:space="preserve"> minh r</w:t>
            </w:r>
            <w:r w:rsidRPr="00E25A93">
              <w:rPr>
                <w:rFonts w:ascii="Times New Roman" w:hAnsi="Times New Roman"/>
                <w:sz w:val="26"/>
              </w:rPr>
              <w:t>ằng</w:t>
            </w:r>
            <w:r>
              <w:rPr>
                <w:rFonts w:ascii="Times New Roman" w:hAnsi="Times New Roman"/>
                <w:sz w:val="26"/>
              </w:rPr>
              <w:t xml:space="preserve"> ph</w:t>
            </w:r>
            <w:r w:rsidRPr="00E25A93">
              <w:rPr>
                <w:rFonts w:ascii="Times New Roman" w:hAnsi="Times New Roman" w:hint="eastAsia"/>
                <w:sz w:val="26"/>
              </w:rPr>
              <w:t>ươ</w:t>
            </w:r>
            <w:r>
              <w:rPr>
                <w:rFonts w:ascii="Times New Roman" w:hAnsi="Times New Roman"/>
                <w:sz w:val="26"/>
              </w:rPr>
              <w:t>ng tr</w:t>
            </w:r>
            <w:r w:rsidRPr="00E25A93">
              <w:rPr>
                <w:rFonts w:ascii="Times New Roman" w:hAnsi="Times New Roman"/>
                <w:sz w:val="26"/>
              </w:rPr>
              <w:t>ình</w:t>
            </w:r>
            <w:r>
              <w:rPr>
                <w:rFonts w:ascii="Times New Roman" w:hAnsi="Times New Roman"/>
                <w:sz w:val="26"/>
              </w:rPr>
              <w:t xml:space="preserve"> (1) l</w:t>
            </w:r>
            <w:r>
              <w:rPr>
                <w:rFonts w:ascii="Times New Roman" w:hAnsi="Times New Roman" w:hint="eastAsia"/>
                <w:sz w:val="26"/>
              </w:rPr>
              <w:t>u</w:t>
            </w:r>
            <w:r w:rsidRPr="00E25A93">
              <w:rPr>
                <w:rFonts w:ascii="Times New Roman" w:hAnsi="Times New Roman"/>
                <w:sz w:val="26"/>
              </w:rPr>
              <w:t>ô</w:t>
            </w:r>
            <w:r>
              <w:rPr>
                <w:rFonts w:ascii="Times New Roman" w:hAnsi="Times New Roman"/>
                <w:sz w:val="26"/>
              </w:rPr>
              <w:t>n c</w:t>
            </w:r>
            <w:r w:rsidRPr="00E25A93">
              <w:rPr>
                <w:rFonts w:ascii="Times New Roman" w:hAnsi="Times New Roman"/>
                <w:sz w:val="26"/>
              </w:rPr>
              <w:t>ó</w:t>
            </w:r>
            <w:r>
              <w:rPr>
                <w:rFonts w:ascii="Times New Roman" w:hAnsi="Times New Roman"/>
                <w:sz w:val="26"/>
              </w:rPr>
              <w:t xml:space="preserve"> hai nghi</w:t>
            </w:r>
            <w:r w:rsidRPr="00E25A93">
              <w:rPr>
                <w:rFonts w:ascii="Times New Roman" w:hAnsi="Times New Roman"/>
                <w:sz w:val="26"/>
              </w:rPr>
              <w:t>ệm</w:t>
            </w:r>
            <w:r>
              <w:rPr>
                <w:rFonts w:ascii="Times New Roman" w:hAnsi="Times New Roman"/>
                <w:sz w:val="26"/>
              </w:rPr>
              <w:t xml:space="preserve"> ph</w:t>
            </w:r>
            <w:r w:rsidRPr="00E25A93">
              <w:rPr>
                <w:rFonts w:ascii="Times New Roman" w:hAnsi="Times New Roman"/>
                <w:sz w:val="26"/>
              </w:rPr>
              <w:t>â</w:t>
            </w:r>
            <w:r>
              <w:rPr>
                <w:rFonts w:ascii="Times New Roman" w:hAnsi="Times New Roman"/>
                <w:sz w:val="26"/>
              </w:rPr>
              <w:t>n bi</w:t>
            </w:r>
            <w:r w:rsidRPr="00E25A93">
              <w:rPr>
                <w:rFonts w:ascii="Times New Roman" w:hAnsi="Times New Roman"/>
                <w:sz w:val="26"/>
              </w:rPr>
              <w:t>ệt</w:t>
            </w:r>
            <w:r>
              <w:rPr>
                <w:rFonts w:ascii="Times New Roman" w:hAnsi="Times New Roman"/>
                <w:sz w:val="26"/>
              </w:rPr>
              <w:t xml:space="preserve"> </w:t>
            </w:r>
            <w:r w:rsidRPr="00FE5A2B">
              <w:rPr>
                <w:rFonts w:ascii="Times New Roman" w:hAnsi="Times New Roman"/>
                <w:position w:val="-12"/>
                <w:sz w:val="26"/>
              </w:rPr>
              <w:object w:dxaOrig="580" w:dyaOrig="360">
                <v:shape id="_x0000_i1146" type="#_x0000_t75" style="width:29.25pt;height:18pt" o:ole="">
                  <v:imagedata r:id="rId254" o:title=""/>
                </v:shape>
                <o:OLEObject Type="Embed" ProgID="Equation.DSMT4" ShapeID="_x0000_i1146" DrawAspect="Content" ObjectID="_1586710909" r:id="rId255"/>
              </w:object>
            </w:r>
            <w:r>
              <w:rPr>
                <w:rFonts w:ascii="Times New Roman" w:hAnsi="Times New Roman"/>
                <w:sz w:val="26"/>
              </w:rPr>
              <w:t>v</w:t>
            </w:r>
            <w:r w:rsidRPr="00E25A93">
              <w:rPr>
                <w:rFonts w:ascii="Times New Roman" w:hAnsi="Times New Roman"/>
                <w:sz w:val="26"/>
              </w:rPr>
              <w:t>ới</w:t>
            </w:r>
            <w:r>
              <w:rPr>
                <w:rFonts w:ascii="Times New Roman" w:hAnsi="Times New Roman"/>
                <w:sz w:val="26"/>
              </w:rPr>
              <w:t xml:space="preserve"> m</w:t>
            </w:r>
            <w:r w:rsidRPr="00E25A93">
              <w:rPr>
                <w:rFonts w:ascii="Times New Roman" w:hAnsi="Times New Roman"/>
                <w:sz w:val="26"/>
              </w:rPr>
              <w:t>ọi</w:t>
            </w:r>
            <w:r>
              <w:rPr>
                <w:rFonts w:ascii="Times New Roman" w:hAnsi="Times New Roman"/>
                <w:sz w:val="26"/>
              </w:rPr>
              <w:t xml:space="preserve"> </w:t>
            </w:r>
          </w:p>
          <w:p w:rsidR="00CA7B2F" w:rsidRDefault="00CA7B2F" w:rsidP="008D3CA5">
            <w:pPr>
              <w:spacing w:line="360" w:lineRule="auto"/>
              <w:jc w:val="both"/>
              <w:rPr>
                <w:rFonts w:ascii="Times New Roman" w:hAnsi="Times New Roman"/>
                <w:sz w:val="26"/>
              </w:rPr>
            </w:pPr>
            <w:r>
              <w:rPr>
                <w:rFonts w:ascii="Times New Roman" w:hAnsi="Times New Roman"/>
                <w:sz w:val="26"/>
              </w:rPr>
              <w:t>gi</w:t>
            </w:r>
            <w:r w:rsidRPr="00EE6380">
              <w:rPr>
                <w:rFonts w:ascii="Times New Roman" w:hAnsi="Times New Roman"/>
                <w:sz w:val="26"/>
              </w:rPr>
              <w:t>á</w:t>
            </w:r>
            <w:r>
              <w:rPr>
                <w:rFonts w:ascii="Times New Roman" w:hAnsi="Times New Roman"/>
                <w:sz w:val="26"/>
              </w:rPr>
              <w:t xml:space="preserve"> tr</w:t>
            </w:r>
            <w:r w:rsidRPr="00EE6380">
              <w:rPr>
                <w:rFonts w:ascii="Times New Roman" w:hAnsi="Times New Roman"/>
                <w:sz w:val="26"/>
              </w:rPr>
              <w:t>ị</w:t>
            </w:r>
            <w:r>
              <w:rPr>
                <w:rFonts w:ascii="Times New Roman" w:hAnsi="Times New Roman"/>
                <w:sz w:val="26"/>
              </w:rPr>
              <w:t xml:space="preserve"> c</w:t>
            </w:r>
            <w:r w:rsidRPr="00EE6380">
              <w:rPr>
                <w:rFonts w:ascii="Times New Roman" w:hAnsi="Times New Roman"/>
                <w:sz w:val="26"/>
              </w:rPr>
              <w:t>ủa</w:t>
            </w:r>
            <w:r>
              <w:rPr>
                <w:rFonts w:ascii="Times New Roman" w:hAnsi="Times New Roman"/>
                <w:sz w:val="26"/>
              </w:rPr>
              <w:t xml:space="preserve"> m ;</w:t>
            </w:r>
          </w:p>
          <w:p w:rsidR="00CA7B2F" w:rsidRDefault="00CA7B2F" w:rsidP="008D3CA5">
            <w:pPr>
              <w:spacing w:line="480" w:lineRule="auto"/>
              <w:jc w:val="both"/>
            </w:pPr>
            <w:r>
              <w:rPr>
                <w:rFonts w:ascii="Times New Roman" w:hAnsi="Times New Roman"/>
                <w:sz w:val="26"/>
              </w:rPr>
              <w:tab/>
              <w:t>b)  T</w:t>
            </w:r>
            <w:r w:rsidRPr="00FE5A2B">
              <w:rPr>
                <w:rFonts w:ascii="Times New Roman" w:hAnsi="Times New Roman"/>
                <w:sz w:val="26"/>
              </w:rPr>
              <w:t>ìm</w:t>
            </w:r>
            <w:r>
              <w:rPr>
                <w:rFonts w:ascii="Times New Roman" w:hAnsi="Times New Roman"/>
                <w:sz w:val="26"/>
              </w:rPr>
              <w:t xml:space="preserve"> giá trị của m </w:t>
            </w:r>
            <w:r w:rsidRPr="008F0118">
              <w:rPr>
                <w:rFonts w:ascii="Times New Roman" w:hAnsi="Times New Roman" w:hint="eastAsia"/>
                <w:sz w:val="26"/>
              </w:rPr>
              <w:t>đ</w:t>
            </w:r>
            <w:r w:rsidRPr="008F0118">
              <w:rPr>
                <w:rFonts w:ascii="Times New Roman" w:hAnsi="Times New Roman"/>
                <w:sz w:val="26"/>
              </w:rPr>
              <w:t>ể</w:t>
            </w:r>
            <w:r>
              <w:rPr>
                <w:rFonts w:ascii="Times New Roman" w:hAnsi="Times New Roman"/>
                <w:sz w:val="26"/>
              </w:rPr>
              <w:t xml:space="preserve"> bi</w:t>
            </w:r>
            <w:r w:rsidRPr="008F0118">
              <w:rPr>
                <w:rFonts w:ascii="Times New Roman" w:hAnsi="Times New Roman"/>
                <w:sz w:val="26"/>
              </w:rPr>
              <w:t>ểu</w:t>
            </w:r>
            <w:r>
              <w:rPr>
                <w:rFonts w:ascii="Times New Roman" w:hAnsi="Times New Roman"/>
                <w:sz w:val="26"/>
              </w:rPr>
              <w:t xml:space="preserve"> th</w:t>
            </w:r>
            <w:r w:rsidRPr="008F0118">
              <w:rPr>
                <w:rFonts w:ascii="Times New Roman" w:hAnsi="Times New Roman"/>
                <w:sz w:val="26"/>
              </w:rPr>
              <w:t>ức</w:t>
            </w:r>
            <w:r w:rsidRPr="008F0118">
              <w:rPr>
                <w:rFonts w:ascii="Times New Roman" w:hAnsi="Times New Roman"/>
                <w:position w:val="-12"/>
                <w:sz w:val="26"/>
              </w:rPr>
              <w:object w:dxaOrig="3159" w:dyaOrig="380">
                <v:shape id="_x0000_i1147" type="#_x0000_t75" style="width:147.7pt;height:18.75pt" o:ole="">
                  <v:imagedata r:id="rId256" o:title=""/>
                </v:shape>
                <o:OLEObject Type="Embed" ProgID="Equation.DSMT4" ShapeID="_x0000_i1147" DrawAspect="Content" ObjectID="_1586710910" r:id="rId257"/>
              </w:object>
            </w:r>
            <w:r w:rsidRPr="008F0118">
              <w:rPr>
                <w:rFonts w:ascii="Times New Roman" w:hAnsi="Times New Roman" w:hint="eastAsia"/>
                <w:sz w:val="26"/>
              </w:rPr>
              <w:t>đ</w:t>
            </w:r>
            <w:r w:rsidRPr="008F0118">
              <w:rPr>
                <w:rFonts w:ascii="Times New Roman" w:hAnsi="Times New Roman"/>
                <w:sz w:val="26"/>
              </w:rPr>
              <w:t>ạt</w:t>
            </w:r>
            <w:r>
              <w:rPr>
                <w:rFonts w:ascii="Times New Roman" w:hAnsi="Times New Roman"/>
                <w:sz w:val="26"/>
              </w:rPr>
              <w:t xml:space="preserve"> gi</w:t>
            </w:r>
            <w:r w:rsidRPr="008F0118">
              <w:rPr>
                <w:rFonts w:ascii="Times New Roman" w:hAnsi="Times New Roman"/>
                <w:sz w:val="26"/>
              </w:rPr>
              <w:t>á</w:t>
            </w:r>
            <w:r>
              <w:rPr>
                <w:rFonts w:ascii="Times New Roman" w:hAnsi="Times New Roman"/>
                <w:sz w:val="26"/>
              </w:rPr>
              <w:t xml:space="preserve"> tr</w:t>
            </w:r>
            <w:r w:rsidRPr="008F0118">
              <w:rPr>
                <w:rFonts w:ascii="Times New Roman" w:hAnsi="Times New Roman"/>
                <w:sz w:val="26"/>
              </w:rPr>
              <w:t>ị</w:t>
            </w:r>
            <w:r>
              <w:rPr>
                <w:rFonts w:ascii="Times New Roman" w:hAnsi="Times New Roman"/>
                <w:sz w:val="26"/>
              </w:rPr>
              <w:t xml:space="preserve"> nh</w:t>
            </w:r>
            <w:r w:rsidRPr="008F0118">
              <w:rPr>
                <w:rFonts w:ascii="Times New Roman" w:hAnsi="Times New Roman"/>
                <w:sz w:val="26"/>
              </w:rPr>
              <w:t>ỏ</w:t>
            </w:r>
            <w:r>
              <w:rPr>
                <w:rFonts w:ascii="Times New Roman" w:hAnsi="Times New Roman"/>
                <w:sz w:val="26"/>
              </w:rPr>
              <w:t xml:space="preserve"> nh</w:t>
            </w:r>
            <w:r w:rsidRPr="008F0118">
              <w:rPr>
                <w:rFonts w:ascii="Times New Roman" w:hAnsi="Times New Roman"/>
                <w:sz w:val="26"/>
              </w:rPr>
              <w:t>ất</w:t>
            </w:r>
            <w:r>
              <w:rPr>
                <w:rFonts w:ascii="Times New Roman" w:hAnsi="Times New Roman"/>
                <w:sz w:val="26"/>
              </w:rPr>
              <w:t>.</w:t>
            </w:r>
            <w:r>
              <w:t xml:space="preserve"> </w:t>
            </w:r>
          </w:p>
          <w:p w:rsidR="00CA7B2F" w:rsidRPr="0095147F" w:rsidRDefault="00CA7B2F" w:rsidP="008D3CA5">
            <w:pPr>
              <w:spacing w:line="360" w:lineRule="auto"/>
              <w:jc w:val="both"/>
              <w:rPr>
                <w:rFonts w:ascii="Times New Roman" w:hAnsi="Times New Roman"/>
                <w:sz w:val="26"/>
              </w:rPr>
            </w:pPr>
            <w:r>
              <w:rPr>
                <w:rFonts w:ascii="Times New Roman" w:hAnsi="Times New Roman"/>
                <w:b/>
                <w:sz w:val="26"/>
              </w:rPr>
              <w:t>C</w:t>
            </w:r>
            <w:r w:rsidRPr="000758AB">
              <w:rPr>
                <w:rFonts w:ascii="Times New Roman" w:hAnsi="Times New Roman"/>
                <w:b/>
                <w:sz w:val="26"/>
              </w:rPr>
              <w:t>â</w:t>
            </w:r>
            <w:r>
              <w:rPr>
                <w:rFonts w:ascii="Times New Roman" w:hAnsi="Times New Roman"/>
                <w:b/>
                <w:sz w:val="26"/>
              </w:rPr>
              <w:t>u 3</w:t>
            </w:r>
            <w:r w:rsidRPr="00AA38D6">
              <w:rPr>
                <w:rFonts w:ascii="Times New Roman" w:hAnsi="Times New Roman"/>
                <w:sz w:val="26"/>
              </w:rPr>
              <w:t xml:space="preserve"> (</w:t>
            </w:r>
            <w:r w:rsidRPr="00AA38D6">
              <w:rPr>
                <w:rFonts w:ascii="Times New Roman" w:hAnsi="Times New Roman"/>
                <w:b/>
                <w:i/>
                <w:sz w:val="26"/>
              </w:rPr>
              <w:t>2</w:t>
            </w:r>
            <w:r>
              <w:rPr>
                <w:rFonts w:ascii="Times New Roman" w:hAnsi="Times New Roman"/>
                <w:b/>
                <w:i/>
                <w:sz w:val="26"/>
              </w:rPr>
              <w:t xml:space="preserve"> </w:t>
            </w:r>
            <w:r w:rsidRPr="00AA38D6">
              <w:rPr>
                <w:rFonts w:ascii="Times New Roman" w:hAnsi="Times New Roman"/>
                <w:b/>
                <w:i/>
                <w:sz w:val="26"/>
              </w:rPr>
              <w:t>điểm</w:t>
            </w:r>
            <w:r w:rsidRPr="00AA38D6">
              <w:rPr>
                <w:rFonts w:ascii="Times New Roman" w:hAnsi="Times New Roman"/>
                <w:sz w:val="26"/>
              </w:rPr>
              <w:t xml:space="preserve">) </w:t>
            </w:r>
            <w:r>
              <w:rPr>
                <w:rFonts w:ascii="Times New Roman" w:hAnsi="Times New Roman"/>
                <w:sz w:val="26"/>
              </w:rPr>
              <w:t>M</w:t>
            </w:r>
            <w:r w:rsidRPr="0096242C">
              <w:rPr>
                <w:rFonts w:ascii="Times New Roman" w:hAnsi="Times New Roman"/>
                <w:sz w:val="26"/>
              </w:rPr>
              <w:t>ột</w:t>
            </w:r>
            <w:r>
              <w:rPr>
                <w:rFonts w:ascii="Times New Roman" w:hAnsi="Times New Roman"/>
                <w:sz w:val="26"/>
              </w:rPr>
              <w:t xml:space="preserve"> can</w:t>
            </w:r>
            <w:r w:rsidRPr="0096242C">
              <w:rPr>
                <w:rFonts w:ascii="Times New Roman" w:hAnsi="Times New Roman"/>
                <w:sz w:val="26"/>
              </w:rPr>
              <w:t>ô</w:t>
            </w:r>
            <w:r>
              <w:rPr>
                <w:rFonts w:ascii="Times New Roman" w:hAnsi="Times New Roman"/>
                <w:sz w:val="26"/>
              </w:rPr>
              <w:t xml:space="preserve"> </w:t>
            </w:r>
            <w:r w:rsidRPr="0096242C">
              <w:rPr>
                <w:rFonts w:ascii="Times New Roman" w:hAnsi="Times New Roman" w:hint="eastAsia"/>
                <w:sz w:val="26"/>
              </w:rPr>
              <w:t>đ</w:t>
            </w:r>
            <w:r>
              <w:rPr>
                <w:rFonts w:ascii="Times New Roman" w:hAnsi="Times New Roman"/>
                <w:sz w:val="26"/>
              </w:rPr>
              <w:t>i xu</w:t>
            </w:r>
            <w:r w:rsidRPr="0096242C">
              <w:rPr>
                <w:rFonts w:ascii="Times New Roman" w:hAnsi="Times New Roman"/>
                <w:sz w:val="26"/>
              </w:rPr>
              <w:t>ô</w:t>
            </w:r>
            <w:r>
              <w:rPr>
                <w:rFonts w:ascii="Times New Roman" w:hAnsi="Times New Roman"/>
                <w:sz w:val="26"/>
              </w:rPr>
              <w:t>i d</w:t>
            </w:r>
            <w:r w:rsidRPr="0096242C">
              <w:rPr>
                <w:rFonts w:ascii="Times New Roman" w:hAnsi="Times New Roman"/>
                <w:sz w:val="26"/>
              </w:rPr>
              <w:t>òng</w:t>
            </w:r>
            <w:r>
              <w:rPr>
                <w:rFonts w:ascii="Times New Roman" w:hAnsi="Times New Roman"/>
                <w:sz w:val="26"/>
              </w:rPr>
              <w:t xml:space="preserve"> sông t</w:t>
            </w:r>
            <w:r w:rsidRPr="0096242C">
              <w:rPr>
                <w:rFonts w:ascii="Times New Roman" w:hAnsi="Times New Roman"/>
                <w:sz w:val="26"/>
              </w:rPr>
              <w:t>ừ</w:t>
            </w:r>
            <w:r>
              <w:rPr>
                <w:rFonts w:ascii="Times New Roman" w:hAnsi="Times New Roman"/>
                <w:sz w:val="26"/>
              </w:rPr>
              <w:t xml:space="preserve"> b</w:t>
            </w:r>
            <w:r w:rsidRPr="0096242C">
              <w:rPr>
                <w:rFonts w:ascii="Times New Roman" w:hAnsi="Times New Roman"/>
                <w:sz w:val="26"/>
              </w:rPr>
              <w:t>ến</w:t>
            </w:r>
            <w:r>
              <w:rPr>
                <w:rFonts w:ascii="Times New Roman" w:hAnsi="Times New Roman"/>
                <w:sz w:val="26"/>
              </w:rPr>
              <w:t xml:space="preserve"> A </w:t>
            </w:r>
            <w:r w:rsidRPr="0096242C">
              <w:rPr>
                <w:rFonts w:ascii="Times New Roman" w:hAnsi="Times New Roman" w:hint="eastAsia"/>
                <w:sz w:val="26"/>
              </w:rPr>
              <w:t>đ</w:t>
            </w:r>
            <w:r w:rsidRPr="0096242C">
              <w:rPr>
                <w:rFonts w:ascii="Times New Roman" w:hAnsi="Times New Roman"/>
                <w:sz w:val="26"/>
              </w:rPr>
              <w:t>ến</w:t>
            </w:r>
            <w:r>
              <w:rPr>
                <w:rFonts w:ascii="Times New Roman" w:hAnsi="Times New Roman"/>
                <w:sz w:val="26"/>
              </w:rPr>
              <w:t xml:space="preserve"> b</w:t>
            </w:r>
            <w:r w:rsidRPr="0096242C">
              <w:rPr>
                <w:rFonts w:ascii="Times New Roman" w:hAnsi="Times New Roman"/>
                <w:sz w:val="26"/>
              </w:rPr>
              <w:t>ến</w:t>
            </w:r>
            <w:r>
              <w:rPr>
                <w:rFonts w:ascii="Times New Roman" w:hAnsi="Times New Roman"/>
                <w:sz w:val="26"/>
              </w:rPr>
              <w:t xml:space="preserve"> B hết 6 gi</w:t>
            </w:r>
            <w:r w:rsidRPr="0096242C">
              <w:rPr>
                <w:rFonts w:ascii="Times New Roman" w:hAnsi="Times New Roman"/>
                <w:sz w:val="26"/>
              </w:rPr>
              <w:t>ờ</w:t>
            </w:r>
            <w:r>
              <w:rPr>
                <w:rFonts w:ascii="Times New Roman" w:hAnsi="Times New Roman"/>
                <w:sz w:val="26"/>
              </w:rPr>
              <w:t xml:space="preserve">, </w:t>
            </w:r>
            <w:r w:rsidRPr="0096242C">
              <w:rPr>
                <w:rFonts w:ascii="Times New Roman" w:hAnsi="Times New Roman" w:hint="eastAsia"/>
                <w:sz w:val="26"/>
              </w:rPr>
              <w:t>đ</w:t>
            </w:r>
            <w:r>
              <w:rPr>
                <w:rFonts w:ascii="Times New Roman" w:hAnsi="Times New Roman"/>
                <w:sz w:val="26"/>
              </w:rPr>
              <w:t>i ng</w:t>
            </w:r>
            <w:r w:rsidRPr="0096242C">
              <w:rPr>
                <w:rFonts w:ascii="Times New Roman" w:hAnsi="Times New Roman" w:hint="eastAsia"/>
                <w:sz w:val="26"/>
              </w:rPr>
              <w:t>ư</w:t>
            </w:r>
            <w:r w:rsidRPr="0096242C">
              <w:rPr>
                <w:rFonts w:ascii="Times New Roman" w:hAnsi="Times New Roman"/>
                <w:sz w:val="26"/>
              </w:rPr>
              <w:t>ợc</w:t>
            </w:r>
            <w:r>
              <w:rPr>
                <w:rFonts w:ascii="Times New Roman" w:hAnsi="Times New Roman"/>
                <w:sz w:val="26"/>
              </w:rPr>
              <w:t xml:space="preserve"> d</w:t>
            </w:r>
            <w:r w:rsidRPr="0096242C">
              <w:rPr>
                <w:rFonts w:ascii="Times New Roman" w:hAnsi="Times New Roman"/>
                <w:sz w:val="26"/>
              </w:rPr>
              <w:t>òng</w:t>
            </w:r>
            <w:r>
              <w:rPr>
                <w:rFonts w:ascii="Times New Roman" w:hAnsi="Times New Roman"/>
                <w:sz w:val="26"/>
              </w:rPr>
              <w:t xml:space="preserve"> sông t</w:t>
            </w:r>
            <w:r w:rsidRPr="0096242C">
              <w:rPr>
                <w:rFonts w:ascii="Times New Roman" w:hAnsi="Times New Roman"/>
                <w:sz w:val="26"/>
              </w:rPr>
              <w:t>ừ</w:t>
            </w:r>
            <w:r>
              <w:rPr>
                <w:rFonts w:ascii="Times New Roman" w:hAnsi="Times New Roman"/>
                <w:sz w:val="26"/>
              </w:rPr>
              <w:t xml:space="preserve"> b</w:t>
            </w:r>
            <w:r w:rsidRPr="0096242C">
              <w:rPr>
                <w:rFonts w:ascii="Times New Roman" w:hAnsi="Times New Roman"/>
                <w:sz w:val="26"/>
              </w:rPr>
              <w:t>ến</w:t>
            </w:r>
            <w:r>
              <w:rPr>
                <w:rFonts w:ascii="Times New Roman" w:hAnsi="Times New Roman"/>
                <w:sz w:val="26"/>
              </w:rPr>
              <w:t xml:space="preserve"> B v</w:t>
            </w:r>
            <w:r w:rsidRPr="0096242C">
              <w:rPr>
                <w:rFonts w:ascii="Times New Roman" w:hAnsi="Times New Roman"/>
                <w:sz w:val="26"/>
              </w:rPr>
              <w:t>ề</w:t>
            </w:r>
            <w:r>
              <w:rPr>
                <w:rFonts w:ascii="Times New Roman" w:hAnsi="Times New Roman"/>
                <w:sz w:val="26"/>
              </w:rPr>
              <w:t xml:space="preserve"> b</w:t>
            </w:r>
            <w:r w:rsidRPr="0096242C">
              <w:rPr>
                <w:rFonts w:ascii="Times New Roman" w:hAnsi="Times New Roman"/>
                <w:sz w:val="26"/>
              </w:rPr>
              <w:t>ến</w:t>
            </w:r>
            <w:r>
              <w:rPr>
                <w:rFonts w:ascii="Times New Roman" w:hAnsi="Times New Roman"/>
                <w:sz w:val="26"/>
              </w:rPr>
              <w:t xml:space="preserve"> A h</w:t>
            </w:r>
            <w:r w:rsidRPr="0096242C">
              <w:rPr>
                <w:rFonts w:ascii="Times New Roman" w:hAnsi="Times New Roman"/>
                <w:sz w:val="26"/>
              </w:rPr>
              <w:t>ết</w:t>
            </w:r>
            <w:r>
              <w:rPr>
                <w:rFonts w:ascii="Times New Roman" w:hAnsi="Times New Roman"/>
                <w:sz w:val="26"/>
              </w:rPr>
              <w:t xml:space="preserve"> 8 gi</w:t>
            </w:r>
            <w:r w:rsidRPr="0096242C">
              <w:rPr>
                <w:rFonts w:ascii="Times New Roman" w:hAnsi="Times New Roman"/>
                <w:sz w:val="26"/>
              </w:rPr>
              <w:t>ờ</w:t>
            </w:r>
            <w:r>
              <w:rPr>
                <w:rFonts w:ascii="Times New Roman" w:hAnsi="Times New Roman"/>
                <w:sz w:val="26"/>
              </w:rPr>
              <w:t>. (V</w:t>
            </w:r>
            <w:r w:rsidRPr="0095147F">
              <w:rPr>
                <w:rFonts w:ascii="Times New Roman" w:hAnsi="Times New Roman"/>
                <w:sz w:val="26"/>
              </w:rPr>
              <w:t>ận</w:t>
            </w:r>
            <w:r>
              <w:rPr>
                <w:rFonts w:ascii="Times New Roman" w:hAnsi="Times New Roman"/>
                <w:sz w:val="26"/>
              </w:rPr>
              <w:t xml:space="preserve"> t</w:t>
            </w:r>
            <w:r w:rsidRPr="0095147F">
              <w:rPr>
                <w:rFonts w:ascii="Times New Roman" w:hAnsi="Times New Roman"/>
                <w:sz w:val="26"/>
              </w:rPr>
              <w:t>ốc</w:t>
            </w:r>
            <w:r>
              <w:rPr>
                <w:rFonts w:ascii="Times New Roman" w:hAnsi="Times New Roman"/>
                <w:sz w:val="26"/>
              </w:rPr>
              <w:t xml:space="preserve"> d</w:t>
            </w:r>
            <w:r w:rsidRPr="0095147F">
              <w:rPr>
                <w:rFonts w:ascii="Times New Roman" w:hAnsi="Times New Roman"/>
                <w:sz w:val="26"/>
              </w:rPr>
              <w:t>òng</w:t>
            </w:r>
            <w:r>
              <w:rPr>
                <w:rFonts w:ascii="Times New Roman" w:hAnsi="Times New Roman"/>
                <w:sz w:val="26"/>
              </w:rPr>
              <w:t xml:space="preserve"> n</w:t>
            </w:r>
            <w:r w:rsidRPr="0095147F">
              <w:rPr>
                <w:rFonts w:ascii="Times New Roman" w:hAnsi="Times New Roman" w:hint="eastAsia"/>
                <w:sz w:val="26"/>
              </w:rPr>
              <w:t>ư</w:t>
            </w:r>
            <w:r>
              <w:rPr>
                <w:rFonts w:ascii="Times New Roman" w:hAnsi="Times New Roman"/>
                <w:sz w:val="26"/>
              </w:rPr>
              <w:t>ớc kh</w:t>
            </w:r>
            <w:r w:rsidRPr="0095147F">
              <w:rPr>
                <w:rFonts w:ascii="Times New Roman" w:hAnsi="Times New Roman"/>
                <w:sz w:val="26"/>
              </w:rPr>
              <w:t>ô</w:t>
            </w:r>
            <w:r>
              <w:rPr>
                <w:rFonts w:ascii="Times New Roman" w:hAnsi="Times New Roman"/>
                <w:sz w:val="26"/>
              </w:rPr>
              <w:t xml:space="preserve">ng thay </w:t>
            </w:r>
            <w:r w:rsidRPr="0095147F">
              <w:rPr>
                <w:rFonts w:ascii="Times New Roman" w:hAnsi="Times New Roman" w:hint="eastAsia"/>
                <w:sz w:val="26"/>
              </w:rPr>
              <w:t>đ</w:t>
            </w:r>
            <w:r w:rsidRPr="0095147F">
              <w:rPr>
                <w:rFonts w:ascii="Times New Roman" w:hAnsi="Times New Roman"/>
                <w:sz w:val="26"/>
              </w:rPr>
              <w:t>ổi</w:t>
            </w:r>
            <w:r>
              <w:rPr>
                <w:rFonts w:ascii="Times New Roman" w:hAnsi="Times New Roman"/>
                <w:sz w:val="26"/>
              </w:rPr>
              <w:t>)</w:t>
            </w:r>
          </w:p>
          <w:p w:rsidR="00CA7B2F" w:rsidRPr="0096242C" w:rsidRDefault="00CA7B2F" w:rsidP="008D3CA5">
            <w:pPr>
              <w:tabs>
                <w:tab w:val="left" w:pos="8664"/>
              </w:tabs>
              <w:spacing w:line="360" w:lineRule="auto"/>
              <w:ind w:left="360"/>
              <w:rPr>
                <w:rFonts w:ascii="Times New Roman" w:hAnsi="Times New Roman"/>
                <w:sz w:val="26"/>
              </w:rPr>
            </w:pPr>
            <w:r w:rsidRPr="00AA38D6">
              <w:rPr>
                <w:rFonts w:ascii="Times New Roman" w:hAnsi="Times New Roman"/>
                <w:sz w:val="26"/>
              </w:rPr>
              <w:t xml:space="preserve"> </w:t>
            </w:r>
            <w:r>
              <w:rPr>
                <w:rFonts w:ascii="Times New Roman" w:hAnsi="Times New Roman"/>
                <w:sz w:val="26"/>
              </w:rPr>
              <w:t xml:space="preserve">     </w:t>
            </w:r>
            <w:r w:rsidRPr="00AA38D6">
              <w:rPr>
                <w:rFonts w:ascii="Times New Roman" w:hAnsi="Times New Roman"/>
                <w:sz w:val="26"/>
              </w:rPr>
              <w:t>a)</w:t>
            </w:r>
            <w:r>
              <w:rPr>
                <w:rFonts w:ascii="Times New Roman" w:hAnsi="Times New Roman"/>
                <w:sz w:val="26"/>
              </w:rPr>
              <w:t xml:space="preserve"> Hỏi v</w:t>
            </w:r>
            <w:r w:rsidRPr="0096242C">
              <w:rPr>
                <w:rFonts w:ascii="Times New Roman" w:hAnsi="Times New Roman"/>
                <w:sz w:val="26"/>
              </w:rPr>
              <w:t>ận</w:t>
            </w:r>
            <w:r>
              <w:rPr>
                <w:rFonts w:ascii="Times New Roman" w:hAnsi="Times New Roman"/>
                <w:sz w:val="26"/>
              </w:rPr>
              <w:t xml:space="preserve"> t</w:t>
            </w:r>
            <w:r w:rsidRPr="0096242C">
              <w:rPr>
                <w:rFonts w:ascii="Times New Roman" w:hAnsi="Times New Roman"/>
                <w:sz w:val="26"/>
              </w:rPr>
              <w:t>ốc</w:t>
            </w:r>
            <w:r>
              <w:rPr>
                <w:rFonts w:ascii="Times New Roman" w:hAnsi="Times New Roman"/>
                <w:sz w:val="26"/>
              </w:rPr>
              <w:t xml:space="preserve"> c</w:t>
            </w:r>
            <w:r w:rsidRPr="0096242C">
              <w:rPr>
                <w:rFonts w:ascii="Times New Roman" w:hAnsi="Times New Roman"/>
                <w:sz w:val="26"/>
              </w:rPr>
              <w:t>ủa</w:t>
            </w:r>
            <w:r>
              <w:rPr>
                <w:rFonts w:ascii="Times New Roman" w:hAnsi="Times New Roman"/>
                <w:sz w:val="26"/>
              </w:rPr>
              <w:t xml:space="preserve"> can</w:t>
            </w:r>
            <w:r w:rsidRPr="0096242C">
              <w:rPr>
                <w:rFonts w:ascii="Times New Roman" w:hAnsi="Times New Roman"/>
                <w:sz w:val="26"/>
              </w:rPr>
              <w:t>ô</w:t>
            </w:r>
            <w:r>
              <w:rPr>
                <w:rFonts w:ascii="Times New Roman" w:hAnsi="Times New Roman"/>
                <w:sz w:val="26"/>
              </w:rPr>
              <w:t xml:space="preserve"> khi n</w:t>
            </w:r>
            <w:r w:rsidRPr="0095147F">
              <w:rPr>
                <w:rFonts w:ascii="Times New Roman" w:hAnsi="Times New Roman" w:hint="eastAsia"/>
                <w:sz w:val="26"/>
              </w:rPr>
              <w:t>ư</w:t>
            </w:r>
            <w:r>
              <w:rPr>
                <w:rFonts w:ascii="Times New Roman" w:hAnsi="Times New Roman"/>
                <w:sz w:val="26"/>
              </w:rPr>
              <w:t>ớc y</w:t>
            </w:r>
            <w:r w:rsidRPr="0095147F">
              <w:rPr>
                <w:rFonts w:ascii="Times New Roman" w:hAnsi="Times New Roman"/>
                <w:sz w:val="26"/>
              </w:rPr>
              <w:t>ê</w:t>
            </w:r>
            <w:r>
              <w:rPr>
                <w:rFonts w:ascii="Times New Roman" w:hAnsi="Times New Roman"/>
                <w:sz w:val="26"/>
              </w:rPr>
              <w:t>n l</w:t>
            </w:r>
            <w:r w:rsidRPr="0095147F">
              <w:rPr>
                <w:rFonts w:ascii="Times New Roman" w:hAnsi="Times New Roman"/>
                <w:sz w:val="26"/>
              </w:rPr>
              <w:t>ặng</w:t>
            </w:r>
            <w:r>
              <w:rPr>
                <w:rFonts w:ascii="Times New Roman" w:hAnsi="Times New Roman"/>
                <w:sz w:val="26"/>
              </w:rPr>
              <w:t xml:space="preserve"> g</w:t>
            </w:r>
            <w:r w:rsidRPr="0096242C">
              <w:rPr>
                <w:rFonts w:ascii="Times New Roman" w:hAnsi="Times New Roman"/>
                <w:sz w:val="26"/>
              </w:rPr>
              <w:t>ấp</w:t>
            </w:r>
            <w:r>
              <w:rPr>
                <w:rFonts w:ascii="Times New Roman" w:hAnsi="Times New Roman"/>
                <w:sz w:val="26"/>
              </w:rPr>
              <w:t xml:space="preserve"> m</w:t>
            </w:r>
            <w:r w:rsidRPr="0096242C">
              <w:rPr>
                <w:rFonts w:ascii="Times New Roman" w:hAnsi="Times New Roman"/>
                <w:sz w:val="26"/>
              </w:rPr>
              <w:t>ấy</w:t>
            </w:r>
            <w:r>
              <w:rPr>
                <w:rFonts w:ascii="Times New Roman" w:hAnsi="Times New Roman"/>
                <w:sz w:val="26"/>
              </w:rPr>
              <w:t xml:space="preserve"> l</w:t>
            </w:r>
            <w:r w:rsidRPr="0096242C">
              <w:rPr>
                <w:rFonts w:ascii="Times New Roman" w:hAnsi="Times New Roman"/>
                <w:sz w:val="26"/>
              </w:rPr>
              <w:t>ần</w:t>
            </w:r>
            <w:r>
              <w:rPr>
                <w:rFonts w:ascii="Times New Roman" w:hAnsi="Times New Roman"/>
                <w:sz w:val="26"/>
              </w:rPr>
              <w:t xml:space="preserve"> v</w:t>
            </w:r>
            <w:r w:rsidRPr="0096242C">
              <w:rPr>
                <w:rFonts w:ascii="Times New Roman" w:hAnsi="Times New Roman"/>
                <w:sz w:val="26"/>
              </w:rPr>
              <w:t>ận</w:t>
            </w:r>
            <w:r>
              <w:rPr>
                <w:rFonts w:ascii="Times New Roman" w:hAnsi="Times New Roman"/>
                <w:sz w:val="26"/>
              </w:rPr>
              <w:t xml:space="preserve"> t</w:t>
            </w:r>
            <w:r w:rsidRPr="0096242C">
              <w:rPr>
                <w:rFonts w:ascii="Times New Roman" w:hAnsi="Times New Roman"/>
                <w:sz w:val="26"/>
              </w:rPr>
              <w:t>ốc</w:t>
            </w:r>
            <w:r>
              <w:rPr>
                <w:rFonts w:ascii="Times New Roman" w:hAnsi="Times New Roman"/>
                <w:sz w:val="26"/>
              </w:rPr>
              <w:t xml:space="preserve"> d</w:t>
            </w:r>
            <w:r w:rsidRPr="0096242C">
              <w:rPr>
                <w:rFonts w:ascii="Times New Roman" w:hAnsi="Times New Roman"/>
                <w:sz w:val="26"/>
              </w:rPr>
              <w:t>òng</w:t>
            </w:r>
            <w:r>
              <w:rPr>
                <w:rFonts w:ascii="Times New Roman" w:hAnsi="Times New Roman"/>
                <w:sz w:val="26"/>
              </w:rPr>
              <w:t xml:space="preserve"> nước ch</w:t>
            </w:r>
            <w:r w:rsidRPr="0096242C">
              <w:rPr>
                <w:rFonts w:ascii="Times New Roman" w:hAnsi="Times New Roman"/>
                <w:sz w:val="26"/>
              </w:rPr>
              <w:t>ảy</w:t>
            </w:r>
            <w:r>
              <w:rPr>
                <w:rFonts w:ascii="Times New Roman" w:hAnsi="Times New Roman"/>
                <w:sz w:val="26"/>
              </w:rPr>
              <w:t xml:space="preserve"> ?</w:t>
            </w:r>
          </w:p>
          <w:p w:rsidR="00CA7B2F" w:rsidRDefault="00CA7B2F" w:rsidP="008D3CA5">
            <w:pPr>
              <w:spacing w:line="480" w:lineRule="auto"/>
              <w:ind w:firstLine="720"/>
              <w:jc w:val="both"/>
              <w:rPr>
                <w:rFonts w:ascii="Times New Roman" w:hAnsi="Times New Roman"/>
                <w:sz w:val="26"/>
              </w:rPr>
            </w:pPr>
            <w:r w:rsidRPr="00AA38D6">
              <w:rPr>
                <w:rFonts w:ascii="Times New Roman" w:hAnsi="Times New Roman"/>
                <w:sz w:val="26"/>
              </w:rPr>
              <w:t>b)</w:t>
            </w:r>
            <w:r>
              <w:rPr>
                <w:rFonts w:ascii="Times New Roman" w:hAnsi="Times New Roman"/>
                <w:sz w:val="26"/>
              </w:rPr>
              <w:t xml:space="preserve"> Nếu thả trôi một b</w:t>
            </w:r>
            <w:r w:rsidRPr="0096242C">
              <w:rPr>
                <w:rFonts w:ascii="Times New Roman" w:hAnsi="Times New Roman"/>
                <w:sz w:val="26"/>
              </w:rPr>
              <w:t>è</w:t>
            </w:r>
            <w:r>
              <w:rPr>
                <w:rFonts w:ascii="Times New Roman" w:hAnsi="Times New Roman"/>
                <w:sz w:val="26"/>
              </w:rPr>
              <w:t xml:space="preserve"> n</w:t>
            </w:r>
            <w:r w:rsidRPr="0096242C">
              <w:rPr>
                <w:rFonts w:ascii="Times New Roman" w:hAnsi="Times New Roman"/>
                <w:sz w:val="26"/>
              </w:rPr>
              <w:t>ứa</w:t>
            </w:r>
            <w:r>
              <w:rPr>
                <w:rFonts w:ascii="Times New Roman" w:hAnsi="Times New Roman"/>
                <w:sz w:val="26"/>
              </w:rPr>
              <w:t xml:space="preserve"> t</w:t>
            </w:r>
            <w:r w:rsidRPr="0096242C">
              <w:rPr>
                <w:rFonts w:ascii="Times New Roman" w:hAnsi="Times New Roman"/>
                <w:sz w:val="26"/>
              </w:rPr>
              <w:t>ừ</w:t>
            </w:r>
            <w:r>
              <w:rPr>
                <w:rFonts w:ascii="Times New Roman" w:hAnsi="Times New Roman"/>
                <w:sz w:val="26"/>
              </w:rPr>
              <w:t xml:space="preserve"> bến A </w:t>
            </w:r>
            <w:r w:rsidRPr="0096242C">
              <w:rPr>
                <w:rFonts w:ascii="Times New Roman" w:hAnsi="Times New Roman" w:hint="eastAsia"/>
                <w:sz w:val="26"/>
              </w:rPr>
              <w:t>đ</w:t>
            </w:r>
            <w:r w:rsidRPr="0096242C">
              <w:rPr>
                <w:rFonts w:ascii="Times New Roman" w:hAnsi="Times New Roman"/>
                <w:sz w:val="26"/>
              </w:rPr>
              <w:t>ến</w:t>
            </w:r>
            <w:r>
              <w:rPr>
                <w:rFonts w:ascii="Times New Roman" w:hAnsi="Times New Roman"/>
                <w:sz w:val="26"/>
              </w:rPr>
              <w:t xml:space="preserve"> bến B thì hết bao nhi</w:t>
            </w:r>
            <w:r w:rsidRPr="0096242C">
              <w:rPr>
                <w:rFonts w:ascii="Times New Roman" w:hAnsi="Times New Roman"/>
                <w:sz w:val="26"/>
              </w:rPr>
              <w:t>ê</w:t>
            </w:r>
            <w:r>
              <w:rPr>
                <w:rFonts w:ascii="Times New Roman" w:hAnsi="Times New Roman"/>
                <w:sz w:val="26"/>
              </w:rPr>
              <w:t>u th</w:t>
            </w:r>
            <w:r w:rsidRPr="0096242C">
              <w:rPr>
                <w:rFonts w:ascii="Times New Roman" w:hAnsi="Times New Roman"/>
                <w:sz w:val="26"/>
              </w:rPr>
              <w:t>ời</w:t>
            </w:r>
            <w:r>
              <w:rPr>
                <w:rFonts w:ascii="Times New Roman" w:hAnsi="Times New Roman"/>
                <w:sz w:val="26"/>
              </w:rPr>
              <w:t xml:space="preserve"> gian ?</w:t>
            </w:r>
          </w:p>
          <w:p w:rsidR="00CA7B2F" w:rsidRDefault="00CA7B2F" w:rsidP="008D3CA5">
            <w:pPr>
              <w:spacing w:line="360" w:lineRule="auto"/>
              <w:jc w:val="both"/>
              <w:rPr>
                <w:rFonts w:ascii="Times New Roman" w:hAnsi="Times New Roman"/>
                <w:sz w:val="26"/>
              </w:rPr>
            </w:pPr>
            <w:r>
              <w:rPr>
                <w:rFonts w:ascii="Times New Roman" w:hAnsi="Times New Roman"/>
                <w:b/>
                <w:sz w:val="26"/>
              </w:rPr>
              <w:t>C</w:t>
            </w:r>
            <w:r w:rsidRPr="000758AB">
              <w:rPr>
                <w:rFonts w:ascii="Times New Roman" w:hAnsi="Times New Roman"/>
                <w:b/>
                <w:sz w:val="26"/>
              </w:rPr>
              <w:t>â</w:t>
            </w:r>
            <w:r>
              <w:rPr>
                <w:rFonts w:ascii="Times New Roman" w:hAnsi="Times New Roman"/>
                <w:b/>
                <w:sz w:val="26"/>
              </w:rPr>
              <w:t>u</w:t>
            </w:r>
            <w:r w:rsidRPr="00AA38D6">
              <w:rPr>
                <w:rFonts w:ascii="Times New Roman" w:hAnsi="Times New Roman"/>
                <w:b/>
                <w:sz w:val="26"/>
              </w:rPr>
              <w:t xml:space="preserve"> </w:t>
            </w:r>
            <w:r>
              <w:rPr>
                <w:rFonts w:ascii="Times New Roman" w:hAnsi="Times New Roman"/>
                <w:b/>
                <w:sz w:val="26"/>
              </w:rPr>
              <w:t>4</w:t>
            </w:r>
            <w:r w:rsidRPr="00AA38D6">
              <w:rPr>
                <w:rFonts w:ascii="Times New Roman" w:hAnsi="Times New Roman"/>
                <w:sz w:val="26"/>
              </w:rPr>
              <w:t xml:space="preserve"> (</w:t>
            </w:r>
            <w:r w:rsidRPr="00D01303">
              <w:rPr>
                <w:rFonts w:ascii="Times New Roman" w:hAnsi="Times New Roman"/>
                <w:b/>
                <w:i/>
                <w:sz w:val="26"/>
              </w:rPr>
              <w:t>3</w:t>
            </w:r>
            <w:r w:rsidRPr="00AA38D6">
              <w:rPr>
                <w:rFonts w:ascii="Times New Roman" w:hAnsi="Times New Roman"/>
                <w:b/>
                <w:i/>
                <w:sz w:val="26"/>
              </w:rPr>
              <w:t xml:space="preserve"> điểm</w:t>
            </w:r>
            <w:r w:rsidRPr="00AA38D6">
              <w:rPr>
                <w:rFonts w:ascii="Times New Roman" w:hAnsi="Times New Roman"/>
                <w:sz w:val="26"/>
              </w:rPr>
              <w:t xml:space="preserve">) </w:t>
            </w:r>
          </w:p>
          <w:p w:rsidR="00CA7B2F" w:rsidRDefault="00CA7B2F" w:rsidP="00EE5E9F">
            <w:pPr>
              <w:numPr>
                <w:ilvl w:val="0"/>
                <w:numId w:val="7"/>
              </w:numPr>
              <w:tabs>
                <w:tab w:val="clear" w:pos="735"/>
              </w:tabs>
              <w:spacing w:line="360" w:lineRule="auto"/>
              <w:jc w:val="both"/>
              <w:rPr>
                <w:rFonts w:ascii="Times New Roman" w:hAnsi="Times New Roman"/>
                <w:sz w:val="26"/>
              </w:rPr>
            </w:pPr>
            <w:r>
              <w:rPr>
                <w:rFonts w:ascii="Times New Roman" w:hAnsi="Times New Roman"/>
                <w:sz w:val="26"/>
              </w:rPr>
              <w:t>Cho tam gi</w:t>
            </w:r>
            <w:r w:rsidRPr="00C826DC">
              <w:rPr>
                <w:rFonts w:ascii="Times New Roman" w:hAnsi="Times New Roman"/>
                <w:sz w:val="26"/>
              </w:rPr>
              <w:t>ác</w:t>
            </w:r>
            <w:r>
              <w:rPr>
                <w:rFonts w:ascii="Times New Roman" w:hAnsi="Times New Roman"/>
                <w:sz w:val="26"/>
              </w:rPr>
              <w:t xml:space="preserve"> ABC vu</w:t>
            </w:r>
            <w:r w:rsidRPr="00C826DC">
              <w:rPr>
                <w:rFonts w:ascii="Times New Roman" w:hAnsi="Times New Roman"/>
                <w:sz w:val="26"/>
              </w:rPr>
              <w:t>ô</w:t>
            </w:r>
            <w:r>
              <w:rPr>
                <w:rFonts w:ascii="Times New Roman" w:hAnsi="Times New Roman"/>
                <w:sz w:val="26"/>
              </w:rPr>
              <w:t>ng t</w:t>
            </w:r>
            <w:r w:rsidRPr="00C826DC">
              <w:rPr>
                <w:rFonts w:ascii="Times New Roman" w:hAnsi="Times New Roman"/>
                <w:sz w:val="26"/>
              </w:rPr>
              <w:t>ại</w:t>
            </w:r>
            <w:r>
              <w:rPr>
                <w:rFonts w:ascii="Times New Roman" w:hAnsi="Times New Roman"/>
                <w:sz w:val="26"/>
              </w:rPr>
              <w:t xml:space="preserve"> A v</w:t>
            </w:r>
            <w:r w:rsidRPr="00C826DC">
              <w:rPr>
                <w:rFonts w:ascii="Times New Roman" w:hAnsi="Times New Roman"/>
                <w:sz w:val="26"/>
              </w:rPr>
              <w:t>à</w:t>
            </w:r>
            <w:r>
              <w:rPr>
                <w:rFonts w:ascii="Times New Roman" w:hAnsi="Times New Roman"/>
                <w:sz w:val="26"/>
              </w:rPr>
              <w:t xml:space="preserve"> AB = 10cm. G</w:t>
            </w:r>
            <w:r w:rsidRPr="00C826DC">
              <w:rPr>
                <w:rFonts w:ascii="Times New Roman" w:hAnsi="Times New Roman"/>
                <w:sz w:val="26"/>
              </w:rPr>
              <w:t>ọi</w:t>
            </w:r>
            <w:r>
              <w:rPr>
                <w:rFonts w:ascii="Times New Roman" w:hAnsi="Times New Roman"/>
                <w:sz w:val="26"/>
              </w:rPr>
              <w:t xml:space="preserve"> H l</w:t>
            </w:r>
            <w:r w:rsidRPr="00C826DC">
              <w:rPr>
                <w:rFonts w:ascii="Times New Roman" w:hAnsi="Times New Roman"/>
                <w:sz w:val="26"/>
              </w:rPr>
              <w:t>à</w:t>
            </w:r>
            <w:r>
              <w:rPr>
                <w:rFonts w:ascii="Times New Roman" w:hAnsi="Times New Roman"/>
                <w:sz w:val="26"/>
              </w:rPr>
              <w:t xml:space="preserve"> ch</w:t>
            </w:r>
            <w:r w:rsidRPr="00C826DC">
              <w:rPr>
                <w:rFonts w:ascii="Times New Roman" w:hAnsi="Times New Roman"/>
                <w:sz w:val="26"/>
              </w:rPr>
              <w:t>â</w:t>
            </w:r>
            <w:r>
              <w:rPr>
                <w:rFonts w:ascii="Times New Roman" w:hAnsi="Times New Roman"/>
                <w:sz w:val="26"/>
              </w:rPr>
              <w:t xml:space="preserve">n </w:t>
            </w:r>
            <w:r w:rsidRPr="00C826DC">
              <w:rPr>
                <w:rFonts w:ascii="Times New Roman" w:hAnsi="Times New Roman" w:hint="eastAsia"/>
                <w:sz w:val="26"/>
              </w:rPr>
              <w:t>đư</w:t>
            </w:r>
            <w:r w:rsidRPr="00C826DC">
              <w:rPr>
                <w:rFonts w:ascii="Times New Roman" w:hAnsi="Times New Roman"/>
                <w:sz w:val="26"/>
              </w:rPr>
              <w:t>ờng</w:t>
            </w:r>
            <w:r>
              <w:rPr>
                <w:rFonts w:ascii="Times New Roman" w:hAnsi="Times New Roman"/>
                <w:sz w:val="26"/>
              </w:rPr>
              <w:t xml:space="preserve"> cao k</w:t>
            </w:r>
            <w:r w:rsidRPr="00C826DC">
              <w:rPr>
                <w:rFonts w:ascii="Times New Roman" w:hAnsi="Times New Roman"/>
                <w:sz w:val="26"/>
              </w:rPr>
              <w:t>ẻ</w:t>
            </w:r>
            <w:r>
              <w:rPr>
                <w:rFonts w:ascii="Times New Roman" w:hAnsi="Times New Roman"/>
                <w:sz w:val="26"/>
              </w:rPr>
              <w:t xml:space="preserve"> t</w:t>
            </w:r>
            <w:r w:rsidRPr="00C826DC">
              <w:rPr>
                <w:rFonts w:ascii="Times New Roman" w:hAnsi="Times New Roman"/>
                <w:sz w:val="26"/>
              </w:rPr>
              <w:t>ừ</w:t>
            </w:r>
            <w:r>
              <w:rPr>
                <w:rFonts w:ascii="Times New Roman" w:hAnsi="Times New Roman"/>
                <w:sz w:val="26"/>
              </w:rPr>
              <w:t xml:space="preserve"> A </w:t>
            </w:r>
          </w:p>
          <w:p w:rsidR="00CA7B2F" w:rsidRDefault="00CA7B2F" w:rsidP="008D3CA5">
            <w:pPr>
              <w:spacing w:line="360" w:lineRule="auto"/>
              <w:jc w:val="both"/>
              <w:rPr>
                <w:rFonts w:ascii="Times New Roman" w:hAnsi="Times New Roman"/>
                <w:sz w:val="26"/>
              </w:rPr>
            </w:pPr>
            <w:r>
              <w:rPr>
                <w:rFonts w:ascii="Times New Roman" w:hAnsi="Times New Roman"/>
                <w:sz w:val="26"/>
              </w:rPr>
              <w:t>xu</w:t>
            </w:r>
            <w:r w:rsidRPr="00C826DC">
              <w:rPr>
                <w:rFonts w:ascii="Times New Roman" w:hAnsi="Times New Roman"/>
                <w:sz w:val="26"/>
              </w:rPr>
              <w:t>ống</w:t>
            </w:r>
            <w:r>
              <w:rPr>
                <w:rFonts w:ascii="Times New Roman" w:hAnsi="Times New Roman"/>
                <w:sz w:val="26"/>
              </w:rPr>
              <w:t xml:space="preserve"> BC. Bi</w:t>
            </w:r>
            <w:r w:rsidRPr="00C826DC">
              <w:rPr>
                <w:rFonts w:ascii="Times New Roman" w:hAnsi="Times New Roman"/>
                <w:sz w:val="26"/>
              </w:rPr>
              <w:t>ết</w:t>
            </w:r>
            <w:r>
              <w:rPr>
                <w:rFonts w:ascii="Times New Roman" w:hAnsi="Times New Roman"/>
                <w:sz w:val="26"/>
              </w:rPr>
              <w:t xml:space="preserve"> r</w:t>
            </w:r>
            <w:r w:rsidRPr="00C826DC">
              <w:rPr>
                <w:rFonts w:ascii="Times New Roman" w:hAnsi="Times New Roman"/>
                <w:sz w:val="26"/>
              </w:rPr>
              <w:t>ằng</w:t>
            </w:r>
            <w:r>
              <w:rPr>
                <w:rFonts w:ascii="Times New Roman" w:hAnsi="Times New Roman"/>
                <w:sz w:val="26"/>
              </w:rPr>
              <w:t xml:space="preserve"> HB = 6cm, t</w:t>
            </w:r>
            <w:r w:rsidRPr="00C826DC">
              <w:rPr>
                <w:rFonts w:ascii="Times New Roman" w:hAnsi="Times New Roman"/>
                <w:sz w:val="26"/>
              </w:rPr>
              <w:t>ính</w:t>
            </w:r>
            <w:r>
              <w:rPr>
                <w:rFonts w:ascii="Times New Roman" w:hAnsi="Times New Roman"/>
                <w:sz w:val="26"/>
              </w:rPr>
              <w:t xml:space="preserve"> </w:t>
            </w:r>
            <w:r w:rsidRPr="00C826DC">
              <w:rPr>
                <w:rFonts w:ascii="Times New Roman" w:hAnsi="Times New Roman" w:hint="eastAsia"/>
                <w:sz w:val="26"/>
              </w:rPr>
              <w:t>đ</w:t>
            </w:r>
            <w:r w:rsidRPr="00C826DC">
              <w:rPr>
                <w:rFonts w:ascii="Times New Roman" w:hAnsi="Times New Roman"/>
                <w:sz w:val="26"/>
              </w:rPr>
              <w:t>ộ</w:t>
            </w:r>
            <w:r>
              <w:rPr>
                <w:rFonts w:ascii="Times New Roman" w:hAnsi="Times New Roman"/>
                <w:sz w:val="26"/>
              </w:rPr>
              <w:t xml:space="preserve"> d</w:t>
            </w:r>
            <w:r w:rsidRPr="00C826DC">
              <w:rPr>
                <w:rFonts w:ascii="Times New Roman" w:hAnsi="Times New Roman"/>
                <w:sz w:val="26"/>
              </w:rPr>
              <w:t>ài</w:t>
            </w:r>
            <w:r>
              <w:rPr>
                <w:rFonts w:ascii="Times New Roman" w:hAnsi="Times New Roman"/>
                <w:sz w:val="26"/>
              </w:rPr>
              <w:t xml:space="preserve"> c</w:t>
            </w:r>
            <w:r w:rsidRPr="00C826DC">
              <w:rPr>
                <w:rFonts w:ascii="Times New Roman" w:hAnsi="Times New Roman"/>
                <w:sz w:val="26"/>
              </w:rPr>
              <w:t>ạnh</w:t>
            </w:r>
            <w:r>
              <w:rPr>
                <w:rFonts w:ascii="Times New Roman" w:hAnsi="Times New Roman"/>
                <w:sz w:val="26"/>
              </w:rPr>
              <w:t xml:space="preserve"> huy</w:t>
            </w:r>
            <w:r w:rsidRPr="00C826DC">
              <w:rPr>
                <w:rFonts w:ascii="Times New Roman" w:hAnsi="Times New Roman"/>
                <w:sz w:val="26"/>
              </w:rPr>
              <w:t>ền</w:t>
            </w:r>
            <w:r>
              <w:rPr>
                <w:rFonts w:ascii="Times New Roman" w:hAnsi="Times New Roman"/>
                <w:sz w:val="26"/>
              </w:rPr>
              <w:t xml:space="preserve"> BC.</w:t>
            </w:r>
          </w:p>
          <w:p w:rsidR="00CA7B2F" w:rsidRDefault="00CA7B2F" w:rsidP="00EE5E9F">
            <w:pPr>
              <w:numPr>
                <w:ilvl w:val="0"/>
                <w:numId w:val="7"/>
              </w:numPr>
              <w:tabs>
                <w:tab w:val="clear" w:pos="735"/>
                <w:tab w:val="num" w:pos="0"/>
              </w:tabs>
              <w:spacing w:line="360" w:lineRule="auto"/>
              <w:ind w:left="0" w:firstLine="375"/>
              <w:jc w:val="both"/>
              <w:rPr>
                <w:rFonts w:ascii="Times New Roman" w:hAnsi="Times New Roman"/>
                <w:sz w:val="26"/>
              </w:rPr>
            </w:pPr>
            <w:r>
              <w:rPr>
                <w:rFonts w:ascii="Times New Roman" w:hAnsi="Times New Roman"/>
                <w:sz w:val="26"/>
              </w:rPr>
              <w:t>Cho tam gi</w:t>
            </w:r>
            <w:r w:rsidRPr="00C826DC">
              <w:rPr>
                <w:rFonts w:ascii="Times New Roman" w:hAnsi="Times New Roman"/>
                <w:sz w:val="26"/>
              </w:rPr>
              <w:t>ác</w:t>
            </w:r>
            <w:r>
              <w:rPr>
                <w:rFonts w:ascii="Times New Roman" w:hAnsi="Times New Roman"/>
                <w:sz w:val="26"/>
              </w:rPr>
              <w:t xml:space="preserve"> ABC n</w:t>
            </w:r>
            <w:r w:rsidRPr="00C826DC">
              <w:rPr>
                <w:rFonts w:ascii="Times New Roman" w:hAnsi="Times New Roman"/>
                <w:sz w:val="26"/>
              </w:rPr>
              <w:t>ội</w:t>
            </w:r>
            <w:r>
              <w:rPr>
                <w:rFonts w:ascii="Times New Roman" w:hAnsi="Times New Roman"/>
                <w:sz w:val="26"/>
              </w:rPr>
              <w:t xml:space="preserve"> ti</w:t>
            </w:r>
            <w:r w:rsidRPr="00C826DC">
              <w:rPr>
                <w:rFonts w:ascii="Times New Roman" w:hAnsi="Times New Roman"/>
                <w:sz w:val="26"/>
              </w:rPr>
              <w:t>ếp</w:t>
            </w:r>
            <w:r>
              <w:rPr>
                <w:rFonts w:ascii="Times New Roman" w:hAnsi="Times New Roman"/>
                <w:sz w:val="26"/>
              </w:rPr>
              <w:t xml:space="preserve"> </w:t>
            </w:r>
            <w:r w:rsidRPr="00C826DC">
              <w:rPr>
                <w:rFonts w:ascii="Times New Roman" w:hAnsi="Times New Roman" w:hint="eastAsia"/>
                <w:sz w:val="26"/>
              </w:rPr>
              <w:t>đư</w:t>
            </w:r>
            <w:r w:rsidRPr="00C826DC">
              <w:rPr>
                <w:rFonts w:ascii="Times New Roman" w:hAnsi="Times New Roman"/>
                <w:sz w:val="26"/>
              </w:rPr>
              <w:t>ờng</w:t>
            </w:r>
            <w:r>
              <w:rPr>
                <w:rFonts w:ascii="Times New Roman" w:hAnsi="Times New Roman"/>
                <w:sz w:val="26"/>
              </w:rPr>
              <w:t xml:space="preserve"> tr</w:t>
            </w:r>
            <w:r w:rsidRPr="00C826DC">
              <w:rPr>
                <w:rFonts w:ascii="Times New Roman" w:hAnsi="Times New Roman"/>
                <w:sz w:val="26"/>
              </w:rPr>
              <w:t>òn</w:t>
            </w:r>
            <w:r>
              <w:rPr>
                <w:rFonts w:ascii="Times New Roman" w:hAnsi="Times New Roman"/>
                <w:sz w:val="26"/>
              </w:rPr>
              <w:t xml:space="preserve"> (O), H l</w:t>
            </w:r>
            <w:r w:rsidRPr="00C826DC">
              <w:rPr>
                <w:rFonts w:ascii="Times New Roman" w:hAnsi="Times New Roman"/>
                <w:sz w:val="26"/>
              </w:rPr>
              <w:t>à</w:t>
            </w:r>
            <w:r>
              <w:rPr>
                <w:rFonts w:ascii="Times New Roman" w:hAnsi="Times New Roman"/>
                <w:sz w:val="26"/>
              </w:rPr>
              <w:t xml:space="preserve"> tr</w:t>
            </w:r>
            <w:r w:rsidRPr="00C826DC">
              <w:rPr>
                <w:rFonts w:ascii="Times New Roman" w:hAnsi="Times New Roman"/>
                <w:sz w:val="26"/>
              </w:rPr>
              <w:t>ực</w:t>
            </w:r>
            <w:r>
              <w:rPr>
                <w:rFonts w:ascii="Times New Roman" w:hAnsi="Times New Roman"/>
                <w:sz w:val="26"/>
              </w:rPr>
              <w:t xml:space="preserve"> t</w:t>
            </w:r>
            <w:r w:rsidRPr="00C826DC">
              <w:rPr>
                <w:rFonts w:ascii="Times New Roman" w:hAnsi="Times New Roman"/>
                <w:sz w:val="26"/>
              </w:rPr>
              <w:t>â</w:t>
            </w:r>
            <w:r>
              <w:rPr>
                <w:rFonts w:ascii="Times New Roman" w:hAnsi="Times New Roman"/>
                <w:sz w:val="26"/>
              </w:rPr>
              <w:t>m c</w:t>
            </w:r>
            <w:r w:rsidRPr="00C826DC">
              <w:rPr>
                <w:rFonts w:ascii="Times New Roman" w:hAnsi="Times New Roman"/>
                <w:sz w:val="26"/>
              </w:rPr>
              <w:t>ủa</w:t>
            </w:r>
            <w:r>
              <w:rPr>
                <w:rFonts w:ascii="Times New Roman" w:hAnsi="Times New Roman"/>
                <w:sz w:val="26"/>
              </w:rPr>
              <w:t xml:space="preserve"> tam gi</w:t>
            </w:r>
            <w:r w:rsidRPr="00C826DC">
              <w:rPr>
                <w:rFonts w:ascii="Times New Roman" w:hAnsi="Times New Roman"/>
                <w:sz w:val="26"/>
              </w:rPr>
              <w:t>ác</w:t>
            </w:r>
            <w:r>
              <w:rPr>
                <w:rFonts w:ascii="Times New Roman" w:hAnsi="Times New Roman"/>
                <w:sz w:val="26"/>
              </w:rPr>
              <w:t>, AH c</w:t>
            </w:r>
            <w:r w:rsidRPr="00C826DC">
              <w:rPr>
                <w:rFonts w:ascii="Times New Roman" w:hAnsi="Times New Roman"/>
                <w:sz w:val="26"/>
              </w:rPr>
              <w:t>ắt</w:t>
            </w:r>
            <w:r>
              <w:rPr>
                <w:rFonts w:ascii="Times New Roman" w:hAnsi="Times New Roman"/>
                <w:sz w:val="26"/>
              </w:rPr>
              <w:t xml:space="preserve"> </w:t>
            </w:r>
            <w:r w:rsidRPr="00EE6380">
              <w:rPr>
                <w:rFonts w:ascii="Times New Roman" w:hAnsi="Times New Roman" w:hint="eastAsia"/>
                <w:sz w:val="26"/>
              </w:rPr>
              <w:t>đư</w:t>
            </w:r>
            <w:r w:rsidRPr="00EE6380">
              <w:rPr>
                <w:rFonts w:ascii="Times New Roman" w:hAnsi="Times New Roman"/>
                <w:sz w:val="26"/>
              </w:rPr>
              <w:t xml:space="preserve">ờng </w:t>
            </w:r>
            <w:r>
              <w:rPr>
                <w:rFonts w:ascii="Times New Roman" w:hAnsi="Times New Roman"/>
                <w:sz w:val="26"/>
              </w:rPr>
              <w:t xml:space="preserve"> tr</w:t>
            </w:r>
            <w:r w:rsidRPr="00EE6380">
              <w:rPr>
                <w:rFonts w:ascii="Times New Roman" w:hAnsi="Times New Roman"/>
                <w:sz w:val="26"/>
              </w:rPr>
              <w:t xml:space="preserve">òn </w:t>
            </w:r>
            <w:r>
              <w:rPr>
                <w:rFonts w:ascii="Times New Roman" w:hAnsi="Times New Roman"/>
                <w:sz w:val="26"/>
              </w:rPr>
              <w:t>(O) t</w:t>
            </w:r>
            <w:r w:rsidRPr="00C826DC">
              <w:rPr>
                <w:rFonts w:ascii="Times New Roman" w:hAnsi="Times New Roman"/>
                <w:sz w:val="26"/>
              </w:rPr>
              <w:t>ại</w:t>
            </w:r>
            <w:r>
              <w:rPr>
                <w:rFonts w:ascii="Times New Roman" w:hAnsi="Times New Roman"/>
                <w:sz w:val="26"/>
              </w:rPr>
              <w:t xml:space="preserve"> D (D kh</w:t>
            </w:r>
            <w:r w:rsidRPr="00EE6380">
              <w:rPr>
                <w:rFonts w:ascii="Times New Roman" w:hAnsi="Times New Roman"/>
                <w:sz w:val="26"/>
              </w:rPr>
              <w:t>ác</w:t>
            </w:r>
            <w:r>
              <w:rPr>
                <w:rFonts w:ascii="Times New Roman" w:hAnsi="Times New Roman"/>
                <w:sz w:val="26"/>
              </w:rPr>
              <w:t xml:space="preserve"> A). Ch</w:t>
            </w:r>
            <w:r w:rsidRPr="00C826DC">
              <w:rPr>
                <w:rFonts w:ascii="Times New Roman" w:hAnsi="Times New Roman"/>
                <w:sz w:val="26"/>
              </w:rPr>
              <w:t>ứng</w:t>
            </w:r>
            <w:r>
              <w:rPr>
                <w:rFonts w:ascii="Times New Roman" w:hAnsi="Times New Roman"/>
                <w:sz w:val="26"/>
              </w:rPr>
              <w:t xml:space="preserve"> minh r</w:t>
            </w:r>
            <w:r w:rsidRPr="00C826DC">
              <w:rPr>
                <w:rFonts w:ascii="Times New Roman" w:hAnsi="Times New Roman"/>
                <w:sz w:val="26"/>
              </w:rPr>
              <w:t>ằng</w:t>
            </w:r>
            <w:r>
              <w:rPr>
                <w:rFonts w:ascii="Times New Roman" w:hAnsi="Times New Roman"/>
                <w:sz w:val="26"/>
              </w:rPr>
              <w:t xml:space="preserve"> tam gi</w:t>
            </w:r>
            <w:r w:rsidRPr="00C826DC">
              <w:rPr>
                <w:rFonts w:ascii="Times New Roman" w:hAnsi="Times New Roman"/>
                <w:sz w:val="26"/>
              </w:rPr>
              <w:t>ác</w:t>
            </w:r>
            <w:r>
              <w:rPr>
                <w:rFonts w:ascii="Times New Roman" w:hAnsi="Times New Roman"/>
                <w:sz w:val="26"/>
              </w:rPr>
              <w:t xml:space="preserve"> HBD c</w:t>
            </w:r>
            <w:r w:rsidRPr="00C826DC">
              <w:rPr>
                <w:rFonts w:ascii="Times New Roman" w:hAnsi="Times New Roman"/>
                <w:sz w:val="26"/>
              </w:rPr>
              <w:t>â</w:t>
            </w:r>
            <w:r>
              <w:rPr>
                <w:rFonts w:ascii="Times New Roman" w:hAnsi="Times New Roman"/>
                <w:sz w:val="26"/>
              </w:rPr>
              <w:t>n.</w:t>
            </w:r>
          </w:p>
          <w:p w:rsidR="00CA7B2F" w:rsidRDefault="00CA7B2F" w:rsidP="008D3CA5">
            <w:pPr>
              <w:spacing w:line="360" w:lineRule="auto"/>
              <w:jc w:val="both"/>
              <w:rPr>
                <w:rFonts w:ascii="Times New Roman" w:hAnsi="Times New Roman"/>
                <w:sz w:val="26"/>
              </w:rPr>
            </w:pPr>
            <w:r>
              <w:rPr>
                <w:rFonts w:ascii="Times New Roman" w:hAnsi="Times New Roman"/>
                <w:sz w:val="26"/>
              </w:rPr>
              <w:t xml:space="preserve">      3.  </w:t>
            </w:r>
            <w:r w:rsidRPr="000C38A7">
              <w:rPr>
                <w:rFonts w:ascii="Times New Roman" w:hAnsi="Times New Roman"/>
                <w:b/>
                <w:sz w:val="26"/>
              </w:rPr>
              <w:t>Hãy nêu cách vẽ</w:t>
            </w:r>
            <w:r>
              <w:rPr>
                <w:rFonts w:ascii="Times New Roman" w:hAnsi="Times New Roman"/>
                <w:sz w:val="26"/>
              </w:rPr>
              <w:t xml:space="preserve"> h</w:t>
            </w:r>
            <w:r w:rsidRPr="00D102EA">
              <w:rPr>
                <w:rFonts w:ascii="Times New Roman" w:hAnsi="Times New Roman"/>
                <w:sz w:val="26"/>
              </w:rPr>
              <w:t>ình</w:t>
            </w:r>
            <w:r>
              <w:rPr>
                <w:rFonts w:ascii="Times New Roman" w:hAnsi="Times New Roman"/>
                <w:sz w:val="26"/>
              </w:rPr>
              <w:t xml:space="preserve"> vu</w:t>
            </w:r>
            <w:r w:rsidRPr="00D102EA">
              <w:rPr>
                <w:rFonts w:ascii="Times New Roman" w:hAnsi="Times New Roman"/>
                <w:sz w:val="26"/>
              </w:rPr>
              <w:t>ô</w:t>
            </w:r>
            <w:r>
              <w:rPr>
                <w:rFonts w:ascii="Times New Roman" w:hAnsi="Times New Roman"/>
                <w:sz w:val="26"/>
              </w:rPr>
              <w:t>ng ABCD khi bi</w:t>
            </w:r>
            <w:r w:rsidRPr="00D102EA">
              <w:rPr>
                <w:rFonts w:ascii="Times New Roman" w:hAnsi="Times New Roman"/>
                <w:sz w:val="26"/>
              </w:rPr>
              <w:t>ết</w:t>
            </w:r>
            <w:r>
              <w:rPr>
                <w:rFonts w:ascii="Times New Roman" w:hAnsi="Times New Roman"/>
                <w:sz w:val="26"/>
              </w:rPr>
              <w:t xml:space="preserve"> t</w:t>
            </w:r>
            <w:r w:rsidRPr="003F69EC">
              <w:rPr>
                <w:rFonts w:ascii="Times New Roman" w:hAnsi="Times New Roman"/>
                <w:sz w:val="26"/>
              </w:rPr>
              <w:t>â</w:t>
            </w:r>
            <w:r>
              <w:rPr>
                <w:rFonts w:ascii="Times New Roman" w:hAnsi="Times New Roman"/>
                <w:sz w:val="26"/>
              </w:rPr>
              <w:t>m I c</w:t>
            </w:r>
            <w:r w:rsidRPr="003F69EC">
              <w:rPr>
                <w:rFonts w:ascii="Times New Roman" w:hAnsi="Times New Roman"/>
                <w:sz w:val="26"/>
              </w:rPr>
              <w:t>ủa</w:t>
            </w:r>
            <w:r>
              <w:rPr>
                <w:rFonts w:ascii="Times New Roman" w:hAnsi="Times New Roman"/>
                <w:sz w:val="26"/>
              </w:rPr>
              <w:t xml:space="preserve"> h</w:t>
            </w:r>
            <w:r w:rsidRPr="003F69EC">
              <w:rPr>
                <w:rFonts w:ascii="Times New Roman" w:hAnsi="Times New Roman"/>
                <w:sz w:val="26"/>
              </w:rPr>
              <w:t>ình</w:t>
            </w:r>
            <w:r>
              <w:rPr>
                <w:rFonts w:ascii="Times New Roman" w:hAnsi="Times New Roman"/>
                <w:sz w:val="26"/>
              </w:rPr>
              <w:t xml:space="preserve"> vu</w:t>
            </w:r>
            <w:r w:rsidRPr="003F69EC">
              <w:rPr>
                <w:rFonts w:ascii="Times New Roman" w:hAnsi="Times New Roman"/>
                <w:sz w:val="26"/>
              </w:rPr>
              <w:t>ô</w:t>
            </w:r>
            <w:r>
              <w:rPr>
                <w:rFonts w:ascii="Times New Roman" w:hAnsi="Times New Roman"/>
                <w:sz w:val="26"/>
              </w:rPr>
              <w:t>ng và c</w:t>
            </w:r>
            <w:r w:rsidRPr="00D102EA">
              <w:rPr>
                <w:rFonts w:ascii="Times New Roman" w:hAnsi="Times New Roman"/>
                <w:sz w:val="26"/>
              </w:rPr>
              <w:t>ác</w:t>
            </w:r>
            <w:r>
              <w:rPr>
                <w:rFonts w:ascii="Times New Roman" w:hAnsi="Times New Roman"/>
                <w:sz w:val="26"/>
              </w:rPr>
              <w:t xml:space="preserve"> </w:t>
            </w:r>
            <w:r w:rsidRPr="00D102EA">
              <w:rPr>
                <w:rFonts w:ascii="Times New Roman" w:hAnsi="Times New Roman" w:hint="eastAsia"/>
                <w:sz w:val="26"/>
              </w:rPr>
              <w:t>đ</w:t>
            </w:r>
            <w:r>
              <w:rPr>
                <w:rFonts w:ascii="Times New Roman" w:hAnsi="Times New Roman"/>
                <w:sz w:val="26"/>
              </w:rPr>
              <w:t>i</w:t>
            </w:r>
            <w:r w:rsidRPr="00D102EA">
              <w:rPr>
                <w:rFonts w:ascii="Times New Roman" w:hAnsi="Times New Roman"/>
                <w:sz w:val="26"/>
              </w:rPr>
              <w:t>ểm</w:t>
            </w:r>
            <w:r>
              <w:rPr>
                <w:rFonts w:ascii="Times New Roman" w:hAnsi="Times New Roman"/>
                <w:sz w:val="26"/>
              </w:rPr>
              <w:t xml:space="preserve"> M, N l</w:t>
            </w:r>
            <w:r w:rsidRPr="00D102EA">
              <w:rPr>
                <w:rFonts w:ascii="Times New Roman" w:hAnsi="Times New Roman"/>
                <w:sz w:val="26"/>
              </w:rPr>
              <w:t>ần</w:t>
            </w:r>
            <w:r>
              <w:rPr>
                <w:rFonts w:ascii="Times New Roman" w:hAnsi="Times New Roman"/>
                <w:sz w:val="26"/>
              </w:rPr>
              <w:t xml:space="preserve"> l</w:t>
            </w:r>
            <w:r w:rsidRPr="00D102EA">
              <w:rPr>
                <w:rFonts w:ascii="Times New Roman" w:hAnsi="Times New Roman" w:hint="eastAsia"/>
                <w:sz w:val="26"/>
              </w:rPr>
              <w:t>ư</w:t>
            </w:r>
            <w:r w:rsidRPr="00D102EA">
              <w:rPr>
                <w:rFonts w:ascii="Times New Roman" w:hAnsi="Times New Roman"/>
                <w:sz w:val="26"/>
              </w:rPr>
              <w:t>ợt</w:t>
            </w:r>
            <w:r>
              <w:rPr>
                <w:rFonts w:ascii="Times New Roman" w:hAnsi="Times New Roman"/>
                <w:sz w:val="26"/>
              </w:rPr>
              <w:t xml:space="preserve"> thu</w:t>
            </w:r>
            <w:r w:rsidRPr="00D102EA">
              <w:rPr>
                <w:rFonts w:ascii="Times New Roman" w:hAnsi="Times New Roman"/>
                <w:sz w:val="26"/>
              </w:rPr>
              <w:t>ộc</w:t>
            </w:r>
            <w:r>
              <w:rPr>
                <w:rFonts w:ascii="Times New Roman" w:hAnsi="Times New Roman"/>
                <w:sz w:val="26"/>
              </w:rPr>
              <w:t xml:space="preserve"> c</w:t>
            </w:r>
            <w:r w:rsidRPr="00D102EA">
              <w:rPr>
                <w:rFonts w:ascii="Times New Roman" w:hAnsi="Times New Roman"/>
                <w:sz w:val="26"/>
              </w:rPr>
              <w:t>ác</w:t>
            </w:r>
            <w:r>
              <w:rPr>
                <w:rFonts w:ascii="Times New Roman" w:hAnsi="Times New Roman"/>
                <w:sz w:val="26"/>
              </w:rPr>
              <w:t xml:space="preserve"> </w:t>
            </w:r>
            <w:r w:rsidRPr="00D102EA">
              <w:rPr>
                <w:rFonts w:ascii="Times New Roman" w:hAnsi="Times New Roman" w:hint="eastAsia"/>
                <w:sz w:val="26"/>
              </w:rPr>
              <w:t>đư</w:t>
            </w:r>
            <w:r w:rsidRPr="00D102EA">
              <w:rPr>
                <w:rFonts w:ascii="Times New Roman" w:hAnsi="Times New Roman"/>
                <w:sz w:val="26"/>
              </w:rPr>
              <w:t>ờng</w:t>
            </w:r>
            <w:r>
              <w:rPr>
                <w:rFonts w:ascii="Times New Roman" w:hAnsi="Times New Roman"/>
                <w:sz w:val="26"/>
              </w:rPr>
              <w:t xml:space="preserve"> th</w:t>
            </w:r>
            <w:r w:rsidRPr="00D102EA">
              <w:rPr>
                <w:rFonts w:ascii="Times New Roman" w:hAnsi="Times New Roman"/>
                <w:sz w:val="26"/>
              </w:rPr>
              <w:t>ẳng</w:t>
            </w:r>
            <w:r>
              <w:rPr>
                <w:rFonts w:ascii="Times New Roman" w:hAnsi="Times New Roman"/>
                <w:sz w:val="26"/>
              </w:rPr>
              <w:t xml:space="preserve">  AB, CD. (Ba </w:t>
            </w:r>
            <w:r w:rsidRPr="00D102EA">
              <w:rPr>
                <w:rFonts w:ascii="Times New Roman" w:hAnsi="Times New Roman" w:hint="eastAsia"/>
                <w:sz w:val="26"/>
              </w:rPr>
              <w:t>đ</w:t>
            </w:r>
            <w:r>
              <w:rPr>
                <w:rFonts w:ascii="Times New Roman" w:hAnsi="Times New Roman"/>
                <w:sz w:val="26"/>
              </w:rPr>
              <w:t>i</w:t>
            </w:r>
            <w:r w:rsidRPr="00D102EA">
              <w:rPr>
                <w:rFonts w:ascii="Times New Roman" w:hAnsi="Times New Roman"/>
                <w:sz w:val="26"/>
              </w:rPr>
              <w:t>ểm</w:t>
            </w:r>
            <w:r>
              <w:rPr>
                <w:rFonts w:ascii="Times New Roman" w:hAnsi="Times New Roman"/>
                <w:sz w:val="26"/>
              </w:rPr>
              <w:t xml:space="preserve"> M, I, N kh</w:t>
            </w:r>
            <w:r w:rsidRPr="00D102EA">
              <w:rPr>
                <w:rFonts w:ascii="Times New Roman" w:hAnsi="Times New Roman"/>
                <w:sz w:val="26"/>
              </w:rPr>
              <w:t>ô</w:t>
            </w:r>
            <w:r>
              <w:rPr>
                <w:rFonts w:ascii="Times New Roman" w:hAnsi="Times New Roman"/>
                <w:sz w:val="26"/>
              </w:rPr>
              <w:t>ng th</w:t>
            </w:r>
            <w:r w:rsidRPr="00D102EA">
              <w:rPr>
                <w:rFonts w:ascii="Times New Roman" w:hAnsi="Times New Roman"/>
                <w:sz w:val="26"/>
              </w:rPr>
              <w:t>ẳng</w:t>
            </w:r>
            <w:r>
              <w:rPr>
                <w:rFonts w:ascii="Times New Roman" w:hAnsi="Times New Roman"/>
                <w:sz w:val="26"/>
              </w:rPr>
              <w:t xml:space="preserve"> h</w:t>
            </w:r>
            <w:r w:rsidRPr="00D102EA">
              <w:rPr>
                <w:rFonts w:ascii="Times New Roman" w:hAnsi="Times New Roman"/>
                <w:sz w:val="26"/>
              </w:rPr>
              <w:t>àng</w:t>
            </w:r>
            <w:r>
              <w:rPr>
                <w:rFonts w:ascii="Times New Roman" w:hAnsi="Times New Roman"/>
                <w:sz w:val="26"/>
              </w:rPr>
              <w:t>).</w:t>
            </w:r>
          </w:p>
          <w:p w:rsidR="00CA7B2F" w:rsidRDefault="00CA7B2F" w:rsidP="008D3CA5">
            <w:pPr>
              <w:spacing w:line="360" w:lineRule="auto"/>
              <w:jc w:val="both"/>
              <w:rPr>
                <w:rFonts w:ascii="Times New Roman" w:hAnsi="Times New Roman"/>
                <w:sz w:val="26"/>
              </w:rPr>
            </w:pPr>
            <w:r>
              <w:rPr>
                <w:rFonts w:ascii="Times New Roman" w:hAnsi="Times New Roman"/>
                <w:b/>
                <w:sz w:val="26"/>
              </w:rPr>
              <w:t>C</w:t>
            </w:r>
            <w:r w:rsidRPr="000758AB">
              <w:rPr>
                <w:rFonts w:ascii="Times New Roman" w:hAnsi="Times New Roman"/>
                <w:b/>
                <w:sz w:val="26"/>
              </w:rPr>
              <w:t>â</w:t>
            </w:r>
            <w:r>
              <w:rPr>
                <w:rFonts w:ascii="Times New Roman" w:hAnsi="Times New Roman"/>
                <w:b/>
                <w:sz w:val="26"/>
              </w:rPr>
              <w:t>u</w:t>
            </w:r>
            <w:r w:rsidRPr="00AA38D6">
              <w:rPr>
                <w:rFonts w:ascii="Times New Roman" w:hAnsi="Times New Roman"/>
                <w:b/>
                <w:sz w:val="26"/>
              </w:rPr>
              <w:t xml:space="preserve"> 5 (</w:t>
            </w:r>
            <w:r w:rsidRPr="00AA38D6">
              <w:rPr>
                <w:rFonts w:ascii="Times New Roman" w:hAnsi="Times New Roman"/>
                <w:b/>
                <w:i/>
                <w:sz w:val="26"/>
              </w:rPr>
              <w:t>1 điểm</w:t>
            </w:r>
            <w:r w:rsidRPr="00AA38D6">
              <w:rPr>
                <w:rFonts w:ascii="Times New Roman" w:hAnsi="Times New Roman"/>
                <w:sz w:val="26"/>
              </w:rPr>
              <w:t xml:space="preserve">)  </w:t>
            </w:r>
            <w:r>
              <w:rPr>
                <w:rFonts w:ascii="Times New Roman" w:hAnsi="Times New Roman"/>
                <w:sz w:val="26"/>
              </w:rPr>
              <w:t>Gi</w:t>
            </w:r>
            <w:r w:rsidRPr="007E13F4">
              <w:rPr>
                <w:rFonts w:ascii="Times New Roman" w:hAnsi="Times New Roman"/>
                <w:sz w:val="26"/>
              </w:rPr>
              <w:t>ải</w:t>
            </w:r>
            <w:r>
              <w:rPr>
                <w:rFonts w:ascii="Times New Roman" w:hAnsi="Times New Roman"/>
                <w:sz w:val="26"/>
              </w:rPr>
              <w:t xml:space="preserve"> h</w:t>
            </w:r>
            <w:r w:rsidRPr="007E13F4">
              <w:rPr>
                <w:rFonts w:ascii="Times New Roman" w:hAnsi="Times New Roman"/>
                <w:sz w:val="26"/>
              </w:rPr>
              <w:t>ệ</w:t>
            </w:r>
            <w:r>
              <w:rPr>
                <w:rFonts w:ascii="Times New Roman" w:hAnsi="Times New Roman"/>
                <w:sz w:val="26"/>
              </w:rPr>
              <w:t xml:space="preserve"> ph</w:t>
            </w:r>
            <w:r w:rsidRPr="007E13F4">
              <w:rPr>
                <w:rFonts w:ascii="Times New Roman" w:hAnsi="Times New Roman" w:hint="eastAsia"/>
                <w:sz w:val="26"/>
              </w:rPr>
              <w:t>ươ</w:t>
            </w:r>
            <w:r>
              <w:rPr>
                <w:rFonts w:ascii="Times New Roman" w:hAnsi="Times New Roman"/>
                <w:sz w:val="26"/>
              </w:rPr>
              <w:t>ng tr</w:t>
            </w:r>
            <w:r w:rsidRPr="007E13F4">
              <w:rPr>
                <w:rFonts w:ascii="Times New Roman" w:hAnsi="Times New Roman"/>
                <w:sz w:val="26"/>
              </w:rPr>
              <w:t>ình</w:t>
            </w:r>
            <w:r>
              <w:rPr>
                <w:rFonts w:ascii="Times New Roman" w:hAnsi="Times New Roman"/>
                <w:sz w:val="26"/>
              </w:rPr>
              <w:t xml:space="preserve"> : </w:t>
            </w:r>
            <w:r w:rsidRPr="007E13F4">
              <w:rPr>
                <w:rFonts w:ascii="Times New Roman" w:hAnsi="Times New Roman"/>
                <w:position w:val="-34"/>
                <w:sz w:val="26"/>
              </w:rPr>
              <w:object w:dxaOrig="1820" w:dyaOrig="800">
                <v:shape id="_x0000_i1148" type="#_x0000_t75" style="width:90.75pt;height:39.75pt" o:ole="">
                  <v:imagedata r:id="rId258" o:title=""/>
                </v:shape>
                <o:OLEObject Type="Embed" ProgID="Equation.DSMT4" ShapeID="_x0000_i1148" DrawAspect="Content" ObjectID="_1586710911" r:id="rId259"/>
              </w:object>
            </w:r>
          </w:p>
          <w:p w:rsidR="00CA7B2F" w:rsidRPr="007E13F4" w:rsidRDefault="00CA7B2F" w:rsidP="008D3CA5">
            <w:pPr>
              <w:spacing w:line="360" w:lineRule="auto"/>
              <w:jc w:val="both"/>
              <w:rPr>
                <w:rFonts w:ascii="Times New Roman" w:hAnsi="Times New Roman"/>
                <w:sz w:val="26"/>
              </w:rPr>
            </w:pPr>
            <w:r>
              <w:rPr>
                <w:rFonts w:ascii="Times New Roman" w:hAnsi="Times New Roman"/>
                <w:noProof/>
                <w:sz w:val="26"/>
                <w:lang w:val="en-US"/>
              </w:rPr>
              <mc:AlternateContent>
                <mc:Choice Requires="wpg">
                  <w:drawing>
                    <wp:anchor distT="0" distB="0" distL="114300" distR="114300" simplePos="0" relativeHeight="251613184" behindDoc="0" locked="0" layoutInCell="1" allowOverlap="1" wp14:anchorId="25781F22" wp14:editId="0C4F186C">
                      <wp:simplePos x="0" y="0"/>
                      <wp:positionH relativeFrom="column">
                        <wp:posOffset>831850</wp:posOffset>
                      </wp:positionH>
                      <wp:positionV relativeFrom="paragraph">
                        <wp:posOffset>244475</wp:posOffset>
                      </wp:positionV>
                      <wp:extent cx="4229100" cy="447675"/>
                      <wp:effectExtent l="6985" t="0" r="12065" b="2540"/>
                      <wp:wrapNone/>
                      <wp:docPr id="1422" name="Group 1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9100" cy="447675"/>
                                <a:chOff x="3374" y="10914"/>
                                <a:chExt cx="6660" cy="525"/>
                              </a:xfrm>
                            </wpg:grpSpPr>
                            <wps:wsp>
                              <wps:cNvPr id="1423" name="Line 1441"/>
                              <wps:cNvCnPr/>
                              <wps:spPr bwMode="auto">
                                <a:xfrm>
                                  <a:off x="3374" y="11167"/>
                                  <a:ext cx="66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4" name="Text Box 1442"/>
                              <wps:cNvSpPr txBox="1">
                                <a:spLocks noChangeArrowheads="1"/>
                              </wps:cNvSpPr>
                              <wps:spPr bwMode="auto">
                                <a:xfrm>
                                  <a:off x="6323" y="10914"/>
                                  <a:ext cx="78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Pr="0046220D" w:rsidRDefault="008D3CA5" w:rsidP="00CA7B2F">
                                    <w:pPr>
                                      <w:rPr>
                                        <w:rFonts w:ascii="Times New Roman" w:hAnsi="Times New Roman"/>
                                        <w:bCs/>
                                        <w:sz w:val="28"/>
                                      </w:rPr>
                                    </w:pPr>
                                    <w:r w:rsidRPr="0046220D">
                                      <w:rPr>
                                        <w:rFonts w:ascii="Times New Roman" w:hAnsi="Times New Roman"/>
                                        <w:sz w:val="28"/>
                                      </w:rPr>
                                      <w:t>H</w:t>
                                    </w:r>
                                    <w:r w:rsidRPr="0046220D">
                                      <w:rPr>
                                        <w:rFonts w:ascii="Times New Roman" w:hAnsi="Times New Roman"/>
                                        <w:bCs/>
                                        <w:sz w:val="28"/>
                                      </w:rPr>
                                      <w:t>ết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22" o:spid="_x0000_s1089" style="position:absolute;left:0;text-align:left;margin-left:65.5pt;margin-top:19.25pt;width:333pt;height:35.25pt;z-index:251667456;mso-position-horizontal-relative:text;mso-position-vertical-relative:text" coordorigin="3374,10914" coordsize="6660,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">
                      <v:line id="Line 1441" o:spid="_x0000_s1090" style="position:absolute;visibility:visible;mso-wrap-style:square" from="3374,11167" to="10034,111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bnlcUAAADdAAAADwAAAGRycy9kb3ducmV2LnhtbERPS2vCQBC+C/0PyxR60021BEldRVoK&#10;6qH4KLTHMTsmsdnZsLsm6b93C4K3+fieM1v0phYtOV9ZVvA8SkAQ51ZXXCj4OnwMpyB8QNZYWyYF&#10;f+RhMX8YzDDTtuMdtftQiBjCPkMFZQhNJqXPSzLoR7YhjtzJOoMhQldI7bCL4aaW4yRJpcGKY0OJ&#10;Db2VlP/uL0bB52Sbtsv1ZtV/r9Nj/r47/pw7p9TTY798BRGoD3fxzb3Scf7LeA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0bnlcUAAADdAAAADwAAAAAAAAAA&#10;AAAAAAChAgAAZHJzL2Rvd25yZXYueG1sUEsFBgAAAAAEAAQA+QAAAJMDAAAAAA==&#10;"/>
                      <v:shape id="Text Box 1442" o:spid="_x0000_s1091" type="#_x0000_t202" style="position:absolute;left:6323;top:10914;width:78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q/HsIA&#10;AADdAAAADwAAAGRycy9kb3ducmV2LnhtbERPyWrDMBC9F/oPYgq9lFpucOzGiRLaQkquWT5gYo0X&#10;ao2MpXr5+ypQyG0eb53NbjKtGKh3jWUFb1EMgriwuuFKweW8f30H4TyyxtYyKZjJwW77+LDBXNuR&#10;jzScfCVCCLscFdTed7mUrqjJoItsRxy40vYGfYB9JXWPYwg3rVzEcSoNNhwaauzoq6bi5/RrFJSH&#10;8WW5Gq/f/pIdk/QTm+xqZ6Wen6aPNQhPk7+L/90HHeYniwRu34QT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ir8ewgAAAN0AAAAPAAAAAAAAAAAAAAAAAJgCAABkcnMvZG93&#10;bnJldi54bWxQSwUGAAAAAAQABAD1AAAAhwMAAAAA&#10;" stroked="f">
                        <v:textbox>
                          <w:txbxContent>
                            <w:p w:rsidR="008D3CA5" w:rsidRPr="0046220D" w:rsidRDefault="008D3CA5" w:rsidP="00CA7B2F">
                              <w:pPr>
                                <w:rPr>
                                  <w:rFonts w:ascii="Times New Roman" w:hAnsi="Times New Roman"/>
                                  <w:bCs/>
                                  <w:sz w:val="28"/>
                                </w:rPr>
                              </w:pPr>
                              <w:r w:rsidRPr="0046220D">
                                <w:rPr>
                                  <w:rFonts w:ascii="Times New Roman" w:hAnsi="Times New Roman"/>
                                  <w:sz w:val="28"/>
                                </w:rPr>
                                <w:t>H</w:t>
                              </w:r>
                              <w:r w:rsidRPr="0046220D">
                                <w:rPr>
                                  <w:rFonts w:ascii="Times New Roman" w:hAnsi="Times New Roman"/>
                                  <w:bCs/>
                                  <w:sz w:val="28"/>
                                </w:rPr>
                                <w:t>ết</w:t>
                              </w:r>
                            </w:p>
                          </w:txbxContent>
                        </v:textbox>
                      </v:shape>
                    </v:group>
                  </w:pict>
                </mc:Fallback>
              </mc:AlternateContent>
            </w:r>
          </w:p>
          <w:p w:rsidR="00CA7B2F" w:rsidRDefault="00CA7B2F" w:rsidP="008D3CA5">
            <w:pPr>
              <w:pStyle w:val="BodyTextIndent2"/>
              <w:spacing w:before="120" w:after="0" w:line="360" w:lineRule="auto"/>
              <w:ind w:left="357"/>
              <w:jc w:val="both"/>
              <w:rPr>
                <w:rFonts w:ascii="Times New Roman" w:hAnsi="Times New Roman"/>
                <w:sz w:val="26"/>
              </w:rPr>
            </w:pPr>
          </w:p>
          <w:p w:rsidR="00CA7B2F" w:rsidRPr="00D67369" w:rsidRDefault="00CA7B2F" w:rsidP="008D3CA5">
            <w:pPr>
              <w:pStyle w:val="BodyTextIndent2"/>
              <w:spacing w:before="120" w:after="0" w:line="240" w:lineRule="auto"/>
              <w:ind w:left="357"/>
              <w:jc w:val="center"/>
              <w:rPr>
                <w:rFonts w:ascii="Times New Roman" w:hAnsi="Times New Roman"/>
                <w:b/>
                <w:bCs/>
                <w:i/>
                <w:iCs/>
              </w:rPr>
            </w:pPr>
            <w:r w:rsidRPr="00D67369">
              <w:rPr>
                <w:rFonts w:ascii="Times New Roman" w:hAnsi="Times New Roman"/>
                <w:b/>
                <w:bCs/>
                <w:i/>
                <w:iCs/>
              </w:rPr>
              <w:t>Họ và tên thí sinh :................................ Số báo danh : ............. ........... Phòng thi : ........</w:t>
            </w:r>
          </w:p>
          <w:p w:rsidR="00CA7B2F" w:rsidRPr="00D67369" w:rsidRDefault="00CA7B2F" w:rsidP="008D3CA5">
            <w:pPr>
              <w:pStyle w:val="BodyTextIndent2"/>
              <w:spacing w:before="120" w:after="0" w:line="240" w:lineRule="auto"/>
              <w:ind w:left="0"/>
              <w:jc w:val="center"/>
              <w:rPr>
                <w:rFonts w:ascii="Times New Roman" w:hAnsi="Times New Roman"/>
                <w:b/>
                <w:bCs/>
                <w:i/>
                <w:iCs/>
                <w:lang w:val="fr-FR"/>
              </w:rPr>
            </w:pPr>
            <w:r w:rsidRPr="00D67369">
              <w:rPr>
                <w:rFonts w:ascii="Times New Roman" w:hAnsi="Times New Roman"/>
                <w:b/>
                <w:bCs/>
                <w:i/>
                <w:iCs/>
                <w:lang w:val="fr-FR"/>
              </w:rPr>
              <w:t xml:space="preserve">Giám thị  1 (Họ và tên, chữ ký) </w:t>
            </w:r>
            <w:r w:rsidRPr="00C67C4F">
              <w:rPr>
                <w:rFonts w:ascii="Times New Roman" w:hAnsi="Times New Roman"/>
                <w:b/>
                <w:bCs/>
                <w:iCs/>
                <w:lang w:val="fr-FR"/>
              </w:rPr>
              <w:t>: .........................................................................................</w:t>
            </w:r>
            <w:r>
              <w:rPr>
                <w:rFonts w:ascii="Times New Roman" w:hAnsi="Times New Roman"/>
                <w:b/>
                <w:bCs/>
                <w:iCs/>
                <w:lang w:val="fr-FR"/>
              </w:rPr>
              <w:t>.....</w:t>
            </w:r>
          </w:p>
          <w:p w:rsidR="00CA7B2F" w:rsidRDefault="00CA7B2F" w:rsidP="008D3CA5">
            <w:pPr>
              <w:jc w:val="center"/>
              <w:rPr>
                <w:rFonts w:ascii="Times New Roman" w:hAnsi="Times New Roman"/>
                <w:b/>
                <w:lang w:val="fr-FR"/>
              </w:rPr>
            </w:pPr>
            <w:r w:rsidRPr="00F4707B">
              <w:rPr>
                <w:rFonts w:ascii="Times New Roman" w:hAnsi="Times New Roman"/>
                <w:b/>
                <w:bCs/>
                <w:i/>
                <w:iCs/>
                <w:lang w:val="fr-FR"/>
              </w:rPr>
              <w:t>Giám thị  2</w:t>
            </w:r>
            <w:r w:rsidRPr="00F4707B">
              <w:rPr>
                <w:rFonts w:ascii="Times New Roman" w:hAnsi="Times New Roman"/>
                <w:b/>
                <w:lang w:val="fr-FR"/>
              </w:rPr>
              <w:t xml:space="preserve"> </w:t>
            </w:r>
            <w:r w:rsidRPr="00F4707B">
              <w:rPr>
                <w:rFonts w:ascii="Times New Roman" w:hAnsi="Times New Roman"/>
                <w:b/>
                <w:i/>
                <w:iCs/>
                <w:lang w:val="fr-FR"/>
              </w:rPr>
              <w:t>(</w:t>
            </w:r>
            <w:r w:rsidRPr="00F4707B">
              <w:rPr>
                <w:rFonts w:ascii="Times New Roman" w:hAnsi="Times New Roman"/>
                <w:b/>
                <w:bCs/>
                <w:i/>
                <w:iCs/>
                <w:lang w:val="fr-FR"/>
              </w:rPr>
              <w:t>Họ và tên, chữ ký</w:t>
            </w:r>
            <w:r w:rsidRPr="00F4707B">
              <w:rPr>
                <w:rFonts w:ascii="Times New Roman" w:hAnsi="Times New Roman"/>
                <w:b/>
                <w:i/>
                <w:iCs/>
                <w:lang w:val="fr-FR"/>
              </w:rPr>
              <w:t xml:space="preserve">) </w:t>
            </w:r>
            <w:r w:rsidRPr="00F4707B">
              <w:rPr>
                <w:rFonts w:ascii="Times New Roman" w:hAnsi="Times New Roman"/>
                <w:b/>
                <w:lang w:val="fr-FR"/>
              </w:rPr>
              <w:t>: ..............................................................................................</w:t>
            </w:r>
          </w:p>
          <w:p w:rsidR="00CA7B2F" w:rsidRPr="001A67EA" w:rsidRDefault="00CA7B2F" w:rsidP="008D3CA5">
            <w:pPr>
              <w:jc w:val="center"/>
              <w:rPr>
                <w:rFonts w:ascii="Times New Roman" w:hAnsi="Times New Roman"/>
                <w:b/>
                <w:lang w:val="fr-FR"/>
              </w:rPr>
            </w:pPr>
            <w:r w:rsidRPr="001A67EA">
              <w:rPr>
                <w:rFonts w:ascii=".VnTimeH" w:hAnsi=".VnTimeH"/>
                <w:lang w:val="fr-FR"/>
              </w:rPr>
              <w:t xml:space="preserve">Së GD &amp; §T Hoµ B×nh           kú thi tuyÓn  sinh vµo líp 10 n¨m häc 2010-2011 </w:t>
            </w:r>
          </w:p>
          <w:p w:rsidR="00CA7B2F" w:rsidRPr="001A67EA" w:rsidRDefault="00CA7B2F" w:rsidP="008D3CA5">
            <w:pPr>
              <w:ind w:left="2160" w:firstLine="720"/>
              <w:rPr>
                <w:rFonts w:ascii="Times New Roman" w:hAnsi="Times New Roman"/>
                <w:b/>
                <w:lang w:val="fr-FR"/>
              </w:rPr>
            </w:pPr>
            <w:r w:rsidRPr="001A67EA">
              <w:rPr>
                <w:rFonts w:ascii="Times New Roman" w:hAnsi="Times New Roman"/>
                <w:sz w:val="32"/>
                <w:lang w:val="fr-FR"/>
              </w:rPr>
              <w:t xml:space="preserve">                   </w:t>
            </w:r>
            <w:r w:rsidRPr="001A67EA">
              <w:rPr>
                <w:rFonts w:ascii="Times New Roman" w:hAnsi="Times New Roman"/>
                <w:b/>
                <w:lang w:val="fr-FR"/>
              </w:rPr>
              <w:t>H­íng dÉn chÊm DTNT Chất lượng cao</w:t>
            </w:r>
          </w:p>
          <w:p w:rsidR="00CA7B2F" w:rsidRPr="001A67EA" w:rsidRDefault="00CA7B2F" w:rsidP="008D3CA5">
            <w:pPr>
              <w:ind w:left="-763" w:firstLine="1483"/>
              <w:jc w:val="center"/>
              <w:rPr>
                <w:i/>
                <w:lang w:val="fr-FR"/>
              </w:rPr>
            </w:pPr>
            <w:r w:rsidRPr="001A67EA">
              <w:rPr>
                <w:i/>
                <w:lang w:val="fr-FR"/>
              </w:rPr>
              <w:t xml:space="preserve">                           (Mäi c¸ch gi¶i kh¸c ®óng ®Òu cho ®iÓm t</w:t>
            </w:r>
            <w:r w:rsidRPr="001A67EA">
              <w:rPr>
                <w:i/>
                <w:lang w:val="fr-FR"/>
              </w:rPr>
              <w:softHyphen/>
            </w:r>
            <w:r w:rsidRPr="001A67EA">
              <w:rPr>
                <w:rFonts w:cs="Arial"/>
                <w:i/>
                <w:lang w:val="fr-FR"/>
              </w:rPr>
              <w:t>­</w:t>
            </w:r>
            <w:r w:rsidRPr="001A67EA">
              <w:rPr>
                <w:i/>
                <w:lang w:val="fr-FR"/>
              </w:rPr>
              <w:t>¬ng øng)</w:t>
            </w:r>
          </w:p>
          <w:p w:rsidR="00CA7B2F" w:rsidRPr="00DF7CAA" w:rsidRDefault="00CA7B2F" w:rsidP="008D3CA5">
            <w:pPr>
              <w:jc w:val="center"/>
              <w:rPr>
                <w:b/>
              </w:rPr>
            </w:pPr>
            <w:r w:rsidRPr="00DF7CAA">
              <w:rPr>
                <w:b/>
              </w:rPr>
              <w:t>----------------------------------------------------------------------------------------</w:t>
            </w:r>
          </w:p>
          <w:tbl>
            <w:tblPr>
              <w:tblStyle w:val="TableGrid"/>
              <w:tblpPr w:leftFromText="180" w:rightFromText="180" w:vertAnchor="text" w:tblpXSpec="center" w:tblpY="43"/>
              <w:tblW w:w="10681" w:type="dxa"/>
              <w:tblLook w:val="01E0" w:firstRow="1" w:lastRow="1" w:firstColumn="1" w:lastColumn="1" w:noHBand="0" w:noVBand="0"/>
            </w:tblPr>
            <w:tblGrid>
              <w:gridCol w:w="713"/>
              <w:gridCol w:w="496"/>
              <w:gridCol w:w="8600"/>
              <w:gridCol w:w="872"/>
            </w:tblGrid>
            <w:tr w:rsidR="00CA7B2F" w:rsidRPr="001A67EA" w:rsidTr="008D3CA5">
              <w:tc>
                <w:tcPr>
                  <w:tcW w:w="714" w:type="dxa"/>
                </w:tcPr>
                <w:p w:rsidR="00CA7B2F" w:rsidRPr="001A67EA" w:rsidRDefault="00CA7B2F" w:rsidP="008D3CA5">
                  <w:pPr>
                    <w:jc w:val="center"/>
                    <w:rPr>
                      <w:b/>
                    </w:rPr>
                  </w:pPr>
                  <w:r w:rsidRPr="001A67EA">
                    <w:rPr>
                      <w:b/>
                    </w:rPr>
                    <w:t>C©u</w:t>
                  </w:r>
                </w:p>
              </w:tc>
              <w:tc>
                <w:tcPr>
                  <w:tcW w:w="484" w:type="dxa"/>
                </w:tcPr>
                <w:p w:rsidR="00CA7B2F" w:rsidRPr="001A67EA" w:rsidRDefault="00CA7B2F" w:rsidP="008D3CA5">
                  <w:pPr>
                    <w:jc w:val="center"/>
                    <w:rPr>
                      <w:b/>
                    </w:rPr>
                  </w:pPr>
                  <w:r w:rsidRPr="001A67EA">
                    <w:rPr>
                      <w:b/>
                    </w:rPr>
                    <w:t>ý</w:t>
                  </w:r>
                </w:p>
              </w:tc>
              <w:tc>
                <w:tcPr>
                  <w:tcW w:w="8611" w:type="dxa"/>
                </w:tcPr>
                <w:p w:rsidR="00CA7B2F" w:rsidRPr="001A67EA" w:rsidRDefault="00CA7B2F" w:rsidP="008D3CA5">
                  <w:pPr>
                    <w:jc w:val="center"/>
                    <w:rPr>
                      <w:b/>
                    </w:rPr>
                  </w:pPr>
                  <w:r w:rsidRPr="001A67EA">
                    <w:rPr>
                      <w:b/>
                    </w:rPr>
                    <w:t>H­íng dÉn chÊm</w:t>
                  </w:r>
                </w:p>
              </w:tc>
              <w:tc>
                <w:tcPr>
                  <w:tcW w:w="872" w:type="dxa"/>
                </w:tcPr>
                <w:p w:rsidR="00CA7B2F" w:rsidRPr="001A67EA" w:rsidRDefault="00CA7B2F" w:rsidP="008D3CA5">
                  <w:pPr>
                    <w:jc w:val="center"/>
                    <w:rPr>
                      <w:b/>
                      <w:sz w:val="26"/>
                    </w:rPr>
                  </w:pPr>
                  <w:r w:rsidRPr="001A67EA">
                    <w:rPr>
                      <w:b/>
                      <w:sz w:val="26"/>
                    </w:rPr>
                    <w:t>§iÓm</w:t>
                  </w:r>
                </w:p>
              </w:tc>
            </w:tr>
            <w:tr w:rsidR="00CA7B2F" w:rsidRPr="001A67EA" w:rsidTr="008D3CA5">
              <w:trPr>
                <w:trHeight w:val="462"/>
              </w:trPr>
              <w:tc>
                <w:tcPr>
                  <w:tcW w:w="714" w:type="dxa"/>
                  <w:vMerge w:val="restart"/>
                  <w:vAlign w:val="center"/>
                </w:tcPr>
                <w:p w:rsidR="00CA7B2F" w:rsidRPr="001A67EA" w:rsidRDefault="00CA7B2F" w:rsidP="008D3CA5">
                  <w:pPr>
                    <w:jc w:val="center"/>
                  </w:pPr>
                  <w:r w:rsidRPr="001A67EA">
                    <w:t>1</w:t>
                  </w:r>
                </w:p>
              </w:tc>
              <w:tc>
                <w:tcPr>
                  <w:tcW w:w="484" w:type="dxa"/>
                  <w:vAlign w:val="center"/>
                </w:tcPr>
                <w:p w:rsidR="00CA7B2F" w:rsidRPr="001A67EA" w:rsidRDefault="00CA7B2F" w:rsidP="008D3CA5">
                  <w:pPr>
                    <w:jc w:val="center"/>
                  </w:pPr>
                  <w:r w:rsidRPr="001A67EA">
                    <w:t>1a</w:t>
                  </w:r>
                </w:p>
              </w:tc>
              <w:tc>
                <w:tcPr>
                  <w:tcW w:w="8611" w:type="dxa"/>
                </w:tcPr>
                <w:p w:rsidR="00CA7B2F" w:rsidRPr="001A67EA" w:rsidRDefault="00CA7B2F" w:rsidP="008D3CA5">
                  <w:r w:rsidRPr="001A67EA">
                    <w:rPr>
                      <w:rFonts w:asciiTheme="minorHAnsi" w:eastAsiaTheme="minorHAnsi" w:hAnsiTheme="minorHAnsi" w:cstheme="minorBidi"/>
                      <w:position w:val="-10"/>
                      <w:sz w:val="22"/>
                      <w:szCs w:val="22"/>
                    </w:rPr>
                    <w:object w:dxaOrig="2400" w:dyaOrig="380">
                      <v:shape id="_x0000_i1149" type="#_x0000_t75" style="width:120pt;height:18.75pt" o:ole="">
                        <v:imagedata r:id="rId260" o:title=""/>
                      </v:shape>
                      <o:OLEObject Type="Embed" ProgID="Equation.DSMT4" ShapeID="_x0000_i1149" DrawAspect="Content" ObjectID="_1586710912" r:id="rId261"/>
                    </w:object>
                  </w:r>
                </w:p>
              </w:tc>
              <w:tc>
                <w:tcPr>
                  <w:tcW w:w="872" w:type="dxa"/>
                  <w:vAlign w:val="center"/>
                </w:tcPr>
                <w:p w:rsidR="00CA7B2F" w:rsidRPr="001A67EA" w:rsidRDefault="00CA7B2F" w:rsidP="008D3CA5">
                  <w:pPr>
                    <w:jc w:val="center"/>
                  </w:pPr>
                  <w:r w:rsidRPr="001A67EA">
                    <w:t>1</w:t>
                  </w:r>
                </w:p>
              </w:tc>
            </w:tr>
            <w:tr w:rsidR="00CA7B2F" w:rsidRPr="001A67EA" w:rsidTr="008D3CA5">
              <w:trPr>
                <w:trHeight w:val="1405"/>
              </w:trPr>
              <w:tc>
                <w:tcPr>
                  <w:tcW w:w="714" w:type="dxa"/>
                  <w:vMerge/>
                </w:tcPr>
                <w:p w:rsidR="00CA7B2F" w:rsidRPr="001A67EA" w:rsidRDefault="00CA7B2F" w:rsidP="008D3CA5">
                  <w:pPr>
                    <w:jc w:val="center"/>
                  </w:pPr>
                </w:p>
              </w:tc>
              <w:tc>
                <w:tcPr>
                  <w:tcW w:w="484" w:type="dxa"/>
                  <w:vAlign w:val="center"/>
                </w:tcPr>
                <w:p w:rsidR="00CA7B2F" w:rsidRPr="001A67EA" w:rsidRDefault="00CA7B2F" w:rsidP="008D3CA5">
                  <w:r w:rsidRPr="001A67EA">
                    <w:rPr>
                      <w:sz w:val="26"/>
                    </w:rPr>
                    <w:t>1b</w:t>
                  </w:r>
                </w:p>
              </w:tc>
              <w:tc>
                <w:tcPr>
                  <w:tcW w:w="8611" w:type="dxa"/>
                </w:tcPr>
                <w:p w:rsidR="00CA7B2F" w:rsidRPr="001A67EA" w:rsidRDefault="00CA7B2F" w:rsidP="008D3CA5">
                  <w:r w:rsidRPr="001A67EA">
                    <w:rPr>
                      <w:rFonts w:asciiTheme="minorHAnsi" w:eastAsiaTheme="minorHAnsi" w:hAnsiTheme="minorHAnsi" w:cstheme="minorBidi"/>
                      <w:position w:val="-64"/>
                      <w:sz w:val="22"/>
                      <w:szCs w:val="22"/>
                    </w:rPr>
                    <w:object w:dxaOrig="3820" w:dyaOrig="1400">
                      <v:shape id="_x0000_i1150" type="#_x0000_t75" style="width:191.2pt;height:69.7pt" o:ole="">
                        <v:imagedata r:id="rId262" o:title=""/>
                      </v:shape>
                      <o:OLEObject Type="Embed" ProgID="Equation.DSMT4" ShapeID="_x0000_i1150" DrawAspect="Content" ObjectID="_1586710913" r:id="rId263"/>
                    </w:object>
                  </w:r>
                  <w:r w:rsidRPr="001A67EA">
                    <w:t xml:space="preserve">  </w:t>
                  </w:r>
                </w:p>
              </w:tc>
              <w:tc>
                <w:tcPr>
                  <w:tcW w:w="872" w:type="dxa"/>
                </w:tcPr>
                <w:p w:rsidR="00CA7B2F" w:rsidRPr="001A67EA" w:rsidRDefault="00CA7B2F" w:rsidP="008D3CA5">
                  <w:pPr>
                    <w:jc w:val="center"/>
                  </w:pPr>
                  <w:r w:rsidRPr="001A67EA">
                    <w:t>0.5</w:t>
                  </w:r>
                </w:p>
                <w:p w:rsidR="00CA7B2F" w:rsidRPr="001A67EA" w:rsidRDefault="00CA7B2F" w:rsidP="008D3CA5">
                  <w:pPr>
                    <w:jc w:val="center"/>
                  </w:pPr>
                </w:p>
                <w:p w:rsidR="00CA7B2F" w:rsidRPr="001A67EA" w:rsidRDefault="00CA7B2F" w:rsidP="008D3CA5">
                  <w:pPr>
                    <w:jc w:val="center"/>
                  </w:pPr>
                </w:p>
                <w:p w:rsidR="00CA7B2F" w:rsidRPr="001A67EA" w:rsidRDefault="00CA7B2F" w:rsidP="008D3CA5">
                  <w:pPr>
                    <w:jc w:val="center"/>
                  </w:pPr>
                </w:p>
                <w:p w:rsidR="00CA7B2F" w:rsidRPr="001A67EA" w:rsidRDefault="00CA7B2F" w:rsidP="008D3CA5">
                  <w:pPr>
                    <w:jc w:val="center"/>
                  </w:pPr>
                  <w:r w:rsidRPr="001A67EA">
                    <w:t>0.5</w:t>
                  </w:r>
                </w:p>
              </w:tc>
            </w:tr>
            <w:tr w:rsidR="00CA7B2F" w:rsidRPr="001A67EA" w:rsidTr="008D3CA5">
              <w:tc>
                <w:tcPr>
                  <w:tcW w:w="714" w:type="dxa"/>
                  <w:vMerge w:val="restart"/>
                  <w:vAlign w:val="center"/>
                </w:tcPr>
                <w:p w:rsidR="00CA7B2F" w:rsidRPr="001A67EA" w:rsidRDefault="00CA7B2F" w:rsidP="008D3CA5">
                  <w:pPr>
                    <w:jc w:val="center"/>
                    <w:rPr>
                      <w:b/>
                    </w:rPr>
                  </w:pPr>
                  <w:r w:rsidRPr="001A67EA">
                    <w:rPr>
                      <w:b/>
                    </w:rPr>
                    <w:t>2</w:t>
                  </w:r>
                </w:p>
              </w:tc>
              <w:tc>
                <w:tcPr>
                  <w:tcW w:w="484" w:type="dxa"/>
                  <w:vAlign w:val="center"/>
                </w:tcPr>
                <w:p w:rsidR="00CA7B2F" w:rsidRPr="001A67EA" w:rsidRDefault="00CA7B2F" w:rsidP="008D3CA5">
                  <w:pPr>
                    <w:jc w:val="center"/>
                  </w:pPr>
                  <w:r w:rsidRPr="001A67EA">
                    <w:t>2a</w:t>
                  </w:r>
                </w:p>
              </w:tc>
              <w:tc>
                <w:tcPr>
                  <w:tcW w:w="8611" w:type="dxa"/>
                </w:tcPr>
                <w:p w:rsidR="00CA7B2F" w:rsidRPr="001A67EA" w:rsidRDefault="00CA7B2F" w:rsidP="008D3CA5">
                  <w:r w:rsidRPr="001A67EA">
                    <w:t xml:space="preserve">ViÕt </w:t>
                  </w:r>
                  <w:r w:rsidRPr="001A67EA">
                    <w:rPr>
                      <w:rFonts w:asciiTheme="minorHAnsi" w:eastAsiaTheme="minorHAnsi" w:hAnsiTheme="minorHAnsi" w:cstheme="minorBidi"/>
                      <w:position w:val="-10"/>
                      <w:sz w:val="22"/>
                      <w:szCs w:val="22"/>
                    </w:rPr>
                    <w:object w:dxaOrig="3100" w:dyaOrig="360">
                      <v:shape id="_x0000_i1151" type="#_x0000_t75" style="width:155.3pt;height:18pt" o:ole="">
                        <v:imagedata r:id="rId264" o:title=""/>
                      </v:shape>
                      <o:OLEObject Type="Embed" ProgID="Equation.DSMT4" ShapeID="_x0000_i1151" DrawAspect="Content" ObjectID="_1586710914" r:id="rId265"/>
                    </w:object>
                  </w:r>
                </w:p>
                <w:p w:rsidR="00CA7B2F" w:rsidRPr="001A67EA" w:rsidRDefault="00CA7B2F" w:rsidP="008D3CA5">
                  <w:r w:rsidRPr="001A67EA">
                    <w:t xml:space="preserve">Ta cã </w:t>
                  </w:r>
                  <w:r w:rsidRPr="001A67EA">
                    <w:rPr>
                      <w:rFonts w:asciiTheme="minorHAnsi" w:eastAsiaTheme="minorHAnsi" w:hAnsiTheme="minorHAnsi" w:cstheme="minorBidi"/>
                      <w:position w:val="-10"/>
                      <w:sz w:val="22"/>
                      <w:szCs w:val="22"/>
                    </w:rPr>
                    <w:object w:dxaOrig="5660" w:dyaOrig="360">
                      <v:shape id="_x0000_i1152" type="#_x0000_t75" style="width:282.7pt;height:18pt" o:ole="">
                        <v:imagedata r:id="rId266" o:title=""/>
                      </v:shape>
                      <o:OLEObject Type="Embed" ProgID="Equation.DSMT4" ShapeID="_x0000_i1152" DrawAspect="Content" ObjectID="_1586710915" r:id="rId267"/>
                    </w:object>
                  </w:r>
                </w:p>
                <w:p w:rsidR="00CA7B2F" w:rsidRPr="001A67EA" w:rsidRDefault="00CA7B2F" w:rsidP="008D3CA5">
                  <w:r w:rsidRPr="001A67EA">
                    <w:t xml:space="preserve">V× </w:t>
                  </w:r>
                  <w:r w:rsidRPr="001A67EA">
                    <w:rPr>
                      <w:rFonts w:asciiTheme="minorHAnsi" w:eastAsiaTheme="minorHAnsi" w:hAnsiTheme="minorHAnsi" w:cstheme="minorBidi"/>
                      <w:position w:val="-10"/>
                      <w:sz w:val="22"/>
                      <w:szCs w:val="22"/>
                    </w:rPr>
                    <w:object w:dxaOrig="1040" w:dyaOrig="320">
                      <v:shape id="_x0000_i1153" type="#_x0000_t75" style="width:51.75pt;height:15.75pt" o:ole="">
                        <v:imagedata r:id="rId268" o:title=""/>
                      </v:shape>
                      <o:OLEObject Type="Embed" ProgID="Equation.DSMT4" ShapeID="_x0000_i1153" DrawAspect="Content" ObjectID="_1586710916" r:id="rId269"/>
                    </w:object>
                  </w:r>
                  <w:r w:rsidRPr="001A67EA">
                    <w:t xml:space="preserve"> nªn ph­¬ng tr×nh (1) lu«n cã hai nghiÖm ph©n biÖt víi mäi m. </w:t>
                  </w:r>
                </w:p>
              </w:tc>
              <w:tc>
                <w:tcPr>
                  <w:tcW w:w="872" w:type="dxa"/>
                </w:tcPr>
                <w:p w:rsidR="00CA7B2F" w:rsidRPr="001A67EA" w:rsidRDefault="00CA7B2F" w:rsidP="008D3CA5">
                  <w:pPr>
                    <w:jc w:val="center"/>
                  </w:pPr>
                  <w:r w:rsidRPr="001A67EA">
                    <w:t>0.5</w:t>
                  </w:r>
                </w:p>
                <w:p w:rsidR="00CA7B2F" w:rsidRPr="001A67EA" w:rsidRDefault="00CA7B2F" w:rsidP="008D3CA5">
                  <w:pPr>
                    <w:jc w:val="center"/>
                  </w:pPr>
                </w:p>
                <w:p w:rsidR="00CA7B2F" w:rsidRPr="001A67EA" w:rsidRDefault="00CA7B2F" w:rsidP="008D3CA5">
                  <w:pPr>
                    <w:jc w:val="center"/>
                  </w:pPr>
                  <w:r w:rsidRPr="001A67EA">
                    <w:t>0.5</w:t>
                  </w:r>
                </w:p>
              </w:tc>
            </w:tr>
            <w:tr w:rsidR="00CA7B2F" w:rsidRPr="001A67EA" w:rsidTr="008D3CA5">
              <w:tc>
                <w:tcPr>
                  <w:tcW w:w="714" w:type="dxa"/>
                  <w:vMerge/>
                  <w:vAlign w:val="center"/>
                </w:tcPr>
                <w:p w:rsidR="00CA7B2F" w:rsidRPr="001A67EA" w:rsidRDefault="00CA7B2F" w:rsidP="008D3CA5">
                  <w:pPr>
                    <w:jc w:val="center"/>
                    <w:rPr>
                      <w:b/>
                    </w:rPr>
                  </w:pPr>
                </w:p>
              </w:tc>
              <w:tc>
                <w:tcPr>
                  <w:tcW w:w="484" w:type="dxa"/>
                  <w:vAlign w:val="center"/>
                </w:tcPr>
                <w:p w:rsidR="00CA7B2F" w:rsidRPr="001A67EA" w:rsidRDefault="00CA7B2F" w:rsidP="008D3CA5">
                  <w:pPr>
                    <w:jc w:val="center"/>
                  </w:pPr>
                  <w:r w:rsidRPr="001A67EA">
                    <w:t>2b</w:t>
                  </w:r>
                </w:p>
              </w:tc>
              <w:tc>
                <w:tcPr>
                  <w:tcW w:w="8611" w:type="dxa"/>
                </w:tcPr>
                <w:p w:rsidR="00CA7B2F" w:rsidRPr="001A67EA" w:rsidRDefault="00CA7B2F" w:rsidP="008D3CA5">
                  <w:r w:rsidRPr="001A67EA">
                    <w:t xml:space="preserve">+ Theo định lý Viet ta có: </w:t>
                  </w:r>
                  <w:r w:rsidRPr="001A67EA">
                    <w:rPr>
                      <w:rFonts w:asciiTheme="minorHAnsi" w:eastAsiaTheme="minorHAnsi" w:hAnsiTheme="minorHAnsi" w:cstheme="minorBidi"/>
                      <w:position w:val="-32"/>
                      <w:sz w:val="22"/>
                      <w:szCs w:val="22"/>
                    </w:rPr>
                    <w:object w:dxaOrig="1620" w:dyaOrig="760">
                      <v:shape id="_x0000_i1154" type="#_x0000_t75" style="width:81pt;height:38.25pt" o:ole="">
                        <v:imagedata r:id="rId270" o:title=""/>
                      </v:shape>
                      <o:OLEObject Type="Embed" ProgID="Equation.DSMT4" ShapeID="_x0000_i1154" DrawAspect="Content" ObjectID="_1586710917" r:id="rId271"/>
                    </w:object>
                  </w:r>
                </w:p>
                <w:p w:rsidR="00CA7B2F" w:rsidRPr="001A67EA" w:rsidRDefault="00CA7B2F" w:rsidP="008D3CA5">
                  <w:pPr>
                    <w:spacing w:line="360" w:lineRule="auto"/>
                  </w:pPr>
                  <w:r w:rsidRPr="001A67EA">
                    <w:t xml:space="preserve">+ Lúc đó: </w:t>
                  </w:r>
                  <w:r w:rsidRPr="001A67EA">
                    <w:rPr>
                      <w:rFonts w:asciiTheme="minorHAnsi" w:eastAsiaTheme="minorHAnsi" w:hAnsiTheme="minorHAnsi" w:cstheme="minorBidi"/>
                      <w:position w:val="-10"/>
                      <w:sz w:val="22"/>
                      <w:szCs w:val="22"/>
                    </w:rPr>
                    <w:object w:dxaOrig="6399" w:dyaOrig="360">
                      <v:shape id="_x0000_i1155" type="#_x0000_t75" style="width:320.25pt;height:18pt" o:ole="">
                        <v:imagedata r:id="rId272" o:title=""/>
                      </v:shape>
                      <o:OLEObject Type="Embed" ProgID="Equation.DSMT4" ShapeID="_x0000_i1155" DrawAspect="Content" ObjectID="_1586710918" r:id="rId273"/>
                    </w:object>
                  </w:r>
                  <w:r w:rsidRPr="001A67EA">
                    <w:t xml:space="preserve"> </w:t>
                  </w:r>
                </w:p>
                <w:p w:rsidR="00CA7B2F" w:rsidRPr="001A67EA" w:rsidRDefault="00CA7B2F" w:rsidP="008D3CA5">
                  <w:r w:rsidRPr="001A67EA">
                    <w:t>+ Vậy với m = - 4 thì P đạt giá trị nhỏ nhất bằng -3.</w:t>
                  </w:r>
                </w:p>
              </w:tc>
              <w:tc>
                <w:tcPr>
                  <w:tcW w:w="872" w:type="dxa"/>
                </w:tcPr>
                <w:p w:rsidR="00CA7B2F" w:rsidRPr="001A67EA" w:rsidRDefault="00CA7B2F" w:rsidP="008D3CA5">
                  <w:pPr>
                    <w:jc w:val="center"/>
                    <w:rPr>
                      <w:sz w:val="40"/>
                      <w:szCs w:val="40"/>
                      <w:vertAlign w:val="subscript"/>
                    </w:rPr>
                  </w:pPr>
                  <w:r w:rsidRPr="001A67EA">
                    <w:rPr>
                      <w:sz w:val="40"/>
                      <w:szCs w:val="40"/>
                      <w:vertAlign w:val="subscript"/>
                    </w:rPr>
                    <w:t>0.5</w:t>
                  </w:r>
                </w:p>
                <w:p w:rsidR="00CA7B2F" w:rsidRPr="001A67EA" w:rsidRDefault="00CA7B2F" w:rsidP="008D3CA5">
                  <w:pPr>
                    <w:jc w:val="center"/>
                    <w:rPr>
                      <w:sz w:val="40"/>
                      <w:szCs w:val="40"/>
                      <w:vertAlign w:val="subscript"/>
                    </w:rPr>
                  </w:pPr>
                </w:p>
                <w:p w:rsidR="00CA7B2F" w:rsidRPr="001A67EA" w:rsidRDefault="00CA7B2F" w:rsidP="008D3CA5">
                  <w:pPr>
                    <w:jc w:val="center"/>
                  </w:pPr>
                  <w:r w:rsidRPr="001A67EA">
                    <w:rPr>
                      <w:sz w:val="40"/>
                      <w:szCs w:val="40"/>
                      <w:vertAlign w:val="subscript"/>
                    </w:rPr>
                    <w:t>0.5</w:t>
                  </w:r>
                </w:p>
              </w:tc>
            </w:tr>
            <w:tr w:rsidR="00CA7B2F" w:rsidRPr="001A67EA" w:rsidTr="008D3CA5">
              <w:trPr>
                <w:trHeight w:val="270"/>
              </w:trPr>
              <w:tc>
                <w:tcPr>
                  <w:tcW w:w="714" w:type="dxa"/>
                  <w:vMerge w:val="restart"/>
                  <w:vAlign w:val="center"/>
                </w:tcPr>
                <w:p w:rsidR="00CA7B2F" w:rsidRPr="001A67EA" w:rsidRDefault="00CA7B2F" w:rsidP="008D3CA5">
                  <w:pPr>
                    <w:jc w:val="center"/>
                    <w:rPr>
                      <w:b/>
                    </w:rPr>
                  </w:pPr>
                  <w:r w:rsidRPr="001A67EA">
                    <w:rPr>
                      <w:b/>
                    </w:rPr>
                    <w:t>3</w:t>
                  </w:r>
                </w:p>
              </w:tc>
              <w:tc>
                <w:tcPr>
                  <w:tcW w:w="484" w:type="dxa"/>
                  <w:vAlign w:val="center"/>
                </w:tcPr>
                <w:p w:rsidR="00CA7B2F" w:rsidRPr="001A67EA" w:rsidRDefault="00CA7B2F" w:rsidP="008D3CA5">
                  <w:pPr>
                    <w:jc w:val="center"/>
                  </w:pPr>
                  <w:r w:rsidRPr="001A67EA">
                    <w:t>3a</w:t>
                  </w:r>
                </w:p>
              </w:tc>
              <w:tc>
                <w:tcPr>
                  <w:tcW w:w="8611" w:type="dxa"/>
                  <w:shd w:val="clear" w:color="auto" w:fill="auto"/>
                </w:tcPr>
                <w:p w:rsidR="00CA7B2F" w:rsidRPr="00090C48" w:rsidRDefault="00CA7B2F" w:rsidP="008D3CA5">
                  <w:pPr>
                    <w:rPr>
                      <w:rFonts w:ascii=".VnTime" w:hAnsi=".VnTime"/>
                    </w:rPr>
                  </w:pPr>
                  <w:r w:rsidRPr="001A67EA">
                    <w:t xml:space="preserve">+ </w:t>
                  </w:r>
                  <w:r w:rsidRPr="00090C48">
                    <w:rPr>
                      <w:rFonts w:ascii=".VnTime" w:hAnsi=".VnTime"/>
                    </w:rPr>
                    <w:t>Gäi  x, y lÇn l­ît lµ vËn tèc th</w:t>
                  </w:r>
                  <w:r w:rsidRPr="00090C48">
                    <w:rPr>
                      <w:rFonts w:ascii="Arial" w:hAnsi="Arial" w:cs="Arial"/>
                    </w:rPr>
                    <w:t>ậ</w:t>
                  </w:r>
                  <w:r w:rsidRPr="00090C48">
                    <w:rPr>
                      <w:rFonts w:ascii=".VnTime" w:hAnsi=".VnTime"/>
                    </w:rPr>
                    <w:t>t c</w:t>
                  </w:r>
                  <w:r w:rsidRPr="00090C48">
                    <w:rPr>
                      <w:rFonts w:ascii=".VnTime" w:hAnsi=".VnTime" w:cs=".VnTime"/>
                    </w:rPr>
                    <w:t>ñ</w:t>
                  </w:r>
                  <w:r w:rsidRPr="00090C48">
                    <w:rPr>
                      <w:rFonts w:ascii=".VnTime" w:hAnsi=".VnTime"/>
                    </w:rPr>
                    <w:t>a can</w:t>
                  </w:r>
                  <w:r w:rsidRPr="00090C48">
                    <w:rPr>
                      <w:rFonts w:ascii=".VnTime" w:hAnsi=".VnTime" w:cs=".VnTime"/>
                    </w:rPr>
                    <w:t>«</w:t>
                  </w:r>
                  <w:r w:rsidRPr="00090C48">
                    <w:rPr>
                      <w:rFonts w:ascii=".VnTime" w:hAnsi=".VnTime"/>
                    </w:rPr>
                    <w:t xml:space="preserve"> v</w:t>
                  </w:r>
                  <w:r w:rsidRPr="00090C48">
                    <w:rPr>
                      <w:rFonts w:ascii=".VnTime" w:hAnsi=".VnTime" w:cs=".VnTime"/>
                    </w:rPr>
                    <w:t>µ</w:t>
                  </w:r>
                  <w:r w:rsidRPr="00090C48">
                    <w:rPr>
                      <w:rFonts w:ascii=".VnTime" w:hAnsi=".VnTime"/>
                    </w:rPr>
                    <w:t xml:space="preserve"> v</w:t>
                  </w:r>
                  <w:r w:rsidRPr="00090C48">
                    <w:rPr>
                      <w:rFonts w:ascii=".VnTime" w:hAnsi=".VnTime" w:cs=".VnTime"/>
                    </w:rPr>
                    <w:t>Ë</w:t>
                  </w:r>
                  <w:r w:rsidRPr="00090C48">
                    <w:rPr>
                      <w:rFonts w:ascii=".VnTime" w:hAnsi=".VnTime"/>
                    </w:rPr>
                    <w:t>n t</w:t>
                  </w:r>
                  <w:r w:rsidRPr="00090C48">
                    <w:rPr>
                      <w:rFonts w:ascii=".VnTime" w:hAnsi=".VnTime" w:cs=".VnTime"/>
                    </w:rPr>
                    <w:t>è</w:t>
                  </w:r>
                  <w:r w:rsidRPr="00090C48">
                    <w:rPr>
                      <w:rFonts w:ascii=".VnTime" w:hAnsi=".VnTime"/>
                    </w:rPr>
                    <w:t>c d</w:t>
                  </w:r>
                  <w:r w:rsidRPr="00090C48">
                    <w:rPr>
                      <w:rFonts w:ascii=".VnTime" w:hAnsi=".VnTime" w:cs=".VnTime"/>
                    </w:rPr>
                    <w:t>ß</w:t>
                  </w:r>
                  <w:r w:rsidRPr="00090C48">
                    <w:rPr>
                      <w:rFonts w:ascii=".VnTime" w:hAnsi=".VnTime"/>
                    </w:rPr>
                    <w:t>ng n</w:t>
                  </w:r>
                  <w:r w:rsidRPr="00090C48">
                    <w:rPr>
                      <w:rFonts w:ascii="Arial" w:hAnsi="Arial" w:cs="Arial"/>
                    </w:rPr>
                    <w:t>ướ</w:t>
                  </w:r>
                  <w:r w:rsidRPr="00090C48">
                    <w:rPr>
                      <w:rFonts w:ascii=".VnTime" w:hAnsi=".VnTime"/>
                    </w:rPr>
                    <w:t>c ch</w:t>
                  </w:r>
                  <w:r w:rsidRPr="00090C48">
                    <w:rPr>
                      <w:rFonts w:ascii=".VnTime" w:hAnsi=".VnTime" w:cs=".VnTime"/>
                    </w:rPr>
                    <w:t>¶</w:t>
                  </w:r>
                  <w:r w:rsidRPr="00090C48">
                    <w:rPr>
                      <w:rFonts w:ascii=".VnTime" w:hAnsi=".VnTime"/>
                    </w:rPr>
                    <w:t>y, t</w:t>
                  </w:r>
                  <w:r w:rsidRPr="00090C48">
                    <w:rPr>
                      <w:rFonts w:ascii=".VnTime" w:hAnsi=".VnTime" w:cs=".VnTime"/>
                    </w:rPr>
                    <w:t>õ</w:t>
                  </w:r>
                  <w:r w:rsidRPr="00090C48">
                    <w:rPr>
                      <w:rFonts w:ascii=".VnTime" w:hAnsi=".VnTime"/>
                    </w:rPr>
                    <w:t xml:space="preserve"> gi</w:t>
                  </w:r>
                  <w:r w:rsidRPr="00090C48">
                    <w:rPr>
                      <w:rFonts w:ascii=".VnTime" w:hAnsi=".VnTime" w:cs=".VnTime"/>
                    </w:rPr>
                    <w:t>¶</w:t>
                  </w:r>
                  <w:r w:rsidRPr="00090C48">
                    <w:rPr>
                      <w:rFonts w:ascii=".VnTime" w:hAnsi=".VnTime"/>
                    </w:rPr>
                    <w:t xml:space="preserve"> thi</w:t>
                  </w:r>
                  <w:r w:rsidRPr="00090C48">
                    <w:rPr>
                      <w:rFonts w:ascii=".VnTime" w:hAnsi=".VnTime" w:cs=".VnTime"/>
                    </w:rPr>
                    <w:t>Õ</w:t>
                  </w:r>
                  <w:r w:rsidRPr="00090C48">
                    <w:rPr>
                      <w:rFonts w:ascii=".VnTime" w:hAnsi=".VnTime"/>
                    </w:rPr>
                    <w:t>t ta c</w:t>
                  </w:r>
                  <w:r w:rsidRPr="00090C48">
                    <w:rPr>
                      <w:rFonts w:ascii=".VnTime" w:hAnsi=".VnTime" w:cs=".VnTime"/>
                    </w:rPr>
                    <w:t>ã</w:t>
                  </w:r>
                  <w:r w:rsidRPr="00090C48">
                    <w:rPr>
                      <w:rFonts w:ascii=".VnTime" w:hAnsi=".VnTime"/>
                    </w:rPr>
                    <w:t xml:space="preserve"> ph</w:t>
                  </w:r>
                  <w:r w:rsidRPr="00090C48">
                    <w:rPr>
                      <w:rFonts w:ascii=".VnTime" w:hAnsi=".VnTime" w:cs=".VnTime"/>
                    </w:rPr>
                    <w:t>­</w:t>
                  </w:r>
                  <w:r w:rsidRPr="00090C48">
                    <w:rPr>
                      <w:rFonts w:ascii=".VnTime" w:hAnsi=".VnTime"/>
                    </w:rPr>
                    <w:t xml:space="preserve">¬ng tr×nh: </w:t>
                  </w:r>
                  <w:r w:rsidRPr="00090C48">
                    <w:rPr>
                      <w:rFonts w:ascii=".VnTime" w:eastAsiaTheme="minorHAnsi" w:hAnsi=".VnTime" w:cstheme="minorBidi"/>
                      <w:position w:val="-10"/>
                      <w:sz w:val="22"/>
                      <w:szCs w:val="22"/>
                    </w:rPr>
                    <w:object w:dxaOrig="3960" w:dyaOrig="320">
                      <v:shape id="_x0000_i1156" type="#_x0000_t75" style="width:198pt;height:15.75pt" o:ole="">
                        <v:imagedata r:id="rId274" o:title=""/>
                      </v:shape>
                      <o:OLEObject Type="Embed" ProgID="Equation.DSMT4" ShapeID="_x0000_i1156" DrawAspect="Content" ObjectID="_1586710919" r:id="rId275"/>
                    </w:object>
                  </w:r>
                  <w:r w:rsidRPr="00090C48">
                    <w:rPr>
                      <w:rFonts w:ascii=".VnTime" w:hAnsi=".VnTime"/>
                    </w:rPr>
                    <w:t xml:space="preserve">. </w:t>
                  </w:r>
                </w:p>
                <w:p w:rsidR="00CA7B2F" w:rsidRPr="001A67EA" w:rsidRDefault="00CA7B2F" w:rsidP="008D3CA5">
                  <w:r w:rsidRPr="00090C48">
                    <w:rPr>
                      <w:rFonts w:ascii=".VnTime" w:hAnsi=".VnTime"/>
                    </w:rPr>
                    <w:t>+ VËy vËn tèc cña can« khi n</w:t>
                  </w:r>
                  <w:r w:rsidRPr="00090C48">
                    <w:rPr>
                      <w:rFonts w:ascii="Arial" w:hAnsi="Arial" w:cs="Arial"/>
                    </w:rPr>
                    <w:t>ướ</w:t>
                  </w:r>
                  <w:r w:rsidRPr="00090C48">
                    <w:rPr>
                      <w:rFonts w:ascii=".VnTime" w:hAnsi=".VnTime"/>
                    </w:rPr>
                    <w:t>c y</w:t>
                  </w:r>
                  <w:r w:rsidRPr="00090C48">
                    <w:rPr>
                      <w:rFonts w:ascii=".VnTime" w:hAnsi=".VnTime" w:cs=".VnTime"/>
                    </w:rPr>
                    <w:t>ê</w:t>
                  </w:r>
                  <w:r w:rsidRPr="00090C48">
                    <w:rPr>
                      <w:rFonts w:ascii=".VnTime" w:hAnsi=".VnTime"/>
                    </w:rPr>
                    <w:t>n l</w:t>
                  </w:r>
                  <w:r w:rsidRPr="00090C48">
                    <w:rPr>
                      <w:rFonts w:ascii="Arial" w:hAnsi="Arial" w:cs="Arial"/>
                    </w:rPr>
                    <w:t>ặ</w:t>
                  </w:r>
                  <w:r w:rsidRPr="00090C48">
                    <w:rPr>
                      <w:rFonts w:ascii=".VnTime" w:hAnsi=".VnTime"/>
                    </w:rPr>
                    <w:t>ng  g</w:t>
                  </w:r>
                  <w:r w:rsidRPr="00090C48">
                    <w:rPr>
                      <w:rFonts w:ascii=".VnTime" w:hAnsi=".VnTime" w:cs=".VnTime"/>
                    </w:rPr>
                    <w:t>Ê</w:t>
                  </w:r>
                  <w:r w:rsidRPr="00090C48">
                    <w:rPr>
                      <w:rFonts w:ascii=".VnTime" w:hAnsi=".VnTime"/>
                    </w:rPr>
                    <w:t>p 7 l</w:t>
                  </w:r>
                  <w:r w:rsidRPr="00090C48">
                    <w:rPr>
                      <w:rFonts w:ascii=".VnTime" w:hAnsi=".VnTime" w:cs=".VnTime"/>
                    </w:rPr>
                    <w:t>Ç</w:t>
                  </w:r>
                  <w:r w:rsidRPr="00090C48">
                    <w:rPr>
                      <w:rFonts w:ascii=".VnTime" w:hAnsi=".VnTime"/>
                    </w:rPr>
                    <w:t>n v</w:t>
                  </w:r>
                  <w:r w:rsidRPr="00090C48">
                    <w:rPr>
                      <w:rFonts w:ascii=".VnTime" w:hAnsi=".VnTime" w:cs=".VnTime"/>
                    </w:rPr>
                    <w:t>Ë</w:t>
                  </w:r>
                  <w:r w:rsidRPr="00090C48">
                    <w:rPr>
                      <w:rFonts w:ascii=".VnTime" w:hAnsi=".VnTime"/>
                    </w:rPr>
                    <w:t>n t</w:t>
                  </w:r>
                  <w:r w:rsidRPr="00090C48">
                    <w:rPr>
                      <w:rFonts w:ascii=".VnTime" w:hAnsi=".VnTime" w:cs=".VnTime"/>
                    </w:rPr>
                    <w:t>è</w:t>
                  </w:r>
                  <w:r w:rsidRPr="00090C48">
                    <w:rPr>
                      <w:rFonts w:ascii=".VnTime" w:hAnsi=".VnTime"/>
                    </w:rPr>
                    <w:t>c d</w:t>
                  </w:r>
                  <w:r w:rsidRPr="00090C48">
                    <w:rPr>
                      <w:rFonts w:ascii=".VnTime" w:hAnsi=".VnTime" w:cs=".VnTime"/>
                    </w:rPr>
                    <w:t>ß</w:t>
                  </w:r>
                  <w:r w:rsidRPr="00090C48">
                    <w:rPr>
                      <w:rFonts w:ascii=".VnTime" w:hAnsi=".VnTime"/>
                    </w:rPr>
                    <w:t>ng n­íc.</w:t>
                  </w:r>
                </w:p>
              </w:tc>
              <w:tc>
                <w:tcPr>
                  <w:tcW w:w="872" w:type="dxa"/>
                  <w:shd w:val="clear" w:color="auto" w:fill="auto"/>
                </w:tcPr>
                <w:p w:rsidR="00CA7B2F" w:rsidRPr="001A67EA" w:rsidRDefault="00CA7B2F" w:rsidP="008D3CA5">
                  <w:pPr>
                    <w:jc w:val="center"/>
                    <w:rPr>
                      <w:sz w:val="40"/>
                      <w:szCs w:val="40"/>
                      <w:vertAlign w:val="subscript"/>
                    </w:rPr>
                  </w:pPr>
                  <w:r w:rsidRPr="001A67EA">
                    <w:rPr>
                      <w:sz w:val="40"/>
                      <w:szCs w:val="40"/>
                      <w:vertAlign w:val="subscript"/>
                    </w:rPr>
                    <w:t>0.5</w:t>
                  </w:r>
                </w:p>
                <w:p w:rsidR="00CA7B2F" w:rsidRPr="001A67EA" w:rsidRDefault="00CA7B2F" w:rsidP="008D3CA5">
                  <w:pPr>
                    <w:jc w:val="center"/>
                  </w:pPr>
                  <w:r w:rsidRPr="001A67EA">
                    <w:rPr>
                      <w:sz w:val="40"/>
                      <w:szCs w:val="40"/>
                      <w:vertAlign w:val="subscript"/>
                    </w:rPr>
                    <w:t>0.5</w:t>
                  </w:r>
                </w:p>
              </w:tc>
            </w:tr>
            <w:tr w:rsidR="00CA7B2F" w:rsidRPr="007034D8" w:rsidTr="008D3CA5">
              <w:trPr>
                <w:trHeight w:val="1122"/>
              </w:trPr>
              <w:tc>
                <w:tcPr>
                  <w:tcW w:w="714" w:type="dxa"/>
                  <w:vMerge/>
                  <w:vAlign w:val="center"/>
                </w:tcPr>
                <w:p w:rsidR="00CA7B2F" w:rsidRPr="007034D8" w:rsidRDefault="00CA7B2F" w:rsidP="008D3CA5">
                  <w:pPr>
                    <w:jc w:val="center"/>
                    <w:rPr>
                      <w:b/>
                      <w:sz w:val="28"/>
                      <w:szCs w:val="28"/>
                    </w:rPr>
                  </w:pPr>
                </w:p>
              </w:tc>
              <w:tc>
                <w:tcPr>
                  <w:tcW w:w="484" w:type="dxa"/>
                  <w:vAlign w:val="center"/>
                </w:tcPr>
                <w:p w:rsidR="00CA7B2F" w:rsidRPr="007034D8" w:rsidRDefault="00CA7B2F" w:rsidP="008D3CA5">
                  <w:pPr>
                    <w:jc w:val="center"/>
                    <w:rPr>
                      <w:sz w:val="28"/>
                      <w:szCs w:val="28"/>
                    </w:rPr>
                  </w:pPr>
                  <w:r w:rsidRPr="007034D8">
                    <w:rPr>
                      <w:sz w:val="28"/>
                      <w:szCs w:val="28"/>
                    </w:rPr>
                    <w:t>3b</w:t>
                  </w:r>
                </w:p>
              </w:tc>
              <w:tc>
                <w:tcPr>
                  <w:tcW w:w="8611" w:type="dxa"/>
                  <w:shd w:val="clear" w:color="auto" w:fill="auto"/>
                </w:tcPr>
                <w:p w:rsidR="00CA7B2F" w:rsidRPr="007034D8" w:rsidRDefault="00CA7B2F" w:rsidP="008D3CA5">
                  <w:pPr>
                    <w:tabs>
                      <w:tab w:val="left" w:pos="7050"/>
                    </w:tabs>
                    <w:spacing w:line="360" w:lineRule="auto"/>
                    <w:rPr>
                      <w:rFonts w:ascii=".VnTime" w:hAnsi=".VnTime"/>
                      <w:sz w:val="28"/>
                      <w:szCs w:val="28"/>
                    </w:rPr>
                  </w:pPr>
                  <w:r w:rsidRPr="007034D8">
                    <w:rPr>
                      <w:rFonts w:ascii=".VnTime" w:hAnsi=".VnTime"/>
                      <w:sz w:val="28"/>
                      <w:szCs w:val="28"/>
                    </w:rPr>
                    <w:t xml:space="preserve">+ Gäi kho¶ng c¸ch gi÷a hai bÕn A, B lµ S, ta cã: </w:t>
                  </w:r>
                  <w:r w:rsidRPr="007034D8">
                    <w:rPr>
                      <w:rFonts w:ascii=".VnTime" w:eastAsiaTheme="minorHAnsi" w:hAnsi=".VnTime" w:cstheme="minorBidi"/>
                      <w:position w:val="-10"/>
                      <w:sz w:val="28"/>
                      <w:szCs w:val="28"/>
                    </w:rPr>
                    <w:object w:dxaOrig="2360" w:dyaOrig="320">
                      <v:shape id="_x0000_i1157" type="#_x0000_t75" style="width:117.75pt;height:15.75pt" o:ole="">
                        <v:imagedata r:id="rId276" o:title=""/>
                      </v:shape>
                      <o:OLEObject Type="Embed" ProgID="Equation.DSMT4" ShapeID="_x0000_i1157" DrawAspect="Content" ObjectID="_1586710920" r:id="rId277"/>
                    </w:object>
                  </w:r>
                  <w:r w:rsidRPr="007034D8">
                    <w:rPr>
                      <w:rFonts w:ascii=".VnTime" w:hAnsi=".VnTime"/>
                      <w:sz w:val="28"/>
                      <w:szCs w:val="28"/>
                    </w:rPr>
                    <w:t>.</w:t>
                  </w:r>
                </w:p>
                <w:p w:rsidR="00CA7B2F" w:rsidRPr="007034D8" w:rsidRDefault="00CA7B2F" w:rsidP="008D3CA5">
                  <w:pPr>
                    <w:tabs>
                      <w:tab w:val="left" w:pos="7050"/>
                    </w:tabs>
                    <w:spacing w:line="360" w:lineRule="auto"/>
                    <w:rPr>
                      <w:rFonts w:ascii=".VnTime" w:hAnsi=".VnTime"/>
                      <w:sz w:val="28"/>
                      <w:szCs w:val="28"/>
                    </w:rPr>
                  </w:pPr>
                  <w:r w:rsidRPr="007034D8">
                    <w:rPr>
                      <w:rFonts w:ascii=".VnTime" w:hAnsi=".VnTime"/>
                      <w:sz w:val="28"/>
                      <w:szCs w:val="28"/>
                    </w:rPr>
                    <w:t>+ VËy th</w:t>
                  </w:r>
                  <w:r w:rsidRPr="007034D8">
                    <w:rPr>
                      <w:rFonts w:ascii="Arial" w:hAnsi="Arial" w:cs="Arial"/>
                      <w:sz w:val="28"/>
                      <w:szCs w:val="28"/>
                    </w:rPr>
                    <w:t>ả</w:t>
                  </w:r>
                  <w:r w:rsidRPr="007034D8">
                    <w:rPr>
                      <w:rFonts w:ascii=".VnTime" w:hAnsi=".VnTime"/>
                      <w:sz w:val="28"/>
                      <w:szCs w:val="28"/>
                    </w:rPr>
                    <w:t xml:space="preserve"> tr</w:t>
                  </w:r>
                  <w:r w:rsidRPr="007034D8">
                    <w:rPr>
                      <w:rFonts w:ascii=".VnTime" w:hAnsi=".VnTime" w:cs=".VnTime"/>
                      <w:sz w:val="28"/>
                      <w:szCs w:val="28"/>
                    </w:rPr>
                    <w:t>ô</w:t>
                  </w:r>
                  <w:r w:rsidRPr="007034D8">
                    <w:rPr>
                      <w:rFonts w:ascii=".VnTime" w:hAnsi=".VnTime"/>
                      <w:sz w:val="28"/>
                      <w:szCs w:val="28"/>
                    </w:rPr>
                    <w:t>i b</w:t>
                  </w:r>
                  <w:r w:rsidRPr="007034D8">
                    <w:rPr>
                      <w:rFonts w:ascii=".VnTime" w:hAnsi=".VnTime" w:cs=".VnTime"/>
                      <w:sz w:val="28"/>
                      <w:szCs w:val="28"/>
                    </w:rPr>
                    <w:t>Ì</w:t>
                  </w:r>
                  <w:r w:rsidRPr="007034D8">
                    <w:rPr>
                      <w:rFonts w:ascii=".VnTime" w:hAnsi=".VnTime"/>
                      <w:sz w:val="28"/>
                      <w:szCs w:val="28"/>
                    </w:rPr>
                    <w:t xml:space="preserve"> n</w:t>
                  </w:r>
                  <w:r w:rsidRPr="007034D8">
                    <w:rPr>
                      <w:rFonts w:ascii=".VnTime" w:hAnsi=".VnTime" w:cs=".VnTime"/>
                      <w:sz w:val="28"/>
                      <w:szCs w:val="28"/>
                    </w:rPr>
                    <w:t>ø</w:t>
                  </w:r>
                  <w:r w:rsidRPr="007034D8">
                    <w:rPr>
                      <w:rFonts w:ascii=".VnTime" w:hAnsi=".VnTime"/>
                      <w:sz w:val="28"/>
                      <w:szCs w:val="28"/>
                    </w:rPr>
                    <w:t>a xu</w:t>
                  </w:r>
                  <w:r w:rsidRPr="007034D8">
                    <w:rPr>
                      <w:rFonts w:ascii=".VnTime" w:hAnsi=".VnTime" w:cs=".VnTime"/>
                      <w:sz w:val="28"/>
                      <w:szCs w:val="28"/>
                    </w:rPr>
                    <w:t>«</w:t>
                  </w:r>
                  <w:r w:rsidRPr="007034D8">
                    <w:rPr>
                      <w:rFonts w:ascii=".VnTime" w:hAnsi=".VnTime"/>
                      <w:sz w:val="28"/>
                      <w:szCs w:val="28"/>
                    </w:rPr>
                    <w:t>i t</w:t>
                  </w:r>
                  <w:r w:rsidRPr="007034D8">
                    <w:rPr>
                      <w:rFonts w:ascii=".VnTime" w:hAnsi=".VnTime" w:cs=".VnTime"/>
                      <w:sz w:val="28"/>
                      <w:szCs w:val="28"/>
                    </w:rPr>
                    <w:t>õ</w:t>
                  </w:r>
                  <w:r w:rsidRPr="007034D8">
                    <w:rPr>
                      <w:rFonts w:ascii=".VnTime" w:hAnsi=".VnTime"/>
                      <w:sz w:val="28"/>
                      <w:szCs w:val="28"/>
                    </w:rPr>
                    <w:t xml:space="preserve"> A </w:t>
                  </w:r>
                  <w:r w:rsidRPr="007034D8">
                    <w:rPr>
                      <w:rFonts w:ascii=".VnTime" w:hAnsi=".VnTime" w:cs=".VnTime"/>
                      <w:sz w:val="28"/>
                      <w:szCs w:val="28"/>
                    </w:rPr>
                    <w:t>®Õ</w:t>
                  </w:r>
                  <w:r w:rsidRPr="007034D8">
                    <w:rPr>
                      <w:rFonts w:ascii=".VnTime" w:hAnsi=".VnTime"/>
                      <w:sz w:val="28"/>
                      <w:szCs w:val="28"/>
                    </w:rPr>
                    <w:t>n B h</w:t>
                  </w:r>
                  <w:r w:rsidRPr="007034D8">
                    <w:rPr>
                      <w:rFonts w:ascii="Arial" w:hAnsi="Arial" w:cs="Arial"/>
                      <w:sz w:val="28"/>
                      <w:szCs w:val="28"/>
                    </w:rPr>
                    <w:t>ế</w:t>
                  </w:r>
                  <w:r w:rsidRPr="007034D8">
                    <w:rPr>
                      <w:rFonts w:ascii=".VnTime" w:hAnsi=".VnTime"/>
                      <w:sz w:val="28"/>
                      <w:szCs w:val="28"/>
                    </w:rPr>
                    <w:t>t s</w:t>
                  </w:r>
                  <w:r w:rsidRPr="007034D8">
                    <w:rPr>
                      <w:rFonts w:ascii="Arial" w:hAnsi="Arial" w:cs="Arial"/>
                      <w:sz w:val="28"/>
                      <w:szCs w:val="28"/>
                    </w:rPr>
                    <w:t>ố</w:t>
                  </w:r>
                  <w:r w:rsidRPr="007034D8">
                    <w:rPr>
                      <w:rFonts w:ascii=".VnTime" w:hAnsi=".VnTime"/>
                      <w:sz w:val="28"/>
                      <w:szCs w:val="28"/>
                    </w:rPr>
                    <w:t xml:space="preserve"> th</w:t>
                  </w:r>
                  <w:r w:rsidRPr="007034D8">
                    <w:rPr>
                      <w:rFonts w:ascii="Arial" w:hAnsi="Arial" w:cs="Arial"/>
                      <w:sz w:val="28"/>
                      <w:szCs w:val="28"/>
                    </w:rPr>
                    <w:t>ờ</w:t>
                  </w:r>
                  <w:r w:rsidRPr="007034D8">
                    <w:rPr>
                      <w:rFonts w:ascii=".VnTime" w:hAnsi=".VnTime"/>
                      <w:sz w:val="28"/>
                      <w:szCs w:val="28"/>
                    </w:rPr>
                    <w:t xml:space="preserve">i gian lµ </w:t>
                  </w:r>
                  <w:r w:rsidRPr="007034D8">
                    <w:rPr>
                      <w:rFonts w:ascii=".VnTime" w:eastAsiaTheme="minorHAnsi" w:hAnsi=".VnTime" w:cstheme="minorBidi"/>
                      <w:position w:val="-28"/>
                      <w:sz w:val="28"/>
                      <w:szCs w:val="28"/>
                    </w:rPr>
                    <w:object w:dxaOrig="740" w:dyaOrig="660">
                      <v:shape id="_x0000_i1158" type="#_x0000_t75" style="width:36.75pt;height:33pt" o:ole="">
                        <v:imagedata r:id="rId278" o:title=""/>
                      </v:shape>
                      <o:OLEObject Type="Embed" ProgID="Equation.DSMT4" ShapeID="_x0000_i1158" DrawAspect="Content" ObjectID="_1586710921" r:id="rId279"/>
                    </w:object>
                  </w:r>
                  <w:r w:rsidRPr="007034D8">
                    <w:rPr>
                      <w:rFonts w:ascii=".VnTime" w:hAnsi=".VnTime"/>
                      <w:sz w:val="28"/>
                      <w:szCs w:val="28"/>
                    </w:rPr>
                    <w:t xml:space="preserve"> (giê).</w:t>
                  </w:r>
                </w:p>
              </w:tc>
              <w:tc>
                <w:tcPr>
                  <w:tcW w:w="872" w:type="dxa"/>
                  <w:shd w:val="clear" w:color="auto" w:fill="auto"/>
                </w:tcPr>
                <w:p w:rsidR="00CA7B2F" w:rsidRPr="007034D8" w:rsidRDefault="00CA7B2F" w:rsidP="008D3CA5">
                  <w:pPr>
                    <w:jc w:val="center"/>
                    <w:rPr>
                      <w:sz w:val="28"/>
                      <w:szCs w:val="28"/>
                      <w:vertAlign w:val="subscript"/>
                    </w:rPr>
                  </w:pPr>
                  <w:r w:rsidRPr="007034D8">
                    <w:rPr>
                      <w:sz w:val="28"/>
                      <w:szCs w:val="28"/>
                      <w:vertAlign w:val="subscript"/>
                    </w:rPr>
                    <w:t>0.5</w:t>
                  </w:r>
                </w:p>
                <w:p w:rsidR="00CA7B2F" w:rsidRPr="007034D8" w:rsidRDefault="00CA7B2F" w:rsidP="008D3CA5">
                  <w:pPr>
                    <w:jc w:val="center"/>
                    <w:rPr>
                      <w:sz w:val="28"/>
                      <w:szCs w:val="28"/>
                    </w:rPr>
                  </w:pPr>
                  <w:r w:rsidRPr="007034D8">
                    <w:rPr>
                      <w:sz w:val="28"/>
                      <w:szCs w:val="28"/>
                      <w:vertAlign w:val="subscript"/>
                    </w:rPr>
                    <w:t>0.5</w:t>
                  </w:r>
                </w:p>
              </w:tc>
            </w:tr>
            <w:tr w:rsidR="00CA7B2F" w:rsidRPr="007034D8" w:rsidTr="008D3CA5">
              <w:trPr>
                <w:trHeight w:val="533"/>
              </w:trPr>
              <w:tc>
                <w:tcPr>
                  <w:tcW w:w="714" w:type="dxa"/>
                  <w:vMerge w:val="restart"/>
                  <w:vAlign w:val="center"/>
                </w:tcPr>
                <w:p w:rsidR="00CA7B2F" w:rsidRPr="007034D8" w:rsidRDefault="00CA7B2F" w:rsidP="008D3CA5">
                  <w:pPr>
                    <w:jc w:val="center"/>
                    <w:rPr>
                      <w:b/>
                      <w:sz w:val="28"/>
                      <w:szCs w:val="28"/>
                    </w:rPr>
                  </w:pPr>
                  <w:r w:rsidRPr="007034D8">
                    <w:rPr>
                      <w:b/>
                      <w:sz w:val="28"/>
                      <w:szCs w:val="28"/>
                    </w:rPr>
                    <w:t>4</w:t>
                  </w:r>
                </w:p>
              </w:tc>
              <w:tc>
                <w:tcPr>
                  <w:tcW w:w="484" w:type="dxa"/>
                  <w:vAlign w:val="center"/>
                </w:tcPr>
                <w:p w:rsidR="00CA7B2F" w:rsidRPr="007034D8" w:rsidRDefault="00CA7B2F" w:rsidP="008D3CA5">
                  <w:pPr>
                    <w:jc w:val="center"/>
                    <w:rPr>
                      <w:sz w:val="28"/>
                      <w:szCs w:val="28"/>
                    </w:rPr>
                  </w:pPr>
                  <w:r w:rsidRPr="007034D8">
                    <w:rPr>
                      <w:sz w:val="28"/>
                      <w:szCs w:val="28"/>
                    </w:rPr>
                    <w:t>4a</w:t>
                  </w:r>
                </w:p>
              </w:tc>
              <w:tc>
                <w:tcPr>
                  <w:tcW w:w="8611" w:type="dxa"/>
                  <w:shd w:val="clear" w:color="auto" w:fill="auto"/>
                </w:tcPr>
                <w:p w:rsidR="00CA7B2F" w:rsidRPr="007034D8" w:rsidRDefault="00CA7B2F" w:rsidP="008D3CA5">
                  <w:pPr>
                    <w:rPr>
                      <w:rFonts w:ascii=".VnTime" w:hAnsi=".VnTime"/>
                      <w:sz w:val="28"/>
                      <w:szCs w:val="28"/>
                    </w:rPr>
                  </w:pPr>
                  <w:r w:rsidRPr="007034D8">
                    <w:rPr>
                      <w:rFonts w:ascii=".VnTime" w:hAnsi=".VnTime"/>
                      <w:noProof/>
                      <w:sz w:val="28"/>
                      <w:szCs w:val="28"/>
                      <w:lang w:val="en-US"/>
                    </w:rPr>
                    <w:drawing>
                      <wp:anchor distT="0" distB="0" distL="114300" distR="114300" simplePos="0" relativeHeight="251616256" behindDoc="1" locked="0" layoutInCell="1" allowOverlap="1" wp14:anchorId="51689C22" wp14:editId="353AA755">
                        <wp:simplePos x="0" y="0"/>
                        <wp:positionH relativeFrom="column">
                          <wp:posOffset>3011805</wp:posOffset>
                        </wp:positionH>
                        <wp:positionV relativeFrom="paragraph">
                          <wp:posOffset>-2540</wp:posOffset>
                        </wp:positionV>
                        <wp:extent cx="2422525" cy="1466850"/>
                        <wp:effectExtent l="0" t="0" r="0" b="0"/>
                        <wp:wrapSquare wrapText="bothSides"/>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422525" cy="1466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34D8">
                    <w:rPr>
                      <w:rFonts w:ascii=".VnTime" w:hAnsi=".VnTime"/>
                      <w:sz w:val="28"/>
                      <w:szCs w:val="28"/>
                    </w:rPr>
                    <w:t xml:space="preserve">  ¸p dông hÖ thøc l­îng trong tam gi¸c vu«ng ABC, ta cã:   </w:t>
                  </w:r>
                </w:p>
                <w:p w:rsidR="00CA7B2F" w:rsidRPr="007034D8" w:rsidRDefault="00CA7B2F" w:rsidP="008D3CA5">
                  <w:pPr>
                    <w:rPr>
                      <w:rFonts w:ascii=".VnTime" w:hAnsi=".VnTime"/>
                      <w:sz w:val="28"/>
                      <w:szCs w:val="28"/>
                    </w:rPr>
                  </w:pPr>
                  <w:r w:rsidRPr="007034D8">
                    <w:rPr>
                      <w:rFonts w:ascii=".VnTime" w:eastAsiaTheme="minorHAnsi" w:hAnsi=".VnTime" w:cstheme="minorBidi"/>
                      <w:position w:val="-24"/>
                      <w:sz w:val="28"/>
                      <w:szCs w:val="28"/>
                    </w:rPr>
                    <w:object w:dxaOrig="3300" w:dyaOrig="660">
                      <v:shape id="_x0000_i1159" type="#_x0000_t75" style="width:165pt;height:33pt" o:ole="">
                        <v:imagedata r:id="rId281" o:title=""/>
                      </v:shape>
                      <o:OLEObject Type="Embed" ProgID="Equation.DSMT4" ShapeID="_x0000_i1159" DrawAspect="Content" ObjectID="_1586710922" r:id="rId282"/>
                    </w:object>
                  </w:r>
                  <w:r w:rsidRPr="007034D8">
                    <w:rPr>
                      <w:rFonts w:ascii=".VnTime" w:hAnsi=".VnTime"/>
                      <w:sz w:val="28"/>
                      <w:szCs w:val="28"/>
                    </w:rPr>
                    <w:t xml:space="preserve">. </w:t>
                  </w:r>
                </w:p>
                <w:p w:rsidR="00CA7B2F" w:rsidRPr="007034D8" w:rsidRDefault="00CA7B2F" w:rsidP="008D3CA5">
                  <w:pPr>
                    <w:rPr>
                      <w:rFonts w:ascii=".VnTime" w:hAnsi=".VnTime"/>
                      <w:sz w:val="28"/>
                      <w:szCs w:val="28"/>
                    </w:rPr>
                  </w:pPr>
                  <w:r w:rsidRPr="007034D8">
                    <w:rPr>
                      <w:rFonts w:ascii=".VnTime" w:hAnsi=".VnTime"/>
                      <w:sz w:val="28"/>
                      <w:szCs w:val="28"/>
                    </w:rPr>
                    <w:t xml:space="preserve">VËy ®é dµi c¹nh huyÒn lµ: </w:t>
                  </w:r>
                  <w:r w:rsidRPr="007034D8">
                    <w:rPr>
                      <w:rFonts w:ascii=".VnTime" w:eastAsiaTheme="minorHAnsi" w:hAnsi=".VnTime" w:cstheme="minorBidi"/>
                      <w:position w:val="-24"/>
                      <w:sz w:val="28"/>
                      <w:szCs w:val="28"/>
                    </w:rPr>
                    <w:object w:dxaOrig="340" w:dyaOrig="620">
                      <v:shape id="_x0000_i1160" type="#_x0000_t75" style="width:17.25pt;height:30.75pt" o:ole="">
                        <v:imagedata r:id="rId283" o:title=""/>
                      </v:shape>
                      <o:OLEObject Type="Embed" ProgID="Equation.DSMT4" ShapeID="_x0000_i1160" DrawAspect="Content" ObjectID="_1586710923" r:id="rId284"/>
                    </w:object>
                  </w:r>
                  <w:r w:rsidRPr="007034D8">
                    <w:rPr>
                      <w:rFonts w:ascii=".VnTime" w:hAnsi=".VnTime"/>
                      <w:sz w:val="28"/>
                      <w:szCs w:val="28"/>
                    </w:rPr>
                    <w:t>(cm)</w:t>
                  </w:r>
                </w:p>
              </w:tc>
              <w:tc>
                <w:tcPr>
                  <w:tcW w:w="872" w:type="dxa"/>
                  <w:shd w:val="clear" w:color="auto" w:fill="auto"/>
                  <w:vAlign w:val="center"/>
                </w:tcPr>
                <w:p w:rsidR="00CA7B2F" w:rsidRPr="007034D8" w:rsidRDefault="00CA7B2F" w:rsidP="008D3CA5">
                  <w:pPr>
                    <w:jc w:val="center"/>
                    <w:rPr>
                      <w:sz w:val="28"/>
                      <w:szCs w:val="28"/>
                    </w:rPr>
                  </w:pPr>
                  <w:r w:rsidRPr="007034D8">
                    <w:rPr>
                      <w:sz w:val="28"/>
                      <w:szCs w:val="28"/>
                    </w:rPr>
                    <w:t>1</w:t>
                  </w:r>
                </w:p>
              </w:tc>
            </w:tr>
            <w:tr w:rsidR="00CA7B2F" w:rsidRPr="007034D8" w:rsidTr="008D3CA5">
              <w:trPr>
                <w:trHeight w:val="983"/>
              </w:trPr>
              <w:tc>
                <w:tcPr>
                  <w:tcW w:w="714" w:type="dxa"/>
                  <w:vMerge/>
                </w:tcPr>
                <w:p w:rsidR="00CA7B2F" w:rsidRPr="007034D8" w:rsidRDefault="00CA7B2F" w:rsidP="008D3CA5">
                  <w:pPr>
                    <w:jc w:val="center"/>
                    <w:rPr>
                      <w:sz w:val="28"/>
                      <w:szCs w:val="28"/>
                    </w:rPr>
                  </w:pPr>
                </w:p>
              </w:tc>
              <w:tc>
                <w:tcPr>
                  <w:tcW w:w="484" w:type="dxa"/>
                  <w:vAlign w:val="center"/>
                </w:tcPr>
                <w:p w:rsidR="00CA7B2F" w:rsidRPr="007034D8" w:rsidRDefault="00CA7B2F" w:rsidP="008D3CA5">
                  <w:pPr>
                    <w:jc w:val="center"/>
                    <w:rPr>
                      <w:sz w:val="28"/>
                      <w:szCs w:val="28"/>
                    </w:rPr>
                  </w:pPr>
                  <w:r w:rsidRPr="007034D8">
                    <w:rPr>
                      <w:sz w:val="28"/>
                      <w:szCs w:val="28"/>
                    </w:rPr>
                    <w:t>4b</w:t>
                  </w:r>
                </w:p>
              </w:tc>
              <w:tc>
                <w:tcPr>
                  <w:tcW w:w="8611" w:type="dxa"/>
                  <w:shd w:val="clear" w:color="auto" w:fill="auto"/>
                </w:tcPr>
                <w:p w:rsidR="00CA7B2F" w:rsidRPr="007034D8" w:rsidRDefault="00CA7B2F" w:rsidP="008D3CA5">
                  <w:pPr>
                    <w:rPr>
                      <w:sz w:val="28"/>
                      <w:szCs w:val="28"/>
                    </w:rPr>
                  </w:pPr>
                  <w:r w:rsidRPr="007034D8">
                    <w:rPr>
                      <w:noProof/>
                      <w:sz w:val="28"/>
                      <w:szCs w:val="28"/>
                      <w:lang w:val="en-US"/>
                    </w:rPr>
                    <w:drawing>
                      <wp:anchor distT="0" distB="0" distL="114300" distR="114300" simplePos="0" relativeHeight="251614208" behindDoc="0" locked="0" layoutInCell="1" allowOverlap="1" wp14:anchorId="26323FB2" wp14:editId="70C26501">
                        <wp:simplePos x="0" y="0"/>
                        <wp:positionH relativeFrom="column">
                          <wp:posOffset>-2267585</wp:posOffset>
                        </wp:positionH>
                        <wp:positionV relativeFrom="paragraph">
                          <wp:posOffset>92710</wp:posOffset>
                        </wp:positionV>
                        <wp:extent cx="2184400" cy="2272665"/>
                        <wp:effectExtent l="0" t="0" r="0" b="0"/>
                        <wp:wrapSquare wrapText="bothSides"/>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184400" cy="2272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7B2F" w:rsidRPr="007034D8" w:rsidRDefault="00CA7B2F" w:rsidP="008D3CA5">
                  <w:pPr>
                    <w:rPr>
                      <w:rFonts w:ascii=".VnTime" w:hAnsi=".VnTime"/>
                      <w:sz w:val="28"/>
                      <w:szCs w:val="28"/>
                    </w:rPr>
                  </w:pPr>
                  <w:r w:rsidRPr="007034D8">
                    <w:rPr>
                      <w:rFonts w:ascii=".VnTime" w:hAnsi=".VnTime"/>
                      <w:sz w:val="28"/>
                      <w:szCs w:val="28"/>
                    </w:rPr>
                    <w:t xml:space="preserve">+ BH c¾t AC t¹i E.  Chøng minh ®­îc </w:t>
                  </w:r>
                  <w:r w:rsidRPr="007034D8">
                    <w:rPr>
                      <w:rFonts w:ascii=".VnTime" w:eastAsiaTheme="minorHAnsi" w:hAnsi=".VnTime" w:cstheme="minorBidi"/>
                      <w:position w:val="-4"/>
                      <w:sz w:val="28"/>
                      <w:szCs w:val="28"/>
                    </w:rPr>
                    <w:object w:dxaOrig="1520" w:dyaOrig="260">
                      <v:shape id="_x0000_i1161" type="#_x0000_t75" style="width:75.75pt;height:12.75pt" o:ole="">
                        <v:imagedata r:id="rId286" o:title=""/>
                      </v:shape>
                      <o:OLEObject Type="Embed" ProgID="Equation.DSMT4" ShapeID="_x0000_i1161" DrawAspect="Content" ObjectID="_1586710924" r:id="rId287"/>
                    </w:object>
                  </w:r>
                  <w:r w:rsidRPr="007034D8">
                    <w:rPr>
                      <w:rFonts w:ascii=".VnTime" w:eastAsiaTheme="minorHAnsi" w:hAnsi=".VnTime" w:cstheme="minorBidi"/>
                      <w:position w:val="-6"/>
                      <w:sz w:val="28"/>
                      <w:szCs w:val="28"/>
                    </w:rPr>
                    <w:object w:dxaOrig="1600" w:dyaOrig="360">
                      <v:shape id="_x0000_i1162" type="#_x0000_t75" style="width:80.25pt;height:18pt" o:ole="">
                        <v:imagedata r:id="rId288" o:title=""/>
                      </v:shape>
                      <o:OLEObject Type="Embed" ProgID="Equation.DSMT4" ShapeID="_x0000_i1162" DrawAspect="Content" ObjectID="_1586710925" r:id="rId289"/>
                    </w:object>
                  </w:r>
                  <w:r w:rsidRPr="007034D8">
                    <w:rPr>
                      <w:rFonts w:ascii=".VnTime" w:hAnsi=".VnTime"/>
                      <w:sz w:val="28"/>
                      <w:szCs w:val="28"/>
                    </w:rPr>
                    <w:t xml:space="preserve"> (1)</w:t>
                  </w:r>
                </w:p>
                <w:p w:rsidR="00CA7B2F" w:rsidRPr="007034D8" w:rsidRDefault="00CA7B2F" w:rsidP="008D3CA5">
                  <w:pPr>
                    <w:rPr>
                      <w:rFonts w:ascii=".VnTime" w:hAnsi=".VnTime"/>
                      <w:sz w:val="28"/>
                      <w:szCs w:val="28"/>
                    </w:rPr>
                  </w:pPr>
                  <w:r w:rsidRPr="007034D8">
                    <w:rPr>
                      <w:rFonts w:ascii=".VnTime" w:hAnsi=".VnTime"/>
                      <w:sz w:val="28"/>
                      <w:szCs w:val="28"/>
                    </w:rPr>
                    <w:t xml:space="preserve">+ L¹i cã: </w:t>
                  </w:r>
                  <w:r w:rsidRPr="007034D8">
                    <w:rPr>
                      <w:rFonts w:ascii=".VnTime" w:eastAsiaTheme="minorHAnsi" w:hAnsi=".VnTime" w:cstheme="minorBidi"/>
                      <w:position w:val="-6"/>
                      <w:sz w:val="28"/>
                      <w:szCs w:val="28"/>
                    </w:rPr>
                    <w:object w:dxaOrig="1219" w:dyaOrig="360">
                      <v:shape id="_x0000_i1163" type="#_x0000_t75" style="width:60.75pt;height:18pt" o:ole="">
                        <v:imagedata r:id="rId290" o:title=""/>
                      </v:shape>
                      <o:OLEObject Type="Embed" ProgID="Equation.DSMT4" ShapeID="_x0000_i1163" DrawAspect="Content" ObjectID="_1586710926" r:id="rId291"/>
                    </w:object>
                  </w:r>
                  <w:r w:rsidRPr="007034D8">
                    <w:rPr>
                      <w:rFonts w:ascii=".VnTime" w:hAnsi=".VnTime"/>
                      <w:sz w:val="28"/>
                      <w:szCs w:val="28"/>
                    </w:rPr>
                    <w:t xml:space="preserve">             (2)                                                                 </w:t>
                  </w:r>
                </w:p>
                <w:p w:rsidR="00CA7B2F" w:rsidRPr="007034D8" w:rsidRDefault="00CA7B2F" w:rsidP="008D3CA5">
                  <w:pPr>
                    <w:rPr>
                      <w:rFonts w:ascii=".VnTime" w:hAnsi=".VnTime"/>
                      <w:sz w:val="28"/>
                      <w:szCs w:val="28"/>
                    </w:rPr>
                  </w:pPr>
                </w:p>
                <w:p w:rsidR="00CA7B2F" w:rsidRPr="007034D8" w:rsidRDefault="00CA7B2F" w:rsidP="008D3CA5">
                  <w:pPr>
                    <w:rPr>
                      <w:rFonts w:ascii=".VnTime" w:hAnsi=".VnTime"/>
                      <w:sz w:val="28"/>
                      <w:szCs w:val="28"/>
                    </w:rPr>
                  </w:pPr>
                  <w:r w:rsidRPr="007034D8">
                    <w:rPr>
                      <w:rFonts w:ascii=".VnTime" w:hAnsi=".VnTime"/>
                      <w:noProof/>
                      <w:sz w:val="28"/>
                      <w:szCs w:val="28"/>
                      <w:lang w:val="en-US"/>
                    </w:rPr>
                    <mc:AlternateContent>
                      <mc:Choice Requires="wps">
                        <w:drawing>
                          <wp:anchor distT="0" distB="0" distL="114300" distR="114300" simplePos="0" relativeHeight="251615232" behindDoc="0" locked="0" layoutInCell="1" allowOverlap="1" wp14:anchorId="6CA9D34B" wp14:editId="4A1BCEB8">
                            <wp:simplePos x="0" y="0"/>
                            <wp:positionH relativeFrom="column">
                              <wp:posOffset>-1518285</wp:posOffset>
                            </wp:positionH>
                            <wp:positionV relativeFrom="paragraph">
                              <wp:posOffset>344805</wp:posOffset>
                            </wp:positionV>
                            <wp:extent cx="220345" cy="239395"/>
                            <wp:effectExtent l="5715" t="12700" r="12065" b="5080"/>
                            <wp:wrapNone/>
                            <wp:docPr id="1419" name="Text Box 1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 cy="239395"/>
                                    </a:xfrm>
                                    <a:prstGeom prst="rect">
                                      <a:avLst/>
                                    </a:prstGeom>
                                    <a:solidFill>
                                      <a:srgbClr val="FFFFFF"/>
                                    </a:solidFill>
                                    <a:ln w="9525">
                                      <a:solidFill>
                                        <a:srgbClr val="FFFFFF"/>
                                      </a:solidFill>
                                      <a:miter lim="800000"/>
                                      <a:headEnd/>
                                      <a:tailEnd/>
                                    </a:ln>
                                  </wps:spPr>
                                  <wps:txbx>
                                    <w:txbxContent>
                                      <w:p w:rsidR="008D3CA5" w:rsidRPr="000045B0" w:rsidRDefault="008D3CA5" w:rsidP="00CA7B2F">
                                        <w:r w:rsidRPr="000045B0">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9" o:spid="_x0000_s1092" type="#_x0000_t202" style="position:absolute;margin-left:-119.55pt;margin-top:27.15pt;width:17.35pt;height:18.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" strokecolor="white">
                            <v:textbox>
                              <w:txbxContent>
                                <w:p w:rsidR="008D3CA5" w:rsidRPr="000045B0" w:rsidRDefault="008D3CA5" w:rsidP="00CA7B2F">
                                  <w:r w:rsidRPr="000045B0">
                                    <w:t>I</w:t>
                                  </w:r>
                                </w:p>
                              </w:txbxContent>
                            </v:textbox>
                          </v:shape>
                        </w:pict>
                      </mc:Fallback>
                    </mc:AlternateContent>
                  </w:r>
                  <w:r w:rsidRPr="007034D8">
                    <w:rPr>
                      <w:rFonts w:ascii=".VnTime" w:hAnsi=".VnTime"/>
                      <w:sz w:val="28"/>
                      <w:szCs w:val="28"/>
                    </w:rPr>
                    <w:t xml:space="preserve">+ Tõ (1) vµ (2) suy ra: BC lµ ph©n gi¸c cña </w:t>
                  </w:r>
                  <w:r w:rsidRPr="007034D8">
                    <w:rPr>
                      <w:rFonts w:ascii=".VnTime" w:eastAsiaTheme="minorHAnsi" w:hAnsi=".VnTime" w:cstheme="minorBidi"/>
                      <w:position w:val="-4"/>
                      <w:sz w:val="28"/>
                      <w:szCs w:val="28"/>
                    </w:rPr>
                    <w:object w:dxaOrig="580" w:dyaOrig="340">
                      <v:shape id="_x0000_i1164" type="#_x0000_t75" style="width:29.25pt;height:17.25pt" o:ole="">
                        <v:imagedata r:id="rId292" o:title=""/>
                      </v:shape>
                      <o:OLEObject Type="Embed" ProgID="Equation.DSMT4" ShapeID="_x0000_i1164" DrawAspect="Content" ObjectID="_1586710927" r:id="rId293"/>
                    </w:object>
                  </w:r>
                  <w:r w:rsidRPr="007034D8">
                    <w:rPr>
                      <w:rFonts w:ascii=".VnTime" w:hAnsi=".VnTime"/>
                      <w:sz w:val="28"/>
                      <w:szCs w:val="28"/>
                    </w:rPr>
                    <w:t xml:space="preserve">   (3)</w:t>
                  </w:r>
                </w:p>
                <w:p w:rsidR="00CA7B2F" w:rsidRPr="007034D8" w:rsidRDefault="00CA7B2F" w:rsidP="008D3CA5">
                  <w:pPr>
                    <w:rPr>
                      <w:rFonts w:ascii=".VnTime" w:hAnsi=".VnTime"/>
                      <w:sz w:val="28"/>
                      <w:szCs w:val="28"/>
                    </w:rPr>
                  </w:pPr>
                  <w:r w:rsidRPr="007034D8">
                    <w:rPr>
                      <w:rFonts w:ascii=".VnTime" w:hAnsi=".VnTime"/>
                      <w:sz w:val="28"/>
                      <w:szCs w:val="28"/>
                    </w:rPr>
                    <w:t xml:space="preserve">+ KÕt hîp (3) víi gi¶ thiÕt </w:t>
                  </w:r>
                  <w:r w:rsidRPr="007034D8">
                    <w:rPr>
                      <w:rFonts w:ascii=".VnTime" w:eastAsiaTheme="minorHAnsi" w:hAnsi=".VnTime" w:cstheme="minorBidi"/>
                      <w:position w:val="-10"/>
                      <w:sz w:val="28"/>
                      <w:szCs w:val="28"/>
                    </w:rPr>
                    <w:object w:dxaOrig="999" w:dyaOrig="320">
                      <v:shape id="_x0000_i1165" type="#_x0000_t75" style="width:50.25pt;height:15.75pt" o:ole="">
                        <v:imagedata r:id="rId294" o:title=""/>
                      </v:shape>
                      <o:OLEObject Type="Embed" ProgID="Equation.DSMT4" ShapeID="_x0000_i1165" DrawAspect="Content" ObjectID="_1586710928" r:id="rId295"/>
                    </w:object>
                  </w:r>
                  <w:r w:rsidRPr="007034D8">
                    <w:rPr>
                      <w:rFonts w:ascii=".VnTime" w:hAnsi=".VnTime"/>
                      <w:sz w:val="28"/>
                      <w:szCs w:val="28"/>
                    </w:rPr>
                    <w:t xml:space="preserve"> suy ra tam gi¸c DBH c©n t¹i B.</w:t>
                  </w:r>
                </w:p>
                <w:p w:rsidR="00CA7B2F" w:rsidRPr="007034D8" w:rsidRDefault="00CA7B2F" w:rsidP="008D3CA5">
                  <w:pPr>
                    <w:rPr>
                      <w:sz w:val="28"/>
                      <w:szCs w:val="28"/>
                    </w:rPr>
                  </w:pPr>
                </w:p>
              </w:tc>
              <w:tc>
                <w:tcPr>
                  <w:tcW w:w="872" w:type="dxa"/>
                  <w:shd w:val="clear" w:color="auto" w:fill="auto"/>
                </w:tcPr>
                <w:p w:rsidR="00CA7B2F" w:rsidRPr="007034D8" w:rsidRDefault="00CA7B2F" w:rsidP="008D3CA5">
                  <w:pPr>
                    <w:jc w:val="center"/>
                    <w:rPr>
                      <w:sz w:val="28"/>
                      <w:szCs w:val="28"/>
                    </w:rPr>
                  </w:pPr>
                </w:p>
                <w:p w:rsidR="00CA7B2F" w:rsidRPr="007034D8" w:rsidRDefault="00CA7B2F" w:rsidP="008D3CA5">
                  <w:pPr>
                    <w:jc w:val="center"/>
                    <w:rPr>
                      <w:sz w:val="28"/>
                      <w:szCs w:val="28"/>
                      <w:vertAlign w:val="subscript"/>
                    </w:rPr>
                  </w:pPr>
                </w:p>
                <w:p w:rsidR="00CA7B2F" w:rsidRPr="007034D8" w:rsidRDefault="00CA7B2F" w:rsidP="008D3CA5">
                  <w:pPr>
                    <w:jc w:val="center"/>
                    <w:rPr>
                      <w:sz w:val="28"/>
                      <w:szCs w:val="28"/>
                      <w:vertAlign w:val="subscript"/>
                    </w:rPr>
                  </w:pPr>
                  <w:r w:rsidRPr="007034D8">
                    <w:rPr>
                      <w:sz w:val="28"/>
                      <w:szCs w:val="28"/>
                      <w:vertAlign w:val="subscript"/>
                    </w:rPr>
                    <w:t>0.5</w:t>
                  </w:r>
                </w:p>
                <w:p w:rsidR="00CA7B2F" w:rsidRPr="007034D8" w:rsidRDefault="00CA7B2F" w:rsidP="008D3CA5">
                  <w:pPr>
                    <w:jc w:val="center"/>
                    <w:rPr>
                      <w:sz w:val="28"/>
                      <w:szCs w:val="28"/>
                      <w:vertAlign w:val="subscript"/>
                    </w:rPr>
                  </w:pPr>
                </w:p>
                <w:p w:rsidR="00CA7B2F" w:rsidRPr="007034D8" w:rsidRDefault="00CA7B2F" w:rsidP="008D3CA5">
                  <w:pPr>
                    <w:jc w:val="center"/>
                    <w:rPr>
                      <w:sz w:val="28"/>
                      <w:szCs w:val="28"/>
                      <w:vertAlign w:val="subscript"/>
                    </w:rPr>
                  </w:pPr>
                </w:p>
                <w:p w:rsidR="00CA7B2F" w:rsidRPr="007034D8" w:rsidRDefault="00CA7B2F" w:rsidP="008D3CA5">
                  <w:pPr>
                    <w:jc w:val="center"/>
                    <w:rPr>
                      <w:sz w:val="28"/>
                      <w:szCs w:val="28"/>
                    </w:rPr>
                  </w:pPr>
                  <w:r w:rsidRPr="007034D8">
                    <w:rPr>
                      <w:sz w:val="28"/>
                      <w:szCs w:val="28"/>
                      <w:vertAlign w:val="subscript"/>
                    </w:rPr>
                    <w:t>0.5</w:t>
                  </w:r>
                </w:p>
                <w:p w:rsidR="00CA7B2F" w:rsidRPr="007034D8" w:rsidRDefault="00CA7B2F" w:rsidP="008D3CA5">
                  <w:pPr>
                    <w:jc w:val="center"/>
                    <w:rPr>
                      <w:sz w:val="28"/>
                      <w:szCs w:val="28"/>
                    </w:rPr>
                  </w:pPr>
                </w:p>
              </w:tc>
            </w:tr>
          </w:tbl>
          <w:p w:rsidR="00CA7B2F" w:rsidRPr="007034D8" w:rsidRDefault="00CA7B2F" w:rsidP="008D3CA5">
            <w:pPr>
              <w:jc w:val="both"/>
              <w:rPr>
                <w:sz w:val="28"/>
                <w:szCs w:val="28"/>
              </w:rPr>
            </w:pPr>
          </w:p>
          <w:p w:rsidR="00CA7B2F" w:rsidRPr="007034D8" w:rsidRDefault="00CA7B2F" w:rsidP="008D3CA5">
            <w:pPr>
              <w:jc w:val="both"/>
              <w:rPr>
                <w:sz w:val="28"/>
                <w:szCs w:val="28"/>
              </w:rPr>
            </w:pPr>
          </w:p>
          <w:p w:rsidR="00CA7B2F" w:rsidRPr="007034D8" w:rsidRDefault="00CA7B2F" w:rsidP="008D3CA5">
            <w:pPr>
              <w:jc w:val="both"/>
              <w:rPr>
                <w:sz w:val="28"/>
                <w:szCs w:val="28"/>
              </w:rPr>
            </w:pPr>
          </w:p>
          <w:tbl>
            <w:tblPr>
              <w:tblStyle w:val="TableGrid"/>
              <w:tblpPr w:leftFromText="180" w:rightFromText="180" w:vertAnchor="text" w:tblpXSpec="center" w:tblpY="43"/>
              <w:tblW w:w="10572" w:type="dxa"/>
              <w:tblLook w:val="01E0" w:firstRow="1" w:lastRow="1" w:firstColumn="1" w:lastColumn="1" w:noHBand="0" w:noVBand="0"/>
            </w:tblPr>
            <w:tblGrid>
              <w:gridCol w:w="714"/>
              <w:gridCol w:w="484"/>
              <w:gridCol w:w="8611"/>
              <w:gridCol w:w="763"/>
            </w:tblGrid>
            <w:tr w:rsidR="00CA7B2F" w:rsidRPr="007034D8" w:rsidTr="008D3CA5">
              <w:trPr>
                <w:trHeight w:val="70"/>
              </w:trPr>
              <w:tc>
                <w:tcPr>
                  <w:tcW w:w="714" w:type="dxa"/>
                  <w:vAlign w:val="center"/>
                </w:tcPr>
                <w:p w:rsidR="00CA7B2F" w:rsidRPr="007034D8" w:rsidRDefault="00CA7B2F" w:rsidP="008D3CA5">
                  <w:pPr>
                    <w:jc w:val="center"/>
                    <w:rPr>
                      <w:b/>
                      <w:sz w:val="28"/>
                      <w:szCs w:val="28"/>
                    </w:rPr>
                  </w:pPr>
                  <w:r w:rsidRPr="007034D8">
                    <w:rPr>
                      <w:b/>
                      <w:sz w:val="28"/>
                      <w:szCs w:val="28"/>
                    </w:rPr>
                    <w:t>4</w:t>
                  </w:r>
                </w:p>
              </w:tc>
              <w:tc>
                <w:tcPr>
                  <w:tcW w:w="484" w:type="dxa"/>
                  <w:vAlign w:val="center"/>
                </w:tcPr>
                <w:p w:rsidR="00CA7B2F" w:rsidRPr="007034D8" w:rsidRDefault="00CA7B2F" w:rsidP="008D3CA5">
                  <w:pPr>
                    <w:jc w:val="center"/>
                    <w:rPr>
                      <w:sz w:val="28"/>
                      <w:szCs w:val="28"/>
                    </w:rPr>
                  </w:pPr>
                  <w:r w:rsidRPr="007034D8">
                    <w:rPr>
                      <w:sz w:val="28"/>
                      <w:szCs w:val="28"/>
                    </w:rPr>
                    <w:t>4c</w:t>
                  </w:r>
                </w:p>
              </w:tc>
              <w:tc>
                <w:tcPr>
                  <w:tcW w:w="8611" w:type="dxa"/>
                </w:tcPr>
                <w:p w:rsidR="00CA7B2F" w:rsidRPr="007034D8" w:rsidRDefault="00CA7B2F" w:rsidP="008D3CA5">
                  <w:pPr>
                    <w:rPr>
                      <w:sz w:val="28"/>
                      <w:szCs w:val="28"/>
                    </w:rPr>
                  </w:pPr>
                  <w:r w:rsidRPr="007034D8">
                    <w:rPr>
                      <w:sz w:val="28"/>
                      <w:szCs w:val="28"/>
                    </w:rPr>
                    <w:t>+ Gọi M’ và N’ lần lượt là điểm đối xứng của M và N qua tâm I của hình vuông ABCD. Suy ra  MN’ // M’N</w:t>
                  </w:r>
                </w:p>
                <w:p w:rsidR="00CA7B2F" w:rsidRPr="007034D8" w:rsidRDefault="00CA7B2F" w:rsidP="008D3CA5">
                  <w:pPr>
                    <w:rPr>
                      <w:sz w:val="28"/>
                      <w:szCs w:val="28"/>
                    </w:rPr>
                  </w:pPr>
                  <w:r w:rsidRPr="007034D8">
                    <w:rPr>
                      <w:sz w:val="28"/>
                      <w:szCs w:val="28"/>
                    </w:rPr>
                    <w:t xml:space="preserve">+ Gọi H, K  lần lượt là chân các đường vuông góc hạ từ I  xuống các </w:t>
                  </w:r>
                </w:p>
                <w:p w:rsidR="00CA7B2F" w:rsidRPr="007034D8" w:rsidRDefault="00CA7B2F" w:rsidP="008D3CA5">
                  <w:pPr>
                    <w:rPr>
                      <w:sz w:val="28"/>
                      <w:szCs w:val="28"/>
                    </w:rPr>
                  </w:pPr>
                  <w:r w:rsidRPr="007034D8">
                    <w:rPr>
                      <w:sz w:val="28"/>
                      <w:szCs w:val="28"/>
                    </w:rPr>
                    <w:t xml:space="preserve">đường thẳng MN’ và M’N. Vẽ đường tròn tâm H, bán kính HI cắt MN’ tại hai điểm A và B; vẽ đường tròn tâm K, bán kính KI cắt M’N tại hai điểm C và D. </w:t>
                  </w:r>
                </w:p>
                <w:p w:rsidR="00CA7B2F" w:rsidRPr="007034D8" w:rsidRDefault="00CA7B2F" w:rsidP="008D3CA5">
                  <w:pPr>
                    <w:rPr>
                      <w:sz w:val="28"/>
                      <w:szCs w:val="28"/>
                    </w:rPr>
                  </w:pPr>
                  <w:r w:rsidRPr="007034D8">
                    <w:rPr>
                      <w:sz w:val="28"/>
                      <w:szCs w:val="28"/>
                    </w:rPr>
                    <w:t>+ Nối 4 điểm A, B, C, D theo thứ tự ta được hình vuông ABCD.</w:t>
                  </w:r>
                </w:p>
                <w:p w:rsidR="00CA7B2F" w:rsidRPr="007034D8" w:rsidRDefault="00CA7B2F" w:rsidP="008D3CA5">
                  <w:pPr>
                    <w:rPr>
                      <w:sz w:val="28"/>
                      <w:szCs w:val="28"/>
                    </w:rPr>
                  </w:pPr>
                </w:p>
                <w:p w:rsidR="00CA7B2F" w:rsidRPr="007034D8" w:rsidRDefault="00CA7B2F" w:rsidP="008D3CA5">
                  <w:pPr>
                    <w:rPr>
                      <w:sz w:val="28"/>
                      <w:szCs w:val="28"/>
                    </w:rPr>
                  </w:pPr>
                  <w:r w:rsidRPr="007034D8">
                    <w:rPr>
                      <w:noProof/>
                      <w:sz w:val="28"/>
                      <w:szCs w:val="28"/>
                      <w:lang w:val="en-US"/>
                    </w:rPr>
                    <w:drawing>
                      <wp:inline distT="0" distB="0" distL="0" distR="0" wp14:anchorId="27D64708" wp14:editId="626FBDBE">
                        <wp:extent cx="2895600" cy="202882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4"/>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895600" cy="2028825"/>
                                </a:xfrm>
                                <a:prstGeom prst="rect">
                                  <a:avLst/>
                                </a:prstGeom>
                                <a:noFill/>
                                <a:ln>
                                  <a:noFill/>
                                </a:ln>
                              </pic:spPr>
                            </pic:pic>
                          </a:graphicData>
                        </a:graphic>
                      </wp:inline>
                    </w:drawing>
                  </w:r>
                </w:p>
                <w:p w:rsidR="00CA7B2F" w:rsidRPr="007034D8" w:rsidRDefault="00CA7B2F" w:rsidP="008D3CA5">
                  <w:pPr>
                    <w:jc w:val="center"/>
                    <w:rPr>
                      <w:b/>
                      <w:sz w:val="28"/>
                      <w:szCs w:val="28"/>
                    </w:rPr>
                  </w:pPr>
                  <w:r w:rsidRPr="007034D8">
                    <w:rPr>
                      <w:b/>
                      <w:sz w:val="28"/>
                      <w:szCs w:val="28"/>
                    </w:rPr>
                    <w:t>(ThÝ sinh kh«ng cÇn ph©n tÝch, chøng minh c¸ch dùng)</w:t>
                  </w:r>
                </w:p>
              </w:tc>
              <w:tc>
                <w:tcPr>
                  <w:tcW w:w="763" w:type="dxa"/>
                </w:tcPr>
                <w:p w:rsidR="00CA7B2F" w:rsidRPr="007034D8" w:rsidRDefault="00CA7B2F" w:rsidP="008D3CA5">
                  <w:pPr>
                    <w:jc w:val="center"/>
                    <w:rPr>
                      <w:sz w:val="28"/>
                      <w:szCs w:val="28"/>
                      <w:vertAlign w:val="subscript"/>
                    </w:rPr>
                  </w:pPr>
                  <w:r w:rsidRPr="007034D8">
                    <w:rPr>
                      <w:sz w:val="28"/>
                      <w:szCs w:val="28"/>
                      <w:vertAlign w:val="subscript"/>
                    </w:rPr>
                    <w:t>0.5</w:t>
                  </w:r>
                </w:p>
                <w:p w:rsidR="00CA7B2F" w:rsidRPr="007034D8" w:rsidRDefault="00CA7B2F" w:rsidP="008D3CA5">
                  <w:pPr>
                    <w:jc w:val="center"/>
                    <w:rPr>
                      <w:sz w:val="28"/>
                      <w:szCs w:val="28"/>
                      <w:vertAlign w:val="subscript"/>
                    </w:rPr>
                  </w:pPr>
                </w:p>
                <w:p w:rsidR="00CA7B2F" w:rsidRPr="007034D8" w:rsidRDefault="00CA7B2F" w:rsidP="008D3CA5">
                  <w:pPr>
                    <w:jc w:val="center"/>
                    <w:rPr>
                      <w:sz w:val="28"/>
                      <w:szCs w:val="28"/>
                      <w:vertAlign w:val="subscript"/>
                    </w:rPr>
                  </w:pPr>
                  <w:r w:rsidRPr="007034D8">
                    <w:rPr>
                      <w:sz w:val="28"/>
                      <w:szCs w:val="28"/>
                      <w:vertAlign w:val="subscript"/>
                    </w:rPr>
                    <w:t>0.5</w:t>
                  </w:r>
                </w:p>
              </w:tc>
            </w:tr>
            <w:tr w:rsidR="00CA7B2F" w:rsidRPr="00DF7CAA" w:rsidTr="008D3CA5">
              <w:tc>
                <w:tcPr>
                  <w:tcW w:w="714" w:type="dxa"/>
                  <w:vAlign w:val="center"/>
                </w:tcPr>
                <w:p w:rsidR="00CA7B2F" w:rsidRPr="009770F5" w:rsidRDefault="00CA7B2F" w:rsidP="008D3CA5">
                  <w:pPr>
                    <w:jc w:val="center"/>
                    <w:rPr>
                      <w:b/>
                    </w:rPr>
                  </w:pPr>
                  <w:r w:rsidRPr="009770F5">
                    <w:rPr>
                      <w:b/>
                    </w:rPr>
                    <w:t>5</w:t>
                  </w:r>
                </w:p>
              </w:tc>
              <w:tc>
                <w:tcPr>
                  <w:tcW w:w="484" w:type="dxa"/>
                  <w:vAlign w:val="center"/>
                </w:tcPr>
                <w:p w:rsidR="00CA7B2F" w:rsidRPr="00DF7CAA" w:rsidRDefault="00CA7B2F" w:rsidP="008D3CA5">
                  <w:pPr>
                    <w:jc w:val="center"/>
                  </w:pPr>
                </w:p>
              </w:tc>
              <w:tc>
                <w:tcPr>
                  <w:tcW w:w="8611" w:type="dxa"/>
                </w:tcPr>
                <w:p w:rsidR="00CA7B2F" w:rsidRPr="00090C48" w:rsidRDefault="00CA7B2F" w:rsidP="008D3CA5">
                  <w:pPr>
                    <w:rPr>
                      <w:rFonts w:ascii=".VnTime" w:hAnsi=".VnTime"/>
                      <w:sz w:val="24"/>
                      <w:lang w:val="it-IT"/>
                    </w:rPr>
                  </w:pPr>
                  <w:r w:rsidRPr="00090C48">
                    <w:rPr>
                      <w:rFonts w:ascii=".VnTime" w:hAnsi=".VnTime"/>
                      <w:sz w:val="24"/>
                      <w:lang w:val="it-IT"/>
                    </w:rPr>
                    <w:t xml:space="preserve">+ Cã </w:t>
                  </w:r>
                  <w:r w:rsidRPr="00090C48">
                    <w:rPr>
                      <w:rFonts w:ascii=".VnTime" w:eastAsiaTheme="minorHAnsi" w:hAnsi=".VnTime" w:cstheme="minorBidi"/>
                      <w:position w:val="-30"/>
                      <w:sz w:val="24"/>
                      <w:szCs w:val="22"/>
                    </w:rPr>
                    <w:object w:dxaOrig="2960" w:dyaOrig="720">
                      <v:shape id="_x0000_i1166" type="#_x0000_t75" style="width:147.7pt;height:36pt" o:ole="">
                        <v:imagedata r:id="rId297" o:title=""/>
                      </v:shape>
                      <o:OLEObject Type="Embed" ProgID="Equation.DSMT4" ShapeID="_x0000_i1166" DrawAspect="Content" ObjectID="_1586710929" r:id="rId298"/>
                    </w:object>
                  </w:r>
                </w:p>
                <w:p w:rsidR="00CA7B2F" w:rsidRPr="00090C48" w:rsidRDefault="00CA7B2F" w:rsidP="008D3CA5">
                  <w:pPr>
                    <w:rPr>
                      <w:rFonts w:ascii=".VnTime" w:hAnsi=".VnTime"/>
                      <w:sz w:val="24"/>
                      <w:lang w:val="it-IT"/>
                    </w:rPr>
                  </w:pPr>
                  <w:r w:rsidRPr="00090C48">
                    <w:rPr>
                      <w:rFonts w:ascii=".VnTime" w:hAnsi=".VnTime"/>
                      <w:sz w:val="24"/>
                      <w:lang w:val="it-IT"/>
                    </w:rPr>
                    <w:t xml:space="preserve">+ Gi¶i hÖ </w:t>
                  </w:r>
                  <w:r w:rsidRPr="00090C48">
                    <w:rPr>
                      <w:rFonts w:ascii=".VnTime" w:eastAsiaTheme="minorHAnsi" w:hAnsi=".VnTime" w:cstheme="minorBidi"/>
                      <w:position w:val="-90"/>
                      <w:sz w:val="24"/>
                      <w:szCs w:val="22"/>
                    </w:rPr>
                    <w:object w:dxaOrig="2700" w:dyaOrig="1920">
                      <v:shape id="_x0000_i1167" type="#_x0000_t75" style="width:135pt;height:96pt" o:ole="">
                        <v:imagedata r:id="rId299" o:title=""/>
                      </v:shape>
                      <o:OLEObject Type="Embed" ProgID="Equation.DSMT4" ShapeID="_x0000_i1167" DrawAspect="Content" ObjectID="_1586710930" r:id="rId300"/>
                    </w:object>
                  </w:r>
                  <w:r w:rsidRPr="00090C48">
                    <w:rPr>
                      <w:rFonts w:ascii=".VnTime" w:hAnsi=".VnTime"/>
                      <w:sz w:val="24"/>
                      <w:lang w:val="it-IT"/>
                    </w:rPr>
                    <w:t xml:space="preserve"> , V« nghiÖm</w:t>
                  </w:r>
                </w:p>
                <w:p w:rsidR="00CA7B2F" w:rsidRPr="00090C48" w:rsidRDefault="00CA7B2F" w:rsidP="008D3CA5">
                  <w:pPr>
                    <w:rPr>
                      <w:rFonts w:ascii=".VnTime" w:hAnsi=".VnTime"/>
                      <w:sz w:val="24"/>
                      <w:lang w:val="it-IT"/>
                    </w:rPr>
                  </w:pPr>
                  <w:r w:rsidRPr="00090C48">
                    <w:rPr>
                      <w:rFonts w:ascii=".VnTime" w:hAnsi=".VnTime"/>
                      <w:sz w:val="24"/>
                      <w:lang w:val="it-IT"/>
                    </w:rPr>
                    <w:t xml:space="preserve">+ Gi¶i hÖ </w:t>
                  </w:r>
                  <w:r w:rsidRPr="00090C48">
                    <w:rPr>
                      <w:rFonts w:ascii=".VnTime" w:eastAsiaTheme="minorHAnsi" w:hAnsi=".VnTime" w:cstheme="minorBidi"/>
                      <w:position w:val="-90"/>
                      <w:sz w:val="24"/>
                      <w:szCs w:val="22"/>
                    </w:rPr>
                    <w:object w:dxaOrig="4340" w:dyaOrig="1920">
                      <v:shape id="_x0000_i1168" type="#_x0000_t75" style="width:216.8pt;height:96pt" o:ole="">
                        <v:imagedata r:id="rId301" o:title=""/>
                      </v:shape>
                      <o:OLEObject Type="Embed" ProgID="Equation.DSMT4" ShapeID="_x0000_i1168" DrawAspect="Content" ObjectID="_1586710931" r:id="rId302"/>
                    </w:object>
                  </w:r>
                  <w:r w:rsidRPr="00090C48">
                    <w:rPr>
                      <w:rFonts w:ascii=".VnTime" w:hAnsi=".VnTime"/>
                      <w:sz w:val="24"/>
                      <w:lang w:val="it-IT"/>
                    </w:rPr>
                    <w:t xml:space="preserve"> </w:t>
                  </w:r>
                </w:p>
                <w:p w:rsidR="00CA7B2F" w:rsidRPr="001A67EA" w:rsidRDefault="00CA7B2F" w:rsidP="008D3CA5">
                  <w:pPr>
                    <w:rPr>
                      <w:lang w:val="it-IT"/>
                    </w:rPr>
                  </w:pPr>
                  <w:r w:rsidRPr="00090C48">
                    <w:rPr>
                      <w:rFonts w:ascii=".VnTime" w:hAnsi=".VnTime"/>
                      <w:sz w:val="24"/>
                      <w:lang w:val="it-IT"/>
                    </w:rPr>
                    <w:t xml:space="preserve">  KÕt luËn hÖ cã hai nghiÖm:</w:t>
                  </w:r>
                  <w:r w:rsidRPr="00090C48">
                    <w:rPr>
                      <w:rFonts w:ascii=".VnTime" w:eastAsiaTheme="minorHAnsi" w:hAnsi=".VnTime" w:cstheme="minorBidi"/>
                      <w:position w:val="-18"/>
                      <w:sz w:val="24"/>
                      <w:szCs w:val="22"/>
                    </w:rPr>
                    <w:object w:dxaOrig="2480" w:dyaOrig="480">
                      <v:shape id="_x0000_i1169" type="#_x0000_t75" style="width:123.75pt;height:24pt" o:ole="">
                        <v:imagedata r:id="rId303" o:title=""/>
                      </v:shape>
                      <o:OLEObject Type="Embed" ProgID="Equation.DSMT4" ShapeID="_x0000_i1169" DrawAspect="Content" ObjectID="_1586710932" r:id="rId304"/>
                    </w:object>
                  </w:r>
                </w:p>
              </w:tc>
              <w:tc>
                <w:tcPr>
                  <w:tcW w:w="763" w:type="dxa"/>
                </w:tcPr>
                <w:p w:rsidR="00CA7B2F" w:rsidRDefault="00CA7B2F" w:rsidP="008D3CA5">
                  <w:pPr>
                    <w:jc w:val="center"/>
                    <w:rPr>
                      <w:sz w:val="40"/>
                      <w:szCs w:val="40"/>
                      <w:vertAlign w:val="subscript"/>
                    </w:rPr>
                  </w:pPr>
                  <w:r>
                    <w:rPr>
                      <w:sz w:val="40"/>
                      <w:szCs w:val="40"/>
                      <w:vertAlign w:val="subscript"/>
                    </w:rPr>
                    <w:t>0.5</w:t>
                  </w:r>
                </w:p>
                <w:p w:rsidR="00CA7B2F" w:rsidRDefault="00CA7B2F" w:rsidP="008D3CA5">
                  <w:pPr>
                    <w:jc w:val="center"/>
                    <w:rPr>
                      <w:sz w:val="40"/>
                      <w:szCs w:val="40"/>
                      <w:vertAlign w:val="subscript"/>
                    </w:rPr>
                  </w:pPr>
                </w:p>
                <w:p w:rsidR="00CA7B2F" w:rsidRDefault="00CA7B2F" w:rsidP="008D3CA5">
                  <w:pPr>
                    <w:jc w:val="center"/>
                    <w:rPr>
                      <w:sz w:val="40"/>
                      <w:szCs w:val="40"/>
                      <w:vertAlign w:val="subscript"/>
                    </w:rPr>
                  </w:pPr>
                </w:p>
                <w:p w:rsidR="00CA7B2F" w:rsidRDefault="00CA7B2F" w:rsidP="008D3CA5">
                  <w:pPr>
                    <w:jc w:val="center"/>
                    <w:rPr>
                      <w:sz w:val="40"/>
                      <w:szCs w:val="40"/>
                      <w:vertAlign w:val="subscript"/>
                    </w:rPr>
                  </w:pPr>
                  <w:r>
                    <w:rPr>
                      <w:sz w:val="40"/>
                      <w:szCs w:val="40"/>
                      <w:vertAlign w:val="subscript"/>
                    </w:rPr>
                    <w:t>0.25</w:t>
                  </w:r>
                </w:p>
                <w:p w:rsidR="00CA7B2F" w:rsidRDefault="00CA7B2F" w:rsidP="008D3CA5">
                  <w:pPr>
                    <w:jc w:val="center"/>
                    <w:rPr>
                      <w:sz w:val="40"/>
                      <w:szCs w:val="40"/>
                      <w:vertAlign w:val="subscript"/>
                    </w:rPr>
                  </w:pPr>
                </w:p>
                <w:p w:rsidR="00CA7B2F" w:rsidRDefault="00CA7B2F" w:rsidP="008D3CA5">
                  <w:pPr>
                    <w:jc w:val="center"/>
                    <w:rPr>
                      <w:sz w:val="40"/>
                      <w:szCs w:val="40"/>
                      <w:vertAlign w:val="subscript"/>
                    </w:rPr>
                  </w:pPr>
                </w:p>
                <w:p w:rsidR="00CA7B2F" w:rsidRDefault="00CA7B2F" w:rsidP="008D3CA5">
                  <w:pPr>
                    <w:jc w:val="center"/>
                    <w:rPr>
                      <w:sz w:val="40"/>
                      <w:szCs w:val="40"/>
                      <w:vertAlign w:val="subscript"/>
                    </w:rPr>
                  </w:pPr>
                </w:p>
                <w:p w:rsidR="00CA7B2F" w:rsidRDefault="00CA7B2F" w:rsidP="008D3CA5">
                  <w:pPr>
                    <w:jc w:val="center"/>
                    <w:rPr>
                      <w:sz w:val="40"/>
                      <w:szCs w:val="40"/>
                      <w:vertAlign w:val="subscript"/>
                    </w:rPr>
                  </w:pPr>
                </w:p>
                <w:p w:rsidR="00CA7B2F" w:rsidRPr="00054EF7" w:rsidRDefault="00CA7B2F" w:rsidP="008D3CA5">
                  <w:pPr>
                    <w:jc w:val="center"/>
                    <w:rPr>
                      <w:sz w:val="40"/>
                      <w:szCs w:val="40"/>
                      <w:vertAlign w:val="subscript"/>
                    </w:rPr>
                  </w:pPr>
                  <w:r>
                    <w:rPr>
                      <w:sz w:val="40"/>
                      <w:szCs w:val="40"/>
                      <w:vertAlign w:val="subscript"/>
                    </w:rPr>
                    <w:t>0.25</w:t>
                  </w:r>
                </w:p>
              </w:tc>
            </w:tr>
          </w:tbl>
          <w:p w:rsidR="00CA7B2F" w:rsidRPr="00090C48" w:rsidRDefault="00CA7B2F" w:rsidP="008D3CA5">
            <w:pPr>
              <w:jc w:val="both"/>
              <w:rPr>
                <w:lang w:val="en-US"/>
              </w:rPr>
            </w:pP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05</w:t>
            </w:r>
            <w:r w:rsidR="007034D8">
              <w:rPr>
                <w:rFonts w:ascii="Times New Roman" w:eastAsia="Times New Roman" w:hAnsi="Times New Roman" w:cs="Times New Roman"/>
                <w:b/>
                <w:color w:val="FF0000"/>
                <w:sz w:val="28"/>
                <w:szCs w:val="28"/>
                <w:lang w:val="en-US"/>
              </w:rPr>
              <w:t>4</w:t>
            </w:r>
          </w:p>
          <w:p w:rsidR="00CA7B2F" w:rsidRDefault="00CA7B2F" w:rsidP="008D3CA5">
            <w:r>
              <w:t xml:space="preserve">SỞ GIÁO DỤC VÀ ĐÀO TẠO </w:t>
            </w:r>
          </w:p>
          <w:p w:rsidR="00CA7B2F" w:rsidRDefault="00CA7B2F" w:rsidP="008D3CA5">
            <w:r>
              <w:t>Thành phố Hồ Chí Minh</w:t>
            </w:r>
          </w:p>
          <w:p w:rsidR="00CA7B2F" w:rsidRDefault="00CA7B2F" w:rsidP="008D3CA5">
            <w:pPr>
              <w:jc w:val="center"/>
            </w:pPr>
            <w:r>
              <w:t>KỲ THI TUYỂN SINH VÀO LỚP 10 THPT</w:t>
            </w:r>
          </w:p>
          <w:p w:rsidR="00CA7B2F" w:rsidRDefault="00CA7B2F" w:rsidP="008D3CA5">
            <w:pPr>
              <w:jc w:val="center"/>
            </w:pPr>
            <w:r>
              <w:t>Năm học 2007 – 2008</w:t>
            </w:r>
          </w:p>
          <w:p w:rsidR="00CA7B2F" w:rsidRDefault="00CA7B2F" w:rsidP="008D3CA5">
            <w:pPr>
              <w:jc w:val="center"/>
            </w:pPr>
            <w:r>
              <w:t>Môn Toán – Thời gian: 120 phút</w:t>
            </w:r>
          </w:p>
          <w:p w:rsidR="00CA7B2F" w:rsidRDefault="00CA7B2F" w:rsidP="008D3CA5">
            <w:pPr>
              <w:jc w:val="center"/>
            </w:pPr>
          </w:p>
          <w:p w:rsidR="00CA7B2F" w:rsidRPr="00090C48" w:rsidRDefault="00CA7B2F" w:rsidP="008D3CA5">
            <w:pPr>
              <w:jc w:val="center"/>
              <w:rPr>
                <w:b/>
                <w:sz w:val="28"/>
                <w:szCs w:val="28"/>
              </w:rPr>
            </w:pPr>
            <w:r w:rsidRPr="00090C48">
              <w:rPr>
                <w:b/>
                <w:sz w:val="28"/>
                <w:szCs w:val="28"/>
              </w:rPr>
              <w:t>ĐỀ</w:t>
            </w:r>
          </w:p>
          <w:p w:rsidR="00CA7B2F" w:rsidRPr="00090C48" w:rsidRDefault="00CA7B2F" w:rsidP="008D3CA5">
            <w:pPr>
              <w:rPr>
                <w:sz w:val="28"/>
                <w:szCs w:val="28"/>
              </w:rPr>
            </w:pPr>
            <w:r w:rsidRPr="00090C48">
              <w:rPr>
                <w:b/>
                <w:sz w:val="28"/>
                <w:szCs w:val="28"/>
              </w:rPr>
              <w:t>Câu 1: ( 1,5 điểm )</w:t>
            </w:r>
            <w:r w:rsidRPr="00090C48">
              <w:rPr>
                <w:sz w:val="28"/>
                <w:szCs w:val="28"/>
              </w:rPr>
              <w:t xml:space="preserve"> Giải các phương trình và hệ phương trình sau:</w:t>
            </w:r>
          </w:p>
          <w:p w:rsidR="00CA7B2F" w:rsidRPr="00090C48" w:rsidRDefault="00CA7B2F" w:rsidP="008D3CA5">
            <w:pPr>
              <w:rPr>
                <w:sz w:val="28"/>
                <w:szCs w:val="28"/>
                <w:lang w:val="fr-FR"/>
              </w:rPr>
            </w:pPr>
            <w:r w:rsidRPr="00090C48">
              <w:rPr>
                <w:noProof/>
                <w:sz w:val="28"/>
                <w:szCs w:val="28"/>
                <w:lang w:val="en-US"/>
              </w:rPr>
              <mc:AlternateContent>
                <mc:Choice Requires="wps">
                  <w:drawing>
                    <wp:anchor distT="0" distB="0" distL="114300" distR="114300" simplePos="0" relativeHeight="251638784" behindDoc="0" locked="0" layoutInCell="1" allowOverlap="1" wp14:anchorId="1887F8F0" wp14:editId="3365D1A6">
                      <wp:simplePos x="0" y="0"/>
                      <wp:positionH relativeFrom="column">
                        <wp:posOffset>2331720</wp:posOffset>
                      </wp:positionH>
                      <wp:positionV relativeFrom="paragraph">
                        <wp:posOffset>72390</wp:posOffset>
                      </wp:positionV>
                      <wp:extent cx="152400" cy="342900"/>
                      <wp:effectExtent l="7620" t="5715" r="11430" b="13335"/>
                      <wp:wrapNone/>
                      <wp:docPr id="1446" name="Left Brace 14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342900"/>
                              </a:xfrm>
                              <a:prstGeom prst="leftBrace">
                                <a:avLst>
                                  <a:gd name="adj1" fmla="val 1875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446" o:spid="_x0000_s1026" type="#_x0000_t87" style="position:absolute;margin-left:183.6pt;margin-top:5.7pt;width:12pt;height:2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"/>
                  </w:pict>
                </mc:Fallback>
              </mc:AlternateContent>
            </w:r>
            <w:r w:rsidRPr="00090C48">
              <w:rPr>
                <w:sz w:val="28"/>
                <w:szCs w:val="28"/>
                <w:lang w:val="fr-FR"/>
              </w:rPr>
              <w:t>a. x</w:t>
            </w:r>
            <w:r w:rsidRPr="00090C48">
              <w:rPr>
                <w:sz w:val="28"/>
                <w:szCs w:val="28"/>
                <w:vertAlign w:val="superscript"/>
                <w:lang w:val="fr-FR"/>
              </w:rPr>
              <w:t>2</w:t>
            </w:r>
            <w:r w:rsidRPr="00090C48">
              <w:rPr>
                <w:sz w:val="28"/>
                <w:szCs w:val="28"/>
                <w:lang w:val="fr-FR"/>
              </w:rPr>
              <w:t xml:space="preserve"> -2</w:t>
            </w:r>
            <w:r w:rsidRPr="00090C48">
              <w:rPr>
                <w:position w:val="-8"/>
                <w:sz w:val="28"/>
                <w:szCs w:val="28"/>
              </w:rPr>
              <w:object w:dxaOrig="360" w:dyaOrig="360">
                <v:shape id="_x0000_i1170" type="#_x0000_t75" style="width:18pt;height:18pt" o:ole="">
                  <v:imagedata r:id="rId305" o:title=""/>
                </v:shape>
                <o:OLEObject Type="Embed" ProgID="Equation.3" ShapeID="_x0000_i1170" DrawAspect="Content" ObjectID="_1586710933" r:id="rId306"/>
              </w:object>
            </w:r>
            <w:r w:rsidRPr="00090C48">
              <w:rPr>
                <w:sz w:val="28"/>
                <w:szCs w:val="28"/>
                <w:lang w:val="fr-FR"/>
              </w:rPr>
              <w:t>x + 4 = 0                     c.      5x + 6y = 17</w:t>
            </w:r>
          </w:p>
          <w:p w:rsidR="00CA7B2F" w:rsidRPr="00090C48" w:rsidRDefault="00CA7B2F" w:rsidP="008D3CA5">
            <w:pPr>
              <w:rPr>
                <w:sz w:val="28"/>
                <w:szCs w:val="28"/>
                <w:lang w:val="fr-FR"/>
              </w:rPr>
            </w:pPr>
            <w:r w:rsidRPr="00090C48">
              <w:rPr>
                <w:sz w:val="28"/>
                <w:szCs w:val="28"/>
                <w:lang w:val="fr-FR"/>
              </w:rPr>
              <w:t>b. x</w:t>
            </w:r>
            <w:r w:rsidRPr="00090C48">
              <w:rPr>
                <w:sz w:val="28"/>
                <w:szCs w:val="28"/>
                <w:vertAlign w:val="superscript"/>
                <w:lang w:val="fr-FR"/>
              </w:rPr>
              <w:t>4</w:t>
            </w:r>
            <w:r w:rsidRPr="00090C48">
              <w:rPr>
                <w:sz w:val="28"/>
                <w:szCs w:val="28"/>
                <w:lang w:val="fr-FR"/>
              </w:rPr>
              <w:t xml:space="preserve"> -29x</w:t>
            </w:r>
            <w:r w:rsidRPr="00090C48">
              <w:rPr>
                <w:sz w:val="28"/>
                <w:szCs w:val="28"/>
                <w:vertAlign w:val="superscript"/>
                <w:lang w:val="fr-FR"/>
              </w:rPr>
              <w:t>2</w:t>
            </w:r>
            <w:r w:rsidRPr="00090C48">
              <w:rPr>
                <w:sz w:val="28"/>
                <w:szCs w:val="28"/>
                <w:lang w:val="fr-FR"/>
              </w:rPr>
              <w:t xml:space="preserve"> + 100 = 0                            9x – y = 7</w:t>
            </w:r>
          </w:p>
          <w:p w:rsidR="00CA7B2F" w:rsidRPr="00090C48" w:rsidRDefault="00CA7B2F" w:rsidP="008D3CA5">
            <w:pPr>
              <w:rPr>
                <w:sz w:val="28"/>
                <w:szCs w:val="28"/>
                <w:lang w:val="fr-FR"/>
              </w:rPr>
            </w:pPr>
            <w:r w:rsidRPr="00090C48">
              <w:rPr>
                <w:b/>
                <w:sz w:val="28"/>
                <w:szCs w:val="28"/>
                <w:lang w:val="fr-FR"/>
              </w:rPr>
              <w:t>Câu 2 : ( 1,5 điểm ) Thu gọn các biểu thức sau </w:t>
            </w:r>
            <w:r w:rsidRPr="00090C48">
              <w:rPr>
                <w:sz w:val="28"/>
                <w:szCs w:val="28"/>
                <w:lang w:val="fr-FR"/>
              </w:rPr>
              <w:t>:</w:t>
            </w:r>
          </w:p>
          <w:p w:rsidR="00CA7B2F" w:rsidRPr="00090C48" w:rsidRDefault="00CA7B2F" w:rsidP="008D3CA5">
            <w:pPr>
              <w:rPr>
                <w:sz w:val="28"/>
                <w:szCs w:val="28"/>
              </w:rPr>
            </w:pPr>
            <w:r w:rsidRPr="00090C48">
              <w:rPr>
                <w:sz w:val="28"/>
                <w:szCs w:val="28"/>
              </w:rPr>
              <w:t xml:space="preserve">a.  A = </w:t>
            </w:r>
            <w:r w:rsidRPr="00090C48">
              <w:rPr>
                <w:position w:val="-28"/>
                <w:sz w:val="28"/>
                <w:szCs w:val="28"/>
                <w:lang w:val="fr-FR"/>
              </w:rPr>
              <w:object w:dxaOrig="1060" w:dyaOrig="760">
                <v:shape id="_x0000_i1171" type="#_x0000_t75" style="width:53.25pt;height:38.25pt" o:ole="">
                  <v:imagedata r:id="rId307" o:title=""/>
                </v:shape>
                <o:OLEObject Type="Embed" ProgID="Equation.3" ShapeID="_x0000_i1171" DrawAspect="Content" ObjectID="_1586710934" r:id="rId308"/>
              </w:object>
            </w:r>
            <w:r w:rsidRPr="00090C48">
              <w:rPr>
                <w:sz w:val="28"/>
                <w:szCs w:val="28"/>
              </w:rPr>
              <w:t xml:space="preserve">                b . B = ( 3</w:t>
            </w:r>
            <w:r w:rsidRPr="00090C48">
              <w:rPr>
                <w:position w:val="-6"/>
                <w:sz w:val="28"/>
                <w:szCs w:val="28"/>
                <w:lang w:val="fr-FR"/>
              </w:rPr>
              <w:object w:dxaOrig="380" w:dyaOrig="340">
                <v:shape id="_x0000_i1172" type="#_x0000_t75" style="width:18.75pt;height:17.25pt" o:ole="">
                  <v:imagedata r:id="rId309" o:title=""/>
                </v:shape>
                <o:OLEObject Type="Embed" ProgID="Equation.3" ShapeID="_x0000_i1172" DrawAspect="Content" ObjectID="_1586710935" r:id="rId310"/>
              </w:object>
            </w:r>
            <w:r w:rsidRPr="00090C48">
              <w:rPr>
                <w:sz w:val="28"/>
                <w:szCs w:val="28"/>
              </w:rPr>
              <w:t>+</w:t>
            </w:r>
            <w:r w:rsidRPr="00090C48">
              <w:rPr>
                <w:position w:val="-8"/>
                <w:sz w:val="28"/>
                <w:szCs w:val="28"/>
                <w:lang w:val="fr-FR"/>
              </w:rPr>
              <w:object w:dxaOrig="380" w:dyaOrig="360">
                <v:shape id="_x0000_i1173" type="#_x0000_t75" style="width:18.75pt;height:18pt" o:ole="">
                  <v:imagedata r:id="rId311" o:title=""/>
                </v:shape>
                <o:OLEObject Type="Embed" ProgID="Equation.3" ShapeID="_x0000_i1173" DrawAspect="Content" ObjectID="_1586710936" r:id="rId312"/>
              </w:object>
            </w:r>
            <w:r w:rsidRPr="00090C48">
              <w:rPr>
                <w:sz w:val="28"/>
                <w:szCs w:val="28"/>
              </w:rPr>
              <w:t xml:space="preserve">) </w:t>
            </w:r>
            <w:r w:rsidRPr="00090C48">
              <w:rPr>
                <w:position w:val="-10"/>
                <w:sz w:val="28"/>
                <w:szCs w:val="28"/>
                <w:lang w:val="fr-FR"/>
              </w:rPr>
              <w:object w:dxaOrig="999" w:dyaOrig="440">
                <v:shape id="_x0000_i1174" type="#_x0000_t75" style="width:50.25pt;height:21.75pt" o:ole="">
                  <v:imagedata r:id="rId313" o:title=""/>
                </v:shape>
                <o:OLEObject Type="Embed" ProgID="Equation.3" ShapeID="_x0000_i1174" DrawAspect="Content" ObjectID="_1586710937" r:id="rId314"/>
              </w:object>
            </w:r>
          </w:p>
          <w:p w:rsidR="00CA7B2F" w:rsidRPr="00090C48" w:rsidRDefault="00CA7B2F" w:rsidP="008D3CA5">
            <w:pPr>
              <w:rPr>
                <w:b/>
                <w:sz w:val="28"/>
                <w:szCs w:val="28"/>
              </w:rPr>
            </w:pPr>
            <w:r w:rsidRPr="00090C48">
              <w:rPr>
                <w:b/>
                <w:sz w:val="28"/>
                <w:szCs w:val="28"/>
              </w:rPr>
              <w:t xml:space="preserve">Câu 3 : ( 1 điểm )     </w:t>
            </w:r>
          </w:p>
          <w:p w:rsidR="00CA7B2F" w:rsidRPr="00090C48" w:rsidRDefault="00CA7B2F" w:rsidP="008D3CA5">
            <w:pPr>
              <w:rPr>
                <w:sz w:val="28"/>
                <w:szCs w:val="28"/>
              </w:rPr>
            </w:pPr>
            <w:r w:rsidRPr="00090C48">
              <w:rPr>
                <w:sz w:val="28"/>
                <w:szCs w:val="28"/>
              </w:rPr>
              <w:t xml:space="preserve">     Một khu vườn hình chữ nhật có diện tích bằng 675m</w:t>
            </w:r>
            <w:r w:rsidRPr="00090C48">
              <w:rPr>
                <w:sz w:val="28"/>
                <w:szCs w:val="28"/>
                <w:vertAlign w:val="superscript"/>
              </w:rPr>
              <w:t>2</w:t>
            </w:r>
            <w:r w:rsidRPr="00090C48">
              <w:rPr>
                <w:sz w:val="28"/>
                <w:szCs w:val="28"/>
              </w:rPr>
              <w:t xml:space="preserve"> và có chu vi bằng 120m. Tìm chiều dài và chiều rộng của khu vườn</w:t>
            </w:r>
          </w:p>
          <w:p w:rsidR="00CA7B2F" w:rsidRPr="00090C48" w:rsidRDefault="00CA7B2F" w:rsidP="008D3CA5">
            <w:pPr>
              <w:rPr>
                <w:b/>
                <w:sz w:val="28"/>
                <w:szCs w:val="28"/>
                <w:lang w:val="fr-FR"/>
              </w:rPr>
            </w:pPr>
            <w:r w:rsidRPr="00090C48">
              <w:rPr>
                <w:b/>
                <w:sz w:val="28"/>
                <w:szCs w:val="28"/>
                <w:lang w:val="fr-FR"/>
              </w:rPr>
              <w:t>Bài 4 : ( 2 điểm )</w:t>
            </w:r>
          </w:p>
          <w:p w:rsidR="00CA7B2F" w:rsidRPr="00090C48" w:rsidRDefault="00CA7B2F" w:rsidP="008D3CA5">
            <w:pPr>
              <w:rPr>
                <w:sz w:val="28"/>
                <w:szCs w:val="28"/>
                <w:lang w:val="fr-FR"/>
              </w:rPr>
            </w:pPr>
            <w:r w:rsidRPr="00090C48">
              <w:rPr>
                <w:b/>
                <w:sz w:val="28"/>
                <w:szCs w:val="28"/>
                <w:lang w:val="fr-FR"/>
              </w:rPr>
              <w:t xml:space="preserve">    </w:t>
            </w:r>
            <w:r w:rsidRPr="00090C48">
              <w:rPr>
                <w:sz w:val="28"/>
                <w:szCs w:val="28"/>
                <w:lang w:val="fr-FR"/>
              </w:rPr>
              <w:t>Cho phương trình : x</w:t>
            </w:r>
            <w:r w:rsidRPr="00090C48">
              <w:rPr>
                <w:sz w:val="28"/>
                <w:szCs w:val="28"/>
                <w:vertAlign w:val="superscript"/>
                <w:lang w:val="fr-FR"/>
              </w:rPr>
              <w:t>2</w:t>
            </w:r>
            <w:r w:rsidRPr="00090C48">
              <w:rPr>
                <w:sz w:val="28"/>
                <w:szCs w:val="28"/>
                <w:lang w:val="fr-FR"/>
              </w:rPr>
              <w:t xml:space="preserve"> -2mx + m</w:t>
            </w:r>
            <w:r w:rsidRPr="00090C48">
              <w:rPr>
                <w:sz w:val="28"/>
                <w:szCs w:val="28"/>
                <w:vertAlign w:val="superscript"/>
                <w:lang w:val="fr-FR"/>
              </w:rPr>
              <w:t>2</w:t>
            </w:r>
            <w:r w:rsidRPr="00090C48">
              <w:rPr>
                <w:sz w:val="28"/>
                <w:szCs w:val="28"/>
                <w:lang w:val="fr-FR"/>
              </w:rPr>
              <w:t xml:space="preserve"> – m – 1 = 0 với m là tham số và x là ẩn số </w:t>
            </w:r>
          </w:p>
          <w:p w:rsidR="00CA7B2F" w:rsidRPr="00090C48" w:rsidRDefault="00CA7B2F" w:rsidP="008D3CA5">
            <w:pPr>
              <w:rPr>
                <w:sz w:val="28"/>
                <w:szCs w:val="28"/>
              </w:rPr>
            </w:pPr>
            <w:r w:rsidRPr="00090C48">
              <w:rPr>
                <w:sz w:val="28"/>
                <w:szCs w:val="28"/>
              </w:rPr>
              <w:t>a) Giải phương trình với m = 1</w:t>
            </w:r>
          </w:p>
          <w:p w:rsidR="00CA7B2F" w:rsidRPr="00090C48" w:rsidRDefault="00CA7B2F" w:rsidP="008D3CA5">
            <w:pPr>
              <w:rPr>
                <w:sz w:val="28"/>
                <w:szCs w:val="28"/>
              </w:rPr>
            </w:pPr>
            <w:r w:rsidRPr="00090C48">
              <w:rPr>
                <w:sz w:val="28"/>
                <w:szCs w:val="28"/>
              </w:rPr>
              <w:t>b) Tìm m để phương trình có 2 nghiệm phân biệt x, x</w:t>
            </w:r>
            <w:r w:rsidRPr="00090C48">
              <w:rPr>
                <w:sz w:val="28"/>
                <w:szCs w:val="28"/>
                <w:vertAlign w:val="subscript"/>
              </w:rPr>
              <w:t>2</w:t>
            </w:r>
          </w:p>
          <w:p w:rsidR="00CA7B2F" w:rsidRPr="00090C48" w:rsidRDefault="00CA7B2F" w:rsidP="008D3CA5">
            <w:pPr>
              <w:rPr>
                <w:sz w:val="28"/>
                <w:szCs w:val="28"/>
              </w:rPr>
            </w:pPr>
            <w:r w:rsidRPr="00090C48">
              <w:rPr>
                <w:sz w:val="28"/>
                <w:szCs w:val="28"/>
              </w:rPr>
              <w:t>c) Với điều kiện câu b hãy tìm m để biểu thức  A = x</w:t>
            </w:r>
            <w:r w:rsidRPr="00090C48">
              <w:rPr>
                <w:sz w:val="28"/>
                <w:szCs w:val="28"/>
                <w:vertAlign w:val="subscript"/>
              </w:rPr>
              <w:t>1</w:t>
            </w:r>
            <w:r w:rsidRPr="00090C48">
              <w:rPr>
                <w:sz w:val="28"/>
                <w:szCs w:val="28"/>
              </w:rPr>
              <w:t>x</w:t>
            </w:r>
            <w:r w:rsidRPr="00090C48">
              <w:rPr>
                <w:sz w:val="28"/>
                <w:szCs w:val="28"/>
                <w:vertAlign w:val="subscript"/>
              </w:rPr>
              <w:t>2</w:t>
            </w:r>
            <w:r w:rsidRPr="00090C48">
              <w:rPr>
                <w:sz w:val="28"/>
                <w:szCs w:val="28"/>
              </w:rPr>
              <w:t xml:space="preserve"> – x</w:t>
            </w:r>
            <w:r w:rsidRPr="00090C48">
              <w:rPr>
                <w:sz w:val="28"/>
                <w:szCs w:val="28"/>
                <w:vertAlign w:val="subscript"/>
              </w:rPr>
              <w:t>1</w:t>
            </w:r>
            <w:r w:rsidRPr="00090C48">
              <w:rPr>
                <w:sz w:val="28"/>
                <w:szCs w:val="28"/>
              </w:rPr>
              <w:t xml:space="preserve"> – x</w:t>
            </w:r>
            <w:r w:rsidRPr="00090C48">
              <w:rPr>
                <w:sz w:val="28"/>
                <w:szCs w:val="28"/>
                <w:vertAlign w:val="subscript"/>
              </w:rPr>
              <w:t>2</w:t>
            </w:r>
            <w:r w:rsidRPr="00090C48">
              <w:rPr>
                <w:sz w:val="28"/>
                <w:szCs w:val="28"/>
              </w:rPr>
              <w:t xml:space="preserve"> đạt giá trị nhỏ nhất.</w:t>
            </w:r>
          </w:p>
          <w:p w:rsidR="00CA7B2F" w:rsidRPr="00090C48" w:rsidRDefault="00CA7B2F" w:rsidP="008D3CA5">
            <w:pPr>
              <w:rPr>
                <w:sz w:val="28"/>
                <w:szCs w:val="28"/>
              </w:rPr>
            </w:pPr>
            <w:r w:rsidRPr="00090C48">
              <w:rPr>
                <w:b/>
                <w:sz w:val="28"/>
                <w:szCs w:val="28"/>
              </w:rPr>
              <w:t>Câu 5: (4 điểm )</w:t>
            </w:r>
            <w:r w:rsidRPr="00090C48">
              <w:rPr>
                <w:sz w:val="28"/>
                <w:szCs w:val="28"/>
              </w:rPr>
              <w:t xml:space="preserve"> Cho tam giác ABC có 3 góc nhọn ( AB &lt; AC). Đường tròn đường kính BC cắt AB, AC theo thứ tự tại E và F. Biết rằng BF cắt CE tại H và AH cắt BC tại D.</w:t>
            </w:r>
          </w:p>
          <w:p w:rsidR="00CA7B2F" w:rsidRPr="00090C48" w:rsidRDefault="00CA7B2F" w:rsidP="008D3CA5">
            <w:pPr>
              <w:rPr>
                <w:sz w:val="28"/>
                <w:szCs w:val="28"/>
              </w:rPr>
            </w:pPr>
            <w:r w:rsidRPr="00090C48">
              <w:rPr>
                <w:sz w:val="28"/>
                <w:szCs w:val="28"/>
              </w:rPr>
              <w:t>a) Chứng minh tứ giác BEFC nội tiếp và AH vuông góc với BC.</w:t>
            </w:r>
          </w:p>
          <w:p w:rsidR="00CA7B2F" w:rsidRPr="00090C48" w:rsidRDefault="00CA7B2F" w:rsidP="008D3CA5">
            <w:pPr>
              <w:rPr>
                <w:sz w:val="28"/>
                <w:szCs w:val="28"/>
              </w:rPr>
            </w:pPr>
            <w:r w:rsidRPr="00090C48">
              <w:rPr>
                <w:sz w:val="28"/>
                <w:szCs w:val="28"/>
              </w:rPr>
              <w:t>b) Chứng minh AE. AB = AF.AC</w:t>
            </w:r>
          </w:p>
          <w:p w:rsidR="00CA7B2F" w:rsidRPr="00090C48" w:rsidRDefault="00CA7B2F" w:rsidP="008D3CA5">
            <w:pPr>
              <w:rPr>
                <w:sz w:val="28"/>
                <w:szCs w:val="28"/>
              </w:rPr>
            </w:pPr>
            <w:r w:rsidRPr="00090C48">
              <w:rPr>
                <w:sz w:val="28"/>
                <w:szCs w:val="28"/>
              </w:rPr>
              <w:t xml:space="preserve">c) Gọi O là tâm đường tròn ngoại tiếp tam giác ABC và K là trung điểm của BC. Tính tỉ số </w:t>
            </w:r>
            <w:r w:rsidRPr="00090C48">
              <w:rPr>
                <w:position w:val="-24"/>
                <w:sz w:val="28"/>
                <w:szCs w:val="28"/>
              </w:rPr>
              <w:object w:dxaOrig="460" w:dyaOrig="620">
                <v:shape id="_x0000_i1175" type="#_x0000_t75" style="width:23.25pt;height:30.75pt" o:ole="">
                  <v:imagedata r:id="rId315" o:title=""/>
                </v:shape>
                <o:OLEObject Type="Embed" ProgID="Equation.3" ShapeID="_x0000_i1175" DrawAspect="Content" ObjectID="_1586710938" r:id="rId316"/>
              </w:object>
            </w:r>
            <w:r w:rsidRPr="00090C48">
              <w:rPr>
                <w:sz w:val="28"/>
                <w:szCs w:val="28"/>
              </w:rPr>
              <w:t>khi tứ giác BHOC nội tiếp.</w:t>
            </w:r>
          </w:p>
          <w:p w:rsidR="00CA7B2F" w:rsidRPr="00090C48" w:rsidRDefault="00CA7B2F" w:rsidP="008D3CA5">
            <w:pPr>
              <w:rPr>
                <w:sz w:val="28"/>
                <w:szCs w:val="28"/>
              </w:rPr>
            </w:pPr>
            <w:r w:rsidRPr="00090C48">
              <w:rPr>
                <w:sz w:val="28"/>
                <w:szCs w:val="28"/>
              </w:rPr>
              <w:t>d) Cho HF = 3cm, HB = 4cm, CE =8cm và HC&gt; HE. Tính HC</w:t>
            </w:r>
          </w:p>
          <w:p w:rsidR="00CA7B2F" w:rsidRPr="00090C48" w:rsidRDefault="00CA7B2F" w:rsidP="008D3CA5">
            <w:pPr>
              <w:rPr>
                <w:b/>
                <w:sz w:val="28"/>
                <w:szCs w:val="28"/>
              </w:rPr>
            </w:pPr>
          </w:p>
          <w:p w:rsidR="00CA7B2F" w:rsidRPr="00090C48" w:rsidRDefault="00CA7B2F" w:rsidP="008D3CA5">
            <w:pPr>
              <w:rPr>
                <w:sz w:val="28"/>
                <w:szCs w:val="28"/>
              </w:rPr>
            </w:pPr>
            <w:r w:rsidRPr="00090C48">
              <w:rPr>
                <w:b/>
                <w:sz w:val="28"/>
                <w:szCs w:val="28"/>
              </w:rPr>
              <w:t>Câu 1: ( 1,5 điểm )</w:t>
            </w:r>
            <w:r w:rsidRPr="00090C48">
              <w:rPr>
                <w:sz w:val="28"/>
                <w:szCs w:val="28"/>
              </w:rPr>
              <w:t xml:space="preserve"> Giải các phương trình và hệ phương trình sau:</w:t>
            </w:r>
          </w:p>
          <w:p w:rsidR="00CA7B2F" w:rsidRPr="00090C48" w:rsidRDefault="00CA7B2F" w:rsidP="008D3CA5">
            <w:pPr>
              <w:rPr>
                <w:sz w:val="28"/>
                <w:szCs w:val="28"/>
                <w:lang w:val="fr-FR"/>
              </w:rPr>
            </w:pPr>
            <w:r w:rsidRPr="00090C48">
              <w:rPr>
                <w:noProof/>
                <w:sz w:val="28"/>
                <w:szCs w:val="28"/>
                <w:lang w:val="en-US"/>
              </w:rPr>
              <mc:AlternateContent>
                <mc:Choice Requires="wps">
                  <w:drawing>
                    <wp:anchor distT="0" distB="0" distL="114300" distR="114300" simplePos="0" relativeHeight="251617280" behindDoc="0" locked="0" layoutInCell="1" allowOverlap="1" wp14:anchorId="6428AB90" wp14:editId="074AA07D">
                      <wp:simplePos x="0" y="0"/>
                      <wp:positionH relativeFrom="column">
                        <wp:posOffset>2331720</wp:posOffset>
                      </wp:positionH>
                      <wp:positionV relativeFrom="paragraph">
                        <wp:posOffset>72390</wp:posOffset>
                      </wp:positionV>
                      <wp:extent cx="152400" cy="342900"/>
                      <wp:effectExtent l="7620" t="5715" r="11430" b="13335"/>
                      <wp:wrapNone/>
                      <wp:docPr id="1445" name="Left Brace 14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342900"/>
                              </a:xfrm>
                              <a:prstGeom prst="leftBrace">
                                <a:avLst>
                                  <a:gd name="adj1" fmla="val 1875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45" o:spid="_x0000_s1026" type="#_x0000_t87" style="position:absolute;margin-left:183.6pt;margin-top:5.7pt;width:12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"/>
                  </w:pict>
                </mc:Fallback>
              </mc:AlternateContent>
            </w:r>
            <w:r w:rsidRPr="00090C48">
              <w:rPr>
                <w:sz w:val="28"/>
                <w:szCs w:val="28"/>
                <w:lang w:val="fr-FR"/>
              </w:rPr>
              <w:t>a. x</w:t>
            </w:r>
            <w:r w:rsidRPr="00090C48">
              <w:rPr>
                <w:sz w:val="28"/>
                <w:szCs w:val="28"/>
                <w:vertAlign w:val="superscript"/>
                <w:lang w:val="fr-FR"/>
              </w:rPr>
              <w:t>2</w:t>
            </w:r>
            <w:r w:rsidRPr="00090C48">
              <w:rPr>
                <w:sz w:val="28"/>
                <w:szCs w:val="28"/>
                <w:lang w:val="fr-FR"/>
              </w:rPr>
              <w:t xml:space="preserve"> -2</w:t>
            </w:r>
            <w:r w:rsidRPr="00090C48">
              <w:rPr>
                <w:position w:val="-8"/>
                <w:sz w:val="28"/>
                <w:szCs w:val="28"/>
              </w:rPr>
              <w:object w:dxaOrig="360" w:dyaOrig="360">
                <v:shape id="_x0000_i1176" type="#_x0000_t75" style="width:18pt;height:18pt" o:ole="">
                  <v:imagedata r:id="rId305" o:title=""/>
                </v:shape>
                <o:OLEObject Type="Embed" ProgID="Equation.3" ShapeID="_x0000_i1176" DrawAspect="Content" ObjectID="_1586710939" r:id="rId317"/>
              </w:object>
            </w:r>
            <w:r w:rsidRPr="00090C48">
              <w:rPr>
                <w:sz w:val="28"/>
                <w:szCs w:val="28"/>
                <w:lang w:val="fr-FR"/>
              </w:rPr>
              <w:t>x + 4 = 0                     c.      5x + 6y = 17</w:t>
            </w:r>
          </w:p>
          <w:p w:rsidR="00CA7B2F" w:rsidRPr="00090C48" w:rsidRDefault="00CA7B2F" w:rsidP="008D3CA5">
            <w:pPr>
              <w:rPr>
                <w:sz w:val="28"/>
                <w:szCs w:val="28"/>
                <w:lang w:val="fr-FR"/>
              </w:rPr>
            </w:pPr>
            <w:r w:rsidRPr="00090C48">
              <w:rPr>
                <w:sz w:val="28"/>
                <w:szCs w:val="28"/>
                <w:lang w:val="fr-FR"/>
              </w:rPr>
              <w:t>b. x</w:t>
            </w:r>
            <w:r w:rsidRPr="00090C48">
              <w:rPr>
                <w:sz w:val="28"/>
                <w:szCs w:val="28"/>
                <w:vertAlign w:val="superscript"/>
                <w:lang w:val="fr-FR"/>
              </w:rPr>
              <w:t>4</w:t>
            </w:r>
            <w:r w:rsidRPr="00090C48">
              <w:rPr>
                <w:sz w:val="28"/>
                <w:szCs w:val="28"/>
                <w:lang w:val="fr-FR"/>
              </w:rPr>
              <w:t xml:space="preserve"> -29x</w:t>
            </w:r>
            <w:r w:rsidRPr="00090C48">
              <w:rPr>
                <w:sz w:val="28"/>
                <w:szCs w:val="28"/>
                <w:vertAlign w:val="superscript"/>
                <w:lang w:val="fr-FR"/>
              </w:rPr>
              <w:t>2</w:t>
            </w:r>
            <w:r w:rsidRPr="00090C48">
              <w:rPr>
                <w:sz w:val="28"/>
                <w:szCs w:val="28"/>
                <w:lang w:val="fr-FR"/>
              </w:rPr>
              <w:t xml:space="preserve"> + 100 = 0                            9x – y = 7</w:t>
            </w:r>
          </w:p>
          <w:p w:rsidR="00CA7B2F" w:rsidRPr="00090C48" w:rsidRDefault="00CA7B2F" w:rsidP="008D3CA5">
            <w:pPr>
              <w:rPr>
                <w:b/>
                <w:sz w:val="28"/>
                <w:szCs w:val="28"/>
                <w:lang w:val="fr-FR"/>
              </w:rPr>
            </w:pPr>
            <w:r w:rsidRPr="00090C48">
              <w:rPr>
                <w:sz w:val="28"/>
                <w:szCs w:val="28"/>
                <w:lang w:val="fr-FR"/>
              </w:rPr>
              <w:t xml:space="preserve">                                                   </w:t>
            </w:r>
            <w:r w:rsidRPr="00090C48">
              <w:rPr>
                <w:b/>
                <w:sz w:val="28"/>
                <w:szCs w:val="28"/>
                <w:lang w:val="fr-FR"/>
              </w:rPr>
              <w:t>Giải :</w:t>
            </w:r>
          </w:p>
          <w:p w:rsidR="00CA7B2F" w:rsidRPr="00090C48" w:rsidRDefault="00CA7B2F" w:rsidP="008D3CA5">
            <w:pPr>
              <w:rPr>
                <w:sz w:val="28"/>
                <w:szCs w:val="28"/>
                <w:lang w:val="fr-FR"/>
              </w:rPr>
            </w:pPr>
            <w:r w:rsidRPr="00090C48">
              <w:rPr>
                <w:sz w:val="28"/>
                <w:szCs w:val="28"/>
                <w:lang w:val="fr-FR"/>
              </w:rPr>
              <w:t>a.  x</w:t>
            </w:r>
            <w:r w:rsidRPr="00090C48">
              <w:rPr>
                <w:sz w:val="28"/>
                <w:szCs w:val="28"/>
                <w:vertAlign w:val="superscript"/>
                <w:lang w:val="fr-FR"/>
              </w:rPr>
              <w:t>2</w:t>
            </w:r>
            <w:r w:rsidRPr="00090C48">
              <w:rPr>
                <w:sz w:val="28"/>
                <w:szCs w:val="28"/>
                <w:lang w:val="fr-FR"/>
              </w:rPr>
              <w:t xml:space="preserve"> -2</w:t>
            </w:r>
            <w:r w:rsidRPr="00090C48">
              <w:rPr>
                <w:position w:val="-8"/>
                <w:sz w:val="28"/>
                <w:szCs w:val="28"/>
              </w:rPr>
              <w:object w:dxaOrig="360" w:dyaOrig="360">
                <v:shape id="_x0000_i1177" type="#_x0000_t75" style="width:18pt;height:18pt" o:ole="">
                  <v:imagedata r:id="rId305" o:title=""/>
                </v:shape>
                <o:OLEObject Type="Embed" ProgID="Equation.3" ShapeID="_x0000_i1177" DrawAspect="Content" ObjectID="_1586710940" r:id="rId318"/>
              </w:object>
            </w:r>
            <w:r w:rsidRPr="00090C48">
              <w:rPr>
                <w:sz w:val="28"/>
                <w:szCs w:val="28"/>
                <w:lang w:val="fr-FR"/>
              </w:rPr>
              <w:t xml:space="preserve">x + 4 = 0   </w:t>
            </w:r>
          </w:p>
          <w:p w:rsidR="00CA7B2F" w:rsidRPr="00090C48" w:rsidRDefault="00CA7B2F" w:rsidP="008D3CA5">
            <w:pPr>
              <w:rPr>
                <w:sz w:val="28"/>
                <w:szCs w:val="28"/>
                <w:lang w:val="fr-FR"/>
              </w:rPr>
            </w:pPr>
            <w:r w:rsidRPr="00090C48">
              <w:rPr>
                <w:sz w:val="28"/>
                <w:szCs w:val="28"/>
                <w:lang w:val="fr-FR"/>
              </w:rPr>
              <w:t xml:space="preserve"> </w:t>
            </w:r>
            <w:r w:rsidRPr="00090C48">
              <w:rPr>
                <w:position w:val="-4"/>
                <w:sz w:val="28"/>
                <w:szCs w:val="28"/>
                <w:lang w:val="fr-FR"/>
              </w:rPr>
              <w:object w:dxaOrig="220" w:dyaOrig="260">
                <v:shape id="_x0000_i1178" type="#_x0000_t75" style="width:11.25pt;height:12.75pt" o:ole="">
                  <v:imagedata r:id="rId319" o:title=""/>
                </v:shape>
                <o:OLEObject Type="Embed" ProgID="Equation.3" ShapeID="_x0000_i1178" DrawAspect="Content" ObjectID="_1586710941" r:id="rId320"/>
              </w:object>
            </w:r>
            <w:r w:rsidRPr="00090C48">
              <w:rPr>
                <w:sz w:val="28"/>
                <w:szCs w:val="28"/>
                <w:lang w:val="fr-FR"/>
              </w:rPr>
              <w:t>= ( -2</w:t>
            </w:r>
            <w:r w:rsidRPr="00090C48">
              <w:rPr>
                <w:position w:val="-8"/>
                <w:sz w:val="28"/>
                <w:szCs w:val="28"/>
              </w:rPr>
              <w:object w:dxaOrig="360" w:dyaOrig="360">
                <v:shape id="_x0000_i1179" type="#_x0000_t75" style="width:18pt;height:18pt" o:ole="">
                  <v:imagedata r:id="rId305" o:title=""/>
                </v:shape>
                <o:OLEObject Type="Embed" ProgID="Equation.3" ShapeID="_x0000_i1179" DrawAspect="Content" ObjectID="_1586710942" r:id="rId321"/>
              </w:object>
            </w:r>
            <w:r w:rsidRPr="00090C48">
              <w:rPr>
                <w:sz w:val="28"/>
                <w:szCs w:val="28"/>
                <w:lang w:val="fr-FR"/>
              </w:rPr>
              <w:t>)</w:t>
            </w:r>
            <w:r w:rsidRPr="00090C48">
              <w:rPr>
                <w:sz w:val="28"/>
                <w:szCs w:val="28"/>
                <w:vertAlign w:val="superscript"/>
                <w:lang w:val="fr-FR"/>
              </w:rPr>
              <w:t>2</w:t>
            </w:r>
            <w:r w:rsidRPr="00090C48">
              <w:rPr>
                <w:sz w:val="28"/>
                <w:szCs w:val="28"/>
                <w:lang w:val="fr-FR"/>
              </w:rPr>
              <w:t xml:space="preserve"> – 4.4 = 4 </w:t>
            </w:r>
            <w:r w:rsidRPr="00090C48">
              <w:rPr>
                <w:position w:val="-6"/>
                <w:sz w:val="28"/>
                <w:szCs w:val="28"/>
              </w:rPr>
              <w:object w:dxaOrig="300" w:dyaOrig="220">
                <v:shape id="_x0000_i1180" type="#_x0000_t75" style="width:15pt;height:11.25pt" o:ole="">
                  <v:imagedata r:id="rId322" o:title=""/>
                </v:shape>
                <o:OLEObject Type="Embed" ProgID="Equation.3" ShapeID="_x0000_i1180" DrawAspect="Content" ObjectID="_1586710943" r:id="rId323"/>
              </w:object>
            </w:r>
            <w:r w:rsidRPr="00090C48">
              <w:rPr>
                <w:sz w:val="28"/>
                <w:szCs w:val="28"/>
                <w:lang w:val="fr-FR"/>
              </w:rPr>
              <w:t xml:space="preserve"> </w:t>
            </w:r>
            <w:r w:rsidRPr="00090C48">
              <w:rPr>
                <w:position w:val="-6"/>
                <w:sz w:val="28"/>
                <w:szCs w:val="28"/>
              </w:rPr>
              <w:object w:dxaOrig="420" w:dyaOrig="340">
                <v:shape id="_x0000_i1181" type="#_x0000_t75" style="width:21pt;height:17.25pt" o:ole="">
                  <v:imagedata r:id="rId324" o:title=""/>
                </v:shape>
                <o:OLEObject Type="Embed" ProgID="Equation.3" ShapeID="_x0000_i1181" DrawAspect="Content" ObjectID="_1586710944" r:id="rId325"/>
              </w:object>
            </w:r>
            <w:r w:rsidRPr="00090C48">
              <w:rPr>
                <w:sz w:val="28"/>
                <w:szCs w:val="28"/>
                <w:lang w:val="fr-FR"/>
              </w:rPr>
              <w:t xml:space="preserve">= 2 </w:t>
            </w:r>
            <w:r>
              <w:rPr>
                <w:noProof/>
                <w:position w:val="-6"/>
                <w:sz w:val="28"/>
                <w:szCs w:val="28"/>
                <w:lang w:val="en-US"/>
              </w:rPr>
              <w:drawing>
                <wp:inline distT="0" distB="0" distL="0" distR="0" wp14:anchorId="54FB8179" wp14:editId="4FA2E349">
                  <wp:extent cx="190500" cy="142875"/>
                  <wp:effectExtent l="0" t="0" r="0"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090C48">
              <w:rPr>
                <w:sz w:val="28"/>
                <w:szCs w:val="28"/>
                <w:lang w:val="fr-FR"/>
              </w:rPr>
              <w:t xml:space="preserve"> x</w:t>
            </w:r>
            <w:r w:rsidRPr="00090C48">
              <w:rPr>
                <w:sz w:val="28"/>
                <w:szCs w:val="28"/>
                <w:vertAlign w:val="subscript"/>
                <w:lang w:val="fr-FR"/>
              </w:rPr>
              <w:t>1</w:t>
            </w:r>
            <w:r w:rsidRPr="00090C48">
              <w:rPr>
                <w:sz w:val="28"/>
                <w:szCs w:val="28"/>
                <w:lang w:val="fr-FR"/>
              </w:rPr>
              <w:t xml:space="preserve"> = </w:t>
            </w:r>
            <w:r w:rsidRPr="00090C48">
              <w:rPr>
                <w:position w:val="-24"/>
                <w:sz w:val="28"/>
                <w:szCs w:val="28"/>
              </w:rPr>
              <w:object w:dxaOrig="880" w:dyaOrig="680">
                <v:shape id="_x0000_i1182" type="#_x0000_t75" style="width:44.25pt;height:33.75pt" o:ole="">
                  <v:imagedata r:id="rId327" o:title=""/>
                </v:shape>
                <o:OLEObject Type="Embed" ProgID="Equation.3" ShapeID="_x0000_i1182" DrawAspect="Content" ObjectID="_1586710945" r:id="rId328"/>
              </w:object>
            </w:r>
            <w:r w:rsidRPr="00090C48">
              <w:rPr>
                <w:sz w:val="28"/>
                <w:szCs w:val="28"/>
                <w:lang w:val="fr-FR"/>
              </w:rPr>
              <w:t xml:space="preserve">= </w:t>
            </w:r>
            <w:r w:rsidRPr="00090C48">
              <w:rPr>
                <w:position w:val="-8"/>
                <w:sz w:val="28"/>
                <w:szCs w:val="28"/>
              </w:rPr>
              <w:object w:dxaOrig="660" w:dyaOrig="360">
                <v:shape id="_x0000_i1183" type="#_x0000_t75" style="width:33pt;height:18pt" o:ole="">
                  <v:imagedata r:id="rId329" o:title=""/>
                </v:shape>
                <o:OLEObject Type="Embed" ProgID="Equation.3" ShapeID="_x0000_i1183" DrawAspect="Content" ObjectID="_1586710946" r:id="rId330"/>
              </w:object>
            </w:r>
            <w:r w:rsidRPr="00090C48">
              <w:rPr>
                <w:sz w:val="28"/>
                <w:szCs w:val="28"/>
                <w:lang w:val="fr-FR"/>
              </w:rPr>
              <w:t>; x</w:t>
            </w:r>
            <w:r w:rsidRPr="00090C48">
              <w:rPr>
                <w:sz w:val="28"/>
                <w:szCs w:val="28"/>
                <w:vertAlign w:val="subscript"/>
                <w:lang w:val="fr-FR"/>
              </w:rPr>
              <w:t>2</w:t>
            </w:r>
            <w:r w:rsidRPr="00090C48">
              <w:rPr>
                <w:sz w:val="28"/>
                <w:szCs w:val="28"/>
                <w:lang w:val="fr-FR"/>
              </w:rPr>
              <w:t>=</w:t>
            </w:r>
            <w:r w:rsidRPr="00090C48">
              <w:rPr>
                <w:position w:val="-8"/>
                <w:sz w:val="28"/>
                <w:szCs w:val="28"/>
              </w:rPr>
              <w:object w:dxaOrig="660" w:dyaOrig="360">
                <v:shape id="_x0000_i1184" type="#_x0000_t75" style="width:33pt;height:18pt" o:ole="">
                  <v:imagedata r:id="rId331" o:title=""/>
                </v:shape>
                <o:OLEObject Type="Embed" ProgID="Equation.3" ShapeID="_x0000_i1184" DrawAspect="Content" ObjectID="_1586710947" r:id="rId332"/>
              </w:object>
            </w:r>
          </w:p>
          <w:p w:rsidR="00CA7B2F" w:rsidRPr="00090C48" w:rsidRDefault="00CA7B2F" w:rsidP="008D3CA5">
            <w:pPr>
              <w:rPr>
                <w:sz w:val="28"/>
                <w:szCs w:val="28"/>
                <w:lang w:val="fr-FR"/>
              </w:rPr>
            </w:pPr>
            <w:r w:rsidRPr="00090C48">
              <w:rPr>
                <w:sz w:val="28"/>
                <w:szCs w:val="28"/>
                <w:lang w:val="fr-FR"/>
              </w:rPr>
              <w:t>b. Đặt t = x</w:t>
            </w:r>
            <w:r w:rsidRPr="00090C48">
              <w:rPr>
                <w:sz w:val="28"/>
                <w:szCs w:val="28"/>
                <w:vertAlign w:val="superscript"/>
                <w:lang w:val="fr-FR"/>
              </w:rPr>
              <w:t>2</w:t>
            </w:r>
            <w:r w:rsidRPr="00090C48">
              <w:rPr>
                <w:sz w:val="28"/>
                <w:szCs w:val="28"/>
                <w:lang w:val="fr-FR"/>
              </w:rPr>
              <w:t xml:space="preserve"> ( t</w:t>
            </w:r>
            <w:r w:rsidRPr="00090C48">
              <w:rPr>
                <w:position w:val="-4"/>
                <w:sz w:val="28"/>
                <w:szCs w:val="28"/>
              </w:rPr>
              <w:object w:dxaOrig="200" w:dyaOrig="240">
                <v:shape id="_x0000_i1185" type="#_x0000_t75" style="width:9.75pt;height:12pt" o:ole="">
                  <v:imagedata r:id="rId333" o:title=""/>
                </v:shape>
                <o:OLEObject Type="Embed" ProgID="Equation.3" ShapeID="_x0000_i1185" DrawAspect="Content" ObjectID="_1586710948" r:id="rId334"/>
              </w:object>
            </w:r>
            <w:r w:rsidRPr="00090C48">
              <w:rPr>
                <w:sz w:val="28"/>
                <w:szCs w:val="28"/>
                <w:lang w:val="fr-FR"/>
              </w:rPr>
              <w:t>0) thay vào phương trình trở thành : t</w:t>
            </w:r>
            <w:r w:rsidRPr="00090C48">
              <w:rPr>
                <w:sz w:val="28"/>
                <w:szCs w:val="28"/>
                <w:vertAlign w:val="superscript"/>
                <w:lang w:val="fr-FR"/>
              </w:rPr>
              <w:t>2</w:t>
            </w:r>
            <w:r w:rsidRPr="00090C48">
              <w:rPr>
                <w:sz w:val="28"/>
                <w:szCs w:val="28"/>
                <w:lang w:val="fr-FR"/>
              </w:rPr>
              <w:t xml:space="preserve"> – 29t + 100 = 0</w:t>
            </w:r>
          </w:p>
          <w:p w:rsidR="00CA7B2F" w:rsidRPr="00090C48" w:rsidRDefault="00CA7B2F" w:rsidP="008D3CA5">
            <w:pPr>
              <w:rPr>
                <w:sz w:val="28"/>
                <w:szCs w:val="28"/>
                <w:lang w:val="fr-FR"/>
              </w:rPr>
            </w:pPr>
            <w:r w:rsidRPr="00090C48">
              <w:rPr>
                <w:sz w:val="28"/>
                <w:szCs w:val="28"/>
                <w:lang w:val="fr-FR"/>
              </w:rPr>
              <w:t xml:space="preserve"> </w:t>
            </w:r>
            <w:r w:rsidRPr="00090C48">
              <w:rPr>
                <w:position w:val="-4"/>
                <w:sz w:val="28"/>
                <w:szCs w:val="28"/>
                <w:lang w:val="fr-FR"/>
              </w:rPr>
              <w:object w:dxaOrig="220" w:dyaOrig="260">
                <v:shape id="_x0000_i1186" type="#_x0000_t75" style="width:11.25pt;height:12.75pt" o:ole="">
                  <v:imagedata r:id="rId319" o:title=""/>
                </v:shape>
                <o:OLEObject Type="Embed" ProgID="Equation.3" ShapeID="_x0000_i1186" DrawAspect="Content" ObjectID="_1586710949" r:id="rId335"/>
              </w:object>
            </w:r>
            <w:r w:rsidRPr="00090C48">
              <w:rPr>
                <w:sz w:val="28"/>
                <w:szCs w:val="28"/>
                <w:lang w:val="fr-FR"/>
              </w:rPr>
              <w:t>= ( -29 )</w:t>
            </w:r>
            <w:r w:rsidRPr="00090C48">
              <w:rPr>
                <w:sz w:val="28"/>
                <w:szCs w:val="28"/>
                <w:vertAlign w:val="superscript"/>
                <w:lang w:val="fr-FR"/>
              </w:rPr>
              <w:t>2</w:t>
            </w:r>
            <w:r w:rsidRPr="00090C48">
              <w:rPr>
                <w:sz w:val="28"/>
                <w:szCs w:val="28"/>
                <w:lang w:val="fr-FR"/>
              </w:rPr>
              <w:t xml:space="preserve"> – 4.100 = 441</w:t>
            </w:r>
            <w:r w:rsidRPr="00090C48">
              <w:rPr>
                <w:position w:val="-6"/>
                <w:sz w:val="28"/>
                <w:szCs w:val="28"/>
                <w:lang w:val="fr-FR"/>
              </w:rPr>
              <w:object w:dxaOrig="300" w:dyaOrig="220">
                <v:shape id="_x0000_i1187" type="#_x0000_t75" style="width:15pt;height:11.25pt" o:ole="">
                  <v:imagedata r:id="rId336" o:title=""/>
                </v:shape>
                <o:OLEObject Type="Embed" ProgID="Equation.3" ShapeID="_x0000_i1187" DrawAspect="Content" ObjectID="_1586710950" r:id="rId337"/>
              </w:object>
            </w:r>
            <w:r w:rsidRPr="00090C48">
              <w:rPr>
                <w:position w:val="-6"/>
                <w:sz w:val="28"/>
                <w:szCs w:val="28"/>
              </w:rPr>
              <w:object w:dxaOrig="420" w:dyaOrig="340">
                <v:shape id="_x0000_i1188" type="#_x0000_t75" style="width:21pt;height:17.25pt" o:ole="">
                  <v:imagedata r:id="rId324" o:title=""/>
                </v:shape>
                <o:OLEObject Type="Embed" ProgID="Equation.3" ShapeID="_x0000_i1188" DrawAspect="Content" ObjectID="_1586710951" r:id="rId338"/>
              </w:object>
            </w:r>
            <w:r w:rsidRPr="00090C48">
              <w:rPr>
                <w:sz w:val="28"/>
                <w:szCs w:val="28"/>
                <w:lang w:val="fr-FR"/>
              </w:rPr>
              <w:t>= 21</w:t>
            </w:r>
            <w:r w:rsidRPr="00090C48">
              <w:rPr>
                <w:position w:val="-6"/>
                <w:sz w:val="28"/>
                <w:szCs w:val="28"/>
              </w:rPr>
              <w:object w:dxaOrig="300" w:dyaOrig="220">
                <v:shape id="_x0000_i1189" type="#_x0000_t75" style="width:15pt;height:11.25pt" o:ole="">
                  <v:imagedata r:id="rId339" o:title=""/>
                </v:shape>
                <o:OLEObject Type="Embed" ProgID="Equation.3" ShapeID="_x0000_i1189" DrawAspect="Content" ObjectID="_1586710952" r:id="rId340"/>
              </w:object>
            </w:r>
            <w:r w:rsidRPr="00090C48">
              <w:rPr>
                <w:sz w:val="28"/>
                <w:szCs w:val="28"/>
                <w:lang w:val="fr-FR"/>
              </w:rPr>
              <w:t xml:space="preserve"> t</w:t>
            </w:r>
            <w:r w:rsidRPr="00090C48">
              <w:rPr>
                <w:sz w:val="28"/>
                <w:szCs w:val="28"/>
                <w:vertAlign w:val="subscript"/>
                <w:lang w:val="fr-FR"/>
              </w:rPr>
              <w:t>1</w:t>
            </w:r>
            <w:r w:rsidRPr="00090C48">
              <w:rPr>
                <w:sz w:val="28"/>
                <w:szCs w:val="28"/>
                <w:lang w:val="fr-FR"/>
              </w:rPr>
              <w:t xml:space="preserve"> = 4, t</w:t>
            </w:r>
            <w:r w:rsidRPr="00090C48">
              <w:rPr>
                <w:sz w:val="28"/>
                <w:szCs w:val="28"/>
                <w:vertAlign w:val="subscript"/>
                <w:lang w:val="fr-FR"/>
              </w:rPr>
              <w:t>2</w:t>
            </w:r>
            <w:r w:rsidRPr="00090C48">
              <w:rPr>
                <w:sz w:val="28"/>
                <w:szCs w:val="28"/>
                <w:lang w:val="fr-FR"/>
              </w:rPr>
              <w:t xml:space="preserve"> = 25 </w:t>
            </w:r>
          </w:p>
          <w:p w:rsidR="00CA7B2F" w:rsidRPr="00090C48" w:rsidRDefault="00CA7B2F" w:rsidP="008D3CA5">
            <w:pPr>
              <w:rPr>
                <w:sz w:val="28"/>
                <w:szCs w:val="28"/>
                <w:lang w:val="fr-FR"/>
              </w:rPr>
            </w:pPr>
            <w:r w:rsidRPr="00090C48">
              <w:rPr>
                <w:sz w:val="28"/>
                <w:szCs w:val="28"/>
                <w:lang w:val="fr-FR"/>
              </w:rPr>
              <w:t>Với t</w:t>
            </w:r>
            <w:r w:rsidRPr="00090C48">
              <w:rPr>
                <w:sz w:val="28"/>
                <w:szCs w:val="28"/>
                <w:vertAlign w:val="subscript"/>
                <w:lang w:val="fr-FR"/>
              </w:rPr>
              <w:t>1</w:t>
            </w:r>
            <w:r w:rsidRPr="00090C48">
              <w:rPr>
                <w:sz w:val="28"/>
                <w:szCs w:val="28"/>
                <w:lang w:val="fr-FR"/>
              </w:rPr>
              <w:t xml:space="preserve"> = 4 = x</w:t>
            </w:r>
            <w:r w:rsidRPr="00090C48">
              <w:rPr>
                <w:sz w:val="28"/>
                <w:szCs w:val="28"/>
                <w:vertAlign w:val="superscript"/>
                <w:lang w:val="fr-FR"/>
              </w:rPr>
              <w:t>2</w:t>
            </w:r>
            <w:r w:rsidRPr="00090C48">
              <w:rPr>
                <w:sz w:val="28"/>
                <w:szCs w:val="28"/>
                <w:lang w:val="fr-FR"/>
              </w:rPr>
              <w:t xml:space="preserve"> </w:t>
            </w:r>
            <w:r w:rsidRPr="00090C48">
              <w:rPr>
                <w:position w:val="-6"/>
                <w:sz w:val="28"/>
                <w:szCs w:val="28"/>
              </w:rPr>
              <w:object w:dxaOrig="320" w:dyaOrig="220">
                <v:shape id="_x0000_i1190" type="#_x0000_t75" style="width:15.75pt;height:11.25pt" o:ole="">
                  <v:imagedata r:id="rId341" o:title=""/>
                </v:shape>
                <o:OLEObject Type="Embed" ProgID="Equation.3" ShapeID="_x0000_i1190" DrawAspect="Content" ObjectID="_1586710953" r:id="rId342"/>
              </w:object>
            </w:r>
            <w:r w:rsidRPr="00090C48">
              <w:rPr>
                <w:sz w:val="28"/>
                <w:szCs w:val="28"/>
                <w:lang w:val="fr-FR"/>
              </w:rPr>
              <w:t xml:space="preserve">x = </w:t>
            </w:r>
            <w:r w:rsidRPr="00090C48">
              <w:rPr>
                <w:position w:val="-4"/>
                <w:sz w:val="28"/>
                <w:szCs w:val="28"/>
              </w:rPr>
              <w:object w:dxaOrig="220" w:dyaOrig="240">
                <v:shape id="_x0000_i1191" type="#_x0000_t75" style="width:11.25pt;height:12pt" o:ole="">
                  <v:imagedata r:id="rId343" o:title=""/>
                </v:shape>
                <o:OLEObject Type="Embed" ProgID="Equation.3" ShapeID="_x0000_i1191" DrawAspect="Content" ObjectID="_1586710954" r:id="rId344"/>
              </w:object>
            </w:r>
            <w:r w:rsidRPr="00090C48">
              <w:rPr>
                <w:sz w:val="28"/>
                <w:szCs w:val="28"/>
                <w:lang w:val="fr-FR"/>
              </w:rPr>
              <w:t>2;    t</w:t>
            </w:r>
            <w:r w:rsidRPr="00090C48">
              <w:rPr>
                <w:sz w:val="28"/>
                <w:szCs w:val="28"/>
                <w:vertAlign w:val="subscript"/>
                <w:lang w:val="fr-FR"/>
              </w:rPr>
              <w:t>2</w:t>
            </w:r>
            <w:r w:rsidRPr="00090C48">
              <w:rPr>
                <w:sz w:val="28"/>
                <w:szCs w:val="28"/>
                <w:lang w:val="fr-FR"/>
              </w:rPr>
              <w:t xml:space="preserve"> =  25 </w:t>
            </w:r>
            <w:r w:rsidRPr="00090C48">
              <w:rPr>
                <w:position w:val="-6"/>
                <w:sz w:val="28"/>
                <w:szCs w:val="28"/>
              </w:rPr>
              <w:object w:dxaOrig="320" w:dyaOrig="220">
                <v:shape id="_x0000_i1192" type="#_x0000_t75" style="width:15.75pt;height:11.25pt" o:ole="">
                  <v:imagedata r:id="rId345" o:title=""/>
                </v:shape>
                <o:OLEObject Type="Embed" ProgID="Equation.3" ShapeID="_x0000_i1192" DrawAspect="Content" ObjectID="_1586710955" r:id="rId346"/>
              </w:object>
            </w:r>
            <w:r w:rsidRPr="00090C48">
              <w:rPr>
                <w:sz w:val="28"/>
                <w:szCs w:val="28"/>
                <w:lang w:val="fr-FR"/>
              </w:rPr>
              <w:t xml:space="preserve">x = </w:t>
            </w:r>
            <w:r w:rsidRPr="00090C48">
              <w:rPr>
                <w:position w:val="-4"/>
                <w:sz w:val="28"/>
                <w:szCs w:val="28"/>
                <w:lang w:val="fr-FR"/>
              </w:rPr>
              <w:object w:dxaOrig="220" w:dyaOrig="240">
                <v:shape id="_x0000_i1193" type="#_x0000_t75" style="width:11.25pt;height:12pt" o:ole="">
                  <v:imagedata r:id="rId347" o:title=""/>
                </v:shape>
                <o:OLEObject Type="Embed" ProgID="Equation.3" ShapeID="_x0000_i1193" DrawAspect="Content" ObjectID="_1586710956" r:id="rId348"/>
              </w:object>
            </w:r>
            <w:r w:rsidRPr="00090C48">
              <w:rPr>
                <w:sz w:val="28"/>
                <w:szCs w:val="28"/>
                <w:lang w:val="fr-FR"/>
              </w:rPr>
              <w:t xml:space="preserve">5 </w:t>
            </w:r>
          </w:p>
          <w:p w:rsidR="00CA7B2F" w:rsidRPr="00090C48" w:rsidRDefault="00CA7B2F" w:rsidP="008D3CA5">
            <w:pPr>
              <w:rPr>
                <w:sz w:val="28"/>
                <w:szCs w:val="28"/>
                <w:lang w:val="fr-FR"/>
              </w:rPr>
            </w:pPr>
            <w:r w:rsidRPr="00090C48">
              <w:rPr>
                <w:sz w:val="28"/>
                <w:szCs w:val="28"/>
                <w:lang w:val="fr-FR"/>
              </w:rPr>
              <w:t xml:space="preserve">Vậy phương trình có 4 nghiệm :  x = </w:t>
            </w:r>
            <w:r w:rsidRPr="00090C48">
              <w:rPr>
                <w:position w:val="-4"/>
                <w:sz w:val="28"/>
                <w:szCs w:val="28"/>
              </w:rPr>
              <w:object w:dxaOrig="220" w:dyaOrig="240">
                <v:shape id="_x0000_i1194" type="#_x0000_t75" style="width:11.25pt;height:12pt" o:ole="">
                  <v:imagedata r:id="rId343" o:title=""/>
                </v:shape>
                <o:OLEObject Type="Embed" ProgID="Equation.3" ShapeID="_x0000_i1194" DrawAspect="Content" ObjectID="_1586710957" r:id="rId349"/>
              </w:object>
            </w:r>
            <w:r w:rsidRPr="00090C48">
              <w:rPr>
                <w:sz w:val="28"/>
                <w:szCs w:val="28"/>
                <w:lang w:val="fr-FR"/>
              </w:rPr>
              <w:t xml:space="preserve">2 , x = </w:t>
            </w:r>
            <w:r w:rsidRPr="00090C48">
              <w:rPr>
                <w:position w:val="-4"/>
                <w:sz w:val="28"/>
                <w:szCs w:val="28"/>
                <w:lang w:val="fr-FR"/>
              </w:rPr>
              <w:object w:dxaOrig="220" w:dyaOrig="240">
                <v:shape id="_x0000_i1195" type="#_x0000_t75" style="width:11.25pt;height:12pt" o:ole="">
                  <v:imagedata r:id="rId350" o:title=""/>
                </v:shape>
                <o:OLEObject Type="Embed" ProgID="Equation.3" ShapeID="_x0000_i1195" DrawAspect="Content" ObjectID="_1586710958" r:id="rId351"/>
              </w:object>
            </w:r>
            <w:r w:rsidRPr="00090C48">
              <w:rPr>
                <w:sz w:val="28"/>
                <w:szCs w:val="28"/>
                <w:lang w:val="fr-FR"/>
              </w:rPr>
              <w:t>5</w:t>
            </w:r>
          </w:p>
          <w:p w:rsidR="00CA7B2F" w:rsidRPr="00090C48" w:rsidRDefault="00CA7B2F" w:rsidP="008D3CA5">
            <w:pPr>
              <w:rPr>
                <w:sz w:val="28"/>
                <w:szCs w:val="28"/>
                <w:lang w:val="fr-FR"/>
              </w:rPr>
            </w:pPr>
            <w:r w:rsidRPr="00090C48">
              <w:rPr>
                <w:noProof/>
                <w:sz w:val="28"/>
                <w:szCs w:val="28"/>
                <w:lang w:val="en-US"/>
              </w:rPr>
              <mc:AlternateContent>
                <mc:Choice Requires="wps">
                  <w:drawing>
                    <wp:anchor distT="0" distB="0" distL="114300" distR="114300" simplePos="0" relativeHeight="251621376" behindDoc="0" locked="0" layoutInCell="1" allowOverlap="1" wp14:anchorId="36F649AD" wp14:editId="217549BE">
                      <wp:simplePos x="0" y="0"/>
                      <wp:positionH relativeFrom="column">
                        <wp:posOffset>3931920</wp:posOffset>
                      </wp:positionH>
                      <wp:positionV relativeFrom="paragraph">
                        <wp:posOffset>73660</wp:posOffset>
                      </wp:positionV>
                      <wp:extent cx="152400" cy="457200"/>
                      <wp:effectExtent l="7620" t="6985" r="11430" b="12065"/>
                      <wp:wrapNone/>
                      <wp:docPr id="1444" name="Left Brace 14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4572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44" o:spid="_x0000_s1026" type="#_x0000_t87" style="position:absolute;margin-left:309.6pt;margin-top:5.8pt;width:12pt;height:3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"/>
                  </w:pict>
                </mc:Fallback>
              </mc:AlternateContent>
            </w:r>
            <w:r w:rsidRPr="00090C48">
              <w:rPr>
                <w:noProof/>
                <w:sz w:val="28"/>
                <w:szCs w:val="28"/>
                <w:lang w:val="en-US"/>
              </w:rPr>
              <mc:AlternateContent>
                <mc:Choice Requires="wps">
                  <w:drawing>
                    <wp:anchor distT="0" distB="0" distL="114300" distR="114300" simplePos="0" relativeHeight="251620352" behindDoc="0" locked="0" layoutInCell="1" allowOverlap="1" wp14:anchorId="2B9AB3F9" wp14:editId="68F728E7">
                      <wp:simplePos x="0" y="0"/>
                      <wp:positionH relativeFrom="column">
                        <wp:posOffset>2788920</wp:posOffset>
                      </wp:positionH>
                      <wp:positionV relativeFrom="paragraph">
                        <wp:posOffset>73660</wp:posOffset>
                      </wp:positionV>
                      <wp:extent cx="152400" cy="457200"/>
                      <wp:effectExtent l="7620" t="6985" r="11430" b="12065"/>
                      <wp:wrapNone/>
                      <wp:docPr id="1443" name="Left Brace 14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4572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43" o:spid="_x0000_s1026" type="#_x0000_t87" style="position:absolute;margin-left:219.6pt;margin-top:5.8pt;width:12pt;height:3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"/>
                  </w:pict>
                </mc:Fallback>
              </mc:AlternateContent>
            </w:r>
            <w:r w:rsidRPr="00090C48">
              <w:rPr>
                <w:noProof/>
                <w:sz w:val="28"/>
                <w:szCs w:val="28"/>
                <w:lang w:val="en-US"/>
              </w:rPr>
              <mc:AlternateContent>
                <mc:Choice Requires="wps">
                  <w:drawing>
                    <wp:anchor distT="0" distB="0" distL="114300" distR="114300" simplePos="0" relativeHeight="251619328" behindDoc="0" locked="0" layoutInCell="1" allowOverlap="1" wp14:anchorId="6CE910C3" wp14:editId="443509CB">
                      <wp:simplePos x="0" y="0"/>
                      <wp:positionH relativeFrom="column">
                        <wp:posOffset>1417320</wp:posOffset>
                      </wp:positionH>
                      <wp:positionV relativeFrom="paragraph">
                        <wp:posOffset>73660</wp:posOffset>
                      </wp:positionV>
                      <wp:extent cx="152400" cy="457200"/>
                      <wp:effectExtent l="7620" t="6985" r="11430" b="12065"/>
                      <wp:wrapNone/>
                      <wp:docPr id="1442" name="Left Brace 14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4572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42" o:spid="_x0000_s1026" type="#_x0000_t87" style="position:absolute;margin-left:111.6pt;margin-top:5.8pt;width:12pt;height:3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"/>
                  </w:pict>
                </mc:Fallback>
              </mc:AlternateContent>
            </w:r>
            <w:r w:rsidRPr="00090C48">
              <w:rPr>
                <w:noProof/>
                <w:sz w:val="28"/>
                <w:szCs w:val="28"/>
                <w:lang w:val="en-US"/>
              </w:rPr>
              <mc:AlternateContent>
                <mc:Choice Requires="wps">
                  <w:drawing>
                    <wp:anchor distT="0" distB="0" distL="114300" distR="114300" simplePos="0" relativeHeight="251618304" behindDoc="0" locked="0" layoutInCell="1" allowOverlap="1" wp14:anchorId="41C57B73" wp14:editId="501DC84A">
                      <wp:simplePos x="0" y="0"/>
                      <wp:positionH relativeFrom="column">
                        <wp:posOffset>121920</wp:posOffset>
                      </wp:positionH>
                      <wp:positionV relativeFrom="paragraph">
                        <wp:posOffset>73660</wp:posOffset>
                      </wp:positionV>
                      <wp:extent cx="152400" cy="342900"/>
                      <wp:effectExtent l="7620" t="6985" r="11430" b="12065"/>
                      <wp:wrapNone/>
                      <wp:docPr id="1441" name="Left Brace 14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342900"/>
                              </a:xfrm>
                              <a:prstGeom prst="leftBrace">
                                <a:avLst>
                                  <a:gd name="adj1" fmla="val 1875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41" o:spid="_x0000_s1026" type="#_x0000_t87" style="position:absolute;margin-left:9.6pt;margin-top:5.8pt;width:12pt;height: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"/>
                  </w:pict>
                </mc:Fallback>
              </mc:AlternateContent>
            </w:r>
            <w:r w:rsidRPr="00090C48">
              <w:rPr>
                <w:sz w:val="28"/>
                <w:szCs w:val="28"/>
                <w:lang w:val="fr-FR"/>
              </w:rPr>
              <w:t xml:space="preserve">c.     5x + 6y = 17           5x + 6y = 17             59 x = 59             x =1 </w:t>
            </w:r>
          </w:p>
          <w:p w:rsidR="00CA7B2F" w:rsidRPr="00090C48" w:rsidRDefault="00CA7B2F" w:rsidP="008D3CA5">
            <w:pPr>
              <w:rPr>
                <w:sz w:val="28"/>
                <w:szCs w:val="28"/>
                <w:lang w:val="fr-FR"/>
              </w:rPr>
            </w:pPr>
            <w:r w:rsidRPr="00090C48">
              <w:rPr>
                <w:sz w:val="28"/>
                <w:szCs w:val="28"/>
                <w:lang w:val="fr-FR"/>
              </w:rPr>
              <w:t xml:space="preserve">                             </w:t>
            </w:r>
            <w:r w:rsidRPr="00090C48">
              <w:rPr>
                <w:position w:val="-6"/>
                <w:sz w:val="28"/>
                <w:szCs w:val="28"/>
                <w:lang w:val="fr-FR"/>
              </w:rPr>
              <w:object w:dxaOrig="320" w:dyaOrig="220">
                <v:shape id="_x0000_i1196" type="#_x0000_t75" style="width:15.75pt;height:11.25pt" o:ole="">
                  <v:imagedata r:id="rId352" o:title=""/>
                </v:shape>
                <o:OLEObject Type="Embed" ProgID="Equation.3" ShapeID="_x0000_i1196" DrawAspect="Content" ObjectID="_1586710959" r:id="rId353"/>
              </w:object>
            </w:r>
            <w:r w:rsidRPr="00090C48">
              <w:rPr>
                <w:sz w:val="28"/>
                <w:szCs w:val="28"/>
                <w:lang w:val="fr-FR"/>
              </w:rPr>
              <w:t xml:space="preserve">                             </w:t>
            </w:r>
            <w:r w:rsidRPr="00090C48">
              <w:rPr>
                <w:position w:val="-6"/>
                <w:sz w:val="28"/>
                <w:szCs w:val="28"/>
                <w:lang w:val="fr-FR"/>
              </w:rPr>
              <w:object w:dxaOrig="320" w:dyaOrig="220">
                <v:shape id="_x0000_i1197" type="#_x0000_t75" style="width:15.75pt;height:11.25pt" o:ole="">
                  <v:imagedata r:id="rId354" o:title=""/>
                </v:shape>
                <o:OLEObject Type="Embed" ProgID="Equation.3" ShapeID="_x0000_i1197" DrawAspect="Content" ObjectID="_1586710960" r:id="rId355"/>
              </w:object>
            </w:r>
            <w:r w:rsidRPr="00090C48">
              <w:rPr>
                <w:sz w:val="28"/>
                <w:szCs w:val="28"/>
                <w:lang w:val="fr-FR"/>
              </w:rPr>
              <w:t xml:space="preserve">                       </w:t>
            </w:r>
            <w:r w:rsidRPr="00090C48">
              <w:rPr>
                <w:position w:val="-6"/>
                <w:sz w:val="28"/>
                <w:szCs w:val="28"/>
                <w:lang w:val="fr-FR"/>
              </w:rPr>
              <w:object w:dxaOrig="320" w:dyaOrig="220">
                <v:shape id="_x0000_i1198" type="#_x0000_t75" style="width:15.75pt;height:11.25pt" o:ole="">
                  <v:imagedata r:id="rId356" o:title=""/>
                </v:shape>
                <o:OLEObject Type="Embed" ProgID="Equation.3" ShapeID="_x0000_i1198" DrawAspect="Content" ObjectID="_1586710961" r:id="rId357"/>
              </w:object>
            </w:r>
          </w:p>
          <w:p w:rsidR="00CA7B2F" w:rsidRPr="00090C48" w:rsidRDefault="00CA7B2F" w:rsidP="008D3CA5">
            <w:pPr>
              <w:rPr>
                <w:sz w:val="28"/>
                <w:szCs w:val="28"/>
                <w:lang w:val="fr-FR"/>
              </w:rPr>
            </w:pPr>
            <w:r w:rsidRPr="00090C48">
              <w:rPr>
                <w:sz w:val="28"/>
                <w:szCs w:val="28"/>
                <w:lang w:val="fr-FR"/>
              </w:rPr>
              <w:t xml:space="preserve">       9x – y = 7                54x – 6y = 42           9x – y = 7           y = 2</w:t>
            </w:r>
          </w:p>
          <w:p w:rsidR="00CA7B2F" w:rsidRPr="00090C48" w:rsidRDefault="00CA7B2F" w:rsidP="008D3CA5">
            <w:pPr>
              <w:rPr>
                <w:sz w:val="28"/>
                <w:szCs w:val="28"/>
                <w:lang w:val="fr-FR"/>
              </w:rPr>
            </w:pPr>
            <w:r w:rsidRPr="00090C48">
              <w:rPr>
                <w:b/>
                <w:sz w:val="28"/>
                <w:szCs w:val="28"/>
                <w:lang w:val="fr-FR"/>
              </w:rPr>
              <w:t>Câu 2 : ( 1,5 điểm ) Thu gọn các biểu thức sau </w:t>
            </w:r>
            <w:r w:rsidRPr="00090C48">
              <w:rPr>
                <w:sz w:val="28"/>
                <w:szCs w:val="28"/>
                <w:lang w:val="fr-FR"/>
              </w:rPr>
              <w:t>:</w:t>
            </w:r>
          </w:p>
          <w:p w:rsidR="00CA7B2F" w:rsidRPr="00090C48" w:rsidRDefault="00CA7B2F" w:rsidP="008D3CA5">
            <w:pPr>
              <w:rPr>
                <w:sz w:val="28"/>
                <w:szCs w:val="28"/>
              </w:rPr>
            </w:pPr>
            <w:r w:rsidRPr="00090C48">
              <w:rPr>
                <w:sz w:val="28"/>
                <w:szCs w:val="28"/>
              </w:rPr>
              <w:t xml:space="preserve">a.  A = </w:t>
            </w:r>
            <w:r w:rsidRPr="00090C48">
              <w:rPr>
                <w:position w:val="-28"/>
                <w:sz w:val="28"/>
                <w:szCs w:val="28"/>
                <w:lang w:val="fr-FR"/>
              </w:rPr>
              <w:object w:dxaOrig="1060" w:dyaOrig="760">
                <v:shape id="_x0000_i1199" type="#_x0000_t75" style="width:53.25pt;height:38.25pt" o:ole="">
                  <v:imagedata r:id="rId307" o:title=""/>
                </v:shape>
                <o:OLEObject Type="Embed" ProgID="Equation.3" ShapeID="_x0000_i1199" DrawAspect="Content" ObjectID="_1586710962" r:id="rId358"/>
              </w:object>
            </w:r>
            <w:r w:rsidRPr="00090C48">
              <w:rPr>
                <w:sz w:val="28"/>
                <w:szCs w:val="28"/>
              </w:rPr>
              <w:t xml:space="preserve">                b . B = ( 3</w:t>
            </w:r>
            <w:r w:rsidRPr="00090C48">
              <w:rPr>
                <w:position w:val="-6"/>
                <w:sz w:val="28"/>
                <w:szCs w:val="28"/>
                <w:lang w:val="fr-FR"/>
              </w:rPr>
              <w:object w:dxaOrig="380" w:dyaOrig="340">
                <v:shape id="_x0000_i1200" type="#_x0000_t75" style="width:18.75pt;height:17.25pt" o:ole="">
                  <v:imagedata r:id="rId309" o:title=""/>
                </v:shape>
                <o:OLEObject Type="Embed" ProgID="Equation.3" ShapeID="_x0000_i1200" DrawAspect="Content" ObjectID="_1586710963" r:id="rId359"/>
              </w:object>
            </w:r>
            <w:r w:rsidRPr="00090C48">
              <w:rPr>
                <w:sz w:val="28"/>
                <w:szCs w:val="28"/>
              </w:rPr>
              <w:t>+</w:t>
            </w:r>
            <w:r w:rsidRPr="00090C48">
              <w:rPr>
                <w:position w:val="-8"/>
                <w:sz w:val="28"/>
                <w:szCs w:val="28"/>
                <w:lang w:val="fr-FR"/>
              </w:rPr>
              <w:object w:dxaOrig="380" w:dyaOrig="360">
                <v:shape id="_x0000_i1201" type="#_x0000_t75" style="width:18.75pt;height:18pt" o:ole="">
                  <v:imagedata r:id="rId311" o:title=""/>
                </v:shape>
                <o:OLEObject Type="Embed" ProgID="Equation.3" ShapeID="_x0000_i1201" DrawAspect="Content" ObjectID="_1586710964" r:id="rId360"/>
              </w:object>
            </w:r>
            <w:r w:rsidRPr="00090C48">
              <w:rPr>
                <w:sz w:val="28"/>
                <w:szCs w:val="28"/>
              </w:rPr>
              <w:t xml:space="preserve">) </w:t>
            </w:r>
            <w:r w:rsidRPr="00090C48">
              <w:rPr>
                <w:position w:val="-10"/>
                <w:sz w:val="28"/>
                <w:szCs w:val="28"/>
                <w:lang w:val="fr-FR"/>
              </w:rPr>
              <w:object w:dxaOrig="999" w:dyaOrig="440">
                <v:shape id="_x0000_i1202" type="#_x0000_t75" style="width:50.25pt;height:21.75pt" o:ole="">
                  <v:imagedata r:id="rId313" o:title=""/>
                </v:shape>
                <o:OLEObject Type="Embed" ProgID="Equation.3" ShapeID="_x0000_i1202" DrawAspect="Content" ObjectID="_1586710965" r:id="rId361"/>
              </w:object>
            </w:r>
          </w:p>
          <w:p w:rsidR="00CA7B2F" w:rsidRPr="00090C48" w:rsidRDefault="00CA7B2F" w:rsidP="008D3CA5">
            <w:pPr>
              <w:jc w:val="center"/>
              <w:rPr>
                <w:sz w:val="28"/>
                <w:szCs w:val="28"/>
              </w:rPr>
            </w:pPr>
            <w:r w:rsidRPr="00090C48">
              <w:rPr>
                <w:sz w:val="28"/>
                <w:szCs w:val="28"/>
              </w:rPr>
              <w:t>Giải :</w:t>
            </w:r>
          </w:p>
          <w:p w:rsidR="00CA7B2F" w:rsidRPr="00090C48" w:rsidRDefault="00CA7B2F" w:rsidP="008D3CA5">
            <w:pPr>
              <w:rPr>
                <w:sz w:val="28"/>
                <w:szCs w:val="28"/>
              </w:rPr>
            </w:pPr>
            <w:r w:rsidRPr="00090C48">
              <w:rPr>
                <w:sz w:val="28"/>
                <w:szCs w:val="28"/>
              </w:rPr>
              <w:t xml:space="preserve">a. A = </w:t>
            </w:r>
            <w:r w:rsidRPr="00090C48">
              <w:rPr>
                <w:position w:val="-28"/>
                <w:sz w:val="28"/>
                <w:szCs w:val="28"/>
                <w:lang w:val="fr-FR"/>
              </w:rPr>
              <w:object w:dxaOrig="1060" w:dyaOrig="760">
                <v:shape id="_x0000_i1203" type="#_x0000_t75" style="width:53.25pt;height:38.25pt" o:ole="">
                  <v:imagedata r:id="rId307" o:title=""/>
                </v:shape>
                <o:OLEObject Type="Embed" ProgID="Equation.3" ShapeID="_x0000_i1203" DrawAspect="Content" ObjectID="_1586710966" r:id="rId362"/>
              </w:object>
            </w:r>
            <w:r w:rsidRPr="00090C48">
              <w:rPr>
                <w:sz w:val="28"/>
                <w:szCs w:val="28"/>
              </w:rPr>
              <w:t xml:space="preserve">= </w:t>
            </w:r>
            <w:r w:rsidRPr="00090C48">
              <w:rPr>
                <w:position w:val="-32"/>
                <w:sz w:val="28"/>
                <w:szCs w:val="28"/>
                <w:lang w:val="fr-FR"/>
              </w:rPr>
              <w:object w:dxaOrig="3120" w:dyaOrig="859">
                <v:shape id="_x0000_i1204" type="#_x0000_t75" style="width:156pt;height:42.75pt" o:ole="">
                  <v:imagedata r:id="rId363" o:title=""/>
                </v:shape>
                <o:OLEObject Type="Embed" ProgID="Equation.3" ShapeID="_x0000_i1204" DrawAspect="Content" ObjectID="_1586710967" r:id="rId364"/>
              </w:object>
            </w:r>
            <w:r w:rsidRPr="00090C48">
              <w:rPr>
                <w:sz w:val="28"/>
                <w:szCs w:val="28"/>
              </w:rPr>
              <w:t xml:space="preserve">        </w:t>
            </w:r>
          </w:p>
          <w:p w:rsidR="00CA7B2F" w:rsidRPr="00090C48" w:rsidRDefault="00CA7B2F" w:rsidP="008D3CA5">
            <w:pPr>
              <w:rPr>
                <w:sz w:val="28"/>
                <w:szCs w:val="28"/>
              </w:rPr>
            </w:pPr>
            <w:r w:rsidRPr="00090C48">
              <w:rPr>
                <w:sz w:val="28"/>
                <w:szCs w:val="28"/>
              </w:rPr>
              <w:t>b.  B = ( 3</w:t>
            </w:r>
            <w:r w:rsidRPr="00090C48">
              <w:rPr>
                <w:position w:val="-6"/>
                <w:sz w:val="28"/>
                <w:szCs w:val="28"/>
                <w:lang w:val="fr-FR"/>
              </w:rPr>
              <w:object w:dxaOrig="380" w:dyaOrig="340">
                <v:shape id="_x0000_i1205" type="#_x0000_t75" style="width:18.75pt;height:17.25pt" o:ole="">
                  <v:imagedata r:id="rId309" o:title=""/>
                </v:shape>
                <o:OLEObject Type="Embed" ProgID="Equation.3" ShapeID="_x0000_i1205" DrawAspect="Content" ObjectID="_1586710968" r:id="rId365"/>
              </w:object>
            </w:r>
            <w:r w:rsidRPr="00090C48">
              <w:rPr>
                <w:sz w:val="28"/>
                <w:szCs w:val="28"/>
              </w:rPr>
              <w:t>+</w:t>
            </w:r>
            <w:r w:rsidRPr="00090C48">
              <w:rPr>
                <w:position w:val="-8"/>
                <w:sz w:val="28"/>
                <w:szCs w:val="28"/>
                <w:lang w:val="fr-FR"/>
              </w:rPr>
              <w:object w:dxaOrig="380" w:dyaOrig="360">
                <v:shape id="_x0000_i1206" type="#_x0000_t75" style="width:18.75pt;height:18pt" o:ole="">
                  <v:imagedata r:id="rId311" o:title=""/>
                </v:shape>
                <o:OLEObject Type="Embed" ProgID="Equation.3" ShapeID="_x0000_i1206" DrawAspect="Content" ObjectID="_1586710969" r:id="rId366"/>
              </w:object>
            </w:r>
            <w:r w:rsidRPr="00090C48">
              <w:rPr>
                <w:sz w:val="28"/>
                <w:szCs w:val="28"/>
              </w:rPr>
              <w:t xml:space="preserve">) </w:t>
            </w:r>
            <w:r w:rsidRPr="00090C48">
              <w:rPr>
                <w:position w:val="-10"/>
                <w:sz w:val="28"/>
                <w:szCs w:val="28"/>
                <w:lang w:val="fr-FR"/>
              </w:rPr>
              <w:object w:dxaOrig="999" w:dyaOrig="440">
                <v:shape id="_x0000_i1207" type="#_x0000_t75" style="width:50.25pt;height:21.75pt" o:ole="">
                  <v:imagedata r:id="rId313" o:title=""/>
                </v:shape>
                <o:OLEObject Type="Embed" ProgID="Equation.3" ShapeID="_x0000_i1207" DrawAspect="Content" ObjectID="_1586710970" r:id="rId367"/>
              </w:object>
            </w:r>
            <w:r w:rsidRPr="00090C48">
              <w:rPr>
                <w:sz w:val="28"/>
                <w:szCs w:val="28"/>
              </w:rPr>
              <w:t xml:space="preserve">=  </w:t>
            </w:r>
            <w:r w:rsidRPr="00090C48">
              <w:rPr>
                <w:position w:val="-12"/>
                <w:sz w:val="28"/>
                <w:szCs w:val="28"/>
                <w:lang w:val="fr-FR"/>
              </w:rPr>
              <w:object w:dxaOrig="2299" w:dyaOrig="460">
                <v:shape id="_x0000_i1208" type="#_x0000_t75" style="width:114.7pt;height:23.25pt" o:ole="">
                  <v:imagedata r:id="rId368" o:title=""/>
                </v:shape>
                <o:OLEObject Type="Embed" ProgID="Equation.3" ShapeID="_x0000_i1208" DrawAspect="Content" ObjectID="_1586710971" r:id="rId369"/>
              </w:object>
            </w:r>
            <w:r w:rsidRPr="00090C48">
              <w:rPr>
                <w:sz w:val="28"/>
                <w:szCs w:val="28"/>
              </w:rPr>
              <w:t xml:space="preserve">=  </w:t>
            </w:r>
            <w:r w:rsidRPr="00090C48">
              <w:rPr>
                <w:position w:val="-12"/>
                <w:sz w:val="28"/>
                <w:szCs w:val="28"/>
                <w:lang w:val="fr-FR"/>
              </w:rPr>
              <w:object w:dxaOrig="2180" w:dyaOrig="460">
                <v:shape id="_x0000_i1209" type="#_x0000_t75" style="width:108.8pt;height:23.25pt" o:ole="">
                  <v:imagedata r:id="rId370" o:title=""/>
                </v:shape>
                <o:OLEObject Type="Embed" ProgID="Equation.3" ShapeID="_x0000_i1209" DrawAspect="Content" ObjectID="_1586710972" r:id="rId371"/>
              </w:object>
            </w:r>
            <w:r w:rsidRPr="00090C48">
              <w:rPr>
                <w:sz w:val="28"/>
                <w:szCs w:val="28"/>
              </w:rPr>
              <w:t>= 6</w:t>
            </w:r>
          </w:p>
          <w:p w:rsidR="00CA7B2F" w:rsidRPr="00090C48" w:rsidRDefault="00CA7B2F" w:rsidP="008D3CA5">
            <w:pPr>
              <w:rPr>
                <w:b/>
                <w:sz w:val="28"/>
                <w:szCs w:val="28"/>
              </w:rPr>
            </w:pPr>
            <w:r w:rsidRPr="00090C48">
              <w:rPr>
                <w:b/>
                <w:sz w:val="28"/>
                <w:szCs w:val="28"/>
              </w:rPr>
              <w:t xml:space="preserve">Câu 3 : ( 1 điểm )     </w:t>
            </w:r>
          </w:p>
          <w:p w:rsidR="00CA7B2F" w:rsidRPr="00090C48" w:rsidRDefault="00CA7B2F" w:rsidP="008D3CA5">
            <w:pPr>
              <w:rPr>
                <w:sz w:val="28"/>
                <w:szCs w:val="28"/>
              </w:rPr>
            </w:pPr>
            <w:r w:rsidRPr="00090C48">
              <w:rPr>
                <w:sz w:val="28"/>
                <w:szCs w:val="28"/>
              </w:rPr>
              <w:t xml:space="preserve">     Một khu vườn hình chữ nhật có diện tích bằng 675m</w:t>
            </w:r>
            <w:r w:rsidRPr="00090C48">
              <w:rPr>
                <w:sz w:val="28"/>
                <w:szCs w:val="28"/>
                <w:vertAlign w:val="superscript"/>
              </w:rPr>
              <w:t>2</w:t>
            </w:r>
            <w:r w:rsidRPr="00090C48">
              <w:rPr>
                <w:sz w:val="28"/>
                <w:szCs w:val="28"/>
              </w:rPr>
              <w:t xml:space="preserve"> và có chu vi bằng 120m. Tìm chiều dài và chiều rộng của khu vườn.</w:t>
            </w:r>
          </w:p>
          <w:p w:rsidR="00CA7B2F" w:rsidRPr="00090C48" w:rsidRDefault="00CA7B2F" w:rsidP="008D3CA5">
            <w:pPr>
              <w:rPr>
                <w:sz w:val="28"/>
                <w:szCs w:val="28"/>
              </w:rPr>
            </w:pPr>
            <w:r w:rsidRPr="00090C48">
              <w:rPr>
                <w:sz w:val="28"/>
                <w:szCs w:val="28"/>
              </w:rPr>
              <w:t xml:space="preserve">                                                          Giải:</w:t>
            </w:r>
          </w:p>
          <w:p w:rsidR="00CA7B2F" w:rsidRPr="00090C48" w:rsidRDefault="00CA7B2F" w:rsidP="008D3CA5">
            <w:pPr>
              <w:rPr>
                <w:sz w:val="28"/>
                <w:szCs w:val="28"/>
              </w:rPr>
            </w:pPr>
            <w:r w:rsidRPr="00090C48">
              <w:rPr>
                <w:sz w:val="28"/>
                <w:szCs w:val="28"/>
              </w:rPr>
              <w:t>Gọi x, y là chiều dài và chiều rộng của khu vườn hình chữ nhật, ta có x &gt; y &gt; 0</w:t>
            </w:r>
          </w:p>
          <w:p w:rsidR="00CA7B2F" w:rsidRPr="00090C48" w:rsidRDefault="00CA7B2F" w:rsidP="008D3CA5">
            <w:pPr>
              <w:rPr>
                <w:sz w:val="28"/>
                <w:szCs w:val="28"/>
              </w:rPr>
            </w:pPr>
            <w:r w:rsidRPr="00090C48">
              <w:rPr>
                <w:noProof/>
                <w:sz w:val="28"/>
                <w:szCs w:val="28"/>
                <w:lang w:val="en-US"/>
              </w:rPr>
              <mc:AlternateContent>
                <mc:Choice Requires="wps">
                  <w:drawing>
                    <wp:anchor distT="0" distB="0" distL="114300" distR="114300" simplePos="0" relativeHeight="251622400" behindDoc="0" locked="0" layoutInCell="1" allowOverlap="1" wp14:anchorId="21998CBC" wp14:editId="1AB8D793">
                      <wp:simplePos x="0" y="0"/>
                      <wp:positionH relativeFrom="column">
                        <wp:posOffset>426720</wp:posOffset>
                      </wp:positionH>
                      <wp:positionV relativeFrom="paragraph">
                        <wp:posOffset>55245</wp:posOffset>
                      </wp:positionV>
                      <wp:extent cx="76200" cy="342900"/>
                      <wp:effectExtent l="7620" t="7620" r="11430" b="11430"/>
                      <wp:wrapNone/>
                      <wp:docPr id="1440" name="Left Brace 14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42900"/>
                              </a:xfrm>
                              <a:prstGeom prst="leftBrace">
                                <a:avLst>
                                  <a:gd name="adj1" fmla="val 375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40" o:spid="_x0000_s1026" type="#_x0000_t87" style="position:absolute;margin-left:33.6pt;margin-top:4.35pt;width:6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"/>
                  </w:pict>
                </mc:Fallback>
              </mc:AlternateContent>
            </w:r>
            <w:r w:rsidRPr="00090C48">
              <w:rPr>
                <w:sz w:val="28"/>
                <w:szCs w:val="28"/>
              </w:rPr>
              <w:t xml:space="preserve">Và          x + y = 60    </w:t>
            </w:r>
          </w:p>
          <w:p w:rsidR="00CA7B2F" w:rsidRPr="00090C48" w:rsidRDefault="00CA7B2F" w:rsidP="008D3CA5">
            <w:pPr>
              <w:rPr>
                <w:sz w:val="28"/>
                <w:szCs w:val="28"/>
              </w:rPr>
            </w:pPr>
            <w:r w:rsidRPr="00090C48">
              <w:rPr>
                <w:sz w:val="28"/>
                <w:szCs w:val="28"/>
              </w:rPr>
              <w:t xml:space="preserve">               x.y = 675</w:t>
            </w:r>
          </w:p>
          <w:p w:rsidR="00CA7B2F" w:rsidRPr="00090C48" w:rsidRDefault="00CA7B2F" w:rsidP="008D3CA5">
            <w:pPr>
              <w:rPr>
                <w:sz w:val="28"/>
                <w:szCs w:val="28"/>
                <w:lang w:val="fr-FR"/>
              </w:rPr>
            </w:pPr>
            <w:r w:rsidRPr="00090C48">
              <w:rPr>
                <w:sz w:val="28"/>
                <w:szCs w:val="28"/>
                <w:lang w:val="fr-FR"/>
              </w:rPr>
              <w:t xml:space="preserve">         x, y là nghiệm của phương trình  X</w:t>
            </w:r>
            <w:r w:rsidRPr="00090C48">
              <w:rPr>
                <w:sz w:val="28"/>
                <w:szCs w:val="28"/>
                <w:vertAlign w:val="superscript"/>
                <w:lang w:val="fr-FR"/>
              </w:rPr>
              <w:t>2</w:t>
            </w:r>
            <w:r w:rsidRPr="00090C48">
              <w:rPr>
                <w:sz w:val="28"/>
                <w:szCs w:val="28"/>
                <w:lang w:val="fr-FR"/>
              </w:rPr>
              <w:t xml:space="preserve"> - 60x + 675 = 0</w:t>
            </w:r>
          </w:p>
          <w:p w:rsidR="00CA7B2F" w:rsidRPr="00090C48" w:rsidRDefault="00CA7B2F" w:rsidP="008D3CA5">
            <w:pPr>
              <w:rPr>
                <w:sz w:val="28"/>
                <w:szCs w:val="28"/>
                <w:lang w:val="fr-FR"/>
              </w:rPr>
            </w:pPr>
            <w:r w:rsidRPr="00090C48">
              <w:rPr>
                <w:sz w:val="28"/>
                <w:szCs w:val="28"/>
                <w:lang w:val="fr-FR"/>
              </w:rPr>
              <w:t xml:space="preserve">         X</w:t>
            </w:r>
            <w:r w:rsidRPr="00090C48">
              <w:rPr>
                <w:sz w:val="28"/>
                <w:szCs w:val="28"/>
                <w:vertAlign w:val="subscript"/>
                <w:lang w:val="fr-FR"/>
              </w:rPr>
              <w:t>1</w:t>
            </w:r>
            <w:r w:rsidRPr="00090C48">
              <w:rPr>
                <w:sz w:val="28"/>
                <w:szCs w:val="28"/>
                <w:lang w:val="fr-FR"/>
              </w:rPr>
              <w:t xml:space="preserve"> = 15, X</w:t>
            </w:r>
            <w:r w:rsidRPr="00090C48">
              <w:rPr>
                <w:sz w:val="28"/>
                <w:szCs w:val="28"/>
                <w:vertAlign w:val="subscript"/>
                <w:lang w:val="fr-FR"/>
              </w:rPr>
              <w:t>2</w:t>
            </w:r>
            <w:r w:rsidRPr="00090C48">
              <w:rPr>
                <w:sz w:val="28"/>
                <w:szCs w:val="28"/>
                <w:lang w:val="fr-FR"/>
              </w:rPr>
              <w:t xml:space="preserve"> = 45 </w:t>
            </w:r>
            <w:r w:rsidRPr="00090C48">
              <w:rPr>
                <w:position w:val="-6"/>
                <w:sz w:val="28"/>
                <w:szCs w:val="28"/>
                <w:lang w:val="fr-FR"/>
              </w:rPr>
              <w:object w:dxaOrig="300" w:dyaOrig="220">
                <v:shape id="_x0000_i1210" type="#_x0000_t75" style="width:15pt;height:11.25pt" o:ole="">
                  <v:imagedata r:id="rId372" o:title=""/>
                </v:shape>
                <o:OLEObject Type="Embed" ProgID="Equation.3" ShapeID="_x0000_i1210" DrawAspect="Content" ObjectID="_1586710973" r:id="rId373"/>
              </w:object>
            </w:r>
            <w:r w:rsidRPr="00090C48">
              <w:rPr>
                <w:sz w:val="28"/>
                <w:szCs w:val="28"/>
                <w:lang w:val="fr-FR"/>
              </w:rPr>
              <w:t xml:space="preserve"> x = 45 và y = 15</w:t>
            </w:r>
          </w:p>
          <w:p w:rsidR="00CA7B2F" w:rsidRPr="00090C48" w:rsidRDefault="00CA7B2F" w:rsidP="008D3CA5">
            <w:pPr>
              <w:rPr>
                <w:b/>
                <w:sz w:val="28"/>
                <w:szCs w:val="28"/>
                <w:lang w:val="fr-FR"/>
              </w:rPr>
            </w:pPr>
            <w:r w:rsidRPr="00090C48">
              <w:rPr>
                <w:b/>
                <w:sz w:val="28"/>
                <w:szCs w:val="28"/>
                <w:lang w:val="fr-FR"/>
              </w:rPr>
              <w:t>Bài 4 : ( 2 điểm )</w:t>
            </w:r>
          </w:p>
          <w:p w:rsidR="00CA7B2F" w:rsidRPr="00090C48" w:rsidRDefault="00CA7B2F" w:rsidP="008D3CA5">
            <w:pPr>
              <w:rPr>
                <w:sz w:val="28"/>
                <w:szCs w:val="28"/>
                <w:lang w:val="fr-FR"/>
              </w:rPr>
            </w:pPr>
            <w:r w:rsidRPr="00090C48">
              <w:rPr>
                <w:b/>
                <w:sz w:val="28"/>
                <w:szCs w:val="28"/>
                <w:lang w:val="fr-FR"/>
              </w:rPr>
              <w:t xml:space="preserve">    </w:t>
            </w:r>
            <w:r w:rsidRPr="00090C48">
              <w:rPr>
                <w:sz w:val="28"/>
                <w:szCs w:val="28"/>
                <w:lang w:val="fr-FR"/>
              </w:rPr>
              <w:t>Cho phương trình : x</w:t>
            </w:r>
            <w:r w:rsidRPr="00090C48">
              <w:rPr>
                <w:sz w:val="28"/>
                <w:szCs w:val="28"/>
                <w:vertAlign w:val="superscript"/>
                <w:lang w:val="fr-FR"/>
              </w:rPr>
              <w:t>2</w:t>
            </w:r>
            <w:r w:rsidRPr="00090C48">
              <w:rPr>
                <w:sz w:val="28"/>
                <w:szCs w:val="28"/>
                <w:lang w:val="fr-FR"/>
              </w:rPr>
              <w:t xml:space="preserve"> -2mx + m</w:t>
            </w:r>
            <w:r w:rsidRPr="00090C48">
              <w:rPr>
                <w:sz w:val="28"/>
                <w:szCs w:val="28"/>
                <w:vertAlign w:val="superscript"/>
                <w:lang w:val="fr-FR"/>
              </w:rPr>
              <w:t>2</w:t>
            </w:r>
            <w:r w:rsidRPr="00090C48">
              <w:rPr>
                <w:sz w:val="28"/>
                <w:szCs w:val="28"/>
                <w:lang w:val="fr-FR"/>
              </w:rPr>
              <w:t xml:space="preserve"> – m – 1 = 0 với m là tham số và x là ẩn số </w:t>
            </w:r>
          </w:p>
          <w:p w:rsidR="00CA7B2F" w:rsidRPr="00090C48" w:rsidRDefault="00CA7B2F" w:rsidP="008D3CA5">
            <w:pPr>
              <w:rPr>
                <w:sz w:val="28"/>
                <w:szCs w:val="28"/>
              </w:rPr>
            </w:pPr>
            <w:r w:rsidRPr="00090C48">
              <w:rPr>
                <w:sz w:val="28"/>
                <w:szCs w:val="28"/>
              </w:rPr>
              <w:t>a) Giải phương trình với m = 1</w:t>
            </w:r>
          </w:p>
          <w:p w:rsidR="00CA7B2F" w:rsidRPr="00090C48" w:rsidRDefault="00CA7B2F" w:rsidP="008D3CA5">
            <w:pPr>
              <w:rPr>
                <w:sz w:val="28"/>
                <w:szCs w:val="28"/>
              </w:rPr>
            </w:pPr>
            <w:r w:rsidRPr="00090C48">
              <w:rPr>
                <w:sz w:val="28"/>
                <w:szCs w:val="28"/>
              </w:rPr>
              <w:t>b) Tìm m để phương trình có 2 nghiệm phân biệt x, x</w:t>
            </w:r>
            <w:r w:rsidRPr="00090C48">
              <w:rPr>
                <w:sz w:val="28"/>
                <w:szCs w:val="28"/>
                <w:vertAlign w:val="subscript"/>
              </w:rPr>
              <w:t>2</w:t>
            </w:r>
          </w:p>
          <w:p w:rsidR="00CA7B2F" w:rsidRPr="00090C48" w:rsidRDefault="00CA7B2F" w:rsidP="008D3CA5">
            <w:pPr>
              <w:rPr>
                <w:sz w:val="28"/>
                <w:szCs w:val="28"/>
              </w:rPr>
            </w:pPr>
            <w:r w:rsidRPr="00090C48">
              <w:rPr>
                <w:sz w:val="28"/>
                <w:szCs w:val="28"/>
              </w:rPr>
              <w:t>c) Với điều kiện câu b hãy tìm m để biểu thức  A = x</w:t>
            </w:r>
            <w:r w:rsidRPr="00090C48">
              <w:rPr>
                <w:sz w:val="28"/>
                <w:szCs w:val="28"/>
                <w:vertAlign w:val="subscript"/>
              </w:rPr>
              <w:t>1</w:t>
            </w:r>
            <w:r w:rsidRPr="00090C48">
              <w:rPr>
                <w:sz w:val="28"/>
                <w:szCs w:val="28"/>
              </w:rPr>
              <w:t>x</w:t>
            </w:r>
            <w:r w:rsidRPr="00090C48">
              <w:rPr>
                <w:sz w:val="28"/>
                <w:szCs w:val="28"/>
                <w:vertAlign w:val="subscript"/>
              </w:rPr>
              <w:t>2</w:t>
            </w:r>
            <w:r w:rsidRPr="00090C48">
              <w:rPr>
                <w:sz w:val="28"/>
                <w:szCs w:val="28"/>
              </w:rPr>
              <w:t xml:space="preserve"> – x</w:t>
            </w:r>
            <w:r w:rsidRPr="00090C48">
              <w:rPr>
                <w:sz w:val="28"/>
                <w:szCs w:val="28"/>
                <w:vertAlign w:val="subscript"/>
              </w:rPr>
              <w:t>1</w:t>
            </w:r>
            <w:r w:rsidRPr="00090C48">
              <w:rPr>
                <w:sz w:val="28"/>
                <w:szCs w:val="28"/>
              </w:rPr>
              <w:t xml:space="preserve"> – x</w:t>
            </w:r>
            <w:r w:rsidRPr="00090C48">
              <w:rPr>
                <w:sz w:val="28"/>
                <w:szCs w:val="28"/>
                <w:vertAlign w:val="subscript"/>
              </w:rPr>
              <w:t>2</w:t>
            </w:r>
            <w:r w:rsidRPr="00090C48">
              <w:rPr>
                <w:sz w:val="28"/>
                <w:szCs w:val="28"/>
              </w:rPr>
              <w:t xml:space="preserve"> đạt giá trị nhỏ nhất.</w:t>
            </w:r>
          </w:p>
          <w:p w:rsidR="00CA7B2F" w:rsidRPr="00090C48" w:rsidRDefault="00CA7B2F" w:rsidP="008D3CA5">
            <w:pPr>
              <w:rPr>
                <w:sz w:val="28"/>
                <w:szCs w:val="28"/>
              </w:rPr>
            </w:pPr>
            <w:r w:rsidRPr="00090C48">
              <w:rPr>
                <w:sz w:val="28"/>
                <w:szCs w:val="28"/>
              </w:rPr>
              <w:t xml:space="preserve">                                                         Giải:</w:t>
            </w:r>
          </w:p>
          <w:p w:rsidR="00CA7B2F" w:rsidRPr="00090C48" w:rsidRDefault="00CA7B2F" w:rsidP="008D3CA5">
            <w:pPr>
              <w:rPr>
                <w:sz w:val="28"/>
                <w:szCs w:val="28"/>
                <w:lang w:val="fr-FR"/>
              </w:rPr>
            </w:pPr>
            <w:r w:rsidRPr="00090C48">
              <w:rPr>
                <w:sz w:val="28"/>
                <w:szCs w:val="28"/>
                <w:lang w:val="fr-FR"/>
              </w:rPr>
              <w:t>a) m = 1 ta được phương trình : x</w:t>
            </w:r>
            <w:r w:rsidRPr="00090C48">
              <w:rPr>
                <w:sz w:val="28"/>
                <w:szCs w:val="28"/>
                <w:vertAlign w:val="superscript"/>
                <w:lang w:val="fr-FR"/>
              </w:rPr>
              <w:t>2</w:t>
            </w:r>
            <w:r w:rsidRPr="00090C48">
              <w:rPr>
                <w:sz w:val="28"/>
                <w:szCs w:val="28"/>
                <w:lang w:val="fr-FR"/>
              </w:rPr>
              <w:t xml:space="preserve"> – 2x – 1 = 0</w:t>
            </w:r>
          </w:p>
          <w:p w:rsidR="00CA7B2F" w:rsidRPr="00090C48" w:rsidRDefault="00CA7B2F" w:rsidP="008D3CA5">
            <w:pPr>
              <w:rPr>
                <w:sz w:val="28"/>
                <w:szCs w:val="28"/>
                <w:lang w:val="fr-FR"/>
              </w:rPr>
            </w:pPr>
            <w:r w:rsidRPr="00090C48">
              <w:rPr>
                <w:sz w:val="28"/>
                <w:szCs w:val="28"/>
                <w:lang w:val="fr-FR"/>
              </w:rPr>
              <w:t>( x -1 )</w:t>
            </w:r>
            <w:r w:rsidRPr="00090C48">
              <w:rPr>
                <w:sz w:val="28"/>
                <w:szCs w:val="28"/>
                <w:vertAlign w:val="superscript"/>
                <w:lang w:val="fr-FR"/>
              </w:rPr>
              <w:t>2</w:t>
            </w:r>
            <w:r w:rsidRPr="00090C48">
              <w:rPr>
                <w:sz w:val="28"/>
                <w:szCs w:val="28"/>
                <w:lang w:val="fr-FR"/>
              </w:rPr>
              <w:t xml:space="preserve"> = 0 </w:t>
            </w:r>
            <w:r w:rsidRPr="00090C48">
              <w:rPr>
                <w:position w:val="-6"/>
                <w:sz w:val="28"/>
                <w:szCs w:val="28"/>
                <w:lang w:val="fr-FR"/>
              </w:rPr>
              <w:object w:dxaOrig="320" w:dyaOrig="220">
                <v:shape id="_x0000_i1211" type="#_x0000_t75" style="width:15.75pt;height:11.25pt" o:ole="">
                  <v:imagedata r:id="rId374" o:title=""/>
                </v:shape>
                <o:OLEObject Type="Embed" ProgID="Equation.3" ShapeID="_x0000_i1211" DrawAspect="Content" ObjectID="_1586710974" r:id="rId375"/>
              </w:object>
            </w:r>
            <w:r w:rsidRPr="00090C48">
              <w:rPr>
                <w:sz w:val="28"/>
                <w:szCs w:val="28"/>
                <w:lang w:val="fr-FR"/>
              </w:rPr>
              <w:t>x = 1</w:t>
            </w:r>
          </w:p>
          <w:p w:rsidR="00CA7B2F" w:rsidRPr="00090C48" w:rsidRDefault="00CA7B2F" w:rsidP="008D3CA5">
            <w:pPr>
              <w:rPr>
                <w:sz w:val="28"/>
                <w:szCs w:val="28"/>
                <w:lang w:val="fr-FR"/>
              </w:rPr>
            </w:pPr>
            <w:r w:rsidRPr="00090C48">
              <w:rPr>
                <w:sz w:val="28"/>
                <w:szCs w:val="28"/>
                <w:lang w:val="fr-FR"/>
              </w:rPr>
              <w:t xml:space="preserve">b) </w:t>
            </w:r>
            <w:r w:rsidRPr="00090C48">
              <w:rPr>
                <w:position w:val="-4"/>
                <w:sz w:val="28"/>
                <w:szCs w:val="28"/>
                <w:lang w:val="fr-FR"/>
              </w:rPr>
              <w:object w:dxaOrig="260" w:dyaOrig="300">
                <v:shape id="_x0000_i1212" type="#_x0000_t75" style="width:12.75pt;height:15pt" o:ole="">
                  <v:imagedata r:id="rId376" o:title=""/>
                </v:shape>
                <o:OLEObject Type="Embed" ProgID="Equation.3" ShapeID="_x0000_i1212" DrawAspect="Content" ObjectID="_1586710975" r:id="rId377"/>
              </w:object>
            </w:r>
            <w:r w:rsidRPr="00090C48">
              <w:rPr>
                <w:sz w:val="28"/>
                <w:szCs w:val="28"/>
                <w:lang w:val="fr-FR"/>
              </w:rPr>
              <w:t>= m</w:t>
            </w:r>
            <w:r w:rsidRPr="00090C48">
              <w:rPr>
                <w:sz w:val="28"/>
                <w:szCs w:val="28"/>
                <w:vertAlign w:val="superscript"/>
                <w:lang w:val="fr-FR"/>
              </w:rPr>
              <w:t>2</w:t>
            </w:r>
            <w:r w:rsidRPr="00090C48">
              <w:rPr>
                <w:sz w:val="28"/>
                <w:szCs w:val="28"/>
                <w:lang w:val="fr-FR"/>
              </w:rPr>
              <w:t xml:space="preserve"> – m</w:t>
            </w:r>
            <w:r w:rsidRPr="00090C48">
              <w:rPr>
                <w:sz w:val="28"/>
                <w:szCs w:val="28"/>
                <w:vertAlign w:val="superscript"/>
                <w:lang w:val="fr-FR"/>
              </w:rPr>
              <w:t>2</w:t>
            </w:r>
            <w:r w:rsidRPr="00090C48">
              <w:rPr>
                <w:sz w:val="28"/>
                <w:szCs w:val="28"/>
                <w:lang w:val="fr-FR"/>
              </w:rPr>
              <w:t xml:space="preserve"> + m – 1 = m -1 </w:t>
            </w:r>
          </w:p>
          <w:p w:rsidR="00CA7B2F" w:rsidRPr="00090C48" w:rsidRDefault="00CA7B2F" w:rsidP="008D3CA5">
            <w:pPr>
              <w:rPr>
                <w:sz w:val="28"/>
                <w:szCs w:val="28"/>
                <w:lang w:val="fr-FR"/>
              </w:rPr>
            </w:pPr>
            <w:r w:rsidRPr="00090C48">
              <w:rPr>
                <w:sz w:val="28"/>
                <w:szCs w:val="28"/>
                <w:lang w:val="fr-FR"/>
              </w:rPr>
              <w:t xml:space="preserve">phương trình có 2 nghiệm phân biệt </w:t>
            </w:r>
            <w:r w:rsidRPr="00090C48">
              <w:rPr>
                <w:position w:val="-6"/>
                <w:sz w:val="28"/>
                <w:szCs w:val="28"/>
                <w:lang w:val="fr-FR"/>
              </w:rPr>
              <w:object w:dxaOrig="580" w:dyaOrig="320">
                <v:shape id="_x0000_i1213" type="#_x0000_t75" style="width:29.25pt;height:15.75pt" o:ole="">
                  <v:imagedata r:id="rId378" o:title=""/>
                </v:shape>
                <o:OLEObject Type="Embed" ProgID="Equation.3" ShapeID="_x0000_i1213" DrawAspect="Content" ObjectID="_1586710976" r:id="rId379"/>
              </w:object>
            </w:r>
            <w:r w:rsidRPr="00090C48">
              <w:rPr>
                <w:sz w:val="28"/>
                <w:szCs w:val="28"/>
                <w:lang w:val="fr-FR"/>
              </w:rPr>
              <w:t xml:space="preserve">&gt;0 </w:t>
            </w:r>
            <w:r w:rsidRPr="00090C48">
              <w:rPr>
                <w:position w:val="-6"/>
                <w:sz w:val="28"/>
                <w:szCs w:val="28"/>
                <w:lang w:val="fr-FR"/>
              </w:rPr>
              <w:object w:dxaOrig="900" w:dyaOrig="279">
                <v:shape id="_x0000_i1214" type="#_x0000_t75" style="width:45pt;height:14.25pt" o:ole="">
                  <v:imagedata r:id="rId380" o:title=""/>
                </v:shape>
                <o:OLEObject Type="Embed" ProgID="Equation.3" ShapeID="_x0000_i1214" DrawAspect="Content" ObjectID="_1586710977" r:id="rId381"/>
              </w:object>
            </w:r>
          </w:p>
          <w:p w:rsidR="00CA7B2F" w:rsidRPr="00090C48" w:rsidRDefault="00CA7B2F" w:rsidP="008D3CA5">
            <w:pPr>
              <w:rPr>
                <w:sz w:val="28"/>
                <w:szCs w:val="28"/>
              </w:rPr>
            </w:pPr>
            <w:r w:rsidRPr="00090C48">
              <w:rPr>
                <w:sz w:val="28"/>
                <w:szCs w:val="28"/>
              </w:rPr>
              <w:t>c) Theo Viet, ta có :</w:t>
            </w:r>
          </w:p>
          <w:p w:rsidR="00CA7B2F" w:rsidRPr="00090C48" w:rsidRDefault="00CA7B2F" w:rsidP="008D3CA5">
            <w:pPr>
              <w:rPr>
                <w:sz w:val="28"/>
                <w:szCs w:val="28"/>
              </w:rPr>
            </w:pPr>
            <w:r w:rsidRPr="00090C48">
              <w:rPr>
                <w:noProof/>
                <w:sz w:val="28"/>
                <w:szCs w:val="28"/>
                <w:lang w:val="en-US"/>
              </w:rPr>
              <mc:AlternateContent>
                <mc:Choice Requires="wps">
                  <w:drawing>
                    <wp:anchor distT="0" distB="0" distL="114300" distR="114300" simplePos="0" relativeHeight="251623424" behindDoc="0" locked="0" layoutInCell="1" allowOverlap="1" wp14:anchorId="4032DC9F" wp14:editId="7A469EC4">
                      <wp:simplePos x="0" y="0"/>
                      <wp:positionH relativeFrom="column">
                        <wp:posOffset>121920</wp:posOffset>
                      </wp:positionH>
                      <wp:positionV relativeFrom="paragraph">
                        <wp:posOffset>160655</wp:posOffset>
                      </wp:positionV>
                      <wp:extent cx="76200" cy="457200"/>
                      <wp:effectExtent l="7620" t="8255" r="11430" b="10795"/>
                      <wp:wrapNone/>
                      <wp:docPr id="1439" name="Left Brace 14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457200"/>
                              </a:xfrm>
                              <a:prstGeom prst="leftBrace">
                                <a:avLst>
                                  <a:gd name="adj1" fmla="val 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39" o:spid="_x0000_s1026" type="#_x0000_t87" style="position:absolute;margin-left:9.6pt;margin-top:12.65pt;width:6pt;height:3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"/>
                  </w:pict>
                </mc:Fallback>
              </mc:AlternateContent>
            </w:r>
            <w:r w:rsidRPr="00090C48">
              <w:rPr>
                <w:sz w:val="28"/>
                <w:szCs w:val="28"/>
              </w:rPr>
              <w:t xml:space="preserve">      x</w:t>
            </w:r>
            <w:r w:rsidRPr="00090C48">
              <w:rPr>
                <w:sz w:val="28"/>
                <w:szCs w:val="28"/>
                <w:vertAlign w:val="subscript"/>
              </w:rPr>
              <w:t>1</w:t>
            </w:r>
            <w:r w:rsidRPr="00090C48">
              <w:rPr>
                <w:sz w:val="28"/>
                <w:szCs w:val="28"/>
              </w:rPr>
              <w:t xml:space="preserve"> + x</w:t>
            </w:r>
            <w:r w:rsidRPr="00090C48">
              <w:rPr>
                <w:sz w:val="28"/>
                <w:szCs w:val="28"/>
                <w:vertAlign w:val="subscript"/>
              </w:rPr>
              <w:t>2</w:t>
            </w:r>
            <w:r w:rsidRPr="00090C48">
              <w:rPr>
                <w:sz w:val="28"/>
                <w:szCs w:val="28"/>
              </w:rPr>
              <w:t xml:space="preserve"> = </w:t>
            </w:r>
            <w:r w:rsidRPr="00090C48">
              <w:rPr>
                <w:position w:val="-24"/>
                <w:sz w:val="28"/>
                <w:szCs w:val="28"/>
              </w:rPr>
              <w:object w:dxaOrig="960" w:dyaOrig="620">
                <v:shape id="_x0000_i1215" type="#_x0000_t75" style="width:48pt;height:30.75pt" o:ole="">
                  <v:imagedata r:id="rId382" o:title=""/>
                </v:shape>
                <o:OLEObject Type="Embed" ProgID="Equation.3" ShapeID="_x0000_i1215" DrawAspect="Content" ObjectID="_1586710978" r:id="rId383"/>
              </w:object>
            </w:r>
          </w:p>
          <w:p w:rsidR="00CA7B2F" w:rsidRPr="00090C48" w:rsidRDefault="00CA7B2F" w:rsidP="008D3CA5">
            <w:pPr>
              <w:rPr>
                <w:sz w:val="28"/>
                <w:szCs w:val="28"/>
              </w:rPr>
            </w:pPr>
            <w:r w:rsidRPr="00090C48">
              <w:rPr>
                <w:sz w:val="28"/>
                <w:szCs w:val="28"/>
              </w:rPr>
              <w:t xml:space="preserve">      x.x</w:t>
            </w:r>
            <w:r w:rsidRPr="00090C48">
              <w:rPr>
                <w:sz w:val="28"/>
                <w:szCs w:val="28"/>
                <w:vertAlign w:val="subscript"/>
              </w:rPr>
              <w:t>2</w:t>
            </w:r>
            <w:r w:rsidRPr="00090C48">
              <w:rPr>
                <w:sz w:val="28"/>
                <w:szCs w:val="28"/>
              </w:rPr>
              <w:t xml:space="preserve"> = </w:t>
            </w:r>
            <w:r w:rsidRPr="00090C48">
              <w:rPr>
                <w:position w:val="-24"/>
                <w:sz w:val="28"/>
                <w:szCs w:val="28"/>
              </w:rPr>
              <w:object w:dxaOrig="240" w:dyaOrig="620">
                <v:shape id="_x0000_i1216" type="#_x0000_t75" style="width:12pt;height:30.75pt" o:ole="">
                  <v:imagedata r:id="rId384" o:title=""/>
                </v:shape>
                <o:OLEObject Type="Embed" ProgID="Equation.3" ShapeID="_x0000_i1216" DrawAspect="Content" ObjectID="_1586710979" r:id="rId385"/>
              </w:object>
            </w:r>
            <w:r w:rsidRPr="00090C48">
              <w:rPr>
                <w:sz w:val="28"/>
                <w:szCs w:val="28"/>
              </w:rPr>
              <w:t>= m</w:t>
            </w:r>
            <w:r w:rsidRPr="00090C48">
              <w:rPr>
                <w:sz w:val="28"/>
                <w:szCs w:val="28"/>
                <w:vertAlign w:val="superscript"/>
              </w:rPr>
              <w:t>2</w:t>
            </w:r>
            <w:r w:rsidRPr="00090C48">
              <w:rPr>
                <w:sz w:val="28"/>
                <w:szCs w:val="28"/>
              </w:rPr>
              <w:t xml:space="preserve"> – m + 1</w:t>
            </w:r>
          </w:p>
          <w:p w:rsidR="00CA7B2F" w:rsidRPr="00090C48" w:rsidRDefault="00CA7B2F" w:rsidP="008D3CA5">
            <w:pPr>
              <w:rPr>
                <w:sz w:val="28"/>
                <w:szCs w:val="28"/>
              </w:rPr>
            </w:pPr>
            <w:r w:rsidRPr="00090C48">
              <w:rPr>
                <w:sz w:val="28"/>
                <w:szCs w:val="28"/>
              </w:rPr>
              <w:t xml:space="preserve">          A = m</w:t>
            </w:r>
            <w:r w:rsidRPr="00090C48">
              <w:rPr>
                <w:sz w:val="28"/>
                <w:szCs w:val="28"/>
                <w:vertAlign w:val="superscript"/>
              </w:rPr>
              <w:t>2</w:t>
            </w:r>
            <w:r w:rsidRPr="00090C48">
              <w:rPr>
                <w:sz w:val="28"/>
                <w:szCs w:val="28"/>
              </w:rPr>
              <w:t xml:space="preserve"> – m + 1 -2m = m</w:t>
            </w:r>
            <w:r w:rsidRPr="00090C48">
              <w:rPr>
                <w:sz w:val="28"/>
                <w:szCs w:val="28"/>
                <w:vertAlign w:val="superscript"/>
              </w:rPr>
              <w:t>2</w:t>
            </w:r>
            <w:r w:rsidRPr="00090C48">
              <w:rPr>
                <w:sz w:val="28"/>
                <w:szCs w:val="28"/>
              </w:rPr>
              <w:t xml:space="preserve"> – 3m + 1</w:t>
            </w:r>
          </w:p>
          <w:p w:rsidR="00CA7B2F" w:rsidRPr="00090C48" w:rsidRDefault="00CA7B2F" w:rsidP="008D3CA5">
            <w:pPr>
              <w:rPr>
                <w:sz w:val="28"/>
                <w:szCs w:val="28"/>
              </w:rPr>
            </w:pPr>
            <w:r w:rsidRPr="00090C48">
              <w:rPr>
                <w:sz w:val="28"/>
                <w:szCs w:val="28"/>
              </w:rPr>
              <w:t xml:space="preserve">          A = ( m -</w:t>
            </w:r>
            <w:r w:rsidRPr="00090C48">
              <w:rPr>
                <w:position w:val="-24"/>
                <w:sz w:val="28"/>
                <w:szCs w:val="28"/>
              </w:rPr>
              <w:object w:dxaOrig="240" w:dyaOrig="620">
                <v:shape id="_x0000_i1217" type="#_x0000_t75" style="width:12pt;height:30.75pt" o:ole="">
                  <v:imagedata r:id="rId386" o:title=""/>
                </v:shape>
                <o:OLEObject Type="Embed" ProgID="Equation.3" ShapeID="_x0000_i1217" DrawAspect="Content" ObjectID="_1586710980" r:id="rId387"/>
              </w:object>
            </w:r>
            <w:r w:rsidRPr="00090C48">
              <w:rPr>
                <w:sz w:val="28"/>
                <w:szCs w:val="28"/>
              </w:rPr>
              <w:t>)</w:t>
            </w:r>
            <w:r w:rsidRPr="00090C48">
              <w:rPr>
                <w:sz w:val="28"/>
                <w:szCs w:val="28"/>
                <w:vertAlign w:val="superscript"/>
              </w:rPr>
              <w:t>2</w:t>
            </w:r>
            <w:r w:rsidRPr="00090C48">
              <w:rPr>
                <w:sz w:val="28"/>
                <w:szCs w:val="28"/>
              </w:rPr>
              <w:t xml:space="preserve"> - </w:t>
            </w:r>
            <w:r w:rsidRPr="00090C48">
              <w:rPr>
                <w:position w:val="-24"/>
                <w:sz w:val="28"/>
                <w:szCs w:val="28"/>
              </w:rPr>
              <w:object w:dxaOrig="240" w:dyaOrig="620">
                <v:shape id="_x0000_i1218" type="#_x0000_t75" style="width:12pt;height:30.75pt" o:ole="">
                  <v:imagedata r:id="rId388" o:title=""/>
                </v:shape>
                <o:OLEObject Type="Embed" ProgID="Equation.3" ShapeID="_x0000_i1218" DrawAspect="Content" ObjectID="_1586710981" r:id="rId389"/>
              </w:object>
            </w:r>
          </w:p>
          <w:p w:rsidR="00CA7B2F" w:rsidRPr="00090C48" w:rsidRDefault="00CA7B2F" w:rsidP="008D3CA5">
            <w:pPr>
              <w:rPr>
                <w:sz w:val="28"/>
                <w:szCs w:val="28"/>
              </w:rPr>
            </w:pPr>
            <w:r w:rsidRPr="00090C48">
              <w:rPr>
                <w:sz w:val="28"/>
                <w:szCs w:val="28"/>
              </w:rPr>
              <w:t xml:space="preserve"> A đạt giá trị nhỏ nhất khi A = -</w:t>
            </w:r>
            <w:r w:rsidRPr="00090C48">
              <w:rPr>
                <w:position w:val="-24"/>
                <w:sz w:val="28"/>
                <w:szCs w:val="28"/>
              </w:rPr>
              <w:object w:dxaOrig="240" w:dyaOrig="620">
                <v:shape id="_x0000_i1219" type="#_x0000_t75" style="width:12pt;height:30.75pt" o:ole="">
                  <v:imagedata r:id="rId390" o:title=""/>
                </v:shape>
                <o:OLEObject Type="Embed" ProgID="Equation.3" ShapeID="_x0000_i1219" DrawAspect="Content" ObjectID="_1586710982" r:id="rId391"/>
              </w:object>
            </w:r>
            <w:r w:rsidRPr="00090C48">
              <w:rPr>
                <w:sz w:val="28"/>
                <w:szCs w:val="28"/>
              </w:rPr>
              <w:t xml:space="preserve">khi m = </w:t>
            </w:r>
            <w:r w:rsidRPr="00090C48">
              <w:rPr>
                <w:position w:val="-24"/>
                <w:sz w:val="28"/>
                <w:szCs w:val="28"/>
              </w:rPr>
              <w:object w:dxaOrig="240" w:dyaOrig="620">
                <v:shape id="_x0000_i1220" type="#_x0000_t75" style="width:12pt;height:30.75pt" o:ole="">
                  <v:imagedata r:id="rId392" o:title=""/>
                </v:shape>
                <o:OLEObject Type="Embed" ProgID="Equation.3" ShapeID="_x0000_i1220" DrawAspect="Content" ObjectID="_1586710983" r:id="rId393"/>
              </w:object>
            </w:r>
            <w:r w:rsidRPr="00090C48">
              <w:rPr>
                <w:sz w:val="28"/>
                <w:szCs w:val="28"/>
              </w:rPr>
              <w:t>&gt; 1 ( nhận )</w:t>
            </w:r>
          </w:p>
          <w:p w:rsidR="00CA7B2F" w:rsidRPr="00090C48" w:rsidRDefault="00CA7B2F" w:rsidP="008D3CA5">
            <w:pPr>
              <w:rPr>
                <w:sz w:val="28"/>
                <w:szCs w:val="28"/>
              </w:rPr>
            </w:pPr>
            <w:r w:rsidRPr="00090C48">
              <w:rPr>
                <w:b/>
                <w:sz w:val="28"/>
                <w:szCs w:val="28"/>
              </w:rPr>
              <w:t>Câu 5: (4 điểm )</w:t>
            </w:r>
            <w:r w:rsidRPr="00090C48">
              <w:rPr>
                <w:sz w:val="28"/>
                <w:szCs w:val="28"/>
              </w:rPr>
              <w:t xml:space="preserve"> Cho tam giác ABC có 3 góc nhọn ( AB &lt; AC). Đường tròn đường kính BC cắt AB, AC theo thứ tự tại E và F. Biết rằng BF cắt CE tại H và AH cắt BC tại D.</w:t>
            </w:r>
          </w:p>
          <w:p w:rsidR="00CA7B2F" w:rsidRPr="00090C48" w:rsidRDefault="00CA7B2F" w:rsidP="008D3CA5">
            <w:pPr>
              <w:rPr>
                <w:sz w:val="28"/>
                <w:szCs w:val="28"/>
              </w:rPr>
            </w:pPr>
            <w:r w:rsidRPr="00090C48">
              <w:rPr>
                <w:sz w:val="28"/>
                <w:szCs w:val="28"/>
              </w:rPr>
              <w:t>a) Chứng minh tứ giác BEFC nội tiếp và AH vuông góc với BC.</w:t>
            </w:r>
          </w:p>
          <w:p w:rsidR="00CA7B2F" w:rsidRPr="00090C48" w:rsidRDefault="00CA7B2F" w:rsidP="008D3CA5">
            <w:pPr>
              <w:rPr>
                <w:sz w:val="28"/>
                <w:szCs w:val="28"/>
              </w:rPr>
            </w:pPr>
            <w:r w:rsidRPr="00090C48">
              <w:rPr>
                <w:sz w:val="28"/>
                <w:szCs w:val="28"/>
              </w:rPr>
              <w:t>b) Chứng minh AE. AB = AF.AC</w:t>
            </w:r>
          </w:p>
          <w:p w:rsidR="00CA7B2F" w:rsidRPr="00090C48" w:rsidRDefault="00CA7B2F" w:rsidP="008D3CA5">
            <w:pPr>
              <w:rPr>
                <w:sz w:val="28"/>
                <w:szCs w:val="28"/>
              </w:rPr>
            </w:pPr>
            <w:r w:rsidRPr="00090C48">
              <w:rPr>
                <w:sz w:val="28"/>
                <w:szCs w:val="28"/>
              </w:rPr>
              <w:t xml:space="preserve">c) Gọi O là tâm đường tròn ngoại tiếp tam giác ABC và K là trung điểm của BC. Tính tỉ số </w:t>
            </w:r>
            <w:r w:rsidRPr="00090C48">
              <w:rPr>
                <w:position w:val="-24"/>
                <w:sz w:val="28"/>
                <w:szCs w:val="28"/>
              </w:rPr>
              <w:object w:dxaOrig="460" w:dyaOrig="620">
                <v:shape id="_x0000_i1221" type="#_x0000_t75" style="width:23.25pt;height:30.75pt" o:ole="">
                  <v:imagedata r:id="rId315" o:title=""/>
                </v:shape>
                <o:OLEObject Type="Embed" ProgID="Equation.3" ShapeID="_x0000_i1221" DrawAspect="Content" ObjectID="_1586710984" r:id="rId394"/>
              </w:object>
            </w:r>
            <w:r w:rsidRPr="00090C48">
              <w:rPr>
                <w:sz w:val="28"/>
                <w:szCs w:val="28"/>
              </w:rPr>
              <w:t>khi tứ giác BHOC nội tiếp.</w:t>
            </w:r>
          </w:p>
          <w:p w:rsidR="00CA7B2F" w:rsidRPr="00090C48" w:rsidRDefault="00CA7B2F" w:rsidP="008D3CA5">
            <w:pPr>
              <w:rPr>
                <w:sz w:val="28"/>
                <w:szCs w:val="28"/>
              </w:rPr>
            </w:pPr>
            <w:r w:rsidRPr="00090C48">
              <w:rPr>
                <w:sz w:val="28"/>
                <w:szCs w:val="28"/>
              </w:rPr>
              <w:t>d) Cho HF = 3cm, HB = 4cm, CE =8cm và HC&gt; HE. Tính HC</w:t>
            </w:r>
          </w:p>
          <w:p w:rsidR="00CA7B2F" w:rsidRPr="00090C48" w:rsidRDefault="00CA7B2F" w:rsidP="008D3CA5">
            <w:pPr>
              <w:rPr>
                <w:sz w:val="28"/>
                <w:szCs w:val="28"/>
              </w:rPr>
            </w:pPr>
            <w:r w:rsidRPr="00090C48">
              <w:rPr>
                <w:noProof/>
                <w:sz w:val="28"/>
                <w:szCs w:val="28"/>
                <w:lang w:val="en-US"/>
              </w:rPr>
              <mc:AlternateContent>
                <mc:Choice Requires="wps">
                  <w:drawing>
                    <wp:anchor distT="0" distB="0" distL="114300" distR="114300" simplePos="0" relativeHeight="251630592" behindDoc="0" locked="0" layoutInCell="1" allowOverlap="1" wp14:anchorId="0245D1B3" wp14:editId="4B8A6351">
                      <wp:simplePos x="0" y="0"/>
                      <wp:positionH relativeFrom="column">
                        <wp:posOffset>960120</wp:posOffset>
                      </wp:positionH>
                      <wp:positionV relativeFrom="paragraph">
                        <wp:posOffset>102235</wp:posOffset>
                      </wp:positionV>
                      <wp:extent cx="0" cy="1600200"/>
                      <wp:effectExtent l="7620" t="6985" r="11430" b="12065"/>
                      <wp:wrapNone/>
                      <wp:docPr id="1438" name="Straight Connector 14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8"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6pt,8.05pt" to="75.6pt,1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"/>
                  </w:pict>
                </mc:Fallback>
              </mc:AlternateContent>
            </w:r>
            <w:r w:rsidRPr="00090C48">
              <w:rPr>
                <w:noProof/>
                <w:sz w:val="28"/>
                <w:szCs w:val="28"/>
                <w:lang w:val="en-US"/>
              </w:rPr>
              <mc:AlternateContent>
                <mc:Choice Requires="wps">
                  <w:drawing>
                    <wp:anchor distT="0" distB="0" distL="114300" distR="114300" simplePos="0" relativeHeight="251626496" behindDoc="0" locked="0" layoutInCell="1" allowOverlap="1" wp14:anchorId="1711097A" wp14:editId="03A538C8">
                      <wp:simplePos x="0" y="0"/>
                      <wp:positionH relativeFrom="column">
                        <wp:posOffset>960120</wp:posOffset>
                      </wp:positionH>
                      <wp:positionV relativeFrom="paragraph">
                        <wp:posOffset>102235</wp:posOffset>
                      </wp:positionV>
                      <wp:extent cx="1219200" cy="1600200"/>
                      <wp:effectExtent l="7620" t="6985" r="11430" b="12065"/>
                      <wp:wrapNone/>
                      <wp:docPr id="1437" name="Straight Connector 14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7"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6pt,8.05pt" to="171.6pt,1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"/>
                  </w:pict>
                </mc:Fallback>
              </mc:AlternateContent>
            </w:r>
            <w:r w:rsidRPr="00090C48">
              <w:rPr>
                <w:noProof/>
                <w:sz w:val="28"/>
                <w:szCs w:val="28"/>
                <w:lang w:val="en-US"/>
              </w:rPr>
              <mc:AlternateContent>
                <mc:Choice Requires="wps">
                  <w:drawing>
                    <wp:anchor distT="0" distB="0" distL="114300" distR="114300" simplePos="0" relativeHeight="251625472" behindDoc="0" locked="0" layoutInCell="1" allowOverlap="1" wp14:anchorId="7480119E" wp14:editId="7030C6BE">
                      <wp:simplePos x="0" y="0"/>
                      <wp:positionH relativeFrom="column">
                        <wp:posOffset>274320</wp:posOffset>
                      </wp:positionH>
                      <wp:positionV relativeFrom="paragraph">
                        <wp:posOffset>102235</wp:posOffset>
                      </wp:positionV>
                      <wp:extent cx="685800" cy="1600200"/>
                      <wp:effectExtent l="7620" t="6985" r="11430" b="12065"/>
                      <wp:wrapNone/>
                      <wp:docPr id="1436" name="Straight Connector 14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580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6"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pt,8.05pt" to="75.6pt,1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"/>
                  </w:pict>
                </mc:Fallback>
              </mc:AlternateContent>
            </w:r>
            <w:r w:rsidRPr="00090C48">
              <w:rPr>
                <w:sz w:val="28"/>
                <w:szCs w:val="28"/>
              </w:rPr>
              <w:tab/>
              <w:t xml:space="preserve">         A </w:t>
            </w:r>
            <w:r w:rsidRPr="00090C48">
              <w:rPr>
                <w:sz w:val="28"/>
                <w:szCs w:val="28"/>
              </w:rPr>
              <w:tab/>
            </w:r>
            <w:r w:rsidRPr="00090C48">
              <w:rPr>
                <w:sz w:val="28"/>
                <w:szCs w:val="28"/>
              </w:rPr>
              <w:tab/>
            </w:r>
            <w:r w:rsidRPr="00090C48">
              <w:rPr>
                <w:sz w:val="28"/>
                <w:szCs w:val="28"/>
              </w:rPr>
              <w:tab/>
            </w:r>
            <w:r w:rsidRPr="00090C48">
              <w:rPr>
                <w:sz w:val="28"/>
                <w:szCs w:val="28"/>
              </w:rPr>
              <w:tab/>
              <w:t>Giải:</w:t>
            </w:r>
          </w:p>
          <w:p w:rsidR="00CA7B2F" w:rsidRPr="00090C48" w:rsidRDefault="00CA7B2F" w:rsidP="008D3CA5">
            <w:pPr>
              <w:rPr>
                <w:sz w:val="28"/>
                <w:szCs w:val="28"/>
              </w:rPr>
            </w:pPr>
            <w:r w:rsidRPr="00090C48">
              <w:rPr>
                <w:sz w:val="28"/>
                <w:szCs w:val="28"/>
              </w:rPr>
              <w:t xml:space="preserve">                                                           a) Góc BEC = BFE = 90</w:t>
            </w:r>
            <w:r w:rsidRPr="00090C48">
              <w:rPr>
                <w:sz w:val="28"/>
                <w:szCs w:val="28"/>
                <w:vertAlign w:val="superscript"/>
              </w:rPr>
              <w:t xml:space="preserve">0 </w:t>
            </w:r>
            <w:r w:rsidRPr="00090C48">
              <w:rPr>
                <w:sz w:val="28"/>
                <w:szCs w:val="28"/>
              </w:rPr>
              <w:t xml:space="preserve">( Tam giác BEC </w:t>
            </w:r>
          </w:p>
          <w:p w:rsidR="00CA7B2F" w:rsidRPr="00090C48" w:rsidRDefault="00CA7B2F" w:rsidP="008D3CA5">
            <w:pPr>
              <w:rPr>
                <w:sz w:val="28"/>
                <w:szCs w:val="28"/>
              </w:rPr>
            </w:pPr>
            <w:r w:rsidRPr="00090C48">
              <w:rPr>
                <w:sz w:val="28"/>
                <w:szCs w:val="28"/>
              </w:rPr>
              <w:t xml:space="preserve">                                  F                       và BFC nội tiếp nửa đường tròn đường kính BC )</w:t>
            </w:r>
          </w:p>
          <w:p w:rsidR="00CA7B2F" w:rsidRPr="00090C48" w:rsidRDefault="00CA7B2F" w:rsidP="008D3CA5">
            <w:pPr>
              <w:rPr>
                <w:sz w:val="28"/>
                <w:szCs w:val="28"/>
              </w:rPr>
            </w:pPr>
            <w:r w:rsidRPr="00090C48">
              <w:rPr>
                <w:noProof/>
                <w:sz w:val="28"/>
                <w:szCs w:val="28"/>
                <w:lang w:val="en-US"/>
              </w:rPr>
              <mc:AlternateContent>
                <mc:Choice Requires="wps">
                  <w:drawing>
                    <wp:anchor distT="0" distB="0" distL="114300" distR="114300" simplePos="0" relativeHeight="251636736" behindDoc="0" locked="0" layoutInCell="1" allowOverlap="1" wp14:anchorId="1A4559E4" wp14:editId="719644D6">
                      <wp:simplePos x="0" y="0"/>
                      <wp:positionH relativeFrom="column">
                        <wp:posOffset>274320</wp:posOffset>
                      </wp:positionH>
                      <wp:positionV relativeFrom="paragraph">
                        <wp:posOffset>447040</wp:posOffset>
                      </wp:positionV>
                      <wp:extent cx="1143000" cy="685800"/>
                      <wp:effectExtent l="7620" t="8890" r="11430" b="10160"/>
                      <wp:wrapNone/>
                      <wp:docPr id="1435" name="Straight Connector 14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5" o:spid="_x0000_s1026" style="position:absolute;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pt,35.2pt" to="111.6pt,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"/>
                  </w:pict>
                </mc:Fallback>
              </mc:AlternateContent>
            </w:r>
            <w:r w:rsidRPr="00090C48">
              <w:rPr>
                <w:noProof/>
                <w:sz w:val="28"/>
                <w:szCs w:val="28"/>
                <w:lang w:val="en-US"/>
              </w:rPr>
              <mc:AlternateContent>
                <mc:Choice Requires="wps">
                  <w:drawing>
                    <wp:anchor distT="0" distB="0" distL="114300" distR="114300" simplePos="0" relativeHeight="251635712" behindDoc="0" locked="0" layoutInCell="1" allowOverlap="1" wp14:anchorId="2CDBAABF" wp14:editId="02323589">
                      <wp:simplePos x="0" y="0"/>
                      <wp:positionH relativeFrom="column">
                        <wp:posOffset>960120</wp:posOffset>
                      </wp:positionH>
                      <wp:positionV relativeFrom="paragraph">
                        <wp:posOffset>447040</wp:posOffset>
                      </wp:positionV>
                      <wp:extent cx="457200" cy="114300"/>
                      <wp:effectExtent l="7620" t="8890" r="11430" b="10160"/>
                      <wp:wrapNone/>
                      <wp:docPr id="1434" name="Straight Connector 1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4"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6pt,35.2pt" to="111.6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"/>
                  </w:pict>
                </mc:Fallback>
              </mc:AlternateContent>
            </w:r>
            <w:r w:rsidRPr="00090C48">
              <w:rPr>
                <w:noProof/>
                <w:sz w:val="28"/>
                <w:szCs w:val="28"/>
                <w:lang w:val="en-US"/>
              </w:rPr>
              <mc:AlternateContent>
                <mc:Choice Requires="wps">
                  <w:drawing>
                    <wp:anchor distT="0" distB="0" distL="114300" distR="114300" simplePos="0" relativeHeight="251634688" behindDoc="0" locked="0" layoutInCell="1" allowOverlap="1" wp14:anchorId="5B3C7B92" wp14:editId="3A5D6FBA">
                      <wp:simplePos x="0" y="0"/>
                      <wp:positionH relativeFrom="column">
                        <wp:posOffset>579120</wp:posOffset>
                      </wp:positionH>
                      <wp:positionV relativeFrom="paragraph">
                        <wp:posOffset>332740</wp:posOffset>
                      </wp:positionV>
                      <wp:extent cx="152400" cy="114300"/>
                      <wp:effectExtent l="7620" t="8890" r="11430" b="10160"/>
                      <wp:wrapNone/>
                      <wp:docPr id="1433" name="Rectangle 1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3" o:spid="_x0000_s1026" style="position:absolute;margin-left:45.6pt;margin-top:26.2pt;width:12pt;height: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"/>
                  </w:pict>
                </mc:Fallback>
              </mc:AlternateContent>
            </w:r>
            <w:r w:rsidRPr="00090C48">
              <w:rPr>
                <w:noProof/>
                <w:sz w:val="28"/>
                <w:szCs w:val="28"/>
                <w:lang w:val="en-US"/>
              </w:rPr>
              <mc:AlternateContent>
                <mc:Choice Requires="wps">
                  <w:drawing>
                    <wp:anchor distT="0" distB="0" distL="114300" distR="114300" simplePos="0" relativeHeight="251633664" behindDoc="0" locked="0" layoutInCell="1" allowOverlap="1" wp14:anchorId="2D93FB54" wp14:editId="211D874E">
                      <wp:simplePos x="0" y="0"/>
                      <wp:positionH relativeFrom="column">
                        <wp:posOffset>1417320</wp:posOffset>
                      </wp:positionH>
                      <wp:positionV relativeFrom="paragraph">
                        <wp:posOffset>1018540</wp:posOffset>
                      </wp:positionV>
                      <wp:extent cx="152400" cy="114300"/>
                      <wp:effectExtent l="7620" t="8890" r="11430" b="10160"/>
                      <wp:wrapNone/>
                      <wp:docPr id="1432" name="Rectangle 1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2" o:spid="_x0000_s1026" style="position:absolute;margin-left:111.6pt;margin-top:80.2pt;width:12pt;height:9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"/>
                  </w:pict>
                </mc:Fallback>
              </mc:AlternateContent>
            </w:r>
            <w:r w:rsidRPr="00090C48">
              <w:rPr>
                <w:noProof/>
                <w:sz w:val="28"/>
                <w:szCs w:val="28"/>
                <w:lang w:val="en-US"/>
              </w:rPr>
              <mc:AlternateContent>
                <mc:Choice Requires="wps">
                  <w:drawing>
                    <wp:anchor distT="0" distB="0" distL="114300" distR="114300" simplePos="0" relativeHeight="251632640" behindDoc="0" locked="0" layoutInCell="1" allowOverlap="1" wp14:anchorId="04DC813F" wp14:editId="1A57136C">
                      <wp:simplePos x="0" y="0"/>
                      <wp:positionH relativeFrom="column">
                        <wp:posOffset>1417320</wp:posOffset>
                      </wp:positionH>
                      <wp:positionV relativeFrom="paragraph">
                        <wp:posOffset>447040</wp:posOffset>
                      </wp:positionV>
                      <wp:extent cx="0" cy="685800"/>
                      <wp:effectExtent l="7620" t="8890" r="11430" b="10160"/>
                      <wp:wrapNone/>
                      <wp:docPr id="1431" name="Straight Connector 1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1"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pt,35.2pt" to="111.6pt,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"/>
                  </w:pict>
                </mc:Fallback>
              </mc:AlternateContent>
            </w:r>
            <w:r w:rsidRPr="00090C48">
              <w:rPr>
                <w:noProof/>
                <w:sz w:val="28"/>
                <w:szCs w:val="28"/>
                <w:lang w:val="en-US"/>
              </w:rPr>
              <mc:AlternateContent>
                <mc:Choice Requires="wps">
                  <w:drawing>
                    <wp:anchor distT="0" distB="0" distL="114300" distR="114300" simplePos="0" relativeHeight="251631616" behindDoc="0" locked="0" layoutInCell="1" allowOverlap="1" wp14:anchorId="1990DF4B" wp14:editId="65D2F78B">
                      <wp:simplePos x="0" y="0"/>
                      <wp:positionH relativeFrom="column">
                        <wp:posOffset>960120</wp:posOffset>
                      </wp:positionH>
                      <wp:positionV relativeFrom="paragraph">
                        <wp:posOffset>1018540</wp:posOffset>
                      </wp:positionV>
                      <wp:extent cx="152400" cy="114300"/>
                      <wp:effectExtent l="7620" t="8890" r="11430" b="10160"/>
                      <wp:wrapNone/>
                      <wp:docPr id="1430" name="Rectangle 1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0" o:spid="_x0000_s1026" style="position:absolute;margin-left:75.6pt;margin-top:80.2pt;width:12pt;height: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"/>
                  </w:pict>
                </mc:Fallback>
              </mc:AlternateContent>
            </w:r>
            <w:r w:rsidRPr="00090C48">
              <w:rPr>
                <w:noProof/>
                <w:sz w:val="28"/>
                <w:szCs w:val="28"/>
                <w:lang w:val="en-US"/>
              </w:rPr>
              <mc:AlternateContent>
                <mc:Choice Requires="wps">
                  <w:drawing>
                    <wp:anchor distT="0" distB="0" distL="114300" distR="114300" simplePos="0" relativeHeight="251629568" behindDoc="0" locked="0" layoutInCell="1" allowOverlap="1" wp14:anchorId="696F6B48" wp14:editId="7273968C">
                      <wp:simplePos x="0" y="0"/>
                      <wp:positionH relativeFrom="column">
                        <wp:posOffset>579120</wp:posOffset>
                      </wp:positionH>
                      <wp:positionV relativeFrom="paragraph">
                        <wp:posOffset>332740</wp:posOffset>
                      </wp:positionV>
                      <wp:extent cx="1600200" cy="800100"/>
                      <wp:effectExtent l="7620" t="8890" r="11430" b="10160"/>
                      <wp:wrapNone/>
                      <wp:docPr id="1429" name="Straight Connector 1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9"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6pt,26.2pt" to="171.6pt,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"/>
                  </w:pict>
                </mc:Fallback>
              </mc:AlternateContent>
            </w:r>
            <w:r w:rsidRPr="00090C48">
              <w:rPr>
                <w:noProof/>
                <w:sz w:val="28"/>
                <w:szCs w:val="28"/>
                <w:lang w:val="en-US"/>
              </w:rPr>
              <mc:AlternateContent>
                <mc:Choice Requires="wps">
                  <w:drawing>
                    <wp:anchor distT="0" distB="0" distL="114300" distR="114300" simplePos="0" relativeHeight="251628544" behindDoc="0" locked="0" layoutInCell="1" allowOverlap="1" wp14:anchorId="5763808E" wp14:editId="1F479FA1">
                      <wp:simplePos x="0" y="0"/>
                      <wp:positionH relativeFrom="column">
                        <wp:posOffset>274320</wp:posOffset>
                      </wp:positionH>
                      <wp:positionV relativeFrom="paragraph">
                        <wp:posOffset>104140</wp:posOffset>
                      </wp:positionV>
                      <wp:extent cx="1143000" cy="1028700"/>
                      <wp:effectExtent l="7620" t="8890" r="11430" b="10160"/>
                      <wp:wrapNone/>
                      <wp:docPr id="1428" name="Straight Connector 1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8"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pt,8.2pt" to="111.6pt,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"/>
                  </w:pict>
                </mc:Fallback>
              </mc:AlternateContent>
            </w:r>
            <w:r w:rsidRPr="00090C48">
              <w:rPr>
                <w:noProof/>
                <w:sz w:val="28"/>
                <w:szCs w:val="28"/>
                <w:lang w:val="en-US"/>
              </w:rPr>
              <mc:AlternateContent>
                <mc:Choice Requires="wps">
                  <w:drawing>
                    <wp:anchor distT="0" distB="0" distL="114300" distR="114300" simplePos="0" relativeHeight="251627520" behindDoc="0" locked="0" layoutInCell="1" allowOverlap="1" wp14:anchorId="19C3A760" wp14:editId="01F8D716">
                      <wp:simplePos x="0" y="0"/>
                      <wp:positionH relativeFrom="column">
                        <wp:posOffset>274320</wp:posOffset>
                      </wp:positionH>
                      <wp:positionV relativeFrom="paragraph">
                        <wp:posOffset>1132840</wp:posOffset>
                      </wp:positionV>
                      <wp:extent cx="1905000" cy="0"/>
                      <wp:effectExtent l="7620" t="8890" r="11430" b="10160"/>
                      <wp:wrapNone/>
                      <wp:docPr id="1427" name="Straight Connector 1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7"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pt,89.2pt" to="171.6pt,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BxW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"/>
                  </w:pict>
                </mc:Fallback>
              </mc:AlternateContent>
            </w:r>
            <w:r w:rsidRPr="00090C48">
              <w:rPr>
                <w:noProof/>
                <w:sz w:val="28"/>
                <w:szCs w:val="28"/>
                <w:lang w:val="en-US"/>
              </w:rPr>
              <mc:AlternateContent>
                <mc:Choice Requires="wps">
                  <w:drawing>
                    <wp:anchor distT="0" distB="0" distL="114300" distR="114300" simplePos="0" relativeHeight="251624448" behindDoc="0" locked="0" layoutInCell="1" allowOverlap="1" wp14:anchorId="426005DD" wp14:editId="78CDC2D4">
                      <wp:simplePos x="0" y="0"/>
                      <wp:positionH relativeFrom="column">
                        <wp:posOffset>274320</wp:posOffset>
                      </wp:positionH>
                      <wp:positionV relativeFrom="paragraph">
                        <wp:posOffset>104140</wp:posOffset>
                      </wp:positionV>
                      <wp:extent cx="1905000" cy="1828800"/>
                      <wp:effectExtent l="7620" t="8890" r="11430" b="10160"/>
                      <wp:wrapNone/>
                      <wp:docPr id="1426" name="Oval 1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828800"/>
                              </a:xfrm>
                              <a:prstGeom prst="ellipse">
                                <a:avLst/>
                              </a:prstGeom>
                              <a:solidFill>
                                <a:srgbClr val="FFFFFF"/>
                              </a:solidFill>
                              <a:ln w="9525">
                                <a:solidFill>
                                  <a:srgbClr val="000000"/>
                                </a:solidFill>
                                <a:round/>
                                <a:headEnd/>
                                <a:tailEnd/>
                              </a:ln>
                            </wps:spPr>
                            <wps:txbx>
                              <w:txbxContent>
                                <w:p w:rsidR="008D3CA5" w:rsidRDefault="008D3CA5" w:rsidP="00CA7B2F">
                                  <w:r>
                                    <w:t xml:space="preserve">    H             O</w:t>
                                  </w:r>
                                </w:p>
                                <w:p w:rsidR="008D3CA5" w:rsidRDefault="008D3CA5" w:rsidP="00CA7B2F"/>
                                <w:p w:rsidR="008D3CA5" w:rsidRDefault="008D3CA5" w:rsidP="00CA7B2F"/>
                                <w:p w:rsidR="008D3CA5" w:rsidRDefault="008D3CA5" w:rsidP="00CA7B2F">
                                  <w:r>
                                    <w:t xml:space="preserve">     D       K   </w:t>
                                  </w:r>
                                </w:p>
                                <w:p w:rsidR="008D3CA5" w:rsidRDefault="008D3CA5" w:rsidP="00CA7B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426" o:spid="_x0000_s1093" style="position:absolute;margin-left:21.6pt;margin-top:8.2pt;width:150pt;height:2in;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">
                      <v:textbox>
                        <w:txbxContent>
                          <w:p w:rsidR="008D3CA5" w:rsidRDefault="008D3CA5" w:rsidP="00CA7B2F">
                            <w:r>
                              <w:t xml:space="preserve">    H             O</w:t>
                            </w:r>
                          </w:p>
                          <w:p w:rsidR="008D3CA5" w:rsidRDefault="008D3CA5" w:rsidP="00CA7B2F"/>
                          <w:p w:rsidR="008D3CA5" w:rsidRDefault="008D3CA5" w:rsidP="00CA7B2F"/>
                          <w:p w:rsidR="008D3CA5" w:rsidRDefault="008D3CA5" w:rsidP="00CA7B2F">
                            <w:r>
                              <w:t xml:space="preserve">     D       K   </w:t>
                            </w:r>
                          </w:p>
                          <w:p w:rsidR="008D3CA5" w:rsidRDefault="008D3CA5" w:rsidP="00CA7B2F"/>
                        </w:txbxContent>
                      </v:textbox>
                    </v:oval>
                  </w:pict>
                </mc:Fallback>
              </mc:AlternateContent>
            </w:r>
            <w:r w:rsidRPr="00090C48">
              <w:rPr>
                <w:sz w:val="28"/>
                <w:szCs w:val="28"/>
              </w:rPr>
              <w:t xml:space="preserve">                                                         Suy ra tứ giác BEFC nội tiếp </w:t>
            </w:r>
          </w:p>
          <w:p w:rsidR="00CA7B2F" w:rsidRPr="00090C48" w:rsidRDefault="00CA7B2F" w:rsidP="008D3CA5">
            <w:pPr>
              <w:rPr>
                <w:sz w:val="28"/>
                <w:szCs w:val="28"/>
              </w:rPr>
            </w:pPr>
            <w:r w:rsidRPr="00090C48">
              <w:rPr>
                <w:sz w:val="28"/>
                <w:szCs w:val="28"/>
              </w:rPr>
              <w:t xml:space="preserve">           E                                            trong tam giác ABC, BF và CE là 2 đường cao suy </w:t>
            </w:r>
          </w:p>
          <w:p w:rsidR="00CA7B2F" w:rsidRPr="00090C48" w:rsidRDefault="00CA7B2F" w:rsidP="008D3CA5">
            <w:pPr>
              <w:rPr>
                <w:sz w:val="28"/>
                <w:szCs w:val="28"/>
              </w:rPr>
            </w:pPr>
            <w:r w:rsidRPr="00090C48">
              <w:rPr>
                <w:sz w:val="28"/>
                <w:szCs w:val="28"/>
                <w:lang w:val="fr-FR"/>
              </w:rPr>
              <w:t xml:space="preserve">                   HHHHHH                     ra H là trực tâm. </w:t>
            </w:r>
            <w:r w:rsidRPr="00090C48">
              <w:rPr>
                <w:sz w:val="28"/>
                <w:szCs w:val="28"/>
              </w:rPr>
              <w:t>Suy ra AH vuông góc BC</w:t>
            </w:r>
          </w:p>
          <w:p w:rsidR="00CA7B2F" w:rsidRPr="00090C48" w:rsidRDefault="00CA7B2F" w:rsidP="008D3CA5">
            <w:pPr>
              <w:rPr>
                <w:sz w:val="28"/>
                <w:szCs w:val="28"/>
              </w:rPr>
            </w:pPr>
            <w:r w:rsidRPr="00090C48">
              <w:rPr>
                <w:sz w:val="28"/>
                <w:szCs w:val="28"/>
              </w:rPr>
              <w:t xml:space="preserve">                                                            b) Hai tam giác vuông AFB và AEC có góc A </w:t>
            </w:r>
          </w:p>
          <w:p w:rsidR="00CA7B2F" w:rsidRPr="00090C48" w:rsidRDefault="00CA7B2F" w:rsidP="008D3CA5">
            <w:pPr>
              <w:rPr>
                <w:sz w:val="28"/>
                <w:szCs w:val="28"/>
              </w:rPr>
            </w:pPr>
            <w:r w:rsidRPr="00090C48">
              <w:rPr>
                <w:sz w:val="28"/>
                <w:szCs w:val="28"/>
              </w:rPr>
              <w:t xml:space="preserve">                                                             chung, suy ra tam giác AFB đồng dạng với tam</w:t>
            </w:r>
          </w:p>
          <w:p w:rsidR="00CA7B2F" w:rsidRPr="00090C48" w:rsidRDefault="00CA7B2F" w:rsidP="008D3CA5">
            <w:pPr>
              <w:tabs>
                <w:tab w:val="left" w:pos="3600"/>
              </w:tabs>
              <w:rPr>
                <w:sz w:val="28"/>
                <w:szCs w:val="28"/>
              </w:rPr>
            </w:pPr>
            <w:r w:rsidRPr="00090C48">
              <w:rPr>
                <w:sz w:val="28"/>
                <w:szCs w:val="28"/>
              </w:rPr>
              <w:t xml:space="preserve">   B</w:t>
            </w:r>
            <w:r w:rsidRPr="00090C48">
              <w:rPr>
                <w:sz w:val="28"/>
                <w:szCs w:val="28"/>
              </w:rPr>
              <w:tab/>
              <w:t>C    tam giác AEC</w:t>
            </w:r>
          </w:p>
          <w:p w:rsidR="00CA7B2F" w:rsidRPr="00090C48" w:rsidRDefault="00CA7B2F" w:rsidP="008D3CA5">
            <w:pPr>
              <w:tabs>
                <w:tab w:val="left" w:pos="3600"/>
              </w:tabs>
              <w:rPr>
                <w:sz w:val="28"/>
                <w:szCs w:val="28"/>
              </w:rPr>
            </w:pPr>
            <w:r w:rsidRPr="00090C48">
              <w:rPr>
                <w:sz w:val="28"/>
                <w:szCs w:val="28"/>
              </w:rPr>
              <w:t xml:space="preserve">                                                                 Suy ra </w:t>
            </w:r>
            <w:r w:rsidRPr="00090C48">
              <w:rPr>
                <w:position w:val="-24"/>
                <w:sz w:val="28"/>
                <w:szCs w:val="28"/>
              </w:rPr>
              <w:object w:dxaOrig="1080" w:dyaOrig="620">
                <v:shape id="_x0000_i1222" type="#_x0000_t75" style="width:54pt;height:30.75pt" o:ole="">
                  <v:imagedata r:id="rId395" o:title=""/>
                </v:shape>
                <o:OLEObject Type="Embed" ProgID="Equation.3" ShapeID="_x0000_i1222" DrawAspect="Content" ObjectID="_1586710985" r:id="rId396"/>
              </w:object>
            </w:r>
            <w:r w:rsidRPr="00090C48">
              <w:rPr>
                <w:sz w:val="28"/>
                <w:szCs w:val="28"/>
              </w:rPr>
              <w:t>. Suy ra AE.AB = AF.AC</w:t>
            </w:r>
          </w:p>
          <w:p w:rsidR="00CA7B2F" w:rsidRPr="00090C48" w:rsidRDefault="00CA7B2F" w:rsidP="008D3CA5">
            <w:pPr>
              <w:tabs>
                <w:tab w:val="left" w:pos="3600"/>
              </w:tabs>
              <w:rPr>
                <w:sz w:val="28"/>
                <w:szCs w:val="28"/>
              </w:rPr>
            </w:pPr>
            <w:r w:rsidRPr="00090C48">
              <w:rPr>
                <w:sz w:val="28"/>
                <w:szCs w:val="28"/>
              </w:rPr>
              <w:t xml:space="preserve">                                                   c) Tứ giác BHOC nội tiếp suy ra góc BHC = BOC ( 1)</w:t>
            </w:r>
          </w:p>
          <w:p w:rsidR="00CA7B2F" w:rsidRPr="00090C48" w:rsidRDefault="00CA7B2F" w:rsidP="008D3CA5">
            <w:pPr>
              <w:tabs>
                <w:tab w:val="left" w:pos="3600"/>
              </w:tabs>
              <w:rPr>
                <w:sz w:val="28"/>
                <w:szCs w:val="28"/>
              </w:rPr>
            </w:pPr>
            <w:r w:rsidRPr="00090C48">
              <w:rPr>
                <w:sz w:val="28"/>
                <w:szCs w:val="28"/>
              </w:rPr>
              <w:t xml:space="preserve">                                                góc BHC = 180</w:t>
            </w:r>
            <w:r w:rsidRPr="00090C48">
              <w:rPr>
                <w:sz w:val="28"/>
                <w:szCs w:val="28"/>
                <w:vertAlign w:val="superscript"/>
              </w:rPr>
              <w:t>0</w:t>
            </w:r>
            <w:r w:rsidRPr="00090C48">
              <w:rPr>
                <w:sz w:val="28"/>
                <w:szCs w:val="28"/>
              </w:rPr>
              <w:t xml:space="preserve"> – góc A, góc BOC = 2</w:t>
            </w:r>
            <w:r w:rsidRPr="00090C48">
              <w:rPr>
                <w:position w:val="-4"/>
                <w:sz w:val="28"/>
                <w:szCs w:val="28"/>
              </w:rPr>
              <w:object w:dxaOrig="240" w:dyaOrig="320">
                <v:shape id="_x0000_i1223" type="#_x0000_t75" style="width:12pt;height:15.75pt" o:ole="">
                  <v:imagedata r:id="rId397" o:title=""/>
                </v:shape>
                <o:OLEObject Type="Embed" ProgID="Equation.3" ShapeID="_x0000_i1223" DrawAspect="Content" ObjectID="_1586710986" r:id="rId398"/>
              </w:object>
            </w:r>
          </w:p>
          <w:p w:rsidR="00CA7B2F" w:rsidRPr="00090C48" w:rsidRDefault="00CA7B2F" w:rsidP="008D3CA5">
            <w:pPr>
              <w:tabs>
                <w:tab w:val="left" w:pos="3600"/>
              </w:tabs>
              <w:rPr>
                <w:sz w:val="28"/>
                <w:szCs w:val="28"/>
              </w:rPr>
            </w:pPr>
            <w:r w:rsidRPr="00090C48">
              <w:rPr>
                <w:sz w:val="28"/>
                <w:szCs w:val="28"/>
              </w:rPr>
              <w:t>Từ ( 1 ) suy ra 2</w:t>
            </w:r>
            <w:r w:rsidRPr="00090C48">
              <w:rPr>
                <w:position w:val="-4"/>
                <w:sz w:val="28"/>
                <w:szCs w:val="28"/>
              </w:rPr>
              <w:object w:dxaOrig="240" w:dyaOrig="320">
                <v:shape id="_x0000_i1224" type="#_x0000_t75" style="width:12pt;height:15.75pt" o:ole="">
                  <v:imagedata r:id="rId399" o:title=""/>
                </v:shape>
                <o:OLEObject Type="Embed" ProgID="Equation.3" ShapeID="_x0000_i1224" DrawAspect="Content" ObjectID="_1586710987" r:id="rId400"/>
              </w:object>
            </w:r>
            <w:r w:rsidRPr="00090C48">
              <w:rPr>
                <w:sz w:val="28"/>
                <w:szCs w:val="28"/>
              </w:rPr>
              <w:t>= 180</w:t>
            </w:r>
            <w:r w:rsidRPr="00090C48">
              <w:rPr>
                <w:sz w:val="28"/>
                <w:szCs w:val="28"/>
                <w:vertAlign w:val="superscript"/>
              </w:rPr>
              <w:t>0</w:t>
            </w:r>
            <w:r w:rsidRPr="00090C48">
              <w:rPr>
                <w:sz w:val="28"/>
                <w:szCs w:val="28"/>
              </w:rPr>
              <w:t xml:space="preserve"> -  </w:t>
            </w:r>
            <w:r w:rsidRPr="00090C48">
              <w:rPr>
                <w:position w:val="-4"/>
                <w:sz w:val="28"/>
                <w:szCs w:val="28"/>
              </w:rPr>
              <w:object w:dxaOrig="240" w:dyaOrig="320">
                <v:shape id="_x0000_i1225" type="#_x0000_t75" style="width:12pt;height:15.75pt" o:ole="">
                  <v:imagedata r:id="rId399" o:title=""/>
                </v:shape>
                <o:OLEObject Type="Embed" ProgID="Equation.3" ShapeID="_x0000_i1225" DrawAspect="Content" ObjectID="_1586710988" r:id="rId401"/>
              </w:object>
            </w:r>
            <w:r w:rsidRPr="00090C48">
              <w:rPr>
                <w:sz w:val="28"/>
                <w:szCs w:val="28"/>
              </w:rPr>
              <w:t xml:space="preserve"> , suy ra  </w:t>
            </w:r>
            <w:r w:rsidRPr="00090C48">
              <w:rPr>
                <w:position w:val="-4"/>
                <w:sz w:val="28"/>
                <w:szCs w:val="28"/>
              </w:rPr>
              <w:object w:dxaOrig="240" w:dyaOrig="320">
                <v:shape id="_x0000_i1226" type="#_x0000_t75" style="width:12pt;height:15.75pt" o:ole="">
                  <v:imagedata r:id="rId399" o:title=""/>
                </v:shape>
                <o:OLEObject Type="Embed" ProgID="Equation.3" ShapeID="_x0000_i1226" DrawAspect="Content" ObjectID="_1586710989" r:id="rId402"/>
              </w:object>
            </w:r>
            <w:r w:rsidRPr="00090C48">
              <w:rPr>
                <w:sz w:val="28"/>
                <w:szCs w:val="28"/>
              </w:rPr>
              <w:t xml:space="preserve"> = 60</w:t>
            </w:r>
            <w:r w:rsidRPr="00090C48">
              <w:rPr>
                <w:sz w:val="28"/>
                <w:szCs w:val="28"/>
                <w:vertAlign w:val="superscript"/>
              </w:rPr>
              <w:t>0</w:t>
            </w:r>
          </w:p>
          <w:p w:rsidR="00CA7B2F" w:rsidRPr="00090C48" w:rsidRDefault="00CA7B2F" w:rsidP="008D3CA5">
            <w:pPr>
              <w:tabs>
                <w:tab w:val="left" w:pos="3600"/>
              </w:tabs>
              <w:rPr>
                <w:sz w:val="28"/>
                <w:szCs w:val="28"/>
              </w:rPr>
            </w:pPr>
            <w:r w:rsidRPr="00090C48">
              <w:rPr>
                <w:sz w:val="28"/>
                <w:szCs w:val="28"/>
              </w:rPr>
              <w:t>Suy ra góc BOK = 60</w:t>
            </w:r>
            <w:r w:rsidRPr="00090C48">
              <w:rPr>
                <w:sz w:val="28"/>
                <w:szCs w:val="28"/>
                <w:vertAlign w:val="superscript"/>
              </w:rPr>
              <w:t>0</w:t>
            </w:r>
          </w:p>
          <w:p w:rsidR="00CA7B2F" w:rsidRPr="00090C48" w:rsidRDefault="00CA7B2F" w:rsidP="008D3CA5">
            <w:pPr>
              <w:tabs>
                <w:tab w:val="left" w:pos="3600"/>
              </w:tabs>
              <w:rPr>
                <w:sz w:val="28"/>
                <w:szCs w:val="28"/>
              </w:rPr>
            </w:pPr>
            <w:r w:rsidRPr="00090C48">
              <w:rPr>
                <w:sz w:val="28"/>
                <w:szCs w:val="28"/>
              </w:rPr>
              <w:t xml:space="preserve">Suy ra </w:t>
            </w:r>
            <w:r w:rsidRPr="00090C48">
              <w:rPr>
                <w:position w:val="-28"/>
                <w:sz w:val="28"/>
                <w:szCs w:val="28"/>
              </w:rPr>
              <w:object w:dxaOrig="1040" w:dyaOrig="660">
                <v:shape id="_x0000_i1227" type="#_x0000_t75" style="width:51.75pt;height:33pt" o:ole="">
                  <v:imagedata r:id="rId403" o:title=""/>
                </v:shape>
                <o:OLEObject Type="Embed" ProgID="Equation.3" ShapeID="_x0000_i1227" DrawAspect="Content" ObjectID="_1586710990" r:id="rId404"/>
              </w:object>
            </w:r>
            <w:r w:rsidRPr="00090C48">
              <w:rPr>
                <w:sz w:val="28"/>
                <w:szCs w:val="28"/>
              </w:rPr>
              <w:t xml:space="preserve">. Suy ra </w:t>
            </w:r>
            <w:r w:rsidRPr="00090C48">
              <w:rPr>
                <w:position w:val="-28"/>
                <w:sz w:val="28"/>
                <w:szCs w:val="28"/>
              </w:rPr>
              <w:object w:dxaOrig="1180" w:dyaOrig="660">
                <v:shape id="_x0000_i1228" type="#_x0000_t75" style="width:59.25pt;height:33pt" o:ole="">
                  <v:imagedata r:id="rId405" o:title=""/>
                </v:shape>
                <o:OLEObject Type="Embed" ProgID="Equation.3" ShapeID="_x0000_i1228" DrawAspect="Content" ObjectID="_1586710991" r:id="rId406"/>
              </w:object>
            </w:r>
            <w:r w:rsidRPr="00090C48">
              <w:rPr>
                <w:sz w:val="28"/>
                <w:szCs w:val="28"/>
              </w:rPr>
              <w:t xml:space="preserve">         </w:t>
            </w:r>
          </w:p>
          <w:p w:rsidR="00CA7B2F" w:rsidRPr="00090C48" w:rsidRDefault="00CA7B2F" w:rsidP="008D3CA5">
            <w:pPr>
              <w:tabs>
                <w:tab w:val="left" w:pos="3600"/>
              </w:tabs>
              <w:rPr>
                <w:sz w:val="28"/>
                <w:szCs w:val="28"/>
                <w:lang w:val="fr-FR"/>
              </w:rPr>
            </w:pPr>
            <w:r w:rsidRPr="00090C48">
              <w:rPr>
                <w:sz w:val="28"/>
                <w:szCs w:val="28"/>
                <w:lang w:val="fr-FR"/>
              </w:rPr>
              <w:t>d) Đặt HC = x, HE = y ( x&gt; y &gt; 0 )</w:t>
            </w:r>
          </w:p>
          <w:p w:rsidR="00CA7B2F" w:rsidRPr="00090C48" w:rsidRDefault="00CA7B2F" w:rsidP="008D3CA5">
            <w:pPr>
              <w:tabs>
                <w:tab w:val="left" w:pos="3600"/>
              </w:tabs>
              <w:rPr>
                <w:sz w:val="28"/>
                <w:szCs w:val="28"/>
                <w:lang w:val="fr-FR"/>
              </w:rPr>
            </w:pPr>
            <w:r w:rsidRPr="00090C48">
              <w:rPr>
                <w:sz w:val="28"/>
                <w:szCs w:val="28"/>
                <w:lang w:val="fr-FR"/>
              </w:rPr>
              <w:t>Ta có tam giác HEB đồng dạng với tam giác HFC suy ra HE.HC = HF.HB</w:t>
            </w:r>
          </w:p>
          <w:p w:rsidR="00CA7B2F" w:rsidRPr="00090C48" w:rsidRDefault="00CA7B2F" w:rsidP="008D3CA5">
            <w:pPr>
              <w:tabs>
                <w:tab w:val="left" w:pos="3600"/>
              </w:tabs>
              <w:rPr>
                <w:sz w:val="28"/>
                <w:szCs w:val="28"/>
                <w:lang w:val="fr-FR"/>
              </w:rPr>
            </w:pPr>
            <w:r w:rsidRPr="00090C48">
              <w:rPr>
                <w:noProof/>
                <w:sz w:val="28"/>
                <w:szCs w:val="28"/>
                <w:lang w:val="en-US"/>
              </w:rPr>
              <mc:AlternateContent>
                <mc:Choice Requires="wps">
                  <w:drawing>
                    <wp:anchor distT="0" distB="0" distL="114300" distR="114300" simplePos="0" relativeHeight="251637760" behindDoc="0" locked="0" layoutInCell="1" allowOverlap="1" wp14:anchorId="08B8442B" wp14:editId="201BD08F">
                      <wp:simplePos x="0" y="0"/>
                      <wp:positionH relativeFrom="column">
                        <wp:posOffset>1798320</wp:posOffset>
                      </wp:positionH>
                      <wp:positionV relativeFrom="paragraph">
                        <wp:posOffset>52070</wp:posOffset>
                      </wp:positionV>
                      <wp:extent cx="76200" cy="342900"/>
                      <wp:effectExtent l="7620" t="13970" r="11430" b="5080"/>
                      <wp:wrapNone/>
                      <wp:docPr id="1425" name="Left Brace 14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42900"/>
                              </a:xfrm>
                              <a:prstGeom prst="leftBrace">
                                <a:avLst>
                                  <a:gd name="adj1" fmla="val 375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25" o:spid="_x0000_s1026" type="#_x0000_t87" style="position:absolute;margin-left:141.6pt;margin-top:4.1pt;width:6pt;height:2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"/>
                  </w:pict>
                </mc:Fallback>
              </mc:AlternateContent>
            </w:r>
            <w:r w:rsidRPr="00090C48">
              <w:rPr>
                <w:sz w:val="28"/>
                <w:szCs w:val="28"/>
                <w:lang w:val="fr-FR"/>
              </w:rPr>
              <w:t>Ta cco1he65 phương trình     x + y = 8</w:t>
            </w:r>
          </w:p>
          <w:p w:rsidR="00CA7B2F" w:rsidRPr="00090C48" w:rsidRDefault="00CA7B2F" w:rsidP="008D3CA5">
            <w:pPr>
              <w:tabs>
                <w:tab w:val="left" w:pos="3600"/>
              </w:tabs>
              <w:rPr>
                <w:sz w:val="28"/>
                <w:szCs w:val="28"/>
                <w:lang w:val="fr-FR"/>
              </w:rPr>
            </w:pPr>
            <w:r w:rsidRPr="00090C48">
              <w:rPr>
                <w:sz w:val="28"/>
                <w:szCs w:val="28"/>
                <w:lang w:val="fr-FR"/>
              </w:rPr>
              <w:t xml:space="preserve">                                               Xy = 12</w:t>
            </w:r>
          </w:p>
          <w:p w:rsidR="00CA7B2F" w:rsidRPr="00090C48" w:rsidRDefault="00CA7B2F" w:rsidP="008D3CA5">
            <w:pPr>
              <w:tabs>
                <w:tab w:val="left" w:pos="3600"/>
              </w:tabs>
              <w:rPr>
                <w:sz w:val="28"/>
                <w:szCs w:val="28"/>
                <w:lang w:val="fr-FR"/>
              </w:rPr>
            </w:pPr>
            <w:r w:rsidRPr="00090C48">
              <w:rPr>
                <w:sz w:val="28"/>
                <w:szCs w:val="28"/>
                <w:lang w:val="fr-FR"/>
              </w:rPr>
              <w:t>x, y là nghiệm của PT : X</w:t>
            </w:r>
            <w:r w:rsidRPr="00090C48">
              <w:rPr>
                <w:sz w:val="28"/>
                <w:szCs w:val="28"/>
                <w:vertAlign w:val="superscript"/>
                <w:lang w:val="fr-FR"/>
              </w:rPr>
              <w:t>2</w:t>
            </w:r>
            <w:r w:rsidRPr="00090C48">
              <w:rPr>
                <w:sz w:val="28"/>
                <w:szCs w:val="28"/>
                <w:lang w:val="fr-FR"/>
              </w:rPr>
              <w:t xml:space="preserve"> – 8X + 12 = 0. Suy ra x = 6, y = 2. Suy ra HC =6</w:t>
            </w:r>
          </w:p>
          <w:p w:rsidR="00CA7B2F" w:rsidRPr="00090C48" w:rsidRDefault="00CA7B2F" w:rsidP="008D3CA5">
            <w:pPr>
              <w:tabs>
                <w:tab w:val="left" w:pos="3600"/>
              </w:tabs>
              <w:rPr>
                <w:sz w:val="28"/>
                <w:szCs w:val="28"/>
                <w:lang w:val="fr-FR"/>
              </w:rPr>
            </w:pPr>
            <w:r w:rsidRPr="00090C48">
              <w:rPr>
                <w:sz w:val="28"/>
                <w:szCs w:val="28"/>
                <w:lang w:val="fr-FR"/>
              </w:rPr>
              <w:t xml:space="preserve">                                                  Hết </w:t>
            </w: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7034D8" w:rsidP="008D3CA5">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055</w:t>
            </w:r>
          </w:p>
          <w:p w:rsidR="00CA7B2F" w:rsidRPr="00BA4ECE" w:rsidRDefault="00CA7B2F" w:rsidP="008D3CA5">
            <w:pPr>
              <w:jc w:val="center"/>
              <w:rPr>
                <w:rFonts w:ascii="Times New Roman" w:hAnsi="Times New Roman" w:cs="Times New Roman"/>
                <w:b/>
                <w:bCs/>
                <w:sz w:val="26"/>
                <w:szCs w:val="26"/>
              </w:rPr>
            </w:pPr>
            <w:r w:rsidRPr="00BA4ECE">
              <w:rPr>
                <w:rFonts w:ascii="Times New Roman" w:hAnsi="Times New Roman" w:cs="Times New Roman"/>
                <w:b/>
                <w:bCs/>
                <w:sz w:val="26"/>
                <w:szCs w:val="26"/>
              </w:rPr>
              <w:t>ĐỀ THI TUYỂN SINH VÀO LỚP 10 MÔN TOÁN CHUNG</w:t>
            </w:r>
          </w:p>
          <w:p w:rsidR="00CA7B2F" w:rsidRPr="00BA4ECE" w:rsidRDefault="00CA7B2F" w:rsidP="008D3CA5">
            <w:pPr>
              <w:jc w:val="center"/>
              <w:rPr>
                <w:rFonts w:ascii="Times New Roman" w:hAnsi="Times New Roman" w:cs="Times New Roman"/>
                <w:b/>
                <w:bCs/>
                <w:sz w:val="26"/>
                <w:szCs w:val="26"/>
              </w:rPr>
            </w:pPr>
            <w:r w:rsidRPr="00BA4ECE">
              <w:rPr>
                <w:rFonts w:ascii="Times New Roman" w:hAnsi="Times New Roman" w:cs="Times New Roman"/>
                <w:b/>
                <w:bCs/>
                <w:sz w:val="26"/>
                <w:szCs w:val="26"/>
              </w:rPr>
              <w:t xml:space="preserve">TRƯỜNG THPT CHUYÊN LÊ QUÝ ĐÔN BÌNH ĐỊNH   </w:t>
            </w:r>
          </w:p>
          <w:p w:rsidR="00CA7B2F" w:rsidRPr="00BA4ECE" w:rsidRDefault="00CA7B2F" w:rsidP="008D3CA5">
            <w:pPr>
              <w:jc w:val="center"/>
              <w:rPr>
                <w:rFonts w:ascii="Times New Roman" w:hAnsi="Times New Roman" w:cs="Times New Roman"/>
                <w:b/>
                <w:bCs/>
                <w:sz w:val="26"/>
                <w:szCs w:val="26"/>
              </w:rPr>
            </w:pPr>
            <w:r w:rsidRPr="00BA4ECE">
              <w:rPr>
                <w:rFonts w:ascii="Times New Roman" w:hAnsi="Times New Roman" w:cs="Times New Roman"/>
                <w:b/>
                <w:bCs/>
                <w:sz w:val="26"/>
                <w:szCs w:val="26"/>
              </w:rPr>
              <w:t xml:space="preserve">NĂM HỌC 2008– 2009  </w:t>
            </w:r>
          </w:p>
          <w:p w:rsidR="00CA7B2F" w:rsidRPr="00BA4ECE" w:rsidRDefault="00CA7B2F" w:rsidP="008D3CA5">
            <w:pPr>
              <w:jc w:val="center"/>
              <w:rPr>
                <w:rFonts w:ascii="Times New Roman" w:hAnsi="Times New Roman" w:cs="Times New Roman"/>
                <w:b/>
                <w:bCs/>
                <w:sz w:val="26"/>
                <w:szCs w:val="26"/>
              </w:rPr>
            </w:pPr>
            <w:r w:rsidRPr="00BA4ECE">
              <w:rPr>
                <w:rFonts w:ascii="Times New Roman" w:hAnsi="Times New Roman" w:cs="Times New Roman"/>
                <w:b/>
                <w:bCs/>
                <w:sz w:val="26"/>
                <w:szCs w:val="26"/>
              </w:rPr>
              <w:t xml:space="preserve">Ngày thi: 17/06/2008 - Thời gian làm bài: 150 phút </w:t>
            </w:r>
          </w:p>
          <w:p w:rsidR="00CA7B2F" w:rsidRPr="00BA4ECE" w:rsidRDefault="00CA7B2F" w:rsidP="008D3CA5">
            <w:pPr>
              <w:jc w:val="center"/>
              <w:rPr>
                <w:rFonts w:ascii="Times New Roman" w:hAnsi="Times New Roman" w:cs="Times New Roman"/>
                <w:sz w:val="26"/>
                <w:szCs w:val="26"/>
              </w:rPr>
            </w:pPr>
          </w:p>
          <w:p w:rsidR="00CA7B2F" w:rsidRPr="00BA4ECE" w:rsidRDefault="00CA7B2F" w:rsidP="008D3CA5">
            <w:pPr>
              <w:rPr>
                <w:rFonts w:ascii="Times New Roman" w:hAnsi="Times New Roman" w:cs="Times New Roman"/>
                <w:b/>
                <w:bCs/>
                <w:sz w:val="26"/>
                <w:szCs w:val="26"/>
              </w:rPr>
            </w:pPr>
            <w:r>
              <w:rPr>
                <w:rFonts w:ascii="Times New Roman" w:hAnsi="Times New Roman" w:cs="Times New Roman"/>
                <w:noProof/>
                <w:lang w:val="en-US"/>
              </w:rPr>
              <mc:AlternateContent>
                <mc:Choice Requires="wps">
                  <w:drawing>
                    <wp:anchor distT="0" distB="0" distL="114300" distR="114300" simplePos="0" relativeHeight="251640832" behindDoc="0" locked="0" layoutInCell="1" allowOverlap="1" wp14:anchorId="76D62F3F" wp14:editId="11DF7A94">
                      <wp:simplePos x="0" y="0"/>
                      <wp:positionH relativeFrom="column">
                        <wp:posOffset>1905000</wp:posOffset>
                      </wp:positionH>
                      <wp:positionV relativeFrom="paragraph">
                        <wp:posOffset>14605</wp:posOffset>
                      </wp:positionV>
                      <wp:extent cx="2209800" cy="0"/>
                      <wp:effectExtent l="5080" t="11430" r="13970" b="7620"/>
                      <wp:wrapNone/>
                      <wp:docPr id="1452" name="Straight Connector 14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9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2"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pt,1.15pt" to="324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"/>
                  </w:pict>
                </mc:Fallback>
              </mc:AlternateContent>
            </w:r>
          </w:p>
          <w:p w:rsidR="00CA7B2F" w:rsidRPr="00BA4ECE" w:rsidRDefault="00CA7B2F" w:rsidP="008D3CA5">
            <w:pPr>
              <w:rPr>
                <w:rFonts w:ascii="Times New Roman" w:hAnsi="Times New Roman" w:cs="Times New Roman"/>
                <w:b/>
                <w:bCs/>
                <w:sz w:val="26"/>
                <w:szCs w:val="26"/>
              </w:rPr>
            </w:pPr>
            <w:r w:rsidRPr="00BA4ECE">
              <w:rPr>
                <w:rFonts w:ascii="Times New Roman" w:hAnsi="Times New Roman" w:cs="Times New Roman"/>
                <w:b/>
                <w:bCs/>
                <w:sz w:val="26"/>
                <w:szCs w:val="26"/>
              </w:rPr>
              <w:t>Câu 1. (1 điểm)</w:t>
            </w:r>
          </w:p>
          <w:p w:rsidR="00CA7B2F" w:rsidRPr="00BA4ECE" w:rsidRDefault="00CA7B2F" w:rsidP="008D3CA5">
            <w:pPr>
              <w:ind w:firstLine="720"/>
              <w:rPr>
                <w:rFonts w:ascii="Times New Roman" w:hAnsi="Times New Roman" w:cs="Times New Roman"/>
                <w:sz w:val="26"/>
                <w:szCs w:val="26"/>
              </w:rPr>
            </w:pPr>
            <w:r w:rsidRPr="00BA4ECE">
              <w:rPr>
                <w:rFonts w:ascii="Times New Roman" w:hAnsi="Times New Roman" w:cs="Times New Roman"/>
                <w:sz w:val="26"/>
                <w:szCs w:val="26"/>
              </w:rPr>
              <w:t>Hãy rút gọn biểu thức:</w:t>
            </w:r>
          </w:p>
          <w:p w:rsidR="00CA7B2F" w:rsidRPr="00BA4ECE" w:rsidRDefault="00CA7B2F" w:rsidP="008D3CA5">
            <w:pPr>
              <w:ind w:left="720"/>
              <w:rPr>
                <w:rFonts w:ascii="Times New Roman" w:hAnsi="Times New Roman" w:cs="Times New Roman"/>
                <w:sz w:val="26"/>
                <w:szCs w:val="26"/>
              </w:rPr>
            </w:pPr>
            <w:r w:rsidRPr="00BA4ECE">
              <w:rPr>
                <w:rFonts w:ascii="Times New Roman" w:hAnsi="Times New Roman" w:cs="Times New Roman"/>
                <w:sz w:val="26"/>
                <w:szCs w:val="26"/>
              </w:rPr>
              <w:t xml:space="preserve">A = </w:t>
            </w:r>
            <w:r w:rsidRPr="00BA4ECE">
              <w:rPr>
                <w:rFonts w:ascii="Times New Roman" w:hAnsi="Times New Roman" w:cs="Times New Roman"/>
                <w:position w:val="-32"/>
                <w:sz w:val="26"/>
                <w:szCs w:val="26"/>
              </w:rPr>
              <w:object w:dxaOrig="1719" w:dyaOrig="760">
                <v:shape id="_x0000_i1229" type="#_x0000_t75" style="width:86.2pt;height:38.25pt" o:ole="">
                  <v:imagedata r:id="rId407" o:title=""/>
                </v:shape>
                <o:OLEObject Type="Embed" ProgID="Equation.DSMT4" ShapeID="_x0000_i1229" DrawAspect="Content" ObjectID="_1586710992" r:id="rId408"/>
              </w:object>
            </w:r>
            <w:r w:rsidRPr="00BA4ECE">
              <w:rPr>
                <w:rFonts w:ascii="Times New Roman" w:hAnsi="Times New Roman" w:cs="Times New Roman"/>
                <w:sz w:val="26"/>
                <w:szCs w:val="26"/>
              </w:rPr>
              <w:t xml:space="preserve"> (với a &gt; 0, a </w:t>
            </w:r>
            <w:r w:rsidRPr="00BA4ECE">
              <w:rPr>
                <w:rFonts w:ascii="Times New Roman" w:hAnsi="Times New Roman" w:cs="Times New Roman"/>
                <w:sz w:val="26"/>
                <w:szCs w:val="26"/>
              </w:rPr>
              <w:sym w:font="Euclid Symbol" w:char="F0B9"/>
            </w:r>
            <w:r w:rsidRPr="00BA4ECE">
              <w:rPr>
                <w:rFonts w:ascii="Times New Roman" w:hAnsi="Times New Roman" w:cs="Times New Roman"/>
                <w:sz w:val="26"/>
                <w:szCs w:val="26"/>
              </w:rPr>
              <w:t xml:space="preserve"> 1)</w:t>
            </w:r>
          </w:p>
          <w:p w:rsidR="00CA7B2F" w:rsidRPr="00BA4ECE" w:rsidRDefault="00CA7B2F" w:rsidP="008D3CA5">
            <w:pPr>
              <w:rPr>
                <w:rFonts w:ascii="Times New Roman" w:hAnsi="Times New Roman" w:cs="Times New Roman"/>
                <w:b/>
                <w:bCs/>
                <w:sz w:val="26"/>
                <w:szCs w:val="26"/>
              </w:rPr>
            </w:pPr>
            <w:r w:rsidRPr="00BA4ECE">
              <w:rPr>
                <w:rFonts w:ascii="Times New Roman" w:hAnsi="Times New Roman" w:cs="Times New Roman"/>
                <w:b/>
                <w:bCs/>
                <w:sz w:val="26"/>
                <w:szCs w:val="26"/>
              </w:rPr>
              <w:t>Câu 2. (2 điểm)</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Cho hàm số bậc nhất y = </w:t>
            </w:r>
            <w:r w:rsidRPr="00BA4ECE">
              <w:rPr>
                <w:rFonts w:ascii="Times New Roman" w:hAnsi="Times New Roman" w:cs="Times New Roman"/>
                <w:position w:val="-20"/>
                <w:sz w:val="26"/>
                <w:szCs w:val="26"/>
              </w:rPr>
              <w:object w:dxaOrig="780" w:dyaOrig="520">
                <v:shape id="_x0000_i1230" type="#_x0000_t75" style="width:39pt;height:26.25pt" o:ole="">
                  <v:imagedata r:id="rId409" o:title=""/>
                </v:shape>
                <o:OLEObject Type="Embed" ProgID="Equation.DSMT4" ShapeID="_x0000_i1230" DrawAspect="Content" ObjectID="_1586710993" r:id="rId410"/>
              </w:object>
            </w:r>
            <w:r w:rsidRPr="00BA4ECE">
              <w:rPr>
                <w:rFonts w:ascii="Times New Roman" w:hAnsi="Times New Roman" w:cs="Times New Roman"/>
                <w:sz w:val="26"/>
                <w:szCs w:val="26"/>
              </w:rPr>
              <w:t>x – 1</w:t>
            </w:r>
          </w:p>
          <w:p w:rsidR="00CA7B2F" w:rsidRPr="00BA4ECE" w:rsidRDefault="00CA7B2F" w:rsidP="00EE5E9F">
            <w:pPr>
              <w:numPr>
                <w:ilvl w:val="0"/>
                <w:numId w:val="11"/>
              </w:numPr>
              <w:tabs>
                <w:tab w:val="clear" w:pos="720"/>
                <w:tab w:val="num" w:pos="1080"/>
              </w:tabs>
              <w:ind w:left="1080"/>
              <w:rPr>
                <w:rFonts w:ascii="Times New Roman" w:hAnsi="Times New Roman" w:cs="Times New Roman"/>
                <w:sz w:val="26"/>
                <w:szCs w:val="26"/>
              </w:rPr>
            </w:pPr>
            <w:r w:rsidRPr="00BA4ECE">
              <w:rPr>
                <w:rFonts w:ascii="Times New Roman" w:hAnsi="Times New Roman" w:cs="Times New Roman"/>
                <w:sz w:val="26"/>
                <w:szCs w:val="26"/>
              </w:rPr>
              <w:t>Hàm số đã cho là đồng biến hay nghịch biến trên R? Vì sao?</w:t>
            </w:r>
          </w:p>
          <w:p w:rsidR="00CA7B2F" w:rsidRPr="00BA4ECE" w:rsidRDefault="00CA7B2F" w:rsidP="00EE5E9F">
            <w:pPr>
              <w:numPr>
                <w:ilvl w:val="0"/>
                <w:numId w:val="11"/>
              </w:numPr>
              <w:tabs>
                <w:tab w:val="clear" w:pos="720"/>
                <w:tab w:val="num" w:pos="1080"/>
              </w:tabs>
              <w:ind w:left="1080"/>
              <w:rPr>
                <w:rFonts w:ascii="Times New Roman" w:hAnsi="Times New Roman" w:cs="Times New Roman"/>
                <w:sz w:val="26"/>
                <w:szCs w:val="26"/>
              </w:rPr>
            </w:pPr>
            <w:r w:rsidRPr="00BA4ECE">
              <w:rPr>
                <w:rFonts w:ascii="Times New Roman" w:hAnsi="Times New Roman" w:cs="Times New Roman"/>
                <w:sz w:val="26"/>
                <w:szCs w:val="26"/>
              </w:rPr>
              <w:t xml:space="preserve">Tính giá trị của y khi x = </w:t>
            </w:r>
            <w:r w:rsidRPr="00BA4ECE">
              <w:rPr>
                <w:rFonts w:ascii="Times New Roman" w:hAnsi="Times New Roman" w:cs="Times New Roman"/>
                <w:position w:val="-10"/>
                <w:sz w:val="26"/>
                <w:szCs w:val="26"/>
              </w:rPr>
              <w:object w:dxaOrig="620" w:dyaOrig="400">
                <v:shape id="_x0000_i1231" type="#_x0000_t75" style="width:30.75pt;height:20.25pt" o:ole="">
                  <v:imagedata r:id="rId411" o:title=""/>
                </v:shape>
                <o:OLEObject Type="Embed" ProgID="Equation.DSMT4" ShapeID="_x0000_i1231" DrawAspect="Content" ObjectID="_1586710994" r:id="rId412"/>
              </w:object>
            </w:r>
            <w:r w:rsidRPr="00BA4ECE">
              <w:rPr>
                <w:rFonts w:ascii="Times New Roman" w:hAnsi="Times New Roman" w:cs="Times New Roman"/>
                <w:sz w:val="26"/>
                <w:szCs w:val="26"/>
              </w:rPr>
              <w:t>.</w:t>
            </w:r>
          </w:p>
          <w:p w:rsidR="00CA7B2F" w:rsidRPr="00BA4ECE" w:rsidRDefault="00CA7B2F" w:rsidP="008D3CA5">
            <w:pPr>
              <w:rPr>
                <w:rFonts w:ascii="Times New Roman" w:hAnsi="Times New Roman" w:cs="Times New Roman"/>
                <w:b/>
                <w:bCs/>
                <w:sz w:val="26"/>
                <w:szCs w:val="26"/>
              </w:rPr>
            </w:pPr>
            <w:r w:rsidRPr="00BA4ECE">
              <w:rPr>
                <w:rFonts w:ascii="Times New Roman" w:hAnsi="Times New Roman" w:cs="Times New Roman"/>
                <w:b/>
                <w:bCs/>
                <w:sz w:val="26"/>
                <w:szCs w:val="26"/>
              </w:rPr>
              <w:t>Câu 3. (3 điểm)</w:t>
            </w:r>
          </w:p>
          <w:p w:rsidR="00CA7B2F" w:rsidRPr="00BA4ECE" w:rsidRDefault="00CA7B2F" w:rsidP="008D3CA5">
            <w:pPr>
              <w:ind w:left="720"/>
              <w:rPr>
                <w:rFonts w:ascii="Times New Roman" w:hAnsi="Times New Roman" w:cs="Times New Roman"/>
                <w:sz w:val="26"/>
                <w:szCs w:val="26"/>
              </w:rPr>
            </w:pPr>
            <w:r w:rsidRPr="00BA4ECE">
              <w:rPr>
                <w:rFonts w:ascii="Times New Roman" w:hAnsi="Times New Roman" w:cs="Times New Roman"/>
                <w:sz w:val="26"/>
                <w:szCs w:val="26"/>
              </w:rPr>
              <w:t>Cho phương trình bậc hai:</w:t>
            </w:r>
          </w:p>
          <w:p w:rsidR="00CA7B2F" w:rsidRPr="00BA4ECE" w:rsidRDefault="00CA7B2F" w:rsidP="008D3CA5">
            <w:pPr>
              <w:ind w:left="720"/>
              <w:rPr>
                <w:rFonts w:ascii="Times New Roman" w:hAnsi="Times New Roman" w:cs="Times New Roman"/>
                <w:sz w:val="26"/>
                <w:szCs w:val="26"/>
              </w:rPr>
            </w:pPr>
            <w:r w:rsidRPr="00BA4ECE">
              <w:rPr>
                <w:rFonts w:ascii="Times New Roman" w:hAnsi="Times New Roman" w:cs="Times New Roman"/>
                <w:sz w:val="26"/>
                <w:szCs w:val="26"/>
              </w:rPr>
              <w:t>x</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4x + m + 1 = 0</w:t>
            </w:r>
          </w:p>
          <w:p w:rsidR="00CA7B2F" w:rsidRPr="00BA4ECE" w:rsidRDefault="00CA7B2F" w:rsidP="00EE5E9F">
            <w:pPr>
              <w:numPr>
                <w:ilvl w:val="0"/>
                <w:numId w:val="12"/>
              </w:numPr>
              <w:tabs>
                <w:tab w:val="clear" w:pos="720"/>
                <w:tab w:val="num" w:pos="1440"/>
              </w:tabs>
              <w:ind w:left="1440"/>
              <w:rPr>
                <w:rFonts w:ascii="Times New Roman" w:hAnsi="Times New Roman" w:cs="Times New Roman"/>
                <w:sz w:val="26"/>
                <w:szCs w:val="26"/>
              </w:rPr>
            </w:pPr>
            <w:r w:rsidRPr="00BA4ECE">
              <w:rPr>
                <w:rFonts w:ascii="Times New Roman" w:hAnsi="Times New Roman" w:cs="Times New Roman"/>
                <w:sz w:val="26"/>
                <w:szCs w:val="26"/>
              </w:rPr>
              <w:t>Tìm điều kiện của tham số m để phương trình có hai nghiệm phân biệt.</w:t>
            </w:r>
          </w:p>
          <w:p w:rsidR="00CA7B2F" w:rsidRPr="00BA4ECE" w:rsidRDefault="00CA7B2F" w:rsidP="00EE5E9F">
            <w:pPr>
              <w:numPr>
                <w:ilvl w:val="0"/>
                <w:numId w:val="12"/>
              </w:numPr>
              <w:tabs>
                <w:tab w:val="clear" w:pos="720"/>
                <w:tab w:val="num" w:pos="1440"/>
              </w:tabs>
              <w:ind w:left="1440"/>
              <w:rPr>
                <w:rFonts w:ascii="Times New Roman" w:hAnsi="Times New Roman" w:cs="Times New Roman"/>
                <w:sz w:val="26"/>
                <w:szCs w:val="26"/>
              </w:rPr>
            </w:pPr>
            <w:r w:rsidRPr="00BA4ECE">
              <w:rPr>
                <w:rFonts w:ascii="Times New Roman" w:hAnsi="Times New Roman" w:cs="Times New Roman"/>
                <w:sz w:val="26"/>
                <w:szCs w:val="26"/>
              </w:rPr>
              <w:t>Giải phương trình khi m = 0.</w:t>
            </w:r>
          </w:p>
          <w:p w:rsidR="00CA7B2F" w:rsidRPr="00BA4ECE" w:rsidRDefault="00CA7B2F" w:rsidP="008D3CA5">
            <w:pPr>
              <w:rPr>
                <w:rFonts w:ascii="Times New Roman" w:hAnsi="Times New Roman" w:cs="Times New Roman"/>
                <w:b/>
                <w:bCs/>
                <w:sz w:val="26"/>
                <w:szCs w:val="26"/>
              </w:rPr>
            </w:pPr>
            <w:r w:rsidRPr="00BA4ECE">
              <w:rPr>
                <w:rFonts w:ascii="Times New Roman" w:hAnsi="Times New Roman" w:cs="Times New Roman"/>
                <w:b/>
                <w:bCs/>
                <w:sz w:val="26"/>
                <w:szCs w:val="26"/>
              </w:rPr>
              <w:t>Câu 4. (3 điểm)</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Cho tam giác ABC ngoại tiếp đường tròn (O). Trên cạnh BC lấy điểm M, trên cạnh BA lấy điểm N, trên cạnh CA lấy điểm P sao cho BM = BN và CM = CP. Chứng minh rằng:</w:t>
            </w:r>
          </w:p>
          <w:p w:rsidR="00CA7B2F" w:rsidRPr="00BA4ECE" w:rsidRDefault="00CA7B2F" w:rsidP="00EE5E9F">
            <w:pPr>
              <w:numPr>
                <w:ilvl w:val="0"/>
                <w:numId w:val="13"/>
              </w:numPr>
              <w:tabs>
                <w:tab w:val="clear" w:pos="720"/>
                <w:tab w:val="num" w:pos="1080"/>
              </w:tabs>
              <w:ind w:left="1080"/>
              <w:rPr>
                <w:rFonts w:ascii="Times New Roman" w:hAnsi="Times New Roman" w:cs="Times New Roman"/>
                <w:sz w:val="26"/>
                <w:szCs w:val="26"/>
              </w:rPr>
            </w:pPr>
            <w:r w:rsidRPr="00BA4ECE">
              <w:rPr>
                <w:rFonts w:ascii="Times New Roman" w:hAnsi="Times New Roman" w:cs="Times New Roman"/>
                <w:sz w:val="26"/>
                <w:szCs w:val="26"/>
              </w:rPr>
              <w:t>O là tâm đường tròn ngoại tiếp tam giác MNP.</w:t>
            </w:r>
          </w:p>
          <w:p w:rsidR="00CA7B2F" w:rsidRPr="00BA4ECE" w:rsidRDefault="00CA7B2F" w:rsidP="00EE5E9F">
            <w:pPr>
              <w:numPr>
                <w:ilvl w:val="0"/>
                <w:numId w:val="13"/>
              </w:numPr>
              <w:tabs>
                <w:tab w:val="clear" w:pos="720"/>
                <w:tab w:val="num" w:pos="1080"/>
              </w:tabs>
              <w:ind w:left="1080"/>
              <w:rPr>
                <w:rFonts w:ascii="Times New Roman" w:hAnsi="Times New Roman" w:cs="Times New Roman"/>
                <w:sz w:val="26"/>
                <w:szCs w:val="26"/>
              </w:rPr>
            </w:pPr>
            <w:r w:rsidRPr="00BA4ECE">
              <w:rPr>
                <w:rFonts w:ascii="Times New Roman" w:hAnsi="Times New Roman" w:cs="Times New Roman"/>
                <w:sz w:val="26"/>
                <w:szCs w:val="26"/>
              </w:rPr>
              <w:t>Tứ giác ANOP nội tiếp đường tròn.</w:t>
            </w:r>
          </w:p>
          <w:p w:rsidR="00CA7B2F" w:rsidRPr="00BA4ECE" w:rsidRDefault="00CA7B2F" w:rsidP="008D3CA5">
            <w:pPr>
              <w:rPr>
                <w:rFonts w:ascii="Times New Roman" w:hAnsi="Times New Roman" w:cs="Times New Roman"/>
                <w:b/>
                <w:bCs/>
                <w:sz w:val="26"/>
                <w:szCs w:val="26"/>
              </w:rPr>
            </w:pPr>
            <w:r w:rsidRPr="00BA4ECE">
              <w:rPr>
                <w:rFonts w:ascii="Times New Roman" w:hAnsi="Times New Roman" w:cs="Times New Roman"/>
                <w:b/>
                <w:bCs/>
                <w:sz w:val="26"/>
                <w:szCs w:val="26"/>
              </w:rPr>
              <w:t>Câu 5. (1 điểm)</w:t>
            </w:r>
          </w:p>
          <w:p w:rsidR="00CA7B2F" w:rsidRPr="00BA4ECE" w:rsidRDefault="00CA7B2F" w:rsidP="008D3CA5">
            <w:pPr>
              <w:ind w:left="720"/>
              <w:rPr>
                <w:rFonts w:ascii="Times New Roman" w:hAnsi="Times New Roman" w:cs="Times New Roman"/>
                <w:sz w:val="26"/>
                <w:szCs w:val="26"/>
              </w:rPr>
            </w:pPr>
            <w:r w:rsidRPr="00BA4ECE">
              <w:rPr>
                <w:rFonts w:ascii="Times New Roman" w:hAnsi="Times New Roman" w:cs="Times New Roman"/>
                <w:sz w:val="26"/>
                <w:szCs w:val="26"/>
              </w:rPr>
              <w:t>Cho một tam giác có số đo ba cạnh là x, y, z nguyên thỏa mãn:</w:t>
            </w:r>
          </w:p>
          <w:p w:rsidR="00CA7B2F" w:rsidRPr="00BA4ECE" w:rsidRDefault="00CA7B2F" w:rsidP="008D3CA5">
            <w:pPr>
              <w:ind w:left="720"/>
              <w:rPr>
                <w:rFonts w:ascii="Times New Roman" w:hAnsi="Times New Roman" w:cs="Times New Roman"/>
                <w:sz w:val="26"/>
                <w:szCs w:val="26"/>
              </w:rPr>
            </w:pPr>
            <w:r w:rsidRPr="00BA4ECE">
              <w:rPr>
                <w:rFonts w:ascii="Times New Roman" w:hAnsi="Times New Roman" w:cs="Times New Roman"/>
                <w:sz w:val="26"/>
                <w:szCs w:val="26"/>
              </w:rPr>
              <w:t>2x</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+ 3y</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+ 2z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4xy + 2xz – 20 = 0</w:t>
            </w:r>
          </w:p>
          <w:p w:rsidR="00CA7B2F" w:rsidRPr="00BA4ECE" w:rsidRDefault="00CA7B2F" w:rsidP="008D3CA5">
            <w:pPr>
              <w:ind w:left="720"/>
              <w:rPr>
                <w:rFonts w:ascii="Times New Roman" w:hAnsi="Times New Roman" w:cs="Times New Roman"/>
                <w:sz w:val="26"/>
                <w:szCs w:val="26"/>
              </w:rPr>
            </w:pPr>
            <w:r w:rsidRPr="00BA4ECE">
              <w:rPr>
                <w:rFonts w:ascii="Times New Roman" w:hAnsi="Times New Roman" w:cs="Times New Roman"/>
                <w:sz w:val="26"/>
                <w:szCs w:val="26"/>
              </w:rPr>
              <w:t>Chứng minh tam giác đã cho là tam giác đều.</w:t>
            </w: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r>
              <w:rPr>
                <w:rFonts w:ascii="Times New Roman" w:hAnsi="Times New Roman" w:cs="Times New Roman"/>
                <w:noProof/>
                <w:sz w:val="26"/>
                <w:szCs w:val="26"/>
                <w:lang w:val="en-US"/>
              </w:rPr>
              <mc:AlternateContent>
                <mc:Choice Requires="wpc">
                  <w:drawing>
                    <wp:inline distT="0" distB="0" distL="0" distR="0" wp14:anchorId="456E2874" wp14:editId="2E12B5D2">
                      <wp:extent cx="5715000" cy="457200"/>
                      <wp:effectExtent l="0" t="1905" r="4445" b="0"/>
                      <wp:docPr id="1451" name="Canvas 145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50" name="Line 1474"/>
                              <wps:cNvCnPr/>
                              <wps:spPr bwMode="auto">
                                <a:xfrm>
                                  <a:off x="1104900" y="165100"/>
                                  <a:ext cx="3429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1451" o:spid="_x0000_s1026" editas="canvas" style="width:450pt;height:36pt;mso-position-horizontal-relative:char;mso-position-vertical-relative:line" coordsize="57150,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">
                      <v:shape id="_x0000_s1027" type="#_x0000_t75" style="position:absolute;width:57150;height:4572;visibility:visible;mso-wrap-style:square">
                        <v:fill o:detectmouseclick="t"/>
                        <v:path o:connecttype="none"/>
                      </v:shape>
                      <v:line id="Line 1474" o:spid="_x0000_s1028" style="position:absolute;visibility:visible;mso-wrap-style:square" from="11049,1651" to="45339,1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IKn8gAAADdAAAADwAAAGRycy9kb3ducmV2LnhtbESPT0vDQBDF74LfYRnBm93UP0Fit6Uo&#10;QutBbC3U4zQ7TdJmZ8PumsRv7xwEbzO8N+/9ZrYYXat6CrHxbGA6yUARl942XBnYfb7ePIKKCdli&#10;65kM/FCExfzyYoaF9QNvqN+mSkkIxwIN1Cl1hdaxrMlhnPiOWLSjDw6TrKHSNuAg4a7Vt1mWa4cN&#10;S0ONHT3XVJ63387A+91H3i/Xb6txv84P5cvm8HUagjHXV+PyCVSiMf2b/65XVvDvH4RfvpER9P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5IKn8gAAADdAAAADwAAAAAA&#10;AAAAAAAAAAChAgAAZHJzL2Rvd25yZXYueG1sUEsFBgAAAAAEAAQA+QAAAJYDAAAAAA==&#10;"/>
                      <w10:anchorlock/>
                    </v:group>
                  </w:pict>
                </mc:Fallback>
              </mc:AlternateContent>
            </w:r>
            <w:r w:rsidRPr="00BA4ECE">
              <w:rPr>
                <w:rFonts w:ascii="Times New Roman" w:hAnsi="Times New Roman" w:cs="Times New Roman"/>
                <w:sz w:val="26"/>
                <w:szCs w:val="26"/>
              </w:rPr>
              <w:t xml:space="preserve"> </w:t>
            </w:r>
          </w:p>
          <w:p w:rsidR="00CA7B2F" w:rsidRPr="00BA4ECE" w:rsidRDefault="00CA7B2F" w:rsidP="008D3CA5">
            <w:pPr>
              <w:pStyle w:val="Title"/>
              <w:rPr>
                <w:rFonts w:ascii="Times New Roman" w:hAnsi="Times New Roman"/>
                <w:sz w:val="26"/>
                <w:szCs w:val="26"/>
              </w:rPr>
            </w:pPr>
            <w:r w:rsidRPr="00BA4ECE">
              <w:rPr>
                <w:rFonts w:ascii="Times New Roman" w:hAnsi="Times New Roman"/>
                <w:sz w:val="26"/>
                <w:szCs w:val="26"/>
              </w:rPr>
              <w:br w:type="page"/>
              <w:t>GIẢI ĐỀ THI VÀO LỚP 10 MÔN TOÁN CHUNG</w:t>
            </w:r>
          </w:p>
          <w:p w:rsidR="00CA7B2F" w:rsidRPr="00BA4ECE" w:rsidRDefault="00CA7B2F" w:rsidP="008D3CA5">
            <w:pPr>
              <w:pStyle w:val="Title"/>
              <w:rPr>
                <w:rFonts w:ascii="Times New Roman" w:hAnsi="Times New Roman"/>
                <w:sz w:val="26"/>
                <w:szCs w:val="26"/>
              </w:rPr>
            </w:pPr>
            <w:r w:rsidRPr="00BA4ECE">
              <w:rPr>
                <w:rFonts w:ascii="Times New Roman" w:hAnsi="Times New Roman"/>
                <w:sz w:val="26"/>
                <w:szCs w:val="26"/>
              </w:rPr>
              <w:t>TRỪỜNG THPT CHUYÊN LÊ QUÝ ĐÔN BÌNH ĐỊNH</w:t>
            </w:r>
          </w:p>
          <w:p w:rsidR="00CA7B2F" w:rsidRPr="00BA4ECE" w:rsidRDefault="00CA7B2F" w:rsidP="008D3CA5">
            <w:pPr>
              <w:pStyle w:val="Title"/>
              <w:rPr>
                <w:rFonts w:ascii="Times New Roman" w:hAnsi="Times New Roman"/>
                <w:sz w:val="26"/>
                <w:szCs w:val="26"/>
              </w:rPr>
            </w:pPr>
            <w:r w:rsidRPr="00BA4ECE">
              <w:rPr>
                <w:rFonts w:ascii="Times New Roman" w:hAnsi="Times New Roman"/>
                <w:sz w:val="26"/>
                <w:szCs w:val="26"/>
              </w:rPr>
              <w:t xml:space="preserve">  NĂM HỌC 2008 – 2009 – Ngày: 17/06/2008</w:t>
            </w:r>
          </w:p>
          <w:p w:rsidR="00CA7B2F" w:rsidRPr="00BA4ECE" w:rsidRDefault="00CA7B2F" w:rsidP="008D3CA5">
            <w:pPr>
              <w:pStyle w:val="Title"/>
              <w:rPr>
                <w:rFonts w:ascii="Times New Roman" w:hAnsi="Times New Roman"/>
                <w:sz w:val="26"/>
                <w:szCs w:val="26"/>
              </w:rPr>
            </w:pPr>
            <w:r w:rsidRPr="00BA4ECE">
              <w:rPr>
                <w:rFonts w:ascii="Times New Roman" w:hAnsi="Times New Roman"/>
                <w:sz w:val="26"/>
                <w:szCs w:val="26"/>
              </w:rPr>
              <w:t xml:space="preserve"> Thời gian làm bài: 150 phút</w:t>
            </w:r>
          </w:p>
          <w:p w:rsidR="00CA7B2F" w:rsidRPr="00BA4ECE" w:rsidRDefault="00CA7B2F" w:rsidP="008D3CA5">
            <w:pPr>
              <w:rPr>
                <w:rFonts w:ascii="Times New Roman" w:hAnsi="Times New Roman" w:cs="Times New Roman"/>
                <w:b/>
                <w:bCs/>
                <w:sz w:val="26"/>
                <w:szCs w:val="26"/>
              </w:rPr>
            </w:pPr>
            <w:r w:rsidRPr="00BA4ECE">
              <w:rPr>
                <w:rFonts w:ascii="Times New Roman" w:hAnsi="Times New Roman" w:cs="Times New Roman"/>
                <w:b/>
                <w:bCs/>
                <w:sz w:val="26"/>
                <w:szCs w:val="26"/>
              </w:rPr>
              <w:t>Câu 1.(1 điểm)</w:t>
            </w:r>
          </w:p>
          <w:p w:rsidR="00CA7B2F" w:rsidRPr="00BA4ECE" w:rsidRDefault="00CA7B2F" w:rsidP="008D3CA5">
            <w:pPr>
              <w:rPr>
                <w:rFonts w:ascii="Times New Roman" w:hAnsi="Times New Roman" w:cs="Times New Roman"/>
                <w:sz w:val="26"/>
                <w:szCs w:val="26"/>
              </w:rPr>
            </w:pPr>
            <w:r w:rsidRPr="00BA4ECE">
              <w:rPr>
                <w:rFonts w:ascii="Times New Roman" w:hAnsi="Times New Roman" w:cs="Times New Roman"/>
                <w:sz w:val="26"/>
                <w:szCs w:val="26"/>
              </w:rPr>
              <w:t>Rút gọn:</w:t>
            </w:r>
          </w:p>
          <w:p w:rsidR="00CA7B2F" w:rsidRPr="00BA4ECE" w:rsidRDefault="00CA7B2F" w:rsidP="008D3CA5">
            <w:pPr>
              <w:rPr>
                <w:rFonts w:ascii="Times New Roman" w:hAnsi="Times New Roman" w:cs="Times New Roman"/>
                <w:sz w:val="26"/>
                <w:szCs w:val="26"/>
              </w:rPr>
            </w:pPr>
            <w:r w:rsidRPr="00BA4ECE">
              <w:rPr>
                <w:rFonts w:ascii="Times New Roman" w:hAnsi="Times New Roman" w:cs="Times New Roman"/>
                <w:sz w:val="26"/>
                <w:szCs w:val="26"/>
              </w:rPr>
              <w:t xml:space="preserve">A = </w:t>
            </w:r>
            <w:r w:rsidRPr="00BA4ECE">
              <w:rPr>
                <w:rFonts w:ascii="Times New Roman" w:hAnsi="Times New Roman" w:cs="Times New Roman"/>
                <w:position w:val="-32"/>
                <w:sz w:val="26"/>
                <w:szCs w:val="26"/>
              </w:rPr>
              <w:object w:dxaOrig="1620" w:dyaOrig="760">
                <v:shape id="_x0000_i1232" type="#_x0000_t75" style="width:81pt;height:38.25pt" o:ole="">
                  <v:imagedata r:id="rId413" o:title=""/>
                </v:shape>
                <o:OLEObject Type="Embed" ProgID="Equation.DSMT4" ShapeID="_x0000_i1232" DrawAspect="Content" ObjectID="_1586710995" r:id="rId414"/>
              </w:object>
            </w:r>
            <w:r w:rsidRPr="00BA4ECE">
              <w:rPr>
                <w:rFonts w:ascii="Times New Roman" w:hAnsi="Times New Roman" w:cs="Times New Roman"/>
                <w:sz w:val="26"/>
                <w:szCs w:val="26"/>
              </w:rPr>
              <w:t xml:space="preserve"> (a &gt; 0, a </w:t>
            </w:r>
            <w:r w:rsidRPr="00BA4ECE">
              <w:rPr>
                <w:rFonts w:ascii="Times New Roman" w:hAnsi="Times New Roman" w:cs="Times New Roman"/>
                <w:sz w:val="26"/>
                <w:szCs w:val="26"/>
              </w:rPr>
              <w:sym w:font="Euclid Symbol" w:char="F0B9"/>
            </w:r>
            <w:r w:rsidRPr="00BA4ECE">
              <w:rPr>
                <w:rFonts w:ascii="Times New Roman" w:hAnsi="Times New Roman" w:cs="Times New Roman"/>
                <w:sz w:val="26"/>
                <w:szCs w:val="26"/>
              </w:rPr>
              <w:t xml:space="preserve"> 1)</w:t>
            </w:r>
          </w:p>
          <w:p w:rsidR="00CA7B2F" w:rsidRPr="00BA4ECE" w:rsidRDefault="00CA7B2F" w:rsidP="008D3CA5">
            <w:pPr>
              <w:rPr>
                <w:rFonts w:ascii="Times New Roman" w:hAnsi="Times New Roman" w:cs="Times New Roman"/>
                <w:sz w:val="26"/>
                <w:szCs w:val="26"/>
              </w:rPr>
            </w:pPr>
            <w:r w:rsidRPr="00BA4ECE">
              <w:rPr>
                <w:rFonts w:ascii="Times New Roman" w:hAnsi="Times New Roman" w:cs="Times New Roman"/>
                <w:sz w:val="26"/>
                <w:szCs w:val="26"/>
              </w:rPr>
              <w:t xml:space="preserve">= </w:t>
            </w:r>
            <w:r w:rsidRPr="00BA4ECE">
              <w:rPr>
                <w:rFonts w:ascii="Times New Roman" w:hAnsi="Times New Roman" w:cs="Times New Roman"/>
                <w:position w:val="-44"/>
                <w:sz w:val="26"/>
                <w:szCs w:val="26"/>
              </w:rPr>
              <w:object w:dxaOrig="4520" w:dyaOrig="1060">
                <v:shape id="_x0000_i1233" type="#_x0000_t75" style="width:225.75pt;height:53.25pt" o:ole="">
                  <v:imagedata r:id="rId415" o:title=""/>
                </v:shape>
                <o:OLEObject Type="Embed" ProgID="Equation.DSMT4" ShapeID="_x0000_i1233" DrawAspect="Content" ObjectID="_1586710996" r:id="rId416"/>
              </w:object>
            </w:r>
            <w:r w:rsidRPr="00BA4ECE">
              <w:rPr>
                <w:rFonts w:ascii="Times New Roman" w:hAnsi="Times New Roman" w:cs="Times New Roman"/>
                <w:sz w:val="26"/>
                <w:szCs w:val="26"/>
              </w:rPr>
              <w:t xml:space="preserve"> </w:t>
            </w:r>
          </w:p>
          <w:p w:rsidR="00CA7B2F" w:rsidRPr="00BA4ECE" w:rsidRDefault="00CA7B2F" w:rsidP="008D3CA5">
            <w:pPr>
              <w:rPr>
                <w:rFonts w:ascii="Times New Roman" w:hAnsi="Times New Roman" w:cs="Times New Roman"/>
                <w:sz w:val="26"/>
                <w:szCs w:val="26"/>
              </w:rPr>
            </w:pPr>
            <w:r w:rsidRPr="00BA4ECE">
              <w:rPr>
                <w:rFonts w:ascii="Times New Roman" w:hAnsi="Times New Roman" w:cs="Times New Roman"/>
                <w:sz w:val="26"/>
                <w:szCs w:val="26"/>
              </w:rPr>
              <w:t xml:space="preserve">= </w:t>
            </w:r>
            <w:r w:rsidRPr="00BA4ECE">
              <w:rPr>
                <w:rFonts w:ascii="Times New Roman" w:hAnsi="Times New Roman" w:cs="Times New Roman"/>
                <w:position w:val="-30"/>
                <w:sz w:val="26"/>
                <w:szCs w:val="26"/>
              </w:rPr>
              <w:object w:dxaOrig="2900" w:dyaOrig="740">
                <v:shape id="_x0000_i1234" type="#_x0000_t75" style="width:144.7pt;height:36.75pt" o:ole="">
                  <v:imagedata r:id="rId417" o:title=""/>
                </v:shape>
                <o:OLEObject Type="Embed" ProgID="Equation.DSMT4" ShapeID="_x0000_i1234" DrawAspect="Content" ObjectID="_1586710997" r:id="rId418"/>
              </w:object>
            </w:r>
            <w:r w:rsidRPr="00BA4ECE">
              <w:rPr>
                <w:rFonts w:ascii="Times New Roman" w:hAnsi="Times New Roman" w:cs="Times New Roman"/>
                <w:sz w:val="26"/>
                <w:szCs w:val="26"/>
              </w:rPr>
              <w:t xml:space="preserve"> (a &gt; 0, a </w:t>
            </w:r>
            <w:r w:rsidRPr="00BA4ECE">
              <w:rPr>
                <w:rFonts w:ascii="Times New Roman" w:hAnsi="Times New Roman" w:cs="Times New Roman"/>
                <w:sz w:val="26"/>
                <w:szCs w:val="26"/>
              </w:rPr>
              <w:sym w:font="Euclid Symbol" w:char="F0B9"/>
            </w:r>
            <w:r w:rsidRPr="00BA4ECE">
              <w:rPr>
                <w:rFonts w:ascii="Times New Roman" w:hAnsi="Times New Roman" w:cs="Times New Roman"/>
                <w:sz w:val="26"/>
                <w:szCs w:val="26"/>
              </w:rPr>
              <w:t xml:space="preserve"> 1)</w:t>
            </w:r>
          </w:p>
          <w:p w:rsidR="00CA7B2F" w:rsidRPr="00BA4ECE" w:rsidRDefault="00CA7B2F" w:rsidP="008D3CA5">
            <w:pPr>
              <w:rPr>
                <w:rFonts w:ascii="Times New Roman" w:hAnsi="Times New Roman" w:cs="Times New Roman"/>
                <w:b/>
                <w:bCs/>
                <w:sz w:val="26"/>
                <w:szCs w:val="26"/>
              </w:rPr>
            </w:pPr>
            <w:r w:rsidRPr="00BA4ECE">
              <w:rPr>
                <w:rFonts w:ascii="Times New Roman" w:hAnsi="Times New Roman" w:cs="Times New Roman"/>
                <w:b/>
                <w:bCs/>
                <w:sz w:val="26"/>
                <w:szCs w:val="26"/>
              </w:rPr>
              <w:t>Câu 2.(2 điểm)</w:t>
            </w:r>
          </w:p>
          <w:p w:rsidR="00CA7B2F" w:rsidRPr="00BA4ECE" w:rsidRDefault="00CA7B2F" w:rsidP="00EE5E9F">
            <w:pPr>
              <w:numPr>
                <w:ilvl w:val="0"/>
                <w:numId w:val="8"/>
              </w:numPr>
              <w:rPr>
                <w:rFonts w:ascii="Times New Roman" w:hAnsi="Times New Roman" w:cs="Times New Roman"/>
                <w:sz w:val="26"/>
                <w:szCs w:val="26"/>
              </w:rPr>
            </w:pPr>
            <w:r w:rsidRPr="00BA4ECE">
              <w:rPr>
                <w:rFonts w:ascii="Times New Roman" w:hAnsi="Times New Roman" w:cs="Times New Roman"/>
                <w:sz w:val="26"/>
                <w:szCs w:val="26"/>
              </w:rPr>
              <w:t xml:space="preserve">Hàm số y = </w:t>
            </w:r>
            <w:r w:rsidRPr="00BA4ECE">
              <w:rPr>
                <w:rFonts w:ascii="Times New Roman" w:hAnsi="Times New Roman" w:cs="Times New Roman"/>
                <w:position w:val="-20"/>
                <w:sz w:val="26"/>
                <w:szCs w:val="26"/>
              </w:rPr>
              <w:object w:dxaOrig="780" w:dyaOrig="520">
                <v:shape id="_x0000_i1235" type="#_x0000_t75" style="width:39pt;height:26.25pt" o:ole="">
                  <v:imagedata r:id="rId419" o:title=""/>
                </v:shape>
                <o:OLEObject Type="Embed" ProgID="Equation.DSMT4" ShapeID="_x0000_i1235" DrawAspect="Content" ObjectID="_1586710998" r:id="rId420"/>
              </w:object>
            </w:r>
            <w:r w:rsidRPr="00BA4ECE">
              <w:rPr>
                <w:rFonts w:ascii="Times New Roman" w:hAnsi="Times New Roman" w:cs="Times New Roman"/>
                <w:sz w:val="26"/>
                <w:szCs w:val="26"/>
              </w:rPr>
              <w:t xml:space="preserve">x – 1 đồng biến trên R vì có hệ số a = </w:t>
            </w:r>
            <w:r w:rsidRPr="00BA4ECE">
              <w:rPr>
                <w:rFonts w:ascii="Times New Roman" w:hAnsi="Times New Roman" w:cs="Times New Roman"/>
                <w:position w:val="-20"/>
                <w:sz w:val="26"/>
                <w:szCs w:val="26"/>
              </w:rPr>
              <w:object w:dxaOrig="780" w:dyaOrig="520">
                <v:shape id="_x0000_i1236" type="#_x0000_t75" style="width:39pt;height:26.25pt" o:ole="">
                  <v:imagedata r:id="rId419" o:title=""/>
                </v:shape>
                <o:OLEObject Type="Embed" ProgID="Equation.DSMT4" ShapeID="_x0000_i1236" DrawAspect="Content" ObjectID="_1586710999" r:id="rId421"/>
              </w:object>
            </w:r>
            <w:r w:rsidRPr="00BA4ECE">
              <w:rPr>
                <w:rFonts w:ascii="Times New Roman" w:hAnsi="Times New Roman" w:cs="Times New Roman"/>
                <w:sz w:val="26"/>
                <w:szCs w:val="26"/>
              </w:rPr>
              <w:t xml:space="preserve"> &lt; 0.</w:t>
            </w:r>
          </w:p>
          <w:p w:rsidR="00CA7B2F" w:rsidRPr="00BA4ECE" w:rsidRDefault="00CA7B2F" w:rsidP="00EE5E9F">
            <w:pPr>
              <w:numPr>
                <w:ilvl w:val="0"/>
                <w:numId w:val="8"/>
              </w:numPr>
              <w:rPr>
                <w:rFonts w:ascii="Times New Roman" w:hAnsi="Times New Roman" w:cs="Times New Roman"/>
                <w:sz w:val="26"/>
                <w:szCs w:val="26"/>
              </w:rPr>
            </w:pPr>
            <w:r w:rsidRPr="00BA4ECE">
              <w:rPr>
                <w:rFonts w:ascii="Times New Roman" w:hAnsi="Times New Roman" w:cs="Times New Roman"/>
                <w:sz w:val="26"/>
                <w:szCs w:val="26"/>
              </w:rPr>
              <w:t xml:space="preserve">Khi x = </w:t>
            </w:r>
            <w:r w:rsidRPr="00BA4ECE">
              <w:rPr>
                <w:rFonts w:ascii="Times New Roman" w:hAnsi="Times New Roman" w:cs="Times New Roman"/>
                <w:position w:val="-10"/>
                <w:sz w:val="26"/>
                <w:szCs w:val="26"/>
              </w:rPr>
              <w:object w:dxaOrig="620" w:dyaOrig="400">
                <v:shape id="_x0000_i1237" type="#_x0000_t75" style="width:30.75pt;height:20.25pt" o:ole="">
                  <v:imagedata r:id="rId422" o:title=""/>
                </v:shape>
                <o:OLEObject Type="Embed" ProgID="Equation.DSMT4" ShapeID="_x0000_i1237" DrawAspect="Content" ObjectID="_1586711000" r:id="rId423"/>
              </w:object>
            </w:r>
            <w:r w:rsidRPr="00BA4ECE">
              <w:rPr>
                <w:rFonts w:ascii="Times New Roman" w:hAnsi="Times New Roman" w:cs="Times New Roman"/>
                <w:sz w:val="26"/>
                <w:szCs w:val="26"/>
              </w:rPr>
              <w:t xml:space="preserve">thì y = </w:t>
            </w:r>
            <w:r w:rsidRPr="00BA4ECE">
              <w:rPr>
                <w:rFonts w:ascii="Times New Roman" w:hAnsi="Times New Roman" w:cs="Times New Roman"/>
                <w:position w:val="-20"/>
                <w:sz w:val="26"/>
                <w:szCs w:val="26"/>
              </w:rPr>
              <w:object w:dxaOrig="1840" w:dyaOrig="520">
                <v:shape id="_x0000_i1238" type="#_x0000_t75" style="width:92.3pt;height:26.25pt" o:ole="">
                  <v:imagedata r:id="rId424" o:title=""/>
                </v:shape>
                <o:OLEObject Type="Embed" ProgID="Equation.DSMT4" ShapeID="_x0000_i1238" DrawAspect="Content" ObjectID="_1586711001" r:id="rId425"/>
              </w:object>
            </w:r>
            <w:r w:rsidRPr="00BA4ECE">
              <w:rPr>
                <w:rFonts w:ascii="Times New Roman" w:hAnsi="Times New Roman" w:cs="Times New Roman"/>
                <w:sz w:val="26"/>
                <w:szCs w:val="26"/>
              </w:rPr>
              <w:t>= 1 – 3 – 1 = - 3.</w:t>
            </w:r>
          </w:p>
          <w:p w:rsidR="00CA7B2F" w:rsidRPr="00BA4ECE" w:rsidRDefault="00CA7B2F" w:rsidP="008D3CA5">
            <w:pPr>
              <w:rPr>
                <w:rFonts w:ascii="Times New Roman" w:hAnsi="Times New Roman" w:cs="Times New Roman"/>
                <w:b/>
                <w:bCs/>
                <w:sz w:val="26"/>
                <w:szCs w:val="26"/>
              </w:rPr>
            </w:pPr>
            <w:r w:rsidRPr="00BA4ECE">
              <w:rPr>
                <w:rFonts w:ascii="Times New Roman" w:hAnsi="Times New Roman" w:cs="Times New Roman"/>
                <w:b/>
                <w:bCs/>
                <w:sz w:val="26"/>
                <w:szCs w:val="26"/>
              </w:rPr>
              <w:t>Câu 3.(3 điểm)</w:t>
            </w:r>
          </w:p>
          <w:p w:rsidR="00CA7B2F" w:rsidRPr="00BA4ECE" w:rsidRDefault="00CA7B2F" w:rsidP="00EE5E9F">
            <w:pPr>
              <w:numPr>
                <w:ilvl w:val="0"/>
                <w:numId w:val="9"/>
              </w:numPr>
              <w:rPr>
                <w:rFonts w:ascii="Times New Roman" w:hAnsi="Times New Roman" w:cs="Times New Roman"/>
                <w:b/>
                <w:bCs/>
                <w:sz w:val="26"/>
                <w:szCs w:val="26"/>
              </w:rPr>
            </w:pPr>
            <w:r w:rsidRPr="00BA4ECE">
              <w:rPr>
                <w:rFonts w:ascii="Times New Roman" w:hAnsi="Times New Roman" w:cs="Times New Roman"/>
                <w:b/>
                <w:bCs/>
                <w:sz w:val="26"/>
                <w:szCs w:val="26"/>
              </w:rPr>
              <w:t>Phương trình x</w:t>
            </w:r>
            <w:r w:rsidRPr="00BA4ECE">
              <w:rPr>
                <w:rFonts w:ascii="Times New Roman" w:hAnsi="Times New Roman" w:cs="Times New Roman"/>
                <w:b/>
                <w:bCs/>
                <w:sz w:val="26"/>
                <w:szCs w:val="26"/>
                <w:vertAlign w:val="superscript"/>
              </w:rPr>
              <w:t>2</w:t>
            </w:r>
            <w:r w:rsidRPr="00BA4ECE">
              <w:rPr>
                <w:rFonts w:ascii="Times New Roman" w:hAnsi="Times New Roman" w:cs="Times New Roman"/>
                <w:b/>
                <w:bCs/>
                <w:sz w:val="26"/>
                <w:szCs w:val="26"/>
              </w:rPr>
              <w:t xml:space="preserve"> – 4x + m + 1 = 0</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Ta có biệt số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vertAlign w:val="superscript"/>
              </w:rPr>
              <w:t>’</w:t>
            </w:r>
            <w:r w:rsidRPr="00BA4ECE">
              <w:rPr>
                <w:rFonts w:ascii="Times New Roman" w:hAnsi="Times New Roman" w:cs="Times New Roman"/>
                <w:sz w:val="26"/>
                <w:szCs w:val="26"/>
              </w:rPr>
              <w:t xml:space="preserve"> = 4 – (m + 1) = 3 – m.</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Điều kiện để phương trình có hai nghiệm phân biệt là:</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vertAlign w:val="superscript"/>
              </w:rPr>
              <w:t>’</w:t>
            </w:r>
            <w:r w:rsidRPr="00BA4ECE">
              <w:rPr>
                <w:rFonts w:ascii="Times New Roman" w:hAnsi="Times New Roman" w:cs="Times New Roman"/>
                <w:sz w:val="26"/>
                <w:szCs w:val="26"/>
              </w:rPr>
              <w:t xml:space="preserve"> &gt; 0 </w:t>
            </w:r>
            <w:r w:rsidRPr="00BA4ECE">
              <w:rPr>
                <w:rFonts w:ascii="Times New Roman" w:hAnsi="Times New Roman" w:cs="Times New Roman"/>
                <w:sz w:val="26"/>
                <w:szCs w:val="26"/>
              </w:rPr>
              <w:sym w:font="Euclid Symbol" w:char="F0DB"/>
            </w:r>
            <w:r w:rsidRPr="00BA4ECE">
              <w:rPr>
                <w:rFonts w:ascii="Times New Roman" w:hAnsi="Times New Roman" w:cs="Times New Roman"/>
                <w:sz w:val="26"/>
                <w:szCs w:val="26"/>
              </w:rPr>
              <w:t xml:space="preserve"> 3 – m &gt; 0 </w:t>
            </w:r>
            <w:r w:rsidRPr="00BA4ECE">
              <w:rPr>
                <w:rFonts w:ascii="Times New Roman" w:hAnsi="Times New Roman" w:cs="Times New Roman"/>
                <w:sz w:val="26"/>
                <w:szCs w:val="26"/>
              </w:rPr>
              <w:sym w:font="Euclid Symbol" w:char="F0DB"/>
            </w:r>
            <w:r w:rsidRPr="00BA4ECE">
              <w:rPr>
                <w:rFonts w:ascii="Times New Roman" w:hAnsi="Times New Roman" w:cs="Times New Roman"/>
                <w:sz w:val="26"/>
                <w:szCs w:val="26"/>
              </w:rPr>
              <w:t xml:space="preserve"> m &lt; 3.</w:t>
            </w:r>
          </w:p>
          <w:p w:rsidR="00CA7B2F" w:rsidRPr="00BA4ECE" w:rsidRDefault="00CA7B2F" w:rsidP="00EE5E9F">
            <w:pPr>
              <w:numPr>
                <w:ilvl w:val="0"/>
                <w:numId w:val="9"/>
              </w:numPr>
              <w:rPr>
                <w:rFonts w:ascii="Times New Roman" w:hAnsi="Times New Roman" w:cs="Times New Roman"/>
                <w:b/>
                <w:bCs/>
                <w:sz w:val="26"/>
                <w:szCs w:val="26"/>
              </w:rPr>
            </w:pPr>
            <w:r w:rsidRPr="00BA4ECE">
              <w:rPr>
                <w:rFonts w:ascii="Times New Roman" w:hAnsi="Times New Roman" w:cs="Times New Roman"/>
                <w:b/>
                <w:bCs/>
                <w:sz w:val="26"/>
                <w:szCs w:val="26"/>
              </w:rPr>
              <w:t>Khi m= 0 thì phương trình đã cho trở thành: x</w:t>
            </w:r>
            <w:r w:rsidRPr="00BA4ECE">
              <w:rPr>
                <w:rFonts w:ascii="Times New Roman" w:hAnsi="Times New Roman" w:cs="Times New Roman"/>
                <w:b/>
                <w:bCs/>
                <w:sz w:val="26"/>
                <w:szCs w:val="26"/>
                <w:vertAlign w:val="superscript"/>
              </w:rPr>
              <w:t>2</w:t>
            </w:r>
            <w:r w:rsidRPr="00BA4ECE">
              <w:rPr>
                <w:rFonts w:ascii="Times New Roman" w:hAnsi="Times New Roman" w:cs="Times New Roman"/>
                <w:b/>
                <w:bCs/>
                <w:sz w:val="26"/>
                <w:szCs w:val="26"/>
              </w:rPr>
              <w:t xml:space="preserve"> – 4x + 1 = 0</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vertAlign w:val="superscript"/>
              </w:rPr>
              <w:t>’</w:t>
            </w:r>
            <w:r w:rsidRPr="00BA4ECE">
              <w:rPr>
                <w:rFonts w:ascii="Times New Roman" w:hAnsi="Times New Roman" w:cs="Times New Roman"/>
                <w:sz w:val="26"/>
                <w:szCs w:val="26"/>
              </w:rPr>
              <w:t xml:space="preserve"> = 4 – 1 = 3 &gt; 0</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Phương trình có hai nghiệm phân biệt:</w:t>
            </w:r>
          </w:p>
          <w:p w:rsidR="00CA7B2F" w:rsidRPr="00BA4ECE" w:rsidRDefault="00CA7B2F" w:rsidP="008D3CA5">
            <w:pPr>
              <w:ind w:left="360"/>
              <w:rPr>
                <w:rFonts w:ascii="Times New Roman" w:hAnsi="Times New Roman" w:cs="Times New Roman"/>
                <w:sz w:val="26"/>
                <w:szCs w:val="26"/>
              </w:rPr>
            </w:pPr>
            <w:r>
              <w:rPr>
                <w:rFonts w:ascii="Times New Roman" w:hAnsi="Times New Roman" w:cs="Times New Roman"/>
                <w:noProof/>
                <w:lang w:val="en-US"/>
              </w:rPr>
              <w:drawing>
                <wp:anchor distT="0" distB="0" distL="114300" distR="114300" simplePos="0" relativeHeight="251639808" behindDoc="0" locked="1" layoutInCell="1" allowOverlap="1" wp14:anchorId="1ED5FE4D" wp14:editId="12898E9E">
                  <wp:simplePos x="0" y="0"/>
                  <wp:positionH relativeFrom="column">
                    <wp:posOffset>1143000</wp:posOffset>
                  </wp:positionH>
                  <wp:positionV relativeFrom="paragraph">
                    <wp:posOffset>106045</wp:posOffset>
                  </wp:positionV>
                  <wp:extent cx="4600575" cy="2819400"/>
                  <wp:effectExtent l="0" t="0" r="0" b="0"/>
                  <wp:wrapNone/>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600575" cy="2819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4ECE">
              <w:rPr>
                <w:rFonts w:ascii="Times New Roman" w:hAnsi="Times New Roman" w:cs="Times New Roman"/>
                <w:sz w:val="26"/>
                <w:szCs w:val="26"/>
              </w:rPr>
              <w:t>x</w:t>
            </w:r>
            <w:r w:rsidRPr="00BA4ECE">
              <w:rPr>
                <w:rFonts w:ascii="Times New Roman" w:hAnsi="Times New Roman" w:cs="Times New Roman"/>
                <w:sz w:val="26"/>
                <w:szCs w:val="26"/>
                <w:vertAlign w:val="subscript"/>
              </w:rPr>
              <w:t>1</w:t>
            </w:r>
            <w:r w:rsidRPr="00BA4ECE">
              <w:rPr>
                <w:rFonts w:ascii="Times New Roman" w:hAnsi="Times New Roman" w:cs="Times New Roman"/>
                <w:sz w:val="26"/>
                <w:szCs w:val="26"/>
              </w:rPr>
              <w:t xml:space="preserve"> = 2 - </w:t>
            </w:r>
            <w:r w:rsidRPr="00BA4ECE">
              <w:rPr>
                <w:rFonts w:ascii="Times New Roman" w:hAnsi="Times New Roman" w:cs="Times New Roman"/>
                <w:position w:val="-8"/>
                <w:sz w:val="26"/>
                <w:szCs w:val="26"/>
              </w:rPr>
              <w:object w:dxaOrig="340" w:dyaOrig="380">
                <v:shape id="_x0000_i1239" type="#_x0000_t75" style="width:17.25pt;height:18.75pt" o:ole="">
                  <v:imagedata r:id="rId427" o:title=""/>
                </v:shape>
                <o:OLEObject Type="Embed" ProgID="Equation.DSMT4" ShapeID="_x0000_i1239" DrawAspect="Content" ObjectID="_1586711002" r:id="rId428"/>
              </w:object>
            </w:r>
            <w:r w:rsidRPr="00BA4ECE">
              <w:rPr>
                <w:rFonts w:ascii="Times New Roman" w:hAnsi="Times New Roman" w:cs="Times New Roman"/>
                <w:sz w:val="26"/>
                <w:szCs w:val="26"/>
              </w:rPr>
              <w:t>, x</w:t>
            </w:r>
            <w:r w:rsidRPr="00BA4ECE">
              <w:rPr>
                <w:rFonts w:ascii="Times New Roman" w:hAnsi="Times New Roman" w:cs="Times New Roman"/>
                <w:sz w:val="26"/>
                <w:szCs w:val="26"/>
                <w:vertAlign w:val="subscript"/>
              </w:rPr>
              <w:t>2</w:t>
            </w:r>
            <w:r w:rsidRPr="00BA4ECE">
              <w:rPr>
                <w:rFonts w:ascii="Times New Roman" w:hAnsi="Times New Roman" w:cs="Times New Roman"/>
                <w:sz w:val="26"/>
                <w:szCs w:val="26"/>
              </w:rPr>
              <w:t xml:space="preserve"> = 2 + </w:t>
            </w:r>
            <w:r w:rsidRPr="00BA4ECE">
              <w:rPr>
                <w:rFonts w:ascii="Times New Roman" w:hAnsi="Times New Roman" w:cs="Times New Roman"/>
                <w:position w:val="-8"/>
                <w:sz w:val="26"/>
                <w:szCs w:val="26"/>
              </w:rPr>
              <w:object w:dxaOrig="340" w:dyaOrig="380">
                <v:shape id="_x0000_i1240" type="#_x0000_t75" style="width:17.25pt;height:18.75pt" o:ole="">
                  <v:imagedata r:id="rId427" o:title=""/>
                </v:shape>
                <o:OLEObject Type="Embed" ProgID="Equation.DSMT4" ShapeID="_x0000_i1240" DrawAspect="Content" ObjectID="_1586711003" r:id="rId429"/>
              </w:object>
            </w:r>
            <w:r w:rsidRPr="00BA4ECE">
              <w:rPr>
                <w:rFonts w:ascii="Times New Roman" w:hAnsi="Times New Roman" w:cs="Times New Roman"/>
                <w:sz w:val="26"/>
                <w:szCs w:val="26"/>
              </w:rPr>
              <w:t>.</w:t>
            </w:r>
          </w:p>
          <w:p w:rsidR="00CA7B2F" w:rsidRPr="00BA4ECE" w:rsidRDefault="00CA7B2F" w:rsidP="008D3CA5">
            <w:pPr>
              <w:rPr>
                <w:rFonts w:ascii="Times New Roman" w:hAnsi="Times New Roman" w:cs="Times New Roman"/>
                <w:b/>
                <w:bCs/>
                <w:sz w:val="26"/>
                <w:szCs w:val="26"/>
              </w:rPr>
            </w:pPr>
            <w:r w:rsidRPr="00BA4ECE">
              <w:rPr>
                <w:rFonts w:ascii="Times New Roman" w:hAnsi="Times New Roman" w:cs="Times New Roman"/>
                <w:b/>
                <w:bCs/>
                <w:sz w:val="26"/>
                <w:szCs w:val="26"/>
              </w:rPr>
              <w:t>Câu 4.(3 điểm)</w:t>
            </w: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sz w:val="26"/>
                <w:szCs w:val="26"/>
              </w:rPr>
            </w:pPr>
          </w:p>
          <w:p w:rsidR="00CA7B2F" w:rsidRPr="00BA4ECE" w:rsidRDefault="00CA7B2F" w:rsidP="00EE5E9F">
            <w:pPr>
              <w:numPr>
                <w:ilvl w:val="0"/>
                <w:numId w:val="10"/>
              </w:numPr>
              <w:rPr>
                <w:rFonts w:ascii="Times New Roman" w:hAnsi="Times New Roman" w:cs="Times New Roman"/>
                <w:b/>
                <w:bCs/>
                <w:sz w:val="26"/>
                <w:szCs w:val="26"/>
              </w:rPr>
            </w:pPr>
            <w:r w:rsidRPr="00BA4ECE">
              <w:rPr>
                <w:rFonts w:ascii="Times New Roman" w:hAnsi="Times New Roman" w:cs="Times New Roman"/>
                <w:b/>
                <w:bCs/>
                <w:sz w:val="26"/>
                <w:szCs w:val="26"/>
              </w:rPr>
              <w:t xml:space="preserve">Chứng minh O là tâm đường tròn ngoại tiếp </w:t>
            </w:r>
            <w:r w:rsidRPr="00BA4ECE">
              <w:rPr>
                <w:rFonts w:ascii="Times New Roman" w:hAnsi="Times New Roman" w:cs="Times New Roman"/>
                <w:b/>
                <w:bCs/>
                <w:sz w:val="26"/>
                <w:szCs w:val="26"/>
              </w:rPr>
              <w:sym w:font="Euclid Symbol" w:char="F044"/>
            </w:r>
            <w:r w:rsidRPr="00BA4ECE">
              <w:rPr>
                <w:rFonts w:ascii="Times New Roman" w:hAnsi="Times New Roman" w:cs="Times New Roman"/>
                <w:b/>
                <w:bCs/>
                <w:sz w:val="26"/>
                <w:szCs w:val="26"/>
              </w:rPr>
              <w:t>MNP</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Ta có: O là giao điểm ba đường phân giác của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ABC nên từ điều kiện giả thiết suy ra:</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OBM =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OMN (c.g.c)</w:t>
            </w:r>
            <w:r w:rsidRPr="00BA4ECE">
              <w:rPr>
                <w:rFonts w:ascii="Times New Roman" w:hAnsi="Times New Roman" w:cs="Times New Roman"/>
                <w:position w:val="-6"/>
                <w:sz w:val="26"/>
                <w:szCs w:val="26"/>
              </w:rPr>
              <w:object w:dxaOrig="279" w:dyaOrig="220">
                <v:shape id="_x0000_i1241" type="#_x0000_t75" style="width:15.75pt;height:12pt" o:ole="">
                  <v:imagedata r:id="rId430" o:title=""/>
                </v:shape>
                <o:OLEObject Type="Embed" ProgID="Equation.DSMT4" ShapeID="_x0000_i1241" DrawAspect="Content" ObjectID="_1586711004" r:id="rId431"/>
              </w:object>
            </w:r>
            <w:r w:rsidRPr="00BA4ECE">
              <w:rPr>
                <w:rFonts w:ascii="Times New Roman" w:hAnsi="Times New Roman" w:cs="Times New Roman"/>
                <w:sz w:val="26"/>
                <w:szCs w:val="26"/>
              </w:rPr>
              <w:t xml:space="preserve"> </w:t>
            </w:r>
            <w:smartTag w:uri="urn:schemas-microsoft-com:office:smarttags" w:element="place">
              <w:r w:rsidRPr="00BA4ECE">
                <w:rPr>
                  <w:rFonts w:ascii="Times New Roman" w:hAnsi="Times New Roman" w:cs="Times New Roman"/>
                  <w:sz w:val="26"/>
                  <w:szCs w:val="26"/>
                </w:rPr>
                <w:t>OM</w:t>
              </w:r>
            </w:smartTag>
            <w:r w:rsidRPr="00BA4ECE">
              <w:rPr>
                <w:rFonts w:ascii="Times New Roman" w:hAnsi="Times New Roman" w:cs="Times New Roman"/>
                <w:sz w:val="26"/>
                <w:szCs w:val="26"/>
              </w:rPr>
              <w:t xml:space="preserve"> = ON (1)</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OCM =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OCP (c.g.c) </w:t>
            </w:r>
            <w:r w:rsidRPr="00BA4ECE">
              <w:rPr>
                <w:rFonts w:ascii="Times New Roman" w:hAnsi="Times New Roman" w:cs="Times New Roman"/>
                <w:position w:val="-6"/>
                <w:sz w:val="26"/>
                <w:szCs w:val="26"/>
              </w:rPr>
              <w:object w:dxaOrig="279" w:dyaOrig="220">
                <v:shape id="_x0000_i1242" type="#_x0000_t75" style="width:15.75pt;height:12pt" o:ole="">
                  <v:imagedata r:id="rId430" o:title=""/>
                </v:shape>
                <o:OLEObject Type="Embed" ProgID="Equation.DSMT4" ShapeID="_x0000_i1242" DrawAspect="Content" ObjectID="_1586711005" r:id="rId432"/>
              </w:object>
            </w:r>
            <w:r w:rsidRPr="00BA4ECE">
              <w:rPr>
                <w:rFonts w:ascii="Times New Roman" w:hAnsi="Times New Roman" w:cs="Times New Roman"/>
                <w:sz w:val="26"/>
                <w:szCs w:val="26"/>
              </w:rPr>
              <w:t xml:space="preserve"> </w:t>
            </w:r>
            <w:smartTag w:uri="urn:schemas-microsoft-com:office:smarttags" w:element="place">
              <w:r w:rsidRPr="00BA4ECE">
                <w:rPr>
                  <w:rFonts w:ascii="Times New Roman" w:hAnsi="Times New Roman" w:cs="Times New Roman"/>
                  <w:sz w:val="26"/>
                  <w:szCs w:val="26"/>
                </w:rPr>
                <w:t>OM</w:t>
              </w:r>
            </w:smartTag>
            <w:r w:rsidRPr="00BA4ECE">
              <w:rPr>
                <w:rFonts w:ascii="Times New Roman" w:hAnsi="Times New Roman" w:cs="Times New Roman"/>
                <w:sz w:val="26"/>
                <w:szCs w:val="26"/>
              </w:rPr>
              <w:t xml:space="preserve"> = OP (2)</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Từ (1), (2) suy ra </w:t>
            </w:r>
            <w:smartTag w:uri="urn:schemas-microsoft-com:office:smarttags" w:element="place">
              <w:r w:rsidRPr="00BA4ECE">
                <w:rPr>
                  <w:rFonts w:ascii="Times New Roman" w:hAnsi="Times New Roman" w:cs="Times New Roman"/>
                  <w:sz w:val="26"/>
                  <w:szCs w:val="26"/>
                </w:rPr>
                <w:t>OM</w:t>
              </w:r>
            </w:smartTag>
            <w:r w:rsidRPr="00BA4ECE">
              <w:rPr>
                <w:rFonts w:ascii="Times New Roman" w:hAnsi="Times New Roman" w:cs="Times New Roman"/>
                <w:sz w:val="26"/>
                <w:szCs w:val="26"/>
              </w:rPr>
              <w:t xml:space="preserve"> = ON = OP.</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Vậy O là tâm đường tròn ngoại tiếp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MNP.</w:t>
            </w:r>
          </w:p>
          <w:p w:rsidR="00CA7B2F" w:rsidRPr="00BA4ECE" w:rsidRDefault="00CA7B2F" w:rsidP="00EE5E9F">
            <w:pPr>
              <w:numPr>
                <w:ilvl w:val="0"/>
                <w:numId w:val="10"/>
              </w:numPr>
              <w:rPr>
                <w:rFonts w:ascii="Times New Roman" w:hAnsi="Times New Roman" w:cs="Times New Roman"/>
                <w:b/>
                <w:bCs/>
                <w:sz w:val="26"/>
                <w:szCs w:val="26"/>
              </w:rPr>
            </w:pPr>
            <w:r w:rsidRPr="00BA4ECE">
              <w:rPr>
                <w:rFonts w:ascii="Times New Roman" w:hAnsi="Times New Roman" w:cs="Times New Roman"/>
                <w:b/>
                <w:bCs/>
                <w:sz w:val="26"/>
                <w:szCs w:val="26"/>
              </w:rPr>
              <w:t>Chứng minh tứ giác ANOP nội tiếp</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Ta có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OBM =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OMN </w:t>
            </w:r>
            <w:r w:rsidRPr="00BA4ECE">
              <w:rPr>
                <w:rFonts w:ascii="Times New Roman" w:hAnsi="Times New Roman" w:cs="Times New Roman"/>
                <w:position w:val="-6"/>
                <w:sz w:val="26"/>
                <w:szCs w:val="26"/>
              </w:rPr>
              <w:object w:dxaOrig="279" w:dyaOrig="220">
                <v:shape id="_x0000_i1243" type="#_x0000_t75" style="width:15.75pt;height:12pt" o:ole="">
                  <v:imagedata r:id="rId430" o:title=""/>
                </v:shape>
                <o:OLEObject Type="Embed" ProgID="Equation.DSMT4" ShapeID="_x0000_i1243" DrawAspect="Content" ObjectID="_1586711006" r:id="rId433"/>
              </w:object>
            </w:r>
            <w:r w:rsidRPr="00BA4ECE">
              <w:rPr>
                <w:rFonts w:ascii="Times New Roman" w:hAnsi="Times New Roman" w:cs="Times New Roman"/>
                <w:sz w:val="26"/>
                <w:szCs w:val="26"/>
              </w:rPr>
              <w:t xml:space="preserve"> </w:t>
            </w:r>
            <w:r w:rsidRPr="00BA4ECE">
              <w:rPr>
                <w:rFonts w:ascii="Times New Roman" w:hAnsi="Times New Roman" w:cs="Times New Roman"/>
                <w:position w:val="-12"/>
                <w:sz w:val="26"/>
                <w:szCs w:val="26"/>
              </w:rPr>
              <w:object w:dxaOrig="680" w:dyaOrig="420">
                <v:shape id="_x0000_i1244" type="#_x0000_t75" style="width:33.75pt;height:21pt" o:ole="">
                  <v:imagedata r:id="rId434" o:title=""/>
                </v:shape>
                <o:OLEObject Type="Embed" ProgID="Equation.DSMT4" ShapeID="_x0000_i1244" DrawAspect="Content" ObjectID="_1586711007" r:id="rId435"/>
              </w:object>
            </w:r>
            <w:r w:rsidRPr="00BA4ECE">
              <w:rPr>
                <w:rFonts w:ascii="Times New Roman" w:hAnsi="Times New Roman" w:cs="Times New Roman"/>
                <w:sz w:val="26"/>
                <w:szCs w:val="26"/>
              </w:rPr>
              <w:t xml:space="preserve">,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OCM =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OCP </w:t>
            </w:r>
            <w:r w:rsidRPr="00BA4ECE">
              <w:rPr>
                <w:rFonts w:ascii="Times New Roman" w:hAnsi="Times New Roman" w:cs="Times New Roman"/>
                <w:position w:val="-6"/>
                <w:sz w:val="26"/>
                <w:szCs w:val="26"/>
              </w:rPr>
              <w:object w:dxaOrig="279" w:dyaOrig="220">
                <v:shape id="_x0000_i1245" type="#_x0000_t75" style="width:15.75pt;height:12pt" o:ole="">
                  <v:imagedata r:id="rId430" o:title=""/>
                </v:shape>
                <o:OLEObject Type="Embed" ProgID="Equation.DSMT4" ShapeID="_x0000_i1245" DrawAspect="Content" ObjectID="_1586711008" r:id="rId436"/>
              </w:object>
            </w:r>
            <w:r w:rsidRPr="00BA4ECE">
              <w:rPr>
                <w:rFonts w:ascii="Times New Roman" w:hAnsi="Times New Roman" w:cs="Times New Roman"/>
                <w:sz w:val="26"/>
                <w:szCs w:val="26"/>
              </w:rPr>
              <w:t xml:space="preserve"> </w:t>
            </w:r>
            <w:r w:rsidRPr="00BA4ECE">
              <w:rPr>
                <w:rFonts w:ascii="Times New Roman" w:hAnsi="Times New Roman" w:cs="Times New Roman"/>
                <w:position w:val="-12"/>
                <w:sz w:val="26"/>
                <w:szCs w:val="26"/>
              </w:rPr>
              <w:object w:dxaOrig="700" w:dyaOrig="420">
                <v:shape id="_x0000_i1246" type="#_x0000_t75" style="width:35.25pt;height:21pt" o:ole="">
                  <v:imagedata r:id="rId437" o:title=""/>
                </v:shape>
                <o:OLEObject Type="Embed" ProgID="Equation.DSMT4" ShapeID="_x0000_i1246" DrawAspect="Content" ObjectID="_1586711009" r:id="rId438"/>
              </w:objec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Mặt khác </w:t>
            </w:r>
            <w:r w:rsidRPr="00BA4ECE">
              <w:rPr>
                <w:rFonts w:ascii="Times New Roman" w:hAnsi="Times New Roman" w:cs="Times New Roman"/>
                <w:position w:val="-12"/>
                <w:sz w:val="26"/>
                <w:szCs w:val="26"/>
              </w:rPr>
              <w:object w:dxaOrig="2100" w:dyaOrig="420">
                <v:shape id="_x0000_i1247" type="#_x0000_t75" style="width:105pt;height:21pt" o:ole="">
                  <v:imagedata r:id="rId439" o:title=""/>
                </v:shape>
                <o:OLEObject Type="Embed" ProgID="Equation.DSMT4" ShapeID="_x0000_i1247" DrawAspect="Content" ObjectID="_1586711010" r:id="rId440"/>
              </w:object>
            </w:r>
            <w:r w:rsidRPr="00BA4ECE">
              <w:rPr>
                <w:rFonts w:ascii="Times New Roman" w:hAnsi="Times New Roman" w:cs="Times New Roman"/>
                <w:sz w:val="26"/>
                <w:szCs w:val="26"/>
              </w:rPr>
              <w:t xml:space="preserve">(kề bù) </w:t>
            </w:r>
            <w:r w:rsidRPr="00BA4ECE">
              <w:rPr>
                <w:rFonts w:ascii="Times New Roman" w:hAnsi="Times New Roman" w:cs="Times New Roman"/>
                <w:position w:val="-6"/>
                <w:sz w:val="26"/>
                <w:szCs w:val="26"/>
              </w:rPr>
              <w:object w:dxaOrig="279" w:dyaOrig="220">
                <v:shape id="_x0000_i1248" type="#_x0000_t75" style="width:15.75pt;height:12pt" o:ole="">
                  <v:imagedata r:id="rId430" o:title=""/>
                </v:shape>
                <o:OLEObject Type="Embed" ProgID="Equation.DSMT4" ShapeID="_x0000_i1248" DrawAspect="Content" ObjectID="_1586711011" r:id="rId441"/>
              </w:object>
            </w:r>
            <w:r w:rsidRPr="00BA4ECE">
              <w:rPr>
                <w:rFonts w:ascii="Times New Roman" w:hAnsi="Times New Roman" w:cs="Times New Roman"/>
                <w:sz w:val="26"/>
                <w:szCs w:val="26"/>
              </w:rPr>
              <w:t xml:space="preserve"> </w:t>
            </w:r>
            <w:r w:rsidRPr="00BA4ECE">
              <w:rPr>
                <w:rFonts w:ascii="Times New Roman" w:hAnsi="Times New Roman" w:cs="Times New Roman"/>
                <w:position w:val="-12"/>
                <w:sz w:val="26"/>
                <w:szCs w:val="26"/>
              </w:rPr>
              <w:object w:dxaOrig="660" w:dyaOrig="420">
                <v:shape id="_x0000_i1249" type="#_x0000_t75" style="width:33pt;height:21pt" o:ole="">
                  <v:imagedata r:id="rId442" o:title=""/>
                </v:shape>
                <o:OLEObject Type="Embed" ProgID="Equation.DSMT4" ShapeID="_x0000_i1249" DrawAspect="Content" ObjectID="_1586711012" r:id="rId443"/>
              </w:object>
            </w:r>
            <w:r w:rsidRPr="00BA4ECE">
              <w:rPr>
                <w:rFonts w:ascii="Times New Roman" w:hAnsi="Times New Roman" w:cs="Times New Roman"/>
                <w:position w:val="-6"/>
                <w:sz w:val="26"/>
                <w:szCs w:val="26"/>
              </w:rPr>
              <w:object w:dxaOrig="279" w:dyaOrig="220">
                <v:shape id="_x0000_i1250" type="#_x0000_t75" style="width:15.75pt;height:12pt" o:ole="">
                  <v:imagedata r:id="rId430" o:title=""/>
                </v:shape>
                <o:OLEObject Type="Embed" ProgID="Equation.DSMT4" ShapeID="_x0000_i1250" DrawAspect="Content" ObjectID="_1586711013" r:id="rId444"/>
              </w:object>
            </w:r>
            <w:r w:rsidRPr="00BA4ECE">
              <w:rPr>
                <w:rFonts w:ascii="Times New Roman" w:hAnsi="Times New Roman" w:cs="Times New Roman"/>
                <w:sz w:val="26"/>
                <w:szCs w:val="26"/>
              </w:rPr>
              <w:t xml:space="preserve"> </w:t>
            </w:r>
            <w:r w:rsidRPr="00BA4ECE">
              <w:rPr>
                <w:rFonts w:ascii="Times New Roman" w:hAnsi="Times New Roman" w:cs="Times New Roman"/>
                <w:position w:val="-12"/>
                <w:sz w:val="26"/>
                <w:szCs w:val="26"/>
              </w:rPr>
              <w:object w:dxaOrig="620" w:dyaOrig="420">
                <v:shape id="_x0000_i1251" type="#_x0000_t75" style="width:30.75pt;height:21pt" o:ole="">
                  <v:imagedata r:id="rId445" o:title=""/>
                </v:shape>
                <o:OLEObject Type="Embed" ProgID="Equation.DSMT4" ShapeID="_x0000_i1251" DrawAspect="Content" ObjectID="_1586711014" r:id="rId446"/>
              </w:objec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Vì </w:t>
            </w:r>
            <w:r w:rsidRPr="00BA4ECE">
              <w:rPr>
                <w:rFonts w:ascii="Times New Roman" w:hAnsi="Times New Roman" w:cs="Times New Roman"/>
                <w:position w:val="-12"/>
                <w:sz w:val="26"/>
                <w:szCs w:val="26"/>
              </w:rPr>
              <w:object w:dxaOrig="680" w:dyaOrig="420">
                <v:shape id="_x0000_i1252" type="#_x0000_t75" style="width:33.75pt;height:21pt" o:ole="">
                  <v:imagedata r:id="rId447" o:title=""/>
                </v:shape>
                <o:OLEObject Type="Embed" ProgID="Equation.DSMT4" ShapeID="_x0000_i1252" DrawAspect="Content" ObjectID="_1586711015" r:id="rId448"/>
              </w:object>
            </w:r>
            <w:r w:rsidRPr="00BA4ECE">
              <w:rPr>
                <w:rFonts w:ascii="Times New Roman" w:hAnsi="Times New Roman" w:cs="Times New Roman"/>
                <w:sz w:val="26"/>
                <w:szCs w:val="26"/>
              </w:rPr>
              <w:t>= 180</w:t>
            </w:r>
            <w:r w:rsidRPr="00BA4ECE">
              <w:rPr>
                <w:rFonts w:ascii="Times New Roman" w:hAnsi="Times New Roman" w:cs="Times New Roman"/>
                <w:sz w:val="26"/>
                <w:szCs w:val="26"/>
                <w:vertAlign w:val="superscript"/>
              </w:rPr>
              <w:t>0</w:t>
            </w:r>
            <w:r w:rsidRPr="00BA4ECE">
              <w:rPr>
                <w:rFonts w:ascii="Times New Roman" w:hAnsi="Times New Roman" w:cs="Times New Roman"/>
                <w:sz w:val="26"/>
                <w:szCs w:val="26"/>
              </w:rPr>
              <w:t xml:space="preserve"> nên </w:t>
            </w:r>
            <w:r w:rsidRPr="00BA4ECE">
              <w:rPr>
                <w:rFonts w:ascii="Times New Roman" w:hAnsi="Times New Roman" w:cs="Times New Roman"/>
                <w:position w:val="-12"/>
                <w:sz w:val="26"/>
                <w:szCs w:val="26"/>
              </w:rPr>
              <w:object w:dxaOrig="639" w:dyaOrig="420">
                <v:shape id="_x0000_i1253" type="#_x0000_t75" style="width:32.25pt;height:21pt" o:ole="">
                  <v:imagedata r:id="rId449" o:title=""/>
                </v:shape>
                <o:OLEObject Type="Embed" ProgID="Equation.DSMT4" ShapeID="_x0000_i1253" DrawAspect="Content" ObjectID="_1586711016" r:id="rId450"/>
              </w:object>
            </w:r>
            <w:r w:rsidRPr="00BA4ECE">
              <w:rPr>
                <w:rFonts w:ascii="Times New Roman" w:hAnsi="Times New Roman" w:cs="Times New Roman"/>
                <w:sz w:val="26"/>
                <w:szCs w:val="26"/>
              </w:rPr>
              <w:t>= 180</w:t>
            </w:r>
            <w:r w:rsidRPr="00BA4ECE">
              <w:rPr>
                <w:rFonts w:ascii="Times New Roman" w:hAnsi="Times New Roman" w:cs="Times New Roman"/>
                <w:sz w:val="26"/>
                <w:szCs w:val="26"/>
                <w:vertAlign w:val="superscript"/>
              </w:rPr>
              <w:t>0</w:t>
            </w:r>
            <w:r w:rsidRPr="00BA4ECE">
              <w:rPr>
                <w:rFonts w:ascii="Times New Roman" w:hAnsi="Times New Roman" w:cs="Times New Roman"/>
                <w:sz w:val="26"/>
                <w:szCs w:val="26"/>
              </w:rPr>
              <w:t>.</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Vây tứ giác ANOP nội tiếp đường tròn.</w:t>
            </w:r>
          </w:p>
          <w:p w:rsidR="00CA7B2F" w:rsidRPr="00BA4ECE" w:rsidRDefault="00CA7B2F" w:rsidP="008D3CA5">
            <w:pPr>
              <w:ind w:left="360"/>
              <w:rPr>
                <w:rFonts w:ascii="Times New Roman" w:hAnsi="Times New Roman" w:cs="Times New Roman"/>
                <w:b/>
                <w:bCs/>
                <w:sz w:val="26"/>
                <w:szCs w:val="26"/>
              </w:rPr>
            </w:pPr>
            <w:r w:rsidRPr="00BA4ECE">
              <w:rPr>
                <w:rFonts w:ascii="Times New Roman" w:hAnsi="Times New Roman" w:cs="Times New Roman"/>
                <w:b/>
                <w:bCs/>
                <w:sz w:val="26"/>
                <w:szCs w:val="26"/>
              </w:rPr>
              <w:t>Câu 5. (1 điểm)</w:t>
            </w:r>
          </w:p>
          <w:p w:rsidR="00CA7B2F" w:rsidRPr="00BA4ECE" w:rsidRDefault="00CA7B2F" w:rsidP="008D3CA5">
            <w:pPr>
              <w:ind w:left="360"/>
              <w:rPr>
                <w:rFonts w:ascii="Times New Roman" w:hAnsi="Times New Roman" w:cs="Times New Roman"/>
                <w:b/>
                <w:bCs/>
                <w:sz w:val="26"/>
                <w:szCs w:val="26"/>
              </w:rPr>
            </w:pPr>
            <w:r w:rsidRPr="00BA4ECE">
              <w:rPr>
                <w:rFonts w:ascii="Times New Roman" w:hAnsi="Times New Roman" w:cs="Times New Roman"/>
                <w:b/>
                <w:bCs/>
                <w:sz w:val="26"/>
                <w:szCs w:val="26"/>
              </w:rPr>
              <w:t>Chứng minh tam giác đều</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Ta có: 2x</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+ 3y</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+ 2z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4xy + 2xz – 20 = 0 (1)</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Vì x, y, z </w:t>
            </w:r>
            <w:r w:rsidRPr="00BA4ECE">
              <w:rPr>
                <w:rFonts w:ascii="Times New Roman" w:hAnsi="Times New Roman" w:cs="Times New Roman"/>
                <w:b/>
                <w:bCs/>
                <w:sz w:val="26"/>
                <w:szCs w:val="26"/>
              </w:rPr>
              <w:sym w:font="Euclid Symbol" w:char="F0CE"/>
            </w:r>
            <w:r w:rsidRPr="00BA4ECE">
              <w:rPr>
                <w:rFonts w:ascii="Times New Roman" w:hAnsi="Times New Roman" w:cs="Times New Roman"/>
                <w:b/>
                <w:bCs/>
                <w:sz w:val="26"/>
                <w:szCs w:val="26"/>
              </w:rPr>
              <w:t xml:space="preserve"> </w:t>
            </w:r>
            <w:r w:rsidRPr="00BA4ECE">
              <w:rPr>
                <w:rFonts w:ascii="Times New Roman" w:hAnsi="Times New Roman" w:cs="Times New Roman"/>
                <w:sz w:val="26"/>
                <w:szCs w:val="26"/>
              </w:rPr>
              <w:t>N</w:t>
            </w:r>
            <w:r w:rsidRPr="00BA4ECE">
              <w:rPr>
                <w:rFonts w:ascii="Times New Roman" w:hAnsi="Times New Roman" w:cs="Times New Roman"/>
                <w:sz w:val="26"/>
                <w:szCs w:val="26"/>
                <w:vertAlign w:val="superscript"/>
              </w:rPr>
              <w:t>*</w:t>
            </w:r>
            <w:r w:rsidRPr="00BA4ECE">
              <w:rPr>
                <w:rFonts w:ascii="Times New Roman" w:hAnsi="Times New Roman" w:cs="Times New Roman"/>
                <w:sz w:val="26"/>
                <w:szCs w:val="26"/>
              </w:rPr>
              <w:t xml:space="preserve"> nên từ (1) suy ra y là số chẵn.</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Đặt y = 2k (k </w:t>
            </w:r>
            <w:r w:rsidRPr="00BA4ECE">
              <w:rPr>
                <w:rFonts w:ascii="Times New Roman" w:hAnsi="Times New Roman" w:cs="Times New Roman"/>
                <w:b/>
                <w:bCs/>
                <w:sz w:val="26"/>
                <w:szCs w:val="26"/>
              </w:rPr>
              <w:sym w:font="Euclid Symbol" w:char="F0CE"/>
            </w:r>
            <w:r w:rsidRPr="00BA4ECE">
              <w:rPr>
                <w:rFonts w:ascii="Times New Roman" w:hAnsi="Times New Roman" w:cs="Times New Roman"/>
                <w:b/>
                <w:bCs/>
                <w:sz w:val="26"/>
                <w:szCs w:val="26"/>
              </w:rPr>
              <w:t xml:space="preserve"> </w:t>
            </w:r>
            <w:r w:rsidRPr="00BA4ECE">
              <w:rPr>
                <w:rFonts w:ascii="Times New Roman" w:hAnsi="Times New Roman" w:cs="Times New Roman"/>
                <w:sz w:val="26"/>
                <w:szCs w:val="26"/>
              </w:rPr>
              <w:t>N</w:t>
            </w:r>
            <w:r w:rsidRPr="00BA4ECE">
              <w:rPr>
                <w:rFonts w:ascii="Times New Roman" w:hAnsi="Times New Roman" w:cs="Times New Roman"/>
                <w:sz w:val="26"/>
                <w:szCs w:val="26"/>
                <w:vertAlign w:val="superscript"/>
              </w:rPr>
              <w:t>*</w:t>
            </w:r>
            <w:r w:rsidRPr="00BA4ECE">
              <w:rPr>
                <w:rFonts w:ascii="Times New Roman" w:hAnsi="Times New Roman" w:cs="Times New Roman"/>
                <w:sz w:val="26"/>
                <w:szCs w:val="26"/>
              </w:rPr>
              <w:t>), thay vào (1):</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2x</w:t>
            </w:r>
            <w:r w:rsidRPr="00BA4ECE">
              <w:rPr>
                <w:rFonts w:ascii="Times New Roman" w:hAnsi="Times New Roman" w:cs="Times New Roman"/>
                <w:sz w:val="26"/>
                <w:szCs w:val="26"/>
                <w:vertAlign w:val="superscript"/>
              </w:rPr>
              <w:t xml:space="preserve">2 </w:t>
            </w:r>
            <w:r w:rsidRPr="00BA4ECE">
              <w:rPr>
                <w:rFonts w:ascii="Times New Roman" w:hAnsi="Times New Roman" w:cs="Times New Roman"/>
                <w:sz w:val="26"/>
                <w:szCs w:val="26"/>
              </w:rPr>
              <w:t>+ 12k</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+ 2z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8xk + 2xz – 20 = 0 </w:t>
            </w:r>
            <w:r w:rsidRPr="00BA4ECE">
              <w:rPr>
                <w:rFonts w:ascii="Times New Roman" w:hAnsi="Times New Roman" w:cs="Times New Roman"/>
                <w:sz w:val="26"/>
                <w:szCs w:val="26"/>
              </w:rPr>
              <w:sym w:font="Euclid Symbol" w:char="F0DB"/>
            </w:r>
            <w:r w:rsidRPr="00BA4ECE">
              <w:rPr>
                <w:rFonts w:ascii="Times New Roman" w:hAnsi="Times New Roman" w:cs="Times New Roman"/>
                <w:sz w:val="26"/>
                <w:szCs w:val="26"/>
              </w:rPr>
              <w:t xml:space="preserve"> x</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+ 6k</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4xk + xz – 10 = 0</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sym w:font="Euclid Symbol" w:char="F0DB"/>
            </w:r>
            <w:r w:rsidRPr="00BA4ECE">
              <w:rPr>
                <w:rFonts w:ascii="Times New Roman" w:hAnsi="Times New Roman" w:cs="Times New Roman"/>
                <w:sz w:val="26"/>
                <w:szCs w:val="26"/>
              </w:rPr>
              <w:t xml:space="preserve"> x</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x(4k – z) + (6k</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10) = 0 (2)</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Xem (2) là phương trình bậc hai theo ẩn x.</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Ta có: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 = (4k – 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4(6k</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10) = 16k</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8kz + 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24k</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4z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+ 40 = </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- 8k</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8kz – 3z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+ 40</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Nếu k </w:t>
            </w:r>
            <w:r w:rsidRPr="00BA4ECE">
              <w:rPr>
                <w:rFonts w:ascii="Times New Roman" w:hAnsi="Times New Roman" w:cs="Times New Roman"/>
                <w:sz w:val="26"/>
                <w:szCs w:val="26"/>
              </w:rPr>
              <w:sym w:font="Euclid Symbol" w:char="F0B3"/>
            </w:r>
            <w:r w:rsidRPr="00BA4ECE">
              <w:rPr>
                <w:rFonts w:ascii="Times New Roman" w:hAnsi="Times New Roman" w:cs="Times New Roman"/>
                <w:sz w:val="26"/>
                <w:szCs w:val="26"/>
              </w:rPr>
              <w:t xml:space="preserve"> 2, thì do z </w:t>
            </w:r>
            <w:r w:rsidRPr="00BA4ECE">
              <w:rPr>
                <w:rFonts w:ascii="Times New Roman" w:hAnsi="Times New Roman" w:cs="Times New Roman"/>
                <w:sz w:val="26"/>
                <w:szCs w:val="26"/>
              </w:rPr>
              <w:sym w:font="Euclid Symbol" w:char="F0B3"/>
            </w:r>
            <w:r w:rsidRPr="00BA4ECE">
              <w:rPr>
                <w:rFonts w:ascii="Times New Roman" w:hAnsi="Times New Roman" w:cs="Times New Roman"/>
                <w:sz w:val="26"/>
                <w:szCs w:val="26"/>
              </w:rPr>
              <w:t xml:space="preserve"> 1 suy ra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 &lt; 0: phương trình (2) vô nghiệm.</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Do đó k = 1, suy ra y = 2.</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Thay k = 1 vào biệt thức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 = - 8 – 8z – 3z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+ 40 = - 3z</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8z + 32 </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Nếu z </w:t>
            </w:r>
            <w:r w:rsidRPr="00BA4ECE">
              <w:rPr>
                <w:rFonts w:ascii="Times New Roman" w:hAnsi="Times New Roman" w:cs="Times New Roman"/>
                <w:sz w:val="26"/>
                <w:szCs w:val="26"/>
              </w:rPr>
              <w:sym w:font="Euclid Symbol" w:char="F0B3"/>
            </w:r>
            <w:r w:rsidRPr="00BA4ECE">
              <w:rPr>
                <w:rFonts w:ascii="Times New Roman" w:hAnsi="Times New Roman" w:cs="Times New Roman"/>
                <w:sz w:val="26"/>
                <w:szCs w:val="26"/>
              </w:rPr>
              <w:t xml:space="preserve"> 3 thì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 &lt; 0: phương trình (2) vô nghiệm.</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Do đó z = 1, hoặc 2.</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 xml:space="preserve">Nêu z = 1 thì </w:t>
            </w:r>
            <w:r w:rsidRPr="00BA4ECE">
              <w:rPr>
                <w:rFonts w:ascii="Times New Roman" w:hAnsi="Times New Roman" w:cs="Times New Roman"/>
                <w:sz w:val="26"/>
                <w:szCs w:val="26"/>
              </w:rPr>
              <w:sym w:font="Euclid Symbol" w:char="F044"/>
            </w:r>
            <w:r w:rsidRPr="00BA4ECE">
              <w:rPr>
                <w:rFonts w:ascii="Times New Roman" w:hAnsi="Times New Roman" w:cs="Times New Roman"/>
                <w:sz w:val="26"/>
                <w:szCs w:val="26"/>
              </w:rPr>
              <w:t xml:space="preserve"> = - 3 – 8 + 32 = 21: không chính phương, suy ra phương trình (2) không có nghiệm nguyên.</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Do đó z = 2.</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Thay z = 2, k = 1 vào phương trình (2):</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x</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2x + (6 + 4 – 10) = 0 </w:t>
            </w:r>
            <w:r w:rsidRPr="00BA4ECE">
              <w:rPr>
                <w:rFonts w:ascii="Times New Roman" w:hAnsi="Times New Roman" w:cs="Times New Roman"/>
                <w:sz w:val="26"/>
                <w:szCs w:val="26"/>
              </w:rPr>
              <w:sym w:font="Euclid Symbol" w:char="F0DB"/>
            </w:r>
            <w:r w:rsidRPr="00BA4ECE">
              <w:rPr>
                <w:rFonts w:ascii="Times New Roman" w:hAnsi="Times New Roman" w:cs="Times New Roman"/>
                <w:sz w:val="26"/>
                <w:szCs w:val="26"/>
              </w:rPr>
              <w:t xml:space="preserve"> x</w:t>
            </w:r>
            <w:r w:rsidRPr="00BA4ECE">
              <w:rPr>
                <w:rFonts w:ascii="Times New Roman" w:hAnsi="Times New Roman" w:cs="Times New Roman"/>
                <w:sz w:val="26"/>
                <w:szCs w:val="26"/>
                <w:vertAlign w:val="superscript"/>
              </w:rPr>
              <w:t>2</w:t>
            </w:r>
            <w:r w:rsidRPr="00BA4ECE">
              <w:rPr>
                <w:rFonts w:ascii="Times New Roman" w:hAnsi="Times New Roman" w:cs="Times New Roman"/>
                <w:sz w:val="26"/>
                <w:szCs w:val="26"/>
              </w:rPr>
              <w:t xml:space="preserve"> – 2x = 0 </w:t>
            </w:r>
            <w:r w:rsidRPr="00BA4ECE">
              <w:rPr>
                <w:rFonts w:ascii="Times New Roman" w:hAnsi="Times New Roman" w:cs="Times New Roman"/>
                <w:sz w:val="26"/>
                <w:szCs w:val="26"/>
              </w:rPr>
              <w:sym w:font="Euclid Symbol" w:char="F0DB"/>
            </w:r>
            <w:r w:rsidRPr="00BA4ECE">
              <w:rPr>
                <w:rFonts w:ascii="Times New Roman" w:hAnsi="Times New Roman" w:cs="Times New Roman"/>
                <w:sz w:val="26"/>
                <w:szCs w:val="26"/>
              </w:rPr>
              <w:t xml:space="preserve"> x(x – 2) = 0 </w:t>
            </w:r>
            <w:r w:rsidRPr="00BA4ECE">
              <w:rPr>
                <w:rFonts w:ascii="Times New Roman" w:hAnsi="Times New Roman" w:cs="Times New Roman"/>
                <w:sz w:val="26"/>
                <w:szCs w:val="26"/>
              </w:rPr>
              <w:sym w:font="Euclid Symbol" w:char="F0DB"/>
            </w:r>
            <w:r w:rsidRPr="00BA4ECE">
              <w:rPr>
                <w:rFonts w:ascii="Times New Roman" w:hAnsi="Times New Roman" w:cs="Times New Roman"/>
                <w:sz w:val="26"/>
                <w:szCs w:val="26"/>
              </w:rPr>
              <w:t xml:space="preserve"> x = 2 (x &gt; 0)</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Suy ra x = y = z = 2.</w:t>
            </w:r>
          </w:p>
          <w:p w:rsidR="00CA7B2F" w:rsidRPr="00BA4ECE" w:rsidRDefault="00CA7B2F" w:rsidP="008D3CA5">
            <w:pPr>
              <w:ind w:left="360"/>
              <w:rPr>
                <w:rFonts w:ascii="Times New Roman" w:hAnsi="Times New Roman" w:cs="Times New Roman"/>
                <w:sz w:val="26"/>
                <w:szCs w:val="26"/>
              </w:rPr>
            </w:pPr>
            <w:r w:rsidRPr="00BA4ECE">
              <w:rPr>
                <w:rFonts w:ascii="Times New Roman" w:hAnsi="Times New Roman" w:cs="Times New Roman"/>
                <w:sz w:val="26"/>
                <w:szCs w:val="26"/>
              </w:rPr>
              <w:t>Vậy tam giác đã cho là tam giác đều.</w:t>
            </w:r>
          </w:p>
          <w:p w:rsidR="00CA7B2F" w:rsidRPr="00BA4ECE" w:rsidRDefault="00CA7B2F" w:rsidP="008D3CA5">
            <w:pPr>
              <w:ind w:left="360"/>
              <w:rPr>
                <w:rFonts w:ascii="Times New Roman" w:hAnsi="Times New Roman" w:cs="Times New Roman"/>
                <w:b/>
                <w:bCs/>
                <w:sz w:val="26"/>
                <w:szCs w:val="26"/>
              </w:rPr>
            </w:pPr>
            <w:r>
              <w:rPr>
                <w:rFonts w:ascii="Times New Roman" w:hAnsi="Times New Roman" w:cs="Times New Roman"/>
                <w:noProof/>
                <w:sz w:val="26"/>
                <w:szCs w:val="26"/>
                <w:lang w:val="en-US"/>
              </w:rPr>
              <mc:AlternateContent>
                <mc:Choice Requires="wpc">
                  <w:drawing>
                    <wp:inline distT="0" distB="0" distL="0" distR="0" wp14:anchorId="4230F12E" wp14:editId="6AA14AE0">
                      <wp:extent cx="5715000" cy="457200"/>
                      <wp:effectExtent l="0" t="0" r="4445" b="4445"/>
                      <wp:docPr id="1448" name="Canvas 144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47" name="Line 1471"/>
                              <wps:cNvCnPr/>
                              <wps:spPr bwMode="auto">
                                <a:xfrm>
                                  <a:off x="1104900" y="165100"/>
                                  <a:ext cx="3429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1448" o:spid="_x0000_s1026" editas="canvas" style="width:450pt;height:36pt;mso-position-horizontal-relative:char;mso-position-vertical-relative:line" coordsize="57150,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">
                      <v:shape id="_x0000_s1027" type="#_x0000_t75" style="position:absolute;width:57150;height:4572;visibility:visible;mso-wrap-style:square">
                        <v:fill o:detectmouseclick="t"/>
                        <v:path o:connecttype="none"/>
                      </v:shape>
                      <v:line id="Line 1471" o:spid="_x0000_s1028" style="position:absolute;visibility:visible;mso-wrap-style:square" from="11049,1651" to="45339,1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ENsYAAADdAAAADwAAAGRycy9kb3ducmV2LnhtbERPTWvCQBC9F/oflil4q5u2kkp0FWkp&#10;aA9FraDHMTsmabOzYXdN0n/vCgVv83ifM533phYtOV9ZVvA0TEAQ51ZXXCjYfX88jkH4gKyxtkwK&#10;/sjDfHZ/N8VM24431G5DIWII+wwVlCE0mZQ+L8mgH9qGOHIn6wyGCF0htcMuhptaPidJKg1WHBtK&#10;bOitpPx3ezYKvl7WabtYfS77/So95u+b4+Gnc0oNHvrFBESgPtzE/+6ljvNH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iBDbGAAAA3QAAAA8AAAAAAAAA&#10;AAAAAAAAoQIAAGRycy9kb3ducmV2LnhtbFBLBQYAAAAABAAEAPkAAACUAwAAAAA=&#10;"/>
                      <w10:anchorlock/>
                    </v:group>
                  </w:pict>
                </mc:Fallback>
              </mc:AlternateContent>
            </w:r>
            <w:r w:rsidRPr="00BA4ECE">
              <w:rPr>
                <w:rFonts w:ascii="Times New Roman" w:hAnsi="Times New Roman" w:cs="Times New Roman"/>
                <w:sz w:val="26"/>
                <w:szCs w:val="26"/>
              </w:rPr>
              <w:t xml:space="preserve"> </w:t>
            </w:r>
          </w:p>
          <w:p w:rsidR="00CA7B2F" w:rsidRPr="00BA4ECE" w:rsidRDefault="00CA7B2F" w:rsidP="008D3CA5">
            <w:pPr>
              <w:rPr>
                <w:rFonts w:ascii="Times New Roman" w:hAnsi="Times New Roman" w:cs="Times New Roman"/>
                <w:sz w:val="26"/>
                <w:szCs w:val="26"/>
              </w:rPr>
            </w:pPr>
          </w:p>
          <w:p w:rsidR="00CA7B2F" w:rsidRPr="00BA4ECE" w:rsidRDefault="00CA7B2F" w:rsidP="008D3CA5">
            <w:pPr>
              <w:rPr>
                <w:rFonts w:ascii="Times New Roman" w:hAnsi="Times New Roman" w:cs="Times New Roman"/>
              </w:rPr>
            </w:pPr>
          </w:p>
          <w:p w:rsidR="00CA7B2F" w:rsidRDefault="00CA7B2F" w:rsidP="008D3CA5">
            <w:pPr>
              <w:ind w:hanging="519"/>
              <w:jc w:val="center"/>
              <w:rPr>
                <w:rFonts w:ascii="Times New Roman" w:eastAsia="Times New Roman" w:hAnsi="Times New Roman" w:cs="Times New Roman"/>
                <w:b/>
                <w:color w:val="FF0000"/>
                <w:sz w:val="28"/>
                <w:szCs w:val="28"/>
                <w:lang w:val="en-US"/>
              </w:rPr>
            </w:pP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Pr="007034D8" w:rsidRDefault="00CA7B2F" w:rsidP="008D3CA5">
            <w:pPr>
              <w:ind w:hanging="519"/>
              <w:jc w:val="center"/>
              <w:rPr>
                <w:rFonts w:ascii="Times New Roman" w:eastAsia="Times New Roman" w:hAnsi="Times New Roman" w:cs="Times New Roman"/>
                <w:b/>
                <w:color w:val="FF0000"/>
                <w:sz w:val="32"/>
                <w:szCs w:val="28"/>
                <w:lang w:val="en-US"/>
              </w:rPr>
            </w:pPr>
            <w:r w:rsidRPr="007034D8">
              <w:rPr>
                <w:rFonts w:ascii="Times New Roman" w:eastAsia="Times New Roman" w:hAnsi="Times New Roman" w:cs="Times New Roman"/>
                <w:b/>
                <w:color w:val="FF0000"/>
                <w:sz w:val="32"/>
                <w:szCs w:val="28"/>
                <w:lang w:val="en-US"/>
              </w:rPr>
              <w:t>ĐỀ 05</w:t>
            </w:r>
            <w:r w:rsidR="007034D8" w:rsidRPr="007034D8">
              <w:rPr>
                <w:rFonts w:ascii="Times New Roman" w:eastAsia="Times New Roman" w:hAnsi="Times New Roman" w:cs="Times New Roman"/>
                <w:b/>
                <w:color w:val="FF0000"/>
                <w:sz w:val="32"/>
                <w:szCs w:val="28"/>
                <w:lang w:val="en-US"/>
              </w:rPr>
              <w:t>6</w:t>
            </w:r>
          </w:p>
          <w:p w:rsidR="00CA7B2F" w:rsidRPr="00090C48" w:rsidRDefault="00CA7B2F" w:rsidP="008D3CA5">
            <w:pPr>
              <w:rPr>
                <w:rFonts w:ascii=".VnTime" w:hAnsi=".VnTime"/>
                <w:b/>
                <w:sz w:val="28"/>
                <w:szCs w:val="28"/>
              </w:rPr>
            </w:pPr>
            <w:r w:rsidRPr="00090C48">
              <w:rPr>
                <w:rFonts w:ascii=".VnTime" w:hAnsi=".VnTime"/>
                <w:b/>
                <w:sz w:val="28"/>
                <w:szCs w:val="28"/>
              </w:rPr>
              <w:t xml:space="preserve">së gi¸o dôc vµ ®µo t¹o </w:t>
            </w:r>
            <w:r w:rsidRPr="00090C48">
              <w:rPr>
                <w:rFonts w:ascii=".VnTime" w:hAnsi=".VnTime"/>
                <w:b/>
                <w:sz w:val="28"/>
                <w:szCs w:val="28"/>
              </w:rPr>
              <w:tab/>
              <w:t>®Ò thi tuyÓn sinh líp 10 - thpt</w:t>
            </w:r>
          </w:p>
          <w:p w:rsidR="00CA7B2F" w:rsidRPr="00090C48" w:rsidRDefault="00CA7B2F" w:rsidP="008D3CA5">
            <w:pPr>
              <w:rPr>
                <w:rFonts w:ascii=".VnTime" w:hAnsi=".VnTime"/>
                <w:b/>
                <w:sz w:val="28"/>
                <w:szCs w:val="28"/>
              </w:rPr>
            </w:pPr>
            <w:r w:rsidRPr="00090C48">
              <w:rPr>
                <w:rFonts w:ascii=".VnTime" w:hAnsi=".VnTime"/>
                <w:b/>
                <w:sz w:val="28"/>
                <w:szCs w:val="28"/>
              </w:rPr>
              <w:t xml:space="preserve">                lµo cai</w:t>
            </w:r>
            <w:r w:rsidRPr="00090C48">
              <w:rPr>
                <w:rFonts w:ascii=".VnTime" w:hAnsi=".VnTime"/>
                <w:sz w:val="28"/>
                <w:szCs w:val="28"/>
              </w:rPr>
              <w:tab/>
            </w:r>
            <w:r w:rsidRPr="00090C48">
              <w:rPr>
                <w:rFonts w:ascii=".VnTime" w:hAnsi=".VnTime"/>
                <w:sz w:val="28"/>
                <w:szCs w:val="28"/>
              </w:rPr>
              <w:tab/>
            </w:r>
            <w:r w:rsidRPr="00090C48">
              <w:rPr>
                <w:rFonts w:ascii=".VnTime" w:hAnsi=".VnTime"/>
                <w:sz w:val="28"/>
                <w:szCs w:val="28"/>
              </w:rPr>
              <w:tab/>
            </w:r>
            <w:r w:rsidRPr="00090C48">
              <w:rPr>
                <w:rFonts w:ascii=".VnTime" w:hAnsi=".VnTime"/>
                <w:sz w:val="28"/>
                <w:szCs w:val="28"/>
              </w:rPr>
              <w:tab/>
              <w:t xml:space="preserve">      </w:t>
            </w:r>
            <w:r w:rsidRPr="00090C48">
              <w:rPr>
                <w:rFonts w:ascii=".VnTime" w:hAnsi=".VnTime"/>
                <w:b/>
                <w:sz w:val="28"/>
                <w:szCs w:val="28"/>
              </w:rPr>
              <w:t xml:space="preserve">N¨m häc 2010 </w:t>
            </w:r>
            <w:r w:rsidRPr="00090C48">
              <w:rPr>
                <w:rFonts w:ascii="Arial" w:hAnsi="Arial" w:cs="Arial"/>
                <w:b/>
                <w:sz w:val="28"/>
                <w:szCs w:val="28"/>
              </w:rPr>
              <w:t>–</w:t>
            </w:r>
            <w:r w:rsidRPr="00090C48">
              <w:rPr>
                <w:rFonts w:ascii=".VnTime" w:hAnsi=".VnTime"/>
                <w:b/>
                <w:sz w:val="28"/>
                <w:szCs w:val="28"/>
              </w:rPr>
              <w:t xml:space="preserve"> 2011</w:t>
            </w:r>
          </w:p>
          <w:p w:rsidR="00CA7B2F" w:rsidRPr="00090C48" w:rsidRDefault="00CA7B2F" w:rsidP="008D3CA5">
            <w:pPr>
              <w:rPr>
                <w:rFonts w:ascii=".VnTime" w:hAnsi=".VnTime"/>
                <w:b/>
                <w:sz w:val="28"/>
                <w:szCs w:val="28"/>
              </w:rPr>
            </w:pPr>
            <w:r w:rsidRPr="00090C48">
              <w:rPr>
                <w:rFonts w:ascii=".VnTime" w:hAnsi=".VnTime"/>
                <w:noProof/>
                <w:sz w:val="28"/>
                <w:szCs w:val="28"/>
                <w:lang w:val="en-US"/>
              </w:rPr>
              <mc:AlternateContent>
                <mc:Choice Requires="wps">
                  <w:drawing>
                    <wp:anchor distT="0" distB="0" distL="114300" distR="114300" simplePos="0" relativeHeight="251641856" behindDoc="0" locked="0" layoutInCell="1" allowOverlap="1" wp14:anchorId="6B348246" wp14:editId="5876B7EE">
                      <wp:simplePos x="0" y="0"/>
                      <wp:positionH relativeFrom="column">
                        <wp:posOffset>300990</wp:posOffset>
                      </wp:positionH>
                      <wp:positionV relativeFrom="paragraph">
                        <wp:posOffset>89535</wp:posOffset>
                      </wp:positionV>
                      <wp:extent cx="1384300" cy="292100"/>
                      <wp:effectExtent l="5715" t="13335" r="10160" b="8890"/>
                      <wp:wrapSquare wrapText="bothSides"/>
                      <wp:docPr id="1455" name="Text Box 1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4300" cy="292100"/>
                              </a:xfrm>
                              <a:prstGeom prst="rect">
                                <a:avLst/>
                              </a:prstGeom>
                              <a:solidFill>
                                <a:srgbClr val="FFFFFF"/>
                              </a:solidFill>
                              <a:ln w="9525">
                                <a:solidFill>
                                  <a:srgbClr val="000000"/>
                                </a:solidFill>
                                <a:miter lim="800000"/>
                                <a:headEnd/>
                                <a:tailEnd/>
                              </a:ln>
                            </wps:spPr>
                            <wps:txbx>
                              <w:txbxContent>
                                <w:p w:rsidR="008D3CA5" w:rsidRPr="00680543" w:rsidRDefault="008D3CA5" w:rsidP="00CA7B2F">
                                  <w:pPr>
                                    <w:jc w:val="center"/>
                                    <w:rPr>
                                      <w:b/>
                                    </w:rPr>
                                  </w:pPr>
                                  <w:r w:rsidRPr="00680543">
                                    <w:rPr>
                                      <w:b/>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5" o:spid="_x0000_s1094" type="#_x0000_t202" style="position:absolute;margin-left:23.7pt;margin-top:7.05pt;width:109pt;height:2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">
                      <v:textbox>
                        <w:txbxContent>
                          <w:p w:rsidR="008D3CA5" w:rsidRPr="00680543" w:rsidRDefault="008D3CA5" w:rsidP="00CA7B2F">
                            <w:pPr>
                              <w:jc w:val="center"/>
                              <w:rPr>
                                <w:b/>
                              </w:rPr>
                            </w:pPr>
                            <w:r w:rsidRPr="00680543">
                              <w:rPr>
                                <w:b/>
                              </w:rPr>
                              <w:t>§Ò chÝnh thøc</w:t>
                            </w:r>
                          </w:p>
                        </w:txbxContent>
                      </v:textbox>
                      <w10:wrap type="square"/>
                    </v:shape>
                  </w:pict>
                </mc:Fallback>
              </mc:AlternateContent>
            </w:r>
            <w:r w:rsidRPr="00090C48">
              <w:rPr>
                <w:rFonts w:ascii=".VnTime" w:hAnsi=".VnTime"/>
                <w:sz w:val="28"/>
                <w:szCs w:val="28"/>
              </w:rPr>
              <w:tab/>
            </w:r>
            <w:r w:rsidRPr="00090C48">
              <w:rPr>
                <w:rFonts w:ascii=".VnTime" w:hAnsi=".VnTime"/>
                <w:sz w:val="28"/>
                <w:szCs w:val="28"/>
              </w:rPr>
              <w:tab/>
            </w:r>
            <w:r w:rsidRPr="00090C48">
              <w:rPr>
                <w:rFonts w:ascii=".VnTime" w:hAnsi=".VnTime"/>
                <w:sz w:val="28"/>
                <w:szCs w:val="28"/>
              </w:rPr>
              <w:tab/>
              <w:t xml:space="preserve">             </w:t>
            </w:r>
            <w:r w:rsidRPr="00090C48">
              <w:rPr>
                <w:rFonts w:ascii=".VnTime" w:hAnsi=".VnTime"/>
                <w:b/>
                <w:sz w:val="28"/>
                <w:szCs w:val="28"/>
              </w:rPr>
              <w:t>M«n thi: To¸n</w:t>
            </w:r>
          </w:p>
          <w:p w:rsidR="00CA7B2F" w:rsidRPr="00090C48" w:rsidRDefault="00CA7B2F" w:rsidP="008D3CA5">
            <w:pPr>
              <w:rPr>
                <w:rFonts w:ascii=".VnTime" w:hAnsi=".VnTime"/>
                <w:i/>
                <w:sz w:val="28"/>
                <w:szCs w:val="28"/>
              </w:rPr>
            </w:pPr>
            <w:r w:rsidRPr="00090C48">
              <w:rPr>
                <w:rFonts w:ascii=".VnTime" w:hAnsi=".VnTime"/>
                <w:i/>
                <w:sz w:val="28"/>
                <w:szCs w:val="28"/>
              </w:rPr>
              <w:t xml:space="preserve">  Thêi gian lµm bµi: 120 phót (kh«ng kÓ thêi gian giao ®Ò)</w:t>
            </w:r>
          </w:p>
          <w:p w:rsidR="00CA7B2F" w:rsidRPr="00090C48" w:rsidRDefault="00CA7B2F" w:rsidP="008D3CA5">
            <w:pPr>
              <w:rPr>
                <w:rFonts w:ascii=".VnTime" w:hAnsi=".VnTime"/>
                <w:i/>
                <w:sz w:val="28"/>
                <w:szCs w:val="28"/>
              </w:rPr>
            </w:pPr>
          </w:p>
          <w:p w:rsidR="00CA7B2F" w:rsidRPr="00090C48" w:rsidRDefault="00CA7B2F" w:rsidP="008D3CA5">
            <w:pPr>
              <w:rPr>
                <w:rFonts w:ascii=".VnTime" w:hAnsi=".VnTime"/>
                <w:sz w:val="28"/>
                <w:szCs w:val="28"/>
              </w:rPr>
            </w:pPr>
            <w:r w:rsidRPr="00090C48">
              <w:rPr>
                <w:rFonts w:ascii=".VnTime" w:hAnsi=".VnTime"/>
                <w:b/>
                <w:sz w:val="28"/>
                <w:szCs w:val="28"/>
              </w:rPr>
              <w:t>C©u 1 (2,0 ®iÓm</w:t>
            </w:r>
            <w:r w:rsidRPr="00090C48">
              <w:rPr>
                <w:rFonts w:ascii=".VnTime" w:hAnsi=".VnTime"/>
                <w:sz w:val="28"/>
                <w:szCs w:val="28"/>
              </w:rPr>
              <w:t xml:space="preserve">) </w:t>
            </w:r>
          </w:p>
          <w:p w:rsidR="00CA7B2F" w:rsidRPr="00090C48" w:rsidRDefault="00CA7B2F" w:rsidP="008D3CA5">
            <w:pPr>
              <w:rPr>
                <w:rFonts w:ascii=".VnTime" w:hAnsi=".VnTime"/>
                <w:sz w:val="28"/>
                <w:szCs w:val="28"/>
              </w:rPr>
            </w:pPr>
            <w:r w:rsidRPr="00090C48">
              <w:rPr>
                <w:rFonts w:ascii=".VnTime" w:hAnsi=".VnTime"/>
                <w:sz w:val="28"/>
                <w:szCs w:val="28"/>
              </w:rPr>
              <w:t xml:space="preserve">1. Thùc hiÖn phÐp tÝnh: a) </w:t>
            </w:r>
            <w:r w:rsidRPr="00090C48">
              <w:rPr>
                <w:rFonts w:ascii=".VnTime" w:hAnsi=".VnTime"/>
                <w:position w:val="-30"/>
                <w:sz w:val="28"/>
                <w:szCs w:val="28"/>
              </w:rPr>
              <w:object w:dxaOrig="600" w:dyaOrig="800">
                <v:shape id="_x0000_i1254" type="#_x0000_t75" style="width:30pt;height:39.75pt" o:ole="">
                  <v:imagedata r:id="rId451" o:title=""/>
                </v:shape>
                <o:OLEObject Type="Embed" ProgID="Equation.DSMT4" ShapeID="_x0000_i1254" DrawAspect="Content" ObjectID="_1586711017" r:id="rId452"/>
              </w:object>
            </w:r>
            <w:r w:rsidRPr="00090C48">
              <w:rPr>
                <w:rFonts w:ascii=".VnTime" w:hAnsi=".VnTime"/>
                <w:sz w:val="28"/>
                <w:szCs w:val="28"/>
              </w:rPr>
              <w:tab/>
            </w:r>
            <w:r w:rsidRPr="00090C48">
              <w:rPr>
                <w:rFonts w:ascii=".VnTime" w:hAnsi=".VnTime"/>
                <w:sz w:val="28"/>
                <w:szCs w:val="28"/>
              </w:rPr>
              <w:tab/>
              <w:t xml:space="preserve">b) </w:t>
            </w:r>
            <w:r w:rsidRPr="00090C48">
              <w:rPr>
                <w:rFonts w:ascii=".VnTime" w:hAnsi=".VnTime"/>
                <w:position w:val="-8"/>
                <w:sz w:val="28"/>
                <w:szCs w:val="28"/>
              </w:rPr>
              <w:object w:dxaOrig="1260" w:dyaOrig="400">
                <v:shape id="_x0000_i1255" type="#_x0000_t75" style="width:63pt;height:20.25pt" o:ole="">
                  <v:imagedata r:id="rId453" o:title=""/>
                </v:shape>
                <o:OLEObject Type="Embed" ProgID="Equation.DSMT4" ShapeID="_x0000_i1255" DrawAspect="Content" ObjectID="_1586711018" r:id="rId454"/>
              </w:object>
            </w:r>
          </w:p>
          <w:p w:rsidR="00CA7B2F" w:rsidRPr="00090C48" w:rsidRDefault="00CA7B2F" w:rsidP="008D3CA5">
            <w:pPr>
              <w:rPr>
                <w:rFonts w:ascii=".VnTime" w:hAnsi=".VnTime"/>
                <w:sz w:val="28"/>
                <w:szCs w:val="28"/>
              </w:rPr>
            </w:pPr>
            <w:r w:rsidRPr="00090C48">
              <w:rPr>
                <w:rFonts w:ascii=".VnTime" w:hAnsi=".VnTime"/>
                <w:sz w:val="28"/>
                <w:szCs w:val="28"/>
              </w:rPr>
              <w:t xml:space="preserve">2. Cho biÓu thøc </w:t>
            </w:r>
            <w:r w:rsidRPr="00090C48">
              <w:rPr>
                <w:rFonts w:ascii=".VnTime" w:hAnsi=".VnTime"/>
                <w:position w:val="-42"/>
                <w:sz w:val="28"/>
                <w:szCs w:val="28"/>
              </w:rPr>
              <w:object w:dxaOrig="2520" w:dyaOrig="859">
                <v:shape id="_x0000_i1256" type="#_x0000_t75" style="width:126pt;height:42.75pt" o:ole="">
                  <v:imagedata r:id="rId455" o:title=""/>
                </v:shape>
                <o:OLEObject Type="Embed" ProgID="Equation.DSMT4" ShapeID="_x0000_i1256" DrawAspect="Content" ObjectID="_1586711019" r:id="rId456"/>
              </w:object>
            </w:r>
            <w:r w:rsidRPr="00090C48">
              <w:rPr>
                <w:rFonts w:ascii=".VnTime" w:hAnsi=".VnTime"/>
                <w:sz w:val="28"/>
                <w:szCs w:val="28"/>
              </w:rPr>
              <w:t xml:space="preserve">  </w:t>
            </w:r>
          </w:p>
          <w:p w:rsidR="00CA7B2F" w:rsidRPr="00090C48" w:rsidRDefault="00CA7B2F" w:rsidP="008D3CA5">
            <w:pPr>
              <w:ind w:firstLine="720"/>
              <w:rPr>
                <w:rFonts w:ascii=".VnTime" w:hAnsi=".VnTime"/>
                <w:sz w:val="28"/>
                <w:szCs w:val="28"/>
              </w:rPr>
            </w:pPr>
            <w:r w:rsidRPr="00090C48">
              <w:rPr>
                <w:rFonts w:ascii=".VnTime" w:hAnsi=".VnTime"/>
                <w:sz w:val="28"/>
                <w:szCs w:val="28"/>
              </w:rPr>
              <w:t>a) T×m gi¸ trÞ cña x ®Ó A cã nghÜa</w:t>
            </w:r>
            <w:r w:rsidRPr="00090C48">
              <w:rPr>
                <w:rFonts w:ascii=".VnTime" w:hAnsi=".VnTime"/>
                <w:sz w:val="28"/>
                <w:szCs w:val="28"/>
              </w:rPr>
              <w:tab/>
            </w:r>
            <w:r w:rsidRPr="00090C48">
              <w:rPr>
                <w:rFonts w:ascii=".VnTime" w:hAnsi=".VnTime"/>
                <w:sz w:val="28"/>
                <w:szCs w:val="28"/>
              </w:rPr>
              <w:tab/>
              <w:t>b) Rót gän biÓu thøc A.</w:t>
            </w:r>
          </w:p>
          <w:p w:rsidR="00CA7B2F" w:rsidRPr="00090C48" w:rsidRDefault="00CA7B2F" w:rsidP="008D3CA5">
            <w:pPr>
              <w:rPr>
                <w:rFonts w:ascii=".VnTime" w:hAnsi=".VnTime"/>
                <w:sz w:val="28"/>
                <w:szCs w:val="28"/>
              </w:rPr>
            </w:pPr>
            <w:r w:rsidRPr="00090C48">
              <w:rPr>
                <w:rFonts w:ascii=".VnTime" w:hAnsi=".VnTime"/>
                <w:b/>
                <w:sz w:val="28"/>
                <w:szCs w:val="28"/>
              </w:rPr>
              <w:t xml:space="preserve">C©u 2 (2,0 ®iÓm): </w:t>
            </w:r>
          </w:p>
          <w:p w:rsidR="00CA7B2F" w:rsidRPr="00090C48" w:rsidRDefault="00CA7B2F" w:rsidP="008D3CA5">
            <w:pPr>
              <w:rPr>
                <w:rFonts w:ascii=".VnTime" w:hAnsi=".VnTime"/>
                <w:sz w:val="28"/>
                <w:szCs w:val="28"/>
              </w:rPr>
            </w:pPr>
            <w:r w:rsidRPr="00090C48">
              <w:rPr>
                <w:rFonts w:ascii=".VnTime" w:hAnsi=".VnTime"/>
                <w:sz w:val="28"/>
                <w:szCs w:val="28"/>
              </w:rPr>
              <w:t>1. Cho hai ®­êng th¼ng d vµ d</w:t>
            </w:r>
            <w:r w:rsidRPr="00090C48">
              <w:rPr>
                <w:rFonts w:ascii="Arial" w:hAnsi="Arial" w:cs="Arial"/>
                <w:sz w:val="28"/>
                <w:szCs w:val="28"/>
              </w:rPr>
              <w:t>’</w:t>
            </w:r>
            <w:r w:rsidRPr="00090C48">
              <w:rPr>
                <w:rFonts w:ascii=".VnTime" w:hAnsi=".VnTime"/>
                <w:sz w:val="28"/>
                <w:szCs w:val="28"/>
              </w:rPr>
              <w:t xml:space="preserve"> c</w:t>
            </w:r>
            <w:r w:rsidRPr="00090C48">
              <w:rPr>
                <w:rFonts w:ascii=".VnTime" w:hAnsi=".VnTime" w:cs=".VnTime"/>
                <w:sz w:val="28"/>
                <w:szCs w:val="28"/>
              </w:rPr>
              <w:t>ã</w:t>
            </w:r>
            <w:r w:rsidRPr="00090C48">
              <w:rPr>
                <w:rFonts w:ascii=".VnTime" w:hAnsi=".VnTime"/>
                <w:sz w:val="28"/>
                <w:szCs w:val="28"/>
              </w:rPr>
              <w:t xml:space="preserve"> ph</w:t>
            </w:r>
            <w:r w:rsidRPr="00090C48">
              <w:rPr>
                <w:rFonts w:ascii=".VnTime" w:hAnsi=".VnTime" w:cs=".VnTime"/>
                <w:sz w:val="28"/>
                <w:szCs w:val="28"/>
              </w:rPr>
              <w:t>­¬</w:t>
            </w:r>
            <w:r w:rsidRPr="00090C48">
              <w:rPr>
                <w:rFonts w:ascii=".VnTime" w:hAnsi=".VnTime"/>
                <w:sz w:val="28"/>
                <w:szCs w:val="28"/>
              </w:rPr>
              <w:t>ng tr</w:t>
            </w:r>
            <w:r w:rsidRPr="00090C48">
              <w:rPr>
                <w:rFonts w:ascii=".VnTime" w:hAnsi=".VnTime" w:cs=".VnTime"/>
                <w:sz w:val="28"/>
                <w:szCs w:val="28"/>
              </w:rPr>
              <w:t>×</w:t>
            </w:r>
            <w:r w:rsidRPr="00090C48">
              <w:rPr>
                <w:rFonts w:ascii=".VnTime" w:hAnsi=".VnTime"/>
                <w:sz w:val="28"/>
                <w:szCs w:val="28"/>
              </w:rPr>
              <w:t>nh l</w:t>
            </w:r>
            <w:r w:rsidRPr="00090C48">
              <w:rPr>
                <w:rFonts w:ascii=".VnTime" w:hAnsi=".VnTime" w:cs=".VnTime"/>
                <w:sz w:val="28"/>
                <w:szCs w:val="28"/>
              </w:rPr>
              <w:t>Ç</w:t>
            </w:r>
            <w:r w:rsidRPr="00090C48">
              <w:rPr>
                <w:rFonts w:ascii=".VnTime" w:hAnsi=".VnTime"/>
                <w:sz w:val="28"/>
                <w:szCs w:val="28"/>
              </w:rPr>
              <w:t>n l</w:t>
            </w:r>
            <w:r w:rsidRPr="00090C48">
              <w:rPr>
                <w:rFonts w:ascii=".VnTime" w:hAnsi=".VnTime" w:cs=".VnTime"/>
                <w:sz w:val="28"/>
                <w:szCs w:val="28"/>
              </w:rPr>
              <w:t>­î</w:t>
            </w:r>
            <w:r w:rsidRPr="00090C48">
              <w:rPr>
                <w:rFonts w:ascii=".VnTime" w:hAnsi=".VnTime"/>
                <w:sz w:val="28"/>
                <w:szCs w:val="28"/>
              </w:rPr>
              <w:t>t l</w:t>
            </w:r>
            <w:r w:rsidRPr="00090C48">
              <w:rPr>
                <w:rFonts w:ascii=".VnTime" w:hAnsi=".VnTime" w:cs=".VnTime"/>
                <w:sz w:val="28"/>
                <w:szCs w:val="28"/>
              </w:rPr>
              <w:t>µ</w:t>
            </w:r>
            <w:r w:rsidRPr="00090C48">
              <w:rPr>
                <w:rFonts w:ascii=".VnTime" w:hAnsi=".VnTime"/>
                <w:sz w:val="28"/>
                <w:szCs w:val="28"/>
              </w:rPr>
              <w:t>:</w:t>
            </w:r>
          </w:p>
          <w:p w:rsidR="00CA7B2F" w:rsidRPr="00090C48" w:rsidRDefault="00CA7B2F" w:rsidP="008D3CA5">
            <w:pPr>
              <w:rPr>
                <w:rFonts w:ascii=".VnTime" w:hAnsi=".VnTime"/>
                <w:sz w:val="28"/>
                <w:szCs w:val="28"/>
              </w:rPr>
            </w:pPr>
            <w:r w:rsidRPr="00090C48">
              <w:rPr>
                <w:rFonts w:ascii=".VnTime" w:hAnsi=".VnTime"/>
                <w:sz w:val="28"/>
                <w:szCs w:val="28"/>
              </w:rPr>
              <w:tab/>
            </w:r>
            <w:r w:rsidRPr="00090C48">
              <w:rPr>
                <w:rFonts w:ascii=".VnTime" w:hAnsi=".VnTime"/>
                <w:sz w:val="28"/>
                <w:szCs w:val="28"/>
              </w:rPr>
              <w:tab/>
              <w:t xml:space="preserve">d: y = ax + a </w:t>
            </w:r>
            <w:r w:rsidRPr="00090C48">
              <w:rPr>
                <w:rFonts w:ascii="Arial" w:hAnsi="Arial" w:cs="Arial"/>
                <w:sz w:val="28"/>
                <w:szCs w:val="28"/>
              </w:rPr>
              <w:t>–</w:t>
            </w:r>
            <w:r w:rsidRPr="00090C48">
              <w:rPr>
                <w:rFonts w:ascii=".VnTime" w:hAnsi=".VnTime"/>
                <w:sz w:val="28"/>
                <w:szCs w:val="28"/>
              </w:rPr>
              <w:t xml:space="preserve"> 1 (víi a lµ tham sè)</w:t>
            </w:r>
          </w:p>
          <w:p w:rsidR="00CA7B2F" w:rsidRPr="00090C48" w:rsidRDefault="00CA7B2F" w:rsidP="008D3CA5">
            <w:pPr>
              <w:rPr>
                <w:rFonts w:ascii=".VnTime" w:hAnsi=".VnTime"/>
                <w:sz w:val="28"/>
                <w:szCs w:val="28"/>
              </w:rPr>
            </w:pPr>
            <w:r w:rsidRPr="00090C48">
              <w:rPr>
                <w:rFonts w:ascii=".VnTime" w:hAnsi=".VnTime"/>
                <w:sz w:val="28"/>
                <w:szCs w:val="28"/>
              </w:rPr>
              <w:tab/>
            </w:r>
            <w:r w:rsidRPr="00090C48">
              <w:rPr>
                <w:rFonts w:ascii=".VnTime" w:hAnsi=".VnTime"/>
                <w:sz w:val="28"/>
                <w:szCs w:val="28"/>
              </w:rPr>
              <w:tab/>
              <w:t>d</w:t>
            </w:r>
            <w:r w:rsidRPr="00090C48">
              <w:rPr>
                <w:rFonts w:ascii="Arial" w:hAnsi="Arial" w:cs="Arial"/>
                <w:sz w:val="28"/>
                <w:szCs w:val="28"/>
              </w:rPr>
              <w:t>’</w:t>
            </w:r>
            <w:r w:rsidRPr="00090C48">
              <w:rPr>
                <w:rFonts w:ascii=".VnTime" w:hAnsi=".VnTime"/>
                <w:sz w:val="28"/>
                <w:szCs w:val="28"/>
              </w:rPr>
              <w:t>: y = x + 1</w:t>
            </w:r>
          </w:p>
          <w:p w:rsidR="00CA7B2F" w:rsidRPr="00090C48" w:rsidRDefault="00CA7B2F" w:rsidP="008D3CA5">
            <w:pPr>
              <w:rPr>
                <w:rFonts w:ascii=".VnTime" w:hAnsi=".VnTime"/>
                <w:sz w:val="28"/>
                <w:szCs w:val="28"/>
              </w:rPr>
            </w:pPr>
            <w:r w:rsidRPr="00090C48">
              <w:rPr>
                <w:rFonts w:ascii=".VnTime" w:hAnsi=".VnTime"/>
                <w:sz w:val="28"/>
                <w:szCs w:val="28"/>
              </w:rPr>
              <w:tab/>
              <w:t xml:space="preserve">a) T×m c¸c gi¸ trÞ cña a ®Ó hµm sè y = ax + a </w:t>
            </w:r>
            <w:r w:rsidRPr="00090C48">
              <w:rPr>
                <w:rFonts w:ascii="Arial" w:hAnsi="Arial" w:cs="Arial"/>
                <w:sz w:val="28"/>
                <w:szCs w:val="28"/>
              </w:rPr>
              <w:t>–</w:t>
            </w:r>
            <w:r w:rsidRPr="00090C48">
              <w:rPr>
                <w:rFonts w:ascii=".VnTime" w:hAnsi=".VnTime"/>
                <w:sz w:val="28"/>
                <w:szCs w:val="28"/>
              </w:rPr>
              <w:t xml:space="preserve"> 1 </w:t>
            </w:r>
            <w:r w:rsidRPr="00090C48">
              <w:rPr>
                <w:rFonts w:ascii=".VnTime" w:hAnsi=".VnTime" w:cs=".VnTime"/>
                <w:sz w:val="28"/>
                <w:szCs w:val="28"/>
              </w:rPr>
              <w:t>®å</w:t>
            </w:r>
            <w:r w:rsidRPr="00090C48">
              <w:rPr>
                <w:rFonts w:ascii=".VnTime" w:hAnsi=".VnTime"/>
                <w:sz w:val="28"/>
                <w:szCs w:val="28"/>
              </w:rPr>
              <w:t>ng bi</w:t>
            </w:r>
            <w:r w:rsidRPr="00090C48">
              <w:rPr>
                <w:rFonts w:ascii=".VnTime" w:hAnsi=".VnTime" w:cs=".VnTime"/>
                <w:sz w:val="28"/>
                <w:szCs w:val="28"/>
              </w:rPr>
              <w:t>Õ</w:t>
            </w:r>
            <w:r w:rsidRPr="00090C48">
              <w:rPr>
                <w:rFonts w:ascii=".VnTime" w:hAnsi=".VnTime"/>
                <w:sz w:val="28"/>
                <w:szCs w:val="28"/>
              </w:rPr>
              <w:t>n, ngh</w:t>
            </w:r>
            <w:r w:rsidRPr="00090C48">
              <w:rPr>
                <w:rFonts w:ascii=".VnTime" w:hAnsi=".VnTime" w:cs=".VnTime"/>
                <w:sz w:val="28"/>
                <w:szCs w:val="28"/>
              </w:rPr>
              <w:t>Þ</w:t>
            </w:r>
            <w:r w:rsidRPr="00090C48">
              <w:rPr>
                <w:rFonts w:ascii=".VnTime" w:hAnsi=".VnTime"/>
                <w:sz w:val="28"/>
                <w:szCs w:val="28"/>
              </w:rPr>
              <w:t>ch bi</w:t>
            </w:r>
            <w:r w:rsidRPr="00090C48">
              <w:rPr>
                <w:rFonts w:ascii=".VnTime" w:hAnsi=".VnTime" w:cs=".VnTime"/>
                <w:sz w:val="28"/>
                <w:szCs w:val="28"/>
              </w:rPr>
              <w:t>Õ</w:t>
            </w:r>
            <w:r w:rsidRPr="00090C48">
              <w:rPr>
                <w:rFonts w:ascii=".VnTime" w:hAnsi=".VnTime"/>
                <w:sz w:val="28"/>
                <w:szCs w:val="28"/>
              </w:rPr>
              <w:t>n.</w:t>
            </w:r>
          </w:p>
          <w:p w:rsidR="00CA7B2F" w:rsidRPr="00090C48" w:rsidRDefault="00CA7B2F" w:rsidP="008D3CA5">
            <w:pPr>
              <w:rPr>
                <w:rFonts w:ascii=".VnTime" w:hAnsi=".VnTime"/>
                <w:sz w:val="28"/>
                <w:szCs w:val="28"/>
              </w:rPr>
            </w:pPr>
            <w:r w:rsidRPr="00090C48">
              <w:rPr>
                <w:rFonts w:ascii=".VnTime" w:hAnsi=".VnTime"/>
                <w:sz w:val="28"/>
                <w:szCs w:val="28"/>
              </w:rPr>
              <w:tab/>
              <w:t>b) T×m gi¸ trÞ cña a ®Ó d // d</w:t>
            </w:r>
            <w:r w:rsidRPr="00090C48">
              <w:rPr>
                <w:rFonts w:ascii="Arial" w:hAnsi="Arial" w:cs="Arial"/>
                <w:sz w:val="28"/>
                <w:szCs w:val="28"/>
              </w:rPr>
              <w:t>’</w:t>
            </w:r>
            <w:r w:rsidRPr="00090C48">
              <w:rPr>
                <w:rFonts w:ascii=".VnTime" w:hAnsi=".VnTime"/>
                <w:sz w:val="28"/>
                <w:szCs w:val="28"/>
              </w:rPr>
              <w:t xml:space="preserve">; d </w:t>
            </w:r>
            <w:r w:rsidRPr="00090C48">
              <w:rPr>
                <w:rFonts w:ascii=".VnTime" w:hAnsi=".VnTime"/>
                <w:position w:val="-4"/>
                <w:sz w:val="28"/>
                <w:szCs w:val="28"/>
              </w:rPr>
              <w:object w:dxaOrig="260" w:dyaOrig="279">
                <v:shape id="_x0000_i1257" type="#_x0000_t75" style="width:12.75pt;height:14.25pt" o:ole="">
                  <v:imagedata r:id="rId457" o:title=""/>
                </v:shape>
                <o:OLEObject Type="Embed" ProgID="Equation.DSMT4" ShapeID="_x0000_i1257" DrawAspect="Content" ObjectID="_1586711020" r:id="rId458"/>
              </w:object>
            </w:r>
            <w:r w:rsidRPr="00090C48">
              <w:rPr>
                <w:rFonts w:ascii=".VnTime" w:hAnsi=".VnTime"/>
                <w:sz w:val="28"/>
                <w:szCs w:val="28"/>
              </w:rPr>
              <w:t xml:space="preserve"> d</w:t>
            </w:r>
            <w:r w:rsidRPr="00090C48">
              <w:rPr>
                <w:rFonts w:ascii="Arial" w:hAnsi="Arial" w:cs="Arial"/>
                <w:sz w:val="28"/>
                <w:szCs w:val="28"/>
              </w:rPr>
              <w:t>’</w:t>
            </w:r>
            <w:r w:rsidRPr="00090C48">
              <w:rPr>
                <w:rFonts w:ascii=".VnTime" w:hAnsi=".VnTime"/>
                <w:sz w:val="28"/>
                <w:szCs w:val="28"/>
              </w:rPr>
              <w:t>.</w:t>
            </w:r>
          </w:p>
          <w:p w:rsidR="00CA7B2F" w:rsidRPr="00090C48" w:rsidRDefault="00CA7B2F" w:rsidP="008D3CA5">
            <w:pPr>
              <w:rPr>
                <w:rFonts w:ascii=".VnTime" w:hAnsi=".VnTime"/>
                <w:sz w:val="28"/>
                <w:szCs w:val="28"/>
              </w:rPr>
            </w:pPr>
            <w:r w:rsidRPr="00090C48">
              <w:rPr>
                <w:rFonts w:ascii=".VnTime" w:hAnsi=".VnTime"/>
                <w:sz w:val="28"/>
                <w:szCs w:val="28"/>
              </w:rPr>
              <w:t xml:space="preserve">2. Víi gi¸ trÞ nµo cña m th× ®å thÞ hµm sè y = 2x + m </w:t>
            </w:r>
            <w:r w:rsidRPr="00090C48">
              <w:rPr>
                <w:rFonts w:ascii="Arial" w:hAnsi="Arial" w:cs="Arial"/>
                <w:sz w:val="28"/>
                <w:szCs w:val="28"/>
              </w:rPr>
              <w:t>–</w:t>
            </w:r>
            <w:r w:rsidRPr="00090C48">
              <w:rPr>
                <w:rFonts w:ascii=".VnTime" w:hAnsi=".VnTime"/>
                <w:sz w:val="28"/>
                <w:szCs w:val="28"/>
              </w:rPr>
              <w:t xml:space="preserve"> 4 c</w:t>
            </w:r>
            <w:r w:rsidRPr="00090C48">
              <w:rPr>
                <w:rFonts w:ascii=".VnTime" w:hAnsi=".VnTime" w:cs=".VnTime"/>
                <w:sz w:val="28"/>
                <w:szCs w:val="28"/>
              </w:rPr>
              <w:t>¾</w:t>
            </w:r>
            <w:r w:rsidRPr="00090C48">
              <w:rPr>
                <w:rFonts w:ascii=".VnTime" w:hAnsi=".VnTime"/>
                <w:sz w:val="28"/>
                <w:szCs w:val="28"/>
              </w:rPr>
              <w:t xml:space="preserve">t </w:t>
            </w:r>
            <w:r w:rsidRPr="00090C48">
              <w:rPr>
                <w:rFonts w:ascii=".VnTime" w:hAnsi=".VnTime" w:cs=".VnTime"/>
                <w:sz w:val="28"/>
                <w:szCs w:val="28"/>
              </w:rPr>
              <w:t>®å</w:t>
            </w:r>
            <w:r w:rsidRPr="00090C48">
              <w:rPr>
                <w:rFonts w:ascii=".VnTime" w:hAnsi=".VnTime"/>
                <w:sz w:val="28"/>
                <w:szCs w:val="28"/>
              </w:rPr>
              <w:t xml:space="preserve"> th</w:t>
            </w:r>
            <w:r w:rsidRPr="00090C48">
              <w:rPr>
                <w:rFonts w:ascii=".VnTime" w:hAnsi=".VnTime" w:cs=".VnTime"/>
                <w:sz w:val="28"/>
                <w:szCs w:val="28"/>
              </w:rPr>
              <w:t>Þ</w:t>
            </w:r>
            <w:r w:rsidRPr="00090C48">
              <w:rPr>
                <w:rFonts w:ascii=".VnTime" w:hAnsi=".VnTime"/>
                <w:sz w:val="28"/>
                <w:szCs w:val="28"/>
              </w:rPr>
              <w:t xml:space="preserve"> h</w:t>
            </w:r>
            <w:r w:rsidRPr="00090C48">
              <w:rPr>
                <w:rFonts w:ascii=".VnTime" w:hAnsi=".VnTime" w:cs=".VnTime"/>
                <w:sz w:val="28"/>
                <w:szCs w:val="28"/>
              </w:rPr>
              <w:t>µ</w:t>
            </w:r>
            <w:r w:rsidRPr="00090C48">
              <w:rPr>
                <w:rFonts w:ascii=".VnTime" w:hAnsi=".VnTime"/>
                <w:sz w:val="28"/>
                <w:szCs w:val="28"/>
              </w:rPr>
              <w:t>m s</w:t>
            </w:r>
            <w:r w:rsidRPr="00090C48">
              <w:rPr>
                <w:rFonts w:ascii=".VnTime" w:hAnsi=".VnTime" w:cs=".VnTime"/>
                <w:sz w:val="28"/>
                <w:szCs w:val="28"/>
              </w:rPr>
              <w:t>è</w:t>
            </w:r>
            <w:r w:rsidRPr="00090C48">
              <w:rPr>
                <w:rFonts w:ascii=".VnTime" w:hAnsi=".VnTime"/>
                <w:sz w:val="28"/>
                <w:szCs w:val="28"/>
              </w:rPr>
              <w:t xml:space="preserve"> y = </w:t>
            </w:r>
            <w:r w:rsidRPr="00090C48">
              <w:rPr>
                <w:rFonts w:ascii=".VnTime" w:hAnsi=".VnTime"/>
                <w:position w:val="-26"/>
                <w:sz w:val="28"/>
                <w:szCs w:val="28"/>
              </w:rPr>
              <w:object w:dxaOrig="260" w:dyaOrig="700">
                <v:shape id="_x0000_i1258" type="#_x0000_t75" style="width:12.75pt;height:35.25pt" o:ole="">
                  <v:imagedata r:id="rId459" o:title=""/>
                </v:shape>
                <o:OLEObject Type="Embed" ProgID="Equation.DSMT4" ShapeID="_x0000_i1258" DrawAspect="Content" ObjectID="_1586711021" r:id="rId460"/>
              </w:object>
            </w:r>
            <w:r w:rsidRPr="00090C48">
              <w:rPr>
                <w:rFonts w:ascii=".VnTime" w:hAnsi=".VnTime"/>
                <w:sz w:val="28"/>
                <w:szCs w:val="28"/>
              </w:rPr>
              <w:t>x</w:t>
            </w:r>
            <w:r w:rsidRPr="00090C48">
              <w:rPr>
                <w:rFonts w:ascii=".VnTime" w:hAnsi=".VnTime"/>
                <w:sz w:val="28"/>
                <w:szCs w:val="28"/>
                <w:vertAlign w:val="superscript"/>
              </w:rPr>
              <w:t>2</w:t>
            </w:r>
            <w:r w:rsidRPr="00090C48">
              <w:rPr>
                <w:rFonts w:ascii=".VnTime" w:hAnsi=".VnTime"/>
                <w:sz w:val="28"/>
                <w:szCs w:val="28"/>
              </w:rPr>
              <w:t xml:space="preserve"> t¹i hai ®iÓm ph©n biÖt.</w:t>
            </w:r>
          </w:p>
          <w:p w:rsidR="00CA7B2F" w:rsidRPr="00090C48" w:rsidRDefault="00CA7B2F" w:rsidP="008D3CA5">
            <w:pPr>
              <w:rPr>
                <w:rFonts w:ascii=".VnTime" w:hAnsi=".VnTime"/>
                <w:b/>
                <w:sz w:val="28"/>
                <w:szCs w:val="28"/>
              </w:rPr>
            </w:pPr>
            <w:r w:rsidRPr="00090C48">
              <w:rPr>
                <w:rFonts w:ascii=".VnTime" w:hAnsi=".VnTime"/>
                <w:b/>
                <w:sz w:val="28"/>
                <w:szCs w:val="28"/>
              </w:rPr>
              <w:t xml:space="preserve">C©u 3 (2,0 ®iÓm) </w:t>
            </w:r>
          </w:p>
          <w:p w:rsidR="00CA7B2F" w:rsidRPr="00090C48" w:rsidRDefault="00CA7B2F" w:rsidP="008D3CA5">
            <w:pPr>
              <w:ind w:firstLine="720"/>
              <w:rPr>
                <w:rFonts w:ascii=".VnTime" w:hAnsi=".VnTime"/>
                <w:sz w:val="28"/>
                <w:szCs w:val="28"/>
              </w:rPr>
            </w:pPr>
            <w:r w:rsidRPr="00090C48">
              <w:rPr>
                <w:rFonts w:ascii=".VnTime" w:hAnsi=".VnTime"/>
                <w:sz w:val="28"/>
                <w:szCs w:val="28"/>
              </w:rPr>
              <w:t>1) Gi¶i ph­¬ng tr×nh: x</w:t>
            </w:r>
            <w:r w:rsidRPr="00090C48">
              <w:rPr>
                <w:rFonts w:ascii=".VnTime" w:hAnsi=".VnTime"/>
                <w:sz w:val="28"/>
                <w:szCs w:val="28"/>
                <w:vertAlign w:val="superscript"/>
              </w:rPr>
              <w:t>2</w:t>
            </w:r>
            <w:r w:rsidRPr="00090C48">
              <w:rPr>
                <w:rFonts w:ascii=".VnTime" w:hAnsi=".VnTime"/>
                <w:sz w:val="28"/>
                <w:szCs w:val="28"/>
              </w:rPr>
              <w:t xml:space="preserve"> </w:t>
            </w:r>
            <w:r w:rsidRPr="00090C48">
              <w:rPr>
                <w:rFonts w:ascii="Arial" w:hAnsi="Arial" w:cs="Arial"/>
                <w:sz w:val="28"/>
                <w:szCs w:val="28"/>
              </w:rPr>
              <w:t>–</w:t>
            </w:r>
            <w:r w:rsidRPr="00090C48">
              <w:rPr>
                <w:rFonts w:ascii=".VnTime" w:hAnsi=".VnTime"/>
                <w:sz w:val="28"/>
                <w:szCs w:val="28"/>
              </w:rPr>
              <w:t xml:space="preserve"> 4x + 3 = 0.</w:t>
            </w:r>
          </w:p>
          <w:p w:rsidR="00CA7B2F" w:rsidRPr="00090C48" w:rsidRDefault="00CA7B2F" w:rsidP="008D3CA5">
            <w:pPr>
              <w:ind w:firstLine="720"/>
              <w:rPr>
                <w:rFonts w:ascii=".VnTime" w:hAnsi=".VnTime"/>
                <w:sz w:val="28"/>
                <w:szCs w:val="28"/>
              </w:rPr>
            </w:pPr>
            <w:r w:rsidRPr="00090C48">
              <w:rPr>
                <w:rFonts w:ascii=".VnTime" w:hAnsi=".VnTime"/>
                <w:sz w:val="28"/>
                <w:szCs w:val="28"/>
              </w:rPr>
              <w:t xml:space="preserve">2) T×m gi¸ trÞ cña m ®Ó biÓu thøc A = </w:t>
            </w:r>
            <w:r w:rsidRPr="00090C48">
              <w:rPr>
                <w:rFonts w:ascii=".VnTime" w:hAnsi=".VnTime"/>
                <w:position w:val="-12"/>
                <w:sz w:val="28"/>
                <w:szCs w:val="28"/>
              </w:rPr>
              <w:object w:dxaOrig="1719" w:dyaOrig="420">
                <v:shape id="_x0000_i1259" type="#_x0000_t75" style="width:86.2pt;height:21pt" o:ole="">
                  <v:imagedata r:id="rId461" o:title=""/>
                </v:shape>
                <o:OLEObject Type="Embed" ProgID="Equation.DSMT4" ShapeID="_x0000_i1259" DrawAspect="Content" ObjectID="_1586711022" r:id="rId462"/>
              </w:object>
            </w:r>
            <w:r w:rsidRPr="00090C48">
              <w:rPr>
                <w:rFonts w:ascii=".VnTime" w:hAnsi=".VnTime"/>
                <w:sz w:val="28"/>
                <w:szCs w:val="28"/>
              </w:rPr>
              <w:t xml:space="preserve"> ®¹t gi¸ trÞ lín nhÊt. BiÕt r»ng x</w:t>
            </w:r>
            <w:r w:rsidRPr="00090C48">
              <w:rPr>
                <w:rFonts w:ascii=".VnTime" w:hAnsi=".VnTime"/>
                <w:sz w:val="28"/>
                <w:szCs w:val="28"/>
                <w:vertAlign w:val="subscript"/>
              </w:rPr>
              <w:t>1</w:t>
            </w:r>
            <w:r w:rsidRPr="00090C48">
              <w:rPr>
                <w:rFonts w:ascii=".VnTime" w:hAnsi=".VnTime"/>
                <w:sz w:val="28"/>
                <w:szCs w:val="28"/>
              </w:rPr>
              <w:t>; x</w:t>
            </w:r>
            <w:r w:rsidRPr="00090C48">
              <w:rPr>
                <w:rFonts w:ascii=".VnTime" w:hAnsi=".VnTime"/>
                <w:sz w:val="28"/>
                <w:szCs w:val="28"/>
                <w:vertAlign w:val="subscript"/>
              </w:rPr>
              <w:t>2</w:t>
            </w:r>
            <w:r w:rsidRPr="00090C48">
              <w:rPr>
                <w:rFonts w:ascii=".VnTime" w:hAnsi=".VnTime"/>
                <w:sz w:val="28"/>
                <w:szCs w:val="28"/>
              </w:rPr>
              <w:t xml:space="preserve"> lµ hai nghiÖm cña ph­¬ng tr×nh: x</w:t>
            </w:r>
            <w:r w:rsidRPr="00090C48">
              <w:rPr>
                <w:rFonts w:ascii=".VnTime" w:hAnsi=".VnTime"/>
                <w:sz w:val="28"/>
                <w:szCs w:val="28"/>
                <w:vertAlign w:val="superscript"/>
              </w:rPr>
              <w:t>2</w:t>
            </w:r>
            <w:r w:rsidRPr="00090C48">
              <w:rPr>
                <w:rFonts w:ascii=".VnTime" w:hAnsi=".VnTime"/>
                <w:sz w:val="28"/>
                <w:szCs w:val="28"/>
              </w:rPr>
              <w:t xml:space="preserve"> </w:t>
            </w:r>
            <w:r w:rsidRPr="00090C48">
              <w:rPr>
                <w:rFonts w:ascii="Arial" w:hAnsi="Arial" w:cs="Arial"/>
                <w:sz w:val="28"/>
                <w:szCs w:val="28"/>
              </w:rPr>
              <w:t>–</w:t>
            </w:r>
            <w:r w:rsidRPr="00090C48">
              <w:rPr>
                <w:rFonts w:ascii=".VnTime" w:hAnsi=".VnTime"/>
                <w:sz w:val="28"/>
                <w:szCs w:val="28"/>
              </w:rPr>
              <w:t xml:space="preserve"> 4x + m  = 0.</w:t>
            </w:r>
          </w:p>
          <w:p w:rsidR="00CA7B2F" w:rsidRPr="00090C48" w:rsidRDefault="00CA7B2F" w:rsidP="008D3CA5">
            <w:pPr>
              <w:rPr>
                <w:rFonts w:ascii=".VnTime" w:hAnsi=".VnTime"/>
                <w:sz w:val="28"/>
                <w:szCs w:val="28"/>
              </w:rPr>
            </w:pPr>
            <w:r w:rsidRPr="00090C48">
              <w:rPr>
                <w:rFonts w:ascii=".VnTime" w:hAnsi=".VnTime"/>
                <w:b/>
                <w:sz w:val="28"/>
                <w:szCs w:val="28"/>
              </w:rPr>
              <w:t>C©u 4 (1,0 ®iÓm).</w:t>
            </w:r>
            <w:r w:rsidRPr="00090C48">
              <w:rPr>
                <w:rFonts w:ascii=".VnTime" w:hAnsi=".VnTime"/>
                <w:sz w:val="28"/>
                <w:szCs w:val="28"/>
              </w:rPr>
              <w:t xml:space="preserve"> </w:t>
            </w:r>
          </w:p>
          <w:p w:rsidR="00CA7B2F" w:rsidRPr="00090C48" w:rsidRDefault="00CA7B2F" w:rsidP="008D3CA5">
            <w:pPr>
              <w:rPr>
                <w:rFonts w:ascii=".VnTime" w:hAnsi=".VnTime"/>
                <w:sz w:val="28"/>
                <w:szCs w:val="28"/>
              </w:rPr>
            </w:pPr>
            <w:r w:rsidRPr="00090C48">
              <w:rPr>
                <w:rFonts w:ascii=".VnTime" w:hAnsi=".VnTime"/>
                <w:sz w:val="28"/>
                <w:szCs w:val="28"/>
              </w:rPr>
              <w:tab/>
              <w:t xml:space="preserve">1) Gi¶i hÖ ph­¬ng tr×nh: </w:t>
            </w:r>
            <w:r w:rsidRPr="00090C48">
              <w:rPr>
                <w:rFonts w:ascii=".VnTime" w:hAnsi=".VnTime"/>
                <w:position w:val="-36"/>
                <w:sz w:val="28"/>
                <w:szCs w:val="28"/>
              </w:rPr>
              <w:object w:dxaOrig="1320" w:dyaOrig="859">
                <v:shape id="_x0000_i1260" type="#_x0000_t75" style="width:66pt;height:42.75pt" o:ole="">
                  <v:imagedata r:id="rId463" o:title=""/>
                </v:shape>
                <o:OLEObject Type="Embed" ProgID="Equation.DSMT4" ShapeID="_x0000_i1260" DrawAspect="Content" ObjectID="_1586711023" r:id="rId464"/>
              </w:object>
            </w:r>
          </w:p>
          <w:p w:rsidR="00CA7B2F" w:rsidRPr="00090C48" w:rsidRDefault="00CA7B2F" w:rsidP="008D3CA5">
            <w:pPr>
              <w:rPr>
                <w:rFonts w:ascii=".VnTime" w:hAnsi=".VnTime"/>
                <w:sz w:val="28"/>
                <w:szCs w:val="28"/>
              </w:rPr>
            </w:pPr>
            <w:r w:rsidRPr="00090C48">
              <w:rPr>
                <w:rFonts w:ascii=".VnTime" w:hAnsi=".VnTime"/>
                <w:sz w:val="28"/>
                <w:szCs w:val="28"/>
              </w:rPr>
              <w:tab/>
              <w:t xml:space="preserve">2) Tmf c¸c gi¸ trÞ cña a ®Ó hÖ ph­¬ng tr×nh: </w:t>
            </w:r>
            <w:r w:rsidRPr="00090C48">
              <w:rPr>
                <w:rFonts w:ascii=".VnTime" w:hAnsi=".VnTime"/>
                <w:position w:val="-36"/>
                <w:sz w:val="28"/>
                <w:szCs w:val="28"/>
              </w:rPr>
              <w:object w:dxaOrig="1300" w:dyaOrig="859">
                <v:shape id="_x0000_i1261" type="#_x0000_t75" style="width:65.25pt;height:42.75pt" o:ole="">
                  <v:imagedata r:id="rId465" o:title=""/>
                </v:shape>
                <o:OLEObject Type="Embed" ProgID="Equation.DSMT4" ShapeID="_x0000_i1261" DrawAspect="Content" ObjectID="_1586711024" r:id="rId466"/>
              </w:object>
            </w:r>
            <w:r w:rsidRPr="00090C48">
              <w:rPr>
                <w:rFonts w:ascii=".VnTime" w:hAnsi=".VnTime"/>
                <w:sz w:val="28"/>
                <w:szCs w:val="28"/>
              </w:rPr>
              <w:t xml:space="preserve"> cã nghiÖm duy nhÊt. </w:t>
            </w:r>
          </w:p>
          <w:p w:rsidR="00CA7B2F" w:rsidRPr="00090C48" w:rsidRDefault="00CA7B2F" w:rsidP="008D3CA5">
            <w:pPr>
              <w:rPr>
                <w:rFonts w:ascii=".VnTime" w:hAnsi=".VnTime"/>
                <w:sz w:val="28"/>
                <w:szCs w:val="28"/>
              </w:rPr>
            </w:pPr>
            <w:r w:rsidRPr="00090C48">
              <w:rPr>
                <w:rFonts w:ascii=".VnTime" w:hAnsi=".VnTime"/>
                <w:b/>
                <w:sz w:val="28"/>
                <w:szCs w:val="28"/>
              </w:rPr>
              <w:t>C©u 5 (3 ®iÓm).</w:t>
            </w:r>
            <w:r w:rsidRPr="00090C48">
              <w:rPr>
                <w:rFonts w:ascii=".VnTime" w:hAnsi=".VnTime"/>
                <w:sz w:val="28"/>
                <w:szCs w:val="28"/>
              </w:rPr>
              <w:t xml:space="preserve"> </w:t>
            </w:r>
          </w:p>
          <w:p w:rsidR="00CA7B2F" w:rsidRPr="00090C48" w:rsidRDefault="00CA7B2F" w:rsidP="008D3CA5">
            <w:pPr>
              <w:rPr>
                <w:rFonts w:ascii=".VnTime" w:hAnsi=".VnTime"/>
                <w:sz w:val="28"/>
                <w:szCs w:val="28"/>
              </w:rPr>
            </w:pPr>
            <w:r w:rsidRPr="00090C48">
              <w:rPr>
                <w:rFonts w:ascii=".VnTime" w:hAnsi=".VnTime"/>
                <w:sz w:val="28"/>
                <w:szCs w:val="28"/>
              </w:rPr>
              <w:tab/>
              <w:t>Cho tam gi¸c ABC vu«ng t¹i A. Gäi M lµ trung ®iÓm cña AC. §­êng trßn ®­êng kÝnh CM c¾t BC ë ®iÓm thø hai lµ N. BM kÐo dµi gÆp ®­êng trßn t¹i D.</w:t>
            </w:r>
          </w:p>
          <w:p w:rsidR="00CA7B2F" w:rsidRPr="00090C48" w:rsidRDefault="00CA7B2F" w:rsidP="008D3CA5">
            <w:pPr>
              <w:rPr>
                <w:rFonts w:ascii=".VnTime" w:hAnsi=".VnTime"/>
                <w:sz w:val="28"/>
                <w:szCs w:val="28"/>
              </w:rPr>
            </w:pPr>
            <w:r w:rsidRPr="00090C48">
              <w:rPr>
                <w:rFonts w:ascii=".VnTime" w:hAnsi=".VnTime"/>
                <w:sz w:val="28"/>
                <w:szCs w:val="28"/>
              </w:rPr>
              <w:tab/>
              <w:t>1) Chøng minh 4 ®iÓm B, A, D, C n»m trªn mét d­êng trßn.</w:t>
            </w:r>
          </w:p>
          <w:p w:rsidR="00CA7B2F" w:rsidRPr="00090C48" w:rsidRDefault="00CA7B2F" w:rsidP="008D3CA5">
            <w:pPr>
              <w:rPr>
                <w:rFonts w:ascii=".VnTime" w:hAnsi=".VnTime"/>
                <w:sz w:val="28"/>
                <w:szCs w:val="28"/>
              </w:rPr>
            </w:pPr>
            <w:r w:rsidRPr="00090C48">
              <w:rPr>
                <w:rFonts w:ascii=".VnTime" w:hAnsi=".VnTime"/>
                <w:sz w:val="28"/>
                <w:szCs w:val="28"/>
              </w:rPr>
              <w:tab/>
              <w:t>2) Chøng minh MN.BC = AB.MC</w:t>
            </w:r>
          </w:p>
          <w:p w:rsidR="00CA7B2F" w:rsidRPr="00090C48" w:rsidRDefault="00CA7B2F" w:rsidP="008D3CA5">
            <w:pPr>
              <w:rPr>
                <w:rFonts w:ascii=".VnTime" w:hAnsi=".VnTime"/>
                <w:sz w:val="28"/>
                <w:szCs w:val="28"/>
              </w:rPr>
            </w:pPr>
            <w:r w:rsidRPr="00090C48">
              <w:rPr>
                <w:rFonts w:ascii=".VnTime" w:hAnsi=".VnTime"/>
                <w:sz w:val="28"/>
                <w:szCs w:val="28"/>
              </w:rPr>
              <w:tab/>
              <w:t>3) Chøng minh r»ng tiÕp tuyÕn t¹i M cña ®­êng trßn ®­êng kÝnh MC ®i qua t©m cña ®­êng trßn ngo¹i tiÕp tø gi¸c BADC.</w:t>
            </w:r>
          </w:p>
          <w:p w:rsidR="00CA7B2F" w:rsidRPr="00090C48" w:rsidRDefault="00CA7B2F" w:rsidP="008D3CA5">
            <w:pPr>
              <w:rPr>
                <w:rFonts w:ascii=".VnTime" w:hAnsi=".VnTime"/>
                <w:sz w:val="28"/>
                <w:szCs w:val="28"/>
              </w:rPr>
            </w:pPr>
          </w:p>
          <w:p w:rsidR="00CA7B2F" w:rsidRPr="00090C48" w:rsidRDefault="00CA7B2F" w:rsidP="008D3CA5">
            <w:pPr>
              <w:jc w:val="center"/>
              <w:rPr>
                <w:rFonts w:ascii=".VnTime" w:hAnsi=".VnTime"/>
                <w:sz w:val="28"/>
                <w:szCs w:val="28"/>
              </w:rPr>
            </w:pPr>
            <w:r w:rsidRPr="00090C48">
              <w:rPr>
                <w:rFonts w:ascii=".VnTime" w:hAnsi=".VnTime"/>
                <w:sz w:val="28"/>
                <w:szCs w:val="28"/>
              </w:rPr>
              <w:t xml:space="preserve">----------- </w:t>
            </w:r>
            <w:r w:rsidRPr="00090C48">
              <w:rPr>
                <w:rFonts w:ascii=".VnTime" w:hAnsi=".VnTime"/>
                <w:b/>
                <w:sz w:val="28"/>
                <w:szCs w:val="28"/>
              </w:rPr>
              <w:t>HÕt</w:t>
            </w:r>
            <w:r w:rsidRPr="00090C48">
              <w:rPr>
                <w:rFonts w:ascii=".VnTime" w:hAnsi=".VnTime"/>
                <w:sz w:val="28"/>
                <w:szCs w:val="28"/>
              </w:rPr>
              <w:t xml:space="preserve"> ------------</w:t>
            </w:r>
          </w:p>
          <w:p w:rsidR="00CA7B2F" w:rsidRPr="00090C48" w:rsidRDefault="00CA7B2F" w:rsidP="008D3CA5">
            <w:pPr>
              <w:jc w:val="center"/>
              <w:rPr>
                <w:rFonts w:ascii=".VnTime" w:hAnsi=".VnTime"/>
                <w:b/>
                <w:i/>
                <w:sz w:val="28"/>
                <w:szCs w:val="28"/>
              </w:rPr>
            </w:pPr>
            <w:r w:rsidRPr="00090C48">
              <w:rPr>
                <w:rFonts w:ascii=".VnTime" w:hAnsi=".VnTime"/>
                <w:b/>
                <w:i/>
                <w:sz w:val="28"/>
                <w:szCs w:val="28"/>
              </w:rPr>
              <w:t>C¸n bé coi thi kh«ng gi¶i thÝch g× thªm.</w:t>
            </w:r>
          </w:p>
          <w:p w:rsidR="00CA7B2F" w:rsidRPr="00090C48" w:rsidRDefault="00CA7B2F" w:rsidP="008D3CA5">
            <w:pPr>
              <w:rPr>
                <w:rFonts w:ascii=".VnTime" w:hAnsi=".VnTime"/>
                <w:b/>
                <w:i/>
                <w:sz w:val="28"/>
                <w:szCs w:val="28"/>
              </w:rPr>
            </w:pPr>
          </w:p>
          <w:p w:rsidR="00CA7B2F" w:rsidRPr="00090C48" w:rsidRDefault="00CA7B2F" w:rsidP="008D3CA5">
            <w:pPr>
              <w:rPr>
                <w:rFonts w:ascii=".VnTime" w:hAnsi=".VnTime"/>
                <w:sz w:val="28"/>
                <w:szCs w:val="28"/>
              </w:rPr>
            </w:pPr>
            <w:r w:rsidRPr="00090C48">
              <w:rPr>
                <w:rFonts w:ascii=".VnTime" w:hAnsi=".VnTime"/>
                <w:sz w:val="28"/>
                <w:szCs w:val="28"/>
              </w:rPr>
              <w:t xml:space="preserve">Hä vµ tªn thÝ sinh:.................................................. </w:t>
            </w:r>
            <w:r w:rsidRPr="00090C48">
              <w:rPr>
                <w:rFonts w:ascii=".VnTime" w:hAnsi=".VnTime"/>
                <w:sz w:val="28"/>
                <w:szCs w:val="28"/>
              </w:rPr>
              <w:tab/>
              <w:t>Sè b¸o danh:.........................</w:t>
            </w:r>
          </w:p>
          <w:p w:rsidR="00CA7B2F" w:rsidRPr="00090C48" w:rsidRDefault="00CA7B2F" w:rsidP="008D3CA5">
            <w:pPr>
              <w:rPr>
                <w:rFonts w:ascii=".VnTime" w:hAnsi=".VnTime"/>
                <w:sz w:val="28"/>
                <w:szCs w:val="28"/>
              </w:rPr>
            </w:pPr>
          </w:p>
          <w:p w:rsidR="00CA7B2F" w:rsidRPr="00090C48" w:rsidRDefault="00CA7B2F" w:rsidP="008D3CA5">
            <w:pPr>
              <w:jc w:val="center"/>
              <w:rPr>
                <w:rFonts w:ascii=".VnTime" w:hAnsi=".VnTime"/>
                <w:b/>
                <w:sz w:val="28"/>
                <w:szCs w:val="28"/>
              </w:rPr>
            </w:pPr>
            <w:r w:rsidRPr="00090C48">
              <w:rPr>
                <w:rFonts w:ascii=".VnTime" w:hAnsi=".VnTime"/>
                <w:b/>
                <w:sz w:val="28"/>
                <w:szCs w:val="28"/>
              </w:rPr>
              <w:t>Bµi gi¶i tãm t¾t ®Ò thi vµo 10 Lµo Cai 2010 - 2011:</w:t>
            </w:r>
          </w:p>
          <w:p w:rsidR="00CA7B2F" w:rsidRPr="00090C48" w:rsidRDefault="00CA7B2F" w:rsidP="008D3CA5">
            <w:pPr>
              <w:rPr>
                <w:rFonts w:ascii=".VnTime" w:hAnsi=".VnTime"/>
                <w:sz w:val="28"/>
                <w:szCs w:val="28"/>
              </w:rPr>
            </w:pPr>
          </w:p>
          <w:p w:rsidR="00CA7B2F" w:rsidRPr="00090C48" w:rsidRDefault="00CA7B2F" w:rsidP="008D3CA5">
            <w:pPr>
              <w:rPr>
                <w:rFonts w:ascii=".VnTime" w:hAnsi=".VnTime"/>
                <w:sz w:val="28"/>
                <w:szCs w:val="28"/>
              </w:rPr>
            </w:pPr>
            <w:r w:rsidRPr="00090C48">
              <w:rPr>
                <w:rFonts w:ascii=".VnTime" w:hAnsi=".VnTime"/>
                <w:b/>
                <w:sz w:val="28"/>
                <w:szCs w:val="28"/>
              </w:rPr>
              <w:t>C©u 1 (2,0 ®iÓm</w:t>
            </w:r>
            <w:r w:rsidRPr="00090C48">
              <w:rPr>
                <w:rFonts w:ascii=".VnTime" w:hAnsi=".VnTime"/>
                <w:sz w:val="28"/>
                <w:szCs w:val="28"/>
              </w:rPr>
              <w:t xml:space="preserve">) </w:t>
            </w:r>
          </w:p>
          <w:p w:rsidR="00CA7B2F" w:rsidRPr="00090C48" w:rsidRDefault="00CA7B2F" w:rsidP="008D3CA5">
            <w:pPr>
              <w:rPr>
                <w:rFonts w:ascii=".VnTime" w:hAnsi=".VnTime"/>
                <w:sz w:val="28"/>
                <w:szCs w:val="28"/>
              </w:rPr>
            </w:pPr>
            <w:r w:rsidRPr="00090C48">
              <w:rPr>
                <w:rFonts w:ascii=".VnTime" w:hAnsi=".VnTime"/>
                <w:sz w:val="28"/>
                <w:szCs w:val="28"/>
              </w:rPr>
              <w:t xml:space="preserve">1. Thùc hiÖn phÐp tÝnh: a) </w:t>
            </w:r>
            <w:r w:rsidRPr="00090C48">
              <w:rPr>
                <w:rFonts w:ascii=".VnTime" w:hAnsi=".VnTime"/>
                <w:position w:val="-30"/>
                <w:sz w:val="28"/>
                <w:szCs w:val="28"/>
              </w:rPr>
              <w:object w:dxaOrig="600" w:dyaOrig="800">
                <v:shape id="_x0000_i1262" type="#_x0000_t75" style="width:30pt;height:39.75pt" o:ole="">
                  <v:imagedata r:id="rId451" o:title=""/>
                </v:shape>
                <o:OLEObject Type="Embed" ProgID="Equation.DSMT4" ShapeID="_x0000_i1262" DrawAspect="Content" ObjectID="_1586711025" r:id="rId467"/>
              </w:object>
            </w:r>
            <w:r w:rsidRPr="00090C48">
              <w:rPr>
                <w:rFonts w:ascii=".VnTime" w:hAnsi=".VnTime"/>
                <w:sz w:val="28"/>
                <w:szCs w:val="28"/>
              </w:rPr>
              <w:t xml:space="preserve">  </w:t>
            </w:r>
            <w:r w:rsidRPr="00090C48">
              <w:rPr>
                <w:rFonts w:ascii=".VnTime" w:hAnsi=".VnTime"/>
                <w:b/>
                <w:sz w:val="28"/>
                <w:szCs w:val="28"/>
              </w:rPr>
              <w:t>(KQ: = 2)</w:t>
            </w:r>
            <w:r w:rsidRPr="00090C48">
              <w:rPr>
                <w:rFonts w:ascii=".VnTime" w:hAnsi=".VnTime"/>
                <w:b/>
                <w:sz w:val="28"/>
                <w:szCs w:val="28"/>
              </w:rPr>
              <w:tab/>
            </w:r>
            <w:r w:rsidRPr="00090C48">
              <w:rPr>
                <w:rFonts w:ascii=".VnTime" w:hAnsi=".VnTime"/>
                <w:sz w:val="28"/>
                <w:szCs w:val="28"/>
              </w:rPr>
              <w:tab/>
              <w:t xml:space="preserve">b) </w:t>
            </w:r>
            <w:r w:rsidRPr="00090C48">
              <w:rPr>
                <w:rFonts w:ascii=".VnTime" w:hAnsi=".VnTime"/>
                <w:position w:val="-8"/>
                <w:sz w:val="28"/>
                <w:szCs w:val="28"/>
              </w:rPr>
              <w:object w:dxaOrig="1260" w:dyaOrig="400">
                <v:shape id="_x0000_i1263" type="#_x0000_t75" style="width:63pt;height:20.25pt" o:ole="">
                  <v:imagedata r:id="rId453" o:title=""/>
                </v:shape>
                <o:OLEObject Type="Embed" ProgID="Equation.DSMT4" ShapeID="_x0000_i1263" DrawAspect="Content" ObjectID="_1586711026" r:id="rId468"/>
              </w:object>
            </w:r>
            <w:r w:rsidRPr="00090C48">
              <w:rPr>
                <w:rFonts w:ascii=".VnTime" w:hAnsi=".VnTime"/>
                <w:sz w:val="28"/>
                <w:szCs w:val="28"/>
              </w:rPr>
              <w:t xml:space="preserve"> </w:t>
            </w:r>
            <w:r w:rsidRPr="00090C48">
              <w:rPr>
                <w:rFonts w:ascii=".VnTime" w:hAnsi=".VnTime"/>
                <w:sz w:val="28"/>
                <w:szCs w:val="28"/>
              </w:rPr>
              <w:tab/>
            </w:r>
            <w:r w:rsidRPr="00090C48">
              <w:rPr>
                <w:rFonts w:ascii=".VnTime" w:hAnsi=".VnTime"/>
                <w:b/>
                <w:sz w:val="28"/>
                <w:szCs w:val="28"/>
              </w:rPr>
              <w:t>(KQ: = 2)</w:t>
            </w:r>
          </w:p>
          <w:p w:rsidR="00CA7B2F" w:rsidRPr="00090C48" w:rsidRDefault="00CA7B2F" w:rsidP="008D3CA5">
            <w:pPr>
              <w:rPr>
                <w:rFonts w:ascii=".VnTime" w:hAnsi=".VnTime"/>
                <w:sz w:val="28"/>
                <w:szCs w:val="28"/>
              </w:rPr>
            </w:pPr>
            <w:r w:rsidRPr="00090C48">
              <w:rPr>
                <w:rFonts w:ascii=".VnTime" w:hAnsi=".VnTime"/>
                <w:sz w:val="28"/>
                <w:szCs w:val="28"/>
              </w:rPr>
              <w:t xml:space="preserve">2. Cho biÓu thøc </w:t>
            </w:r>
            <w:r w:rsidRPr="00090C48">
              <w:rPr>
                <w:rFonts w:ascii=".VnTime" w:hAnsi=".VnTime"/>
                <w:position w:val="-42"/>
                <w:sz w:val="28"/>
                <w:szCs w:val="28"/>
              </w:rPr>
              <w:object w:dxaOrig="2520" w:dyaOrig="859">
                <v:shape id="_x0000_i1264" type="#_x0000_t75" style="width:126pt;height:42.75pt" o:ole="">
                  <v:imagedata r:id="rId455" o:title=""/>
                </v:shape>
                <o:OLEObject Type="Embed" ProgID="Equation.DSMT4" ShapeID="_x0000_i1264" DrawAspect="Content" ObjectID="_1586711027" r:id="rId469"/>
              </w:object>
            </w:r>
            <w:r w:rsidRPr="00090C48">
              <w:rPr>
                <w:rFonts w:ascii=".VnTime" w:hAnsi=".VnTime"/>
                <w:sz w:val="28"/>
                <w:szCs w:val="28"/>
              </w:rPr>
              <w:t xml:space="preserve">  </w:t>
            </w:r>
          </w:p>
          <w:p w:rsidR="00CA7B2F" w:rsidRPr="00090C48" w:rsidRDefault="00CA7B2F" w:rsidP="008D3CA5">
            <w:pPr>
              <w:ind w:firstLine="720"/>
              <w:rPr>
                <w:rFonts w:ascii=".VnTime" w:hAnsi=".VnTime"/>
                <w:sz w:val="28"/>
                <w:szCs w:val="28"/>
              </w:rPr>
            </w:pPr>
            <w:r w:rsidRPr="00090C48">
              <w:rPr>
                <w:rFonts w:ascii=".VnTime" w:hAnsi=".VnTime"/>
                <w:sz w:val="28"/>
                <w:szCs w:val="28"/>
              </w:rPr>
              <w:t xml:space="preserve">a) A cã nghÜa  khi x&gt; 0 vµ x </w:t>
            </w:r>
            <w:r w:rsidRPr="00090C48">
              <w:rPr>
                <w:rFonts w:ascii=".VnTime" w:hAnsi=".VnTime"/>
                <w:position w:val="-4"/>
                <w:sz w:val="28"/>
                <w:szCs w:val="28"/>
              </w:rPr>
              <w:object w:dxaOrig="240" w:dyaOrig="240">
                <v:shape id="_x0000_i1265" type="#_x0000_t75" style="width:12pt;height:12pt" o:ole="">
                  <v:imagedata r:id="rId470" o:title=""/>
                </v:shape>
                <o:OLEObject Type="Embed" ProgID="Equation.DSMT4" ShapeID="_x0000_i1265" DrawAspect="Content" ObjectID="_1586711028" r:id="rId471"/>
              </w:object>
            </w:r>
            <w:r w:rsidRPr="00090C48">
              <w:rPr>
                <w:rFonts w:ascii=".VnTime" w:hAnsi=".VnTime"/>
                <w:sz w:val="28"/>
                <w:szCs w:val="28"/>
              </w:rPr>
              <w:t>1</w:t>
            </w:r>
          </w:p>
          <w:p w:rsidR="00CA7B2F" w:rsidRPr="00090C48" w:rsidRDefault="00CA7B2F" w:rsidP="008D3CA5">
            <w:pPr>
              <w:ind w:firstLine="720"/>
              <w:rPr>
                <w:rFonts w:ascii=".VnTime" w:hAnsi=".VnTime"/>
                <w:sz w:val="28"/>
                <w:szCs w:val="28"/>
              </w:rPr>
            </w:pPr>
            <w:r w:rsidRPr="00090C48">
              <w:rPr>
                <w:rFonts w:ascii=".VnTime" w:hAnsi=".VnTime"/>
                <w:sz w:val="28"/>
                <w:szCs w:val="28"/>
              </w:rPr>
              <w:t xml:space="preserve">b) Rót gän biÓu thøc A. </w:t>
            </w:r>
            <w:r w:rsidRPr="00090C48">
              <w:rPr>
                <w:rFonts w:ascii=".VnTime" w:hAnsi=".VnTime"/>
                <w:sz w:val="28"/>
                <w:szCs w:val="28"/>
              </w:rPr>
              <w:tab/>
            </w:r>
            <w:r w:rsidRPr="00090C48">
              <w:rPr>
                <w:rFonts w:ascii=".VnTime" w:hAnsi=".VnTime"/>
                <w:sz w:val="28"/>
                <w:szCs w:val="28"/>
              </w:rPr>
              <w:tab/>
              <w:t>KQ: A = -1</w:t>
            </w:r>
          </w:p>
          <w:p w:rsidR="00CA7B2F" w:rsidRPr="00090C48" w:rsidRDefault="00CA7B2F" w:rsidP="008D3CA5">
            <w:pPr>
              <w:rPr>
                <w:rFonts w:ascii=".VnTime" w:hAnsi=".VnTime"/>
                <w:sz w:val="28"/>
                <w:szCs w:val="28"/>
              </w:rPr>
            </w:pPr>
            <w:r w:rsidRPr="00090C48">
              <w:rPr>
                <w:rFonts w:ascii=".VnTime" w:hAnsi=".VnTime"/>
                <w:b/>
                <w:sz w:val="28"/>
                <w:szCs w:val="28"/>
              </w:rPr>
              <w:t xml:space="preserve">C©u 2 (2,0 ®iÓm): </w:t>
            </w:r>
          </w:p>
          <w:p w:rsidR="00CA7B2F" w:rsidRPr="00090C48" w:rsidRDefault="00CA7B2F" w:rsidP="008D3CA5">
            <w:pPr>
              <w:rPr>
                <w:rFonts w:ascii=".VnTime" w:hAnsi=".VnTime"/>
                <w:sz w:val="28"/>
                <w:szCs w:val="28"/>
              </w:rPr>
            </w:pPr>
            <w:r w:rsidRPr="00090C48">
              <w:rPr>
                <w:rFonts w:ascii=".VnTime" w:hAnsi=".VnTime"/>
                <w:sz w:val="28"/>
                <w:szCs w:val="28"/>
              </w:rPr>
              <w:t>1. Cho hai ®­êng th¼ng d vµ d</w:t>
            </w:r>
            <w:r w:rsidRPr="00090C48">
              <w:rPr>
                <w:rFonts w:ascii="Arial" w:hAnsi="Arial" w:cs="Arial"/>
                <w:sz w:val="28"/>
                <w:szCs w:val="28"/>
              </w:rPr>
              <w:t>’</w:t>
            </w:r>
            <w:r w:rsidRPr="00090C48">
              <w:rPr>
                <w:rFonts w:ascii=".VnTime" w:hAnsi=".VnTime"/>
                <w:sz w:val="28"/>
                <w:szCs w:val="28"/>
              </w:rPr>
              <w:t xml:space="preserve"> c</w:t>
            </w:r>
            <w:r w:rsidRPr="00090C48">
              <w:rPr>
                <w:rFonts w:ascii=".VnTime" w:hAnsi=".VnTime" w:cs=".VnTime"/>
                <w:sz w:val="28"/>
                <w:szCs w:val="28"/>
              </w:rPr>
              <w:t>ã</w:t>
            </w:r>
            <w:r w:rsidRPr="00090C48">
              <w:rPr>
                <w:rFonts w:ascii=".VnTime" w:hAnsi=".VnTime"/>
                <w:sz w:val="28"/>
                <w:szCs w:val="28"/>
              </w:rPr>
              <w:t xml:space="preserve"> ph</w:t>
            </w:r>
            <w:r w:rsidRPr="00090C48">
              <w:rPr>
                <w:rFonts w:ascii=".VnTime" w:hAnsi=".VnTime" w:cs=".VnTime"/>
                <w:sz w:val="28"/>
                <w:szCs w:val="28"/>
              </w:rPr>
              <w:t>­¬</w:t>
            </w:r>
            <w:r w:rsidRPr="00090C48">
              <w:rPr>
                <w:rFonts w:ascii=".VnTime" w:hAnsi=".VnTime"/>
                <w:sz w:val="28"/>
                <w:szCs w:val="28"/>
              </w:rPr>
              <w:t>ng tr</w:t>
            </w:r>
            <w:r w:rsidRPr="00090C48">
              <w:rPr>
                <w:rFonts w:ascii=".VnTime" w:hAnsi=".VnTime" w:cs=".VnTime"/>
                <w:sz w:val="28"/>
                <w:szCs w:val="28"/>
              </w:rPr>
              <w:t>×</w:t>
            </w:r>
            <w:r w:rsidRPr="00090C48">
              <w:rPr>
                <w:rFonts w:ascii=".VnTime" w:hAnsi=".VnTime"/>
                <w:sz w:val="28"/>
                <w:szCs w:val="28"/>
              </w:rPr>
              <w:t>nh l</w:t>
            </w:r>
            <w:r w:rsidRPr="00090C48">
              <w:rPr>
                <w:rFonts w:ascii=".VnTime" w:hAnsi=".VnTime" w:cs=".VnTime"/>
                <w:sz w:val="28"/>
                <w:szCs w:val="28"/>
              </w:rPr>
              <w:t>Ç</w:t>
            </w:r>
            <w:r w:rsidRPr="00090C48">
              <w:rPr>
                <w:rFonts w:ascii=".VnTime" w:hAnsi=".VnTime"/>
                <w:sz w:val="28"/>
                <w:szCs w:val="28"/>
              </w:rPr>
              <w:t>n l</w:t>
            </w:r>
            <w:r w:rsidRPr="00090C48">
              <w:rPr>
                <w:rFonts w:ascii=".VnTime" w:hAnsi=".VnTime" w:cs=".VnTime"/>
                <w:sz w:val="28"/>
                <w:szCs w:val="28"/>
              </w:rPr>
              <w:t>­î</w:t>
            </w:r>
            <w:r w:rsidRPr="00090C48">
              <w:rPr>
                <w:rFonts w:ascii=".VnTime" w:hAnsi=".VnTime"/>
                <w:sz w:val="28"/>
                <w:szCs w:val="28"/>
              </w:rPr>
              <w:t>t l</w:t>
            </w:r>
            <w:r w:rsidRPr="00090C48">
              <w:rPr>
                <w:rFonts w:ascii=".VnTime" w:hAnsi=".VnTime" w:cs=".VnTime"/>
                <w:sz w:val="28"/>
                <w:szCs w:val="28"/>
              </w:rPr>
              <w:t>µ</w:t>
            </w:r>
            <w:r w:rsidRPr="00090C48">
              <w:rPr>
                <w:rFonts w:ascii=".VnTime" w:hAnsi=".VnTime"/>
                <w:sz w:val="28"/>
                <w:szCs w:val="28"/>
              </w:rPr>
              <w:t>:</w:t>
            </w:r>
          </w:p>
          <w:p w:rsidR="00CA7B2F" w:rsidRPr="00090C48" w:rsidRDefault="00CA7B2F" w:rsidP="008D3CA5">
            <w:pPr>
              <w:rPr>
                <w:rFonts w:ascii=".VnTime" w:hAnsi=".VnTime"/>
                <w:sz w:val="28"/>
                <w:szCs w:val="28"/>
              </w:rPr>
            </w:pPr>
            <w:r w:rsidRPr="00090C48">
              <w:rPr>
                <w:rFonts w:ascii=".VnTime" w:hAnsi=".VnTime"/>
                <w:sz w:val="28"/>
                <w:szCs w:val="28"/>
              </w:rPr>
              <w:tab/>
            </w:r>
            <w:r w:rsidRPr="00090C48">
              <w:rPr>
                <w:rFonts w:ascii=".VnTime" w:hAnsi=".VnTime"/>
                <w:sz w:val="28"/>
                <w:szCs w:val="28"/>
              </w:rPr>
              <w:tab/>
              <w:t xml:space="preserve">d: y = ax + a </w:t>
            </w:r>
            <w:r w:rsidRPr="00090C48">
              <w:rPr>
                <w:rFonts w:ascii="Arial" w:hAnsi="Arial" w:cs="Arial"/>
                <w:sz w:val="28"/>
                <w:szCs w:val="28"/>
              </w:rPr>
              <w:t>–</w:t>
            </w:r>
            <w:r w:rsidRPr="00090C48">
              <w:rPr>
                <w:rFonts w:ascii=".VnTime" w:hAnsi=".VnTime"/>
                <w:sz w:val="28"/>
                <w:szCs w:val="28"/>
              </w:rPr>
              <w:t xml:space="preserve"> 1 (v</w:t>
            </w:r>
            <w:r w:rsidRPr="00090C48">
              <w:rPr>
                <w:rFonts w:ascii=".VnTime" w:hAnsi=".VnTime" w:cs=".VnTime"/>
                <w:sz w:val="28"/>
                <w:szCs w:val="28"/>
              </w:rPr>
              <w:t>í</w:t>
            </w:r>
            <w:r w:rsidRPr="00090C48">
              <w:rPr>
                <w:rFonts w:ascii=".VnTime" w:hAnsi=".VnTime"/>
                <w:sz w:val="28"/>
                <w:szCs w:val="28"/>
              </w:rPr>
              <w:t>i a l</w:t>
            </w:r>
            <w:r w:rsidRPr="00090C48">
              <w:rPr>
                <w:rFonts w:ascii=".VnTime" w:hAnsi=".VnTime" w:cs=".VnTime"/>
                <w:sz w:val="28"/>
                <w:szCs w:val="28"/>
              </w:rPr>
              <w:t>µ</w:t>
            </w:r>
            <w:r w:rsidRPr="00090C48">
              <w:rPr>
                <w:rFonts w:ascii=".VnTime" w:hAnsi=".VnTime"/>
                <w:sz w:val="28"/>
                <w:szCs w:val="28"/>
              </w:rPr>
              <w:t xml:space="preserve"> tham s</w:t>
            </w:r>
            <w:r w:rsidRPr="00090C48">
              <w:rPr>
                <w:rFonts w:ascii=".VnTime" w:hAnsi=".VnTime" w:cs=".VnTime"/>
                <w:sz w:val="28"/>
                <w:szCs w:val="28"/>
              </w:rPr>
              <w:t>è</w:t>
            </w:r>
            <w:r w:rsidRPr="00090C48">
              <w:rPr>
                <w:rFonts w:ascii=".VnTime" w:hAnsi=".VnTime"/>
                <w:sz w:val="28"/>
                <w:szCs w:val="28"/>
              </w:rPr>
              <w:t>)</w:t>
            </w:r>
          </w:p>
          <w:p w:rsidR="00CA7B2F" w:rsidRPr="00090C48" w:rsidRDefault="00CA7B2F" w:rsidP="008D3CA5">
            <w:pPr>
              <w:rPr>
                <w:rFonts w:ascii=".VnTime" w:hAnsi=".VnTime"/>
                <w:sz w:val="28"/>
                <w:szCs w:val="28"/>
              </w:rPr>
            </w:pPr>
            <w:r w:rsidRPr="00090C48">
              <w:rPr>
                <w:rFonts w:ascii=".VnTime" w:hAnsi=".VnTime"/>
                <w:sz w:val="28"/>
                <w:szCs w:val="28"/>
              </w:rPr>
              <w:tab/>
            </w:r>
            <w:r w:rsidRPr="00090C48">
              <w:rPr>
                <w:rFonts w:ascii=".VnTime" w:hAnsi=".VnTime"/>
                <w:sz w:val="28"/>
                <w:szCs w:val="28"/>
              </w:rPr>
              <w:tab/>
              <w:t>d</w:t>
            </w:r>
            <w:r w:rsidRPr="00090C48">
              <w:rPr>
                <w:rFonts w:ascii="Arial" w:hAnsi="Arial" w:cs="Arial"/>
                <w:sz w:val="28"/>
                <w:szCs w:val="28"/>
              </w:rPr>
              <w:t>’</w:t>
            </w:r>
            <w:r w:rsidRPr="00090C48">
              <w:rPr>
                <w:rFonts w:ascii=".VnTime" w:hAnsi=".VnTime"/>
                <w:sz w:val="28"/>
                <w:szCs w:val="28"/>
              </w:rPr>
              <w:t>: y = x + 1</w:t>
            </w:r>
          </w:p>
          <w:p w:rsidR="00CA7B2F" w:rsidRPr="00090C48" w:rsidRDefault="00CA7B2F" w:rsidP="008D3CA5">
            <w:pPr>
              <w:rPr>
                <w:rFonts w:ascii=".VnTime" w:hAnsi=".VnTime"/>
                <w:sz w:val="28"/>
                <w:szCs w:val="28"/>
              </w:rPr>
            </w:pPr>
            <w:r w:rsidRPr="00090C48">
              <w:rPr>
                <w:rFonts w:ascii=".VnTime" w:hAnsi=".VnTime"/>
                <w:sz w:val="28"/>
                <w:szCs w:val="28"/>
              </w:rPr>
              <w:tab/>
              <w:t xml:space="preserve">a) T×m c¸c gi¸ trÞ cña a ®Ó hµm sè y = ax + a </w:t>
            </w:r>
            <w:r w:rsidRPr="00090C48">
              <w:rPr>
                <w:rFonts w:ascii="Arial" w:hAnsi="Arial" w:cs="Arial"/>
                <w:sz w:val="28"/>
                <w:szCs w:val="28"/>
              </w:rPr>
              <w:t>–</w:t>
            </w:r>
            <w:r w:rsidRPr="00090C48">
              <w:rPr>
                <w:rFonts w:ascii=".VnTime" w:hAnsi=".VnTime"/>
                <w:sz w:val="28"/>
                <w:szCs w:val="28"/>
              </w:rPr>
              <w:t xml:space="preserve"> 1 </w:t>
            </w:r>
            <w:r w:rsidRPr="00090C48">
              <w:rPr>
                <w:rFonts w:ascii=".VnTime" w:hAnsi=".VnTime" w:cs=".VnTime"/>
                <w:sz w:val="28"/>
                <w:szCs w:val="28"/>
              </w:rPr>
              <w:t>®å</w:t>
            </w:r>
            <w:r w:rsidRPr="00090C48">
              <w:rPr>
                <w:rFonts w:ascii=".VnTime" w:hAnsi=".VnTime"/>
                <w:sz w:val="28"/>
                <w:szCs w:val="28"/>
              </w:rPr>
              <w:t>ng bi</w:t>
            </w:r>
            <w:r w:rsidRPr="00090C48">
              <w:rPr>
                <w:rFonts w:ascii=".VnTime" w:hAnsi=".VnTime" w:cs=".VnTime"/>
                <w:sz w:val="28"/>
                <w:szCs w:val="28"/>
              </w:rPr>
              <w:t>Õ</w:t>
            </w:r>
            <w:r w:rsidRPr="00090C48">
              <w:rPr>
                <w:rFonts w:ascii=".VnTime" w:hAnsi=".VnTime"/>
                <w:sz w:val="28"/>
                <w:szCs w:val="28"/>
              </w:rPr>
              <w:t>n, ngh</w:t>
            </w:r>
            <w:r w:rsidRPr="00090C48">
              <w:rPr>
                <w:rFonts w:ascii=".VnTime" w:hAnsi=".VnTime" w:cs=".VnTime"/>
                <w:sz w:val="28"/>
                <w:szCs w:val="28"/>
              </w:rPr>
              <w:t>Þ</w:t>
            </w:r>
            <w:r w:rsidRPr="00090C48">
              <w:rPr>
                <w:rFonts w:ascii=".VnTime" w:hAnsi=".VnTime"/>
                <w:sz w:val="28"/>
                <w:szCs w:val="28"/>
              </w:rPr>
              <w:t>ch bi</w:t>
            </w:r>
            <w:r w:rsidRPr="00090C48">
              <w:rPr>
                <w:rFonts w:ascii=".VnTime" w:hAnsi=".VnTime" w:cs=".VnTime"/>
                <w:sz w:val="28"/>
                <w:szCs w:val="28"/>
              </w:rPr>
              <w:t>Õ</w:t>
            </w:r>
            <w:r w:rsidRPr="00090C48">
              <w:rPr>
                <w:rFonts w:ascii=".VnTime" w:hAnsi=".VnTime"/>
                <w:sz w:val="28"/>
                <w:szCs w:val="28"/>
              </w:rPr>
              <w:t>n.</w:t>
            </w:r>
          </w:p>
          <w:p w:rsidR="00CA7B2F" w:rsidRPr="00090C48" w:rsidRDefault="00CA7B2F" w:rsidP="008D3CA5">
            <w:pPr>
              <w:ind w:left="720" w:firstLine="720"/>
              <w:rPr>
                <w:rFonts w:ascii=".VnTime" w:hAnsi=".VnTime"/>
                <w:sz w:val="28"/>
                <w:szCs w:val="28"/>
              </w:rPr>
            </w:pPr>
            <w:r w:rsidRPr="00090C48">
              <w:rPr>
                <w:rFonts w:ascii=".VnTime" w:hAnsi=".VnTime"/>
                <w:sz w:val="28"/>
                <w:szCs w:val="28"/>
              </w:rPr>
              <w:t xml:space="preserve">y = ax + a </w:t>
            </w:r>
            <w:r w:rsidRPr="00090C48">
              <w:rPr>
                <w:rFonts w:ascii="Arial" w:hAnsi="Arial" w:cs="Arial"/>
                <w:sz w:val="28"/>
                <w:szCs w:val="28"/>
              </w:rPr>
              <w:t>–</w:t>
            </w:r>
            <w:r w:rsidRPr="00090C48">
              <w:rPr>
                <w:rFonts w:ascii=".VnTime" w:hAnsi=".VnTime"/>
                <w:sz w:val="28"/>
                <w:szCs w:val="28"/>
              </w:rPr>
              <w:t xml:space="preserve"> 1 </w:t>
            </w:r>
            <w:r w:rsidRPr="00090C48">
              <w:rPr>
                <w:rFonts w:ascii=".VnTime" w:hAnsi=".VnTime"/>
                <w:sz w:val="28"/>
                <w:szCs w:val="28"/>
              </w:rPr>
              <w:tab/>
              <w:t xml:space="preserve">®ång biÕn khi a &gt; 0: </w:t>
            </w:r>
          </w:p>
          <w:p w:rsidR="00CA7B2F" w:rsidRPr="00090C48" w:rsidRDefault="00CA7B2F" w:rsidP="008D3CA5">
            <w:pPr>
              <w:ind w:left="2880" w:firstLine="720"/>
              <w:rPr>
                <w:rFonts w:ascii=".VnTime" w:hAnsi=".VnTime"/>
                <w:sz w:val="28"/>
                <w:szCs w:val="28"/>
              </w:rPr>
            </w:pPr>
            <w:r w:rsidRPr="00090C48">
              <w:rPr>
                <w:rFonts w:ascii=".VnTime" w:hAnsi=".VnTime"/>
                <w:sz w:val="28"/>
                <w:szCs w:val="28"/>
              </w:rPr>
              <w:t>nghÞch biÕn khi a &lt; 0</w:t>
            </w:r>
          </w:p>
          <w:p w:rsidR="00CA7B2F" w:rsidRPr="00090C48" w:rsidRDefault="00CA7B2F" w:rsidP="008D3CA5">
            <w:pPr>
              <w:rPr>
                <w:rFonts w:ascii=".VnTime" w:hAnsi=".VnTime"/>
                <w:sz w:val="28"/>
                <w:szCs w:val="28"/>
              </w:rPr>
            </w:pPr>
            <w:r w:rsidRPr="00090C48">
              <w:rPr>
                <w:rFonts w:ascii=".VnTime" w:hAnsi=".VnTime"/>
                <w:sz w:val="28"/>
                <w:szCs w:val="28"/>
              </w:rPr>
              <w:tab/>
              <w:t>b)  d // d</w:t>
            </w:r>
            <w:r w:rsidRPr="00090C48">
              <w:rPr>
                <w:rFonts w:ascii="Arial" w:hAnsi="Arial" w:cs="Arial"/>
                <w:sz w:val="28"/>
                <w:szCs w:val="28"/>
              </w:rPr>
              <w:t>’</w:t>
            </w:r>
            <w:r w:rsidRPr="00090C48">
              <w:rPr>
                <w:rFonts w:ascii=".VnTime" w:hAnsi=".VnTime"/>
                <w:sz w:val="28"/>
                <w:szCs w:val="28"/>
              </w:rPr>
              <w:t xml:space="preserve"> khi </w:t>
            </w:r>
            <w:r w:rsidRPr="00090C48">
              <w:rPr>
                <w:rFonts w:ascii=".VnTime" w:hAnsi=".VnTime"/>
                <w:position w:val="-36"/>
                <w:sz w:val="28"/>
                <w:szCs w:val="28"/>
              </w:rPr>
              <w:object w:dxaOrig="3120" w:dyaOrig="859">
                <v:shape id="_x0000_i1266" type="#_x0000_t75" style="width:156pt;height:42.75pt" o:ole="">
                  <v:imagedata r:id="rId472" o:title=""/>
                </v:shape>
                <o:OLEObject Type="Embed" ProgID="Equation.DSMT4" ShapeID="_x0000_i1266" DrawAspect="Content" ObjectID="_1586711029" r:id="rId473"/>
              </w:object>
            </w:r>
          </w:p>
          <w:p w:rsidR="00CA7B2F" w:rsidRPr="00090C48" w:rsidRDefault="00CA7B2F" w:rsidP="008D3CA5">
            <w:pPr>
              <w:ind w:firstLine="720"/>
              <w:rPr>
                <w:rFonts w:ascii=".VnTime" w:hAnsi=".VnTime"/>
                <w:sz w:val="28"/>
                <w:szCs w:val="28"/>
              </w:rPr>
            </w:pPr>
            <w:r w:rsidRPr="00090C48">
              <w:rPr>
                <w:rFonts w:ascii=".VnTime" w:hAnsi=".VnTime"/>
                <w:sz w:val="28"/>
                <w:szCs w:val="28"/>
              </w:rPr>
              <w:t xml:space="preserve">     d </w:t>
            </w:r>
            <w:r w:rsidRPr="00090C48">
              <w:rPr>
                <w:rFonts w:ascii=".VnTime" w:hAnsi=".VnTime"/>
                <w:position w:val="-4"/>
                <w:sz w:val="28"/>
                <w:szCs w:val="28"/>
              </w:rPr>
              <w:object w:dxaOrig="260" w:dyaOrig="279">
                <v:shape id="_x0000_i1267" type="#_x0000_t75" style="width:12.75pt;height:14.25pt" o:ole="">
                  <v:imagedata r:id="rId457" o:title=""/>
                </v:shape>
                <o:OLEObject Type="Embed" ProgID="Equation.DSMT4" ShapeID="_x0000_i1267" DrawAspect="Content" ObjectID="_1586711030" r:id="rId474"/>
              </w:object>
            </w:r>
            <w:r w:rsidRPr="00090C48">
              <w:rPr>
                <w:rFonts w:ascii=".VnTime" w:hAnsi=".VnTime"/>
                <w:sz w:val="28"/>
                <w:szCs w:val="28"/>
              </w:rPr>
              <w:t xml:space="preserve"> d</w:t>
            </w:r>
            <w:r w:rsidRPr="00090C48">
              <w:rPr>
                <w:rFonts w:ascii="Arial" w:hAnsi="Arial" w:cs="Arial"/>
                <w:sz w:val="28"/>
                <w:szCs w:val="28"/>
              </w:rPr>
              <w:t>’</w:t>
            </w:r>
            <w:r w:rsidRPr="00090C48">
              <w:rPr>
                <w:rFonts w:ascii=".VnTime" w:hAnsi=".VnTime"/>
                <w:sz w:val="28"/>
                <w:szCs w:val="28"/>
              </w:rPr>
              <w:t xml:space="preserve"> khi a.1 = -1 </w:t>
            </w:r>
            <w:r w:rsidRPr="00090C48">
              <w:rPr>
                <w:rFonts w:ascii=".VnTime" w:hAnsi=".VnTime"/>
                <w:position w:val="-6"/>
                <w:sz w:val="28"/>
                <w:szCs w:val="28"/>
              </w:rPr>
              <w:object w:dxaOrig="380" w:dyaOrig="260">
                <v:shape id="_x0000_i1268" type="#_x0000_t75" style="width:18.75pt;height:12.75pt" o:ole="">
                  <v:imagedata r:id="rId475" o:title=""/>
                </v:shape>
                <o:OLEObject Type="Embed" ProgID="Equation.DSMT4" ShapeID="_x0000_i1268" DrawAspect="Content" ObjectID="_1586711031" r:id="rId476"/>
              </w:object>
            </w:r>
            <w:r w:rsidRPr="00090C48">
              <w:rPr>
                <w:rFonts w:ascii=".VnTime" w:hAnsi=".VnTime"/>
                <w:sz w:val="28"/>
                <w:szCs w:val="28"/>
              </w:rPr>
              <w:t>a = -1.</w:t>
            </w:r>
          </w:p>
          <w:p w:rsidR="00CA7B2F" w:rsidRPr="00090C48" w:rsidRDefault="00CA7B2F" w:rsidP="008D3CA5">
            <w:pPr>
              <w:rPr>
                <w:rFonts w:ascii=".VnTime" w:hAnsi=".VnTime"/>
                <w:sz w:val="28"/>
                <w:szCs w:val="28"/>
              </w:rPr>
            </w:pPr>
            <w:r w:rsidRPr="00090C48">
              <w:rPr>
                <w:rFonts w:ascii=".VnTime" w:hAnsi=".VnTime"/>
                <w:sz w:val="28"/>
                <w:szCs w:val="28"/>
              </w:rPr>
              <w:t xml:space="preserve">2. §å thÞ hµm sè y = 2x + m </w:t>
            </w:r>
            <w:r w:rsidRPr="00090C48">
              <w:rPr>
                <w:rFonts w:ascii="Arial" w:hAnsi="Arial" w:cs="Arial"/>
                <w:sz w:val="28"/>
                <w:szCs w:val="28"/>
              </w:rPr>
              <w:t>–</w:t>
            </w:r>
            <w:r w:rsidRPr="00090C48">
              <w:rPr>
                <w:rFonts w:ascii=".VnTime" w:hAnsi=".VnTime"/>
                <w:sz w:val="28"/>
                <w:szCs w:val="28"/>
              </w:rPr>
              <w:t xml:space="preserve"> 4 c</w:t>
            </w:r>
            <w:r w:rsidRPr="00090C48">
              <w:rPr>
                <w:rFonts w:ascii=".VnTime" w:hAnsi=".VnTime" w:cs=".VnTime"/>
                <w:sz w:val="28"/>
                <w:szCs w:val="28"/>
              </w:rPr>
              <w:t>¾</w:t>
            </w:r>
            <w:r w:rsidRPr="00090C48">
              <w:rPr>
                <w:rFonts w:ascii=".VnTime" w:hAnsi=".VnTime"/>
                <w:sz w:val="28"/>
                <w:szCs w:val="28"/>
              </w:rPr>
              <w:t xml:space="preserve">t </w:t>
            </w:r>
            <w:r w:rsidRPr="00090C48">
              <w:rPr>
                <w:rFonts w:ascii=".VnTime" w:hAnsi=".VnTime" w:cs=".VnTime"/>
                <w:sz w:val="28"/>
                <w:szCs w:val="28"/>
              </w:rPr>
              <w:t>®å</w:t>
            </w:r>
            <w:r w:rsidRPr="00090C48">
              <w:rPr>
                <w:rFonts w:ascii=".VnTime" w:hAnsi=".VnTime"/>
                <w:sz w:val="28"/>
                <w:szCs w:val="28"/>
              </w:rPr>
              <w:t xml:space="preserve"> th</w:t>
            </w:r>
            <w:r w:rsidRPr="00090C48">
              <w:rPr>
                <w:rFonts w:ascii=".VnTime" w:hAnsi=".VnTime" w:cs=".VnTime"/>
                <w:sz w:val="28"/>
                <w:szCs w:val="28"/>
              </w:rPr>
              <w:t>Þ</w:t>
            </w:r>
            <w:r w:rsidRPr="00090C48">
              <w:rPr>
                <w:rFonts w:ascii=".VnTime" w:hAnsi=".VnTime"/>
                <w:sz w:val="28"/>
                <w:szCs w:val="28"/>
              </w:rPr>
              <w:t xml:space="preserve"> h</w:t>
            </w:r>
            <w:r w:rsidRPr="00090C48">
              <w:rPr>
                <w:rFonts w:ascii=".VnTime" w:hAnsi=".VnTime" w:cs=".VnTime"/>
                <w:sz w:val="28"/>
                <w:szCs w:val="28"/>
              </w:rPr>
              <w:t>µ</w:t>
            </w:r>
            <w:r w:rsidRPr="00090C48">
              <w:rPr>
                <w:rFonts w:ascii=".VnTime" w:hAnsi=".VnTime"/>
                <w:sz w:val="28"/>
                <w:szCs w:val="28"/>
              </w:rPr>
              <w:t>m s</w:t>
            </w:r>
            <w:r w:rsidRPr="00090C48">
              <w:rPr>
                <w:rFonts w:ascii=".VnTime" w:hAnsi=".VnTime" w:cs=".VnTime"/>
                <w:sz w:val="28"/>
                <w:szCs w:val="28"/>
              </w:rPr>
              <w:t>è</w:t>
            </w:r>
            <w:r w:rsidRPr="00090C48">
              <w:rPr>
                <w:rFonts w:ascii=".VnTime" w:hAnsi=".VnTime"/>
                <w:sz w:val="28"/>
                <w:szCs w:val="28"/>
              </w:rPr>
              <w:t xml:space="preserve"> y = </w:t>
            </w:r>
            <w:r w:rsidRPr="00090C48">
              <w:rPr>
                <w:rFonts w:ascii=".VnTime" w:hAnsi=".VnTime"/>
                <w:position w:val="-26"/>
                <w:sz w:val="28"/>
                <w:szCs w:val="28"/>
              </w:rPr>
              <w:object w:dxaOrig="260" w:dyaOrig="700">
                <v:shape id="_x0000_i1269" type="#_x0000_t75" style="width:12.75pt;height:35.25pt" o:ole="">
                  <v:imagedata r:id="rId459" o:title=""/>
                </v:shape>
                <o:OLEObject Type="Embed" ProgID="Equation.DSMT4" ShapeID="_x0000_i1269" DrawAspect="Content" ObjectID="_1586711032" r:id="rId477"/>
              </w:object>
            </w:r>
            <w:r w:rsidRPr="00090C48">
              <w:rPr>
                <w:rFonts w:ascii=".VnTime" w:hAnsi=".VnTime"/>
                <w:sz w:val="28"/>
                <w:szCs w:val="28"/>
              </w:rPr>
              <w:t>x</w:t>
            </w:r>
            <w:r w:rsidRPr="00090C48">
              <w:rPr>
                <w:rFonts w:ascii=".VnTime" w:hAnsi=".VnTime"/>
                <w:sz w:val="28"/>
                <w:szCs w:val="28"/>
                <w:vertAlign w:val="superscript"/>
              </w:rPr>
              <w:t>2</w:t>
            </w:r>
            <w:r w:rsidRPr="00090C48">
              <w:rPr>
                <w:rFonts w:ascii=".VnTime" w:hAnsi=".VnTime"/>
                <w:sz w:val="28"/>
                <w:szCs w:val="28"/>
              </w:rPr>
              <w:t xml:space="preserve"> t¹i hai ®iÓm ph©n biÖt khi ph­¬ng tr×nh hoµnh ®é: </w:t>
            </w:r>
            <w:r w:rsidRPr="00090C48">
              <w:rPr>
                <w:rFonts w:ascii=".VnTime" w:hAnsi=".VnTime"/>
                <w:position w:val="-26"/>
                <w:sz w:val="28"/>
                <w:szCs w:val="28"/>
              </w:rPr>
              <w:object w:dxaOrig="260" w:dyaOrig="700">
                <v:shape id="_x0000_i1270" type="#_x0000_t75" style="width:12.75pt;height:35.25pt" o:ole="">
                  <v:imagedata r:id="rId459" o:title=""/>
                </v:shape>
                <o:OLEObject Type="Embed" ProgID="Equation.DSMT4" ShapeID="_x0000_i1270" DrawAspect="Content" ObjectID="_1586711033" r:id="rId478"/>
              </w:object>
            </w:r>
            <w:r w:rsidRPr="00090C48">
              <w:rPr>
                <w:rFonts w:ascii=".VnTime" w:hAnsi=".VnTime"/>
                <w:sz w:val="28"/>
                <w:szCs w:val="28"/>
              </w:rPr>
              <w:t>x</w:t>
            </w:r>
            <w:r w:rsidRPr="00090C48">
              <w:rPr>
                <w:rFonts w:ascii=".VnTime" w:hAnsi=".VnTime"/>
                <w:sz w:val="28"/>
                <w:szCs w:val="28"/>
                <w:vertAlign w:val="superscript"/>
              </w:rPr>
              <w:t>2</w:t>
            </w:r>
            <w:r w:rsidRPr="00090C48">
              <w:rPr>
                <w:rFonts w:ascii=".VnTime" w:hAnsi=".VnTime"/>
                <w:sz w:val="28"/>
                <w:szCs w:val="28"/>
              </w:rPr>
              <w:t xml:space="preserve"> </w:t>
            </w:r>
            <w:r w:rsidRPr="00090C48">
              <w:rPr>
                <w:rFonts w:ascii="Arial" w:hAnsi="Arial" w:cs="Arial"/>
                <w:sz w:val="28"/>
                <w:szCs w:val="28"/>
              </w:rPr>
              <w:t>–</w:t>
            </w:r>
            <w:r w:rsidRPr="00090C48">
              <w:rPr>
                <w:rFonts w:ascii=".VnTime" w:hAnsi=".VnTime"/>
                <w:sz w:val="28"/>
                <w:szCs w:val="28"/>
              </w:rPr>
              <w:t xml:space="preserve"> 2x </w:t>
            </w:r>
            <w:r w:rsidRPr="00090C48">
              <w:rPr>
                <w:rFonts w:ascii="Arial" w:hAnsi="Arial" w:cs="Arial"/>
                <w:sz w:val="28"/>
                <w:szCs w:val="28"/>
              </w:rPr>
              <w:t>–</w:t>
            </w:r>
            <w:r w:rsidRPr="00090C48">
              <w:rPr>
                <w:rFonts w:ascii=".VnTime" w:hAnsi=".VnTime"/>
                <w:sz w:val="28"/>
                <w:szCs w:val="28"/>
              </w:rPr>
              <w:t xml:space="preserve"> m + 4 = 0 c</w:t>
            </w:r>
            <w:r w:rsidRPr="00090C48">
              <w:rPr>
                <w:rFonts w:ascii=".VnTime" w:hAnsi=".VnTime" w:cs=".VnTime"/>
                <w:sz w:val="28"/>
                <w:szCs w:val="28"/>
              </w:rPr>
              <w:t>ã</w:t>
            </w:r>
            <w:r w:rsidRPr="00090C48">
              <w:rPr>
                <w:rFonts w:ascii=".VnTime" w:hAnsi=".VnTime"/>
                <w:sz w:val="28"/>
                <w:szCs w:val="28"/>
              </w:rPr>
              <w:t xml:space="preserve"> hai nghi</w:t>
            </w:r>
            <w:r w:rsidRPr="00090C48">
              <w:rPr>
                <w:rFonts w:ascii=".VnTime" w:hAnsi=".VnTime" w:cs=".VnTime"/>
                <w:sz w:val="28"/>
                <w:szCs w:val="28"/>
              </w:rPr>
              <w:t>Ö</w:t>
            </w:r>
            <w:r w:rsidRPr="00090C48">
              <w:rPr>
                <w:rFonts w:ascii=".VnTime" w:hAnsi=".VnTime"/>
                <w:sz w:val="28"/>
                <w:szCs w:val="28"/>
              </w:rPr>
              <w:t>m ph</w:t>
            </w:r>
            <w:r w:rsidRPr="00090C48">
              <w:rPr>
                <w:rFonts w:ascii=".VnTime" w:hAnsi=".VnTime" w:cs=".VnTime"/>
                <w:sz w:val="28"/>
                <w:szCs w:val="28"/>
              </w:rPr>
              <w:t>©</w:t>
            </w:r>
            <w:r w:rsidRPr="00090C48">
              <w:rPr>
                <w:rFonts w:ascii=".VnTime" w:hAnsi=".VnTime"/>
                <w:sz w:val="28"/>
                <w:szCs w:val="28"/>
              </w:rPr>
              <w:t>n bi</w:t>
            </w:r>
            <w:r w:rsidRPr="00090C48">
              <w:rPr>
                <w:rFonts w:ascii=".VnTime" w:hAnsi=".VnTime" w:cs=".VnTime"/>
                <w:sz w:val="28"/>
                <w:szCs w:val="28"/>
              </w:rPr>
              <w:t>Ö</w:t>
            </w:r>
            <w:r w:rsidRPr="00090C48">
              <w:rPr>
                <w:rFonts w:ascii=".VnTime" w:hAnsi=".VnTime"/>
                <w:sz w:val="28"/>
                <w:szCs w:val="28"/>
              </w:rPr>
              <w:t xml:space="preserve">t </w:t>
            </w:r>
          </w:p>
          <w:p w:rsidR="00CA7B2F" w:rsidRPr="00090C48" w:rsidRDefault="00CA7B2F" w:rsidP="008D3CA5">
            <w:pPr>
              <w:rPr>
                <w:rFonts w:ascii=".VnTime" w:hAnsi=".VnTime"/>
                <w:sz w:val="28"/>
                <w:szCs w:val="28"/>
              </w:rPr>
            </w:pPr>
            <w:r w:rsidRPr="00090C48">
              <w:rPr>
                <w:rFonts w:ascii=".VnTime" w:hAnsi=".VnTime"/>
                <w:position w:val="-6"/>
                <w:sz w:val="28"/>
                <w:szCs w:val="28"/>
              </w:rPr>
              <w:object w:dxaOrig="380" w:dyaOrig="260">
                <v:shape id="_x0000_i1271" type="#_x0000_t75" style="width:18.75pt;height:12.75pt" o:ole="">
                  <v:imagedata r:id="rId475" o:title=""/>
                </v:shape>
                <o:OLEObject Type="Embed" ProgID="Equation.DSMT4" ShapeID="_x0000_i1271" DrawAspect="Content" ObjectID="_1586711034" r:id="rId479"/>
              </w:object>
            </w:r>
            <w:r w:rsidRPr="00090C48">
              <w:rPr>
                <w:rFonts w:ascii=".VnTime" w:hAnsi=".VnTime"/>
                <w:sz w:val="28"/>
                <w:szCs w:val="28"/>
              </w:rPr>
              <w:t xml:space="preserve"> </w:t>
            </w:r>
            <w:r w:rsidRPr="00090C48">
              <w:rPr>
                <w:rFonts w:ascii=".VnTime" w:hAnsi=".VnTime"/>
                <w:position w:val="-4"/>
                <w:sz w:val="28"/>
                <w:szCs w:val="28"/>
              </w:rPr>
              <w:object w:dxaOrig="260" w:dyaOrig="279">
                <v:shape id="_x0000_i1272" type="#_x0000_t75" style="width:12.75pt;height:14.25pt" o:ole="">
                  <v:imagedata r:id="rId480" o:title=""/>
                </v:shape>
                <o:OLEObject Type="Embed" ProgID="Equation.DSMT4" ShapeID="_x0000_i1272" DrawAspect="Content" ObjectID="_1586711035" r:id="rId481"/>
              </w:object>
            </w:r>
            <w:r w:rsidRPr="00090C48">
              <w:rPr>
                <w:rFonts w:ascii="Arial" w:hAnsi="Arial" w:cs="Arial"/>
                <w:sz w:val="28"/>
                <w:szCs w:val="28"/>
              </w:rPr>
              <w:t>’</w:t>
            </w:r>
            <w:r w:rsidRPr="00090C48">
              <w:rPr>
                <w:rFonts w:ascii=".VnTime" w:hAnsi=".VnTime"/>
                <w:sz w:val="28"/>
                <w:szCs w:val="28"/>
              </w:rPr>
              <w:t xml:space="preserve"> &gt; 0 </w:t>
            </w:r>
            <w:r w:rsidRPr="00090C48">
              <w:rPr>
                <w:rFonts w:ascii=".VnTime" w:hAnsi=".VnTime"/>
                <w:position w:val="-6"/>
                <w:sz w:val="28"/>
                <w:szCs w:val="28"/>
              </w:rPr>
              <w:object w:dxaOrig="380" w:dyaOrig="260">
                <v:shape id="_x0000_i1273" type="#_x0000_t75" style="width:18.75pt;height:12.75pt" o:ole="">
                  <v:imagedata r:id="rId475" o:title=""/>
                </v:shape>
                <o:OLEObject Type="Embed" ProgID="Equation.DSMT4" ShapeID="_x0000_i1273" DrawAspect="Content" ObjectID="_1586711036" r:id="rId482"/>
              </w:object>
            </w:r>
            <w:r w:rsidRPr="00090C48">
              <w:rPr>
                <w:rFonts w:ascii=".VnTime" w:hAnsi=".VnTime"/>
                <w:sz w:val="28"/>
                <w:szCs w:val="28"/>
              </w:rPr>
              <w:t xml:space="preserve"> </w:t>
            </w:r>
            <w:r w:rsidRPr="00090C48">
              <w:rPr>
                <w:rFonts w:ascii=".VnTime" w:hAnsi=".VnTime"/>
                <w:position w:val="-26"/>
                <w:sz w:val="28"/>
                <w:szCs w:val="28"/>
              </w:rPr>
              <w:object w:dxaOrig="260" w:dyaOrig="700">
                <v:shape id="_x0000_i1274" type="#_x0000_t75" style="width:12.75pt;height:35.25pt" o:ole="">
                  <v:imagedata r:id="rId459" o:title=""/>
                </v:shape>
                <o:OLEObject Type="Embed" ProgID="Equation.DSMT4" ShapeID="_x0000_i1274" DrawAspect="Content" ObjectID="_1586711037" r:id="rId483"/>
              </w:object>
            </w:r>
            <w:r w:rsidRPr="00090C48">
              <w:rPr>
                <w:rFonts w:ascii=".VnTime" w:hAnsi=".VnTime"/>
                <w:sz w:val="28"/>
                <w:szCs w:val="28"/>
              </w:rPr>
              <w:t xml:space="preserve">m &gt; 0 </w:t>
            </w:r>
            <w:r w:rsidRPr="00090C48">
              <w:rPr>
                <w:rFonts w:ascii=".VnTime" w:hAnsi=".VnTime"/>
                <w:position w:val="-6"/>
                <w:sz w:val="28"/>
                <w:szCs w:val="28"/>
              </w:rPr>
              <w:object w:dxaOrig="380" w:dyaOrig="260">
                <v:shape id="_x0000_i1275" type="#_x0000_t75" style="width:18.75pt;height:12.75pt" o:ole="">
                  <v:imagedata r:id="rId475" o:title=""/>
                </v:shape>
                <o:OLEObject Type="Embed" ProgID="Equation.DSMT4" ShapeID="_x0000_i1275" DrawAspect="Content" ObjectID="_1586711038" r:id="rId484"/>
              </w:object>
            </w:r>
            <w:r w:rsidRPr="00090C48">
              <w:rPr>
                <w:rFonts w:ascii=".VnTime" w:hAnsi=".VnTime"/>
                <w:sz w:val="28"/>
                <w:szCs w:val="28"/>
              </w:rPr>
              <w:t>m &gt; 0  .</w:t>
            </w:r>
          </w:p>
          <w:p w:rsidR="00CA7B2F" w:rsidRPr="00090C48" w:rsidRDefault="00CA7B2F" w:rsidP="008D3CA5">
            <w:pPr>
              <w:rPr>
                <w:rFonts w:ascii=".VnTime" w:hAnsi=".VnTime"/>
                <w:b/>
                <w:sz w:val="28"/>
                <w:szCs w:val="28"/>
              </w:rPr>
            </w:pPr>
            <w:r w:rsidRPr="00090C48">
              <w:rPr>
                <w:rFonts w:ascii=".VnTime" w:hAnsi=".VnTime"/>
                <w:b/>
                <w:sz w:val="28"/>
                <w:szCs w:val="28"/>
              </w:rPr>
              <w:t xml:space="preserve">C©u 3 (2,0 ®iÓm) </w:t>
            </w:r>
          </w:p>
          <w:p w:rsidR="00CA7B2F" w:rsidRPr="00090C48" w:rsidRDefault="00CA7B2F" w:rsidP="008D3CA5">
            <w:pPr>
              <w:ind w:firstLine="720"/>
              <w:rPr>
                <w:rFonts w:ascii=".VnTime" w:hAnsi=".VnTime"/>
                <w:sz w:val="28"/>
                <w:szCs w:val="28"/>
              </w:rPr>
            </w:pPr>
            <w:r w:rsidRPr="00090C48">
              <w:rPr>
                <w:rFonts w:ascii=".VnTime" w:hAnsi=".VnTime"/>
                <w:sz w:val="28"/>
                <w:szCs w:val="28"/>
              </w:rPr>
              <w:t>1) Gi¶i ph­¬ng tr×nh: x</w:t>
            </w:r>
            <w:r w:rsidRPr="00090C48">
              <w:rPr>
                <w:rFonts w:ascii=".VnTime" w:hAnsi=".VnTime"/>
                <w:sz w:val="28"/>
                <w:szCs w:val="28"/>
                <w:vertAlign w:val="superscript"/>
              </w:rPr>
              <w:t>2</w:t>
            </w:r>
            <w:r w:rsidRPr="00090C48">
              <w:rPr>
                <w:rFonts w:ascii=".VnTime" w:hAnsi=".VnTime"/>
                <w:sz w:val="28"/>
                <w:szCs w:val="28"/>
              </w:rPr>
              <w:t xml:space="preserve"> </w:t>
            </w:r>
            <w:r w:rsidRPr="00090C48">
              <w:rPr>
                <w:rFonts w:ascii="Arial" w:hAnsi="Arial" w:cs="Arial"/>
                <w:sz w:val="28"/>
                <w:szCs w:val="28"/>
              </w:rPr>
              <w:t>–</w:t>
            </w:r>
            <w:r w:rsidRPr="00090C48">
              <w:rPr>
                <w:rFonts w:ascii=".VnTime" w:hAnsi=".VnTime"/>
                <w:sz w:val="28"/>
                <w:szCs w:val="28"/>
              </w:rPr>
              <w:t xml:space="preserve"> 4x + 3 = 0.</w:t>
            </w:r>
          </w:p>
          <w:p w:rsidR="00CA7B2F" w:rsidRPr="00090C48" w:rsidRDefault="00CA7B2F" w:rsidP="008D3CA5">
            <w:pPr>
              <w:rPr>
                <w:rFonts w:ascii=".VnTime" w:hAnsi=".VnTime"/>
                <w:sz w:val="28"/>
                <w:szCs w:val="28"/>
              </w:rPr>
            </w:pPr>
            <w:r w:rsidRPr="00090C48">
              <w:rPr>
                <w:rFonts w:ascii=".VnTime" w:hAnsi=".VnTime"/>
                <w:sz w:val="28"/>
                <w:szCs w:val="28"/>
              </w:rPr>
              <w:t xml:space="preserve">Ph­¬ng tr×nh cã: a + b + c = 1 </w:t>
            </w:r>
            <w:r w:rsidRPr="00090C48">
              <w:rPr>
                <w:rFonts w:ascii="Arial" w:hAnsi="Arial" w:cs="Arial"/>
                <w:sz w:val="28"/>
                <w:szCs w:val="28"/>
              </w:rPr>
              <w:t>–</w:t>
            </w:r>
            <w:r w:rsidRPr="00090C48">
              <w:rPr>
                <w:rFonts w:ascii=".VnTime" w:hAnsi=".VnTime"/>
                <w:sz w:val="28"/>
                <w:szCs w:val="28"/>
              </w:rPr>
              <w:t xml:space="preserve"> 4 + 3 = 0 n</w:t>
            </w:r>
            <w:r w:rsidRPr="00090C48">
              <w:rPr>
                <w:rFonts w:ascii=".VnTime" w:hAnsi=".VnTime" w:cs=".VnTime"/>
                <w:sz w:val="28"/>
                <w:szCs w:val="28"/>
              </w:rPr>
              <w:t>ª</w:t>
            </w:r>
            <w:r w:rsidRPr="00090C48">
              <w:rPr>
                <w:rFonts w:ascii=".VnTime" w:hAnsi=".VnTime"/>
                <w:sz w:val="28"/>
                <w:szCs w:val="28"/>
              </w:rPr>
              <w:t>n x</w:t>
            </w:r>
            <w:r w:rsidRPr="00090C48">
              <w:rPr>
                <w:rFonts w:ascii=".VnTime" w:hAnsi=".VnTime"/>
                <w:sz w:val="28"/>
                <w:szCs w:val="28"/>
                <w:vertAlign w:val="subscript"/>
              </w:rPr>
              <w:t>1</w:t>
            </w:r>
            <w:r w:rsidRPr="00090C48">
              <w:rPr>
                <w:rFonts w:ascii=".VnTime" w:hAnsi=".VnTime"/>
                <w:sz w:val="28"/>
                <w:szCs w:val="28"/>
              </w:rPr>
              <w:t xml:space="preserve"> = 1; x</w:t>
            </w:r>
            <w:r w:rsidRPr="00090C48">
              <w:rPr>
                <w:rFonts w:ascii=".VnTime" w:hAnsi=".VnTime"/>
                <w:sz w:val="28"/>
                <w:szCs w:val="28"/>
                <w:vertAlign w:val="subscript"/>
              </w:rPr>
              <w:t>2</w:t>
            </w:r>
            <w:r w:rsidRPr="00090C48">
              <w:rPr>
                <w:rFonts w:ascii=".VnTime" w:hAnsi=".VnTime"/>
                <w:sz w:val="28"/>
                <w:szCs w:val="28"/>
              </w:rPr>
              <w:t xml:space="preserve"> = 3</w:t>
            </w:r>
          </w:p>
          <w:p w:rsidR="00CA7B2F" w:rsidRPr="00090C48" w:rsidRDefault="00CA7B2F" w:rsidP="008D3CA5">
            <w:pPr>
              <w:ind w:firstLine="720"/>
              <w:rPr>
                <w:rFonts w:ascii=".VnTime" w:hAnsi=".VnTime"/>
                <w:sz w:val="28"/>
                <w:szCs w:val="28"/>
              </w:rPr>
            </w:pPr>
            <w:r w:rsidRPr="00090C48">
              <w:rPr>
                <w:rFonts w:ascii=".VnTime" w:hAnsi=".VnTime"/>
                <w:sz w:val="28"/>
                <w:szCs w:val="28"/>
              </w:rPr>
              <w:t xml:space="preserve">2) T×m gi¸ trÞ cña m ®Ó biÓu thøc A = </w:t>
            </w:r>
            <w:r w:rsidRPr="00090C48">
              <w:rPr>
                <w:rFonts w:ascii=".VnTime" w:hAnsi=".VnTime"/>
                <w:position w:val="-12"/>
                <w:sz w:val="28"/>
                <w:szCs w:val="28"/>
              </w:rPr>
              <w:object w:dxaOrig="1719" w:dyaOrig="420">
                <v:shape id="_x0000_i1276" type="#_x0000_t75" style="width:86.2pt;height:21pt" o:ole="">
                  <v:imagedata r:id="rId461" o:title=""/>
                </v:shape>
                <o:OLEObject Type="Embed" ProgID="Equation.DSMT4" ShapeID="_x0000_i1276" DrawAspect="Content" ObjectID="_1586711039" r:id="rId485"/>
              </w:object>
            </w:r>
            <w:r w:rsidRPr="00090C48">
              <w:rPr>
                <w:rFonts w:ascii=".VnTime" w:hAnsi=".VnTime"/>
                <w:sz w:val="28"/>
                <w:szCs w:val="28"/>
              </w:rPr>
              <w:t xml:space="preserve"> ®¹t gi¸ trÞ lín nhÊt. BiÕt r»ng x</w:t>
            </w:r>
            <w:r w:rsidRPr="00090C48">
              <w:rPr>
                <w:rFonts w:ascii=".VnTime" w:hAnsi=".VnTime"/>
                <w:sz w:val="28"/>
                <w:szCs w:val="28"/>
                <w:vertAlign w:val="subscript"/>
              </w:rPr>
              <w:t>1</w:t>
            </w:r>
            <w:r w:rsidRPr="00090C48">
              <w:rPr>
                <w:rFonts w:ascii=".VnTime" w:hAnsi=".VnTime"/>
                <w:sz w:val="28"/>
                <w:szCs w:val="28"/>
              </w:rPr>
              <w:t>; x</w:t>
            </w:r>
            <w:r w:rsidRPr="00090C48">
              <w:rPr>
                <w:rFonts w:ascii=".VnTime" w:hAnsi=".VnTime"/>
                <w:sz w:val="28"/>
                <w:szCs w:val="28"/>
                <w:vertAlign w:val="subscript"/>
              </w:rPr>
              <w:t>2</w:t>
            </w:r>
            <w:r w:rsidRPr="00090C48">
              <w:rPr>
                <w:rFonts w:ascii=".VnTime" w:hAnsi=".VnTime"/>
                <w:sz w:val="28"/>
                <w:szCs w:val="28"/>
              </w:rPr>
              <w:t xml:space="preserve"> lµ hai nghiÖm cña ph­¬ng tr×nh: x</w:t>
            </w:r>
            <w:r w:rsidRPr="00090C48">
              <w:rPr>
                <w:rFonts w:ascii=".VnTime" w:hAnsi=".VnTime"/>
                <w:sz w:val="28"/>
                <w:szCs w:val="28"/>
                <w:vertAlign w:val="superscript"/>
              </w:rPr>
              <w:t>2</w:t>
            </w:r>
            <w:r w:rsidRPr="00090C48">
              <w:rPr>
                <w:rFonts w:ascii=".VnTime" w:hAnsi=".VnTime"/>
                <w:sz w:val="28"/>
                <w:szCs w:val="28"/>
              </w:rPr>
              <w:t xml:space="preserve"> </w:t>
            </w:r>
            <w:r w:rsidRPr="00090C48">
              <w:rPr>
                <w:rFonts w:ascii="Arial" w:hAnsi="Arial" w:cs="Arial"/>
                <w:sz w:val="28"/>
                <w:szCs w:val="28"/>
              </w:rPr>
              <w:t>–</w:t>
            </w:r>
            <w:r w:rsidRPr="00090C48">
              <w:rPr>
                <w:rFonts w:ascii=".VnTime" w:hAnsi=".VnTime"/>
                <w:sz w:val="28"/>
                <w:szCs w:val="28"/>
              </w:rPr>
              <w:t xml:space="preserve"> 4x + m  = 0.</w:t>
            </w:r>
          </w:p>
          <w:p w:rsidR="00CA7B2F" w:rsidRPr="00090C48" w:rsidRDefault="00CA7B2F" w:rsidP="008D3CA5">
            <w:pPr>
              <w:ind w:firstLine="720"/>
              <w:rPr>
                <w:rFonts w:ascii=".VnTime" w:hAnsi=".VnTime"/>
                <w:sz w:val="28"/>
                <w:szCs w:val="28"/>
              </w:rPr>
            </w:pPr>
            <w:r w:rsidRPr="00090C48">
              <w:rPr>
                <w:rFonts w:ascii=".VnTime" w:hAnsi=".VnTime"/>
                <w:sz w:val="28"/>
                <w:szCs w:val="28"/>
              </w:rPr>
              <w:t>ph­¬ng tr×nh: x</w:t>
            </w:r>
            <w:r w:rsidRPr="00090C48">
              <w:rPr>
                <w:rFonts w:ascii=".VnTime" w:hAnsi=".VnTime"/>
                <w:sz w:val="28"/>
                <w:szCs w:val="28"/>
                <w:vertAlign w:val="superscript"/>
              </w:rPr>
              <w:t>2</w:t>
            </w:r>
            <w:r w:rsidRPr="00090C48">
              <w:rPr>
                <w:rFonts w:ascii=".VnTime" w:hAnsi=".VnTime"/>
                <w:sz w:val="28"/>
                <w:szCs w:val="28"/>
              </w:rPr>
              <w:t xml:space="preserve"> </w:t>
            </w:r>
            <w:r w:rsidRPr="00090C48">
              <w:rPr>
                <w:rFonts w:ascii="Arial" w:hAnsi="Arial" w:cs="Arial"/>
                <w:sz w:val="28"/>
                <w:szCs w:val="28"/>
              </w:rPr>
              <w:t>–</w:t>
            </w:r>
            <w:r w:rsidRPr="00090C48">
              <w:rPr>
                <w:rFonts w:ascii=".VnTime" w:hAnsi=".VnTime"/>
                <w:sz w:val="28"/>
                <w:szCs w:val="28"/>
              </w:rPr>
              <w:t xml:space="preserve"> 4x + m  = 0 c</w:t>
            </w:r>
            <w:r w:rsidRPr="00090C48">
              <w:rPr>
                <w:rFonts w:ascii=".VnTime" w:hAnsi=".VnTime" w:cs=".VnTime"/>
                <w:sz w:val="28"/>
                <w:szCs w:val="28"/>
              </w:rPr>
              <w:t>ã</w:t>
            </w:r>
            <w:r w:rsidRPr="00090C48">
              <w:rPr>
                <w:rFonts w:ascii=".VnTime" w:hAnsi=".VnTime"/>
                <w:sz w:val="28"/>
                <w:szCs w:val="28"/>
              </w:rPr>
              <w:t xml:space="preserve"> hai nghi</w:t>
            </w:r>
            <w:r w:rsidRPr="00090C48">
              <w:rPr>
                <w:rFonts w:ascii=".VnTime" w:hAnsi=".VnTime" w:cs=".VnTime"/>
                <w:sz w:val="28"/>
                <w:szCs w:val="28"/>
              </w:rPr>
              <w:t>Ö</w:t>
            </w:r>
            <w:r w:rsidRPr="00090C48">
              <w:rPr>
                <w:rFonts w:ascii=".VnTime" w:hAnsi=".VnTime"/>
                <w:sz w:val="28"/>
                <w:szCs w:val="28"/>
              </w:rPr>
              <w:t>m x</w:t>
            </w:r>
            <w:r w:rsidRPr="00090C48">
              <w:rPr>
                <w:rFonts w:ascii=".VnTime" w:hAnsi=".VnTime"/>
                <w:sz w:val="28"/>
                <w:szCs w:val="28"/>
                <w:vertAlign w:val="subscript"/>
              </w:rPr>
              <w:t>1</w:t>
            </w:r>
            <w:r w:rsidRPr="00090C48">
              <w:rPr>
                <w:rFonts w:ascii=".VnTime" w:hAnsi=".VnTime"/>
                <w:sz w:val="28"/>
                <w:szCs w:val="28"/>
              </w:rPr>
              <w:t>; x</w:t>
            </w:r>
            <w:r w:rsidRPr="00090C48">
              <w:rPr>
                <w:rFonts w:ascii=".VnTime" w:hAnsi=".VnTime"/>
                <w:sz w:val="28"/>
                <w:szCs w:val="28"/>
                <w:vertAlign w:val="subscript"/>
              </w:rPr>
              <w:t>2</w:t>
            </w:r>
            <w:r w:rsidRPr="00090C48">
              <w:rPr>
                <w:rFonts w:ascii=".VnTime" w:hAnsi=".VnTime"/>
                <w:sz w:val="28"/>
                <w:szCs w:val="28"/>
              </w:rPr>
              <w:t xml:space="preserve"> khi </w:t>
            </w:r>
            <w:r w:rsidRPr="00090C48">
              <w:rPr>
                <w:rFonts w:ascii=".VnTime" w:hAnsi=".VnTime"/>
                <w:position w:val="-4"/>
                <w:sz w:val="28"/>
                <w:szCs w:val="28"/>
              </w:rPr>
              <w:object w:dxaOrig="260" w:dyaOrig="279">
                <v:shape id="_x0000_i1277" type="#_x0000_t75" style="width:12.75pt;height:14.25pt" o:ole="">
                  <v:imagedata r:id="rId480" o:title=""/>
                </v:shape>
                <o:OLEObject Type="Embed" ProgID="Equation.DSMT4" ShapeID="_x0000_i1277" DrawAspect="Content" ObjectID="_1586711040" r:id="rId486"/>
              </w:object>
            </w:r>
            <w:r w:rsidRPr="00090C48">
              <w:rPr>
                <w:rFonts w:ascii="Arial" w:hAnsi="Arial" w:cs="Arial"/>
                <w:sz w:val="28"/>
                <w:szCs w:val="28"/>
              </w:rPr>
              <w:t>’</w:t>
            </w:r>
            <w:r w:rsidRPr="00090C48">
              <w:rPr>
                <w:rFonts w:ascii=".VnTime" w:hAnsi=".VnTime"/>
                <w:sz w:val="28"/>
                <w:szCs w:val="28"/>
              </w:rPr>
              <w:t xml:space="preserve"> = 2 </w:t>
            </w:r>
            <w:r w:rsidRPr="00090C48">
              <w:rPr>
                <w:rFonts w:ascii="Arial" w:hAnsi="Arial" w:cs="Arial"/>
                <w:sz w:val="28"/>
                <w:szCs w:val="28"/>
              </w:rPr>
              <w:t>–</w:t>
            </w:r>
            <w:r w:rsidRPr="00090C48">
              <w:rPr>
                <w:rFonts w:ascii=".VnTime" w:hAnsi=".VnTime"/>
                <w:sz w:val="28"/>
                <w:szCs w:val="28"/>
              </w:rPr>
              <w:t xml:space="preserve"> m </w:t>
            </w:r>
            <w:r w:rsidRPr="00090C48">
              <w:rPr>
                <w:rFonts w:ascii=".VnTime" w:hAnsi=".VnTime"/>
                <w:position w:val="-4"/>
                <w:sz w:val="28"/>
                <w:szCs w:val="28"/>
              </w:rPr>
              <w:object w:dxaOrig="220" w:dyaOrig="260">
                <v:shape id="_x0000_i1278" type="#_x0000_t75" style="width:11.25pt;height:12.75pt" o:ole="">
                  <v:imagedata r:id="rId487" o:title=""/>
                </v:shape>
                <o:OLEObject Type="Embed" ProgID="Equation.DSMT4" ShapeID="_x0000_i1278" DrawAspect="Content" ObjectID="_1586711041" r:id="rId488"/>
              </w:object>
            </w:r>
            <w:r w:rsidRPr="00090C48">
              <w:rPr>
                <w:rFonts w:ascii=".VnTime" w:hAnsi=".VnTime"/>
                <w:sz w:val="28"/>
                <w:szCs w:val="28"/>
              </w:rPr>
              <w:t xml:space="preserve"> 0 </w:t>
            </w:r>
            <w:r w:rsidRPr="00090C48">
              <w:rPr>
                <w:rFonts w:ascii=".VnTime" w:hAnsi=".VnTime"/>
                <w:position w:val="-6"/>
                <w:sz w:val="28"/>
                <w:szCs w:val="28"/>
              </w:rPr>
              <w:object w:dxaOrig="380" w:dyaOrig="260">
                <v:shape id="_x0000_i1279" type="#_x0000_t75" style="width:18.75pt;height:12.75pt" o:ole="">
                  <v:imagedata r:id="rId475" o:title=""/>
                </v:shape>
                <o:OLEObject Type="Embed" ProgID="Equation.DSMT4" ShapeID="_x0000_i1279" DrawAspect="Content" ObjectID="_1586711042" r:id="rId489"/>
              </w:object>
            </w:r>
            <w:r w:rsidRPr="00090C48">
              <w:rPr>
                <w:rFonts w:ascii=".VnTime" w:hAnsi=".VnTime"/>
                <w:sz w:val="28"/>
                <w:szCs w:val="28"/>
              </w:rPr>
              <w:t xml:space="preserve">m </w:t>
            </w:r>
            <w:r w:rsidRPr="00090C48">
              <w:rPr>
                <w:rFonts w:ascii=".VnTime" w:hAnsi=".VnTime"/>
                <w:position w:val="-4"/>
                <w:sz w:val="28"/>
                <w:szCs w:val="28"/>
              </w:rPr>
              <w:object w:dxaOrig="220" w:dyaOrig="260">
                <v:shape id="_x0000_i1280" type="#_x0000_t75" style="width:11.25pt;height:12.75pt" o:ole="">
                  <v:imagedata r:id="rId490" o:title=""/>
                </v:shape>
                <o:OLEObject Type="Embed" ProgID="Equation.DSMT4" ShapeID="_x0000_i1280" DrawAspect="Content" ObjectID="_1586711043" r:id="rId491"/>
              </w:object>
            </w:r>
            <w:r w:rsidRPr="00090C48">
              <w:rPr>
                <w:rFonts w:ascii=".VnTime" w:hAnsi=".VnTime"/>
                <w:sz w:val="28"/>
                <w:szCs w:val="28"/>
              </w:rPr>
              <w:t xml:space="preserve"> 2.</w:t>
            </w:r>
          </w:p>
          <w:p w:rsidR="00CA7B2F" w:rsidRPr="00090C48" w:rsidRDefault="00CA7B2F" w:rsidP="008D3CA5">
            <w:pPr>
              <w:ind w:firstLine="720"/>
              <w:rPr>
                <w:rFonts w:ascii=".VnTime" w:hAnsi=".VnTime"/>
                <w:sz w:val="28"/>
                <w:szCs w:val="28"/>
              </w:rPr>
            </w:pPr>
            <w:r w:rsidRPr="00090C48">
              <w:rPr>
                <w:rFonts w:ascii=".VnTime" w:hAnsi=".VnTime"/>
                <w:sz w:val="28"/>
                <w:szCs w:val="28"/>
              </w:rPr>
              <w:t>Theo vi Ðt: x</w:t>
            </w:r>
            <w:r w:rsidRPr="00090C48">
              <w:rPr>
                <w:rFonts w:ascii=".VnTime" w:hAnsi=".VnTime"/>
                <w:sz w:val="28"/>
                <w:szCs w:val="28"/>
                <w:vertAlign w:val="subscript"/>
              </w:rPr>
              <w:t>1</w:t>
            </w:r>
            <w:r w:rsidRPr="00090C48">
              <w:rPr>
                <w:rFonts w:ascii=".VnTime" w:hAnsi=".VnTime"/>
                <w:sz w:val="28"/>
                <w:szCs w:val="28"/>
              </w:rPr>
              <w:t>+ x</w:t>
            </w:r>
            <w:r w:rsidRPr="00090C48">
              <w:rPr>
                <w:rFonts w:ascii=".VnTime" w:hAnsi=".VnTime"/>
                <w:sz w:val="28"/>
                <w:szCs w:val="28"/>
                <w:vertAlign w:val="subscript"/>
              </w:rPr>
              <w:t>2</w:t>
            </w:r>
            <w:r w:rsidRPr="00090C48">
              <w:rPr>
                <w:rFonts w:ascii=".VnTime" w:hAnsi=".VnTime"/>
                <w:sz w:val="28"/>
                <w:szCs w:val="28"/>
              </w:rPr>
              <w:t xml:space="preserve"> = 4</w:t>
            </w:r>
            <w:r w:rsidRPr="00090C48">
              <w:rPr>
                <w:rFonts w:ascii=".VnTime" w:hAnsi=".VnTime"/>
                <w:sz w:val="28"/>
                <w:szCs w:val="28"/>
              </w:rPr>
              <w:tab/>
              <w:t>(1);</w:t>
            </w:r>
            <w:r w:rsidRPr="00090C48">
              <w:rPr>
                <w:rFonts w:ascii=".VnTime" w:hAnsi=".VnTime"/>
                <w:sz w:val="28"/>
                <w:szCs w:val="28"/>
              </w:rPr>
              <w:tab/>
              <w:t>x</w:t>
            </w:r>
            <w:r w:rsidRPr="00090C48">
              <w:rPr>
                <w:rFonts w:ascii=".VnTime" w:hAnsi=".VnTime"/>
                <w:sz w:val="28"/>
                <w:szCs w:val="28"/>
                <w:vertAlign w:val="subscript"/>
              </w:rPr>
              <w:t>1</w:t>
            </w:r>
            <w:r w:rsidRPr="00090C48">
              <w:rPr>
                <w:rFonts w:ascii=".VnTime" w:hAnsi=".VnTime"/>
                <w:sz w:val="28"/>
                <w:szCs w:val="28"/>
              </w:rPr>
              <w:t>.x</w:t>
            </w:r>
            <w:r w:rsidRPr="00090C48">
              <w:rPr>
                <w:rFonts w:ascii=".VnTime" w:hAnsi=".VnTime"/>
                <w:sz w:val="28"/>
                <w:szCs w:val="28"/>
                <w:vertAlign w:val="subscript"/>
              </w:rPr>
              <w:t xml:space="preserve">2 </w:t>
            </w:r>
            <w:r w:rsidRPr="00090C48">
              <w:rPr>
                <w:rFonts w:ascii=".VnTime" w:hAnsi=".VnTime"/>
                <w:sz w:val="28"/>
                <w:szCs w:val="28"/>
              </w:rPr>
              <w:t>= m</w:t>
            </w:r>
            <w:r w:rsidRPr="00090C48">
              <w:rPr>
                <w:rFonts w:ascii=".VnTime" w:hAnsi=".VnTime"/>
                <w:sz w:val="28"/>
                <w:szCs w:val="28"/>
              </w:rPr>
              <w:tab/>
              <w:t>(2).</w:t>
            </w:r>
          </w:p>
          <w:p w:rsidR="00CA7B2F" w:rsidRPr="00090C48" w:rsidRDefault="00CA7B2F" w:rsidP="008D3CA5">
            <w:pPr>
              <w:ind w:firstLine="720"/>
              <w:rPr>
                <w:rFonts w:ascii=".VnTime" w:hAnsi=".VnTime"/>
                <w:sz w:val="28"/>
                <w:szCs w:val="28"/>
              </w:rPr>
            </w:pPr>
            <w:r w:rsidRPr="00090C48">
              <w:rPr>
                <w:rFonts w:ascii=".VnTime" w:hAnsi=".VnTime"/>
                <w:sz w:val="28"/>
                <w:szCs w:val="28"/>
              </w:rPr>
              <w:t xml:space="preserve">Theo ®Çu bµi: A = </w:t>
            </w:r>
            <w:r w:rsidRPr="00090C48">
              <w:rPr>
                <w:rFonts w:ascii=".VnTime" w:hAnsi=".VnTime"/>
                <w:position w:val="-12"/>
                <w:sz w:val="28"/>
                <w:szCs w:val="28"/>
              </w:rPr>
              <w:object w:dxaOrig="1719" w:dyaOrig="420">
                <v:shape id="_x0000_i1281" type="#_x0000_t75" style="width:86.2pt;height:21pt" o:ole="">
                  <v:imagedata r:id="rId461" o:title=""/>
                </v:shape>
                <o:OLEObject Type="Embed" ProgID="Equation.DSMT4" ShapeID="_x0000_i1281" DrawAspect="Content" ObjectID="_1586711044" r:id="rId492"/>
              </w:object>
            </w:r>
            <w:r w:rsidRPr="00090C48">
              <w:rPr>
                <w:rFonts w:ascii=".VnTime" w:hAnsi=".VnTime"/>
                <w:sz w:val="28"/>
                <w:szCs w:val="28"/>
              </w:rPr>
              <w:t>= (x</w:t>
            </w:r>
            <w:r w:rsidRPr="00090C48">
              <w:rPr>
                <w:rFonts w:ascii=".VnTime" w:hAnsi=".VnTime"/>
                <w:sz w:val="28"/>
                <w:szCs w:val="28"/>
                <w:vertAlign w:val="subscript"/>
              </w:rPr>
              <w:t>1</w:t>
            </w:r>
            <w:r w:rsidRPr="00090C48">
              <w:rPr>
                <w:rFonts w:ascii=".VnTime" w:hAnsi=".VnTime"/>
                <w:sz w:val="28"/>
                <w:szCs w:val="28"/>
              </w:rPr>
              <w:t>+ x</w:t>
            </w:r>
            <w:r w:rsidRPr="00090C48">
              <w:rPr>
                <w:rFonts w:ascii=".VnTime" w:hAnsi=".VnTime"/>
                <w:sz w:val="28"/>
                <w:szCs w:val="28"/>
                <w:vertAlign w:val="subscript"/>
              </w:rPr>
              <w:t>2</w:t>
            </w:r>
            <w:r w:rsidRPr="00090C48">
              <w:rPr>
                <w:rFonts w:ascii=".VnTime" w:hAnsi=".VnTime"/>
                <w:sz w:val="28"/>
                <w:szCs w:val="28"/>
              </w:rPr>
              <w:t>)</w:t>
            </w:r>
            <w:r w:rsidRPr="00090C48">
              <w:rPr>
                <w:rFonts w:ascii=".VnTime" w:hAnsi=".VnTime"/>
                <w:sz w:val="28"/>
                <w:szCs w:val="28"/>
                <w:vertAlign w:val="superscript"/>
              </w:rPr>
              <w:t>2</w:t>
            </w:r>
            <w:r w:rsidRPr="00090C48">
              <w:rPr>
                <w:rFonts w:ascii=".VnTime" w:hAnsi=".VnTime"/>
                <w:sz w:val="28"/>
                <w:szCs w:val="28"/>
              </w:rPr>
              <w:t xml:space="preserve"> + x</w:t>
            </w:r>
            <w:r w:rsidRPr="00090C48">
              <w:rPr>
                <w:rFonts w:ascii=".VnTime" w:hAnsi=".VnTime"/>
                <w:sz w:val="28"/>
                <w:szCs w:val="28"/>
                <w:vertAlign w:val="subscript"/>
              </w:rPr>
              <w:t>1</w:t>
            </w:r>
            <w:r w:rsidRPr="00090C48">
              <w:rPr>
                <w:rFonts w:ascii=".VnTime" w:hAnsi=".VnTime"/>
                <w:sz w:val="28"/>
                <w:szCs w:val="28"/>
              </w:rPr>
              <w:t>. x</w:t>
            </w:r>
            <w:r w:rsidRPr="00090C48">
              <w:rPr>
                <w:rFonts w:ascii=".VnTime" w:hAnsi=".VnTime"/>
                <w:sz w:val="28"/>
                <w:szCs w:val="28"/>
                <w:vertAlign w:val="subscript"/>
              </w:rPr>
              <w:t>2</w:t>
            </w:r>
            <w:r w:rsidRPr="00090C48">
              <w:rPr>
                <w:rFonts w:ascii=".VnTime" w:hAnsi=".VnTime"/>
                <w:sz w:val="28"/>
                <w:szCs w:val="28"/>
              </w:rPr>
              <w:t xml:space="preserve"> (3)</w:t>
            </w:r>
          </w:p>
          <w:p w:rsidR="00CA7B2F" w:rsidRPr="00090C48" w:rsidRDefault="00CA7B2F" w:rsidP="008D3CA5">
            <w:pPr>
              <w:ind w:firstLine="720"/>
              <w:rPr>
                <w:rFonts w:ascii=".VnTime" w:hAnsi=".VnTime"/>
                <w:sz w:val="28"/>
                <w:szCs w:val="28"/>
              </w:rPr>
            </w:pPr>
            <w:r w:rsidRPr="00090C48">
              <w:rPr>
                <w:rFonts w:ascii=".VnTime" w:hAnsi=".VnTime"/>
                <w:sz w:val="28"/>
                <w:szCs w:val="28"/>
              </w:rPr>
              <w:t xml:space="preserve">ThÕ (1) vµ (2) vµo (3) ta cã A = 16 + m do m </w:t>
            </w:r>
            <w:r w:rsidRPr="00090C48">
              <w:rPr>
                <w:rFonts w:ascii=".VnTime" w:hAnsi=".VnTime"/>
                <w:position w:val="-4"/>
                <w:sz w:val="28"/>
                <w:szCs w:val="28"/>
              </w:rPr>
              <w:object w:dxaOrig="220" w:dyaOrig="260">
                <v:shape id="_x0000_i1282" type="#_x0000_t75" style="width:11.25pt;height:12.75pt" o:ole="">
                  <v:imagedata r:id="rId490" o:title=""/>
                </v:shape>
                <o:OLEObject Type="Embed" ProgID="Equation.DSMT4" ShapeID="_x0000_i1282" DrawAspect="Content" ObjectID="_1586711045" r:id="rId493"/>
              </w:object>
            </w:r>
            <w:r w:rsidRPr="00090C48">
              <w:rPr>
                <w:rFonts w:ascii=".VnTime" w:hAnsi=".VnTime"/>
                <w:sz w:val="28"/>
                <w:szCs w:val="28"/>
              </w:rPr>
              <w:t xml:space="preserve"> 2 nªn GTLN cña A lµ 18 khi m = 2.</w:t>
            </w:r>
          </w:p>
          <w:p w:rsidR="00CA7B2F" w:rsidRPr="00090C48" w:rsidRDefault="00CA7B2F" w:rsidP="008D3CA5">
            <w:pPr>
              <w:ind w:firstLine="720"/>
              <w:rPr>
                <w:rFonts w:ascii=".VnTime" w:hAnsi=".VnTime"/>
                <w:sz w:val="28"/>
                <w:szCs w:val="28"/>
              </w:rPr>
            </w:pPr>
          </w:p>
          <w:p w:rsidR="00CA7B2F" w:rsidRPr="00090C48" w:rsidRDefault="00CA7B2F" w:rsidP="008D3CA5">
            <w:pPr>
              <w:rPr>
                <w:rFonts w:ascii=".VnTime" w:hAnsi=".VnTime"/>
                <w:sz w:val="28"/>
                <w:szCs w:val="28"/>
              </w:rPr>
            </w:pPr>
            <w:r w:rsidRPr="00090C48">
              <w:rPr>
                <w:rFonts w:ascii=".VnTime" w:hAnsi=".VnTime"/>
                <w:b/>
                <w:sz w:val="28"/>
                <w:szCs w:val="28"/>
              </w:rPr>
              <w:t>C©u 4 (1,0 ®iÓm).</w:t>
            </w:r>
            <w:r w:rsidRPr="00090C48">
              <w:rPr>
                <w:rFonts w:ascii=".VnTime" w:hAnsi=".VnTime"/>
                <w:sz w:val="28"/>
                <w:szCs w:val="28"/>
              </w:rPr>
              <w:t xml:space="preserve"> </w:t>
            </w:r>
          </w:p>
          <w:p w:rsidR="00CA7B2F" w:rsidRPr="00090C48" w:rsidRDefault="00CA7B2F" w:rsidP="008D3CA5">
            <w:pPr>
              <w:rPr>
                <w:rFonts w:ascii=".VnTime" w:hAnsi=".VnTime"/>
                <w:sz w:val="28"/>
                <w:szCs w:val="28"/>
              </w:rPr>
            </w:pPr>
            <w:r w:rsidRPr="00090C48">
              <w:rPr>
                <w:rFonts w:ascii=".VnTime" w:hAnsi=".VnTime"/>
                <w:sz w:val="28"/>
                <w:szCs w:val="28"/>
              </w:rPr>
              <w:tab/>
              <w:t xml:space="preserve">1) Gi¶i hÖ ph­¬ng tr×nh: </w:t>
            </w:r>
            <w:r w:rsidRPr="00090C48">
              <w:rPr>
                <w:rFonts w:ascii=".VnTime" w:hAnsi=".VnTime"/>
                <w:position w:val="-36"/>
                <w:sz w:val="28"/>
                <w:szCs w:val="28"/>
              </w:rPr>
              <w:object w:dxaOrig="1320" w:dyaOrig="859">
                <v:shape id="_x0000_i1283" type="#_x0000_t75" style="width:66pt;height:42.75pt" o:ole="">
                  <v:imagedata r:id="rId463" o:title=""/>
                </v:shape>
                <o:OLEObject Type="Embed" ProgID="Equation.DSMT4" ShapeID="_x0000_i1283" DrawAspect="Content" ObjectID="_1586711046" r:id="rId494"/>
              </w:object>
            </w:r>
            <w:r w:rsidRPr="00090C48">
              <w:rPr>
                <w:rFonts w:ascii=".VnTime" w:hAnsi=".VnTime"/>
                <w:position w:val="-36"/>
                <w:sz w:val="28"/>
                <w:szCs w:val="28"/>
              </w:rPr>
              <w:object w:dxaOrig="2820" w:dyaOrig="859">
                <v:shape id="_x0000_i1284" type="#_x0000_t75" style="width:141pt;height:42.75pt" o:ole="">
                  <v:imagedata r:id="rId495" o:title=""/>
                </v:shape>
                <o:OLEObject Type="Embed" ProgID="Equation.DSMT4" ShapeID="_x0000_i1284" DrawAspect="Content" ObjectID="_1586711047" r:id="rId496"/>
              </w:object>
            </w:r>
          </w:p>
          <w:p w:rsidR="00CA7B2F" w:rsidRPr="00090C48" w:rsidRDefault="00CA7B2F" w:rsidP="008D3CA5">
            <w:pPr>
              <w:rPr>
                <w:rFonts w:ascii=".VnTime" w:hAnsi=".VnTime"/>
                <w:sz w:val="28"/>
                <w:szCs w:val="28"/>
              </w:rPr>
            </w:pPr>
            <w:r w:rsidRPr="00090C48">
              <w:rPr>
                <w:rFonts w:ascii=".VnTime" w:hAnsi=".VnTime"/>
                <w:sz w:val="28"/>
                <w:szCs w:val="28"/>
              </w:rPr>
              <w:tab/>
              <w:t xml:space="preserve">2) T×m c¸c gi¸ trÞ cña a ®Ó hÖ ph­¬ng tr×nh: </w:t>
            </w:r>
            <w:r w:rsidRPr="00090C48">
              <w:rPr>
                <w:rFonts w:ascii=".VnTime" w:hAnsi=".VnTime"/>
                <w:position w:val="-36"/>
                <w:sz w:val="28"/>
                <w:szCs w:val="28"/>
              </w:rPr>
              <w:object w:dxaOrig="1300" w:dyaOrig="859">
                <v:shape id="_x0000_i1285" type="#_x0000_t75" style="width:65.25pt;height:42.75pt" o:ole="">
                  <v:imagedata r:id="rId465" o:title=""/>
                </v:shape>
                <o:OLEObject Type="Embed" ProgID="Equation.DSMT4" ShapeID="_x0000_i1285" DrawAspect="Content" ObjectID="_1586711048" r:id="rId497"/>
              </w:object>
            </w:r>
            <w:r w:rsidRPr="00090C48">
              <w:rPr>
                <w:rFonts w:ascii=".VnTime" w:hAnsi=".VnTime"/>
                <w:sz w:val="28"/>
                <w:szCs w:val="28"/>
              </w:rPr>
              <w:t xml:space="preserve"> cã nghiÖm duy nhÊt.</w:t>
            </w:r>
          </w:p>
          <w:p w:rsidR="00CA7B2F" w:rsidRPr="00090C48" w:rsidRDefault="00CA7B2F" w:rsidP="008D3CA5">
            <w:pPr>
              <w:rPr>
                <w:rFonts w:ascii=".VnTime" w:hAnsi=".VnTime"/>
                <w:sz w:val="28"/>
                <w:szCs w:val="28"/>
              </w:rPr>
            </w:pPr>
            <w:r w:rsidRPr="00090C48">
              <w:rPr>
                <w:rFonts w:ascii=".VnTime" w:hAnsi=".VnTime"/>
                <w:sz w:val="28"/>
                <w:szCs w:val="28"/>
              </w:rPr>
              <w:t xml:space="preserve"> </w:t>
            </w:r>
            <w:r w:rsidRPr="00090C48">
              <w:rPr>
                <w:rFonts w:ascii=".VnTime" w:hAnsi=".VnTime"/>
                <w:position w:val="-36"/>
                <w:sz w:val="28"/>
                <w:szCs w:val="28"/>
              </w:rPr>
              <w:object w:dxaOrig="1300" w:dyaOrig="859">
                <v:shape id="_x0000_i1286" type="#_x0000_t75" style="width:65.25pt;height:42.75pt" o:ole="">
                  <v:imagedata r:id="rId465" o:title=""/>
                </v:shape>
                <o:OLEObject Type="Embed" ProgID="Equation.DSMT4" ShapeID="_x0000_i1286" DrawAspect="Content" ObjectID="_1586711049" r:id="rId498"/>
              </w:object>
            </w:r>
            <w:r w:rsidRPr="00090C48">
              <w:rPr>
                <w:rFonts w:ascii=".VnTime" w:hAnsi=".VnTime"/>
                <w:position w:val="-36"/>
                <w:sz w:val="28"/>
                <w:szCs w:val="28"/>
              </w:rPr>
              <w:object w:dxaOrig="2160" w:dyaOrig="859">
                <v:shape id="_x0000_i1287" type="#_x0000_t75" style="width:108pt;height:42.75pt" o:ole="">
                  <v:imagedata r:id="rId499" o:title=""/>
                </v:shape>
                <o:OLEObject Type="Embed" ProgID="Equation.DSMT4" ShapeID="_x0000_i1287" DrawAspect="Content" ObjectID="_1586711050" r:id="rId500"/>
              </w:object>
            </w:r>
            <w:r w:rsidRPr="00090C48">
              <w:rPr>
                <w:rFonts w:ascii=".VnTime" w:hAnsi=".VnTime"/>
                <w:sz w:val="28"/>
                <w:szCs w:val="28"/>
              </w:rPr>
              <w:t xml:space="preserve"> HÖ ph­¬ng tr×nh cã nghiÖm duy nhÊt khi ph­¬ng tr×nh (*) cã nghiÖm duy nhÊt, khi a+1 </w:t>
            </w:r>
            <w:r w:rsidRPr="00090C48">
              <w:rPr>
                <w:rFonts w:ascii=".VnTime" w:hAnsi=".VnTime"/>
                <w:position w:val="-4"/>
                <w:sz w:val="28"/>
                <w:szCs w:val="28"/>
              </w:rPr>
              <w:object w:dxaOrig="240" w:dyaOrig="240">
                <v:shape id="_x0000_i1288" type="#_x0000_t75" style="width:12pt;height:12pt" o:ole="">
                  <v:imagedata r:id="rId501" o:title=""/>
                </v:shape>
                <o:OLEObject Type="Embed" ProgID="Equation.DSMT4" ShapeID="_x0000_i1288" DrawAspect="Content" ObjectID="_1586711051" r:id="rId502"/>
              </w:object>
            </w:r>
            <w:r w:rsidRPr="00090C48">
              <w:rPr>
                <w:rFonts w:ascii=".VnTime" w:hAnsi=".VnTime"/>
                <w:sz w:val="28"/>
                <w:szCs w:val="28"/>
              </w:rPr>
              <w:t xml:space="preserve">0 </w:t>
            </w:r>
            <w:r w:rsidRPr="00090C48">
              <w:rPr>
                <w:rFonts w:ascii=".VnTime" w:hAnsi=".VnTime"/>
                <w:position w:val="-6"/>
                <w:sz w:val="28"/>
                <w:szCs w:val="28"/>
              </w:rPr>
              <w:object w:dxaOrig="1120" w:dyaOrig="300">
                <v:shape id="_x0000_i1289" type="#_x0000_t75" style="width:56.2pt;height:15pt" o:ole="">
                  <v:imagedata r:id="rId503" o:title=""/>
                </v:shape>
                <o:OLEObject Type="Embed" ProgID="Equation.DSMT4" ShapeID="_x0000_i1289" DrawAspect="Content" ObjectID="_1586711052" r:id="rId504"/>
              </w:object>
            </w:r>
            <w:r w:rsidRPr="00090C48">
              <w:rPr>
                <w:rFonts w:ascii=".VnTime" w:hAnsi=".VnTime"/>
                <w:sz w:val="28"/>
                <w:szCs w:val="28"/>
              </w:rPr>
              <w:t xml:space="preserve">. </w:t>
            </w:r>
          </w:p>
          <w:p w:rsidR="00CA7B2F" w:rsidRPr="00090C48" w:rsidRDefault="00CA7B2F" w:rsidP="008D3CA5">
            <w:pPr>
              <w:rPr>
                <w:rFonts w:ascii=".VnTime" w:hAnsi=".VnTime"/>
                <w:sz w:val="28"/>
                <w:szCs w:val="28"/>
              </w:rPr>
            </w:pPr>
          </w:p>
          <w:p w:rsidR="00CA7B2F" w:rsidRPr="00090C48" w:rsidRDefault="00CA7B2F" w:rsidP="008D3CA5">
            <w:pPr>
              <w:rPr>
                <w:rFonts w:ascii=".VnTime" w:hAnsi=".VnTime"/>
                <w:sz w:val="28"/>
                <w:szCs w:val="28"/>
              </w:rPr>
            </w:pPr>
            <w:r w:rsidRPr="00090C48">
              <w:rPr>
                <w:rFonts w:ascii=".VnTime" w:hAnsi=".VnTime"/>
                <w:b/>
                <w:sz w:val="28"/>
                <w:szCs w:val="28"/>
              </w:rPr>
              <w:t>C©u 5 (3 ®iÓm).</w:t>
            </w:r>
            <w:r w:rsidRPr="00090C48">
              <w:rPr>
                <w:rFonts w:ascii=".VnTime" w:hAnsi=".VnTime"/>
                <w:sz w:val="28"/>
                <w:szCs w:val="28"/>
              </w:rPr>
              <w:t xml:space="preserve"> </w:t>
            </w:r>
          </w:p>
          <w:p w:rsidR="00CA7B2F" w:rsidRPr="00090C48" w:rsidRDefault="00CA7B2F" w:rsidP="008D3CA5">
            <w:pPr>
              <w:rPr>
                <w:rFonts w:ascii=".VnTime" w:hAnsi=".VnTime"/>
                <w:sz w:val="28"/>
                <w:szCs w:val="28"/>
              </w:rPr>
            </w:pPr>
            <w:r w:rsidRPr="00090C48">
              <w:rPr>
                <w:rFonts w:ascii=".VnTime" w:hAnsi=".VnTime"/>
                <w:sz w:val="28"/>
                <w:szCs w:val="28"/>
              </w:rPr>
              <w:tab/>
              <w:t>Cho tam gi¸c ABC vu«ng t¹i A. Gäi M lµ trung ®iÓm cña AC. §­êng trßn ®­êng kÝnh CM c¾t BC ë ®iÓm thø hai lµ N. BM kÐo dµi gÆp ®­êng trßn t¹i D.</w:t>
            </w:r>
          </w:p>
          <w:p w:rsidR="00CA7B2F" w:rsidRPr="00090C48" w:rsidRDefault="00CA7B2F" w:rsidP="008D3CA5">
            <w:pPr>
              <w:rPr>
                <w:rFonts w:ascii=".VnTime" w:hAnsi=".VnTime"/>
                <w:sz w:val="28"/>
                <w:szCs w:val="28"/>
              </w:rPr>
            </w:pPr>
            <w:r w:rsidRPr="00090C48">
              <w:rPr>
                <w:rFonts w:ascii=".VnTime" w:hAnsi=".VnTime"/>
                <w:sz w:val="28"/>
                <w:szCs w:val="28"/>
              </w:rPr>
              <w:tab/>
              <w:t>1) Chøng minh 4 ®iÓm B, A, D, C n»m trªn mét d­êng trßn.</w:t>
            </w:r>
          </w:p>
          <w:p w:rsidR="00CA7B2F" w:rsidRPr="00090C48" w:rsidRDefault="00CA7B2F" w:rsidP="008D3CA5">
            <w:pPr>
              <w:rPr>
                <w:rFonts w:ascii=".VnTime" w:hAnsi=".VnTime"/>
                <w:sz w:val="28"/>
                <w:szCs w:val="28"/>
              </w:rPr>
            </w:pPr>
            <w:r w:rsidRPr="00090C48">
              <w:rPr>
                <w:rFonts w:ascii=".VnTime" w:hAnsi=".VnTime"/>
                <w:sz w:val="28"/>
                <w:szCs w:val="28"/>
              </w:rPr>
              <w:tab/>
              <w:t>2) Chøng minh MN.BC = AB.MC</w:t>
            </w:r>
          </w:p>
          <w:p w:rsidR="00CA7B2F" w:rsidRPr="00090C48" w:rsidRDefault="00CA7B2F" w:rsidP="008D3CA5">
            <w:pPr>
              <w:rPr>
                <w:rFonts w:ascii=".VnTime" w:hAnsi=".VnTime"/>
                <w:sz w:val="28"/>
                <w:szCs w:val="28"/>
              </w:rPr>
            </w:pPr>
            <w:r w:rsidRPr="00090C48">
              <w:rPr>
                <w:rFonts w:ascii=".VnTime" w:hAnsi=".VnTime"/>
                <w:noProof/>
                <w:sz w:val="28"/>
                <w:szCs w:val="28"/>
                <w:lang w:val="en-US"/>
              </w:rPr>
              <mc:AlternateContent>
                <mc:Choice Requires="wps">
                  <w:drawing>
                    <wp:anchor distT="0" distB="0" distL="114300" distR="114300" simplePos="0" relativeHeight="251642880" behindDoc="0" locked="0" layoutInCell="1" allowOverlap="1" wp14:anchorId="5D7B1314" wp14:editId="5597DC80">
                      <wp:simplePos x="0" y="0"/>
                      <wp:positionH relativeFrom="column">
                        <wp:posOffset>4343400</wp:posOffset>
                      </wp:positionH>
                      <wp:positionV relativeFrom="paragraph">
                        <wp:posOffset>265430</wp:posOffset>
                      </wp:positionV>
                      <wp:extent cx="2270760" cy="1522730"/>
                      <wp:effectExtent l="0" t="0" r="0" b="2540"/>
                      <wp:wrapNone/>
                      <wp:docPr id="1454" name="Text Box 1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0760" cy="152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Pr="00AE3937" w:rsidRDefault="008D3CA5" w:rsidP="00CA7B2F">
                                  <w:r>
                                    <w:rPr>
                                      <w:noProof/>
                                      <w:lang w:val="en-US"/>
                                    </w:rPr>
                                    <w:drawing>
                                      <wp:inline distT="0" distB="0" distL="0" distR="0" wp14:anchorId="35F989E3" wp14:editId="412B93B8">
                                        <wp:extent cx="2085975" cy="142875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7"/>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2085975" cy="14287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54" o:spid="_x0000_s1095" type="#_x0000_t202" style="position:absolute;margin-left:342pt;margin-top:20.9pt;width:178.8pt;height:119.9pt;z-index:25169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" stroked="f">
                      <v:textbox style="mso-fit-shape-to-text:t">
                        <w:txbxContent>
                          <w:p w:rsidR="008D3CA5" w:rsidRPr="00AE3937" w:rsidRDefault="008D3CA5" w:rsidP="00CA7B2F">
                            <w:r>
                              <w:rPr>
                                <w:noProof/>
                                <w:lang w:val="en-US"/>
                              </w:rPr>
                              <w:drawing>
                                <wp:inline distT="0" distB="0" distL="0" distR="0" wp14:anchorId="35F989E3" wp14:editId="412B93B8">
                                  <wp:extent cx="2085975" cy="142875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7"/>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2085975" cy="1428750"/>
                                          </a:xfrm>
                                          <a:prstGeom prst="rect">
                                            <a:avLst/>
                                          </a:prstGeom>
                                          <a:noFill/>
                                          <a:ln>
                                            <a:noFill/>
                                          </a:ln>
                                        </pic:spPr>
                                      </pic:pic>
                                    </a:graphicData>
                                  </a:graphic>
                                </wp:inline>
                              </w:drawing>
                            </w:r>
                          </w:p>
                        </w:txbxContent>
                      </v:textbox>
                    </v:shape>
                  </w:pict>
                </mc:Fallback>
              </mc:AlternateContent>
            </w:r>
            <w:r w:rsidRPr="00090C48">
              <w:rPr>
                <w:rFonts w:ascii=".VnTime" w:hAnsi=".VnTime"/>
                <w:sz w:val="28"/>
                <w:szCs w:val="28"/>
              </w:rPr>
              <w:tab/>
              <w:t>3) Chøng minh r»ng tiÕp tuyÕn t¹i M cña ®­êng trßn ®­êng kÝnh MC ®i qua t©m cña ®­êng trßn ngo¹i tiÕp tø gi¸c BADC.</w:t>
            </w:r>
          </w:p>
          <w:p w:rsidR="00CA7B2F" w:rsidRPr="00090C48" w:rsidRDefault="00CA7B2F" w:rsidP="008D3CA5">
            <w:pPr>
              <w:rPr>
                <w:rFonts w:ascii=".VnTime" w:hAnsi=".VnTime"/>
                <w:sz w:val="28"/>
                <w:szCs w:val="28"/>
              </w:rPr>
            </w:pPr>
          </w:p>
          <w:p w:rsidR="00CA7B2F" w:rsidRPr="00090C48" w:rsidRDefault="00CA7B2F" w:rsidP="008D3CA5">
            <w:pPr>
              <w:rPr>
                <w:rFonts w:ascii=".VnTime" w:hAnsi=".VnTime"/>
                <w:sz w:val="28"/>
                <w:szCs w:val="28"/>
              </w:rPr>
            </w:pPr>
            <w:r w:rsidRPr="00090C48">
              <w:rPr>
                <w:rFonts w:ascii=".VnTime" w:hAnsi=".VnTime"/>
                <w:sz w:val="28"/>
                <w:szCs w:val="28"/>
              </w:rPr>
              <w:t>1) Hai ®iÓm A vµ D nh×n ®o¹n BC d­íi cïng mét gãc vu«ng</w:t>
            </w:r>
          </w:p>
          <w:p w:rsidR="00CA7B2F" w:rsidRPr="00090C48" w:rsidRDefault="00CA7B2F" w:rsidP="008D3CA5">
            <w:pPr>
              <w:rPr>
                <w:rFonts w:ascii=".VnTime" w:hAnsi=".VnTime"/>
                <w:sz w:val="28"/>
                <w:szCs w:val="28"/>
              </w:rPr>
            </w:pPr>
            <w:r w:rsidRPr="00090C48">
              <w:rPr>
                <w:rFonts w:ascii=".VnTime" w:hAnsi=".VnTime"/>
                <w:sz w:val="28"/>
                <w:szCs w:val="28"/>
              </w:rPr>
              <w:t>nªn ABCD lµ tø gi¸c néi tiÕp ®­êng trßn ®­êng kÝnh BC</w:t>
            </w:r>
          </w:p>
          <w:p w:rsidR="00CA7B2F" w:rsidRPr="00090C48" w:rsidRDefault="00CA7B2F" w:rsidP="008D3CA5">
            <w:pPr>
              <w:rPr>
                <w:rFonts w:ascii=".VnTime" w:hAnsi=".VnTime"/>
                <w:sz w:val="28"/>
                <w:szCs w:val="28"/>
              </w:rPr>
            </w:pPr>
            <w:r w:rsidRPr="00090C48">
              <w:rPr>
                <w:rFonts w:ascii=".VnTime" w:hAnsi=".VnTime"/>
                <w:sz w:val="28"/>
                <w:szCs w:val="28"/>
              </w:rPr>
              <w:t>Hay 4 ®iÓm B, A, D, C n»m trªn mét ®­êng trßn.</w:t>
            </w:r>
          </w:p>
          <w:p w:rsidR="00CA7B2F" w:rsidRPr="00090C48" w:rsidRDefault="00CA7B2F" w:rsidP="008D3CA5">
            <w:pPr>
              <w:rPr>
                <w:rFonts w:ascii=".VnTime" w:hAnsi=".VnTime"/>
                <w:sz w:val="28"/>
                <w:szCs w:val="28"/>
              </w:rPr>
            </w:pPr>
            <w:r w:rsidRPr="00090C48">
              <w:rPr>
                <w:rFonts w:ascii=".VnTime" w:hAnsi=".VnTime"/>
                <w:sz w:val="28"/>
                <w:szCs w:val="28"/>
              </w:rPr>
              <w:t>2) XÐt hai tam gi¸c NMC vµ ABC cã:</w:t>
            </w:r>
          </w:p>
          <w:p w:rsidR="00CA7B2F" w:rsidRPr="00090C48" w:rsidRDefault="00CA7B2F" w:rsidP="008D3CA5">
            <w:pPr>
              <w:rPr>
                <w:rFonts w:ascii=".VnTime" w:hAnsi=".VnTime"/>
                <w:sz w:val="28"/>
                <w:szCs w:val="28"/>
              </w:rPr>
            </w:pPr>
            <w:r w:rsidRPr="00090C48">
              <w:rPr>
                <w:rFonts w:ascii=".VnTime" w:hAnsi=".VnTime"/>
                <w:position w:val="-12"/>
                <w:sz w:val="28"/>
                <w:szCs w:val="28"/>
              </w:rPr>
              <w:object w:dxaOrig="2720" w:dyaOrig="460">
                <v:shape id="_x0000_i1290" type="#_x0000_t75" style="width:135.75pt;height:23.25pt" o:ole="">
                  <v:imagedata r:id="rId507" o:title=""/>
                </v:shape>
                <o:OLEObject Type="Embed" ProgID="Equation.DSMT4" ShapeID="_x0000_i1290" DrawAspect="Content" ObjectID="_1586711053" r:id="rId508"/>
              </w:object>
            </w:r>
            <w:r w:rsidRPr="00090C48">
              <w:rPr>
                <w:rFonts w:ascii=".VnTime" w:hAnsi=".VnTime"/>
                <w:sz w:val="28"/>
                <w:szCs w:val="28"/>
              </w:rPr>
              <w:t>(cïng b»ng 90</w:t>
            </w:r>
            <w:r w:rsidRPr="00090C48">
              <w:rPr>
                <w:rFonts w:ascii=".VnTime" w:hAnsi=".VnTime"/>
                <w:sz w:val="28"/>
                <w:szCs w:val="28"/>
                <w:vertAlign w:val="superscript"/>
              </w:rPr>
              <w:t>0</w:t>
            </w:r>
            <w:r w:rsidRPr="00090C48">
              <w:rPr>
                <w:rFonts w:ascii=".VnTime" w:hAnsi=".VnTime"/>
                <w:sz w:val="28"/>
                <w:szCs w:val="28"/>
              </w:rPr>
              <w:t>)</w:t>
            </w:r>
          </w:p>
          <w:p w:rsidR="00CA7B2F" w:rsidRPr="00090C48" w:rsidRDefault="00CA7B2F" w:rsidP="008D3CA5">
            <w:pPr>
              <w:rPr>
                <w:rFonts w:ascii=".VnTime" w:hAnsi=".VnTime"/>
                <w:sz w:val="28"/>
                <w:szCs w:val="28"/>
              </w:rPr>
            </w:pPr>
            <w:r w:rsidRPr="00090C48">
              <w:rPr>
                <w:rFonts w:ascii=".VnTime" w:hAnsi=".VnTime"/>
                <w:sz w:val="28"/>
                <w:szCs w:val="28"/>
              </w:rPr>
              <w:t xml:space="preserve">nªn </w:t>
            </w:r>
            <w:r w:rsidRPr="00090C48">
              <w:rPr>
                <w:rFonts w:ascii=".VnTime" w:hAnsi=".VnTime"/>
                <w:position w:val="-4"/>
                <w:sz w:val="28"/>
                <w:szCs w:val="28"/>
              </w:rPr>
              <w:object w:dxaOrig="260" w:dyaOrig="279">
                <v:shape id="_x0000_i1291" type="#_x0000_t75" style="width:12.75pt;height:14.25pt" o:ole="">
                  <v:imagedata r:id="rId509" o:title=""/>
                </v:shape>
                <o:OLEObject Type="Embed" ProgID="Equation.DSMT4" ShapeID="_x0000_i1291" DrawAspect="Content" ObjectID="_1586711054" r:id="rId510"/>
              </w:object>
            </w:r>
            <w:r w:rsidRPr="00090C48">
              <w:rPr>
                <w:rFonts w:ascii=".VnTime" w:hAnsi=".VnTime"/>
                <w:sz w:val="28"/>
                <w:szCs w:val="28"/>
              </w:rPr>
              <w:t xml:space="preserve">NMC </w:t>
            </w:r>
            <w:r w:rsidRPr="00090C48">
              <w:rPr>
                <w:rFonts w:ascii=".VnTime" w:hAnsi=".VnTime"/>
                <w:position w:val="-4"/>
                <w:sz w:val="28"/>
                <w:szCs w:val="28"/>
              </w:rPr>
              <w:object w:dxaOrig="240" w:dyaOrig="180">
                <v:shape id="_x0000_i1292" type="#_x0000_t75" style="width:12pt;height:9pt" o:ole="">
                  <v:imagedata r:id="rId511" o:title=""/>
                </v:shape>
                <o:OLEObject Type="Embed" ProgID="Equation.DSMT4" ShapeID="_x0000_i1292" DrawAspect="Content" ObjectID="_1586711055" r:id="rId512"/>
              </w:object>
            </w:r>
            <w:r w:rsidRPr="00090C48">
              <w:rPr>
                <w:rFonts w:ascii=".VnTime" w:hAnsi=".VnTime"/>
                <w:position w:val="-4"/>
                <w:sz w:val="28"/>
                <w:szCs w:val="28"/>
              </w:rPr>
              <w:object w:dxaOrig="260" w:dyaOrig="279">
                <v:shape id="_x0000_i1293" type="#_x0000_t75" style="width:12.75pt;height:14.25pt" o:ole="">
                  <v:imagedata r:id="rId509" o:title=""/>
                </v:shape>
                <o:OLEObject Type="Embed" ProgID="Equation.DSMT4" ShapeID="_x0000_i1293" DrawAspect="Content" ObjectID="_1586711056" r:id="rId513"/>
              </w:object>
            </w:r>
            <w:r w:rsidRPr="00090C48">
              <w:rPr>
                <w:rFonts w:ascii=".VnTime" w:hAnsi=".VnTime"/>
                <w:sz w:val="28"/>
                <w:szCs w:val="28"/>
              </w:rPr>
              <w:t>ABC (g-g)</w:t>
            </w:r>
          </w:p>
          <w:p w:rsidR="00CA7B2F" w:rsidRPr="00090C48" w:rsidRDefault="00CA7B2F" w:rsidP="008D3CA5">
            <w:pPr>
              <w:rPr>
                <w:rFonts w:ascii=".VnTime" w:hAnsi=".VnTime"/>
                <w:sz w:val="28"/>
                <w:szCs w:val="28"/>
              </w:rPr>
            </w:pPr>
            <w:r w:rsidRPr="00090C48">
              <w:rPr>
                <w:rFonts w:ascii=".VnTime" w:hAnsi=".VnTime"/>
                <w:sz w:val="28"/>
                <w:szCs w:val="28"/>
              </w:rPr>
              <w:t xml:space="preserve">suy ra </w:t>
            </w:r>
            <w:r w:rsidRPr="00090C48">
              <w:rPr>
                <w:rFonts w:ascii=".VnTime" w:hAnsi=".VnTime"/>
                <w:position w:val="-26"/>
                <w:sz w:val="28"/>
                <w:szCs w:val="28"/>
              </w:rPr>
              <w:object w:dxaOrig="1700" w:dyaOrig="700">
                <v:shape id="_x0000_i1294" type="#_x0000_t75" style="width:84.75pt;height:35.25pt" o:ole="">
                  <v:imagedata r:id="rId514" o:title=""/>
                </v:shape>
                <o:OLEObject Type="Embed" ProgID="Equation.DSMT4" ShapeID="_x0000_i1294" DrawAspect="Content" ObjectID="_1586711057" r:id="rId515"/>
              </w:object>
            </w:r>
            <w:r w:rsidRPr="00090C48">
              <w:rPr>
                <w:rFonts w:ascii=".VnTime" w:hAnsi=".VnTime"/>
                <w:sz w:val="28"/>
                <w:szCs w:val="28"/>
              </w:rPr>
              <w:t xml:space="preserve"> MN.BC = AB.MC</w:t>
            </w:r>
          </w:p>
          <w:p w:rsidR="00CA7B2F" w:rsidRPr="00090C48" w:rsidRDefault="00CA7B2F" w:rsidP="008D3CA5">
            <w:pPr>
              <w:rPr>
                <w:rFonts w:ascii=".VnTime" w:hAnsi=".VnTime"/>
                <w:sz w:val="28"/>
                <w:szCs w:val="28"/>
              </w:rPr>
            </w:pPr>
            <w:r w:rsidRPr="00090C48">
              <w:rPr>
                <w:rFonts w:ascii=".VnTime" w:hAnsi=".VnTime"/>
                <w:sz w:val="28"/>
                <w:szCs w:val="28"/>
              </w:rPr>
              <w:t>3) Gäi O</w:t>
            </w:r>
            <w:r w:rsidRPr="00090C48">
              <w:rPr>
                <w:rFonts w:ascii="Arial" w:hAnsi="Arial" w:cs="Arial"/>
                <w:sz w:val="28"/>
                <w:szCs w:val="28"/>
              </w:rPr>
              <w:t>’</w:t>
            </w:r>
            <w:r w:rsidRPr="00090C48">
              <w:rPr>
                <w:rFonts w:ascii=".VnTime" w:hAnsi=".VnTime"/>
                <w:sz w:val="28"/>
                <w:szCs w:val="28"/>
              </w:rPr>
              <w:t xml:space="preserve"> l</w:t>
            </w:r>
            <w:r w:rsidRPr="00090C48">
              <w:rPr>
                <w:rFonts w:ascii=".VnTime" w:hAnsi=".VnTime" w:cs=".VnTime"/>
                <w:sz w:val="28"/>
                <w:szCs w:val="28"/>
              </w:rPr>
              <w:t>µ</w:t>
            </w:r>
            <w:r w:rsidRPr="00090C48">
              <w:rPr>
                <w:rFonts w:ascii=".VnTime" w:hAnsi=".VnTime"/>
                <w:sz w:val="28"/>
                <w:szCs w:val="28"/>
              </w:rPr>
              <w:t xml:space="preserve"> t</w:t>
            </w:r>
            <w:r w:rsidRPr="00090C48">
              <w:rPr>
                <w:rFonts w:ascii=".VnTime" w:hAnsi=".VnTime" w:cs=".VnTime"/>
                <w:sz w:val="28"/>
                <w:szCs w:val="28"/>
              </w:rPr>
              <w:t>©</w:t>
            </w:r>
            <w:r w:rsidRPr="00090C48">
              <w:rPr>
                <w:rFonts w:ascii=".VnTime" w:hAnsi=".VnTime"/>
                <w:sz w:val="28"/>
                <w:szCs w:val="28"/>
              </w:rPr>
              <w:t xml:space="preserve">m </w:t>
            </w:r>
            <w:r w:rsidRPr="00090C48">
              <w:rPr>
                <w:rFonts w:ascii=".VnTime" w:hAnsi=".VnTime" w:cs=".VnTime"/>
                <w:sz w:val="28"/>
                <w:szCs w:val="28"/>
              </w:rPr>
              <w:t>®­ê</w:t>
            </w:r>
            <w:r w:rsidRPr="00090C48">
              <w:rPr>
                <w:rFonts w:ascii=".VnTime" w:hAnsi=".VnTime"/>
                <w:sz w:val="28"/>
                <w:szCs w:val="28"/>
              </w:rPr>
              <w:t>ng tr</w:t>
            </w:r>
            <w:r w:rsidRPr="00090C48">
              <w:rPr>
                <w:rFonts w:ascii=".VnTime" w:hAnsi=".VnTime" w:cs=".VnTime"/>
                <w:sz w:val="28"/>
                <w:szCs w:val="28"/>
              </w:rPr>
              <w:t>ß</w:t>
            </w:r>
            <w:r w:rsidRPr="00090C48">
              <w:rPr>
                <w:rFonts w:ascii=".VnTime" w:hAnsi=".VnTime"/>
                <w:sz w:val="28"/>
                <w:szCs w:val="28"/>
              </w:rPr>
              <w:t>n ngo</w:t>
            </w:r>
            <w:r w:rsidRPr="00090C48">
              <w:rPr>
                <w:rFonts w:ascii=".VnTime" w:hAnsi=".VnTime" w:cs=".VnTime"/>
                <w:sz w:val="28"/>
                <w:szCs w:val="28"/>
              </w:rPr>
              <w:t>¹</w:t>
            </w:r>
            <w:r w:rsidRPr="00090C48">
              <w:rPr>
                <w:rFonts w:ascii=".VnTime" w:hAnsi=".VnTime"/>
                <w:sz w:val="28"/>
                <w:szCs w:val="28"/>
              </w:rPr>
              <w:t>i ti</w:t>
            </w:r>
            <w:r w:rsidRPr="00090C48">
              <w:rPr>
                <w:rFonts w:ascii=".VnTime" w:hAnsi=".VnTime" w:cs=".VnTime"/>
                <w:sz w:val="28"/>
                <w:szCs w:val="28"/>
              </w:rPr>
              <w:t>Õ</w:t>
            </w:r>
            <w:r w:rsidRPr="00090C48">
              <w:rPr>
                <w:rFonts w:ascii=".VnTime" w:hAnsi=".VnTime"/>
                <w:sz w:val="28"/>
                <w:szCs w:val="28"/>
              </w:rPr>
              <w:t>p t</w:t>
            </w:r>
            <w:r w:rsidRPr="00090C48">
              <w:rPr>
                <w:rFonts w:ascii=".VnTime" w:hAnsi=".VnTime" w:cs=".VnTime"/>
                <w:sz w:val="28"/>
                <w:szCs w:val="28"/>
              </w:rPr>
              <w:t>ø</w:t>
            </w:r>
            <w:r w:rsidRPr="00090C48">
              <w:rPr>
                <w:rFonts w:ascii=".VnTime" w:hAnsi=".VnTime"/>
                <w:sz w:val="28"/>
                <w:szCs w:val="28"/>
              </w:rPr>
              <w:t xml:space="preserve"> gi</w:t>
            </w:r>
            <w:r w:rsidRPr="00090C48">
              <w:rPr>
                <w:rFonts w:ascii=".VnTime" w:hAnsi=".VnTime" w:cs=".VnTime"/>
                <w:sz w:val="28"/>
                <w:szCs w:val="28"/>
              </w:rPr>
              <w:t>¸</w:t>
            </w:r>
            <w:r w:rsidRPr="00090C48">
              <w:rPr>
                <w:rFonts w:ascii=".VnTime" w:hAnsi=".VnTime"/>
                <w:sz w:val="28"/>
                <w:szCs w:val="28"/>
              </w:rPr>
              <w:t>c ABCD ta c</w:t>
            </w:r>
            <w:r w:rsidRPr="00090C48">
              <w:rPr>
                <w:rFonts w:ascii=".VnTime" w:hAnsi=".VnTime" w:cs=".VnTime"/>
                <w:sz w:val="28"/>
                <w:szCs w:val="28"/>
              </w:rPr>
              <w:t>ã</w:t>
            </w:r>
            <w:r w:rsidRPr="00090C48">
              <w:rPr>
                <w:rFonts w:ascii=".VnTime" w:hAnsi=".VnTime"/>
                <w:sz w:val="28"/>
                <w:szCs w:val="28"/>
              </w:rPr>
              <w:t xml:space="preserve"> O</w:t>
            </w:r>
            <w:r w:rsidRPr="00090C48">
              <w:rPr>
                <w:rFonts w:ascii="Arial" w:hAnsi="Arial" w:cs="Arial"/>
                <w:sz w:val="28"/>
                <w:szCs w:val="28"/>
              </w:rPr>
              <w:t>’</w:t>
            </w:r>
            <w:r w:rsidRPr="00090C48">
              <w:rPr>
                <w:rFonts w:ascii=".VnTime" w:hAnsi=".VnTime"/>
                <w:sz w:val="28"/>
                <w:szCs w:val="28"/>
              </w:rPr>
              <w:t xml:space="preserve"> l</w:t>
            </w:r>
            <w:r w:rsidRPr="00090C48">
              <w:rPr>
                <w:rFonts w:ascii=".VnTime" w:hAnsi=".VnTime" w:cs=".VnTime"/>
                <w:sz w:val="28"/>
                <w:szCs w:val="28"/>
              </w:rPr>
              <w:t>µ</w:t>
            </w:r>
            <w:r w:rsidRPr="00090C48">
              <w:rPr>
                <w:rFonts w:ascii=".VnTime" w:hAnsi=".VnTime"/>
                <w:sz w:val="28"/>
                <w:szCs w:val="28"/>
              </w:rPr>
              <w:t xml:space="preserve"> trung </w:t>
            </w:r>
            <w:r w:rsidRPr="00090C48">
              <w:rPr>
                <w:rFonts w:ascii=".VnTime" w:hAnsi=".VnTime" w:cs=".VnTime"/>
                <w:sz w:val="28"/>
                <w:szCs w:val="28"/>
              </w:rPr>
              <w:t>®</w:t>
            </w:r>
            <w:r w:rsidRPr="00090C48">
              <w:rPr>
                <w:rFonts w:ascii=".VnTime" w:hAnsi=".VnTime"/>
                <w:sz w:val="28"/>
                <w:szCs w:val="28"/>
              </w:rPr>
              <w:t>i</w:t>
            </w:r>
            <w:r w:rsidRPr="00090C48">
              <w:rPr>
                <w:rFonts w:ascii=".VnTime" w:hAnsi=".VnTime" w:cs=".VnTime"/>
                <w:sz w:val="28"/>
                <w:szCs w:val="28"/>
              </w:rPr>
              <w:t>Ó</w:t>
            </w:r>
            <w:r w:rsidRPr="00090C48">
              <w:rPr>
                <w:rFonts w:ascii=".VnTime" w:hAnsi=".VnTime"/>
                <w:sz w:val="28"/>
                <w:szCs w:val="28"/>
              </w:rPr>
              <w:t>m BC</w:t>
            </w:r>
          </w:p>
          <w:p w:rsidR="00CA7B2F" w:rsidRPr="00090C48" w:rsidRDefault="00CA7B2F" w:rsidP="008D3CA5">
            <w:pPr>
              <w:rPr>
                <w:rFonts w:ascii=".VnTime" w:hAnsi=".VnTime"/>
                <w:sz w:val="28"/>
                <w:szCs w:val="28"/>
              </w:rPr>
            </w:pPr>
            <w:r w:rsidRPr="00090C48">
              <w:rPr>
                <w:rFonts w:ascii=".VnTime" w:hAnsi=".VnTime"/>
                <w:sz w:val="28"/>
                <w:szCs w:val="28"/>
              </w:rPr>
              <w:t>KÎ tiÕp tuyÕn cña (O) t¹i M lµ Mx ta cã Mx// AB (cïng vu«ng gãc víi AC).</w:t>
            </w:r>
          </w:p>
          <w:p w:rsidR="00CA7B2F" w:rsidRPr="00090C48" w:rsidRDefault="00CA7B2F" w:rsidP="008D3CA5">
            <w:pPr>
              <w:rPr>
                <w:rFonts w:ascii=".VnTime" w:hAnsi=".VnTime"/>
                <w:sz w:val="28"/>
                <w:szCs w:val="28"/>
              </w:rPr>
            </w:pPr>
            <w:r w:rsidRPr="00090C48">
              <w:rPr>
                <w:rFonts w:ascii=".VnTime" w:hAnsi=".VnTime"/>
                <w:sz w:val="28"/>
                <w:szCs w:val="28"/>
              </w:rPr>
              <w:t>M lµ trung ®iÓm cña AC nªn Mx ph¶i ®i qua trung ®iÓm (O</w:t>
            </w:r>
            <w:r w:rsidRPr="00090C48">
              <w:rPr>
                <w:rFonts w:ascii="Arial" w:hAnsi="Arial" w:cs="Arial"/>
                <w:sz w:val="28"/>
                <w:szCs w:val="28"/>
              </w:rPr>
              <w:t>’</w:t>
            </w:r>
            <w:r w:rsidRPr="00090C48">
              <w:rPr>
                <w:rFonts w:ascii=".VnTime" w:hAnsi=".VnTime"/>
                <w:sz w:val="28"/>
                <w:szCs w:val="28"/>
              </w:rPr>
              <w:t>) c</w:t>
            </w:r>
            <w:r w:rsidRPr="00090C48">
              <w:rPr>
                <w:rFonts w:ascii=".VnTime" w:hAnsi=".VnTime" w:cs=".VnTime"/>
                <w:sz w:val="28"/>
                <w:szCs w:val="28"/>
              </w:rPr>
              <w:t>ñ</w:t>
            </w:r>
            <w:r w:rsidRPr="00090C48">
              <w:rPr>
                <w:rFonts w:ascii=".VnTime" w:hAnsi=".VnTime"/>
                <w:sz w:val="28"/>
                <w:szCs w:val="28"/>
              </w:rPr>
              <w:t>a BC.</w:t>
            </w:r>
          </w:p>
          <w:p w:rsidR="00CA7B2F" w:rsidRPr="00090C48" w:rsidRDefault="00CA7B2F" w:rsidP="008D3CA5">
            <w:pPr>
              <w:rPr>
                <w:rFonts w:ascii=".VnTime" w:hAnsi=".VnTime"/>
                <w:sz w:val="28"/>
                <w:szCs w:val="28"/>
              </w:rPr>
            </w:pPr>
            <w:r w:rsidRPr="00090C48">
              <w:rPr>
                <w:rFonts w:ascii=".VnTime" w:hAnsi=".VnTime"/>
                <w:sz w:val="28"/>
                <w:szCs w:val="28"/>
              </w:rPr>
              <w:t>VËy tiÕp tuyÕn t¹i M cña ®­êng trßn ®­êng kÝnh MC ®i qua t©m O</w:t>
            </w:r>
            <w:r w:rsidRPr="00090C48">
              <w:rPr>
                <w:rFonts w:ascii="Arial" w:hAnsi="Arial" w:cs="Arial"/>
                <w:sz w:val="28"/>
                <w:szCs w:val="28"/>
              </w:rPr>
              <w:t>’</w:t>
            </w:r>
            <w:r w:rsidRPr="00090C48">
              <w:rPr>
                <w:rFonts w:ascii=".VnTime" w:hAnsi=".VnTime"/>
                <w:sz w:val="28"/>
                <w:szCs w:val="28"/>
              </w:rPr>
              <w:t xml:space="preserve"> c</w:t>
            </w:r>
            <w:r w:rsidRPr="00090C48">
              <w:rPr>
                <w:rFonts w:ascii=".VnTime" w:hAnsi=".VnTime" w:cs=".VnTime"/>
                <w:sz w:val="28"/>
                <w:szCs w:val="28"/>
              </w:rPr>
              <w:t>ñ</w:t>
            </w:r>
            <w:r w:rsidRPr="00090C48">
              <w:rPr>
                <w:rFonts w:ascii=".VnTime" w:hAnsi=".VnTime"/>
                <w:sz w:val="28"/>
                <w:szCs w:val="28"/>
              </w:rPr>
              <w:t xml:space="preserve">a </w:t>
            </w:r>
            <w:r w:rsidRPr="00090C48">
              <w:rPr>
                <w:rFonts w:ascii=".VnTime" w:hAnsi=".VnTime" w:cs=".VnTime"/>
                <w:sz w:val="28"/>
                <w:szCs w:val="28"/>
              </w:rPr>
              <w:t>®­ê</w:t>
            </w:r>
            <w:r w:rsidRPr="00090C48">
              <w:rPr>
                <w:rFonts w:ascii=".VnTime" w:hAnsi=".VnTime"/>
                <w:sz w:val="28"/>
                <w:szCs w:val="28"/>
              </w:rPr>
              <w:t>ng tr</w:t>
            </w:r>
            <w:r w:rsidRPr="00090C48">
              <w:rPr>
                <w:rFonts w:ascii=".VnTime" w:hAnsi=".VnTime" w:cs=".VnTime"/>
                <w:sz w:val="28"/>
                <w:szCs w:val="28"/>
              </w:rPr>
              <w:t>ß</w:t>
            </w:r>
            <w:r w:rsidRPr="00090C48">
              <w:rPr>
                <w:rFonts w:ascii=".VnTime" w:hAnsi=".VnTime"/>
                <w:sz w:val="28"/>
                <w:szCs w:val="28"/>
              </w:rPr>
              <w:t>n ngo</w:t>
            </w:r>
            <w:r w:rsidRPr="00090C48">
              <w:rPr>
                <w:rFonts w:ascii=".VnTime" w:hAnsi=".VnTime" w:cs=".VnTime"/>
                <w:sz w:val="28"/>
                <w:szCs w:val="28"/>
              </w:rPr>
              <w:t>¹</w:t>
            </w:r>
            <w:r w:rsidRPr="00090C48">
              <w:rPr>
                <w:rFonts w:ascii=".VnTime" w:hAnsi=".VnTime"/>
                <w:sz w:val="28"/>
                <w:szCs w:val="28"/>
              </w:rPr>
              <w:t>i ti</w:t>
            </w:r>
            <w:r w:rsidRPr="00090C48">
              <w:rPr>
                <w:rFonts w:ascii=".VnTime" w:hAnsi=".VnTime" w:cs=".VnTime"/>
                <w:sz w:val="28"/>
                <w:szCs w:val="28"/>
              </w:rPr>
              <w:t>Õ</w:t>
            </w:r>
            <w:r w:rsidRPr="00090C48">
              <w:rPr>
                <w:rFonts w:ascii=".VnTime" w:hAnsi=".VnTime"/>
                <w:sz w:val="28"/>
                <w:szCs w:val="28"/>
              </w:rPr>
              <w:t>p t</w:t>
            </w:r>
            <w:r w:rsidRPr="00090C48">
              <w:rPr>
                <w:rFonts w:ascii=".VnTime" w:hAnsi=".VnTime" w:cs=".VnTime"/>
                <w:sz w:val="28"/>
                <w:szCs w:val="28"/>
              </w:rPr>
              <w:t>ø</w:t>
            </w:r>
            <w:r w:rsidRPr="00090C48">
              <w:rPr>
                <w:rFonts w:ascii=".VnTime" w:hAnsi=".VnTime"/>
                <w:sz w:val="28"/>
                <w:szCs w:val="28"/>
              </w:rPr>
              <w:t xml:space="preserve"> gi</w:t>
            </w:r>
            <w:r w:rsidRPr="00090C48">
              <w:rPr>
                <w:rFonts w:ascii=".VnTime" w:hAnsi=".VnTime" w:cs=".VnTime"/>
                <w:sz w:val="28"/>
                <w:szCs w:val="28"/>
              </w:rPr>
              <w:t>¸</w:t>
            </w:r>
            <w:r w:rsidRPr="00090C48">
              <w:rPr>
                <w:rFonts w:ascii=".VnTime" w:hAnsi=".VnTime"/>
                <w:sz w:val="28"/>
                <w:szCs w:val="28"/>
              </w:rPr>
              <w:t>c BADC.</w:t>
            </w:r>
          </w:p>
          <w:p w:rsidR="00CA7B2F" w:rsidRPr="00090C48" w:rsidRDefault="00CA7B2F" w:rsidP="008D3CA5">
            <w:pPr>
              <w:rPr>
                <w:rFonts w:ascii=".VnTime" w:hAnsi=".VnTime"/>
                <w:sz w:val="28"/>
                <w:szCs w:val="28"/>
              </w:rPr>
            </w:pPr>
          </w:p>
          <w:p w:rsidR="00CA7B2F" w:rsidRPr="00090C48" w:rsidRDefault="00CA7B2F" w:rsidP="008D3CA5">
            <w:pPr>
              <w:ind w:hanging="519"/>
              <w:jc w:val="center"/>
              <w:rPr>
                <w:rFonts w:ascii=".VnTime" w:eastAsia="Times New Roman" w:hAnsi=".VnTime"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7034D8">
              <w:rPr>
                <w:rFonts w:ascii="Times New Roman" w:eastAsia="Times New Roman" w:hAnsi="Times New Roman" w:cs="Times New Roman"/>
                <w:b/>
                <w:color w:val="FF0000"/>
                <w:sz w:val="28"/>
                <w:szCs w:val="28"/>
                <w:lang w:val="en-US"/>
              </w:rPr>
              <w:t>57</w:t>
            </w:r>
          </w:p>
          <w:p w:rsidR="00CA7B2F" w:rsidRDefault="00CA7B2F" w:rsidP="008D3CA5">
            <w:r>
              <w:t>PHÒNG GD&amp;ĐT NAM ĐÀN                 ĐỀ THI THỬ VÀO LỚP 10 THPT</w:t>
            </w:r>
          </w:p>
          <w:p w:rsidR="00CA7B2F" w:rsidRDefault="00CA7B2F" w:rsidP="008D3CA5">
            <w:r>
              <w:t xml:space="preserve">TRƯỜNG THCS NAM GIANG                   NĂM HỌC 2015 – 2016 </w:t>
            </w:r>
          </w:p>
          <w:p w:rsidR="00CA7B2F" w:rsidRDefault="00CA7B2F" w:rsidP="008D3CA5">
            <w:pPr>
              <w:ind w:leftChars="1800" w:left="3960"/>
              <w:jc w:val="center"/>
            </w:pPr>
            <w:r>
              <w:t>Môn thi: TOÁN</w:t>
            </w:r>
          </w:p>
          <w:p w:rsidR="00CA7B2F" w:rsidRDefault="00CA7B2F" w:rsidP="008D3CA5">
            <w:pPr>
              <w:ind w:leftChars="1800" w:left="3960"/>
              <w:jc w:val="center"/>
            </w:pPr>
            <w:r>
              <w:t>Thời gian làm bài: 120 phút</w:t>
            </w:r>
          </w:p>
          <w:p w:rsidR="00CA7B2F" w:rsidRDefault="00CA7B2F" w:rsidP="008D3CA5">
            <w:r>
              <w:t xml:space="preserve">Câu I (3 điểm). Cho biểu thức </w:t>
            </w:r>
          </w:p>
          <w:p w:rsidR="00CA7B2F" w:rsidRDefault="00CA7B2F" w:rsidP="008D3CA5">
            <w:pPr>
              <w:rPr>
                <w:lang w:val="en-US"/>
              </w:rPr>
            </w:pPr>
            <w:r>
              <w:rPr>
                <w:noProof/>
                <w:lang w:val="en-US"/>
              </w:rPr>
              <w:drawing>
                <wp:inline distT="0" distB="0" distL="0" distR="0" wp14:anchorId="3067CA39" wp14:editId="18C5C0A1">
                  <wp:extent cx="1543050" cy="400050"/>
                  <wp:effectExtent l="0" t="0" r="0" b="0"/>
                  <wp:docPr id="1461" name="Picture 1461" descr="de-thi-thu-vao-lop-10-mon-toan-thcs-nam-gia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thi-thu-vao-lop-10-mon-toan-thcs-nam-giang-a"/>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1543050" cy="400050"/>
                          </a:xfrm>
                          <a:prstGeom prst="rect">
                            <a:avLst/>
                          </a:prstGeom>
                          <a:noFill/>
                          <a:ln>
                            <a:noFill/>
                          </a:ln>
                        </pic:spPr>
                      </pic:pic>
                    </a:graphicData>
                  </a:graphic>
                </wp:inline>
              </w:drawing>
            </w:r>
          </w:p>
          <w:p w:rsidR="00CA7B2F" w:rsidRDefault="00CA7B2F" w:rsidP="008D3CA5">
            <w:r>
              <w:t>a) Nêu điều kiện xác định và rút gọn biểu thức A.</w:t>
            </w:r>
          </w:p>
          <w:p w:rsidR="00CA7B2F" w:rsidRDefault="00CA7B2F" w:rsidP="008D3CA5">
            <w:r>
              <w:t>b) Tính giá trị của biểu thức A khi x = 1/9.</w:t>
            </w:r>
          </w:p>
          <w:p w:rsidR="00CA7B2F" w:rsidRDefault="00CA7B2F" w:rsidP="008D3CA5">
            <w:r>
              <w:t>c) Tìm x để A &lt; 1.</w:t>
            </w:r>
          </w:p>
          <w:p w:rsidR="00CA7B2F" w:rsidRDefault="00CA7B2F" w:rsidP="008D3CA5">
            <w:r>
              <w:t>Câu II (2 điểm). Cho phương trình bậc hai sau, với tham số m.</w:t>
            </w:r>
          </w:p>
          <w:p w:rsidR="00CA7B2F" w:rsidRDefault="00CA7B2F" w:rsidP="008D3CA5">
            <w:r>
              <w:t xml:space="preserve">          x</w:t>
            </w:r>
            <w:r>
              <w:rPr>
                <w:vertAlign w:val="superscript"/>
              </w:rPr>
              <w:t>2</w:t>
            </w:r>
            <w:r>
              <w:t xml:space="preserve"> – 2mx - m2 - 1 = 0     (1)</w:t>
            </w:r>
          </w:p>
          <w:p w:rsidR="00CA7B2F" w:rsidRDefault="00CA7B2F" w:rsidP="008D3CA5">
            <w:r>
              <w:t>a) Giải phương trình (1) khi m = 2.</w:t>
            </w:r>
          </w:p>
          <w:p w:rsidR="00CA7B2F" w:rsidRDefault="00CA7B2F" w:rsidP="008D3CA5">
            <w:r>
              <w:t>b) Tìm giá trị của tham số m để phương trình (1) có hia nghiệm x</w:t>
            </w:r>
            <w:r>
              <w:rPr>
                <w:vertAlign w:val="subscript"/>
              </w:rPr>
              <w:t>1</w:t>
            </w:r>
            <w:r>
              <w:t>; x</w:t>
            </w:r>
            <w:r>
              <w:rPr>
                <w:vertAlign w:val="subscript"/>
              </w:rPr>
              <w:t>2</w:t>
            </w:r>
            <w:r>
              <w:t xml:space="preserve"> thoả mãn:</w:t>
            </w:r>
          </w:p>
          <w:p w:rsidR="00CA7B2F" w:rsidRDefault="00CA7B2F" w:rsidP="008D3CA5">
            <w:pPr>
              <w:rPr>
                <w:lang w:val="en-US"/>
              </w:rPr>
            </w:pPr>
            <w:r>
              <w:rPr>
                <w:noProof/>
                <w:lang w:val="en-US"/>
              </w:rPr>
              <w:drawing>
                <wp:inline distT="0" distB="0" distL="0" distR="0" wp14:anchorId="757BA4BF" wp14:editId="236C1F6F">
                  <wp:extent cx="762000" cy="342900"/>
                  <wp:effectExtent l="0" t="0" r="0" b="0"/>
                  <wp:docPr id="1460" name="Picture 1460" descr="de-thi-thu-vao-lop-10-mon-toan-thcs-nam-gian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thi-thu-vao-lop-10-mon-toan-thcs-nam-giang-b"/>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762000" cy="342900"/>
                          </a:xfrm>
                          <a:prstGeom prst="rect">
                            <a:avLst/>
                          </a:prstGeom>
                          <a:noFill/>
                          <a:ln>
                            <a:noFill/>
                          </a:ln>
                        </pic:spPr>
                      </pic:pic>
                    </a:graphicData>
                  </a:graphic>
                </wp:inline>
              </w:drawing>
            </w:r>
          </w:p>
          <w:p w:rsidR="00CA7B2F" w:rsidRDefault="00CA7B2F" w:rsidP="008D3CA5">
            <w:r>
              <w:t>Câu III (1,5 điểm). Hai tổ cùng làm một công việc trong 15 giờ thì xong . Nếu tổ (I) làm trong 3 giờ, tổ (II) làm trong 5 giờ thì được 25% công việc . Hỏi mỗi tổ làm riêng trong bao lâu thì xong công việc đó?</w:t>
            </w:r>
          </w:p>
          <w:p w:rsidR="00CA7B2F" w:rsidRDefault="00CA7B2F" w:rsidP="008D3CA5">
            <w:r>
              <w:t>Câu IV (3,5 điểm). Cho tam giác ABC nhọn nội tiếp đường tròn (O), BD và CE là hai đường cao của tam giác , chúng cắt nhau tại H và cắt đường tròn (O) lần lượt ở D’ và E’ .</w:t>
            </w:r>
          </w:p>
          <w:p w:rsidR="00CA7B2F" w:rsidRDefault="00CA7B2F" w:rsidP="008D3CA5">
            <w:r>
              <w:t>Chứng minh:</w:t>
            </w:r>
          </w:p>
          <w:p w:rsidR="00CA7B2F" w:rsidRDefault="00CA7B2F" w:rsidP="008D3CA5">
            <w:r>
              <w:t>a) Tứ giác BEDC nội tiếp</w:t>
            </w:r>
          </w:p>
          <w:p w:rsidR="00CA7B2F" w:rsidRDefault="00CA7B2F" w:rsidP="008D3CA5">
            <w:r>
              <w:t>b) DE song song D’E’</w:t>
            </w:r>
          </w:p>
          <w:p w:rsidR="00CA7B2F" w:rsidRDefault="00CA7B2F" w:rsidP="008D3CA5">
            <w:r>
              <w:t>c) Cho BD cố định. Chứng minh rằng khi A di động trên cung lớn AB sao cho tam giác ABC là tam giác nhọn thì bán kính đường tròn ngoại tiếp tam giác ADE không đổi.</w:t>
            </w:r>
          </w:p>
          <w:p w:rsidR="00CA7B2F" w:rsidRDefault="00CA7B2F" w:rsidP="008D3CA5"/>
          <w:p w:rsidR="00CA7B2F" w:rsidRDefault="00CA7B2F" w:rsidP="008D3CA5">
            <w:r>
              <w:t>Đáp án đề thi thử vào lớp 10 môn Toán - THCS Nam Giang năm 2015</w:t>
            </w:r>
          </w:p>
          <w:p w:rsidR="00CA7B2F" w:rsidRDefault="00CA7B2F" w:rsidP="008D3CA5"/>
          <w:p w:rsidR="00CA7B2F" w:rsidRDefault="00CA7B2F" w:rsidP="008D3CA5">
            <w:pPr>
              <w:rPr>
                <w:lang w:val="en-US"/>
              </w:rPr>
            </w:pPr>
            <w:r>
              <w:rPr>
                <w:noProof/>
                <w:lang w:val="en-US"/>
              </w:rPr>
              <w:drawing>
                <wp:inline distT="0" distB="0" distL="0" distR="0" wp14:anchorId="05FEBC52" wp14:editId="188B44D9">
                  <wp:extent cx="5010150" cy="3714750"/>
                  <wp:effectExtent l="0" t="0" r="0" b="0"/>
                  <wp:docPr id="1459" name="Picture 1459" descr="dap-an-de-thi-thu-vao-lop-10-nam-gia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p-an-de-thi-thu-vao-lop-10-nam-giang-a"/>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5010150" cy="3714750"/>
                          </a:xfrm>
                          <a:prstGeom prst="rect">
                            <a:avLst/>
                          </a:prstGeom>
                          <a:noFill/>
                          <a:ln>
                            <a:noFill/>
                          </a:ln>
                        </pic:spPr>
                      </pic:pic>
                    </a:graphicData>
                  </a:graphic>
                </wp:inline>
              </w:drawing>
            </w:r>
          </w:p>
          <w:p w:rsidR="00CA7B2F" w:rsidRDefault="00CA7B2F" w:rsidP="008D3CA5">
            <w:pPr>
              <w:rPr>
                <w:lang w:val="en-US"/>
              </w:rPr>
            </w:pPr>
            <w:r>
              <w:rPr>
                <w:noProof/>
                <w:lang w:val="en-US"/>
              </w:rPr>
              <w:drawing>
                <wp:inline distT="0" distB="0" distL="0" distR="0" wp14:anchorId="31DCEF02" wp14:editId="03C9DFB8">
                  <wp:extent cx="4991100" cy="2562225"/>
                  <wp:effectExtent l="0" t="0" r="0" b="9525"/>
                  <wp:docPr id="1458" name="Picture 1458" descr="dap-an-de-thi-thu-vao-lop-10-nam-gian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p-an-de-thi-thu-vao-lop-10-nam-giang-b"/>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4991100" cy="2562225"/>
                          </a:xfrm>
                          <a:prstGeom prst="rect">
                            <a:avLst/>
                          </a:prstGeom>
                          <a:noFill/>
                          <a:ln>
                            <a:noFill/>
                          </a:ln>
                        </pic:spPr>
                      </pic:pic>
                    </a:graphicData>
                  </a:graphic>
                </wp:inline>
              </w:drawing>
            </w:r>
          </w:p>
          <w:p w:rsidR="00CA7B2F" w:rsidRDefault="00CA7B2F" w:rsidP="008D3CA5">
            <w:pPr>
              <w:rPr>
                <w:lang w:val="en-US"/>
              </w:rPr>
            </w:pPr>
            <w:r>
              <w:rPr>
                <w:noProof/>
                <w:lang w:val="en-US"/>
              </w:rPr>
              <w:drawing>
                <wp:inline distT="0" distB="0" distL="0" distR="0" wp14:anchorId="72984DF6" wp14:editId="57F3D871">
                  <wp:extent cx="5048250" cy="3400425"/>
                  <wp:effectExtent l="0" t="0" r="0" b="9525"/>
                  <wp:docPr id="1457" name="Picture 1457" descr="dap-an-de-thi-thu-vao-lop-10-nam-giang-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p-an-de-thi-thu-vao-lop-10-nam-giang-c"/>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5048250" cy="3400425"/>
                          </a:xfrm>
                          <a:prstGeom prst="rect">
                            <a:avLst/>
                          </a:prstGeom>
                          <a:noFill/>
                          <a:ln>
                            <a:noFill/>
                          </a:ln>
                        </pic:spPr>
                      </pic:pic>
                    </a:graphicData>
                  </a:graphic>
                </wp:inline>
              </w:drawing>
            </w:r>
          </w:p>
          <w:p w:rsidR="00CA7B2F" w:rsidRDefault="00CA7B2F" w:rsidP="008D3CA5">
            <w:pPr>
              <w:rPr>
                <w:lang w:val="en-US"/>
              </w:rPr>
            </w:pPr>
            <w:r>
              <w:rPr>
                <w:noProof/>
                <w:lang w:val="en-US"/>
              </w:rPr>
              <w:drawing>
                <wp:inline distT="0" distB="0" distL="0" distR="0" wp14:anchorId="40C34D7A" wp14:editId="1F8026C7">
                  <wp:extent cx="5010150" cy="5095875"/>
                  <wp:effectExtent l="0" t="0" r="0" b="9525"/>
                  <wp:docPr id="1456" name="Picture 1456" descr="dap-an-de-thi-thu-vao-lop-10-nam-gian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p-an-de-thi-thu-vao-lop-10-nam-giang-d"/>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5010150" cy="5095875"/>
                          </a:xfrm>
                          <a:prstGeom prst="rect">
                            <a:avLst/>
                          </a:prstGeom>
                          <a:noFill/>
                          <a:ln>
                            <a:noFill/>
                          </a:ln>
                        </pic:spPr>
                      </pic:pic>
                    </a:graphicData>
                  </a:graphic>
                </wp:inline>
              </w:drawing>
            </w: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 xml:space="preserve">ĐỀ </w:t>
            </w:r>
            <w:r w:rsidR="007034D8">
              <w:rPr>
                <w:rFonts w:ascii="Times New Roman" w:eastAsia="Times New Roman" w:hAnsi="Times New Roman" w:cs="Times New Roman"/>
                <w:b/>
                <w:color w:val="FF0000"/>
                <w:sz w:val="28"/>
                <w:szCs w:val="28"/>
                <w:lang w:val="en-US"/>
              </w:rPr>
              <w:t>058</w:t>
            </w:r>
          </w:p>
          <w:p w:rsidR="00CA7B2F" w:rsidRPr="00EA3474" w:rsidRDefault="00CA7B2F" w:rsidP="008D3CA5">
            <w:pPr>
              <w:jc w:val="center"/>
              <w:rPr>
                <w:rFonts w:ascii="Times New Roman" w:hAnsi="Times New Roman"/>
                <w:sz w:val="26"/>
                <w:szCs w:val="26"/>
                <w:lang w:val="nl-NL"/>
              </w:rPr>
            </w:pPr>
          </w:p>
          <w:p w:rsidR="00CA7B2F" w:rsidRPr="00EA3474" w:rsidRDefault="00CA7B2F" w:rsidP="008D3CA5">
            <w:pPr>
              <w:rPr>
                <w:rFonts w:ascii="Times New Roman" w:hAnsi="Times New Roman"/>
                <w:sz w:val="26"/>
                <w:szCs w:val="26"/>
                <w:lang w:val="nl-NL"/>
              </w:rPr>
            </w:pPr>
          </w:p>
          <w:p w:rsidR="00CA7B2F" w:rsidRPr="00EA3474" w:rsidRDefault="00CA7B2F" w:rsidP="008D3CA5">
            <w:pPr>
              <w:rPr>
                <w:rFonts w:ascii="Times New Roman" w:hAnsi="Times New Roman"/>
                <w:sz w:val="26"/>
                <w:szCs w:val="26"/>
                <w:lang w:val="nl-NL"/>
              </w:rPr>
            </w:pPr>
            <w:r w:rsidRPr="00EA3474">
              <w:rPr>
                <w:rFonts w:ascii="Times New Roman" w:hAnsi="Times New Roman"/>
                <w:b/>
                <w:sz w:val="26"/>
                <w:szCs w:val="26"/>
                <w:u w:val="single"/>
                <w:lang w:val="nl-NL"/>
              </w:rPr>
              <w:t>Câu 1</w:t>
            </w:r>
            <w:r w:rsidRPr="00EA3474">
              <w:rPr>
                <w:rFonts w:ascii="Times New Roman" w:hAnsi="Times New Roman"/>
                <w:b/>
                <w:sz w:val="26"/>
                <w:szCs w:val="26"/>
                <w:lang w:val="nl-NL"/>
              </w:rPr>
              <w:t>: (</w:t>
            </w:r>
            <w:r>
              <w:rPr>
                <w:rFonts w:ascii="Times New Roman" w:hAnsi="Times New Roman"/>
                <w:b/>
                <w:sz w:val="26"/>
                <w:szCs w:val="26"/>
                <w:lang w:val="nl-NL"/>
              </w:rPr>
              <w:t>4</w:t>
            </w:r>
            <w:r w:rsidRPr="00EA3474">
              <w:rPr>
                <w:rFonts w:ascii="Times New Roman" w:hAnsi="Times New Roman"/>
                <w:b/>
                <w:sz w:val="26"/>
                <w:szCs w:val="26"/>
                <w:lang w:val="nl-NL"/>
              </w:rPr>
              <w:t>,0 điểm)</w:t>
            </w:r>
          </w:p>
          <w:p w:rsidR="00CA7B2F" w:rsidRPr="00EA3474" w:rsidRDefault="00CA7B2F" w:rsidP="008D3CA5">
            <w:pPr>
              <w:rPr>
                <w:rFonts w:ascii="Times New Roman" w:hAnsi="Times New Roman"/>
                <w:sz w:val="26"/>
                <w:szCs w:val="26"/>
                <w:lang w:val="nl-NL"/>
              </w:rPr>
            </w:pPr>
            <w:r w:rsidRPr="00EA3474">
              <w:rPr>
                <w:rFonts w:ascii="Times New Roman" w:hAnsi="Times New Roman"/>
                <w:sz w:val="26"/>
                <w:szCs w:val="26"/>
                <w:lang w:val="nl-NL"/>
              </w:rPr>
              <w:t>Tìm các nghiệm nguyên của phương trình: 5x</w:t>
            </w:r>
            <w:r w:rsidRPr="00EA3474">
              <w:rPr>
                <w:rFonts w:ascii="Times New Roman" w:hAnsi="Times New Roman"/>
                <w:sz w:val="26"/>
                <w:szCs w:val="26"/>
                <w:vertAlign w:val="superscript"/>
                <w:lang w:val="nl-NL"/>
              </w:rPr>
              <w:t>2</w:t>
            </w:r>
            <w:r w:rsidRPr="00EA3474">
              <w:rPr>
                <w:rFonts w:ascii="Times New Roman" w:hAnsi="Times New Roman"/>
                <w:sz w:val="26"/>
                <w:szCs w:val="26"/>
                <w:lang w:val="nl-NL"/>
              </w:rPr>
              <w:t xml:space="preserve"> + 4y</w:t>
            </w:r>
            <w:r w:rsidRPr="00EA3474">
              <w:rPr>
                <w:rFonts w:ascii="Times New Roman" w:hAnsi="Times New Roman"/>
                <w:sz w:val="26"/>
                <w:szCs w:val="26"/>
                <w:vertAlign w:val="superscript"/>
                <w:lang w:val="nl-NL"/>
              </w:rPr>
              <w:t>2</w:t>
            </w:r>
            <w:r w:rsidRPr="00EA3474">
              <w:rPr>
                <w:rFonts w:ascii="Times New Roman" w:hAnsi="Times New Roman"/>
                <w:sz w:val="26"/>
                <w:szCs w:val="26"/>
                <w:lang w:val="nl-NL"/>
              </w:rPr>
              <w:t xml:space="preserve"> = 10x + 19</w:t>
            </w:r>
          </w:p>
          <w:p w:rsidR="00CA7B2F" w:rsidRPr="00EA3474" w:rsidRDefault="00CA7B2F" w:rsidP="008D3CA5">
            <w:pPr>
              <w:rPr>
                <w:rFonts w:ascii="Times New Roman" w:hAnsi="Times New Roman"/>
                <w:sz w:val="26"/>
                <w:szCs w:val="26"/>
                <w:lang w:val="nl-NL"/>
              </w:rPr>
            </w:pPr>
          </w:p>
          <w:p w:rsidR="00CA7B2F" w:rsidRPr="00EA3474" w:rsidRDefault="00CA7B2F" w:rsidP="008D3CA5">
            <w:pPr>
              <w:rPr>
                <w:rFonts w:ascii="Times New Roman" w:hAnsi="Times New Roman"/>
                <w:b/>
                <w:sz w:val="26"/>
                <w:szCs w:val="26"/>
                <w:lang w:val="nl-NL"/>
              </w:rPr>
            </w:pPr>
            <w:r w:rsidRPr="00EA3474">
              <w:rPr>
                <w:rFonts w:ascii="Times New Roman" w:hAnsi="Times New Roman"/>
                <w:b/>
                <w:sz w:val="26"/>
                <w:szCs w:val="26"/>
                <w:u w:val="single"/>
                <w:lang w:val="nl-NL"/>
              </w:rPr>
              <w:t>Câu 2:</w:t>
            </w:r>
            <w:r w:rsidRPr="00EA3474">
              <w:rPr>
                <w:rFonts w:ascii="Times New Roman" w:hAnsi="Times New Roman"/>
                <w:b/>
                <w:sz w:val="26"/>
                <w:szCs w:val="26"/>
                <w:lang w:val="nl-NL"/>
              </w:rPr>
              <w:t xml:space="preserve"> (</w:t>
            </w:r>
            <w:r>
              <w:rPr>
                <w:rFonts w:ascii="Times New Roman" w:hAnsi="Times New Roman"/>
                <w:b/>
                <w:sz w:val="26"/>
                <w:szCs w:val="26"/>
                <w:lang w:val="nl-NL"/>
              </w:rPr>
              <w:t>2</w:t>
            </w:r>
            <w:r w:rsidRPr="00EA3474">
              <w:rPr>
                <w:rFonts w:ascii="Times New Roman" w:hAnsi="Times New Roman"/>
                <w:b/>
                <w:sz w:val="26"/>
                <w:szCs w:val="26"/>
                <w:lang w:val="nl-NL"/>
              </w:rPr>
              <w:t>,0 điểm)</w:t>
            </w:r>
          </w:p>
          <w:p w:rsidR="00CA7B2F" w:rsidRPr="00EA3474" w:rsidRDefault="00CA7B2F" w:rsidP="008D3CA5">
            <w:pPr>
              <w:rPr>
                <w:rFonts w:ascii="Times New Roman" w:hAnsi="Times New Roman"/>
                <w:sz w:val="26"/>
                <w:szCs w:val="26"/>
                <w:lang w:val="nl-NL"/>
              </w:rPr>
            </w:pPr>
            <w:r w:rsidRPr="00EA3474">
              <w:rPr>
                <w:rFonts w:ascii="Times New Roman" w:hAnsi="Times New Roman"/>
                <w:sz w:val="26"/>
                <w:szCs w:val="26"/>
                <w:lang w:val="nl-NL"/>
              </w:rPr>
              <w:t>Xét một hình vuông và một hình tam giác, nếu có cùng diện tích thì hình nào có chu vi lớn hơn?</w:t>
            </w:r>
          </w:p>
          <w:p w:rsidR="00CA7B2F" w:rsidRDefault="00CA7B2F" w:rsidP="008D3CA5">
            <w:pPr>
              <w:tabs>
                <w:tab w:val="left" w:pos="8520"/>
              </w:tabs>
              <w:rPr>
                <w:rFonts w:ascii="Times New Roman" w:hAnsi="Times New Roman"/>
                <w:b/>
                <w:sz w:val="26"/>
                <w:szCs w:val="26"/>
                <w:lang w:val="nl-NL"/>
              </w:rPr>
            </w:pPr>
            <w:r w:rsidRPr="00EA3474">
              <w:rPr>
                <w:rFonts w:ascii="Times New Roman" w:hAnsi="Times New Roman"/>
                <w:b/>
                <w:sz w:val="26"/>
                <w:szCs w:val="26"/>
                <w:u w:val="single"/>
                <w:lang w:val="nl-NL"/>
              </w:rPr>
              <w:t>Câu 3:</w:t>
            </w:r>
            <w:r w:rsidRPr="00EA3474">
              <w:rPr>
                <w:rFonts w:ascii="Times New Roman" w:hAnsi="Times New Roman"/>
                <w:b/>
                <w:sz w:val="26"/>
                <w:szCs w:val="26"/>
                <w:lang w:val="nl-NL"/>
              </w:rPr>
              <w:t xml:space="preserve"> (</w:t>
            </w:r>
            <w:r>
              <w:rPr>
                <w:rFonts w:ascii="Times New Roman" w:hAnsi="Times New Roman"/>
                <w:b/>
                <w:sz w:val="26"/>
                <w:szCs w:val="26"/>
                <w:lang w:val="nl-NL"/>
              </w:rPr>
              <w:t>5</w:t>
            </w:r>
            <w:r w:rsidRPr="00EA3474">
              <w:rPr>
                <w:rFonts w:ascii="Times New Roman" w:hAnsi="Times New Roman"/>
                <w:b/>
                <w:sz w:val="26"/>
                <w:szCs w:val="26"/>
                <w:lang w:val="nl-NL"/>
              </w:rPr>
              <w:t>,0 điểm)</w:t>
            </w:r>
          </w:p>
          <w:p w:rsidR="00CA7B2F" w:rsidRPr="00EA3474" w:rsidRDefault="00CA7B2F" w:rsidP="008D3CA5">
            <w:pPr>
              <w:tabs>
                <w:tab w:val="left" w:pos="8520"/>
              </w:tabs>
              <w:rPr>
                <w:rFonts w:ascii="VNI-Times" w:hAnsi="VNI-Times"/>
                <w:lang w:val="nl-NL"/>
              </w:rPr>
            </w:pPr>
            <w:r w:rsidRPr="00EA3474">
              <w:rPr>
                <w:rFonts w:ascii="VNI-Times" w:hAnsi="VNI-Times"/>
                <w:lang w:val="nl-NL"/>
              </w:rPr>
              <w:t xml:space="preserve">Tìm GTNN  cuûa bieåu thöùc: </w:t>
            </w:r>
            <w:r w:rsidRPr="00EA3474">
              <w:rPr>
                <w:rFonts w:ascii="VNI-Times" w:hAnsi="VNI-Times"/>
                <w:position w:val="-24"/>
                <w:lang w:val="nl-NL"/>
              </w:rPr>
              <w:object w:dxaOrig="2560" w:dyaOrig="660">
                <v:shape id="_x0000_i1295" type="#_x0000_t75" style="width:128.25pt;height:33pt" o:ole="">
                  <v:imagedata r:id="rId522" o:title=""/>
                </v:shape>
                <o:OLEObject Type="Embed" ProgID="Equation.DSMT4" ShapeID="_x0000_i1295" DrawAspect="Content" ObjectID="_1586711058" r:id="rId523"/>
              </w:object>
            </w:r>
            <w:r w:rsidRPr="00EA3474">
              <w:rPr>
                <w:rFonts w:ascii="VNI-Times" w:hAnsi="VNI-Times"/>
                <w:lang w:val="nl-NL"/>
              </w:rPr>
              <w:t>, trong ñoù a, b &gt; 0 vaø a + b &lt; 1</w:t>
            </w:r>
          </w:p>
          <w:p w:rsidR="00CA7B2F" w:rsidRPr="00710765" w:rsidRDefault="00CA7B2F" w:rsidP="008D3CA5">
            <w:pPr>
              <w:rPr>
                <w:rFonts w:ascii="Times New Roman" w:hAnsi="Times New Roman"/>
                <w:sz w:val="26"/>
                <w:szCs w:val="26"/>
                <w:lang w:val="nl-NL"/>
              </w:rPr>
            </w:pPr>
            <w:r w:rsidRPr="00710765">
              <w:rPr>
                <w:rFonts w:ascii="Times New Roman" w:hAnsi="Times New Roman"/>
                <w:b/>
                <w:sz w:val="26"/>
                <w:szCs w:val="26"/>
                <w:u w:val="single"/>
                <w:lang w:val="nl-NL"/>
              </w:rPr>
              <w:t>Câu 4</w:t>
            </w:r>
            <w:r w:rsidRPr="00710765">
              <w:rPr>
                <w:rFonts w:ascii="Times New Roman" w:hAnsi="Times New Roman"/>
                <w:sz w:val="26"/>
                <w:szCs w:val="26"/>
                <w:lang w:val="nl-NL"/>
              </w:rPr>
              <w:t>:</w:t>
            </w:r>
            <w:r w:rsidRPr="00DA31CF">
              <w:rPr>
                <w:rFonts w:ascii="Times New Roman" w:hAnsi="Times New Roman"/>
                <w:b/>
                <w:sz w:val="26"/>
                <w:szCs w:val="26"/>
                <w:lang w:val="nl-NL"/>
              </w:rPr>
              <w:t xml:space="preserve"> </w:t>
            </w:r>
            <w:r w:rsidRPr="00EA3474">
              <w:rPr>
                <w:rFonts w:ascii="Times New Roman" w:hAnsi="Times New Roman"/>
                <w:b/>
                <w:sz w:val="26"/>
                <w:szCs w:val="26"/>
                <w:lang w:val="nl-NL"/>
              </w:rPr>
              <w:t>(</w:t>
            </w:r>
            <w:r>
              <w:rPr>
                <w:rFonts w:ascii="Times New Roman" w:hAnsi="Times New Roman"/>
                <w:b/>
                <w:sz w:val="26"/>
                <w:szCs w:val="26"/>
                <w:lang w:val="nl-NL"/>
              </w:rPr>
              <w:t>3</w:t>
            </w:r>
            <w:r w:rsidRPr="00EA3474">
              <w:rPr>
                <w:rFonts w:ascii="Times New Roman" w:hAnsi="Times New Roman"/>
                <w:b/>
                <w:sz w:val="26"/>
                <w:szCs w:val="26"/>
                <w:lang w:val="nl-NL"/>
              </w:rPr>
              <w:t>,0 điểm)</w:t>
            </w:r>
            <w:r>
              <w:rPr>
                <w:rFonts w:ascii="Times New Roman" w:hAnsi="Times New Roman"/>
                <w:b/>
                <w:sz w:val="26"/>
                <w:szCs w:val="26"/>
                <w:lang w:val="nl-NL"/>
              </w:rPr>
              <w:t xml:space="preserve"> </w:t>
            </w:r>
            <w:r w:rsidRPr="00710765">
              <w:rPr>
                <w:rFonts w:ascii="Times New Roman" w:hAnsi="Times New Roman"/>
                <w:sz w:val="26"/>
                <w:szCs w:val="26"/>
                <w:lang w:val="nl-NL"/>
              </w:rPr>
              <w:t xml:space="preserve">Tìm x biết: </w:t>
            </w:r>
            <w:r w:rsidRPr="00856982">
              <w:rPr>
                <w:rFonts w:ascii="Times New Roman" w:hAnsi="Times New Roman"/>
                <w:position w:val="-20"/>
                <w:sz w:val="26"/>
                <w:szCs w:val="26"/>
                <w:lang w:val="nl-NL"/>
              </w:rPr>
              <w:object w:dxaOrig="3120" w:dyaOrig="580">
                <v:shape id="_x0000_i1296" type="#_x0000_t75" style="width:156pt;height:29.25pt" o:ole="">
                  <v:imagedata r:id="rId524" o:title=""/>
                </v:shape>
                <o:OLEObject Type="Embed" ProgID="Equation.DSMT4" ShapeID="_x0000_i1296" DrawAspect="Content" ObjectID="_1586711059" r:id="rId525"/>
              </w:object>
            </w:r>
          </w:p>
          <w:p w:rsidR="00CA7B2F" w:rsidRPr="004D280E" w:rsidRDefault="00CA7B2F" w:rsidP="008D3CA5">
            <w:pPr>
              <w:rPr>
                <w:rFonts w:ascii="Times New Roman" w:hAnsi="Times New Roman"/>
                <w:sz w:val="26"/>
                <w:szCs w:val="26"/>
                <w:lang w:val="nl-NL"/>
              </w:rPr>
            </w:pPr>
            <w:r w:rsidRPr="00710765">
              <w:rPr>
                <w:rFonts w:ascii="Times New Roman" w:hAnsi="Times New Roman"/>
                <w:b/>
                <w:sz w:val="26"/>
                <w:szCs w:val="26"/>
                <w:u w:val="single"/>
                <w:lang w:val="nl-NL"/>
              </w:rPr>
              <w:t xml:space="preserve">Câu </w:t>
            </w:r>
            <w:r>
              <w:rPr>
                <w:rFonts w:ascii="Times New Roman" w:hAnsi="Times New Roman"/>
                <w:b/>
                <w:sz w:val="26"/>
                <w:szCs w:val="26"/>
                <w:u w:val="single"/>
                <w:lang w:val="nl-NL"/>
              </w:rPr>
              <w:t>5</w:t>
            </w:r>
            <w:r w:rsidRPr="00710765">
              <w:rPr>
                <w:rFonts w:ascii="Times New Roman" w:hAnsi="Times New Roman"/>
                <w:sz w:val="26"/>
                <w:szCs w:val="26"/>
                <w:lang w:val="nl-NL"/>
              </w:rPr>
              <w:t>:</w:t>
            </w:r>
            <w:r w:rsidRPr="00DA31CF">
              <w:rPr>
                <w:rFonts w:ascii="Times New Roman" w:hAnsi="Times New Roman"/>
                <w:b/>
                <w:sz w:val="26"/>
                <w:szCs w:val="26"/>
                <w:lang w:val="nl-NL"/>
              </w:rPr>
              <w:t xml:space="preserve"> </w:t>
            </w:r>
            <w:r w:rsidRPr="004D280E">
              <w:rPr>
                <w:rFonts w:ascii="Times New Roman" w:hAnsi="Times New Roman"/>
                <w:b/>
                <w:bCs/>
                <w:i/>
                <w:iCs/>
                <w:sz w:val="26"/>
                <w:szCs w:val="26"/>
                <w:lang w:val="nl-NL"/>
              </w:rPr>
              <w:t>(</w:t>
            </w:r>
            <w:r>
              <w:rPr>
                <w:rFonts w:ascii="Times New Roman" w:hAnsi="Times New Roman"/>
                <w:b/>
                <w:bCs/>
                <w:i/>
                <w:iCs/>
                <w:sz w:val="26"/>
                <w:szCs w:val="26"/>
                <w:lang w:val="nl-NL"/>
              </w:rPr>
              <w:t>6</w:t>
            </w:r>
            <w:r w:rsidRPr="004D280E">
              <w:rPr>
                <w:rFonts w:ascii="Times New Roman" w:hAnsi="Times New Roman"/>
                <w:b/>
                <w:bCs/>
                <w:i/>
                <w:iCs/>
                <w:sz w:val="26"/>
                <w:szCs w:val="26"/>
                <w:lang w:val="nl-NL"/>
              </w:rPr>
              <w:t>,0 điểm)</w:t>
            </w:r>
          </w:p>
          <w:p w:rsidR="00CA7B2F" w:rsidRPr="004D280E" w:rsidRDefault="00CA7B2F" w:rsidP="008D3CA5">
            <w:pPr>
              <w:rPr>
                <w:rFonts w:ascii="Times New Roman" w:hAnsi="Times New Roman"/>
                <w:sz w:val="26"/>
                <w:szCs w:val="26"/>
                <w:lang w:val="nl-NL"/>
              </w:rPr>
            </w:pPr>
            <w:r w:rsidRPr="004D280E">
              <w:rPr>
                <w:rFonts w:ascii="Times New Roman" w:hAnsi="Times New Roman"/>
                <w:sz w:val="26"/>
                <w:szCs w:val="26"/>
                <w:lang w:val="nl-NL"/>
              </w:rPr>
              <w:tab/>
              <w:t>Cho hình vuông ABCD. M là điểm trên đường chéo BD. Hạ ME vuông</w:t>
            </w:r>
            <w:r>
              <w:rPr>
                <w:rFonts w:ascii="Times New Roman" w:hAnsi="Times New Roman"/>
                <w:sz w:val="26"/>
                <w:szCs w:val="26"/>
                <w:lang w:val="nl-NL"/>
              </w:rPr>
              <w:t xml:space="preserve"> </w:t>
            </w:r>
            <w:r w:rsidRPr="004D280E">
              <w:rPr>
                <w:rFonts w:ascii="Times New Roman" w:hAnsi="Times New Roman"/>
                <w:sz w:val="26"/>
                <w:szCs w:val="26"/>
                <w:lang w:val="nl-NL"/>
              </w:rPr>
              <w:t>góc với AB và MF vuông góc với AD.</w:t>
            </w:r>
          </w:p>
          <w:p w:rsidR="00CA7B2F" w:rsidRPr="004D280E" w:rsidRDefault="00CA7B2F" w:rsidP="008D3CA5">
            <w:pPr>
              <w:ind w:firstLine="720"/>
              <w:rPr>
                <w:rFonts w:ascii="Times New Roman" w:hAnsi="Times New Roman"/>
                <w:sz w:val="26"/>
                <w:szCs w:val="26"/>
                <w:lang w:val="nl-NL"/>
              </w:rPr>
            </w:pPr>
            <w:r w:rsidRPr="004D280E">
              <w:rPr>
                <w:rFonts w:ascii="Times New Roman" w:hAnsi="Times New Roman"/>
                <w:sz w:val="26"/>
                <w:szCs w:val="26"/>
                <w:lang w:val="nl-NL"/>
              </w:rPr>
              <w:t xml:space="preserve">a. Chứng minh DE </w:t>
            </w:r>
            <w:r w:rsidRPr="004D280E">
              <w:rPr>
                <w:rFonts w:ascii="Times New Roman" w:hAnsi="Times New Roman"/>
                <w:sz w:val="26"/>
                <w:szCs w:val="26"/>
                <w:lang w:val="nl-NL"/>
              </w:rPr>
              <w:sym w:font="Symbol" w:char="F05E"/>
            </w:r>
            <w:r w:rsidRPr="004D280E">
              <w:rPr>
                <w:rFonts w:ascii="Times New Roman" w:hAnsi="Times New Roman"/>
                <w:sz w:val="26"/>
                <w:szCs w:val="26"/>
                <w:lang w:val="nl-NL"/>
              </w:rPr>
              <w:t xml:space="preserve"> CF;  EF = CM</w:t>
            </w:r>
          </w:p>
          <w:p w:rsidR="00CA7B2F" w:rsidRPr="004D280E" w:rsidRDefault="00CA7B2F" w:rsidP="008D3CA5">
            <w:pPr>
              <w:rPr>
                <w:rFonts w:ascii="Times New Roman" w:hAnsi="Times New Roman"/>
                <w:sz w:val="26"/>
                <w:szCs w:val="26"/>
                <w:lang w:val="nl-NL"/>
              </w:rPr>
            </w:pPr>
            <w:r w:rsidRPr="004D280E">
              <w:rPr>
                <w:rFonts w:ascii="Times New Roman" w:hAnsi="Times New Roman"/>
                <w:sz w:val="26"/>
                <w:szCs w:val="26"/>
                <w:lang w:val="nl-NL"/>
              </w:rPr>
              <w:tab/>
              <w:t>b. Chứng minh ba đường thẳng DE, BF và CM đồng qui.</w:t>
            </w:r>
          </w:p>
          <w:p w:rsidR="00CA7B2F" w:rsidRPr="004D280E" w:rsidRDefault="00CA7B2F" w:rsidP="008D3CA5">
            <w:pPr>
              <w:rPr>
                <w:rFonts w:ascii="Times New Roman" w:hAnsi="Times New Roman"/>
                <w:sz w:val="26"/>
                <w:szCs w:val="26"/>
                <w:lang w:val="nl-NL"/>
              </w:rPr>
            </w:pPr>
            <w:r w:rsidRPr="004D280E">
              <w:rPr>
                <w:rFonts w:ascii="Times New Roman" w:hAnsi="Times New Roman"/>
                <w:sz w:val="26"/>
                <w:szCs w:val="26"/>
                <w:lang w:val="nl-NL"/>
              </w:rPr>
              <w:tab/>
              <w:t>c. Xác định vị trí của điểm M để tứ g</w:t>
            </w:r>
            <w:r>
              <w:rPr>
                <w:rFonts w:ascii="Times New Roman" w:hAnsi="Times New Roman"/>
                <w:sz w:val="26"/>
                <w:szCs w:val="26"/>
                <w:lang w:val="nl-NL"/>
              </w:rPr>
              <w:t>iác AEMF có diện tích lớn nhất.</w:t>
            </w:r>
          </w:p>
          <w:p w:rsidR="00CA7B2F" w:rsidRDefault="00CA7B2F" w:rsidP="008D3CA5">
            <w:pPr>
              <w:rPr>
                <w:rFonts w:ascii="Times New Roman" w:hAnsi="Times New Roman"/>
                <w:sz w:val="26"/>
                <w:szCs w:val="26"/>
                <w:lang w:val="nl-NL"/>
              </w:rPr>
            </w:pPr>
          </w:p>
          <w:p w:rsidR="00CA7B2F" w:rsidRPr="00F410E2" w:rsidRDefault="00CA7B2F" w:rsidP="008D3CA5">
            <w:pPr>
              <w:jc w:val="center"/>
              <w:rPr>
                <w:rFonts w:ascii="Times New Roman" w:hAnsi="Times New Roman"/>
                <w:b/>
                <w:sz w:val="26"/>
              </w:rPr>
            </w:pPr>
            <w:r w:rsidRPr="00F410E2">
              <w:rPr>
                <w:rFonts w:ascii="Times New Roman" w:hAnsi="Times New Roman"/>
                <w:b/>
                <w:sz w:val="26"/>
              </w:rPr>
              <w:t>-------------------------------------</w:t>
            </w:r>
            <w:r>
              <w:rPr>
                <w:rFonts w:ascii="Times New Roman" w:hAnsi="Times New Roman"/>
                <w:b/>
                <w:sz w:val="26"/>
              </w:rPr>
              <w:t>------------</w:t>
            </w:r>
            <w:r w:rsidRPr="00F410E2">
              <w:rPr>
                <w:rFonts w:ascii="Times New Roman" w:hAnsi="Times New Roman"/>
                <w:b/>
                <w:sz w:val="26"/>
              </w:rPr>
              <w:t>--------------------------------------</w:t>
            </w:r>
          </w:p>
          <w:p w:rsidR="00CA7B2F" w:rsidRDefault="00CA7B2F" w:rsidP="008D3CA5">
            <w:pPr>
              <w:jc w:val="center"/>
              <w:rPr>
                <w:rFonts w:ascii="Times New Roman" w:hAnsi="Times New Roman"/>
                <w:b/>
              </w:rPr>
            </w:pPr>
          </w:p>
          <w:p w:rsidR="00CA7B2F" w:rsidRDefault="00CA7B2F" w:rsidP="008D3CA5">
            <w:pPr>
              <w:jc w:val="center"/>
              <w:rPr>
                <w:rFonts w:ascii="Times New Roman" w:hAnsi="Times New Roman"/>
                <w:b/>
                <w:sz w:val="26"/>
              </w:rPr>
            </w:pPr>
            <w:r>
              <w:rPr>
                <w:rFonts w:ascii="Times New Roman" w:hAnsi="Times New Roman"/>
                <w:sz w:val="26"/>
                <w:szCs w:val="26"/>
                <w:lang w:val="nl-NL"/>
              </w:rPr>
              <w:t>Đáp án</w:t>
            </w:r>
          </w:p>
          <w:p w:rsidR="00CA7B2F" w:rsidRDefault="00CA7B2F" w:rsidP="008D3CA5">
            <w:pPr>
              <w:rPr>
                <w:rFonts w:ascii="Times New Roman" w:hAnsi="Times New Roman"/>
                <w:b/>
                <w:sz w:val="26"/>
              </w:rPr>
            </w:pPr>
          </w:p>
          <w:p w:rsidR="00CA7B2F" w:rsidRDefault="00CA7B2F" w:rsidP="008D3CA5">
            <w:pPr>
              <w:jc w:val="center"/>
              <w:rPr>
                <w:rFonts w:ascii="Times New Roman" w:hAnsi="Times New Roman"/>
                <w:sz w:val="26"/>
                <w:szCs w:val="26"/>
                <w:lang w:val="nl-NL"/>
              </w:rPr>
            </w:pPr>
            <w:r w:rsidRPr="00B937E3">
              <w:rPr>
                <w:rFonts w:ascii="Times New Roman" w:hAnsi="Times New Roman"/>
                <w:b/>
                <w:sz w:val="26"/>
              </w:rPr>
              <w:t>------------</w:t>
            </w:r>
            <w:r>
              <w:rPr>
                <w:rFonts w:ascii="Times New Roman" w:hAnsi="Times New Roman"/>
                <w:b/>
                <w:sz w:val="26"/>
              </w:rPr>
              <w:t>----------------------------------------------------------</w:t>
            </w:r>
            <w:r w:rsidRPr="00B937E3">
              <w:rPr>
                <w:rFonts w:ascii="Times New Roman" w:hAnsi="Times New Roman"/>
                <w:b/>
                <w:sz w:val="26"/>
              </w:rPr>
              <w:t>-----------------------</w:t>
            </w:r>
          </w:p>
          <w:p w:rsidR="00CA7B2F" w:rsidRDefault="00CA7B2F" w:rsidP="008D3CA5">
            <w:pPr>
              <w:rPr>
                <w:rFonts w:ascii="Times New Roman" w:hAnsi="Times New Roman"/>
                <w:sz w:val="26"/>
                <w:szCs w:val="26"/>
                <w:lang w:val="nl-NL"/>
              </w:rPr>
            </w:pPr>
          </w:p>
          <w:p w:rsidR="00CA7B2F" w:rsidRDefault="00CA7B2F" w:rsidP="008D3CA5">
            <w:pPr>
              <w:rPr>
                <w:rFonts w:ascii="Times New Roman" w:hAnsi="Times New Roman"/>
                <w:sz w:val="26"/>
                <w:szCs w:val="26"/>
                <w:lang w:val="nl-NL"/>
              </w:rPr>
            </w:pPr>
          </w:p>
          <w:tbl>
            <w:tblPr>
              <w:tblStyle w:val="TableGrid"/>
              <w:tblW w:w="0" w:type="auto"/>
              <w:jc w:val="center"/>
              <w:tblLook w:val="01E0" w:firstRow="1" w:lastRow="1" w:firstColumn="1" w:lastColumn="1" w:noHBand="0" w:noVBand="0"/>
            </w:tblPr>
            <w:tblGrid>
              <w:gridCol w:w="1121"/>
              <w:gridCol w:w="7408"/>
              <w:gridCol w:w="929"/>
            </w:tblGrid>
            <w:tr w:rsidR="00CA7B2F" w:rsidRPr="00EA3474" w:rsidTr="008D3CA5">
              <w:trPr>
                <w:tblHeader/>
                <w:jc w:val="center"/>
              </w:trPr>
              <w:tc>
                <w:tcPr>
                  <w:tcW w:w="1121" w:type="dxa"/>
                </w:tcPr>
                <w:p w:rsidR="00CA7B2F" w:rsidRPr="00EA3474" w:rsidRDefault="00CA7B2F" w:rsidP="008D3CA5">
                  <w:pPr>
                    <w:jc w:val="center"/>
                    <w:rPr>
                      <w:bCs/>
                      <w:iCs/>
                      <w:sz w:val="26"/>
                      <w:szCs w:val="26"/>
                      <w:lang w:val="nl-NL"/>
                    </w:rPr>
                  </w:pPr>
                  <w:r w:rsidRPr="00EA3474">
                    <w:rPr>
                      <w:bCs/>
                      <w:iCs/>
                      <w:sz w:val="26"/>
                      <w:szCs w:val="26"/>
                      <w:lang w:val="nl-NL"/>
                    </w:rPr>
                    <w:t>Câu</w:t>
                  </w:r>
                </w:p>
              </w:tc>
              <w:tc>
                <w:tcPr>
                  <w:tcW w:w="7408" w:type="dxa"/>
                </w:tcPr>
                <w:p w:rsidR="00CA7B2F" w:rsidRPr="00EA3474" w:rsidRDefault="00CA7B2F" w:rsidP="008D3CA5">
                  <w:pPr>
                    <w:jc w:val="center"/>
                    <w:rPr>
                      <w:bCs/>
                      <w:iCs/>
                      <w:sz w:val="26"/>
                      <w:szCs w:val="26"/>
                      <w:lang w:val="nl-NL"/>
                    </w:rPr>
                  </w:pPr>
                  <w:r w:rsidRPr="00EA3474">
                    <w:rPr>
                      <w:bCs/>
                      <w:iCs/>
                      <w:sz w:val="26"/>
                      <w:szCs w:val="26"/>
                      <w:lang w:val="nl-NL"/>
                    </w:rPr>
                    <w:t>Nội dung</w:t>
                  </w:r>
                </w:p>
              </w:tc>
              <w:tc>
                <w:tcPr>
                  <w:tcW w:w="929" w:type="dxa"/>
                </w:tcPr>
                <w:p w:rsidR="00CA7B2F" w:rsidRPr="00EA3474" w:rsidRDefault="00CA7B2F" w:rsidP="008D3CA5">
                  <w:pPr>
                    <w:jc w:val="center"/>
                    <w:rPr>
                      <w:bCs/>
                      <w:iCs/>
                      <w:sz w:val="26"/>
                      <w:szCs w:val="26"/>
                      <w:lang w:val="nl-NL"/>
                    </w:rPr>
                  </w:pPr>
                  <w:r w:rsidRPr="00EA3474">
                    <w:rPr>
                      <w:bCs/>
                      <w:iCs/>
                      <w:sz w:val="26"/>
                      <w:szCs w:val="26"/>
                      <w:lang w:val="nl-NL"/>
                    </w:rPr>
                    <w:t>Điểm</w:t>
                  </w:r>
                </w:p>
              </w:tc>
            </w:tr>
            <w:tr w:rsidR="00CA7B2F" w:rsidRPr="00EA3474" w:rsidTr="008D3CA5">
              <w:trPr>
                <w:jc w:val="center"/>
              </w:trPr>
              <w:tc>
                <w:tcPr>
                  <w:tcW w:w="1121" w:type="dxa"/>
                  <w:vAlign w:val="center"/>
                </w:tcPr>
                <w:p w:rsidR="00CA7B2F" w:rsidRPr="00EA3474" w:rsidRDefault="00CA7B2F" w:rsidP="008D3CA5">
                  <w:pPr>
                    <w:jc w:val="center"/>
                    <w:rPr>
                      <w:b/>
                      <w:bCs/>
                      <w:sz w:val="26"/>
                      <w:szCs w:val="26"/>
                      <w:lang w:val="nl-NL"/>
                    </w:rPr>
                  </w:pPr>
                  <w:r w:rsidRPr="00EA3474">
                    <w:rPr>
                      <w:b/>
                      <w:bCs/>
                      <w:sz w:val="26"/>
                      <w:szCs w:val="26"/>
                      <w:lang w:val="nl-NL"/>
                    </w:rPr>
                    <w:t>1</w:t>
                  </w:r>
                </w:p>
                <w:p w:rsidR="00CA7B2F" w:rsidRPr="00EA3474" w:rsidRDefault="00CA7B2F" w:rsidP="008D3CA5">
                  <w:pPr>
                    <w:jc w:val="center"/>
                    <w:rPr>
                      <w:b/>
                      <w:bCs/>
                      <w:sz w:val="26"/>
                      <w:szCs w:val="26"/>
                      <w:lang w:val="nl-NL"/>
                    </w:rPr>
                  </w:pPr>
                  <w:r w:rsidRPr="00EA3474">
                    <w:rPr>
                      <w:sz w:val="26"/>
                      <w:szCs w:val="26"/>
                      <w:lang w:val="nl-NL"/>
                    </w:rPr>
                    <w:t>(</w:t>
                  </w:r>
                  <w:r>
                    <w:rPr>
                      <w:sz w:val="26"/>
                      <w:szCs w:val="26"/>
                      <w:lang w:val="nl-NL"/>
                    </w:rPr>
                    <w:t>4</w:t>
                  </w:r>
                  <w:r w:rsidRPr="00EA3474">
                    <w:rPr>
                      <w:sz w:val="26"/>
                      <w:szCs w:val="26"/>
                      <w:lang w:val="nl-NL"/>
                    </w:rPr>
                    <w:t xml:space="preserve"> điểm)</w:t>
                  </w:r>
                </w:p>
              </w:tc>
              <w:tc>
                <w:tcPr>
                  <w:tcW w:w="7408" w:type="dxa"/>
                </w:tcPr>
                <w:p w:rsidR="00CA7B2F" w:rsidRPr="00EA3474" w:rsidRDefault="00CA7B2F" w:rsidP="008D3CA5">
                  <w:pPr>
                    <w:rPr>
                      <w:sz w:val="26"/>
                      <w:szCs w:val="26"/>
                      <w:vertAlign w:val="superscript"/>
                      <w:lang w:val="nl-NL"/>
                    </w:rPr>
                  </w:pPr>
                  <w:r w:rsidRPr="00EA3474">
                    <w:rPr>
                      <w:sz w:val="26"/>
                      <w:szCs w:val="26"/>
                      <w:lang w:val="nl-NL"/>
                    </w:rPr>
                    <w:t>5x</w:t>
                  </w:r>
                  <w:r w:rsidRPr="00EA3474">
                    <w:rPr>
                      <w:sz w:val="26"/>
                      <w:szCs w:val="26"/>
                      <w:vertAlign w:val="superscript"/>
                      <w:lang w:val="nl-NL"/>
                    </w:rPr>
                    <w:t>2</w:t>
                  </w:r>
                  <w:r w:rsidRPr="00EA3474">
                    <w:rPr>
                      <w:sz w:val="26"/>
                      <w:szCs w:val="26"/>
                      <w:lang w:val="nl-NL"/>
                    </w:rPr>
                    <w:t xml:space="preserve"> + 4y</w:t>
                  </w:r>
                  <w:r w:rsidRPr="00EA3474">
                    <w:rPr>
                      <w:sz w:val="26"/>
                      <w:szCs w:val="26"/>
                      <w:vertAlign w:val="superscript"/>
                      <w:lang w:val="nl-NL"/>
                    </w:rPr>
                    <w:t>2</w:t>
                  </w:r>
                  <w:r w:rsidRPr="00EA3474">
                    <w:rPr>
                      <w:sz w:val="26"/>
                      <w:szCs w:val="26"/>
                      <w:lang w:val="nl-NL"/>
                    </w:rPr>
                    <w:t xml:space="preserve"> = 10x + 19 </w:t>
                  </w:r>
                  <w:r w:rsidRPr="00EA3474">
                    <w:rPr>
                      <w:rFonts w:asciiTheme="minorHAnsi" w:eastAsiaTheme="minorHAnsi" w:hAnsiTheme="minorHAnsi" w:cstheme="minorBidi"/>
                      <w:position w:val="-6"/>
                      <w:sz w:val="26"/>
                      <w:szCs w:val="26"/>
                      <w:lang w:val="nl-NL"/>
                    </w:rPr>
                    <w:object w:dxaOrig="360" w:dyaOrig="240">
                      <v:shape id="_x0000_i1297" type="#_x0000_t75" style="width:18pt;height:12pt" o:ole="">
                        <v:imagedata r:id="rId526" o:title=""/>
                      </v:shape>
                      <o:OLEObject Type="Embed" ProgID="Equation.DSMT4" ShapeID="_x0000_i1297" DrawAspect="Content" ObjectID="_1586711060" r:id="rId527"/>
                    </w:object>
                  </w:r>
                  <w:r w:rsidRPr="00EA3474">
                    <w:rPr>
                      <w:sz w:val="26"/>
                      <w:szCs w:val="26"/>
                      <w:lang w:val="nl-NL"/>
                    </w:rPr>
                    <w:t xml:space="preserve"> 5x</w:t>
                  </w:r>
                  <w:r w:rsidRPr="00EA3474">
                    <w:rPr>
                      <w:sz w:val="26"/>
                      <w:szCs w:val="26"/>
                      <w:vertAlign w:val="superscript"/>
                      <w:lang w:val="nl-NL"/>
                    </w:rPr>
                    <w:t>2</w:t>
                  </w:r>
                  <w:r w:rsidRPr="00EA3474">
                    <w:rPr>
                      <w:sz w:val="26"/>
                      <w:szCs w:val="26"/>
                      <w:lang w:val="nl-NL"/>
                    </w:rPr>
                    <w:t xml:space="preserve">  </w:t>
                  </w:r>
                  <w:r w:rsidRPr="00EA3474">
                    <w:rPr>
                      <w:b/>
                      <w:sz w:val="26"/>
                      <w:szCs w:val="26"/>
                      <w:lang w:val="nl-NL"/>
                    </w:rPr>
                    <w:t>–</w:t>
                  </w:r>
                  <w:r w:rsidRPr="00EA3474">
                    <w:rPr>
                      <w:sz w:val="26"/>
                      <w:szCs w:val="26"/>
                      <w:lang w:val="nl-NL"/>
                    </w:rPr>
                    <w:t xml:space="preserve"> 10x + 5 =  24 </w:t>
                  </w:r>
                  <w:r w:rsidRPr="00EA3474">
                    <w:rPr>
                      <w:b/>
                      <w:sz w:val="26"/>
                      <w:szCs w:val="26"/>
                      <w:lang w:val="nl-NL"/>
                    </w:rPr>
                    <w:t xml:space="preserve">–  </w:t>
                  </w:r>
                  <w:r w:rsidRPr="00EA3474">
                    <w:rPr>
                      <w:sz w:val="26"/>
                      <w:szCs w:val="26"/>
                      <w:lang w:val="nl-NL"/>
                    </w:rPr>
                    <w:t>4y</w:t>
                  </w:r>
                  <w:r w:rsidRPr="00EA3474">
                    <w:rPr>
                      <w:sz w:val="26"/>
                      <w:szCs w:val="26"/>
                      <w:vertAlign w:val="superscript"/>
                      <w:lang w:val="nl-NL"/>
                    </w:rPr>
                    <w:t>2</w:t>
                  </w:r>
                </w:p>
                <w:p w:rsidR="00CA7B2F" w:rsidRPr="00EA3474" w:rsidRDefault="00CA7B2F" w:rsidP="008D3CA5">
                  <w:pPr>
                    <w:rPr>
                      <w:sz w:val="26"/>
                      <w:szCs w:val="26"/>
                      <w:lang w:val="nl-NL"/>
                    </w:rPr>
                  </w:pPr>
                  <w:r w:rsidRPr="00EA3474">
                    <w:rPr>
                      <w:sz w:val="26"/>
                      <w:szCs w:val="26"/>
                      <w:lang w:val="nl-NL"/>
                    </w:rPr>
                    <w:t>5(x – 1)</w:t>
                  </w:r>
                  <w:r w:rsidRPr="00EA3474">
                    <w:rPr>
                      <w:sz w:val="26"/>
                      <w:szCs w:val="26"/>
                      <w:vertAlign w:val="superscript"/>
                      <w:lang w:val="nl-NL"/>
                    </w:rPr>
                    <w:t>2</w:t>
                  </w:r>
                  <w:r w:rsidRPr="00EA3474">
                    <w:rPr>
                      <w:sz w:val="26"/>
                      <w:szCs w:val="26"/>
                      <w:lang w:val="nl-NL"/>
                    </w:rPr>
                    <w:t xml:space="preserve">  =  4(6 – y</w:t>
                  </w:r>
                  <w:r w:rsidRPr="00EA3474">
                    <w:rPr>
                      <w:sz w:val="26"/>
                      <w:szCs w:val="26"/>
                      <w:vertAlign w:val="superscript"/>
                      <w:lang w:val="nl-NL"/>
                    </w:rPr>
                    <w:t>2</w:t>
                  </w:r>
                  <w:r w:rsidRPr="00EA3474">
                    <w:rPr>
                      <w:sz w:val="26"/>
                      <w:szCs w:val="26"/>
                      <w:lang w:val="nl-NL"/>
                    </w:rPr>
                    <w:t xml:space="preserve">) </w:t>
                  </w:r>
                </w:p>
                <w:p w:rsidR="00CA7B2F" w:rsidRPr="00EA3474" w:rsidRDefault="00CA7B2F" w:rsidP="008D3CA5">
                  <w:pPr>
                    <w:rPr>
                      <w:sz w:val="26"/>
                      <w:szCs w:val="26"/>
                      <w:lang w:val="nl-NL"/>
                    </w:rPr>
                  </w:pPr>
                  <w:r w:rsidRPr="00EA3474">
                    <w:rPr>
                      <w:sz w:val="26"/>
                      <w:szCs w:val="26"/>
                      <w:lang w:val="nl-NL"/>
                    </w:rPr>
                    <w:t xml:space="preserve">Ta lại có: </w:t>
                  </w:r>
                  <w:r w:rsidRPr="00EA3474">
                    <w:rPr>
                      <w:rFonts w:asciiTheme="minorHAnsi" w:eastAsiaTheme="minorHAnsi" w:hAnsiTheme="minorHAnsi" w:cstheme="minorBidi"/>
                      <w:position w:val="-10"/>
                      <w:sz w:val="26"/>
                      <w:szCs w:val="26"/>
                      <w:lang w:val="nl-NL"/>
                    </w:rPr>
                    <w:object w:dxaOrig="639" w:dyaOrig="320">
                      <v:shape id="_x0000_i1298" type="#_x0000_t75" style="width:32.25pt;height:15.75pt" o:ole="">
                        <v:imagedata r:id="rId528" o:title=""/>
                      </v:shape>
                      <o:OLEObject Type="Embed" ProgID="Equation.DSMT4" ShapeID="_x0000_i1298" DrawAspect="Content" ObjectID="_1586711061" r:id="rId529"/>
                    </w:object>
                  </w:r>
                  <w:r w:rsidRPr="00EA3474">
                    <w:rPr>
                      <w:sz w:val="26"/>
                      <w:szCs w:val="26"/>
                      <w:lang w:val="nl-NL"/>
                    </w:rPr>
                    <w:t xml:space="preserve">,  </w:t>
                  </w:r>
                  <w:r w:rsidRPr="00EA3474">
                    <w:rPr>
                      <w:rFonts w:asciiTheme="minorHAnsi" w:eastAsiaTheme="minorHAnsi" w:hAnsiTheme="minorHAnsi" w:cstheme="minorBidi"/>
                      <w:position w:val="-10"/>
                      <w:sz w:val="26"/>
                      <w:szCs w:val="26"/>
                      <w:lang w:val="nl-NL"/>
                    </w:rPr>
                    <w:object w:dxaOrig="1080" w:dyaOrig="380">
                      <v:shape id="_x0000_i1299" type="#_x0000_t75" style="width:54pt;height:18.75pt" o:ole="">
                        <v:imagedata r:id="rId530" o:title=""/>
                      </v:shape>
                      <o:OLEObject Type="Embed" ProgID="Equation.DSMT4" ShapeID="_x0000_i1299" DrawAspect="Content" ObjectID="_1586711062" r:id="rId531"/>
                    </w:object>
                  </w:r>
                  <w:r w:rsidRPr="00EA3474">
                    <w:rPr>
                      <w:sz w:val="26"/>
                      <w:szCs w:val="26"/>
                      <w:lang w:val="nl-NL"/>
                    </w:rPr>
                    <w:t xml:space="preserve"> và </w:t>
                  </w:r>
                  <w:r w:rsidRPr="00EA3474">
                    <w:rPr>
                      <w:rFonts w:asciiTheme="minorHAnsi" w:eastAsiaTheme="minorHAnsi" w:hAnsiTheme="minorHAnsi" w:cstheme="minorBidi"/>
                      <w:position w:val="-10"/>
                      <w:sz w:val="26"/>
                      <w:szCs w:val="26"/>
                      <w:lang w:val="nl-NL"/>
                    </w:rPr>
                    <w:object w:dxaOrig="920" w:dyaOrig="380">
                      <v:shape id="_x0000_i1300" type="#_x0000_t75" style="width:45.75pt;height:18.75pt" o:ole="">
                        <v:imagedata r:id="rId532" o:title=""/>
                      </v:shape>
                      <o:OLEObject Type="Embed" ProgID="Equation.DSMT4" ShapeID="_x0000_i1300" DrawAspect="Content" ObjectID="_1586711063" r:id="rId533"/>
                    </w:object>
                  </w:r>
                  <w:r w:rsidRPr="00EA3474">
                    <w:rPr>
                      <w:sz w:val="26"/>
                      <w:szCs w:val="26"/>
                      <w:lang w:val="nl-NL"/>
                    </w:rPr>
                    <w:t xml:space="preserve"> nên y</w:t>
                  </w:r>
                  <w:r w:rsidRPr="00EA3474">
                    <w:rPr>
                      <w:sz w:val="26"/>
                      <w:szCs w:val="26"/>
                      <w:vertAlign w:val="superscript"/>
                      <w:lang w:val="nl-NL"/>
                    </w:rPr>
                    <w:t>2</w:t>
                  </w:r>
                  <w:r w:rsidRPr="00EA3474">
                    <w:rPr>
                      <w:sz w:val="26"/>
                      <w:szCs w:val="26"/>
                      <w:lang w:val="nl-NL"/>
                    </w:rPr>
                    <w:t xml:space="preserve"> = 1 </w:t>
                  </w:r>
                  <w:r w:rsidRPr="00EA3474">
                    <w:rPr>
                      <w:rFonts w:asciiTheme="minorHAnsi" w:eastAsiaTheme="minorHAnsi" w:hAnsiTheme="minorHAnsi" w:cstheme="minorBidi"/>
                      <w:position w:val="-10"/>
                      <w:sz w:val="26"/>
                      <w:szCs w:val="26"/>
                      <w:lang w:val="nl-NL"/>
                    </w:rPr>
                    <w:object w:dxaOrig="1040" w:dyaOrig="320">
                      <v:shape id="_x0000_i1301" type="#_x0000_t75" style="width:51.75pt;height:15.75pt" o:ole="">
                        <v:imagedata r:id="rId534" o:title=""/>
                      </v:shape>
                      <o:OLEObject Type="Embed" ProgID="Equation.DSMT4" ShapeID="_x0000_i1301" DrawAspect="Content" ObjectID="_1586711064" r:id="rId535"/>
                    </w:object>
                  </w:r>
                </w:p>
                <w:p w:rsidR="00CA7B2F" w:rsidRPr="00EA3474" w:rsidRDefault="00CA7B2F" w:rsidP="008D3CA5">
                  <w:pPr>
                    <w:rPr>
                      <w:sz w:val="26"/>
                      <w:szCs w:val="26"/>
                      <w:lang w:val="nl-NL"/>
                    </w:rPr>
                  </w:pPr>
                  <w:r w:rsidRPr="00EA3474">
                    <w:rPr>
                      <w:sz w:val="26"/>
                      <w:szCs w:val="26"/>
                      <w:lang w:val="nl-NL"/>
                    </w:rPr>
                    <w:t>Với y</w:t>
                  </w:r>
                  <w:r w:rsidRPr="00EA3474">
                    <w:rPr>
                      <w:sz w:val="26"/>
                      <w:szCs w:val="26"/>
                      <w:vertAlign w:val="superscript"/>
                      <w:lang w:val="nl-NL"/>
                    </w:rPr>
                    <w:t>2</w:t>
                  </w:r>
                  <w:r w:rsidRPr="00EA3474">
                    <w:rPr>
                      <w:sz w:val="26"/>
                      <w:szCs w:val="26"/>
                      <w:lang w:val="nl-NL"/>
                    </w:rPr>
                    <w:t xml:space="preserve"> = 1, ta được: 5(x – 1)</w:t>
                  </w:r>
                  <w:r w:rsidRPr="00EA3474">
                    <w:rPr>
                      <w:sz w:val="26"/>
                      <w:szCs w:val="26"/>
                      <w:vertAlign w:val="superscript"/>
                      <w:lang w:val="nl-NL"/>
                    </w:rPr>
                    <w:t>2</w:t>
                  </w:r>
                  <w:r w:rsidRPr="00EA3474">
                    <w:rPr>
                      <w:sz w:val="26"/>
                      <w:szCs w:val="26"/>
                      <w:lang w:val="nl-NL"/>
                    </w:rPr>
                    <w:t xml:space="preserve">  =  4(6 – 1</w:t>
                  </w:r>
                  <w:r w:rsidRPr="00EA3474">
                    <w:rPr>
                      <w:sz w:val="26"/>
                      <w:szCs w:val="26"/>
                      <w:vertAlign w:val="superscript"/>
                      <w:lang w:val="nl-NL"/>
                    </w:rPr>
                    <w:t>2</w:t>
                  </w:r>
                  <w:r w:rsidRPr="00EA3474">
                    <w:rPr>
                      <w:sz w:val="26"/>
                      <w:szCs w:val="26"/>
                      <w:lang w:val="nl-NL"/>
                    </w:rPr>
                    <w:t xml:space="preserve">) = 20 </w:t>
                  </w:r>
                  <w:r w:rsidRPr="00EA3474">
                    <w:rPr>
                      <w:rFonts w:asciiTheme="minorHAnsi" w:eastAsiaTheme="minorHAnsi" w:hAnsiTheme="minorHAnsi" w:cstheme="minorBidi"/>
                      <w:position w:val="-34"/>
                      <w:sz w:val="26"/>
                      <w:szCs w:val="26"/>
                      <w:lang w:val="nl-NL"/>
                    </w:rPr>
                    <w:object w:dxaOrig="2640" w:dyaOrig="800">
                      <v:shape id="_x0000_i1302" type="#_x0000_t75" style="width:132pt;height:39.75pt" o:ole="">
                        <v:imagedata r:id="rId536" o:title=""/>
                      </v:shape>
                      <o:OLEObject Type="Embed" ProgID="Equation.DSMT4" ShapeID="_x0000_i1302" DrawAspect="Content" ObjectID="_1586711065" r:id="rId537"/>
                    </w:object>
                  </w:r>
                </w:p>
                <w:p w:rsidR="00CA7B2F" w:rsidRPr="00EA3474" w:rsidRDefault="00CA7B2F" w:rsidP="008D3CA5">
                  <w:pPr>
                    <w:rPr>
                      <w:sz w:val="26"/>
                      <w:szCs w:val="26"/>
                      <w:lang w:val="nl-NL"/>
                    </w:rPr>
                  </w:pPr>
                  <w:r w:rsidRPr="00EA3474">
                    <w:rPr>
                      <w:sz w:val="26"/>
                      <w:szCs w:val="26"/>
                      <w:lang w:val="nl-NL"/>
                    </w:rPr>
                    <w:t xml:space="preserve">Vậy phương trình đã cho có 4 nghiệm nguyên (x ; y), đó là: </w:t>
                  </w:r>
                </w:p>
                <w:p w:rsidR="00CA7B2F" w:rsidRDefault="00CA7B2F" w:rsidP="008D3CA5">
                  <w:pPr>
                    <w:rPr>
                      <w:sz w:val="26"/>
                      <w:szCs w:val="26"/>
                      <w:lang w:val="nl-NL"/>
                    </w:rPr>
                  </w:pPr>
                  <w:r w:rsidRPr="00EA3474">
                    <w:rPr>
                      <w:sz w:val="26"/>
                      <w:szCs w:val="26"/>
                      <w:lang w:val="nl-NL"/>
                    </w:rPr>
                    <w:t>(3 ; 1)  ;   (3 ; – 1)  ;   (– 1; 1)  ;   (– 1; – 1)</w:t>
                  </w:r>
                </w:p>
                <w:p w:rsidR="00CA7B2F" w:rsidRPr="00EA3474" w:rsidRDefault="00CA7B2F" w:rsidP="008D3CA5">
                  <w:pPr>
                    <w:rPr>
                      <w:sz w:val="26"/>
                      <w:szCs w:val="26"/>
                      <w:lang w:val="nl-NL"/>
                    </w:rPr>
                  </w:pPr>
                </w:p>
              </w:tc>
              <w:tc>
                <w:tcPr>
                  <w:tcW w:w="929" w:type="dxa"/>
                </w:tcPr>
                <w:p w:rsidR="00CA7B2F" w:rsidRPr="00EA3474" w:rsidRDefault="00CA7B2F" w:rsidP="008D3CA5">
                  <w:pPr>
                    <w:jc w:val="center"/>
                    <w:rPr>
                      <w:bCs/>
                      <w:sz w:val="26"/>
                      <w:szCs w:val="26"/>
                      <w:lang w:val="nl-NL"/>
                    </w:rPr>
                  </w:pPr>
                  <w:r w:rsidRPr="00EA3474">
                    <w:rPr>
                      <w:bCs/>
                      <w:sz w:val="26"/>
                      <w:szCs w:val="26"/>
                      <w:lang w:val="nl-NL"/>
                    </w:rPr>
                    <w:t>0,5đ</w:t>
                  </w:r>
                </w:p>
                <w:p w:rsidR="00CA7B2F" w:rsidRPr="00EA3474" w:rsidRDefault="00CA7B2F" w:rsidP="008D3CA5">
                  <w:pPr>
                    <w:jc w:val="center"/>
                    <w:rPr>
                      <w:bCs/>
                      <w:sz w:val="26"/>
                      <w:szCs w:val="26"/>
                      <w:lang w:val="nl-NL"/>
                    </w:rPr>
                  </w:pPr>
                  <w:r w:rsidRPr="00EA3474">
                    <w:rPr>
                      <w:bCs/>
                      <w:sz w:val="26"/>
                      <w:szCs w:val="26"/>
                      <w:lang w:val="nl-NL"/>
                    </w:rPr>
                    <w:t>0,5đ</w:t>
                  </w:r>
                </w:p>
                <w:p w:rsidR="00CA7B2F" w:rsidRPr="00EA3474" w:rsidRDefault="00CA7B2F" w:rsidP="008D3CA5">
                  <w:pPr>
                    <w:jc w:val="center"/>
                    <w:rPr>
                      <w:bCs/>
                      <w:sz w:val="26"/>
                      <w:szCs w:val="26"/>
                      <w:lang w:val="nl-NL"/>
                    </w:rPr>
                  </w:pPr>
                  <w:r>
                    <w:rPr>
                      <w:bCs/>
                      <w:sz w:val="26"/>
                      <w:szCs w:val="26"/>
                      <w:lang w:val="nl-NL"/>
                    </w:rPr>
                    <w:t>1,5</w:t>
                  </w:r>
                  <w:r w:rsidRPr="00EA3474">
                    <w:rPr>
                      <w:bCs/>
                      <w:sz w:val="26"/>
                      <w:szCs w:val="26"/>
                      <w:lang w:val="nl-NL"/>
                    </w:rPr>
                    <w:t>đ</w:t>
                  </w:r>
                </w:p>
                <w:p w:rsidR="00CA7B2F" w:rsidRDefault="00CA7B2F" w:rsidP="008D3CA5">
                  <w:pPr>
                    <w:jc w:val="center"/>
                    <w:rPr>
                      <w:bCs/>
                      <w:sz w:val="26"/>
                      <w:szCs w:val="26"/>
                      <w:lang w:val="nl-NL"/>
                    </w:rPr>
                  </w:pPr>
                </w:p>
                <w:p w:rsidR="00CA7B2F" w:rsidRDefault="00CA7B2F" w:rsidP="008D3CA5">
                  <w:pPr>
                    <w:jc w:val="center"/>
                    <w:rPr>
                      <w:bCs/>
                      <w:sz w:val="26"/>
                      <w:szCs w:val="26"/>
                      <w:lang w:val="nl-NL"/>
                    </w:rPr>
                  </w:pPr>
                </w:p>
                <w:p w:rsidR="00CA7B2F" w:rsidRPr="00EA3474" w:rsidRDefault="00CA7B2F" w:rsidP="008D3CA5">
                  <w:pPr>
                    <w:jc w:val="center"/>
                    <w:rPr>
                      <w:bCs/>
                      <w:sz w:val="26"/>
                      <w:szCs w:val="26"/>
                      <w:lang w:val="nl-NL"/>
                    </w:rPr>
                  </w:pPr>
                  <w:r>
                    <w:rPr>
                      <w:bCs/>
                      <w:sz w:val="26"/>
                      <w:szCs w:val="26"/>
                      <w:lang w:val="nl-NL"/>
                    </w:rPr>
                    <w:t>1,0</w:t>
                  </w:r>
                  <w:r w:rsidRPr="00EA3474">
                    <w:rPr>
                      <w:bCs/>
                      <w:sz w:val="26"/>
                      <w:szCs w:val="26"/>
                      <w:lang w:val="nl-NL"/>
                    </w:rPr>
                    <w:t>đ</w:t>
                  </w:r>
                </w:p>
                <w:p w:rsidR="00CA7B2F" w:rsidRPr="00EA3474" w:rsidRDefault="00CA7B2F" w:rsidP="008D3CA5">
                  <w:pPr>
                    <w:jc w:val="center"/>
                    <w:rPr>
                      <w:bCs/>
                      <w:sz w:val="26"/>
                      <w:szCs w:val="26"/>
                      <w:lang w:val="nl-NL"/>
                    </w:rPr>
                  </w:pPr>
                </w:p>
                <w:p w:rsidR="00CA7B2F" w:rsidRPr="00EA3474" w:rsidRDefault="00CA7B2F" w:rsidP="008D3CA5">
                  <w:pPr>
                    <w:jc w:val="center"/>
                    <w:rPr>
                      <w:bCs/>
                      <w:sz w:val="26"/>
                      <w:szCs w:val="26"/>
                      <w:lang w:val="nl-NL"/>
                    </w:rPr>
                  </w:pPr>
                  <w:r w:rsidRPr="00EA3474">
                    <w:rPr>
                      <w:bCs/>
                      <w:sz w:val="26"/>
                      <w:szCs w:val="26"/>
                      <w:lang w:val="nl-NL"/>
                    </w:rPr>
                    <w:t>0,5đ</w:t>
                  </w:r>
                </w:p>
              </w:tc>
            </w:tr>
            <w:tr w:rsidR="00CA7B2F" w:rsidRPr="00EA3474" w:rsidTr="008D3CA5">
              <w:trPr>
                <w:jc w:val="center"/>
              </w:trPr>
              <w:tc>
                <w:tcPr>
                  <w:tcW w:w="1121" w:type="dxa"/>
                  <w:vAlign w:val="center"/>
                </w:tcPr>
                <w:p w:rsidR="00CA7B2F" w:rsidRPr="00EA3474" w:rsidRDefault="00CA7B2F" w:rsidP="008D3CA5">
                  <w:pPr>
                    <w:jc w:val="center"/>
                    <w:rPr>
                      <w:b/>
                      <w:bCs/>
                      <w:sz w:val="26"/>
                      <w:szCs w:val="26"/>
                      <w:lang w:val="nl-NL"/>
                    </w:rPr>
                  </w:pPr>
                  <w:r w:rsidRPr="00EA3474">
                    <w:rPr>
                      <w:b/>
                      <w:bCs/>
                      <w:sz w:val="26"/>
                      <w:szCs w:val="26"/>
                      <w:lang w:val="nl-NL"/>
                    </w:rPr>
                    <w:t>2</w:t>
                  </w:r>
                </w:p>
                <w:p w:rsidR="00CA7B2F" w:rsidRPr="00EA3474" w:rsidRDefault="00CA7B2F" w:rsidP="008D3CA5">
                  <w:pPr>
                    <w:jc w:val="center"/>
                    <w:rPr>
                      <w:b/>
                      <w:bCs/>
                      <w:sz w:val="26"/>
                      <w:szCs w:val="26"/>
                      <w:lang w:val="nl-NL"/>
                    </w:rPr>
                  </w:pPr>
                  <w:r w:rsidRPr="00EA3474">
                    <w:rPr>
                      <w:sz w:val="26"/>
                      <w:szCs w:val="26"/>
                      <w:lang w:val="nl-NL"/>
                    </w:rPr>
                    <w:t>(</w:t>
                  </w:r>
                  <w:r>
                    <w:rPr>
                      <w:sz w:val="26"/>
                      <w:szCs w:val="26"/>
                      <w:lang w:val="nl-NL"/>
                    </w:rPr>
                    <w:t>2</w:t>
                  </w:r>
                  <w:r w:rsidRPr="00EA3474">
                    <w:rPr>
                      <w:sz w:val="26"/>
                      <w:szCs w:val="26"/>
                      <w:lang w:val="nl-NL"/>
                    </w:rPr>
                    <w:t xml:space="preserve"> điểm)</w:t>
                  </w:r>
                </w:p>
              </w:tc>
              <w:tc>
                <w:tcPr>
                  <w:tcW w:w="7408" w:type="dxa"/>
                </w:tcPr>
                <w:p w:rsidR="00CA7B2F" w:rsidRPr="00EA3474" w:rsidRDefault="00CA7B2F" w:rsidP="008D3CA5">
                  <w:pPr>
                    <w:rPr>
                      <w:bCs/>
                      <w:sz w:val="26"/>
                      <w:szCs w:val="26"/>
                      <w:lang w:val="nl-NL"/>
                    </w:rPr>
                  </w:pPr>
                  <w:r w:rsidRPr="00EA3474">
                    <w:rPr>
                      <w:bCs/>
                      <w:sz w:val="26"/>
                      <w:szCs w:val="26"/>
                      <w:lang w:val="nl-NL"/>
                    </w:rPr>
                    <w:t>Gọi a, b, c là độ đài các cạnh của tam giác, h</w:t>
                  </w:r>
                  <w:r w:rsidRPr="00EA3474">
                    <w:rPr>
                      <w:bCs/>
                      <w:sz w:val="26"/>
                      <w:szCs w:val="26"/>
                      <w:vertAlign w:val="subscript"/>
                      <w:lang w:val="nl-NL"/>
                    </w:rPr>
                    <w:t>a</w:t>
                  </w:r>
                  <w:r w:rsidRPr="00EA3474">
                    <w:rPr>
                      <w:bCs/>
                      <w:sz w:val="26"/>
                      <w:szCs w:val="26"/>
                      <w:lang w:val="nl-NL"/>
                    </w:rPr>
                    <w:t xml:space="preserve"> là độ dài đường cao ứng với cạnh a của tam giác, x là độ dài cạnh hình vuông, S là diện tích của mỗi hình. Ta có:  </w:t>
                  </w:r>
                </w:p>
                <w:p w:rsidR="00CA7B2F" w:rsidRPr="00EA3474" w:rsidRDefault="00CA7B2F" w:rsidP="008D3CA5">
                  <w:pPr>
                    <w:rPr>
                      <w:bCs/>
                      <w:sz w:val="26"/>
                      <w:szCs w:val="26"/>
                      <w:lang w:val="nl-NL"/>
                    </w:rPr>
                  </w:pPr>
                  <w:r w:rsidRPr="00EA3474">
                    <w:rPr>
                      <w:rFonts w:asciiTheme="minorHAnsi" w:eastAsiaTheme="minorHAnsi" w:hAnsiTheme="minorHAnsi" w:cstheme="minorBidi"/>
                      <w:bCs/>
                      <w:position w:val="-14"/>
                      <w:sz w:val="26"/>
                      <w:szCs w:val="26"/>
                      <w:lang w:val="nl-NL"/>
                    </w:rPr>
                    <w:object w:dxaOrig="6000" w:dyaOrig="440">
                      <v:shape id="_x0000_i1303" type="#_x0000_t75" style="width:300pt;height:21.75pt" o:ole="">
                        <v:imagedata r:id="rId538" o:title=""/>
                      </v:shape>
                      <o:OLEObject Type="Embed" ProgID="Equation.DSMT4" ShapeID="_x0000_i1303" DrawAspect="Content" ObjectID="_1586711066" r:id="rId539"/>
                    </w:object>
                  </w:r>
                </w:p>
                <w:p w:rsidR="00CA7B2F" w:rsidRDefault="00CA7B2F" w:rsidP="008D3CA5">
                  <w:pPr>
                    <w:rPr>
                      <w:bCs/>
                      <w:sz w:val="26"/>
                      <w:szCs w:val="26"/>
                      <w:lang w:val="nl-NL"/>
                    </w:rPr>
                  </w:pPr>
                  <w:r w:rsidRPr="00EA3474">
                    <w:rPr>
                      <w:rFonts w:asciiTheme="minorHAnsi" w:eastAsiaTheme="minorHAnsi" w:hAnsiTheme="minorHAnsi" w:cstheme="minorBidi"/>
                      <w:bCs/>
                      <w:position w:val="-8"/>
                      <w:sz w:val="26"/>
                      <w:szCs w:val="26"/>
                      <w:lang w:val="nl-NL"/>
                    </w:rPr>
                    <w:object w:dxaOrig="1380" w:dyaOrig="420">
                      <v:shape id="_x0000_i1304" type="#_x0000_t75" style="width:69pt;height:21pt" o:ole="">
                        <v:imagedata r:id="rId540" o:title=""/>
                      </v:shape>
                      <o:OLEObject Type="Embed" ProgID="Equation.DSMT4" ShapeID="_x0000_i1304" DrawAspect="Content" ObjectID="_1586711067" r:id="rId541"/>
                    </w:object>
                  </w:r>
                </w:p>
                <w:p w:rsidR="00CA7B2F" w:rsidRPr="00EA3474" w:rsidRDefault="00CA7B2F" w:rsidP="008D3CA5">
                  <w:pPr>
                    <w:rPr>
                      <w:bCs/>
                      <w:sz w:val="26"/>
                      <w:szCs w:val="26"/>
                      <w:lang w:val="nl-NL"/>
                    </w:rPr>
                  </w:pPr>
                  <w:r>
                    <w:rPr>
                      <w:bCs/>
                      <w:sz w:val="26"/>
                      <w:szCs w:val="26"/>
                      <w:lang w:val="nl-NL"/>
                    </w:rPr>
                    <w:t>(Mỗi dấu của phép biến đổi ghi 0,25đ)</w:t>
                  </w:r>
                </w:p>
                <w:p w:rsidR="00CA7B2F" w:rsidRDefault="00CA7B2F" w:rsidP="008D3CA5">
                  <w:pPr>
                    <w:rPr>
                      <w:bCs/>
                      <w:sz w:val="26"/>
                      <w:szCs w:val="26"/>
                      <w:lang w:val="nl-NL"/>
                    </w:rPr>
                  </w:pPr>
                  <w:r w:rsidRPr="00EA3474">
                    <w:rPr>
                      <w:bCs/>
                      <w:sz w:val="26"/>
                      <w:szCs w:val="26"/>
                      <w:lang w:val="nl-NL"/>
                    </w:rPr>
                    <w:t>Vậy chu vi của hình tam giác lớn hơn chu vi của hình vuông.</w:t>
                  </w:r>
                </w:p>
                <w:p w:rsidR="00CA7B2F" w:rsidRPr="00EA3474" w:rsidRDefault="00CA7B2F" w:rsidP="008D3CA5">
                  <w:pPr>
                    <w:rPr>
                      <w:bCs/>
                      <w:sz w:val="26"/>
                      <w:szCs w:val="26"/>
                      <w:lang w:val="nl-NL"/>
                    </w:rPr>
                  </w:pPr>
                </w:p>
              </w:tc>
              <w:tc>
                <w:tcPr>
                  <w:tcW w:w="929" w:type="dxa"/>
                </w:tcPr>
                <w:p w:rsidR="00CA7B2F" w:rsidRPr="00EA3474" w:rsidRDefault="00CA7B2F" w:rsidP="008D3CA5">
                  <w:pPr>
                    <w:jc w:val="center"/>
                    <w:rPr>
                      <w:bCs/>
                      <w:sz w:val="26"/>
                      <w:szCs w:val="26"/>
                      <w:lang w:val="nl-NL"/>
                    </w:rPr>
                  </w:pPr>
                </w:p>
                <w:p w:rsidR="00CA7B2F" w:rsidRPr="00EA3474" w:rsidRDefault="00CA7B2F" w:rsidP="008D3CA5">
                  <w:pPr>
                    <w:jc w:val="center"/>
                    <w:rPr>
                      <w:bCs/>
                      <w:sz w:val="26"/>
                      <w:szCs w:val="26"/>
                      <w:lang w:val="nl-NL"/>
                    </w:rPr>
                  </w:pPr>
                </w:p>
                <w:p w:rsidR="00CA7B2F" w:rsidRPr="00EA3474" w:rsidRDefault="00CA7B2F" w:rsidP="008D3CA5">
                  <w:pPr>
                    <w:jc w:val="center"/>
                    <w:rPr>
                      <w:bCs/>
                      <w:sz w:val="26"/>
                      <w:szCs w:val="26"/>
                      <w:lang w:val="nl-NL"/>
                    </w:rPr>
                  </w:pPr>
                </w:p>
                <w:p w:rsidR="00CA7B2F" w:rsidRPr="00EA3474" w:rsidRDefault="00CA7B2F" w:rsidP="008D3CA5">
                  <w:pPr>
                    <w:jc w:val="center"/>
                    <w:rPr>
                      <w:bCs/>
                      <w:sz w:val="26"/>
                      <w:szCs w:val="26"/>
                      <w:lang w:val="nl-NL"/>
                    </w:rPr>
                  </w:pPr>
                  <w:r>
                    <w:rPr>
                      <w:bCs/>
                      <w:sz w:val="26"/>
                      <w:szCs w:val="26"/>
                      <w:lang w:val="nl-NL"/>
                    </w:rPr>
                    <w:t>1,75</w:t>
                  </w:r>
                  <w:r w:rsidRPr="00EA3474">
                    <w:rPr>
                      <w:bCs/>
                      <w:sz w:val="26"/>
                      <w:szCs w:val="26"/>
                      <w:lang w:val="nl-NL"/>
                    </w:rPr>
                    <w:t>đ</w:t>
                  </w:r>
                </w:p>
                <w:p w:rsidR="00CA7B2F" w:rsidRDefault="00CA7B2F" w:rsidP="008D3CA5">
                  <w:pPr>
                    <w:jc w:val="center"/>
                    <w:rPr>
                      <w:bCs/>
                      <w:sz w:val="26"/>
                      <w:szCs w:val="26"/>
                      <w:lang w:val="nl-NL"/>
                    </w:rPr>
                  </w:pPr>
                </w:p>
                <w:p w:rsidR="00CA7B2F" w:rsidRDefault="00CA7B2F" w:rsidP="008D3CA5">
                  <w:pPr>
                    <w:jc w:val="center"/>
                    <w:rPr>
                      <w:bCs/>
                      <w:sz w:val="26"/>
                      <w:szCs w:val="26"/>
                      <w:lang w:val="nl-NL"/>
                    </w:rPr>
                  </w:pPr>
                </w:p>
                <w:p w:rsidR="00CA7B2F" w:rsidRDefault="00CA7B2F" w:rsidP="008D3CA5">
                  <w:pPr>
                    <w:jc w:val="center"/>
                    <w:rPr>
                      <w:bCs/>
                      <w:sz w:val="26"/>
                      <w:szCs w:val="26"/>
                      <w:lang w:val="nl-NL"/>
                    </w:rPr>
                  </w:pPr>
                </w:p>
                <w:p w:rsidR="00CA7B2F" w:rsidRPr="00EA3474" w:rsidRDefault="00CA7B2F" w:rsidP="008D3CA5">
                  <w:pPr>
                    <w:jc w:val="center"/>
                    <w:rPr>
                      <w:bCs/>
                      <w:sz w:val="26"/>
                      <w:szCs w:val="26"/>
                      <w:lang w:val="nl-NL"/>
                    </w:rPr>
                  </w:pPr>
                  <w:r>
                    <w:rPr>
                      <w:bCs/>
                      <w:sz w:val="26"/>
                      <w:szCs w:val="26"/>
                      <w:lang w:val="nl-NL"/>
                    </w:rPr>
                    <w:t>0,25</w:t>
                  </w:r>
                  <w:r w:rsidRPr="00EA3474">
                    <w:rPr>
                      <w:bCs/>
                      <w:sz w:val="26"/>
                      <w:szCs w:val="26"/>
                      <w:lang w:val="nl-NL"/>
                    </w:rPr>
                    <w:t>đ</w:t>
                  </w:r>
                </w:p>
                <w:p w:rsidR="00CA7B2F" w:rsidRPr="00EA3474" w:rsidRDefault="00CA7B2F" w:rsidP="008D3CA5">
                  <w:pPr>
                    <w:jc w:val="center"/>
                    <w:rPr>
                      <w:bCs/>
                      <w:sz w:val="26"/>
                      <w:szCs w:val="26"/>
                      <w:lang w:val="nl-NL"/>
                    </w:rPr>
                  </w:pPr>
                </w:p>
              </w:tc>
            </w:tr>
            <w:tr w:rsidR="00CA7B2F" w:rsidRPr="00EA3474" w:rsidTr="008D3CA5">
              <w:trPr>
                <w:jc w:val="center"/>
              </w:trPr>
              <w:tc>
                <w:tcPr>
                  <w:tcW w:w="1121" w:type="dxa"/>
                  <w:vAlign w:val="center"/>
                </w:tcPr>
                <w:p w:rsidR="00CA7B2F" w:rsidRPr="00EA3474" w:rsidRDefault="00CA7B2F" w:rsidP="008D3CA5">
                  <w:pPr>
                    <w:jc w:val="center"/>
                    <w:rPr>
                      <w:b/>
                      <w:bCs/>
                      <w:sz w:val="26"/>
                      <w:szCs w:val="26"/>
                      <w:lang w:val="nl-NL"/>
                    </w:rPr>
                  </w:pPr>
                  <w:r>
                    <w:rPr>
                      <w:b/>
                      <w:bCs/>
                      <w:sz w:val="26"/>
                      <w:szCs w:val="26"/>
                      <w:lang w:val="nl-NL"/>
                    </w:rPr>
                    <w:t>3</w:t>
                  </w:r>
                </w:p>
                <w:p w:rsidR="00CA7B2F" w:rsidRPr="00EA3474" w:rsidRDefault="00CA7B2F" w:rsidP="008D3CA5">
                  <w:pPr>
                    <w:jc w:val="center"/>
                    <w:rPr>
                      <w:b/>
                      <w:bCs/>
                      <w:sz w:val="26"/>
                      <w:szCs w:val="26"/>
                      <w:lang w:val="nl-NL"/>
                    </w:rPr>
                  </w:pPr>
                  <w:r w:rsidRPr="00EA3474">
                    <w:rPr>
                      <w:sz w:val="26"/>
                      <w:szCs w:val="26"/>
                      <w:lang w:val="nl-NL"/>
                    </w:rPr>
                    <w:t>(</w:t>
                  </w:r>
                  <w:r>
                    <w:rPr>
                      <w:sz w:val="26"/>
                      <w:szCs w:val="26"/>
                      <w:lang w:val="nl-NL"/>
                    </w:rPr>
                    <w:t>5</w:t>
                  </w:r>
                  <w:r w:rsidRPr="00EA3474">
                    <w:rPr>
                      <w:sz w:val="26"/>
                      <w:szCs w:val="26"/>
                      <w:lang w:val="nl-NL"/>
                    </w:rPr>
                    <w:t xml:space="preserve"> điểm)</w:t>
                  </w:r>
                </w:p>
              </w:tc>
              <w:tc>
                <w:tcPr>
                  <w:tcW w:w="7408" w:type="dxa"/>
                </w:tcPr>
                <w:p w:rsidR="00CA7B2F" w:rsidRPr="00EA3474" w:rsidRDefault="00CA7B2F" w:rsidP="008D3CA5">
                  <w:pPr>
                    <w:rPr>
                      <w:rFonts w:ascii="VNI-Times" w:hAnsi="VNI-Times"/>
                      <w:lang w:val="nl-NL"/>
                    </w:rPr>
                  </w:pPr>
                  <w:r w:rsidRPr="005D4BFD">
                    <w:rPr>
                      <w:rFonts w:ascii="VNI-Times" w:eastAsiaTheme="minorHAnsi" w:hAnsi="VNI-Times" w:cstheme="minorBidi"/>
                      <w:position w:val="-60"/>
                      <w:sz w:val="22"/>
                      <w:szCs w:val="22"/>
                      <w:lang w:val="nl-NL"/>
                    </w:rPr>
                    <w:object w:dxaOrig="6180" w:dyaOrig="1320">
                      <v:shape id="_x0000_i1305" type="#_x0000_t75" style="width:309pt;height:66pt" o:ole="">
                        <v:imagedata r:id="rId542" o:title=""/>
                      </v:shape>
                      <o:OLEObject Type="Embed" ProgID="Equation.DSMT4" ShapeID="_x0000_i1305" DrawAspect="Content" ObjectID="_1586711068" r:id="rId543"/>
                    </w:object>
                  </w:r>
                </w:p>
                <w:p w:rsidR="00CA7B2F" w:rsidRDefault="00CA7B2F" w:rsidP="008D3CA5">
                  <w:pPr>
                    <w:rPr>
                      <w:rFonts w:ascii="VNI-Times" w:hAnsi="VNI-Times"/>
                      <w:lang w:val="nl-NL"/>
                    </w:rPr>
                  </w:pPr>
                  <w:r w:rsidRPr="00EA3474">
                    <w:rPr>
                      <w:rFonts w:ascii="VNI-Times" w:hAnsi="VNI-Times"/>
                      <w:lang w:val="nl-NL"/>
                    </w:rPr>
                    <w:t>Theo BÑT</w:t>
                  </w:r>
                  <w:r w:rsidRPr="00EA3474">
                    <w:rPr>
                      <w:rFonts w:ascii="VNI-Ariston" w:hAnsi="VNI-Ariston"/>
                      <w:lang w:val="nl-NL"/>
                    </w:rPr>
                    <w:t xml:space="preserve"> Bunhiacopski</w:t>
                  </w:r>
                  <w:r w:rsidRPr="00EA3474">
                    <w:rPr>
                      <w:rFonts w:ascii="VNI-Times" w:hAnsi="VNI-Times"/>
                      <w:lang w:val="nl-NL"/>
                    </w:rPr>
                    <w:t xml:space="preserve"> ta coù: </w:t>
                  </w:r>
                  <w:r w:rsidRPr="00EA3474">
                    <w:rPr>
                      <w:rFonts w:ascii="VNI-Times" w:eastAsiaTheme="minorHAnsi" w:hAnsi="VNI-Times" w:cstheme="minorBidi"/>
                      <w:position w:val="-28"/>
                      <w:sz w:val="22"/>
                      <w:szCs w:val="22"/>
                      <w:lang w:val="nl-NL"/>
                    </w:rPr>
                    <w:object w:dxaOrig="5240" w:dyaOrig="680">
                      <v:shape id="_x0000_i1306" type="#_x0000_t75" style="width:261.75pt;height:33.75pt" o:ole="">
                        <v:imagedata r:id="rId544" o:title=""/>
                      </v:shape>
                      <o:OLEObject Type="Embed" ProgID="Equation.DSMT4" ShapeID="_x0000_i1306" DrawAspect="Content" ObjectID="_1586711069" r:id="rId545"/>
                    </w:object>
                  </w:r>
                  <w:r w:rsidRPr="00EA3474">
                    <w:rPr>
                      <w:rFonts w:ascii="VNI-Times" w:hAnsi="VNI-Times"/>
                      <w:lang w:val="nl-NL"/>
                    </w:rPr>
                    <w:t xml:space="preserve">. </w:t>
                  </w:r>
                </w:p>
                <w:p w:rsidR="00CA7B2F" w:rsidRDefault="00CA7B2F" w:rsidP="008D3CA5">
                  <w:pPr>
                    <w:rPr>
                      <w:rFonts w:ascii="VNI-Times" w:hAnsi="VNI-Times"/>
                      <w:lang w:val="nl-NL"/>
                    </w:rPr>
                  </w:pPr>
                  <w:r w:rsidRPr="00EA3474">
                    <w:rPr>
                      <w:rFonts w:ascii="VNI-Times" w:hAnsi="VNI-Times"/>
                      <w:lang w:val="nl-NL"/>
                    </w:rPr>
                    <w:t xml:space="preserve">Neân : </w:t>
                  </w:r>
                  <w:r w:rsidRPr="00EA3474">
                    <w:rPr>
                      <w:rFonts w:ascii="VNI-Times" w:eastAsiaTheme="minorHAnsi" w:hAnsi="VNI-Times" w:cstheme="minorBidi"/>
                      <w:position w:val="-24"/>
                      <w:sz w:val="22"/>
                      <w:szCs w:val="22"/>
                      <w:lang w:val="nl-NL"/>
                    </w:rPr>
                    <w:object w:dxaOrig="3680" w:dyaOrig="660">
                      <v:shape id="_x0000_i1307" type="#_x0000_t75" style="width:183.8pt;height:33pt" o:ole="">
                        <v:imagedata r:id="rId546" o:title=""/>
                      </v:shape>
                      <o:OLEObject Type="Embed" ProgID="Equation.DSMT4" ShapeID="_x0000_i1307" DrawAspect="Content" ObjectID="_1586711070" r:id="rId547"/>
                    </w:object>
                  </w:r>
                  <w:r w:rsidRPr="00EA3474">
                    <w:rPr>
                      <w:rFonts w:ascii="VNI-Times" w:hAnsi="VNI-Times"/>
                      <w:lang w:val="nl-NL"/>
                    </w:rPr>
                    <w:t xml:space="preserve">. </w:t>
                  </w:r>
                </w:p>
                <w:p w:rsidR="00CA7B2F" w:rsidRDefault="00CA7B2F" w:rsidP="008D3CA5">
                  <w:pPr>
                    <w:rPr>
                      <w:rFonts w:ascii="VNI-Times" w:hAnsi="VNI-Times"/>
                      <w:lang w:val="nl-NL"/>
                    </w:rPr>
                  </w:pPr>
                  <w:r w:rsidRPr="00EA3474">
                    <w:rPr>
                      <w:rFonts w:ascii="VNI-Times" w:hAnsi="VNI-Times"/>
                      <w:lang w:val="nl-NL"/>
                    </w:rPr>
                    <w:t xml:space="preserve">Vaäy GTNN </w:t>
                  </w:r>
                  <w:r>
                    <w:rPr>
                      <w:rFonts w:ascii="VNI-Times" w:hAnsi="VNI-Times"/>
                      <w:lang w:val="nl-NL"/>
                    </w:rPr>
                    <w:t>c</w:t>
                  </w:r>
                  <w:r>
                    <w:rPr>
                      <w:lang w:val="nl-NL"/>
                    </w:rPr>
                    <w:t>ủa</w:t>
                  </w:r>
                  <w:r w:rsidRPr="00EA3474">
                    <w:rPr>
                      <w:rFonts w:ascii="VNI-Times" w:hAnsi="VNI-Times"/>
                      <w:lang w:val="nl-NL"/>
                    </w:rPr>
                    <w:t xml:space="preserve"> bieåu thöùc ñaõ cho laø</w:t>
                  </w:r>
                  <w:r w:rsidRPr="00EA3474">
                    <w:rPr>
                      <w:rFonts w:ascii="VNI-Times" w:eastAsiaTheme="minorHAnsi" w:hAnsi="VNI-Times" w:cstheme="minorBidi"/>
                      <w:position w:val="-24"/>
                      <w:sz w:val="22"/>
                      <w:szCs w:val="22"/>
                      <w:lang w:val="nl-NL"/>
                    </w:rPr>
                    <w:object w:dxaOrig="240" w:dyaOrig="620">
                      <v:shape id="_x0000_i1308" type="#_x0000_t75" style="width:12pt;height:30.75pt" o:ole="">
                        <v:imagedata r:id="rId548" o:title=""/>
                      </v:shape>
                      <o:OLEObject Type="Embed" ProgID="Equation.DSMT4" ShapeID="_x0000_i1308" DrawAspect="Content" ObjectID="_1586711071" r:id="rId549"/>
                    </w:object>
                  </w:r>
                  <w:r w:rsidRPr="00EA3474">
                    <w:rPr>
                      <w:rFonts w:ascii="VNI-Times" w:hAnsi="VNI-Times"/>
                      <w:lang w:val="nl-NL"/>
                    </w:rPr>
                    <w:t xml:space="preserve">, khi </w:t>
                  </w:r>
                  <w:r w:rsidRPr="00EA3474">
                    <w:rPr>
                      <w:rFonts w:ascii="VNI-Times" w:eastAsiaTheme="minorHAnsi" w:hAnsi="VNI-Times" w:cstheme="minorBidi"/>
                      <w:position w:val="-24"/>
                      <w:sz w:val="22"/>
                      <w:szCs w:val="22"/>
                      <w:lang w:val="nl-NL"/>
                    </w:rPr>
                    <w:object w:dxaOrig="940" w:dyaOrig="620">
                      <v:shape id="_x0000_i1309" type="#_x0000_t75" style="width:47.25pt;height:30.75pt" o:ole="">
                        <v:imagedata r:id="rId550" o:title=""/>
                      </v:shape>
                      <o:OLEObject Type="Embed" ProgID="Equation.DSMT4" ShapeID="_x0000_i1309" DrawAspect="Content" ObjectID="_1586711072" r:id="rId551"/>
                    </w:object>
                  </w:r>
                  <w:r w:rsidRPr="00EA3474">
                    <w:rPr>
                      <w:rFonts w:ascii="VNI-Times" w:hAnsi="VNI-Times"/>
                      <w:lang w:val="nl-NL"/>
                    </w:rPr>
                    <w:t>.</w:t>
                  </w:r>
                </w:p>
                <w:p w:rsidR="00CA7B2F" w:rsidRPr="00EA3474" w:rsidRDefault="00CA7B2F" w:rsidP="008D3CA5">
                  <w:pPr>
                    <w:rPr>
                      <w:bCs/>
                      <w:sz w:val="26"/>
                      <w:szCs w:val="26"/>
                      <w:lang w:val="nl-NL"/>
                    </w:rPr>
                  </w:pPr>
                </w:p>
              </w:tc>
              <w:tc>
                <w:tcPr>
                  <w:tcW w:w="929" w:type="dxa"/>
                </w:tcPr>
                <w:p w:rsidR="00CA7B2F" w:rsidRDefault="00CA7B2F" w:rsidP="008D3CA5">
                  <w:pPr>
                    <w:jc w:val="center"/>
                    <w:rPr>
                      <w:bCs/>
                      <w:sz w:val="26"/>
                      <w:szCs w:val="26"/>
                      <w:lang w:val="nl-NL"/>
                    </w:rPr>
                  </w:pPr>
                </w:p>
                <w:p w:rsidR="00CA7B2F" w:rsidRPr="00EA3474" w:rsidRDefault="00CA7B2F" w:rsidP="008D3CA5">
                  <w:pPr>
                    <w:jc w:val="center"/>
                    <w:rPr>
                      <w:bCs/>
                      <w:sz w:val="26"/>
                      <w:szCs w:val="26"/>
                      <w:lang w:val="nl-NL"/>
                    </w:rPr>
                  </w:pPr>
                  <w:r>
                    <w:rPr>
                      <w:bCs/>
                      <w:sz w:val="26"/>
                      <w:szCs w:val="26"/>
                      <w:lang w:val="nl-NL"/>
                    </w:rPr>
                    <w:t>2,0</w:t>
                  </w:r>
                  <w:r w:rsidRPr="00EA3474">
                    <w:rPr>
                      <w:bCs/>
                      <w:sz w:val="26"/>
                      <w:szCs w:val="26"/>
                      <w:lang w:val="nl-NL"/>
                    </w:rPr>
                    <w:t>đ</w:t>
                  </w:r>
                </w:p>
                <w:p w:rsidR="00CA7B2F" w:rsidRDefault="00CA7B2F" w:rsidP="008D3CA5">
                  <w:pPr>
                    <w:jc w:val="center"/>
                    <w:rPr>
                      <w:bCs/>
                      <w:sz w:val="26"/>
                      <w:szCs w:val="26"/>
                      <w:lang w:val="nl-NL"/>
                    </w:rPr>
                  </w:pPr>
                </w:p>
                <w:p w:rsidR="00CA7B2F" w:rsidRPr="00EA3474" w:rsidRDefault="00CA7B2F" w:rsidP="008D3CA5">
                  <w:pPr>
                    <w:jc w:val="center"/>
                    <w:rPr>
                      <w:bCs/>
                      <w:sz w:val="26"/>
                      <w:szCs w:val="26"/>
                      <w:lang w:val="nl-NL"/>
                    </w:rPr>
                  </w:pPr>
                  <w:r w:rsidRPr="00EA3474">
                    <w:rPr>
                      <w:bCs/>
                      <w:sz w:val="26"/>
                      <w:szCs w:val="26"/>
                      <w:lang w:val="nl-NL"/>
                    </w:rPr>
                    <w:t>0,5đ</w:t>
                  </w:r>
                </w:p>
                <w:p w:rsidR="00CA7B2F" w:rsidRDefault="00CA7B2F" w:rsidP="008D3CA5">
                  <w:pPr>
                    <w:jc w:val="center"/>
                    <w:rPr>
                      <w:bCs/>
                      <w:sz w:val="26"/>
                      <w:szCs w:val="26"/>
                      <w:lang w:val="nl-NL"/>
                    </w:rPr>
                  </w:pPr>
                </w:p>
                <w:p w:rsidR="00CA7B2F" w:rsidRDefault="00CA7B2F" w:rsidP="008D3CA5">
                  <w:pPr>
                    <w:jc w:val="center"/>
                    <w:rPr>
                      <w:bCs/>
                      <w:sz w:val="26"/>
                      <w:szCs w:val="26"/>
                      <w:lang w:val="nl-NL"/>
                    </w:rPr>
                  </w:pPr>
                </w:p>
                <w:p w:rsidR="00CA7B2F" w:rsidRPr="00EA3474" w:rsidRDefault="00CA7B2F" w:rsidP="008D3CA5">
                  <w:pPr>
                    <w:jc w:val="center"/>
                    <w:rPr>
                      <w:bCs/>
                      <w:sz w:val="26"/>
                      <w:szCs w:val="26"/>
                      <w:lang w:val="nl-NL"/>
                    </w:rPr>
                  </w:pPr>
                  <w:r>
                    <w:rPr>
                      <w:bCs/>
                      <w:sz w:val="26"/>
                      <w:szCs w:val="26"/>
                      <w:lang w:val="nl-NL"/>
                    </w:rPr>
                    <w:t>1,0</w:t>
                  </w:r>
                  <w:r w:rsidRPr="00EA3474">
                    <w:rPr>
                      <w:bCs/>
                      <w:sz w:val="26"/>
                      <w:szCs w:val="26"/>
                      <w:lang w:val="nl-NL"/>
                    </w:rPr>
                    <w:t>đ</w:t>
                  </w:r>
                </w:p>
                <w:p w:rsidR="00CA7B2F" w:rsidRPr="00EA3474" w:rsidRDefault="00CA7B2F" w:rsidP="008D3CA5">
                  <w:pPr>
                    <w:jc w:val="center"/>
                    <w:rPr>
                      <w:bCs/>
                      <w:sz w:val="26"/>
                      <w:szCs w:val="26"/>
                      <w:lang w:val="nl-NL"/>
                    </w:rPr>
                  </w:pPr>
                </w:p>
                <w:p w:rsidR="00CA7B2F" w:rsidRPr="00EA3474" w:rsidRDefault="00CA7B2F" w:rsidP="008D3CA5">
                  <w:pPr>
                    <w:jc w:val="center"/>
                    <w:rPr>
                      <w:bCs/>
                      <w:sz w:val="26"/>
                      <w:szCs w:val="26"/>
                      <w:lang w:val="nl-NL"/>
                    </w:rPr>
                  </w:pPr>
                  <w:r>
                    <w:rPr>
                      <w:bCs/>
                      <w:sz w:val="26"/>
                      <w:szCs w:val="26"/>
                      <w:lang w:val="nl-NL"/>
                    </w:rPr>
                    <w:t>1,0</w:t>
                  </w:r>
                  <w:r w:rsidRPr="00EA3474">
                    <w:rPr>
                      <w:bCs/>
                      <w:sz w:val="26"/>
                      <w:szCs w:val="26"/>
                      <w:lang w:val="nl-NL"/>
                    </w:rPr>
                    <w:t>đ</w:t>
                  </w:r>
                </w:p>
                <w:p w:rsidR="00CA7B2F" w:rsidRPr="00EA3474" w:rsidRDefault="00CA7B2F" w:rsidP="008D3CA5">
                  <w:pPr>
                    <w:jc w:val="center"/>
                    <w:rPr>
                      <w:bCs/>
                      <w:sz w:val="26"/>
                      <w:szCs w:val="26"/>
                      <w:lang w:val="nl-NL"/>
                    </w:rPr>
                  </w:pPr>
                </w:p>
                <w:p w:rsidR="00CA7B2F" w:rsidRPr="00EA3474" w:rsidRDefault="00CA7B2F" w:rsidP="008D3CA5">
                  <w:pPr>
                    <w:jc w:val="center"/>
                    <w:rPr>
                      <w:bCs/>
                      <w:sz w:val="26"/>
                      <w:szCs w:val="26"/>
                      <w:lang w:val="nl-NL"/>
                    </w:rPr>
                  </w:pPr>
                  <w:r w:rsidRPr="00EA3474">
                    <w:rPr>
                      <w:bCs/>
                      <w:sz w:val="26"/>
                      <w:szCs w:val="26"/>
                      <w:lang w:val="nl-NL"/>
                    </w:rPr>
                    <w:t>0,5đ</w:t>
                  </w:r>
                </w:p>
              </w:tc>
            </w:tr>
            <w:tr w:rsidR="00CA7B2F" w:rsidRPr="00EA3474" w:rsidTr="008D3CA5">
              <w:trPr>
                <w:jc w:val="center"/>
              </w:trPr>
              <w:tc>
                <w:tcPr>
                  <w:tcW w:w="1121" w:type="dxa"/>
                  <w:vAlign w:val="center"/>
                </w:tcPr>
                <w:p w:rsidR="00CA7B2F" w:rsidRPr="00EA3474" w:rsidRDefault="00CA7B2F" w:rsidP="008D3CA5">
                  <w:pPr>
                    <w:jc w:val="center"/>
                    <w:rPr>
                      <w:b/>
                      <w:bCs/>
                      <w:sz w:val="26"/>
                      <w:szCs w:val="26"/>
                      <w:lang w:val="nl-NL"/>
                    </w:rPr>
                  </w:pPr>
                  <w:r>
                    <w:rPr>
                      <w:b/>
                      <w:bCs/>
                      <w:sz w:val="26"/>
                      <w:szCs w:val="26"/>
                      <w:lang w:val="nl-NL"/>
                    </w:rPr>
                    <w:t>4</w:t>
                  </w:r>
                </w:p>
                <w:p w:rsidR="00CA7B2F" w:rsidRDefault="00CA7B2F" w:rsidP="008D3CA5">
                  <w:pPr>
                    <w:jc w:val="center"/>
                    <w:rPr>
                      <w:b/>
                      <w:bCs/>
                      <w:sz w:val="26"/>
                      <w:szCs w:val="26"/>
                      <w:lang w:val="nl-NL"/>
                    </w:rPr>
                  </w:pPr>
                  <w:r w:rsidRPr="00EA3474">
                    <w:rPr>
                      <w:sz w:val="26"/>
                      <w:szCs w:val="26"/>
                      <w:lang w:val="nl-NL"/>
                    </w:rPr>
                    <w:t>(</w:t>
                  </w:r>
                  <w:r>
                    <w:rPr>
                      <w:sz w:val="26"/>
                      <w:szCs w:val="26"/>
                      <w:lang w:val="nl-NL"/>
                    </w:rPr>
                    <w:t>3</w:t>
                  </w:r>
                  <w:r w:rsidRPr="00EA3474">
                    <w:rPr>
                      <w:sz w:val="26"/>
                      <w:szCs w:val="26"/>
                      <w:lang w:val="nl-NL"/>
                    </w:rPr>
                    <w:t xml:space="preserve"> điểm)</w:t>
                  </w:r>
                </w:p>
              </w:tc>
              <w:tc>
                <w:tcPr>
                  <w:tcW w:w="7408" w:type="dxa"/>
                </w:tcPr>
                <w:p w:rsidR="00CA7B2F" w:rsidRDefault="00CA7B2F" w:rsidP="008D3CA5">
                  <w:pPr>
                    <w:rPr>
                      <w:sz w:val="26"/>
                      <w:szCs w:val="26"/>
                      <w:lang w:val="nl-NL"/>
                    </w:rPr>
                  </w:pPr>
                  <w:r>
                    <w:rPr>
                      <w:sz w:val="26"/>
                      <w:szCs w:val="26"/>
                      <w:lang w:val="nl-NL"/>
                    </w:rPr>
                    <w:t xml:space="preserve">Điều kiện: </w:t>
                  </w:r>
                  <w:r w:rsidRPr="00856982">
                    <w:rPr>
                      <w:rFonts w:asciiTheme="minorHAnsi" w:eastAsiaTheme="minorHAnsi" w:hAnsiTheme="minorHAnsi" w:cstheme="minorBidi"/>
                      <w:position w:val="-6"/>
                      <w:sz w:val="26"/>
                      <w:szCs w:val="26"/>
                      <w:lang w:val="nl-NL"/>
                    </w:rPr>
                    <w:object w:dxaOrig="960" w:dyaOrig="279">
                      <v:shape id="_x0000_i1310" type="#_x0000_t75" style="width:48pt;height:14.25pt" o:ole="">
                        <v:imagedata r:id="rId552" o:title=""/>
                      </v:shape>
                      <o:OLEObject Type="Embed" ProgID="Equation.DSMT4" ShapeID="_x0000_i1310" DrawAspect="Content" ObjectID="_1586711073" r:id="rId553"/>
                    </w:object>
                  </w:r>
                </w:p>
                <w:p w:rsidR="00CA7B2F" w:rsidRPr="00F40935" w:rsidRDefault="00CA7B2F" w:rsidP="008D3CA5">
                  <w:pPr>
                    <w:rPr>
                      <w:sz w:val="26"/>
                      <w:szCs w:val="26"/>
                      <w:lang w:val="nl-NL"/>
                    </w:rPr>
                  </w:pPr>
                  <w:r w:rsidRPr="00F40935">
                    <w:rPr>
                      <w:sz w:val="26"/>
                      <w:szCs w:val="26"/>
                      <w:lang w:val="nl-NL"/>
                    </w:rPr>
                    <w:t>Đặt y</w:t>
                  </w:r>
                  <w:r>
                    <w:rPr>
                      <w:sz w:val="26"/>
                      <w:szCs w:val="26"/>
                      <w:lang w:val="nl-NL"/>
                    </w:rPr>
                    <w:t xml:space="preserve"> </w:t>
                  </w:r>
                  <w:r w:rsidRPr="00F40935">
                    <w:rPr>
                      <w:sz w:val="26"/>
                      <w:szCs w:val="26"/>
                      <w:lang w:val="nl-NL"/>
                    </w:rPr>
                    <w:t>=</w:t>
                  </w:r>
                  <w:r w:rsidRPr="00F40935">
                    <w:rPr>
                      <w:rFonts w:asciiTheme="minorHAnsi" w:eastAsiaTheme="minorHAnsi" w:hAnsiTheme="minorHAnsi" w:cstheme="minorBidi"/>
                      <w:position w:val="-10"/>
                      <w:sz w:val="26"/>
                      <w:szCs w:val="26"/>
                      <w:lang w:val="nl-NL"/>
                    </w:rPr>
                    <w:object w:dxaOrig="1660" w:dyaOrig="400">
                      <v:shape id="_x0000_i1311" type="#_x0000_t75" style="width:83.25pt;height:20.25pt" o:ole="">
                        <v:imagedata r:id="rId554" o:title=""/>
                      </v:shape>
                      <o:OLEObject Type="Embed" ProgID="Equation.DSMT4" ShapeID="_x0000_i1311" DrawAspect="Content" ObjectID="_1586711074" r:id="rId555"/>
                    </w:object>
                  </w:r>
                  <w:r w:rsidRPr="00F40935">
                    <w:rPr>
                      <w:rFonts w:asciiTheme="minorHAnsi" w:eastAsiaTheme="minorHAnsi" w:hAnsiTheme="minorHAnsi" w:cstheme="minorBidi"/>
                      <w:position w:val="-6"/>
                      <w:sz w:val="26"/>
                      <w:szCs w:val="26"/>
                      <w:lang w:val="nl-NL"/>
                    </w:rPr>
                    <w:object w:dxaOrig="300" w:dyaOrig="240">
                      <v:shape id="_x0000_i1312" type="#_x0000_t75" style="width:15pt;height:12pt" o:ole="">
                        <v:imagedata r:id="rId556" o:title=""/>
                      </v:shape>
                      <o:OLEObject Type="Embed" ProgID="Equation.DSMT4" ShapeID="_x0000_i1312" DrawAspect="Content" ObjectID="_1586711075" r:id="rId557"/>
                    </w:object>
                  </w:r>
                  <w:r w:rsidRPr="00F40935">
                    <w:rPr>
                      <w:sz w:val="26"/>
                      <w:szCs w:val="26"/>
                      <w:lang w:val="nl-NL"/>
                    </w:rPr>
                    <w:t>x</w:t>
                  </w:r>
                  <w:r>
                    <w:rPr>
                      <w:sz w:val="26"/>
                      <w:szCs w:val="26"/>
                      <w:lang w:val="nl-NL"/>
                    </w:rPr>
                    <w:t xml:space="preserve"> = </w:t>
                  </w:r>
                  <w:r w:rsidRPr="00F40935">
                    <w:rPr>
                      <w:sz w:val="26"/>
                      <w:szCs w:val="26"/>
                      <w:lang w:val="nl-NL"/>
                    </w:rPr>
                    <w:t>y</w:t>
                  </w:r>
                  <w:r w:rsidRPr="00F40935">
                    <w:rPr>
                      <w:sz w:val="26"/>
                      <w:szCs w:val="26"/>
                      <w:vertAlign w:val="superscript"/>
                      <w:lang w:val="nl-NL"/>
                    </w:rPr>
                    <w:t>2</w:t>
                  </w:r>
                  <w:r w:rsidRPr="00F40935">
                    <w:rPr>
                      <w:sz w:val="26"/>
                      <w:szCs w:val="26"/>
                      <w:lang w:val="nl-NL"/>
                    </w:rPr>
                    <w:t>+1</w:t>
                  </w:r>
                  <w:r>
                    <w:rPr>
                      <w:sz w:val="26"/>
                      <w:szCs w:val="26"/>
                      <w:lang w:val="nl-NL"/>
                    </w:rPr>
                    <w:t>.</w:t>
                  </w:r>
                  <w:r w:rsidRPr="00F40935">
                    <w:rPr>
                      <w:sz w:val="26"/>
                      <w:szCs w:val="26"/>
                      <w:lang w:val="nl-NL"/>
                    </w:rPr>
                    <w:t xml:space="preserve"> Khi đó ta có:</w:t>
                  </w:r>
                </w:p>
                <w:p w:rsidR="00CA7B2F" w:rsidRDefault="00CA7B2F" w:rsidP="008D3CA5">
                  <w:pPr>
                    <w:rPr>
                      <w:sz w:val="26"/>
                      <w:szCs w:val="26"/>
                      <w:lang w:val="nl-NL"/>
                    </w:rPr>
                  </w:pPr>
                  <w:r w:rsidRPr="00F40935">
                    <w:rPr>
                      <w:sz w:val="26"/>
                      <w:szCs w:val="26"/>
                      <w:lang w:val="nl-NL"/>
                    </w:rPr>
                    <w:t>(y</w:t>
                  </w:r>
                  <w:r>
                    <w:rPr>
                      <w:sz w:val="26"/>
                      <w:szCs w:val="26"/>
                      <w:lang w:val="nl-NL"/>
                    </w:rPr>
                    <w:t xml:space="preserve"> </w:t>
                  </w:r>
                  <w:r w:rsidRPr="00F40935">
                    <w:rPr>
                      <w:sz w:val="26"/>
                      <w:szCs w:val="26"/>
                      <w:lang w:val="nl-NL"/>
                    </w:rPr>
                    <w:t>+</w:t>
                  </w:r>
                  <w:r>
                    <w:rPr>
                      <w:sz w:val="26"/>
                      <w:szCs w:val="26"/>
                      <w:lang w:val="nl-NL"/>
                    </w:rPr>
                    <w:t xml:space="preserve"> </w:t>
                  </w:r>
                  <w:r w:rsidRPr="00F40935">
                    <w:rPr>
                      <w:sz w:val="26"/>
                      <w:szCs w:val="26"/>
                      <w:lang w:val="nl-NL"/>
                    </w:rPr>
                    <w:t>1)</w:t>
                  </w:r>
                  <w:r w:rsidRPr="00F40935">
                    <w:rPr>
                      <w:sz w:val="26"/>
                      <w:szCs w:val="26"/>
                      <w:vertAlign w:val="superscript"/>
                      <w:lang w:val="nl-NL"/>
                    </w:rPr>
                    <w:t>3</w:t>
                  </w:r>
                  <w:r>
                    <w:rPr>
                      <w:sz w:val="26"/>
                      <w:szCs w:val="26"/>
                      <w:vertAlign w:val="superscript"/>
                      <w:lang w:val="nl-NL"/>
                    </w:rPr>
                    <w:t xml:space="preserve"> </w:t>
                  </w:r>
                  <w:r w:rsidRPr="00F40935">
                    <w:rPr>
                      <w:sz w:val="26"/>
                      <w:szCs w:val="26"/>
                      <w:lang w:val="nl-NL"/>
                    </w:rPr>
                    <w:t>+</w:t>
                  </w:r>
                  <w:r>
                    <w:rPr>
                      <w:sz w:val="26"/>
                      <w:szCs w:val="26"/>
                      <w:lang w:val="nl-NL"/>
                    </w:rPr>
                    <w:t xml:space="preserve"> </w:t>
                  </w:r>
                  <w:r w:rsidRPr="00F40935">
                    <w:rPr>
                      <w:sz w:val="26"/>
                      <w:szCs w:val="26"/>
                      <w:lang w:val="nl-NL"/>
                    </w:rPr>
                    <w:t>2y</w:t>
                  </w:r>
                  <w:r>
                    <w:rPr>
                      <w:sz w:val="26"/>
                      <w:szCs w:val="26"/>
                      <w:lang w:val="nl-NL"/>
                    </w:rPr>
                    <w:t xml:space="preserve"> </w:t>
                  </w:r>
                  <w:r w:rsidRPr="00F40935">
                    <w:rPr>
                      <w:sz w:val="26"/>
                      <w:szCs w:val="26"/>
                      <w:lang w:val="nl-NL"/>
                    </w:rPr>
                    <w:t>=</w:t>
                  </w:r>
                  <w:r>
                    <w:rPr>
                      <w:sz w:val="26"/>
                      <w:szCs w:val="26"/>
                      <w:lang w:val="nl-NL"/>
                    </w:rPr>
                    <w:t xml:space="preserve"> </w:t>
                  </w:r>
                  <w:r w:rsidRPr="00F40935">
                    <w:rPr>
                      <w:sz w:val="26"/>
                      <w:szCs w:val="26"/>
                      <w:lang w:val="nl-NL"/>
                    </w:rPr>
                    <w:t>2</w:t>
                  </w:r>
                  <w:r>
                    <w:rPr>
                      <w:sz w:val="26"/>
                      <w:szCs w:val="26"/>
                      <w:lang w:val="nl-NL"/>
                    </w:rPr>
                    <w:t xml:space="preserve"> </w:t>
                  </w:r>
                  <w:r w:rsidRPr="00F40935">
                    <w:rPr>
                      <w:sz w:val="26"/>
                      <w:szCs w:val="26"/>
                      <w:lang w:val="nl-NL"/>
                    </w:rPr>
                    <w:t>-</w:t>
                  </w:r>
                  <w:r>
                    <w:rPr>
                      <w:sz w:val="26"/>
                      <w:szCs w:val="26"/>
                      <w:lang w:val="nl-NL"/>
                    </w:rPr>
                    <w:t xml:space="preserve"> </w:t>
                  </w:r>
                  <w:r w:rsidRPr="00F40935">
                    <w:rPr>
                      <w:sz w:val="26"/>
                      <w:szCs w:val="26"/>
                      <w:lang w:val="nl-NL"/>
                    </w:rPr>
                    <w:t>(y</w:t>
                  </w:r>
                  <w:r w:rsidRPr="00F40935">
                    <w:rPr>
                      <w:sz w:val="26"/>
                      <w:szCs w:val="26"/>
                      <w:vertAlign w:val="superscript"/>
                      <w:lang w:val="nl-NL"/>
                    </w:rPr>
                    <w:t>2</w:t>
                  </w:r>
                  <w:r>
                    <w:rPr>
                      <w:sz w:val="26"/>
                      <w:szCs w:val="26"/>
                      <w:vertAlign w:val="superscript"/>
                      <w:lang w:val="nl-NL"/>
                    </w:rPr>
                    <w:t xml:space="preserve"> </w:t>
                  </w:r>
                  <w:r w:rsidRPr="00F40935">
                    <w:rPr>
                      <w:sz w:val="26"/>
                      <w:szCs w:val="26"/>
                      <w:lang w:val="nl-NL"/>
                    </w:rPr>
                    <w:t>+</w:t>
                  </w:r>
                  <w:r>
                    <w:rPr>
                      <w:sz w:val="26"/>
                      <w:szCs w:val="26"/>
                      <w:lang w:val="nl-NL"/>
                    </w:rPr>
                    <w:t xml:space="preserve"> </w:t>
                  </w:r>
                  <w:r w:rsidRPr="00F40935">
                    <w:rPr>
                      <w:sz w:val="26"/>
                      <w:szCs w:val="26"/>
                      <w:lang w:val="nl-NL"/>
                    </w:rPr>
                    <w:t xml:space="preserve">1) </w:t>
                  </w:r>
                  <w:r>
                    <w:rPr>
                      <w:sz w:val="26"/>
                      <w:szCs w:val="26"/>
                      <w:lang w:val="nl-NL"/>
                    </w:rPr>
                    <w:t xml:space="preserve"> </w:t>
                  </w:r>
                  <w:r w:rsidRPr="00F40935">
                    <w:rPr>
                      <w:rFonts w:asciiTheme="minorHAnsi" w:eastAsiaTheme="minorHAnsi" w:hAnsiTheme="minorHAnsi" w:cstheme="minorBidi"/>
                      <w:position w:val="-6"/>
                      <w:sz w:val="26"/>
                      <w:szCs w:val="26"/>
                      <w:lang w:val="nl-NL"/>
                    </w:rPr>
                    <w:object w:dxaOrig="340" w:dyaOrig="240">
                      <v:shape id="_x0000_i1313" type="#_x0000_t75" style="width:17.25pt;height:12pt" o:ole="">
                        <v:imagedata r:id="rId558" o:title=""/>
                      </v:shape>
                      <o:OLEObject Type="Embed" ProgID="Equation.DSMT4" ShapeID="_x0000_i1313" DrawAspect="Content" ObjectID="_1586711076" r:id="rId559"/>
                    </w:object>
                  </w:r>
                  <w:r>
                    <w:rPr>
                      <w:sz w:val="26"/>
                      <w:szCs w:val="26"/>
                      <w:lang w:val="nl-NL"/>
                    </w:rPr>
                    <w:t xml:space="preserve"> </w:t>
                  </w:r>
                  <w:r w:rsidRPr="00F40935">
                    <w:rPr>
                      <w:sz w:val="26"/>
                      <w:szCs w:val="26"/>
                      <w:lang w:val="nl-NL"/>
                    </w:rPr>
                    <w:t>y</w:t>
                  </w:r>
                  <w:r w:rsidRPr="00F40935">
                    <w:rPr>
                      <w:sz w:val="26"/>
                      <w:szCs w:val="26"/>
                      <w:vertAlign w:val="superscript"/>
                      <w:lang w:val="nl-NL"/>
                    </w:rPr>
                    <w:t>3</w:t>
                  </w:r>
                  <w:r>
                    <w:rPr>
                      <w:sz w:val="26"/>
                      <w:szCs w:val="26"/>
                      <w:vertAlign w:val="superscript"/>
                      <w:lang w:val="nl-NL"/>
                    </w:rPr>
                    <w:t xml:space="preserve"> </w:t>
                  </w:r>
                  <w:r w:rsidRPr="00F40935">
                    <w:rPr>
                      <w:sz w:val="26"/>
                      <w:szCs w:val="26"/>
                      <w:lang w:val="nl-NL"/>
                    </w:rPr>
                    <w:t>+</w:t>
                  </w:r>
                  <w:r>
                    <w:rPr>
                      <w:sz w:val="26"/>
                      <w:szCs w:val="26"/>
                      <w:lang w:val="nl-NL"/>
                    </w:rPr>
                    <w:t xml:space="preserve"> </w:t>
                  </w:r>
                  <w:r w:rsidRPr="00F40935">
                    <w:rPr>
                      <w:sz w:val="26"/>
                      <w:szCs w:val="26"/>
                      <w:lang w:val="nl-NL"/>
                    </w:rPr>
                    <w:t>4y</w:t>
                  </w:r>
                  <w:r w:rsidRPr="00F40935">
                    <w:rPr>
                      <w:sz w:val="26"/>
                      <w:szCs w:val="26"/>
                      <w:vertAlign w:val="superscript"/>
                      <w:lang w:val="nl-NL"/>
                    </w:rPr>
                    <w:t>2</w:t>
                  </w:r>
                  <w:r>
                    <w:rPr>
                      <w:sz w:val="26"/>
                      <w:szCs w:val="26"/>
                      <w:vertAlign w:val="superscript"/>
                      <w:lang w:val="nl-NL"/>
                    </w:rPr>
                    <w:t xml:space="preserve"> </w:t>
                  </w:r>
                  <w:r w:rsidRPr="00F40935">
                    <w:rPr>
                      <w:sz w:val="26"/>
                      <w:szCs w:val="26"/>
                      <w:lang w:val="nl-NL"/>
                    </w:rPr>
                    <w:t>+</w:t>
                  </w:r>
                  <w:r>
                    <w:rPr>
                      <w:sz w:val="26"/>
                      <w:szCs w:val="26"/>
                      <w:lang w:val="nl-NL"/>
                    </w:rPr>
                    <w:t xml:space="preserve"> </w:t>
                  </w:r>
                  <w:r w:rsidRPr="00F40935">
                    <w:rPr>
                      <w:sz w:val="26"/>
                      <w:szCs w:val="26"/>
                      <w:lang w:val="nl-NL"/>
                    </w:rPr>
                    <w:t>5y</w:t>
                  </w:r>
                  <w:r>
                    <w:rPr>
                      <w:sz w:val="26"/>
                      <w:szCs w:val="26"/>
                      <w:lang w:val="nl-NL"/>
                    </w:rPr>
                    <w:t xml:space="preserve"> </w:t>
                  </w:r>
                  <w:r w:rsidRPr="00F40935">
                    <w:rPr>
                      <w:sz w:val="26"/>
                      <w:szCs w:val="26"/>
                      <w:lang w:val="nl-NL"/>
                    </w:rPr>
                    <w:t>=</w:t>
                  </w:r>
                  <w:r>
                    <w:rPr>
                      <w:sz w:val="26"/>
                      <w:szCs w:val="26"/>
                      <w:lang w:val="nl-NL"/>
                    </w:rPr>
                    <w:t xml:space="preserve"> </w:t>
                  </w:r>
                  <w:r w:rsidRPr="00F40935">
                    <w:rPr>
                      <w:sz w:val="26"/>
                      <w:szCs w:val="26"/>
                      <w:lang w:val="nl-NL"/>
                    </w:rPr>
                    <w:t>0</w:t>
                  </w:r>
                  <w:r>
                    <w:rPr>
                      <w:sz w:val="26"/>
                      <w:szCs w:val="26"/>
                      <w:lang w:val="nl-NL"/>
                    </w:rPr>
                    <w:t xml:space="preserve"> </w:t>
                  </w:r>
                </w:p>
                <w:p w:rsidR="00CA7B2F" w:rsidRPr="00F40935" w:rsidRDefault="00CA7B2F" w:rsidP="008D3CA5">
                  <w:pPr>
                    <w:rPr>
                      <w:sz w:val="26"/>
                      <w:szCs w:val="26"/>
                      <w:lang w:val="nl-NL"/>
                    </w:rPr>
                  </w:pPr>
                  <w:r w:rsidRPr="00F40935">
                    <w:rPr>
                      <w:rFonts w:asciiTheme="minorHAnsi" w:eastAsiaTheme="minorHAnsi" w:hAnsiTheme="minorHAnsi" w:cstheme="minorBidi"/>
                      <w:position w:val="-6"/>
                      <w:sz w:val="26"/>
                      <w:szCs w:val="26"/>
                      <w:lang w:val="nl-NL"/>
                    </w:rPr>
                    <w:object w:dxaOrig="340" w:dyaOrig="240">
                      <v:shape id="_x0000_i1314" type="#_x0000_t75" style="width:17.25pt;height:12pt" o:ole="">
                        <v:imagedata r:id="rId558" o:title=""/>
                      </v:shape>
                      <o:OLEObject Type="Embed" ProgID="Equation.DSMT4" ShapeID="_x0000_i1314" DrawAspect="Content" ObjectID="_1586711077" r:id="rId560"/>
                    </w:object>
                  </w:r>
                  <w:r>
                    <w:rPr>
                      <w:sz w:val="26"/>
                      <w:szCs w:val="26"/>
                      <w:lang w:val="nl-NL"/>
                    </w:rPr>
                    <w:t xml:space="preserve"> </w:t>
                  </w:r>
                  <w:r w:rsidRPr="00F40935">
                    <w:rPr>
                      <w:sz w:val="26"/>
                      <w:szCs w:val="26"/>
                      <w:lang w:val="nl-NL"/>
                    </w:rPr>
                    <w:t>y[(y</w:t>
                  </w:r>
                  <w:r>
                    <w:rPr>
                      <w:sz w:val="26"/>
                      <w:szCs w:val="26"/>
                      <w:lang w:val="nl-NL"/>
                    </w:rPr>
                    <w:t xml:space="preserve"> </w:t>
                  </w:r>
                  <w:r w:rsidRPr="00F40935">
                    <w:rPr>
                      <w:sz w:val="26"/>
                      <w:szCs w:val="26"/>
                      <w:lang w:val="nl-NL"/>
                    </w:rPr>
                    <w:t>+</w:t>
                  </w:r>
                  <w:r>
                    <w:rPr>
                      <w:sz w:val="26"/>
                      <w:szCs w:val="26"/>
                      <w:lang w:val="nl-NL"/>
                    </w:rPr>
                    <w:t xml:space="preserve"> </w:t>
                  </w:r>
                  <w:r w:rsidRPr="00F40935">
                    <w:rPr>
                      <w:sz w:val="26"/>
                      <w:szCs w:val="26"/>
                      <w:lang w:val="nl-NL"/>
                    </w:rPr>
                    <w:t>2)</w:t>
                  </w:r>
                  <w:r w:rsidRPr="00F40935">
                    <w:rPr>
                      <w:sz w:val="26"/>
                      <w:szCs w:val="26"/>
                      <w:vertAlign w:val="superscript"/>
                      <w:lang w:val="nl-NL"/>
                    </w:rPr>
                    <w:t>2</w:t>
                  </w:r>
                  <w:r>
                    <w:rPr>
                      <w:sz w:val="26"/>
                      <w:szCs w:val="26"/>
                      <w:vertAlign w:val="superscript"/>
                      <w:lang w:val="nl-NL"/>
                    </w:rPr>
                    <w:t xml:space="preserve"> </w:t>
                  </w:r>
                  <w:r w:rsidRPr="00F40935">
                    <w:rPr>
                      <w:sz w:val="26"/>
                      <w:szCs w:val="26"/>
                      <w:lang w:val="nl-NL"/>
                    </w:rPr>
                    <w:t>+</w:t>
                  </w:r>
                  <w:r>
                    <w:rPr>
                      <w:sz w:val="26"/>
                      <w:szCs w:val="26"/>
                      <w:lang w:val="nl-NL"/>
                    </w:rPr>
                    <w:t xml:space="preserve"> </w:t>
                  </w:r>
                  <w:r w:rsidRPr="00F40935">
                    <w:rPr>
                      <w:sz w:val="26"/>
                      <w:szCs w:val="26"/>
                      <w:lang w:val="nl-NL"/>
                    </w:rPr>
                    <w:t>1]</w:t>
                  </w:r>
                  <w:r>
                    <w:rPr>
                      <w:sz w:val="26"/>
                      <w:szCs w:val="26"/>
                      <w:lang w:val="nl-NL"/>
                    </w:rPr>
                    <w:t xml:space="preserve"> </w:t>
                  </w:r>
                  <w:r w:rsidRPr="00F40935">
                    <w:rPr>
                      <w:sz w:val="26"/>
                      <w:szCs w:val="26"/>
                      <w:lang w:val="nl-NL"/>
                    </w:rPr>
                    <w:t>=</w:t>
                  </w:r>
                  <w:r>
                    <w:rPr>
                      <w:sz w:val="26"/>
                      <w:szCs w:val="26"/>
                      <w:lang w:val="nl-NL"/>
                    </w:rPr>
                    <w:t xml:space="preserve"> </w:t>
                  </w:r>
                  <w:r w:rsidRPr="00F40935">
                    <w:rPr>
                      <w:sz w:val="26"/>
                      <w:szCs w:val="26"/>
                      <w:lang w:val="nl-NL"/>
                    </w:rPr>
                    <w:t>0</w:t>
                  </w:r>
                </w:p>
                <w:p w:rsidR="00CA7B2F" w:rsidRDefault="00CA7B2F" w:rsidP="008D3CA5">
                  <w:pPr>
                    <w:rPr>
                      <w:sz w:val="26"/>
                      <w:szCs w:val="26"/>
                      <w:lang w:val="nl-NL"/>
                    </w:rPr>
                  </w:pPr>
                  <w:r w:rsidRPr="00F40935">
                    <w:rPr>
                      <w:sz w:val="26"/>
                      <w:szCs w:val="26"/>
                      <w:lang w:val="nl-NL"/>
                    </w:rPr>
                    <w:t>Vì (y+2)</w:t>
                  </w:r>
                  <w:r w:rsidRPr="00F40935">
                    <w:rPr>
                      <w:sz w:val="26"/>
                      <w:szCs w:val="26"/>
                      <w:vertAlign w:val="superscript"/>
                      <w:lang w:val="nl-NL"/>
                    </w:rPr>
                    <w:t>2</w:t>
                  </w:r>
                  <w:r w:rsidRPr="00F40935">
                    <w:rPr>
                      <w:sz w:val="26"/>
                      <w:szCs w:val="26"/>
                      <w:lang w:val="nl-NL"/>
                    </w:rPr>
                    <w:t>+1</w:t>
                  </w:r>
                  <w:r w:rsidRPr="00F40935">
                    <w:rPr>
                      <w:rFonts w:asciiTheme="minorHAnsi" w:eastAsiaTheme="minorHAnsi" w:hAnsiTheme="minorHAnsi" w:cstheme="minorBidi"/>
                      <w:position w:val="-4"/>
                      <w:sz w:val="26"/>
                      <w:szCs w:val="26"/>
                      <w:lang w:val="nl-NL"/>
                    </w:rPr>
                    <w:object w:dxaOrig="200" w:dyaOrig="240">
                      <v:shape id="_x0000_i1315" type="#_x0000_t75" style="width:9.75pt;height:12pt" o:ole="">
                        <v:imagedata r:id="rId561" o:title=""/>
                      </v:shape>
                      <o:OLEObject Type="Embed" ProgID="Equation.DSMT4" ShapeID="_x0000_i1315" DrawAspect="Content" ObjectID="_1586711078" r:id="rId562"/>
                    </w:object>
                  </w:r>
                  <w:r w:rsidRPr="00F40935">
                    <w:rPr>
                      <w:sz w:val="26"/>
                      <w:szCs w:val="26"/>
                      <w:lang w:val="nl-NL"/>
                    </w:rPr>
                    <w:t xml:space="preserve">0 </w:t>
                  </w:r>
                  <w:r w:rsidRPr="00F40935">
                    <w:rPr>
                      <w:rFonts w:asciiTheme="minorHAnsi" w:eastAsiaTheme="minorHAnsi" w:hAnsiTheme="minorHAnsi" w:cstheme="minorBidi"/>
                      <w:position w:val="-6"/>
                      <w:sz w:val="26"/>
                      <w:szCs w:val="26"/>
                      <w:lang w:val="nl-NL"/>
                    </w:rPr>
                    <w:object w:dxaOrig="300" w:dyaOrig="240">
                      <v:shape id="_x0000_i1316" type="#_x0000_t75" style="width:15pt;height:12pt" o:ole="">
                        <v:imagedata r:id="rId563" o:title=""/>
                      </v:shape>
                      <o:OLEObject Type="Embed" ProgID="Equation.DSMT4" ShapeID="_x0000_i1316" DrawAspect="Content" ObjectID="_1586711079" r:id="rId564"/>
                    </w:object>
                  </w:r>
                  <w:r w:rsidRPr="00F40935">
                    <w:rPr>
                      <w:sz w:val="26"/>
                      <w:szCs w:val="26"/>
                      <w:lang w:val="nl-NL"/>
                    </w:rPr>
                    <w:t>y</w:t>
                  </w:r>
                  <w:r>
                    <w:rPr>
                      <w:sz w:val="26"/>
                      <w:szCs w:val="26"/>
                      <w:lang w:val="nl-NL"/>
                    </w:rPr>
                    <w:t xml:space="preserve"> </w:t>
                  </w:r>
                  <w:r w:rsidRPr="00F40935">
                    <w:rPr>
                      <w:sz w:val="26"/>
                      <w:szCs w:val="26"/>
                      <w:lang w:val="nl-NL"/>
                    </w:rPr>
                    <w:t>=</w:t>
                  </w:r>
                  <w:r>
                    <w:rPr>
                      <w:sz w:val="26"/>
                      <w:szCs w:val="26"/>
                      <w:lang w:val="nl-NL"/>
                    </w:rPr>
                    <w:t xml:space="preserve"> </w:t>
                  </w:r>
                  <w:r w:rsidRPr="00F40935">
                    <w:rPr>
                      <w:sz w:val="26"/>
                      <w:szCs w:val="26"/>
                      <w:lang w:val="nl-NL"/>
                    </w:rPr>
                    <w:t xml:space="preserve">0 </w:t>
                  </w:r>
                  <w:r w:rsidRPr="00F40935">
                    <w:rPr>
                      <w:rFonts w:asciiTheme="minorHAnsi" w:eastAsiaTheme="minorHAnsi" w:hAnsiTheme="minorHAnsi" w:cstheme="minorBidi"/>
                      <w:position w:val="-6"/>
                      <w:sz w:val="26"/>
                      <w:szCs w:val="26"/>
                      <w:lang w:val="nl-NL"/>
                    </w:rPr>
                    <w:object w:dxaOrig="300" w:dyaOrig="240">
                      <v:shape id="_x0000_i1317" type="#_x0000_t75" style="width:15pt;height:12pt" o:ole="">
                        <v:imagedata r:id="rId563" o:title=""/>
                      </v:shape>
                      <o:OLEObject Type="Embed" ProgID="Equation.DSMT4" ShapeID="_x0000_i1317" DrawAspect="Content" ObjectID="_1586711080" r:id="rId565"/>
                    </w:object>
                  </w:r>
                  <w:r w:rsidRPr="00F40935">
                    <w:rPr>
                      <w:sz w:val="26"/>
                      <w:szCs w:val="26"/>
                      <w:lang w:val="nl-NL"/>
                    </w:rPr>
                    <w:t>x</w:t>
                  </w:r>
                  <w:r>
                    <w:rPr>
                      <w:sz w:val="26"/>
                      <w:szCs w:val="26"/>
                      <w:lang w:val="nl-NL"/>
                    </w:rPr>
                    <w:t xml:space="preserve"> </w:t>
                  </w:r>
                  <w:r w:rsidRPr="00F40935">
                    <w:rPr>
                      <w:sz w:val="26"/>
                      <w:szCs w:val="26"/>
                      <w:lang w:val="nl-NL"/>
                    </w:rPr>
                    <w:t>=</w:t>
                  </w:r>
                  <w:r>
                    <w:rPr>
                      <w:sz w:val="26"/>
                      <w:szCs w:val="26"/>
                      <w:lang w:val="nl-NL"/>
                    </w:rPr>
                    <w:t xml:space="preserve"> </w:t>
                  </w:r>
                  <w:r w:rsidRPr="00F40935">
                    <w:rPr>
                      <w:sz w:val="26"/>
                      <w:szCs w:val="26"/>
                      <w:lang w:val="nl-NL"/>
                    </w:rPr>
                    <w:t>1</w:t>
                  </w:r>
                  <w:r>
                    <w:rPr>
                      <w:sz w:val="26"/>
                      <w:szCs w:val="26"/>
                      <w:lang w:val="nl-NL"/>
                    </w:rPr>
                    <w:t>(thỏa điều kiện)</w:t>
                  </w:r>
                </w:p>
                <w:p w:rsidR="00CA7B2F" w:rsidRDefault="00CA7B2F" w:rsidP="008D3CA5">
                  <w:pPr>
                    <w:rPr>
                      <w:sz w:val="26"/>
                      <w:szCs w:val="26"/>
                      <w:lang w:val="nl-NL"/>
                    </w:rPr>
                  </w:pPr>
                  <w:r>
                    <w:rPr>
                      <w:sz w:val="26"/>
                      <w:szCs w:val="26"/>
                      <w:lang w:val="nl-NL"/>
                    </w:rPr>
                    <w:t>Vậy phương trình có 1 nghiệm x = 1</w:t>
                  </w:r>
                </w:p>
                <w:p w:rsidR="00CA7B2F" w:rsidRPr="000A6B8E" w:rsidRDefault="00CA7B2F" w:rsidP="008D3CA5">
                  <w:pPr>
                    <w:rPr>
                      <w:sz w:val="26"/>
                      <w:szCs w:val="26"/>
                      <w:lang w:val="nl-NL"/>
                    </w:rPr>
                  </w:pPr>
                </w:p>
              </w:tc>
              <w:tc>
                <w:tcPr>
                  <w:tcW w:w="929" w:type="dxa"/>
                </w:tcPr>
                <w:p w:rsidR="00CA7B2F" w:rsidRPr="00EA3474" w:rsidRDefault="00CA7B2F" w:rsidP="008D3CA5">
                  <w:pPr>
                    <w:jc w:val="center"/>
                    <w:rPr>
                      <w:bCs/>
                      <w:sz w:val="26"/>
                      <w:szCs w:val="26"/>
                      <w:lang w:val="nl-NL"/>
                    </w:rPr>
                  </w:pPr>
                  <w:r>
                    <w:rPr>
                      <w:bCs/>
                      <w:sz w:val="26"/>
                      <w:szCs w:val="26"/>
                      <w:lang w:val="nl-NL"/>
                    </w:rPr>
                    <w:t>0,5</w:t>
                  </w:r>
                  <w:r w:rsidRPr="00EA3474">
                    <w:rPr>
                      <w:bCs/>
                      <w:sz w:val="26"/>
                      <w:szCs w:val="26"/>
                      <w:lang w:val="nl-NL"/>
                    </w:rPr>
                    <w:t>đ</w:t>
                  </w:r>
                </w:p>
                <w:p w:rsidR="00CA7B2F" w:rsidRPr="00EA3474" w:rsidRDefault="00CA7B2F" w:rsidP="008D3CA5">
                  <w:pPr>
                    <w:jc w:val="center"/>
                    <w:rPr>
                      <w:bCs/>
                      <w:sz w:val="26"/>
                      <w:szCs w:val="26"/>
                      <w:lang w:val="nl-NL"/>
                    </w:rPr>
                  </w:pPr>
                  <w:r w:rsidRPr="00EA3474">
                    <w:rPr>
                      <w:bCs/>
                      <w:sz w:val="26"/>
                      <w:szCs w:val="26"/>
                      <w:lang w:val="nl-NL"/>
                    </w:rPr>
                    <w:t>0,5đ</w:t>
                  </w:r>
                </w:p>
                <w:p w:rsidR="00CA7B2F" w:rsidRPr="00EA3474" w:rsidRDefault="00CA7B2F" w:rsidP="008D3CA5">
                  <w:pPr>
                    <w:jc w:val="center"/>
                    <w:rPr>
                      <w:bCs/>
                      <w:sz w:val="26"/>
                      <w:szCs w:val="26"/>
                      <w:lang w:val="nl-NL"/>
                    </w:rPr>
                  </w:pPr>
                  <w:r>
                    <w:rPr>
                      <w:bCs/>
                      <w:sz w:val="26"/>
                      <w:szCs w:val="26"/>
                      <w:lang w:val="nl-NL"/>
                    </w:rPr>
                    <w:t>1,0</w:t>
                  </w:r>
                  <w:r w:rsidRPr="00EA3474">
                    <w:rPr>
                      <w:bCs/>
                      <w:sz w:val="26"/>
                      <w:szCs w:val="26"/>
                      <w:lang w:val="nl-NL"/>
                    </w:rPr>
                    <w:t>đ</w:t>
                  </w:r>
                </w:p>
                <w:p w:rsidR="00CA7B2F" w:rsidRPr="00EA3474" w:rsidRDefault="00CA7B2F" w:rsidP="008D3CA5">
                  <w:pPr>
                    <w:jc w:val="center"/>
                    <w:rPr>
                      <w:bCs/>
                      <w:sz w:val="26"/>
                      <w:szCs w:val="26"/>
                      <w:lang w:val="nl-NL"/>
                    </w:rPr>
                  </w:pPr>
                  <w:r w:rsidRPr="00EA3474">
                    <w:rPr>
                      <w:bCs/>
                      <w:sz w:val="26"/>
                      <w:szCs w:val="26"/>
                      <w:lang w:val="nl-NL"/>
                    </w:rPr>
                    <w:t>0,5đ</w:t>
                  </w:r>
                </w:p>
                <w:p w:rsidR="00CA7B2F" w:rsidRPr="00EA3474" w:rsidRDefault="00CA7B2F" w:rsidP="008D3CA5">
                  <w:pPr>
                    <w:jc w:val="center"/>
                    <w:rPr>
                      <w:bCs/>
                      <w:sz w:val="26"/>
                      <w:szCs w:val="26"/>
                      <w:lang w:val="nl-NL"/>
                    </w:rPr>
                  </w:pPr>
                  <w:r w:rsidRPr="00EA3474">
                    <w:rPr>
                      <w:bCs/>
                      <w:sz w:val="26"/>
                      <w:szCs w:val="26"/>
                      <w:lang w:val="nl-NL"/>
                    </w:rPr>
                    <w:t>0,</w:t>
                  </w:r>
                  <w:r>
                    <w:rPr>
                      <w:bCs/>
                      <w:sz w:val="26"/>
                      <w:szCs w:val="26"/>
                      <w:lang w:val="nl-NL"/>
                    </w:rPr>
                    <w:t>2</w:t>
                  </w:r>
                  <w:r w:rsidRPr="00EA3474">
                    <w:rPr>
                      <w:bCs/>
                      <w:sz w:val="26"/>
                      <w:szCs w:val="26"/>
                      <w:lang w:val="nl-NL"/>
                    </w:rPr>
                    <w:t>5đ</w:t>
                  </w:r>
                </w:p>
                <w:p w:rsidR="00CA7B2F" w:rsidRPr="00EA3474" w:rsidRDefault="00CA7B2F" w:rsidP="008D3CA5">
                  <w:pPr>
                    <w:jc w:val="center"/>
                    <w:rPr>
                      <w:bCs/>
                      <w:sz w:val="26"/>
                      <w:szCs w:val="26"/>
                      <w:lang w:val="nl-NL"/>
                    </w:rPr>
                  </w:pPr>
                  <w:r w:rsidRPr="00EA3474">
                    <w:rPr>
                      <w:bCs/>
                      <w:sz w:val="26"/>
                      <w:szCs w:val="26"/>
                      <w:lang w:val="nl-NL"/>
                    </w:rPr>
                    <w:t>0,</w:t>
                  </w:r>
                  <w:r>
                    <w:rPr>
                      <w:bCs/>
                      <w:sz w:val="26"/>
                      <w:szCs w:val="26"/>
                      <w:lang w:val="nl-NL"/>
                    </w:rPr>
                    <w:t>2</w:t>
                  </w:r>
                  <w:r w:rsidRPr="00EA3474">
                    <w:rPr>
                      <w:bCs/>
                      <w:sz w:val="26"/>
                      <w:szCs w:val="26"/>
                      <w:lang w:val="nl-NL"/>
                    </w:rPr>
                    <w:t>5đ</w:t>
                  </w:r>
                </w:p>
              </w:tc>
            </w:tr>
            <w:tr w:rsidR="00CA7B2F" w:rsidRPr="00EA3474" w:rsidTr="008D3CA5">
              <w:trPr>
                <w:jc w:val="center"/>
              </w:trPr>
              <w:tc>
                <w:tcPr>
                  <w:tcW w:w="1121" w:type="dxa"/>
                  <w:vAlign w:val="center"/>
                </w:tcPr>
                <w:p w:rsidR="00CA7B2F" w:rsidRPr="00EA3474" w:rsidRDefault="00CA7B2F" w:rsidP="008D3CA5">
                  <w:pPr>
                    <w:jc w:val="center"/>
                    <w:rPr>
                      <w:b/>
                      <w:bCs/>
                      <w:sz w:val="26"/>
                      <w:szCs w:val="26"/>
                      <w:lang w:val="nl-NL"/>
                    </w:rPr>
                  </w:pPr>
                  <w:r>
                    <w:rPr>
                      <w:b/>
                      <w:bCs/>
                      <w:sz w:val="26"/>
                      <w:szCs w:val="26"/>
                      <w:lang w:val="nl-NL"/>
                    </w:rPr>
                    <w:t>5</w:t>
                  </w:r>
                </w:p>
                <w:p w:rsidR="00CA7B2F" w:rsidRDefault="00CA7B2F" w:rsidP="008D3CA5">
                  <w:pPr>
                    <w:jc w:val="center"/>
                    <w:rPr>
                      <w:b/>
                      <w:bCs/>
                      <w:sz w:val="26"/>
                      <w:szCs w:val="26"/>
                      <w:lang w:val="nl-NL"/>
                    </w:rPr>
                  </w:pPr>
                  <w:r w:rsidRPr="00EA3474">
                    <w:rPr>
                      <w:sz w:val="26"/>
                      <w:szCs w:val="26"/>
                      <w:lang w:val="nl-NL"/>
                    </w:rPr>
                    <w:t>(</w:t>
                  </w:r>
                  <w:r>
                    <w:rPr>
                      <w:sz w:val="26"/>
                      <w:szCs w:val="26"/>
                      <w:lang w:val="nl-NL"/>
                    </w:rPr>
                    <w:t>6</w:t>
                  </w:r>
                  <w:r w:rsidRPr="00EA3474">
                    <w:rPr>
                      <w:sz w:val="26"/>
                      <w:szCs w:val="26"/>
                      <w:lang w:val="nl-NL"/>
                    </w:rPr>
                    <w:t xml:space="preserve"> điểm)</w:t>
                  </w:r>
                </w:p>
              </w:tc>
              <w:tc>
                <w:tcPr>
                  <w:tcW w:w="7408" w:type="dxa"/>
                </w:tcPr>
                <w:p w:rsidR="00CA7B2F" w:rsidRDefault="00CA7B2F" w:rsidP="008D3CA5">
                  <w:pPr>
                    <w:rPr>
                      <w:sz w:val="26"/>
                      <w:szCs w:val="26"/>
                      <w:lang w:val="nl-NL"/>
                    </w:rPr>
                  </w:pPr>
                  <w:r>
                    <w:rPr>
                      <w:noProof/>
                      <w:sz w:val="26"/>
                      <w:szCs w:val="26"/>
                      <w:lang w:val="en-US"/>
                    </w:rPr>
                    <mc:AlternateContent>
                      <mc:Choice Requires="wpg">
                        <w:drawing>
                          <wp:anchor distT="0" distB="0" distL="114300" distR="114300" simplePos="0" relativeHeight="251643904" behindDoc="1" locked="0" layoutInCell="1" allowOverlap="1" wp14:anchorId="15955217" wp14:editId="1C7B0843">
                            <wp:simplePos x="0" y="0"/>
                            <wp:positionH relativeFrom="column">
                              <wp:posOffset>1209040</wp:posOffset>
                            </wp:positionH>
                            <wp:positionV relativeFrom="paragraph">
                              <wp:posOffset>156210</wp:posOffset>
                            </wp:positionV>
                            <wp:extent cx="2514600" cy="2428875"/>
                            <wp:effectExtent l="4445" t="0" r="0" b="1905"/>
                            <wp:wrapTight wrapText="bothSides">
                              <wp:wrapPolygon edited="0">
                                <wp:start x="2127" y="2626"/>
                                <wp:lineTo x="2045" y="18212"/>
                                <wp:lineTo x="19391" y="18212"/>
                                <wp:lineTo x="19473" y="2795"/>
                                <wp:lineTo x="19391" y="2626"/>
                                <wp:lineTo x="2127" y="2626"/>
                              </wp:wrapPolygon>
                            </wp:wrapTight>
                            <wp:docPr id="1462" name="Group 14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2428875"/>
                                      <a:chOff x="5844" y="12563"/>
                                      <a:chExt cx="3960" cy="3825"/>
                                    </a:xfrm>
                                  </wpg:grpSpPr>
                                  <wpg:grpSp>
                                    <wpg:cNvPr id="1463" name="Group 1480"/>
                                    <wpg:cNvGrpSpPr>
                                      <a:grpSpLocks/>
                                    </wpg:cNvGrpSpPr>
                                    <wpg:grpSpPr bwMode="auto">
                                      <a:xfrm>
                                        <a:off x="5844" y="12563"/>
                                        <a:ext cx="3960" cy="3825"/>
                                        <a:chOff x="5844" y="4149"/>
                                        <a:chExt cx="3960" cy="3825"/>
                                      </a:xfrm>
                                    </wpg:grpSpPr>
                                    <wps:wsp>
                                      <wps:cNvPr id="1464" name="Rectangle 1481"/>
                                      <wps:cNvSpPr>
                                        <a:spLocks noChangeArrowheads="1"/>
                                      </wps:cNvSpPr>
                                      <wps:spPr bwMode="auto">
                                        <a:xfrm>
                                          <a:off x="6268" y="4627"/>
                                          <a:ext cx="3112" cy="2763"/>
                                        </a:xfrm>
                                        <a:prstGeom prst="rect">
                                          <a:avLst/>
                                        </a:prstGeom>
                                        <a:solidFill>
                                          <a:srgbClr val="FFFFFF"/>
                                        </a:solidFill>
                                        <a:ln w="9525">
                                          <a:solidFill>
                                            <a:srgbClr val="000000"/>
                                          </a:solidFill>
                                          <a:miter lim="800000"/>
                                          <a:headEnd/>
                                          <a:tailEnd/>
                                        </a:ln>
                                      </wps:spPr>
                                      <wps:txbx>
                                        <w:txbxContent>
                                          <w:p w:rsidR="008D3CA5" w:rsidRPr="00BD4DF9" w:rsidRDefault="008D3CA5" w:rsidP="00CA7B2F">
                                            <w:pPr>
                                              <w:rPr>
                                                <w:rFonts w:ascii="Times New Roman" w:hAnsi="Times New Roman"/>
                                                <w:lang w:val="nl-NL"/>
                                              </w:rPr>
                                            </w:pPr>
                                          </w:p>
                                        </w:txbxContent>
                                      </wps:txbx>
                                      <wps:bodyPr rot="0" vert="horz" wrap="square" lIns="91440" tIns="45720" rIns="91440" bIns="45720" anchor="t" anchorCtr="0" upright="1">
                                        <a:noAutofit/>
                                      </wps:bodyPr>
                                    </wps:wsp>
                                    <wps:wsp>
                                      <wps:cNvPr id="1465" name="Text Box 1482"/>
                                      <wps:cNvSpPr txBox="1">
                                        <a:spLocks noChangeArrowheads="1"/>
                                      </wps:cNvSpPr>
                                      <wps:spPr bwMode="auto">
                                        <a:xfrm>
                                          <a:off x="5968" y="7337"/>
                                          <a:ext cx="707" cy="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BD4DF9" w:rsidRDefault="008D3CA5" w:rsidP="00CA7B2F">
                                            <w:pPr>
                                              <w:rPr>
                                                <w:rFonts w:ascii="Times New Roman" w:hAnsi="Times New Roman"/>
                                                <w:lang w:val="nl-NL"/>
                                              </w:rPr>
                                            </w:pPr>
                                            <w:r w:rsidRPr="00BD4DF9">
                                              <w:rPr>
                                                <w:rFonts w:ascii="Times New Roman" w:hAnsi="Times New Roman"/>
                                                <w:lang w:val="nl-NL"/>
                                              </w:rPr>
                                              <w:t>A</w:t>
                                            </w:r>
                                          </w:p>
                                        </w:txbxContent>
                                      </wps:txbx>
                                      <wps:bodyPr rot="0" vert="horz" wrap="square" lIns="91440" tIns="45720" rIns="91440" bIns="45720" anchor="t" anchorCtr="0" upright="1">
                                        <a:noAutofit/>
                                      </wps:bodyPr>
                                    </wps:wsp>
                                    <wps:wsp>
                                      <wps:cNvPr id="1466" name="Text Box 1483"/>
                                      <wps:cNvSpPr txBox="1">
                                        <a:spLocks noChangeArrowheads="1"/>
                                      </wps:cNvSpPr>
                                      <wps:spPr bwMode="auto">
                                        <a:xfrm>
                                          <a:off x="9097" y="7337"/>
                                          <a:ext cx="707" cy="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BD4DF9" w:rsidRDefault="008D3CA5" w:rsidP="00CA7B2F">
                                            <w:pPr>
                                              <w:rPr>
                                                <w:rFonts w:ascii="Times New Roman" w:hAnsi="Times New Roman"/>
                                                <w:lang w:val="nl-NL"/>
                                              </w:rPr>
                                            </w:pPr>
                                            <w:r w:rsidRPr="00BD4DF9">
                                              <w:rPr>
                                                <w:rFonts w:ascii="Times New Roman" w:hAnsi="Times New Roman"/>
                                                <w:lang w:val="nl-NL"/>
                                              </w:rPr>
                                              <w:t>B</w:t>
                                            </w:r>
                                          </w:p>
                                        </w:txbxContent>
                                      </wps:txbx>
                                      <wps:bodyPr rot="0" vert="horz" wrap="square" lIns="91440" tIns="45720" rIns="91440" bIns="45720" anchor="t" anchorCtr="0" upright="1">
                                        <a:noAutofit/>
                                      </wps:bodyPr>
                                    </wps:wsp>
                                    <wps:wsp>
                                      <wps:cNvPr id="1467" name="Text Box 1484"/>
                                      <wps:cNvSpPr txBox="1">
                                        <a:spLocks noChangeArrowheads="1"/>
                                      </wps:cNvSpPr>
                                      <wps:spPr bwMode="auto">
                                        <a:xfrm>
                                          <a:off x="9079" y="4167"/>
                                          <a:ext cx="707" cy="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BD4DF9" w:rsidRDefault="008D3CA5" w:rsidP="00CA7B2F">
                                            <w:pPr>
                                              <w:rPr>
                                                <w:rFonts w:ascii="Times New Roman" w:hAnsi="Times New Roman"/>
                                                <w:lang w:val="nl-NL"/>
                                              </w:rPr>
                                            </w:pPr>
                                            <w:r w:rsidRPr="00BD4DF9">
                                              <w:rPr>
                                                <w:rFonts w:ascii="Times New Roman" w:hAnsi="Times New Roman"/>
                                                <w:lang w:val="nl-NL"/>
                                              </w:rPr>
                                              <w:t>C</w:t>
                                            </w:r>
                                          </w:p>
                                        </w:txbxContent>
                                      </wps:txbx>
                                      <wps:bodyPr rot="0" vert="horz" wrap="square" lIns="91440" tIns="45720" rIns="91440" bIns="45720" anchor="t" anchorCtr="0" upright="1">
                                        <a:noAutofit/>
                                      </wps:bodyPr>
                                    </wps:wsp>
                                    <wps:wsp>
                                      <wps:cNvPr id="1468" name="Text Box 1485"/>
                                      <wps:cNvSpPr txBox="1">
                                        <a:spLocks noChangeArrowheads="1"/>
                                      </wps:cNvSpPr>
                                      <wps:spPr bwMode="auto">
                                        <a:xfrm>
                                          <a:off x="6056" y="4149"/>
                                          <a:ext cx="707" cy="6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BD4DF9" w:rsidRDefault="008D3CA5" w:rsidP="00CA7B2F">
                                            <w:pPr>
                                              <w:rPr>
                                                <w:rFonts w:ascii="Times New Roman" w:hAnsi="Times New Roman"/>
                                                <w:lang w:val="nl-NL"/>
                                              </w:rPr>
                                            </w:pPr>
                                            <w:r w:rsidRPr="00BD4DF9">
                                              <w:rPr>
                                                <w:rFonts w:ascii="Times New Roman" w:hAnsi="Times New Roman"/>
                                                <w:lang w:val="nl-NL"/>
                                              </w:rPr>
                                              <w:t>D</w:t>
                                            </w:r>
                                          </w:p>
                                        </w:txbxContent>
                                      </wps:txbx>
                                      <wps:bodyPr rot="0" vert="horz" wrap="square" lIns="91440" tIns="45720" rIns="91440" bIns="45720" anchor="t" anchorCtr="0" upright="1">
                                        <a:noAutofit/>
                                      </wps:bodyPr>
                                    </wps:wsp>
                                    <wps:wsp>
                                      <wps:cNvPr id="1469" name="Line 1486"/>
                                      <wps:cNvCnPr/>
                                      <wps:spPr bwMode="auto">
                                        <a:xfrm>
                                          <a:off x="6268" y="4627"/>
                                          <a:ext cx="3101" cy="27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0" name="Line 1487"/>
                                      <wps:cNvCnPr/>
                                      <wps:spPr bwMode="auto">
                                        <a:xfrm>
                                          <a:off x="6975" y="5265"/>
                                          <a:ext cx="0" cy="2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1" name="Line 1488"/>
                                      <wps:cNvCnPr/>
                                      <wps:spPr bwMode="auto">
                                        <a:xfrm flipH="1">
                                          <a:off x="6268" y="5250"/>
                                          <a:ext cx="70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2" name="Text Box 1489"/>
                                      <wps:cNvSpPr txBox="1">
                                        <a:spLocks noChangeArrowheads="1"/>
                                      </wps:cNvSpPr>
                                      <wps:spPr bwMode="auto">
                                        <a:xfrm>
                                          <a:off x="7082" y="5070"/>
                                          <a:ext cx="707" cy="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BD4DF9" w:rsidRDefault="008D3CA5" w:rsidP="00CA7B2F">
                                            <w:pPr>
                                              <w:rPr>
                                                <w:rFonts w:ascii="Times New Roman" w:hAnsi="Times New Roman"/>
                                                <w:lang w:val="nl-NL"/>
                                              </w:rPr>
                                            </w:pPr>
                                            <w:r w:rsidRPr="00BD4DF9">
                                              <w:rPr>
                                                <w:rFonts w:ascii="Times New Roman" w:hAnsi="Times New Roman"/>
                                                <w:lang w:val="nl-NL"/>
                                              </w:rPr>
                                              <w:t>M</w:t>
                                            </w:r>
                                          </w:p>
                                        </w:txbxContent>
                                      </wps:txbx>
                                      <wps:bodyPr rot="0" vert="horz" wrap="square" lIns="91440" tIns="45720" rIns="91440" bIns="45720" anchor="t" anchorCtr="0" upright="1">
                                        <a:noAutofit/>
                                      </wps:bodyPr>
                                    </wps:wsp>
                                    <wps:wsp>
                                      <wps:cNvPr id="1473" name="Text Box 1490"/>
                                      <wps:cNvSpPr txBox="1">
                                        <a:spLocks noChangeArrowheads="1"/>
                                      </wps:cNvSpPr>
                                      <wps:spPr bwMode="auto">
                                        <a:xfrm>
                                          <a:off x="6693" y="7337"/>
                                          <a:ext cx="707" cy="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BD4DF9" w:rsidRDefault="008D3CA5" w:rsidP="00CA7B2F">
                                            <w:pPr>
                                              <w:rPr>
                                                <w:rFonts w:ascii="Times New Roman" w:hAnsi="Times New Roman"/>
                                                <w:lang w:val="nl-NL"/>
                                              </w:rPr>
                                            </w:pPr>
                                            <w:r w:rsidRPr="00BD4DF9">
                                              <w:rPr>
                                                <w:rFonts w:ascii="Times New Roman" w:hAnsi="Times New Roman"/>
                                                <w:lang w:val="nl-NL"/>
                                              </w:rPr>
                                              <w:t>E</w:t>
                                            </w:r>
                                          </w:p>
                                        </w:txbxContent>
                                      </wps:txbx>
                                      <wps:bodyPr rot="0" vert="horz" wrap="square" lIns="91440" tIns="45720" rIns="91440" bIns="45720" anchor="t" anchorCtr="0" upright="1">
                                        <a:noAutofit/>
                                      </wps:bodyPr>
                                    </wps:wsp>
                                    <wps:wsp>
                                      <wps:cNvPr id="1474" name="Text Box 1491"/>
                                      <wps:cNvSpPr txBox="1">
                                        <a:spLocks noChangeArrowheads="1"/>
                                      </wps:cNvSpPr>
                                      <wps:spPr bwMode="auto">
                                        <a:xfrm>
                                          <a:off x="5844" y="4840"/>
                                          <a:ext cx="707" cy="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BD4DF9" w:rsidRDefault="008D3CA5" w:rsidP="00CA7B2F">
                                            <w:pPr>
                                              <w:rPr>
                                                <w:rFonts w:ascii="Times New Roman" w:hAnsi="Times New Roman"/>
                                                <w:lang w:val="nl-NL"/>
                                              </w:rPr>
                                            </w:pPr>
                                            <w:r w:rsidRPr="00BD4DF9">
                                              <w:rPr>
                                                <w:rFonts w:ascii="Times New Roman" w:hAnsi="Times New Roman"/>
                                                <w:lang w:val="nl-NL"/>
                                              </w:rPr>
                                              <w:t>F</w:t>
                                            </w:r>
                                          </w:p>
                                        </w:txbxContent>
                                      </wps:txbx>
                                      <wps:bodyPr rot="0" vert="horz" wrap="square" lIns="91440" tIns="45720" rIns="91440" bIns="45720" anchor="t" anchorCtr="0" upright="1">
                                        <a:noAutofit/>
                                      </wps:bodyPr>
                                    </wps:wsp>
                                    <wps:wsp>
                                      <wps:cNvPr id="1475" name="Line 1492"/>
                                      <wps:cNvCnPr/>
                                      <wps:spPr bwMode="auto">
                                        <a:xfrm>
                                          <a:off x="6268" y="4627"/>
                                          <a:ext cx="700" cy="27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6" name="Line 1493"/>
                                      <wps:cNvCnPr/>
                                      <wps:spPr bwMode="auto">
                                        <a:xfrm flipH="1">
                                          <a:off x="6258" y="4645"/>
                                          <a:ext cx="3122" cy="6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7" name="Line 1494"/>
                                      <wps:cNvCnPr/>
                                      <wps:spPr bwMode="auto">
                                        <a:xfrm flipH="1" flipV="1">
                                          <a:off x="6268" y="5265"/>
                                          <a:ext cx="3112" cy="2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8" name="Line 1495"/>
                                      <wps:cNvCnPr/>
                                      <wps:spPr bwMode="auto">
                                        <a:xfrm flipH="1">
                                          <a:off x="6258" y="4627"/>
                                          <a:ext cx="3157" cy="8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79" name="Line 1496"/>
                                    <wps:cNvCnPr/>
                                    <wps:spPr bwMode="auto">
                                      <a:xfrm flipH="1" flipV="1">
                                        <a:off x="6255" y="13655"/>
                                        <a:ext cx="720" cy="21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0" name="Line 1497"/>
                                    <wps:cNvCnPr/>
                                    <wps:spPr bwMode="auto">
                                      <a:xfrm flipV="1">
                                        <a:off x="6984" y="13085"/>
                                        <a:ext cx="2376" cy="27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462" o:spid="_x0000_s1096" style="position:absolute;margin-left:95.2pt;margin-top:12.3pt;width:198pt;height:191.25pt;z-index:-251618304;mso-position-horizontal-relative:text;mso-position-vertical-relative:text" coordorigin="5844,12563" coordsize="3960,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">
                            <v:group id="Group 1480" o:spid="_x0000_s1097" style="position:absolute;left:5844;top:12563;width:3960;height:3825" coordorigin="5844,4149" coordsize="3960,3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i+rcUAAADdAAAADwAAAGRycy9kb3ducmV2LnhtbERPTWvCQBC9F/wPyxS8&#10;NZtoGyTNKiJVPIRCVSi9DdkxCWZnQ3abxH/fLRR6m8f7nHwzmVYM1LvGsoIkikEQl1Y3XCm4nPdP&#10;KxDOI2tsLZOCOznYrGcPOWbajvxBw8lXIoSwy1BB7X2XSenKmgy6yHbEgbva3qAPsK+k7nEM4aaV&#10;izhOpcGGQ0ONHe1qKm+nb6PgMOK4XSZvQ3G77u5f55f3zyIhpeaP0/YVhKfJ/4v/3Ecd5j+n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Yvq3FAAAA3QAA&#10;AA8AAAAAAAAAAAAAAAAAqgIAAGRycy9kb3ducmV2LnhtbFBLBQYAAAAABAAEAPoAAACcAwAAAAA=&#10;">
                              <v:rect id="Rectangle 1481" o:spid="_x0000_s1098" style="position:absolute;left:6268;top:4627;width:3112;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Zp8QA&#10;AADdAAAADwAAAGRycy9kb3ducmV2LnhtbERPTWvCQBC9C/6HZYTezEYbxKZZRVos9ajx4m2anSbR&#10;7GzIribtr3cLBW/zeJ+TrQfTiBt1rrasYBbFIIgLq2suFRzz7XQJwnlkjY1lUvBDDtar8SjDVNue&#10;93Q7+FKEEHYpKqi8b1MpXVGRQRfZljhw37Yz6APsSqk77EO4aeQ8jhfSYM2hocKW3ioqLoerUfBV&#10;z4/4u88/YvOyffa7IT9fT+9KPU2GzSsIT4N/iP/dnzrMTxYJ/H0TTp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oWafEAAAA3QAAAA8AAAAAAAAAAAAAAAAAmAIAAGRycy9k&#10;b3ducmV2LnhtbFBLBQYAAAAABAAEAPUAAACJAwAAAAA=&#10;">
                                <v:textbox>
                                  <w:txbxContent>
                                    <w:p w:rsidR="008D3CA5" w:rsidRPr="00BD4DF9" w:rsidRDefault="008D3CA5" w:rsidP="00CA7B2F">
                                      <w:pPr>
                                        <w:rPr>
                                          <w:rFonts w:ascii="Times New Roman" w:hAnsi="Times New Roman"/>
                                          <w:lang w:val="nl-NL"/>
                                        </w:rPr>
                                      </w:pPr>
                                    </w:p>
                                  </w:txbxContent>
                                </v:textbox>
                              </v:rect>
                              <v:shape id="Text Box 1482" o:spid="_x0000_s1099" type="#_x0000_t202" style="position:absolute;left:5968;top:7337;width:707;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6NCsMA&#10;AADdAAAADwAAAGRycy9kb3ducmV2LnhtbERPTWvCQBC9C/6HZQq96W7FhDZ1FbEUPFVMW8HbkB2T&#10;0OxsyG6T+O+7gtDbPN7nrDajbURPna8da3iaKxDEhTM1lxq+Pt9nzyB8QDbYOCYNV/KwWU8nK8yM&#10;G/hIfR5KEUPYZ6ihCqHNpPRFRRb93LXEkbu4zmKIsCul6XCI4baRC6VSabHm2FBhS7uKip/812r4&#10;/ricT0t1KN9s0g5uVJLti9T68WHcvoIINIZ/8d29N3H+Mk3g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6NCsMAAADdAAAADwAAAAAAAAAAAAAAAACYAgAAZHJzL2Rv&#10;d25yZXYueG1sUEsFBgAAAAAEAAQA9QAAAIgDAAAAAA==&#10;" filled="f" stroked="f">
                                <v:textbox>
                                  <w:txbxContent>
                                    <w:p w:rsidR="008D3CA5" w:rsidRPr="00BD4DF9" w:rsidRDefault="008D3CA5" w:rsidP="00CA7B2F">
                                      <w:pPr>
                                        <w:rPr>
                                          <w:rFonts w:ascii="Times New Roman" w:hAnsi="Times New Roman"/>
                                          <w:lang w:val="nl-NL"/>
                                        </w:rPr>
                                      </w:pPr>
                                      <w:r w:rsidRPr="00BD4DF9">
                                        <w:rPr>
                                          <w:rFonts w:ascii="Times New Roman" w:hAnsi="Times New Roman"/>
                                          <w:lang w:val="nl-NL"/>
                                        </w:rPr>
                                        <w:t>A</w:t>
                                      </w:r>
                                    </w:p>
                                  </w:txbxContent>
                                </v:textbox>
                              </v:shape>
                              <v:shape id="Text Box 1483" o:spid="_x0000_s1100" type="#_x0000_t202" style="position:absolute;left:9097;top:7337;width:707;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TfcIA&#10;AADdAAAADwAAAGRycy9kb3ducmV2LnhtbERPS4vCMBC+L/gfwgje1kTR4naNIorgyWV9LOxtaMa2&#10;2ExKE23992Zhwdt8fM+ZLztbiTs1vnSsYTRUIIgzZ0rONZyO2/cZCB+QDVaOScODPCwXvbc5psa1&#10;/E33Q8hFDGGfooYihDqV0mcFWfRDVxNH7uIaiyHCJpemwTaG20qOlUqkxZJjQ4E1rQvKroeb1XDe&#10;X35/Juor39hp3bpOSbYfUutBv1t9ggjUhZf4370zcf4kSeDvm3iC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3BN9wgAAAN0AAAAPAAAAAAAAAAAAAAAAAJgCAABkcnMvZG93&#10;bnJldi54bWxQSwUGAAAAAAQABAD1AAAAhwMAAAAA&#10;" filled="f" stroked="f">
                                <v:textbox>
                                  <w:txbxContent>
                                    <w:p w:rsidR="008D3CA5" w:rsidRPr="00BD4DF9" w:rsidRDefault="008D3CA5" w:rsidP="00CA7B2F">
                                      <w:pPr>
                                        <w:rPr>
                                          <w:rFonts w:ascii="Times New Roman" w:hAnsi="Times New Roman"/>
                                          <w:lang w:val="nl-NL"/>
                                        </w:rPr>
                                      </w:pPr>
                                      <w:r w:rsidRPr="00BD4DF9">
                                        <w:rPr>
                                          <w:rFonts w:ascii="Times New Roman" w:hAnsi="Times New Roman"/>
                                          <w:lang w:val="nl-NL"/>
                                        </w:rPr>
                                        <w:t>B</w:t>
                                      </w:r>
                                    </w:p>
                                  </w:txbxContent>
                                </v:textbox>
                              </v:shape>
                              <v:shape id="Text Box 1484" o:spid="_x0000_s1101" type="#_x0000_t202" style="position:absolute;left:9079;top:4167;width:707;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25sMA&#10;AADdAAAADwAAAGRycy9kb3ducmV2LnhtbERPyWrDMBC9F/IPYgK5NVJDmsW1HEJLIKeWOAv0NlgT&#10;29QaGUuJ3b+vCoXe5vHWSTeDbcSdOl871vA0VSCIC2dqLjWcjrvHFQgfkA02jknDN3nYZKOHFBPj&#10;ej7QPQ+liCHsE9RQhdAmUvqiIot+6lriyF1dZzFE2JXSdNjHcNvImVILabHm2FBhS68VFV/5zWo4&#10;v18/L3P1Ub7Z57Z3g5Js11LryXjYvoAINIR/8Z97b+L8+WIJ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25sMAAADdAAAADwAAAAAAAAAAAAAAAACYAgAAZHJzL2Rv&#10;d25yZXYueG1sUEsFBgAAAAAEAAQA9QAAAIgDAAAAAA==&#10;" filled="f" stroked="f">
                                <v:textbox>
                                  <w:txbxContent>
                                    <w:p w:rsidR="008D3CA5" w:rsidRPr="00BD4DF9" w:rsidRDefault="008D3CA5" w:rsidP="00CA7B2F">
                                      <w:pPr>
                                        <w:rPr>
                                          <w:rFonts w:ascii="Times New Roman" w:hAnsi="Times New Roman"/>
                                          <w:lang w:val="nl-NL"/>
                                        </w:rPr>
                                      </w:pPr>
                                      <w:r w:rsidRPr="00BD4DF9">
                                        <w:rPr>
                                          <w:rFonts w:ascii="Times New Roman" w:hAnsi="Times New Roman"/>
                                          <w:lang w:val="nl-NL"/>
                                        </w:rPr>
                                        <w:t>C</w:t>
                                      </w:r>
                                    </w:p>
                                  </w:txbxContent>
                                </v:textbox>
                              </v:shape>
                              <v:shape id="Text Box 1485" o:spid="_x0000_s1102" type="#_x0000_t202" style="position:absolute;left:6056;top:4149;width:707;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8ilMUA&#10;AADdAAAADwAAAGRycy9kb3ducmV2LnhtbESPQWvCQBCF70L/wzIFb7pbUampq5SK4KlFq0JvQ3ZM&#10;QrOzIbua9N87h4K3Gd6b975Zrntfqxu1sQps4WVsQBHnwVVcWDh+b0evoGJCdlgHJgt/FGG9ehos&#10;MXOh4z3dDqlQEsIxQwtlSk2mdcxL8hjHoSEW7RJaj0nWttCuxU7Cfa0nxsy1x4qlocSGPkrKfw9X&#10;b+H0efk5T81XsfGzpgu90ewX2trhc//+BipRnx7m/+udE/zpXHD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DyKUxQAAAN0AAAAPAAAAAAAAAAAAAAAAAJgCAABkcnMv&#10;ZG93bnJldi54bWxQSwUGAAAAAAQABAD1AAAAigMAAAAA&#10;" filled="f" stroked="f">
                                <v:textbox>
                                  <w:txbxContent>
                                    <w:p w:rsidR="008D3CA5" w:rsidRPr="00BD4DF9" w:rsidRDefault="008D3CA5" w:rsidP="00CA7B2F">
                                      <w:pPr>
                                        <w:rPr>
                                          <w:rFonts w:ascii="Times New Roman" w:hAnsi="Times New Roman"/>
                                          <w:lang w:val="nl-NL"/>
                                        </w:rPr>
                                      </w:pPr>
                                      <w:r w:rsidRPr="00BD4DF9">
                                        <w:rPr>
                                          <w:rFonts w:ascii="Times New Roman" w:hAnsi="Times New Roman"/>
                                          <w:lang w:val="nl-NL"/>
                                        </w:rPr>
                                        <w:t>D</w:t>
                                      </w:r>
                                    </w:p>
                                  </w:txbxContent>
                                </v:textbox>
                              </v:shape>
                              <v:line id="Line 1486" o:spid="_x0000_s1103" style="position:absolute;visibility:visible;mso-wrap-style:square" from="6268,4627" to="9369,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Rpv8UAAADdAAAADwAAAGRycy9kb3ducmV2LnhtbERPTWvCQBC9C/6HZYTedNNWQpu6irQU&#10;tAdRW2iPY3aaRLOzYXdN0n/vCkJv83ifM1v0phYtOV9ZVnA/SUAQ51ZXXCj4+nwfP4HwAVljbZkU&#10;/JGHxXw4mGGmbcc7avehEDGEfYYKyhCaTEqfl2TQT2xDHLlf6wyGCF0htcMuhptaPiRJKg1WHBtK&#10;bOi1pPy0PxsFm8dt2i7XH6v+e50e8rfd4efYOaXuRv3yBUSgPvyLb+6VjvOn6T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MRpv8UAAADdAAAADwAAAAAAAAAA&#10;AAAAAAChAgAAZHJzL2Rvd25yZXYueG1sUEsFBgAAAAAEAAQA+QAAAJMDAAAAAA==&#10;"/>
                              <v:line id="Line 1487" o:spid="_x0000_s1104" style="position:absolute;visibility:visible;mso-wrap-style:square" from="6975,5265" to="6975,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dW/8gAAADdAAAADwAAAGRycy9kb3ducmV2LnhtbESPQUvDQBCF70L/wzKCN7vRSpTYbSlK&#10;ofUgtgrtcZodk9TsbNhdk/jvnYPgbYb35r1v5svRtaqnEBvPBm6mGSji0tuGKwMf7+vrB1AxIVts&#10;PZOBH4qwXEwu5lhYP/CO+n2qlIRwLNBAnVJXaB3LmhzGqe+IRfv0wWGSNVTaBhwk3LX6Nsty7bBh&#10;aaixo6eayq/9tzPwOnvL+9X2ZTMetvmpfN6djuchGHN1Oa4eQSUa07/573pjBf/uXvj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CdW/8gAAADdAAAADwAAAAAA&#10;AAAAAAAAAAChAgAAZHJzL2Rvd25yZXYueG1sUEsFBgAAAAAEAAQA+QAAAJYDAAAAAA==&#10;"/>
                              <v:line id="Line 1488" o:spid="_x0000_s1105" style="position:absolute;flip:x;visibility:visible;mso-wrap-style:square" from="6268,5250" to="6975,5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CDm8UAAADdAAAADwAAAGRycy9kb3ducmV2LnhtbERPTWsCMRC9F/ofwhS8SM1apNWtUaRQ&#10;8OBFLSu9jZvpZtnNZJtEXf+9KQi9zeN9znzZ21acyYfasYLxKANBXDpdc6Xga//5PAURIrLG1jEp&#10;uFKA5eLxYY65dhfe0nkXK5FCOOSowMTY5VKG0pDFMHIdceJ+nLcYE/SV1B4vKdy28iXLXqXFmlOD&#10;wY4+DJXN7mQVyOlm+OtXx0lTNIfDzBRl0X1vlBo89at3EJH6+C++u9c6zZ+8jeH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4CDm8UAAADdAAAADwAAAAAAAAAA&#10;AAAAAAChAgAAZHJzL2Rvd25yZXYueG1sUEsFBgAAAAAEAAQA+QAAAJMDAAAAAA==&#10;"/>
                              <v:shape id="Text Box 1489" o:spid="_x0000_s1106" type="#_x0000_t202" style="position:absolute;left:7082;top:5070;width:707;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6Do8MA&#10;AADdAAAADwAAAGRycy9kb3ducmV2LnhtbERPS2vCQBC+C/6HZYTedFexVaOriKXQU4vxAd6G7JgE&#10;s7MhuzXpv+8WBG/z8T1ntelsJe7U+NKxhvFIgSDOnCk513A8fAznIHxANlg5Jg2/5GGz7vdWmBjX&#10;8p7uachFDGGfoIYihDqR0mcFWfQjVxNH7uoaiyHCJpemwTaG20pOlHqTFkuODQXWtCsou6U/VsPp&#10;63o5T9V3/m5f69Z1SrJdSK1fBt12CSJQF57ih/vTxPnT2Q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6Do8MAAADdAAAADwAAAAAAAAAAAAAAAACYAgAAZHJzL2Rv&#10;d25yZXYueG1sUEsFBgAAAAAEAAQA9QAAAIgDAAAAAA==&#10;" filled="f" stroked="f">
                                <v:textbox>
                                  <w:txbxContent>
                                    <w:p w:rsidR="008D3CA5" w:rsidRPr="00BD4DF9" w:rsidRDefault="008D3CA5" w:rsidP="00CA7B2F">
                                      <w:pPr>
                                        <w:rPr>
                                          <w:rFonts w:ascii="Times New Roman" w:hAnsi="Times New Roman"/>
                                          <w:lang w:val="nl-NL"/>
                                        </w:rPr>
                                      </w:pPr>
                                      <w:r w:rsidRPr="00BD4DF9">
                                        <w:rPr>
                                          <w:rFonts w:ascii="Times New Roman" w:hAnsi="Times New Roman"/>
                                          <w:lang w:val="nl-NL"/>
                                        </w:rPr>
                                        <w:t>M</w:t>
                                      </w:r>
                                    </w:p>
                                  </w:txbxContent>
                                </v:textbox>
                              </v:shape>
                              <v:shape id="Text Box 1490" o:spid="_x0000_s1107" type="#_x0000_t202" style="position:absolute;left:6693;top:7337;width:707;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ImOMMA&#10;AADdAAAADwAAAGRycy9kb3ducmV2LnhtbERPyWrDMBC9F/IPYgq9JVLTbHWthNBS6Cml2SC3wRov&#10;xBoZS43dv48Cgd7m8dZJV72txYVaXznW8DxSIIgzZyouNOx3n8MFCB+QDdaOScMfeVgtBw8pJsZ1&#10;/EOXbShEDGGfoIYyhCaR0mclWfQj1xBHLnetxRBhW0jTYhfDbS3HSs2kxYpjQ4kNvZeUnbe/VsNh&#10;k5+OE/VdfNhp07leSbavUuunx379BiJQH/7Fd/eXifMn8xe4fRNP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3ImOMMAAADdAAAADwAAAAAAAAAAAAAAAACYAgAAZHJzL2Rv&#10;d25yZXYueG1sUEsFBgAAAAAEAAQA9QAAAIgDAAAAAA==&#10;" filled="f" stroked="f">
                                <v:textbox>
                                  <w:txbxContent>
                                    <w:p w:rsidR="008D3CA5" w:rsidRPr="00BD4DF9" w:rsidRDefault="008D3CA5" w:rsidP="00CA7B2F">
                                      <w:pPr>
                                        <w:rPr>
                                          <w:rFonts w:ascii="Times New Roman" w:hAnsi="Times New Roman"/>
                                          <w:lang w:val="nl-NL"/>
                                        </w:rPr>
                                      </w:pPr>
                                      <w:r w:rsidRPr="00BD4DF9">
                                        <w:rPr>
                                          <w:rFonts w:ascii="Times New Roman" w:hAnsi="Times New Roman"/>
                                          <w:lang w:val="nl-NL"/>
                                        </w:rPr>
                                        <w:t>E</w:t>
                                      </w:r>
                                    </w:p>
                                  </w:txbxContent>
                                </v:textbox>
                              </v:shape>
                              <v:shape id="Text Box 1491" o:spid="_x0000_s1108" type="#_x0000_t202" style="position:absolute;left:5844;top:4840;width:707;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u+TMIA&#10;AADdAAAADwAAAGRycy9kb3ducmV2LnhtbERPTWvCQBC9C/0PyxS86W4lrTV1laIIPVnUKngbsmMS&#10;mp0N2dXEf+8Kgrd5vM+ZzjtbiQs1vnSs4W2oQBBnzpSca/jbrQafIHxANlg5Jg1X8jCfvfSmmBrX&#10;8oYu25CLGMI+RQ1FCHUqpc8KsuiHriaO3Mk1FkOETS5Ng20Mt5UcKfUhLZYcGwqsaVFQ9r89Ww37&#10;9el4SNRvvrTvdes6JdlOpNb91+77C0SgLjzFD/ePifOTc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m75MwgAAAN0AAAAPAAAAAAAAAAAAAAAAAJgCAABkcnMvZG93&#10;bnJldi54bWxQSwUGAAAAAAQABAD1AAAAhwMAAAAA&#10;" filled="f" stroked="f">
                                <v:textbox>
                                  <w:txbxContent>
                                    <w:p w:rsidR="008D3CA5" w:rsidRPr="00BD4DF9" w:rsidRDefault="008D3CA5" w:rsidP="00CA7B2F">
                                      <w:pPr>
                                        <w:rPr>
                                          <w:rFonts w:ascii="Times New Roman" w:hAnsi="Times New Roman"/>
                                          <w:lang w:val="nl-NL"/>
                                        </w:rPr>
                                      </w:pPr>
                                      <w:r w:rsidRPr="00BD4DF9">
                                        <w:rPr>
                                          <w:rFonts w:ascii="Times New Roman" w:hAnsi="Times New Roman"/>
                                          <w:lang w:val="nl-NL"/>
                                        </w:rPr>
                                        <w:t>F</w:t>
                                      </w:r>
                                    </w:p>
                                  </w:txbxContent>
                                </v:textbox>
                              </v:shape>
                              <v:line id="Line 1492" o:spid="_x0000_s1109" style="position:absolute;visibility:visible;mso-wrap-style:square" from="6268,4627" to="6968,7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D1Z8YAAADdAAAADwAAAGRycy9kb3ducmV2LnhtbERPS0vDQBC+C/0Pywje7MZXlNhtKS2F&#10;xoOYKrTHaXZMUrOzYXdN4r/vCoK3+fieM1uMphU9Od9YVnAzTUAQl1Y3XCn4eN9cP4HwAVlja5kU&#10;/JCHxXxyMcNM24EL6nehEjGEfYYK6hC6TEpf1mTQT21HHLlP6wyGCF0ltcMhhptW3iZJKg02HBtq&#10;7GhVU/m1+zYKXu/e0n6Zv2zHfZ4ey3VxPJwGp9TV5bh8BhFoDP/iP/dWx/n3jw/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Q9WfGAAAA3QAAAA8AAAAAAAAA&#10;AAAAAAAAoQIAAGRycy9kb3ducmV2LnhtbFBLBQYAAAAABAAEAPkAAACUAwAAAAA=&#10;"/>
                              <v:line id="Line 1493" o:spid="_x0000_s1110" style="position:absolute;flip:x;visibility:visible;mso-wrap-style:square" from="6258,4645" to="9380,5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kb78UAAADdAAAADwAAAGRycy9kb3ducmV2LnhtbERPS2sCMRC+F/wPYQQvpWYr4mNrFCkU&#10;PHipykpv42a6WXYz2SZRt/++KRR6m4/vOatNb1txIx9qxwqexxkI4tLpmisFp+Pb0wJEiMgaW8ek&#10;4JsCbNaDhxXm2t35nW6HWIkUwiFHBSbGLpcylIYshrHriBP36bzFmKCvpPZ4T+G2lZMsm0mLNacG&#10;gx29Giqbw9UqkIv945ffXqZN0ZzPS1OURfexV2o07LcvICL18V/8597pNH86n8HvN+kE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Gkb78UAAADdAAAADwAAAAAAAAAA&#10;AAAAAAChAgAAZHJzL2Rvd25yZXYueG1sUEsFBgAAAAAEAAQA+QAAAJMDAAAAAA==&#10;"/>
                              <v:line id="Line 1494" o:spid="_x0000_s1111" style="position:absolute;flip:x y;visibility:visible;mso-wrap-style:square" from="6268,5265" to="9380,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Y+EsIAAADdAAAADwAAAGRycy9kb3ducmV2LnhtbERPS4vCMBC+C/sfwix4kTX1gUo1iggu&#10;nhTritehGdtiMylNtN399RtB8DYf33MWq9aU4kG1KywrGPQjEMSp1QVnCn5O268ZCOeRNZaWScEv&#10;OVgtPzoLjLVt+EiPxGcihLCLUUHufRVL6dKcDLq+rYgDd7W1QR9gnUldYxPCTSmHUTSRBgsODTlW&#10;tMkpvSV3owB5/zeaNQMay2+6uOH+0Fufr0p1P9v1HISn1r/FL/dOh/nj6RSe34QT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SY+EsIAAADdAAAADwAAAAAAAAAAAAAA&#10;AAChAgAAZHJzL2Rvd25yZXYueG1sUEsFBgAAAAAEAAQA+QAAAJADAAAAAA==&#10;"/>
                              <v:line id="Line 1495" o:spid="_x0000_s1112" style="position:absolute;flip:x;visibility:visible;mso-wrap-style:square" from="6258,4627" to="9415,5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oqBsgAAADdAAAADwAAAGRycy9kb3ducmV2LnhtbESPQUsDMRCF70L/Q5iCF7FZpdi6Ni1F&#10;EDz0Ylu2eBs342bZzWRNYrv+e+cgeJvhvXnvm9Vm9L06U0xtYAN3swIUcR1sy42B4+HldgkqZWSL&#10;fWAy8EMJNuvJ1QpLGy78Rud9bpSEcCrRgMt5KLVOtSOPaRYGYtE+Q/SYZY2NthEvEu57fV8UD9pj&#10;y9LgcKBnR3W3//YG9HJ38xW3H/Ou6k6nR1fV1fC+M+Z6Om6fQGUa87/57/rVCv58Ib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roqBsgAAADdAAAADwAAAAAA&#10;AAAAAAAAAAChAgAAZHJzL2Rvd25yZXYueG1sUEsFBgAAAAAEAAQA+QAAAJYDAAAAAA==&#10;"/>
                            </v:group>
                            <v:line id="Line 1496" o:spid="_x0000_s1113" style="position:absolute;flip:x y;visibility:visible;mso-wrap-style:square" from="6255,13655" to="6975,15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P+8QAAADdAAAADwAAAGRycy9kb3ducmV2LnhtbERPTWvCQBC9F/wPywi9lLoxlarRVYLQ&#10;4ilSbel1yI5JMDsbstsk9de7QqG3ebzPWW8HU4uOWldZVjCdRCCIc6srLhR8nt6eFyCcR9ZYWyYF&#10;v+Rguxk9rDHRtucP6o6+ECGEXYIKSu+bREqXl2TQTWxDHLizbQ36ANtC6hb7EG5qGUfRqzRYcWgo&#10;saFdSfnl+GMUIGfXl0U/pZl8p28XZ4en9Ous1ON4SFcgPA3+X/zn3uswfzZfwv2bcIL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9Q/7xAAAAN0AAAAPAAAAAAAAAAAA&#10;AAAAAKECAABkcnMvZG93bnJldi54bWxQSwUGAAAAAAQABAD5AAAAkgMAAAAA&#10;"/>
                            <v:line id="Line 1497" o:spid="_x0000_s1114" style="position:absolute;flip:y;visibility:visible;mso-wrap-style:square" from="6984,13085" to="9360,15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lWJ8cAAADdAAAADwAAAGRycy9kb3ducmV2LnhtbESPQUvDQBCF74L/YRnBi9iNpUiM3ZYi&#10;FHroxSop3sbsmA3JzsbdbRv/vXMQvM3w3rz3zXI9+UGdKaYusIGHWQGKuAm249bA+9v2vgSVMrLF&#10;ITAZ+KEE69X11RIrGy78SudDbpWEcKrQgMt5rLROjSOPaRZGYtG+QvSYZY2tthEvEu4HPS+KR+2x&#10;Y2lwONKLo6Y/nLwBXe7vvuPmc9HX/fH45OqmHj/2xtzeTJtnUJmm/G/+u95ZwV+U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GVYnxwAAAN0AAAAPAAAAAAAA&#10;AAAAAAAAAKECAABkcnMvZG93bnJldi54bWxQSwUGAAAAAAQABAD5AAAAlQMAAAAA&#10;"/>
                            <w10:wrap type="tight"/>
                          </v:group>
                        </w:pict>
                      </mc:Fallback>
                    </mc:AlternateContent>
                  </w:r>
                </w:p>
                <w:p w:rsidR="00CA7B2F" w:rsidRDefault="00CA7B2F" w:rsidP="008D3CA5">
                  <w:pPr>
                    <w:rPr>
                      <w:sz w:val="26"/>
                      <w:szCs w:val="26"/>
                      <w:lang w:val="nl-NL"/>
                    </w:rPr>
                  </w:pPr>
                </w:p>
                <w:p w:rsidR="00CA7B2F" w:rsidRDefault="00CA7B2F" w:rsidP="008D3CA5">
                  <w:pPr>
                    <w:rPr>
                      <w:sz w:val="26"/>
                      <w:szCs w:val="26"/>
                      <w:lang w:val="nl-NL"/>
                    </w:rPr>
                  </w:pPr>
                </w:p>
                <w:p w:rsidR="00CA7B2F" w:rsidRDefault="00CA7B2F" w:rsidP="008D3CA5">
                  <w:pPr>
                    <w:rPr>
                      <w:sz w:val="26"/>
                      <w:szCs w:val="26"/>
                      <w:lang w:val="nl-NL"/>
                    </w:rPr>
                  </w:pPr>
                </w:p>
                <w:p w:rsidR="00CA7B2F" w:rsidRDefault="00CA7B2F" w:rsidP="008D3CA5">
                  <w:pPr>
                    <w:rPr>
                      <w:sz w:val="26"/>
                      <w:szCs w:val="26"/>
                      <w:lang w:val="nl-NL"/>
                    </w:rPr>
                  </w:pPr>
                </w:p>
                <w:p w:rsidR="00CA7B2F" w:rsidRDefault="00CA7B2F" w:rsidP="008D3CA5">
                  <w:pPr>
                    <w:rPr>
                      <w:sz w:val="26"/>
                      <w:szCs w:val="26"/>
                      <w:lang w:val="nl-NL"/>
                    </w:rPr>
                  </w:pPr>
                </w:p>
                <w:p w:rsidR="00CA7B2F" w:rsidRDefault="00CA7B2F" w:rsidP="008D3CA5">
                  <w:pPr>
                    <w:rPr>
                      <w:sz w:val="26"/>
                      <w:szCs w:val="26"/>
                      <w:lang w:val="nl-NL"/>
                    </w:rPr>
                  </w:pPr>
                </w:p>
                <w:p w:rsidR="00CA7B2F" w:rsidRPr="009C634A" w:rsidRDefault="00CA7B2F" w:rsidP="008D3CA5">
                  <w:pPr>
                    <w:rPr>
                      <w:sz w:val="26"/>
                      <w:szCs w:val="26"/>
                      <w:lang w:val="nl-NL"/>
                    </w:rPr>
                  </w:pPr>
                </w:p>
                <w:p w:rsidR="00CA7B2F" w:rsidRPr="009C634A" w:rsidRDefault="00CA7B2F" w:rsidP="008D3CA5">
                  <w:pPr>
                    <w:rPr>
                      <w:sz w:val="26"/>
                      <w:szCs w:val="26"/>
                      <w:lang w:val="nl-NL"/>
                    </w:rPr>
                  </w:pPr>
                </w:p>
                <w:p w:rsidR="00CA7B2F" w:rsidRPr="009C634A" w:rsidRDefault="00CA7B2F" w:rsidP="008D3CA5">
                  <w:pPr>
                    <w:rPr>
                      <w:sz w:val="26"/>
                      <w:szCs w:val="26"/>
                      <w:lang w:val="nl-NL"/>
                    </w:rPr>
                  </w:pPr>
                </w:p>
                <w:p w:rsidR="00CA7B2F" w:rsidRPr="009C634A" w:rsidRDefault="00CA7B2F" w:rsidP="008D3CA5">
                  <w:pPr>
                    <w:rPr>
                      <w:sz w:val="26"/>
                      <w:szCs w:val="26"/>
                      <w:lang w:val="nl-NL"/>
                    </w:rPr>
                  </w:pPr>
                </w:p>
                <w:p w:rsidR="00CA7B2F" w:rsidRDefault="00CA7B2F" w:rsidP="008D3CA5">
                  <w:pPr>
                    <w:rPr>
                      <w:sz w:val="26"/>
                      <w:szCs w:val="26"/>
                      <w:lang w:val="nl-NL"/>
                    </w:rPr>
                  </w:pPr>
                </w:p>
                <w:p w:rsidR="00CA7B2F" w:rsidRDefault="00CA7B2F" w:rsidP="008D3CA5">
                  <w:pPr>
                    <w:rPr>
                      <w:sz w:val="26"/>
                      <w:szCs w:val="26"/>
                      <w:lang w:val="nl-NL"/>
                    </w:rPr>
                  </w:pPr>
                </w:p>
                <w:p w:rsidR="00CA7B2F" w:rsidRDefault="00CA7B2F" w:rsidP="008D3CA5">
                  <w:pPr>
                    <w:rPr>
                      <w:sz w:val="26"/>
                      <w:szCs w:val="26"/>
                      <w:lang w:val="nl-NL"/>
                    </w:rPr>
                  </w:pPr>
                  <w:r>
                    <w:rPr>
                      <w:sz w:val="26"/>
                      <w:szCs w:val="26"/>
                      <w:lang w:val="nl-NL"/>
                    </w:rPr>
                    <w:br w:type="page"/>
                  </w:r>
                </w:p>
                <w:p w:rsidR="00CA7B2F" w:rsidRDefault="00CA7B2F" w:rsidP="008D3CA5">
                  <w:pPr>
                    <w:rPr>
                      <w:sz w:val="26"/>
                      <w:szCs w:val="26"/>
                      <w:lang w:val="nl-NL"/>
                    </w:rPr>
                  </w:pPr>
                  <w:r w:rsidRPr="004D280E">
                    <w:rPr>
                      <w:b/>
                      <w:bCs/>
                      <w:i/>
                      <w:iCs/>
                      <w:sz w:val="26"/>
                      <w:szCs w:val="26"/>
                      <w:lang w:val="nl-NL"/>
                    </w:rPr>
                    <w:t>Câu a: 2</w:t>
                  </w:r>
                  <w:r>
                    <w:rPr>
                      <w:b/>
                      <w:bCs/>
                      <w:i/>
                      <w:iCs/>
                      <w:sz w:val="26"/>
                      <w:szCs w:val="26"/>
                      <w:lang w:val="nl-NL"/>
                    </w:rPr>
                    <w:t>,</w:t>
                  </w:r>
                  <w:r w:rsidRPr="004D280E">
                    <w:rPr>
                      <w:b/>
                      <w:bCs/>
                      <w:i/>
                      <w:iCs/>
                      <w:sz w:val="26"/>
                      <w:szCs w:val="26"/>
                      <w:lang w:val="nl-NL"/>
                    </w:rPr>
                    <w:t>5 điểm</w:t>
                  </w:r>
                </w:p>
                <w:p w:rsidR="00CA7B2F" w:rsidRPr="004D280E" w:rsidRDefault="00CA7B2F" w:rsidP="008D3CA5">
                  <w:pPr>
                    <w:rPr>
                      <w:sz w:val="26"/>
                      <w:szCs w:val="26"/>
                      <w:lang w:val="nl-NL"/>
                    </w:rPr>
                  </w:pPr>
                  <w:r w:rsidRPr="004D280E">
                    <w:rPr>
                      <w:sz w:val="26"/>
                      <w:szCs w:val="26"/>
                      <w:lang w:val="nl-NL"/>
                    </w:rPr>
                    <w:t xml:space="preserve">DF = AE </w:t>
                  </w:r>
                  <w:r w:rsidRPr="004D280E">
                    <w:rPr>
                      <w:sz w:val="26"/>
                      <w:szCs w:val="26"/>
                      <w:lang w:val="nl-NL"/>
                    </w:rPr>
                    <w:sym w:font="Symbol" w:char="F0DE"/>
                  </w:r>
                  <w:r w:rsidRPr="004D280E">
                    <w:rPr>
                      <w:sz w:val="26"/>
                      <w:szCs w:val="26"/>
                      <w:lang w:val="nl-NL"/>
                    </w:rPr>
                    <w:t xml:space="preserve"> </w:t>
                  </w:r>
                  <w:r w:rsidRPr="004D280E">
                    <w:rPr>
                      <w:sz w:val="26"/>
                      <w:szCs w:val="26"/>
                      <w:lang w:val="nl-NL"/>
                    </w:rPr>
                    <w:sym w:font="Symbol" w:char="F044"/>
                  </w:r>
                  <w:r w:rsidRPr="004D280E">
                    <w:rPr>
                      <w:sz w:val="26"/>
                      <w:szCs w:val="26"/>
                      <w:lang w:val="nl-NL"/>
                    </w:rPr>
                    <w:t xml:space="preserve">DFC = </w:t>
                  </w:r>
                  <w:r w:rsidRPr="004D280E">
                    <w:rPr>
                      <w:sz w:val="26"/>
                      <w:szCs w:val="26"/>
                      <w:lang w:val="nl-NL"/>
                    </w:rPr>
                    <w:sym w:font="Symbol" w:char="F044"/>
                  </w:r>
                  <w:r w:rsidRPr="004D280E">
                    <w:rPr>
                      <w:sz w:val="26"/>
                      <w:szCs w:val="26"/>
                      <w:lang w:val="nl-NL"/>
                    </w:rPr>
                    <w:t>AED</w:t>
                  </w:r>
                </w:p>
                <w:p w:rsidR="00CA7B2F" w:rsidRPr="004D280E" w:rsidRDefault="00CA7B2F" w:rsidP="008D3CA5">
                  <w:pPr>
                    <w:rPr>
                      <w:sz w:val="26"/>
                      <w:szCs w:val="26"/>
                      <w:lang w:val="nl-NL"/>
                    </w:rPr>
                  </w:pPr>
                  <w:r w:rsidRPr="004D280E">
                    <w:rPr>
                      <w:sz w:val="26"/>
                      <w:szCs w:val="26"/>
                      <w:lang w:val="nl-NL"/>
                    </w:rPr>
                    <w:sym w:font="Symbol" w:char="F0DE"/>
                  </w:r>
                  <w:r w:rsidRPr="004D280E">
                    <w:rPr>
                      <w:sz w:val="26"/>
                      <w:szCs w:val="26"/>
                      <w:lang w:val="nl-NL"/>
                    </w:rPr>
                    <w:t xml:space="preserve"> </w:t>
                  </w:r>
                  <w:r w:rsidRPr="004D280E">
                    <w:rPr>
                      <w:rFonts w:asciiTheme="minorHAnsi" w:eastAsiaTheme="minorHAnsi" w:hAnsiTheme="minorHAnsi" w:cstheme="minorBidi"/>
                      <w:position w:val="-6"/>
                      <w:sz w:val="26"/>
                      <w:szCs w:val="26"/>
                      <w:lang w:val="nl-NL"/>
                    </w:rPr>
                    <w:object w:dxaOrig="1400" w:dyaOrig="360">
                      <v:shape id="_x0000_i1318" type="#_x0000_t75" style="width:69.7pt;height:18pt" o:ole="">
                        <v:imagedata r:id="rId566" o:title=""/>
                      </v:shape>
                      <o:OLEObject Type="Embed" ProgID="Equation.DSMT4" ShapeID="_x0000_i1318" DrawAspect="Content" ObjectID="_1586711081" r:id="rId567"/>
                    </w:object>
                  </w:r>
                </w:p>
                <w:p w:rsidR="00CA7B2F" w:rsidRPr="004D280E" w:rsidRDefault="00CA7B2F" w:rsidP="008D3CA5">
                  <w:pPr>
                    <w:rPr>
                      <w:sz w:val="26"/>
                      <w:szCs w:val="26"/>
                      <w:lang w:val="nl-NL"/>
                    </w:rPr>
                  </w:pPr>
                  <w:r w:rsidRPr="004D280E">
                    <w:rPr>
                      <w:sz w:val="26"/>
                      <w:szCs w:val="26"/>
                      <w:lang w:val="nl-NL"/>
                    </w:rPr>
                    <w:sym w:font="Symbol" w:char="F0DE"/>
                  </w:r>
                  <w:r w:rsidRPr="004D280E">
                    <w:rPr>
                      <w:sz w:val="26"/>
                      <w:szCs w:val="26"/>
                      <w:lang w:val="nl-NL"/>
                    </w:rPr>
                    <w:t xml:space="preserve"> </w:t>
                  </w:r>
                  <w:r w:rsidRPr="004D280E">
                    <w:rPr>
                      <w:rFonts w:asciiTheme="minorHAnsi" w:eastAsiaTheme="minorHAnsi" w:hAnsiTheme="minorHAnsi" w:cstheme="minorBidi"/>
                      <w:position w:val="-6"/>
                      <w:sz w:val="26"/>
                      <w:szCs w:val="26"/>
                      <w:lang w:val="nl-NL"/>
                    </w:rPr>
                    <w:object w:dxaOrig="2900" w:dyaOrig="360">
                      <v:shape id="_x0000_i1319" type="#_x0000_t75" style="width:144.7pt;height:18pt" o:ole="">
                        <v:imagedata r:id="rId568" o:title=""/>
                      </v:shape>
                      <o:OLEObject Type="Embed" ProgID="Equation.DSMT4" ShapeID="_x0000_i1319" DrawAspect="Content" ObjectID="_1586711082" r:id="rId569"/>
                    </w:object>
                  </w:r>
                </w:p>
                <w:p w:rsidR="00CA7B2F" w:rsidRPr="004D280E" w:rsidRDefault="00CA7B2F" w:rsidP="008D3CA5">
                  <w:pPr>
                    <w:rPr>
                      <w:sz w:val="26"/>
                      <w:szCs w:val="26"/>
                      <w:lang w:val="nl-NL"/>
                    </w:rPr>
                  </w:pPr>
                  <w:r w:rsidRPr="004D280E">
                    <w:rPr>
                      <w:rFonts w:asciiTheme="minorHAnsi" w:eastAsiaTheme="minorHAnsi" w:hAnsiTheme="minorHAnsi" w:cstheme="minorBidi"/>
                      <w:position w:val="-6"/>
                      <w:sz w:val="26"/>
                      <w:szCs w:val="26"/>
                      <w:lang w:val="nl-NL"/>
                    </w:rPr>
                    <w:object w:dxaOrig="1320" w:dyaOrig="360">
                      <v:shape id="_x0000_i1320" type="#_x0000_t75" style="width:66pt;height:18pt" o:ole="">
                        <v:imagedata r:id="rId570" o:title=""/>
                      </v:shape>
                      <o:OLEObject Type="Embed" ProgID="Equation.DSMT4" ShapeID="_x0000_i1320" DrawAspect="Content" ObjectID="_1586711083" r:id="rId571"/>
                    </w:object>
                  </w:r>
                  <w:r w:rsidRPr="004D280E">
                    <w:rPr>
                      <w:sz w:val="26"/>
                      <w:szCs w:val="26"/>
                      <w:lang w:val="nl-NL"/>
                    </w:rPr>
                    <w:t xml:space="preserve"> = 90</w:t>
                  </w:r>
                  <w:r w:rsidRPr="004D280E">
                    <w:rPr>
                      <w:sz w:val="26"/>
                      <w:szCs w:val="26"/>
                      <w:vertAlign w:val="superscript"/>
                      <w:lang w:val="nl-NL"/>
                    </w:rPr>
                    <w:t>0</w:t>
                  </w:r>
                  <w:r w:rsidRPr="004D280E">
                    <w:rPr>
                      <w:sz w:val="26"/>
                      <w:szCs w:val="26"/>
                      <w:vertAlign w:val="subscript"/>
                      <w:lang w:val="nl-NL"/>
                    </w:rPr>
                    <w:t xml:space="preserve"> </w:t>
                  </w:r>
                  <w:r w:rsidRPr="004D280E">
                    <w:rPr>
                      <w:sz w:val="26"/>
                      <w:szCs w:val="26"/>
                      <w:lang w:val="nl-NL"/>
                    </w:rPr>
                    <w:t xml:space="preserve">nên DE </w:t>
                  </w:r>
                  <w:r w:rsidRPr="004D280E">
                    <w:rPr>
                      <w:sz w:val="26"/>
                      <w:szCs w:val="26"/>
                      <w:lang w:val="nl-NL"/>
                    </w:rPr>
                    <w:sym w:font="Symbol" w:char="F05E"/>
                  </w:r>
                  <w:r w:rsidRPr="004D280E">
                    <w:rPr>
                      <w:sz w:val="26"/>
                      <w:szCs w:val="26"/>
                      <w:lang w:val="nl-NL"/>
                    </w:rPr>
                    <w:t xml:space="preserve"> CF</w:t>
                  </w:r>
                </w:p>
                <w:p w:rsidR="00CA7B2F" w:rsidRPr="004D280E" w:rsidRDefault="00CA7B2F" w:rsidP="008D3CA5">
                  <w:pPr>
                    <w:rPr>
                      <w:sz w:val="26"/>
                      <w:szCs w:val="26"/>
                      <w:lang w:val="nl-NL"/>
                    </w:rPr>
                  </w:pPr>
                  <w:r w:rsidRPr="004D280E">
                    <w:rPr>
                      <w:sz w:val="26"/>
                      <w:szCs w:val="26"/>
                      <w:lang w:val="nl-NL"/>
                    </w:rPr>
                    <w:t>MC = MA (BD là trung trực của AC)</w:t>
                  </w:r>
                </w:p>
                <w:p w:rsidR="00CA7B2F" w:rsidRDefault="00CA7B2F" w:rsidP="008D3CA5">
                  <w:pPr>
                    <w:rPr>
                      <w:sz w:val="26"/>
                      <w:szCs w:val="26"/>
                      <w:lang w:val="nl-NL"/>
                    </w:rPr>
                  </w:pPr>
                  <w:r w:rsidRPr="004D280E">
                    <w:rPr>
                      <w:sz w:val="26"/>
                      <w:szCs w:val="26"/>
                      <w:lang w:val="nl-NL"/>
                    </w:rPr>
                    <w:t>MA = FE nên EF = CM</w:t>
                  </w:r>
                </w:p>
                <w:p w:rsidR="00CA7B2F" w:rsidRDefault="00CA7B2F" w:rsidP="008D3CA5">
                  <w:pPr>
                    <w:rPr>
                      <w:b/>
                      <w:bCs/>
                      <w:i/>
                      <w:iCs/>
                      <w:sz w:val="26"/>
                      <w:szCs w:val="26"/>
                      <w:lang w:val="nl-NL"/>
                    </w:rPr>
                  </w:pPr>
                  <w:r w:rsidRPr="004D280E">
                    <w:rPr>
                      <w:b/>
                      <w:bCs/>
                      <w:i/>
                      <w:iCs/>
                      <w:sz w:val="26"/>
                      <w:szCs w:val="26"/>
                      <w:lang w:val="nl-NL"/>
                    </w:rPr>
                    <w:t xml:space="preserve">Câu b: </w:t>
                  </w:r>
                  <w:r>
                    <w:rPr>
                      <w:b/>
                      <w:bCs/>
                      <w:i/>
                      <w:iCs/>
                      <w:sz w:val="26"/>
                      <w:szCs w:val="26"/>
                      <w:lang w:val="nl-NL"/>
                    </w:rPr>
                    <w:t>2</w:t>
                  </w:r>
                  <w:r w:rsidRPr="004D280E">
                    <w:rPr>
                      <w:b/>
                      <w:bCs/>
                      <w:i/>
                      <w:iCs/>
                      <w:sz w:val="26"/>
                      <w:szCs w:val="26"/>
                      <w:lang w:val="nl-NL"/>
                    </w:rPr>
                    <w:t>,0 điểm</w:t>
                  </w:r>
                </w:p>
                <w:p w:rsidR="00CA7B2F" w:rsidRPr="004D280E" w:rsidRDefault="00CA7B2F" w:rsidP="008D3CA5">
                  <w:pPr>
                    <w:rPr>
                      <w:sz w:val="26"/>
                      <w:szCs w:val="26"/>
                      <w:lang w:val="nl-NL"/>
                    </w:rPr>
                  </w:pPr>
                  <w:r w:rsidRPr="004D280E">
                    <w:rPr>
                      <w:sz w:val="26"/>
                      <w:szCs w:val="26"/>
                      <w:lang w:val="nl-NL"/>
                    </w:rPr>
                    <w:sym w:font="Symbol" w:char="F0DE"/>
                  </w:r>
                  <w:r w:rsidRPr="004D280E">
                    <w:rPr>
                      <w:sz w:val="26"/>
                      <w:szCs w:val="26"/>
                      <w:lang w:val="nl-NL"/>
                    </w:rPr>
                    <w:t xml:space="preserve"> </w:t>
                  </w:r>
                  <w:r w:rsidRPr="004D280E">
                    <w:rPr>
                      <w:sz w:val="26"/>
                      <w:szCs w:val="26"/>
                      <w:lang w:val="nl-NL"/>
                    </w:rPr>
                    <w:sym w:font="Symbol" w:char="F044"/>
                  </w:r>
                  <w:r w:rsidRPr="004D280E">
                    <w:rPr>
                      <w:sz w:val="26"/>
                      <w:szCs w:val="26"/>
                      <w:lang w:val="nl-NL"/>
                    </w:rPr>
                    <w:t>MCF =</w:t>
                  </w:r>
                  <w:r w:rsidRPr="004D280E">
                    <w:rPr>
                      <w:sz w:val="26"/>
                      <w:szCs w:val="26"/>
                      <w:lang w:val="nl-NL"/>
                    </w:rPr>
                    <w:sym w:font="Symbol" w:char="F044"/>
                  </w:r>
                  <w:r w:rsidRPr="004D280E">
                    <w:rPr>
                      <w:sz w:val="26"/>
                      <w:szCs w:val="26"/>
                      <w:lang w:val="nl-NL"/>
                    </w:rPr>
                    <w:t xml:space="preserve">FED </w:t>
                  </w:r>
                  <w:r w:rsidRPr="004D280E">
                    <w:rPr>
                      <w:sz w:val="26"/>
                      <w:szCs w:val="26"/>
                      <w:lang w:val="nl-NL"/>
                    </w:rPr>
                    <w:sym w:font="Symbol" w:char="F0DE"/>
                  </w:r>
                  <w:r w:rsidRPr="004D280E">
                    <w:rPr>
                      <w:sz w:val="26"/>
                      <w:szCs w:val="26"/>
                      <w:lang w:val="nl-NL"/>
                    </w:rPr>
                    <w:t xml:space="preserve"> </w:t>
                  </w:r>
                  <w:r w:rsidRPr="004D280E">
                    <w:rPr>
                      <w:rFonts w:asciiTheme="minorHAnsi" w:eastAsiaTheme="minorHAnsi" w:hAnsiTheme="minorHAnsi" w:cstheme="minorBidi"/>
                      <w:position w:val="-6"/>
                      <w:sz w:val="26"/>
                      <w:szCs w:val="26"/>
                      <w:lang w:val="nl-NL"/>
                    </w:rPr>
                    <w:object w:dxaOrig="1320" w:dyaOrig="360">
                      <v:shape id="_x0000_i1321" type="#_x0000_t75" style="width:66pt;height:18pt" o:ole="">
                        <v:imagedata r:id="rId572" o:title=""/>
                      </v:shape>
                      <o:OLEObject Type="Embed" ProgID="Equation.DSMT4" ShapeID="_x0000_i1321" DrawAspect="Content" ObjectID="_1586711084" r:id="rId573"/>
                    </w:object>
                  </w:r>
                </w:p>
                <w:p w:rsidR="00CA7B2F" w:rsidRPr="004D280E" w:rsidRDefault="00CA7B2F" w:rsidP="008D3CA5">
                  <w:pPr>
                    <w:rPr>
                      <w:sz w:val="26"/>
                      <w:szCs w:val="26"/>
                      <w:lang w:val="nl-NL"/>
                    </w:rPr>
                  </w:pPr>
                  <w:r w:rsidRPr="004D280E">
                    <w:rPr>
                      <w:sz w:val="26"/>
                      <w:szCs w:val="26"/>
                      <w:lang w:val="nl-NL"/>
                    </w:rPr>
                    <w:t xml:space="preserve">Từ </w:t>
                  </w:r>
                  <w:r w:rsidRPr="004D280E">
                    <w:rPr>
                      <w:rFonts w:asciiTheme="minorHAnsi" w:eastAsiaTheme="minorHAnsi" w:hAnsiTheme="minorHAnsi" w:cstheme="minorBidi"/>
                      <w:position w:val="-6"/>
                      <w:sz w:val="26"/>
                      <w:szCs w:val="26"/>
                      <w:lang w:val="nl-NL"/>
                    </w:rPr>
                    <w:object w:dxaOrig="1320" w:dyaOrig="360">
                      <v:shape id="_x0000_i1322" type="#_x0000_t75" style="width:66pt;height:18pt" o:ole="">
                        <v:imagedata r:id="rId572" o:title=""/>
                      </v:shape>
                      <o:OLEObject Type="Embed" ProgID="Equation.DSMT4" ShapeID="_x0000_i1322" DrawAspect="Content" ObjectID="_1586711085" r:id="rId574"/>
                    </w:object>
                  </w:r>
                  <w:r w:rsidRPr="004D280E">
                    <w:rPr>
                      <w:sz w:val="26"/>
                      <w:szCs w:val="26"/>
                      <w:lang w:val="nl-NL"/>
                    </w:rPr>
                    <w:t xml:space="preserve">chứng minh được CM </w:t>
                  </w:r>
                  <w:r w:rsidRPr="004D280E">
                    <w:rPr>
                      <w:sz w:val="26"/>
                      <w:szCs w:val="26"/>
                      <w:lang w:val="nl-NL"/>
                    </w:rPr>
                    <w:sym w:font="Symbol" w:char="F05E"/>
                  </w:r>
                  <w:r w:rsidRPr="004D280E">
                    <w:rPr>
                      <w:sz w:val="26"/>
                      <w:szCs w:val="26"/>
                      <w:lang w:val="nl-NL"/>
                    </w:rPr>
                    <w:t xml:space="preserve"> EF</w:t>
                  </w:r>
                </w:p>
                <w:p w:rsidR="00CA7B2F" w:rsidRPr="004D280E" w:rsidRDefault="00CA7B2F" w:rsidP="008D3CA5">
                  <w:pPr>
                    <w:rPr>
                      <w:sz w:val="26"/>
                      <w:szCs w:val="26"/>
                      <w:lang w:val="nl-NL"/>
                    </w:rPr>
                  </w:pPr>
                  <w:r w:rsidRPr="004D280E">
                    <w:rPr>
                      <w:sz w:val="26"/>
                      <w:szCs w:val="26"/>
                      <w:lang w:val="nl-NL"/>
                    </w:rPr>
                    <w:t xml:space="preserve">Tương tự a) được CE </w:t>
                  </w:r>
                  <w:r w:rsidRPr="004D280E">
                    <w:rPr>
                      <w:sz w:val="26"/>
                      <w:szCs w:val="26"/>
                      <w:lang w:val="nl-NL"/>
                    </w:rPr>
                    <w:sym w:font="Symbol" w:char="F05E"/>
                  </w:r>
                  <w:r w:rsidRPr="004D280E">
                    <w:rPr>
                      <w:sz w:val="26"/>
                      <w:szCs w:val="26"/>
                      <w:lang w:val="nl-NL"/>
                    </w:rPr>
                    <w:t xml:space="preserve"> BF</w:t>
                  </w:r>
                </w:p>
                <w:p w:rsidR="00CA7B2F" w:rsidRDefault="00CA7B2F" w:rsidP="008D3CA5">
                  <w:pPr>
                    <w:rPr>
                      <w:sz w:val="26"/>
                      <w:szCs w:val="26"/>
                      <w:lang w:val="nl-NL"/>
                    </w:rPr>
                  </w:pPr>
                  <w:r w:rsidRPr="004D280E">
                    <w:rPr>
                      <w:sz w:val="26"/>
                      <w:szCs w:val="26"/>
                      <w:lang w:val="nl-NL"/>
                    </w:rPr>
                    <w:t xml:space="preserve">ED, FB và CM trùng với ba đường cao của </w:t>
                  </w:r>
                  <w:r w:rsidRPr="004D280E">
                    <w:rPr>
                      <w:sz w:val="26"/>
                      <w:szCs w:val="26"/>
                      <w:lang w:val="nl-NL"/>
                    </w:rPr>
                    <w:sym w:font="Symbol" w:char="F044"/>
                  </w:r>
                  <w:r w:rsidRPr="004D280E">
                    <w:rPr>
                      <w:sz w:val="26"/>
                      <w:szCs w:val="26"/>
                      <w:lang w:val="nl-NL"/>
                    </w:rPr>
                    <w:t>FEC nên chúng đồng qui.</w:t>
                  </w:r>
                </w:p>
                <w:p w:rsidR="00CA7B2F" w:rsidRDefault="00CA7B2F" w:rsidP="008D3CA5">
                  <w:pPr>
                    <w:rPr>
                      <w:b/>
                      <w:bCs/>
                      <w:i/>
                      <w:iCs/>
                      <w:sz w:val="26"/>
                      <w:szCs w:val="26"/>
                      <w:lang w:val="nl-NL"/>
                    </w:rPr>
                  </w:pPr>
                  <w:r w:rsidRPr="004D280E">
                    <w:rPr>
                      <w:b/>
                      <w:bCs/>
                      <w:i/>
                      <w:iCs/>
                      <w:sz w:val="26"/>
                      <w:szCs w:val="26"/>
                      <w:lang w:val="nl-NL"/>
                    </w:rPr>
                    <w:t xml:space="preserve">Câu c: </w:t>
                  </w:r>
                  <w:r>
                    <w:rPr>
                      <w:b/>
                      <w:bCs/>
                      <w:i/>
                      <w:iCs/>
                      <w:sz w:val="26"/>
                      <w:szCs w:val="26"/>
                      <w:lang w:val="nl-NL"/>
                    </w:rPr>
                    <w:t>1,</w:t>
                  </w:r>
                  <w:r w:rsidRPr="004D280E">
                    <w:rPr>
                      <w:b/>
                      <w:bCs/>
                      <w:i/>
                      <w:iCs/>
                      <w:sz w:val="26"/>
                      <w:szCs w:val="26"/>
                      <w:lang w:val="nl-NL"/>
                    </w:rPr>
                    <w:t>5 điểm</w:t>
                  </w:r>
                </w:p>
                <w:p w:rsidR="00CA7B2F" w:rsidRPr="004D280E" w:rsidRDefault="00CA7B2F" w:rsidP="008D3CA5">
                  <w:pPr>
                    <w:rPr>
                      <w:sz w:val="26"/>
                      <w:szCs w:val="26"/>
                      <w:lang w:val="nl-NL"/>
                    </w:rPr>
                  </w:pPr>
                  <w:r w:rsidRPr="004D280E">
                    <w:rPr>
                      <w:sz w:val="26"/>
                      <w:szCs w:val="26"/>
                      <w:lang w:val="nl-NL"/>
                    </w:rPr>
                    <w:t>ME + MF = FA + FD là số không đổi.</w:t>
                  </w:r>
                </w:p>
                <w:p w:rsidR="00CA7B2F" w:rsidRPr="004D280E" w:rsidRDefault="00CA7B2F" w:rsidP="008D3CA5">
                  <w:pPr>
                    <w:rPr>
                      <w:sz w:val="26"/>
                      <w:szCs w:val="26"/>
                      <w:lang w:val="nl-NL"/>
                    </w:rPr>
                  </w:pPr>
                  <w:r w:rsidRPr="004D280E">
                    <w:rPr>
                      <w:sz w:val="26"/>
                      <w:szCs w:val="26"/>
                      <w:lang w:val="nl-NL"/>
                    </w:rPr>
                    <w:sym w:font="Symbol" w:char="F0DE"/>
                  </w:r>
                  <w:r w:rsidRPr="004D280E">
                    <w:rPr>
                      <w:sz w:val="26"/>
                      <w:szCs w:val="26"/>
                      <w:lang w:val="nl-NL"/>
                    </w:rPr>
                    <w:t xml:space="preserve"> ME.MF lớn nhất khi ME = MF</w:t>
                  </w:r>
                </w:p>
                <w:p w:rsidR="00CA7B2F" w:rsidRPr="009C634A" w:rsidRDefault="00CA7B2F" w:rsidP="008D3CA5">
                  <w:pPr>
                    <w:rPr>
                      <w:sz w:val="26"/>
                      <w:szCs w:val="26"/>
                      <w:lang w:val="nl-NL"/>
                    </w:rPr>
                  </w:pPr>
                  <w:r w:rsidRPr="004D280E">
                    <w:rPr>
                      <w:sz w:val="26"/>
                      <w:szCs w:val="26"/>
                      <w:lang w:val="nl-NL"/>
                    </w:rPr>
                    <w:t>Lúc đó M là trung điểm của BD</w:t>
                  </w:r>
                </w:p>
              </w:tc>
              <w:tc>
                <w:tcPr>
                  <w:tcW w:w="929" w:type="dxa"/>
                </w:tcPr>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Pr="00EA3474" w:rsidRDefault="00CA7B2F" w:rsidP="008D3CA5">
                  <w:pPr>
                    <w:jc w:val="center"/>
                    <w:rPr>
                      <w:bCs/>
                      <w:sz w:val="26"/>
                      <w:szCs w:val="26"/>
                      <w:lang w:val="nl-NL"/>
                    </w:rPr>
                  </w:pPr>
                  <w:r>
                    <w:rPr>
                      <w:bCs/>
                      <w:sz w:val="26"/>
                      <w:szCs w:val="26"/>
                      <w:lang w:val="nl-NL"/>
                    </w:rPr>
                    <w:t>1,0</w:t>
                  </w:r>
                  <w:r w:rsidRPr="00EA3474">
                    <w:rPr>
                      <w:bCs/>
                      <w:sz w:val="26"/>
                      <w:szCs w:val="26"/>
                      <w:lang w:val="nl-NL"/>
                    </w:rPr>
                    <w:t>đ</w:t>
                  </w:r>
                </w:p>
                <w:p w:rsidR="00CA7B2F" w:rsidRDefault="00CA7B2F" w:rsidP="008D3CA5">
                  <w:pPr>
                    <w:rPr>
                      <w:bCs/>
                      <w:sz w:val="26"/>
                      <w:szCs w:val="26"/>
                      <w:lang w:val="nl-NL"/>
                    </w:rPr>
                  </w:pPr>
                </w:p>
                <w:p w:rsidR="00CA7B2F" w:rsidRDefault="00CA7B2F" w:rsidP="008D3CA5">
                  <w:pPr>
                    <w:rPr>
                      <w:bCs/>
                      <w:sz w:val="26"/>
                      <w:szCs w:val="26"/>
                      <w:lang w:val="nl-NL"/>
                    </w:rPr>
                  </w:pPr>
                </w:p>
                <w:p w:rsidR="00CA7B2F" w:rsidRDefault="00CA7B2F" w:rsidP="008D3CA5">
                  <w:pPr>
                    <w:rPr>
                      <w:bCs/>
                      <w:sz w:val="26"/>
                      <w:szCs w:val="26"/>
                      <w:lang w:val="nl-NL"/>
                    </w:rPr>
                  </w:pPr>
                </w:p>
                <w:p w:rsidR="00CA7B2F" w:rsidRPr="00EA3474" w:rsidRDefault="00CA7B2F" w:rsidP="008D3CA5">
                  <w:pPr>
                    <w:jc w:val="center"/>
                    <w:rPr>
                      <w:bCs/>
                      <w:sz w:val="26"/>
                      <w:szCs w:val="26"/>
                      <w:lang w:val="nl-NL"/>
                    </w:rPr>
                  </w:pPr>
                  <w:r w:rsidRPr="00EA3474">
                    <w:rPr>
                      <w:bCs/>
                      <w:sz w:val="26"/>
                      <w:szCs w:val="26"/>
                      <w:lang w:val="nl-NL"/>
                    </w:rPr>
                    <w:t>0,5đ</w:t>
                  </w:r>
                </w:p>
                <w:p w:rsidR="00CA7B2F" w:rsidRPr="00EA3474" w:rsidRDefault="00CA7B2F" w:rsidP="008D3CA5">
                  <w:pPr>
                    <w:jc w:val="center"/>
                    <w:rPr>
                      <w:bCs/>
                      <w:sz w:val="26"/>
                      <w:szCs w:val="26"/>
                      <w:lang w:val="nl-NL"/>
                    </w:rPr>
                  </w:pPr>
                  <w:r w:rsidRPr="00EA3474">
                    <w:rPr>
                      <w:bCs/>
                      <w:sz w:val="26"/>
                      <w:szCs w:val="26"/>
                      <w:lang w:val="nl-NL"/>
                    </w:rPr>
                    <w:t>0,5đ</w:t>
                  </w:r>
                </w:p>
                <w:p w:rsidR="00CA7B2F" w:rsidRDefault="00CA7B2F" w:rsidP="008D3CA5">
                  <w:pPr>
                    <w:jc w:val="center"/>
                    <w:rPr>
                      <w:bCs/>
                      <w:sz w:val="26"/>
                      <w:szCs w:val="26"/>
                      <w:lang w:val="nl-NL"/>
                    </w:rPr>
                  </w:pPr>
                  <w:r w:rsidRPr="00EA3474">
                    <w:rPr>
                      <w:bCs/>
                      <w:sz w:val="26"/>
                      <w:szCs w:val="26"/>
                      <w:lang w:val="nl-NL"/>
                    </w:rPr>
                    <w:t>0,5đ</w:t>
                  </w:r>
                </w:p>
                <w:p w:rsidR="00CA7B2F" w:rsidRDefault="00CA7B2F" w:rsidP="008D3CA5">
                  <w:pPr>
                    <w:jc w:val="center"/>
                    <w:rPr>
                      <w:bCs/>
                      <w:sz w:val="26"/>
                      <w:szCs w:val="26"/>
                      <w:lang w:val="nl-NL"/>
                    </w:rPr>
                  </w:pPr>
                </w:p>
                <w:p w:rsidR="00CA7B2F" w:rsidRPr="00EA3474" w:rsidRDefault="00CA7B2F" w:rsidP="008D3CA5">
                  <w:pPr>
                    <w:jc w:val="center"/>
                    <w:rPr>
                      <w:bCs/>
                      <w:sz w:val="26"/>
                      <w:szCs w:val="26"/>
                      <w:lang w:val="nl-NL"/>
                    </w:rPr>
                  </w:pPr>
                  <w:r w:rsidRPr="00EA3474">
                    <w:rPr>
                      <w:bCs/>
                      <w:sz w:val="26"/>
                      <w:szCs w:val="26"/>
                      <w:lang w:val="nl-NL"/>
                    </w:rPr>
                    <w:t>0,5đ</w:t>
                  </w:r>
                </w:p>
                <w:p w:rsidR="00CA7B2F" w:rsidRPr="00EA3474" w:rsidRDefault="00CA7B2F" w:rsidP="008D3CA5">
                  <w:pPr>
                    <w:jc w:val="center"/>
                    <w:rPr>
                      <w:bCs/>
                      <w:sz w:val="26"/>
                      <w:szCs w:val="26"/>
                      <w:lang w:val="nl-NL"/>
                    </w:rPr>
                  </w:pPr>
                  <w:r w:rsidRPr="00EA3474">
                    <w:rPr>
                      <w:bCs/>
                      <w:sz w:val="26"/>
                      <w:szCs w:val="26"/>
                      <w:lang w:val="nl-NL"/>
                    </w:rPr>
                    <w:t>0,5đ</w:t>
                  </w:r>
                </w:p>
                <w:p w:rsidR="00CA7B2F" w:rsidRDefault="00CA7B2F" w:rsidP="008D3CA5">
                  <w:pPr>
                    <w:jc w:val="center"/>
                    <w:rPr>
                      <w:bCs/>
                      <w:sz w:val="26"/>
                      <w:szCs w:val="26"/>
                      <w:lang w:val="nl-NL"/>
                    </w:rPr>
                  </w:pPr>
                  <w:r w:rsidRPr="00EA3474">
                    <w:rPr>
                      <w:bCs/>
                      <w:sz w:val="26"/>
                      <w:szCs w:val="26"/>
                      <w:lang w:val="nl-NL"/>
                    </w:rPr>
                    <w:t>0,5đ</w:t>
                  </w:r>
                </w:p>
                <w:p w:rsidR="00CA7B2F" w:rsidRDefault="00CA7B2F" w:rsidP="008D3CA5">
                  <w:pPr>
                    <w:jc w:val="center"/>
                    <w:rPr>
                      <w:bCs/>
                      <w:sz w:val="26"/>
                      <w:szCs w:val="26"/>
                      <w:lang w:val="nl-NL"/>
                    </w:rPr>
                  </w:pPr>
                  <w:r w:rsidRPr="00EA3474">
                    <w:rPr>
                      <w:bCs/>
                      <w:sz w:val="26"/>
                      <w:szCs w:val="26"/>
                      <w:lang w:val="nl-NL"/>
                    </w:rPr>
                    <w:t>0,5đ</w:t>
                  </w:r>
                </w:p>
                <w:p w:rsidR="00CA7B2F" w:rsidRDefault="00CA7B2F" w:rsidP="008D3CA5">
                  <w:pPr>
                    <w:jc w:val="center"/>
                    <w:rPr>
                      <w:bCs/>
                      <w:sz w:val="26"/>
                      <w:szCs w:val="26"/>
                      <w:lang w:val="nl-NL"/>
                    </w:rPr>
                  </w:pPr>
                </w:p>
                <w:p w:rsidR="00CA7B2F" w:rsidRDefault="00CA7B2F" w:rsidP="008D3CA5">
                  <w:pPr>
                    <w:jc w:val="center"/>
                    <w:rPr>
                      <w:bCs/>
                      <w:sz w:val="26"/>
                      <w:szCs w:val="26"/>
                      <w:lang w:val="nl-NL"/>
                    </w:rPr>
                  </w:pPr>
                </w:p>
                <w:p w:rsidR="00CA7B2F" w:rsidRPr="00EA3474" w:rsidRDefault="00CA7B2F" w:rsidP="008D3CA5">
                  <w:pPr>
                    <w:jc w:val="center"/>
                    <w:rPr>
                      <w:bCs/>
                      <w:sz w:val="26"/>
                      <w:szCs w:val="26"/>
                      <w:lang w:val="nl-NL"/>
                    </w:rPr>
                  </w:pPr>
                  <w:r w:rsidRPr="00EA3474">
                    <w:rPr>
                      <w:bCs/>
                      <w:sz w:val="26"/>
                      <w:szCs w:val="26"/>
                      <w:lang w:val="nl-NL"/>
                    </w:rPr>
                    <w:t>0,5đ</w:t>
                  </w:r>
                </w:p>
                <w:p w:rsidR="00CA7B2F" w:rsidRPr="00EA3474" w:rsidRDefault="00CA7B2F" w:rsidP="008D3CA5">
                  <w:pPr>
                    <w:jc w:val="center"/>
                    <w:rPr>
                      <w:bCs/>
                      <w:sz w:val="26"/>
                      <w:szCs w:val="26"/>
                      <w:lang w:val="nl-NL"/>
                    </w:rPr>
                  </w:pPr>
                  <w:r w:rsidRPr="00EA3474">
                    <w:rPr>
                      <w:bCs/>
                      <w:sz w:val="26"/>
                      <w:szCs w:val="26"/>
                      <w:lang w:val="nl-NL"/>
                    </w:rPr>
                    <w:t>0,5đ</w:t>
                  </w:r>
                </w:p>
                <w:p w:rsidR="00CA7B2F" w:rsidRDefault="00CA7B2F" w:rsidP="008D3CA5">
                  <w:pPr>
                    <w:jc w:val="center"/>
                    <w:rPr>
                      <w:bCs/>
                      <w:sz w:val="26"/>
                      <w:szCs w:val="26"/>
                      <w:lang w:val="nl-NL"/>
                    </w:rPr>
                  </w:pPr>
                  <w:r w:rsidRPr="00EA3474">
                    <w:rPr>
                      <w:bCs/>
                      <w:sz w:val="26"/>
                      <w:szCs w:val="26"/>
                      <w:lang w:val="nl-NL"/>
                    </w:rPr>
                    <w:t>0,5đ</w:t>
                  </w:r>
                </w:p>
                <w:p w:rsidR="00CA7B2F" w:rsidRPr="003833C4" w:rsidRDefault="00CA7B2F" w:rsidP="008D3CA5">
                  <w:pPr>
                    <w:jc w:val="center"/>
                    <w:rPr>
                      <w:bCs/>
                      <w:sz w:val="26"/>
                      <w:szCs w:val="26"/>
                      <w:lang w:val="nl-NL"/>
                    </w:rPr>
                  </w:pPr>
                </w:p>
              </w:tc>
            </w:tr>
          </w:tbl>
          <w:p w:rsidR="00CA7B2F" w:rsidRPr="00EA3474" w:rsidRDefault="00CA7B2F" w:rsidP="008D3CA5">
            <w:pPr>
              <w:rPr>
                <w:rFonts w:ascii="Times New Roman" w:hAnsi="Times New Roman"/>
                <w:b/>
                <w:bCs/>
                <w:i/>
                <w:iCs/>
                <w:sz w:val="26"/>
                <w:szCs w:val="26"/>
                <w:lang w:val="nl-NL"/>
              </w:rPr>
            </w:pPr>
          </w:p>
          <w:p w:rsidR="00CA7B2F" w:rsidRPr="00CC33DA" w:rsidRDefault="00CA7B2F" w:rsidP="008D3CA5">
            <w:pPr>
              <w:rPr>
                <w:rFonts w:ascii="Times New Roman" w:hAnsi="Times New Roman"/>
                <w:i/>
                <w:iCs/>
                <w:sz w:val="26"/>
                <w:szCs w:val="26"/>
                <w:lang w:val="nl-NL"/>
              </w:rPr>
            </w:pPr>
            <w:r w:rsidRPr="008D78B1">
              <w:rPr>
                <w:rFonts w:ascii="Times New Roman" w:hAnsi="Times New Roman"/>
                <w:sz w:val="26"/>
                <w:szCs w:val="26"/>
                <w:lang w:val="pl-PL"/>
              </w:rPr>
              <w:t xml:space="preserve">   </w:t>
            </w:r>
            <w:r>
              <w:rPr>
                <w:rFonts w:ascii="Times New Roman" w:hAnsi="Times New Roman"/>
                <w:i/>
                <w:iCs/>
                <w:sz w:val="26"/>
                <w:szCs w:val="26"/>
                <w:u w:val="single"/>
                <w:lang w:val="nl-NL"/>
              </w:rPr>
              <w:t>Ghi chú</w:t>
            </w:r>
            <w:r w:rsidRPr="00CC33DA">
              <w:rPr>
                <w:rFonts w:ascii="Times New Roman" w:hAnsi="Times New Roman"/>
                <w:i/>
                <w:iCs/>
                <w:sz w:val="26"/>
                <w:szCs w:val="26"/>
                <w:u w:val="single"/>
                <w:lang w:val="nl-NL"/>
              </w:rPr>
              <w:t>:</w:t>
            </w:r>
            <w:r w:rsidRPr="00CC33DA">
              <w:rPr>
                <w:rFonts w:ascii="Times New Roman" w:hAnsi="Times New Roman"/>
                <w:i/>
                <w:iCs/>
                <w:sz w:val="26"/>
                <w:szCs w:val="26"/>
                <w:lang w:val="nl-NL"/>
              </w:rPr>
              <w:t>- Mọi cách giải khác, đúng, phù hợp vẫn ghi điểm tối đa</w:t>
            </w:r>
          </w:p>
          <w:p w:rsidR="00CA7B2F" w:rsidRPr="00CC33DA" w:rsidRDefault="00CA7B2F" w:rsidP="008D3CA5">
            <w:pPr>
              <w:rPr>
                <w:rFonts w:ascii="Times New Roman" w:hAnsi="Times New Roman"/>
                <w:sz w:val="26"/>
                <w:szCs w:val="26"/>
                <w:lang w:val="nl-NL"/>
              </w:rPr>
            </w:pPr>
            <w:r w:rsidRPr="00CC33DA">
              <w:rPr>
                <w:rFonts w:ascii="Times New Roman" w:hAnsi="Times New Roman"/>
                <w:i/>
                <w:iCs/>
                <w:sz w:val="26"/>
                <w:szCs w:val="26"/>
                <w:lang w:val="nl-NL"/>
              </w:rPr>
              <w:t>- Đối với bài toán hình học, nếu hình vẽ sai mà phần chứng minh đúng thì không chấm bài hình.</w:t>
            </w:r>
          </w:p>
          <w:p w:rsidR="00CA7B2F" w:rsidRDefault="00CA7B2F" w:rsidP="008D3CA5">
            <w:pPr>
              <w:rPr>
                <w:sz w:val="26"/>
              </w:rPr>
            </w:pP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7034D8">
              <w:rPr>
                <w:rFonts w:ascii="Times New Roman" w:eastAsia="Times New Roman" w:hAnsi="Times New Roman" w:cs="Times New Roman"/>
                <w:b/>
                <w:color w:val="FF0000"/>
                <w:sz w:val="28"/>
                <w:szCs w:val="28"/>
                <w:lang w:val="en-US"/>
              </w:rPr>
              <w:t>59</w:t>
            </w:r>
          </w:p>
          <w:tbl>
            <w:tblPr>
              <w:tblStyle w:val="TableGrid"/>
              <w:tblW w:w="10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53"/>
              <w:gridCol w:w="6732"/>
            </w:tblGrid>
            <w:tr w:rsidR="00CA7B2F" w:rsidRPr="003975E3" w:rsidTr="008D3CA5">
              <w:tc>
                <w:tcPr>
                  <w:tcW w:w="3553" w:type="dxa"/>
                </w:tcPr>
                <w:p w:rsidR="00CA7B2F" w:rsidRPr="003975E3" w:rsidRDefault="00CA7B2F" w:rsidP="008D3CA5">
                  <w:pPr>
                    <w:jc w:val="center"/>
                    <w:rPr>
                      <w:b/>
                      <w:bCs/>
                      <w:color w:val="000000"/>
                    </w:rPr>
                  </w:pPr>
                  <w:r w:rsidRPr="003975E3">
                    <w:rPr>
                      <w:b/>
                      <w:bCs/>
                      <w:color w:val="000000"/>
                    </w:rPr>
                    <w:t>SỞ GIÁO DỤC VÀ ĐÀO TẠO</w:t>
                  </w:r>
                </w:p>
                <w:p w:rsidR="00CA7B2F" w:rsidRPr="003975E3" w:rsidRDefault="00CA7B2F" w:rsidP="008D3CA5">
                  <w:pPr>
                    <w:jc w:val="center"/>
                    <w:rPr>
                      <w:b/>
                      <w:bCs/>
                      <w:color w:val="000000"/>
                    </w:rPr>
                  </w:pPr>
                  <w:r w:rsidRPr="003975E3">
                    <w:rPr>
                      <w:b/>
                      <w:bCs/>
                      <w:color w:val="000000"/>
                    </w:rPr>
                    <w:t>HẢI DƯƠNG</w:t>
                  </w:r>
                </w:p>
                <w:p w:rsidR="00CA7B2F" w:rsidRPr="003975E3" w:rsidRDefault="00CA7B2F" w:rsidP="008D3CA5">
                  <w:pPr>
                    <w:jc w:val="center"/>
                    <w:rPr>
                      <w:b/>
                      <w:bCs/>
                      <w:color w:val="000000"/>
                      <w:szCs w:val="28"/>
                    </w:rPr>
                  </w:pPr>
                </w:p>
                <w:p w:rsidR="00CA7B2F" w:rsidRPr="003975E3" w:rsidRDefault="00CA7B2F" w:rsidP="008D3CA5">
                  <w:pPr>
                    <w:jc w:val="both"/>
                    <w:rPr>
                      <w:color w:val="000000"/>
                      <w:szCs w:val="28"/>
                    </w:rPr>
                  </w:pPr>
                  <w:r>
                    <w:rPr>
                      <w:noProof/>
                      <w:color w:val="000000"/>
                      <w:szCs w:val="28"/>
                      <w:lang w:val="en-US"/>
                    </w:rPr>
                    <mc:AlternateContent>
                      <mc:Choice Requires="wps">
                        <w:drawing>
                          <wp:anchor distT="0" distB="0" distL="114300" distR="114300" simplePos="0" relativeHeight="251644928" behindDoc="0" locked="0" layoutInCell="1" allowOverlap="1" wp14:anchorId="043B0BF1" wp14:editId="6845CA8E">
                            <wp:simplePos x="0" y="0"/>
                            <wp:positionH relativeFrom="column">
                              <wp:posOffset>50165</wp:posOffset>
                            </wp:positionH>
                            <wp:positionV relativeFrom="paragraph">
                              <wp:posOffset>16510</wp:posOffset>
                            </wp:positionV>
                            <wp:extent cx="1857375" cy="342900"/>
                            <wp:effectExtent l="13970" t="12065" r="5080" b="6985"/>
                            <wp:wrapNone/>
                            <wp:docPr id="1516" name="Text Box 1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342900"/>
                                    </a:xfrm>
                                    <a:prstGeom prst="rect">
                                      <a:avLst/>
                                    </a:prstGeom>
                                    <a:solidFill>
                                      <a:srgbClr val="FFFFFF"/>
                                    </a:solidFill>
                                    <a:ln w="9525">
                                      <a:solidFill>
                                        <a:srgbClr val="000000"/>
                                      </a:solidFill>
                                      <a:miter lim="800000"/>
                                      <a:headEnd/>
                                      <a:tailEnd/>
                                    </a:ln>
                                  </wps:spPr>
                                  <wps:txbx>
                                    <w:txbxContent>
                                      <w:p w:rsidR="008D3CA5" w:rsidRPr="003975E3" w:rsidRDefault="008D3CA5" w:rsidP="00CA7B2F">
                                        <w:pPr>
                                          <w:jc w:val="center"/>
                                          <w:rPr>
                                            <w:rFonts w:ascii="Times New Roman" w:hAnsi="Times New Roman"/>
                                            <w:b/>
                                            <w:szCs w:val="28"/>
                                          </w:rPr>
                                        </w:pPr>
                                        <w:r w:rsidRPr="003975E3">
                                          <w:rPr>
                                            <w:rFonts w:ascii="Times New Roman" w:hAnsi="Times New Roman"/>
                                            <w:b/>
                                            <w:szCs w:val="28"/>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6" o:spid="_x0000_s1115" type="#_x0000_t202" style="position:absolute;left:0;text-align:left;margin-left:3.95pt;margin-top:1.3pt;width:146.25pt;height:2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">
                            <v:textbox>
                              <w:txbxContent>
                                <w:p w:rsidR="008D3CA5" w:rsidRPr="003975E3" w:rsidRDefault="008D3CA5" w:rsidP="00CA7B2F">
                                  <w:pPr>
                                    <w:jc w:val="center"/>
                                    <w:rPr>
                                      <w:rFonts w:ascii="Times New Roman" w:hAnsi="Times New Roman"/>
                                      <w:b/>
                                      <w:szCs w:val="28"/>
                                    </w:rPr>
                                  </w:pPr>
                                  <w:r w:rsidRPr="003975E3">
                                    <w:rPr>
                                      <w:rFonts w:ascii="Times New Roman" w:hAnsi="Times New Roman"/>
                                      <w:b/>
                                      <w:szCs w:val="28"/>
                                    </w:rPr>
                                    <w:t>ĐỀ CHÍNH THỨC</w:t>
                                  </w:r>
                                </w:p>
                              </w:txbxContent>
                            </v:textbox>
                          </v:shape>
                        </w:pict>
                      </mc:Fallback>
                    </mc:AlternateContent>
                  </w:r>
                  <w:r w:rsidRPr="003975E3">
                    <w:rPr>
                      <w:color w:val="000000"/>
                      <w:szCs w:val="28"/>
                    </w:rPr>
                    <w:t xml:space="preserve">  </w:t>
                  </w:r>
                </w:p>
              </w:tc>
              <w:tc>
                <w:tcPr>
                  <w:tcW w:w="6732" w:type="dxa"/>
                </w:tcPr>
                <w:p w:rsidR="00CA7B2F" w:rsidRPr="003975E3" w:rsidRDefault="00CA7B2F" w:rsidP="008D3CA5">
                  <w:pPr>
                    <w:jc w:val="center"/>
                    <w:rPr>
                      <w:b/>
                      <w:bCs/>
                      <w:color w:val="000000"/>
                      <w:szCs w:val="28"/>
                    </w:rPr>
                  </w:pPr>
                  <w:r w:rsidRPr="003975E3">
                    <w:rPr>
                      <w:b/>
                      <w:bCs/>
                      <w:color w:val="000000"/>
                      <w:szCs w:val="28"/>
                    </w:rPr>
                    <w:t>KÌ THI TUYỂN SINH LỚP 10 THPT</w:t>
                  </w:r>
                </w:p>
                <w:p w:rsidR="00CA7B2F" w:rsidRPr="003975E3" w:rsidRDefault="00CA7B2F" w:rsidP="008D3CA5">
                  <w:pPr>
                    <w:jc w:val="center"/>
                    <w:rPr>
                      <w:b/>
                      <w:bCs/>
                      <w:color w:val="000000"/>
                      <w:szCs w:val="28"/>
                    </w:rPr>
                  </w:pPr>
                  <w:r w:rsidRPr="003975E3">
                    <w:rPr>
                      <w:b/>
                      <w:bCs/>
                      <w:color w:val="000000"/>
                      <w:szCs w:val="28"/>
                    </w:rPr>
                    <w:t>NĂM HỌC 2010 - 2011</w:t>
                  </w:r>
                </w:p>
                <w:p w:rsidR="00CA7B2F" w:rsidRPr="003975E3" w:rsidRDefault="00CA7B2F" w:rsidP="008D3CA5">
                  <w:pPr>
                    <w:jc w:val="center"/>
                    <w:rPr>
                      <w:b/>
                      <w:bCs/>
                      <w:color w:val="000000"/>
                      <w:szCs w:val="28"/>
                    </w:rPr>
                  </w:pPr>
                  <w:r w:rsidRPr="003975E3">
                    <w:rPr>
                      <w:b/>
                      <w:bCs/>
                      <w:color w:val="000000"/>
                      <w:szCs w:val="28"/>
                    </w:rPr>
                    <w:t>Môn thi</w:t>
                  </w:r>
                  <w:r w:rsidRPr="003975E3">
                    <w:rPr>
                      <w:color w:val="000000"/>
                      <w:szCs w:val="28"/>
                    </w:rPr>
                    <w:t xml:space="preserve">: </w:t>
                  </w:r>
                  <w:r w:rsidRPr="003975E3">
                    <w:rPr>
                      <w:b/>
                      <w:bCs/>
                      <w:color w:val="000000"/>
                      <w:szCs w:val="28"/>
                    </w:rPr>
                    <w:t>TOÁN</w:t>
                  </w:r>
                </w:p>
                <w:p w:rsidR="00CA7B2F" w:rsidRPr="003975E3" w:rsidRDefault="00CA7B2F" w:rsidP="008D3CA5">
                  <w:pPr>
                    <w:jc w:val="center"/>
                    <w:rPr>
                      <w:b/>
                      <w:bCs/>
                      <w:i/>
                      <w:iCs/>
                      <w:color w:val="000000"/>
                      <w:szCs w:val="28"/>
                    </w:rPr>
                  </w:pPr>
                  <w:r w:rsidRPr="003975E3">
                    <w:rPr>
                      <w:b/>
                      <w:bCs/>
                      <w:i/>
                      <w:iCs/>
                      <w:color w:val="000000"/>
                      <w:szCs w:val="28"/>
                    </w:rPr>
                    <w:t>Thời gian làm bài: 120 phút, không kể thời gian giao đề</w:t>
                  </w:r>
                </w:p>
                <w:p w:rsidR="00CA7B2F" w:rsidRPr="003975E3" w:rsidRDefault="00CA7B2F" w:rsidP="008D3CA5">
                  <w:pPr>
                    <w:jc w:val="both"/>
                    <w:rPr>
                      <w:color w:val="000000"/>
                      <w:szCs w:val="28"/>
                    </w:rPr>
                  </w:pPr>
                  <w:r w:rsidRPr="003975E3">
                    <w:rPr>
                      <w:b/>
                      <w:bCs/>
                      <w:color w:val="000000"/>
                      <w:szCs w:val="28"/>
                    </w:rPr>
                    <w:t xml:space="preserve">         Ngày thi: 08 tháng 07 năm 2010 (Đợt 2)</w:t>
                  </w:r>
                  <w:r w:rsidRPr="003975E3">
                    <w:rPr>
                      <w:color w:val="000000"/>
                      <w:szCs w:val="28"/>
                    </w:rPr>
                    <w:t xml:space="preserve">       </w:t>
                  </w:r>
                </w:p>
              </w:tc>
            </w:tr>
          </w:tbl>
          <w:p w:rsidR="00CA7B2F" w:rsidRPr="003975E3" w:rsidRDefault="00CA7B2F" w:rsidP="008D3CA5">
            <w:pPr>
              <w:jc w:val="both"/>
              <w:rPr>
                <w:rFonts w:ascii="Times New Roman" w:hAnsi="Times New Roman"/>
                <w:color w:val="000000"/>
                <w:szCs w:val="28"/>
              </w:rPr>
            </w:pPr>
          </w:p>
          <w:p w:rsidR="00CA7B2F" w:rsidRPr="003975E3" w:rsidRDefault="00CA7B2F" w:rsidP="008D3CA5">
            <w:pPr>
              <w:jc w:val="both"/>
              <w:rPr>
                <w:rFonts w:ascii="Times New Roman" w:hAnsi="Times New Roman"/>
                <w:color w:val="000000"/>
                <w:sz w:val="26"/>
                <w:szCs w:val="26"/>
              </w:rPr>
            </w:pPr>
            <w:r w:rsidRPr="003975E3">
              <w:rPr>
                <w:rFonts w:ascii="Times New Roman" w:hAnsi="Times New Roman"/>
                <w:b/>
                <w:color w:val="000000"/>
                <w:sz w:val="26"/>
                <w:szCs w:val="26"/>
              </w:rPr>
              <w:t>Câu 1</w:t>
            </w:r>
            <w:r w:rsidRPr="003975E3">
              <w:rPr>
                <w:rFonts w:ascii="Times New Roman" w:hAnsi="Times New Roman"/>
                <w:color w:val="000000"/>
                <w:sz w:val="26"/>
                <w:szCs w:val="26"/>
              </w:rPr>
              <w:t xml:space="preserve"> (3 điểm)</w:t>
            </w:r>
          </w:p>
          <w:p w:rsidR="00CA7B2F" w:rsidRPr="003975E3" w:rsidRDefault="00CA7B2F" w:rsidP="00EE5E9F">
            <w:pPr>
              <w:numPr>
                <w:ilvl w:val="0"/>
                <w:numId w:val="15"/>
              </w:numPr>
              <w:jc w:val="both"/>
              <w:rPr>
                <w:rFonts w:ascii="Times New Roman" w:hAnsi="Times New Roman"/>
                <w:color w:val="000000"/>
                <w:sz w:val="26"/>
                <w:szCs w:val="26"/>
              </w:rPr>
            </w:pPr>
            <w:r w:rsidRPr="003975E3">
              <w:rPr>
                <w:rFonts w:ascii="Times New Roman" w:hAnsi="Times New Roman"/>
                <w:color w:val="000000"/>
                <w:sz w:val="26"/>
                <w:szCs w:val="26"/>
              </w:rPr>
              <w:t xml:space="preserve">Vẽ đồ thị của hàm số </w:t>
            </w:r>
            <w:r w:rsidRPr="003975E3">
              <w:rPr>
                <w:rFonts w:ascii="Times New Roman" w:hAnsi="Times New Roman"/>
                <w:color w:val="000000"/>
                <w:position w:val="-12"/>
                <w:sz w:val="26"/>
                <w:szCs w:val="26"/>
              </w:rPr>
              <w:object w:dxaOrig="1200" w:dyaOrig="360">
                <v:shape id="_x0000_i1323" type="#_x0000_t75" style="width:60pt;height:18pt" o:ole="">
                  <v:imagedata r:id="rId575" o:title=""/>
                </v:shape>
                <o:OLEObject Type="Embed" ProgID="Equation.DSMT4" ShapeID="_x0000_i1323" DrawAspect="Content" ObjectID="_1586711086" r:id="rId576"/>
              </w:object>
            </w:r>
            <w:r w:rsidRPr="003975E3">
              <w:rPr>
                <w:rFonts w:ascii="Times New Roman" w:hAnsi="Times New Roman"/>
                <w:color w:val="000000"/>
                <w:sz w:val="26"/>
                <w:szCs w:val="26"/>
              </w:rPr>
              <w:t>.</w:t>
            </w:r>
          </w:p>
          <w:p w:rsidR="00CA7B2F" w:rsidRPr="003975E3" w:rsidRDefault="00CA7B2F" w:rsidP="00EE5E9F">
            <w:pPr>
              <w:numPr>
                <w:ilvl w:val="0"/>
                <w:numId w:val="15"/>
              </w:numPr>
              <w:jc w:val="both"/>
              <w:rPr>
                <w:rFonts w:ascii="Times New Roman" w:hAnsi="Times New Roman"/>
                <w:color w:val="000000"/>
                <w:sz w:val="26"/>
                <w:szCs w:val="26"/>
              </w:rPr>
            </w:pPr>
            <w:r w:rsidRPr="003975E3">
              <w:rPr>
                <w:rFonts w:ascii="Times New Roman" w:hAnsi="Times New Roman"/>
                <w:color w:val="000000"/>
                <w:sz w:val="26"/>
                <w:szCs w:val="26"/>
              </w:rPr>
              <w:t xml:space="preserve">Giải hệ phương trình </w:t>
            </w:r>
            <w:r w:rsidRPr="003975E3">
              <w:rPr>
                <w:rFonts w:ascii="Times New Roman" w:hAnsi="Times New Roman"/>
                <w:color w:val="000000"/>
                <w:position w:val="-36"/>
                <w:sz w:val="26"/>
                <w:szCs w:val="26"/>
              </w:rPr>
              <w:object w:dxaOrig="1320" w:dyaOrig="859">
                <v:shape id="_x0000_i1324" type="#_x0000_t75" style="width:66pt;height:42.75pt" o:ole="">
                  <v:imagedata r:id="rId577" o:title=""/>
                </v:shape>
                <o:OLEObject Type="Embed" ProgID="Equation.DSMT4" ShapeID="_x0000_i1324" DrawAspect="Content" ObjectID="_1586711087" r:id="rId578"/>
              </w:object>
            </w:r>
            <w:r w:rsidRPr="003975E3">
              <w:rPr>
                <w:rFonts w:ascii="Times New Roman" w:hAnsi="Times New Roman"/>
                <w:color w:val="000000"/>
                <w:sz w:val="26"/>
                <w:szCs w:val="26"/>
              </w:rPr>
              <w:t>.</w:t>
            </w:r>
          </w:p>
          <w:p w:rsidR="00CA7B2F" w:rsidRPr="003975E3" w:rsidRDefault="00CA7B2F" w:rsidP="00EE5E9F">
            <w:pPr>
              <w:numPr>
                <w:ilvl w:val="0"/>
                <w:numId w:val="15"/>
              </w:numPr>
              <w:jc w:val="both"/>
              <w:rPr>
                <w:rFonts w:ascii="Times New Roman" w:hAnsi="Times New Roman"/>
                <w:color w:val="000000"/>
                <w:sz w:val="26"/>
                <w:szCs w:val="26"/>
              </w:rPr>
            </w:pPr>
            <w:r w:rsidRPr="003975E3">
              <w:rPr>
                <w:rFonts w:ascii="Times New Roman" w:hAnsi="Times New Roman"/>
                <w:color w:val="000000"/>
                <w:sz w:val="26"/>
                <w:szCs w:val="26"/>
              </w:rPr>
              <w:t xml:space="preserve">Rút gọn biểu thức P = </w:t>
            </w:r>
            <w:r w:rsidRPr="003975E3">
              <w:rPr>
                <w:rFonts w:ascii="Times New Roman" w:hAnsi="Times New Roman"/>
                <w:color w:val="000000"/>
                <w:position w:val="-28"/>
                <w:sz w:val="26"/>
                <w:szCs w:val="26"/>
              </w:rPr>
              <w:object w:dxaOrig="2380" w:dyaOrig="820">
                <v:shape id="_x0000_i1325" type="#_x0000_t75" style="width:119.25pt;height:41.25pt" o:ole="">
                  <v:imagedata r:id="rId579" o:title=""/>
                </v:shape>
                <o:OLEObject Type="Embed" ProgID="Equation.DSMT4" ShapeID="_x0000_i1325" DrawAspect="Content" ObjectID="_1586711088" r:id="rId580"/>
              </w:object>
            </w:r>
            <w:r w:rsidRPr="003975E3">
              <w:rPr>
                <w:rFonts w:ascii="Times New Roman" w:hAnsi="Times New Roman"/>
                <w:color w:val="000000"/>
                <w:sz w:val="26"/>
                <w:szCs w:val="26"/>
              </w:rPr>
              <w:t xml:space="preserve"> với </w:t>
            </w:r>
            <w:r w:rsidRPr="003975E3">
              <w:rPr>
                <w:rFonts w:ascii="Times New Roman" w:hAnsi="Times New Roman"/>
                <w:color w:val="000000"/>
                <w:position w:val="-6"/>
                <w:sz w:val="26"/>
                <w:szCs w:val="26"/>
              </w:rPr>
              <w:object w:dxaOrig="620" w:dyaOrig="300">
                <v:shape id="_x0000_i1326" type="#_x0000_t75" style="width:30.75pt;height:15pt" o:ole="">
                  <v:imagedata r:id="rId581" o:title=""/>
                </v:shape>
                <o:OLEObject Type="Embed" ProgID="Equation.DSMT4" ShapeID="_x0000_i1326" DrawAspect="Content" ObjectID="_1586711089" r:id="rId582"/>
              </w:object>
            </w:r>
            <w:r w:rsidRPr="003975E3">
              <w:rPr>
                <w:rFonts w:ascii="Times New Roman" w:hAnsi="Times New Roman"/>
                <w:color w:val="000000"/>
                <w:sz w:val="26"/>
                <w:szCs w:val="26"/>
              </w:rPr>
              <w:t>.</w:t>
            </w:r>
          </w:p>
          <w:p w:rsidR="00CA7B2F" w:rsidRPr="003975E3" w:rsidRDefault="00CA7B2F" w:rsidP="008D3CA5">
            <w:pPr>
              <w:jc w:val="both"/>
              <w:rPr>
                <w:rFonts w:ascii="Times New Roman" w:hAnsi="Times New Roman"/>
                <w:color w:val="000000"/>
                <w:sz w:val="26"/>
                <w:szCs w:val="26"/>
              </w:rPr>
            </w:pPr>
            <w:r w:rsidRPr="003975E3">
              <w:rPr>
                <w:rFonts w:ascii="Times New Roman" w:hAnsi="Times New Roman"/>
                <w:b/>
                <w:color w:val="000000"/>
                <w:sz w:val="26"/>
                <w:szCs w:val="26"/>
              </w:rPr>
              <w:t>Câu 2</w:t>
            </w:r>
            <w:r w:rsidRPr="003975E3">
              <w:rPr>
                <w:rFonts w:ascii="Times New Roman" w:hAnsi="Times New Roman"/>
                <w:color w:val="000000"/>
                <w:sz w:val="26"/>
                <w:szCs w:val="26"/>
              </w:rPr>
              <w:t xml:space="preserve"> (2 điểm) </w:t>
            </w:r>
          </w:p>
          <w:p w:rsidR="00CA7B2F" w:rsidRPr="003975E3" w:rsidRDefault="00CA7B2F" w:rsidP="008D3CA5">
            <w:pPr>
              <w:ind w:firstLine="720"/>
              <w:jc w:val="both"/>
              <w:rPr>
                <w:rFonts w:ascii="Times New Roman" w:hAnsi="Times New Roman"/>
                <w:color w:val="000000"/>
                <w:sz w:val="26"/>
                <w:szCs w:val="26"/>
              </w:rPr>
            </w:pPr>
            <w:r w:rsidRPr="003975E3">
              <w:rPr>
                <w:rFonts w:ascii="Times New Roman" w:hAnsi="Times New Roman"/>
                <w:color w:val="000000"/>
                <w:sz w:val="26"/>
                <w:szCs w:val="26"/>
              </w:rPr>
              <w:t xml:space="preserve">Cho phương trình </w:t>
            </w:r>
            <w:r w:rsidRPr="003975E3">
              <w:rPr>
                <w:rFonts w:ascii="Times New Roman" w:hAnsi="Times New Roman"/>
                <w:color w:val="000000"/>
                <w:position w:val="-6"/>
                <w:sz w:val="26"/>
                <w:szCs w:val="26"/>
              </w:rPr>
              <w:object w:dxaOrig="1740" w:dyaOrig="360">
                <v:shape id="_x0000_i1327" type="#_x0000_t75" style="width:87pt;height:18pt" o:ole="">
                  <v:imagedata r:id="rId583" o:title=""/>
                </v:shape>
                <o:OLEObject Type="Embed" ProgID="Equation.DSMT4" ShapeID="_x0000_i1327" DrawAspect="Content" ObjectID="_1586711090" r:id="rId584"/>
              </w:object>
            </w:r>
            <w:r w:rsidRPr="003975E3">
              <w:rPr>
                <w:rFonts w:ascii="Times New Roman" w:hAnsi="Times New Roman"/>
                <w:color w:val="000000"/>
                <w:sz w:val="26"/>
                <w:szCs w:val="26"/>
              </w:rPr>
              <w:t xml:space="preserve"> (1) (</w:t>
            </w:r>
            <w:r w:rsidRPr="003975E3">
              <w:rPr>
                <w:rFonts w:ascii="Times New Roman" w:hAnsi="Times New Roman"/>
                <w:i/>
                <w:color w:val="000000"/>
                <w:sz w:val="26"/>
                <w:szCs w:val="26"/>
              </w:rPr>
              <w:t>x</w:t>
            </w:r>
            <w:r w:rsidRPr="003975E3">
              <w:rPr>
                <w:rFonts w:ascii="Times New Roman" w:hAnsi="Times New Roman"/>
                <w:color w:val="000000"/>
                <w:sz w:val="26"/>
                <w:szCs w:val="26"/>
              </w:rPr>
              <w:t xml:space="preserve"> là ẩn).</w:t>
            </w:r>
          </w:p>
          <w:p w:rsidR="00CA7B2F" w:rsidRPr="003975E3" w:rsidRDefault="00CA7B2F" w:rsidP="00EE5E9F">
            <w:pPr>
              <w:numPr>
                <w:ilvl w:val="0"/>
                <w:numId w:val="16"/>
              </w:numPr>
              <w:jc w:val="both"/>
              <w:rPr>
                <w:rFonts w:ascii="Times New Roman" w:hAnsi="Times New Roman"/>
                <w:color w:val="000000"/>
                <w:sz w:val="26"/>
                <w:szCs w:val="26"/>
              </w:rPr>
            </w:pPr>
            <w:r w:rsidRPr="003975E3">
              <w:rPr>
                <w:rFonts w:ascii="Times New Roman" w:hAnsi="Times New Roman"/>
                <w:color w:val="000000"/>
                <w:sz w:val="26"/>
                <w:szCs w:val="26"/>
              </w:rPr>
              <w:t xml:space="preserve">Giải phương trình (1) khi </w:t>
            </w:r>
            <w:r w:rsidRPr="003975E3">
              <w:rPr>
                <w:rFonts w:ascii="Times New Roman" w:hAnsi="Times New Roman"/>
                <w:color w:val="000000"/>
                <w:position w:val="-6"/>
                <w:sz w:val="26"/>
                <w:szCs w:val="26"/>
              </w:rPr>
              <w:object w:dxaOrig="639" w:dyaOrig="300">
                <v:shape id="_x0000_i1328" type="#_x0000_t75" style="width:32.25pt;height:15pt" o:ole="">
                  <v:imagedata r:id="rId585" o:title=""/>
                </v:shape>
                <o:OLEObject Type="Embed" ProgID="Equation.DSMT4" ShapeID="_x0000_i1328" DrawAspect="Content" ObjectID="_1586711091" r:id="rId586"/>
              </w:object>
            </w:r>
            <w:r w:rsidRPr="003975E3">
              <w:rPr>
                <w:rFonts w:ascii="Times New Roman" w:hAnsi="Times New Roman"/>
                <w:color w:val="000000"/>
                <w:sz w:val="26"/>
                <w:szCs w:val="26"/>
              </w:rPr>
              <w:t>.</w:t>
            </w:r>
          </w:p>
          <w:p w:rsidR="00CA7B2F" w:rsidRPr="003975E3" w:rsidRDefault="00CA7B2F" w:rsidP="00EE5E9F">
            <w:pPr>
              <w:numPr>
                <w:ilvl w:val="0"/>
                <w:numId w:val="16"/>
              </w:numPr>
              <w:jc w:val="both"/>
              <w:rPr>
                <w:rFonts w:ascii="Times New Roman" w:hAnsi="Times New Roman"/>
                <w:color w:val="000000"/>
                <w:sz w:val="26"/>
                <w:szCs w:val="26"/>
              </w:rPr>
            </w:pPr>
            <w:r w:rsidRPr="003975E3">
              <w:rPr>
                <w:rFonts w:ascii="Times New Roman" w:hAnsi="Times New Roman"/>
                <w:color w:val="000000"/>
                <w:sz w:val="26"/>
                <w:szCs w:val="26"/>
              </w:rPr>
              <w:t xml:space="preserve">Tìm các giá trị </w:t>
            </w:r>
            <w:r w:rsidRPr="003975E3">
              <w:rPr>
                <w:rFonts w:ascii="Times New Roman" w:hAnsi="Times New Roman"/>
                <w:i/>
                <w:color w:val="000000"/>
                <w:sz w:val="26"/>
                <w:szCs w:val="26"/>
              </w:rPr>
              <w:t>m</w:t>
            </w:r>
            <w:r w:rsidRPr="003975E3">
              <w:rPr>
                <w:rFonts w:ascii="Times New Roman" w:hAnsi="Times New Roman"/>
                <w:color w:val="000000"/>
                <w:sz w:val="26"/>
                <w:szCs w:val="26"/>
              </w:rPr>
              <w:t xml:space="preserve"> để phương trình (1) có hai nghiệm phân biệt </w:t>
            </w:r>
            <w:r w:rsidRPr="003975E3">
              <w:rPr>
                <w:rFonts w:ascii="Times New Roman" w:hAnsi="Times New Roman"/>
                <w:color w:val="000000"/>
                <w:position w:val="-12"/>
                <w:sz w:val="26"/>
                <w:szCs w:val="26"/>
              </w:rPr>
              <w:object w:dxaOrig="600" w:dyaOrig="380">
                <v:shape id="_x0000_i1329" type="#_x0000_t75" style="width:30pt;height:18.75pt" o:ole="">
                  <v:imagedata r:id="rId587" o:title=""/>
                </v:shape>
                <o:OLEObject Type="Embed" ProgID="Equation.DSMT4" ShapeID="_x0000_i1329" DrawAspect="Content" ObjectID="_1586711092" r:id="rId588"/>
              </w:object>
            </w:r>
            <w:r w:rsidRPr="003975E3">
              <w:rPr>
                <w:rFonts w:ascii="Times New Roman" w:hAnsi="Times New Roman"/>
                <w:color w:val="000000"/>
                <w:sz w:val="26"/>
                <w:szCs w:val="26"/>
              </w:rPr>
              <w:t xml:space="preserve"> thỏa mãn</w:t>
            </w:r>
          </w:p>
          <w:p w:rsidR="00CA7B2F" w:rsidRPr="003975E3" w:rsidRDefault="00CA7B2F" w:rsidP="008D3CA5">
            <w:pPr>
              <w:jc w:val="center"/>
              <w:rPr>
                <w:rFonts w:ascii="Times New Roman" w:hAnsi="Times New Roman"/>
                <w:color w:val="000000"/>
                <w:sz w:val="26"/>
                <w:szCs w:val="26"/>
              </w:rPr>
            </w:pPr>
            <w:r w:rsidRPr="003975E3">
              <w:rPr>
                <w:rFonts w:ascii="Times New Roman" w:hAnsi="Times New Roman"/>
                <w:color w:val="000000"/>
                <w:position w:val="-14"/>
                <w:sz w:val="26"/>
                <w:szCs w:val="26"/>
              </w:rPr>
              <w:object w:dxaOrig="2700" w:dyaOrig="499">
                <v:shape id="_x0000_i1330" type="#_x0000_t75" style="width:135pt;height:24.75pt" o:ole="">
                  <v:imagedata r:id="rId589" o:title=""/>
                </v:shape>
                <o:OLEObject Type="Embed" ProgID="Equation.DSMT4" ShapeID="_x0000_i1330" DrawAspect="Content" ObjectID="_1586711093" r:id="rId590"/>
              </w:object>
            </w:r>
            <w:r w:rsidRPr="003975E3">
              <w:rPr>
                <w:rFonts w:ascii="Times New Roman" w:hAnsi="Times New Roman"/>
                <w:color w:val="000000"/>
                <w:sz w:val="26"/>
                <w:szCs w:val="26"/>
              </w:rPr>
              <w:t>.</w:t>
            </w:r>
          </w:p>
          <w:p w:rsidR="00CA7B2F" w:rsidRPr="003975E3" w:rsidRDefault="00CA7B2F" w:rsidP="008D3CA5">
            <w:pPr>
              <w:jc w:val="both"/>
              <w:rPr>
                <w:rFonts w:ascii="Times New Roman" w:hAnsi="Times New Roman"/>
                <w:color w:val="000000"/>
                <w:sz w:val="26"/>
                <w:szCs w:val="26"/>
              </w:rPr>
            </w:pPr>
            <w:r w:rsidRPr="003975E3">
              <w:rPr>
                <w:rFonts w:ascii="Times New Roman" w:hAnsi="Times New Roman"/>
                <w:b/>
                <w:color w:val="000000"/>
                <w:sz w:val="26"/>
                <w:szCs w:val="26"/>
              </w:rPr>
              <w:t>Câu 3</w:t>
            </w:r>
            <w:r w:rsidRPr="003975E3">
              <w:rPr>
                <w:rFonts w:ascii="Times New Roman" w:hAnsi="Times New Roman"/>
                <w:color w:val="000000"/>
                <w:sz w:val="26"/>
                <w:szCs w:val="26"/>
              </w:rPr>
              <w:t xml:space="preserve"> (1 điểm) </w:t>
            </w:r>
          </w:p>
          <w:p w:rsidR="00CA7B2F" w:rsidRPr="003975E3" w:rsidRDefault="00CA7B2F" w:rsidP="008D3CA5">
            <w:pPr>
              <w:ind w:left="748" w:hanging="28"/>
              <w:jc w:val="both"/>
              <w:rPr>
                <w:rFonts w:ascii="Times New Roman" w:hAnsi="Times New Roman"/>
                <w:color w:val="000000"/>
                <w:sz w:val="26"/>
                <w:szCs w:val="26"/>
              </w:rPr>
            </w:pPr>
            <w:r w:rsidRPr="003975E3">
              <w:rPr>
                <w:rFonts w:ascii="Times New Roman" w:hAnsi="Times New Roman"/>
                <w:color w:val="000000"/>
                <w:sz w:val="26"/>
                <w:szCs w:val="26"/>
              </w:rPr>
              <w:t>Khoảng cách giữa hai bến sông A và B là 48 km. Một canô đi từ bến A đến bến B, rồi quay lại bến A. Thời gian cả đi và về là 5 giờ (không tính thời gian nghỉ). Tính vận tốc của canô trong nước yên lặng, biết rằng vận tốc của dòng nước là 4 km/h.</w:t>
            </w:r>
          </w:p>
          <w:p w:rsidR="00CA7B2F" w:rsidRPr="003975E3" w:rsidRDefault="00CA7B2F" w:rsidP="008D3CA5">
            <w:pPr>
              <w:jc w:val="both"/>
              <w:rPr>
                <w:rFonts w:ascii="Times New Roman" w:hAnsi="Times New Roman"/>
                <w:color w:val="000000"/>
                <w:sz w:val="26"/>
                <w:szCs w:val="26"/>
              </w:rPr>
            </w:pPr>
            <w:r w:rsidRPr="003975E3">
              <w:rPr>
                <w:rFonts w:ascii="Times New Roman" w:hAnsi="Times New Roman"/>
                <w:b/>
                <w:color w:val="000000"/>
                <w:sz w:val="26"/>
                <w:szCs w:val="26"/>
              </w:rPr>
              <w:t>Câu 4</w:t>
            </w:r>
            <w:r w:rsidRPr="003975E3">
              <w:rPr>
                <w:rFonts w:ascii="Times New Roman" w:hAnsi="Times New Roman"/>
                <w:color w:val="000000"/>
                <w:sz w:val="26"/>
                <w:szCs w:val="26"/>
              </w:rPr>
              <w:t xml:space="preserve"> (3 điểm)</w:t>
            </w:r>
          </w:p>
          <w:p w:rsidR="00CA7B2F" w:rsidRPr="003975E3" w:rsidRDefault="00CA7B2F" w:rsidP="008D3CA5">
            <w:pPr>
              <w:ind w:left="748" w:hanging="28"/>
              <w:jc w:val="both"/>
              <w:rPr>
                <w:rFonts w:ascii="Times New Roman" w:hAnsi="Times New Roman"/>
                <w:color w:val="000000"/>
                <w:sz w:val="26"/>
                <w:szCs w:val="26"/>
              </w:rPr>
            </w:pPr>
            <w:r w:rsidRPr="003975E3">
              <w:rPr>
                <w:rFonts w:ascii="Times New Roman" w:hAnsi="Times New Roman"/>
                <w:color w:val="000000"/>
                <w:sz w:val="26"/>
                <w:szCs w:val="26"/>
              </w:rPr>
              <w:t xml:space="preserve">Cho hình vuông ABCD có độ dài cạnh bằng </w:t>
            </w:r>
            <w:r w:rsidRPr="003975E3">
              <w:rPr>
                <w:rFonts w:ascii="Times New Roman" w:hAnsi="Times New Roman"/>
                <w:i/>
                <w:color w:val="000000"/>
                <w:sz w:val="26"/>
                <w:szCs w:val="26"/>
              </w:rPr>
              <w:t>a</w:t>
            </w:r>
            <w:r w:rsidRPr="003975E3">
              <w:rPr>
                <w:rFonts w:ascii="Times New Roman" w:hAnsi="Times New Roman"/>
                <w:color w:val="000000"/>
                <w:sz w:val="26"/>
                <w:szCs w:val="26"/>
              </w:rPr>
              <w:t xml:space="preserve">, M là điểm thay đổi trên cạnh BC (M khác B) và N là điểm thay đổi trên cạnh CD (N khác C) sao cho </w:t>
            </w:r>
            <w:r w:rsidRPr="003975E3">
              <w:rPr>
                <w:rFonts w:ascii="Times New Roman" w:hAnsi="Times New Roman"/>
                <w:color w:val="000000"/>
                <w:position w:val="-6"/>
                <w:sz w:val="26"/>
                <w:szCs w:val="26"/>
              </w:rPr>
              <w:object w:dxaOrig="1359" w:dyaOrig="400">
                <v:shape id="_x0000_i1331" type="#_x0000_t75" style="width:68.2pt;height:20.25pt" o:ole="">
                  <v:imagedata r:id="rId591" o:title=""/>
                </v:shape>
                <o:OLEObject Type="Embed" ProgID="Equation.DSMT4" ShapeID="_x0000_i1331" DrawAspect="Content" ObjectID="_1586711094" r:id="rId592"/>
              </w:object>
            </w:r>
            <w:r w:rsidRPr="003975E3">
              <w:rPr>
                <w:rFonts w:ascii="Times New Roman" w:hAnsi="Times New Roman"/>
                <w:color w:val="000000"/>
                <w:sz w:val="26"/>
                <w:szCs w:val="26"/>
              </w:rPr>
              <w:t>. Đường chéo BD cắt AM và AN lần lượt tại P và Q.</w:t>
            </w:r>
          </w:p>
          <w:p w:rsidR="00CA7B2F" w:rsidRPr="003975E3" w:rsidRDefault="00CA7B2F" w:rsidP="00EE5E9F">
            <w:pPr>
              <w:numPr>
                <w:ilvl w:val="0"/>
                <w:numId w:val="17"/>
              </w:numPr>
              <w:jc w:val="both"/>
              <w:rPr>
                <w:rFonts w:ascii="Times New Roman" w:hAnsi="Times New Roman"/>
                <w:color w:val="000000"/>
                <w:sz w:val="26"/>
                <w:szCs w:val="26"/>
              </w:rPr>
            </w:pPr>
            <w:r w:rsidRPr="003975E3">
              <w:rPr>
                <w:rFonts w:ascii="Times New Roman" w:hAnsi="Times New Roman"/>
                <w:color w:val="000000"/>
                <w:sz w:val="26"/>
                <w:szCs w:val="26"/>
              </w:rPr>
              <w:t>Chứng minh tứ giác ABMQ là tứ giác nội tiếp.</w:t>
            </w:r>
          </w:p>
          <w:p w:rsidR="00CA7B2F" w:rsidRPr="003975E3" w:rsidRDefault="00CA7B2F" w:rsidP="00EE5E9F">
            <w:pPr>
              <w:numPr>
                <w:ilvl w:val="0"/>
                <w:numId w:val="17"/>
              </w:numPr>
              <w:jc w:val="both"/>
              <w:rPr>
                <w:rFonts w:ascii="Times New Roman" w:hAnsi="Times New Roman"/>
                <w:color w:val="000000"/>
                <w:sz w:val="26"/>
                <w:szCs w:val="26"/>
              </w:rPr>
            </w:pPr>
            <w:r w:rsidRPr="003975E3">
              <w:rPr>
                <w:rFonts w:ascii="Times New Roman" w:hAnsi="Times New Roman"/>
                <w:color w:val="000000"/>
                <w:sz w:val="26"/>
                <w:szCs w:val="26"/>
              </w:rPr>
              <w:t>Gọi H là giao điểm của MQ và NP. Chứng minh AH vuông góc với MN.</w:t>
            </w:r>
          </w:p>
          <w:p w:rsidR="00CA7B2F" w:rsidRPr="003975E3" w:rsidRDefault="00CA7B2F" w:rsidP="00EE5E9F">
            <w:pPr>
              <w:numPr>
                <w:ilvl w:val="0"/>
                <w:numId w:val="17"/>
              </w:numPr>
              <w:jc w:val="both"/>
              <w:rPr>
                <w:rFonts w:ascii="Times New Roman" w:hAnsi="Times New Roman"/>
                <w:color w:val="000000"/>
                <w:sz w:val="26"/>
                <w:szCs w:val="26"/>
              </w:rPr>
            </w:pPr>
            <w:r w:rsidRPr="003975E3">
              <w:rPr>
                <w:rFonts w:ascii="Times New Roman" w:hAnsi="Times New Roman"/>
                <w:color w:val="000000"/>
                <w:sz w:val="26"/>
                <w:szCs w:val="26"/>
              </w:rPr>
              <w:t>Xác định vị trí điểm M và điểm N để tam giác AMN có diện tích lớn nhất.</w:t>
            </w:r>
          </w:p>
          <w:p w:rsidR="00CA7B2F" w:rsidRPr="003975E3" w:rsidRDefault="00CA7B2F" w:rsidP="008D3CA5">
            <w:pPr>
              <w:jc w:val="both"/>
              <w:rPr>
                <w:rFonts w:ascii="Times New Roman" w:hAnsi="Times New Roman"/>
                <w:color w:val="000000"/>
                <w:sz w:val="26"/>
                <w:szCs w:val="26"/>
              </w:rPr>
            </w:pPr>
            <w:r w:rsidRPr="003975E3">
              <w:rPr>
                <w:rFonts w:ascii="Times New Roman" w:hAnsi="Times New Roman"/>
                <w:b/>
                <w:color w:val="000000"/>
                <w:sz w:val="26"/>
                <w:szCs w:val="26"/>
              </w:rPr>
              <w:t>Câu 5</w:t>
            </w:r>
            <w:r w:rsidRPr="003975E3">
              <w:rPr>
                <w:rFonts w:ascii="Times New Roman" w:hAnsi="Times New Roman"/>
                <w:color w:val="000000"/>
                <w:sz w:val="26"/>
                <w:szCs w:val="26"/>
              </w:rPr>
              <w:t xml:space="preserve"> (1 điểm)</w:t>
            </w:r>
          </w:p>
          <w:p w:rsidR="00CA7B2F" w:rsidRPr="003975E3" w:rsidRDefault="00CA7B2F" w:rsidP="008D3CA5">
            <w:pPr>
              <w:ind w:left="748"/>
              <w:jc w:val="both"/>
              <w:rPr>
                <w:rFonts w:ascii="Times New Roman" w:hAnsi="Times New Roman"/>
                <w:color w:val="000000"/>
                <w:sz w:val="26"/>
                <w:szCs w:val="26"/>
              </w:rPr>
            </w:pPr>
            <w:r w:rsidRPr="003975E3">
              <w:rPr>
                <w:rFonts w:ascii="Times New Roman" w:hAnsi="Times New Roman"/>
                <w:color w:val="000000"/>
                <w:sz w:val="26"/>
                <w:szCs w:val="26"/>
              </w:rPr>
              <w:t xml:space="preserve">Chứng minh </w:t>
            </w:r>
            <w:r w:rsidRPr="003975E3">
              <w:rPr>
                <w:rFonts w:ascii="Times New Roman" w:hAnsi="Times New Roman"/>
                <w:color w:val="000000"/>
                <w:position w:val="-12"/>
                <w:sz w:val="26"/>
                <w:szCs w:val="26"/>
              </w:rPr>
              <w:object w:dxaOrig="2120" w:dyaOrig="420">
                <v:shape id="_x0000_i1332" type="#_x0000_t75" style="width:105.8pt;height:21pt" o:ole="">
                  <v:imagedata r:id="rId593" o:title=""/>
                </v:shape>
                <o:OLEObject Type="Embed" ProgID="Equation.DSMT4" ShapeID="_x0000_i1332" DrawAspect="Content" ObjectID="_1586711095" r:id="rId594"/>
              </w:object>
            </w:r>
            <w:r w:rsidRPr="003975E3">
              <w:rPr>
                <w:rFonts w:ascii="Times New Roman" w:hAnsi="Times New Roman"/>
                <w:color w:val="000000"/>
                <w:sz w:val="26"/>
                <w:szCs w:val="26"/>
              </w:rPr>
              <w:t xml:space="preserve"> với mọi </w:t>
            </w:r>
            <w:r w:rsidRPr="003975E3">
              <w:rPr>
                <w:rFonts w:ascii="Times New Roman" w:hAnsi="Times New Roman"/>
                <w:color w:val="000000"/>
                <w:position w:val="-12"/>
                <w:sz w:val="26"/>
                <w:szCs w:val="26"/>
              </w:rPr>
              <w:object w:dxaOrig="900" w:dyaOrig="360">
                <v:shape id="_x0000_i1333" type="#_x0000_t75" style="width:45pt;height:18pt" o:ole="">
                  <v:imagedata r:id="rId595" o:title=""/>
                </v:shape>
                <o:OLEObject Type="Embed" ProgID="Equation.DSMT4" ShapeID="_x0000_i1333" DrawAspect="Content" ObjectID="_1586711096" r:id="rId596"/>
              </w:object>
            </w:r>
            <w:r w:rsidRPr="003975E3">
              <w:rPr>
                <w:rFonts w:ascii="Times New Roman" w:hAnsi="Times New Roman"/>
                <w:color w:val="000000"/>
                <w:sz w:val="26"/>
                <w:szCs w:val="26"/>
              </w:rPr>
              <w:t xml:space="preserve">. Áp dụng kết quả trên, chứng minh bất đẳng thức </w:t>
            </w:r>
            <w:r w:rsidRPr="003975E3">
              <w:rPr>
                <w:rFonts w:ascii="Times New Roman" w:hAnsi="Times New Roman"/>
                <w:color w:val="000000"/>
                <w:position w:val="-28"/>
                <w:sz w:val="26"/>
                <w:szCs w:val="26"/>
              </w:rPr>
              <w:object w:dxaOrig="4360" w:dyaOrig="720">
                <v:shape id="_x0000_i1334" type="#_x0000_t75" style="width:218.2pt;height:36pt" o:ole="">
                  <v:imagedata r:id="rId597" o:title=""/>
                </v:shape>
                <o:OLEObject Type="Embed" ProgID="Equation.DSMT4" ShapeID="_x0000_i1334" DrawAspect="Content" ObjectID="_1586711097" r:id="rId598"/>
              </w:object>
            </w:r>
            <w:r w:rsidRPr="003975E3">
              <w:rPr>
                <w:rFonts w:ascii="Times New Roman" w:hAnsi="Times New Roman"/>
                <w:color w:val="000000"/>
                <w:sz w:val="26"/>
                <w:szCs w:val="26"/>
              </w:rPr>
              <w:t xml:space="preserve"> với mọi   </w:t>
            </w:r>
            <w:r w:rsidRPr="003975E3">
              <w:rPr>
                <w:rFonts w:ascii="Times New Roman" w:hAnsi="Times New Roman"/>
                <w:i/>
                <w:color w:val="000000"/>
                <w:sz w:val="26"/>
                <w:szCs w:val="26"/>
              </w:rPr>
              <w:t>a</w:t>
            </w:r>
            <w:r w:rsidRPr="003975E3">
              <w:rPr>
                <w:rFonts w:ascii="Times New Roman" w:hAnsi="Times New Roman"/>
                <w:color w:val="000000"/>
                <w:sz w:val="26"/>
                <w:szCs w:val="26"/>
              </w:rPr>
              <w:t xml:space="preserve">, </w:t>
            </w:r>
            <w:r w:rsidRPr="003975E3">
              <w:rPr>
                <w:rFonts w:ascii="Times New Roman" w:hAnsi="Times New Roman"/>
                <w:i/>
                <w:color w:val="000000"/>
                <w:sz w:val="26"/>
                <w:szCs w:val="26"/>
              </w:rPr>
              <w:t>b</w:t>
            </w:r>
            <w:r w:rsidRPr="003975E3">
              <w:rPr>
                <w:rFonts w:ascii="Times New Roman" w:hAnsi="Times New Roman"/>
                <w:color w:val="000000"/>
                <w:sz w:val="26"/>
                <w:szCs w:val="26"/>
              </w:rPr>
              <w:t xml:space="preserve">, </w:t>
            </w:r>
            <w:r w:rsidRPr="003975E3">
              <w:rPr>
                <w:rFonts w:ascii="Times New Roman" w:hAnsi="Times New Roman"/>
                <w:i/>
                <w:color w:val="000000"/>
                <w:sz w:val="26"/>
                <w:szCs w:val="26"/>
              </w:rPr>
              <w:t>c</w:t>
            </w:r>
            <w:r w:rsidRPr="003975E3">
              <w:rPr>
                <w:rFonts w:ascii="Times New Roman" w:hAnsi="Times New Roman"/>
                <w:color w:val="000000"/>
                <w:sz w:val="26"/>
                <w:szCs w:val="26"/>
              </w:rPr>
              <w:t xml:space="preserve"> là các số dương thỏa mãn </w:t>
            </w:r>
            <w:r w:rsidRPr="003975E3">
              <w:rPr>
                <w:rFonts w:ascii="Times New Roman" w:hAnsi="Times New Roman"/>
                <w:color w:val="000000"/>
                <w:position w:val="-6"/>
                <w:sz w:val="26"/>
                <w:szCs w:val="26"/>
              </w:rPr>
              <w:object w:dxaOrig="840" w:dyaOrig="300">
                <v:shape id="_x0000_i1335" type="#_x0000_t75" style="width:42pt;height:15pt" o:ole="">
                  <v:imagedata r:id="rId599" o:title=""/>
                </v:shape>
                <o:OLEObject Type="Embed" ProgID="Equation.DSMT4" ShapeID="_x0000_i1335" DrawAspect="Content" ObjectID="_1586711098" r:id="rId600"/>
              </w:object>
            </w:r>
            <w:r w:rsidRPr="003975E3">
              <w:rPr>
                <w:rFonts w:ascii="Times New Roman" w:hAnsi="Times New Roman"/>
                <w:color w:val="000000"/>
                <w:sz w:val="26"/>
                <w:szCs w:val="26"/>
              </w:rPr>
              <w:t>.</w:t>
            </w:r>
          </w:p>
          <w:p w:rsidR="00CA7B2F" w:rsidRPr="003975E3" w:rsidRDefault="00CA7B2F" w:rsidP="008D3CA5">
            <w:pPr>
              <w:jc w:val="both"/>
              <w:rPr>
                <w:rFonts w:ascii="Times New Roman" w:hAnsi="Times New Roman"/>
                <w:color w:val="000000"/>
                <w:sz w:val="26"/>
                <w:szCs w:val="26"/>
              </w:rPr>
            </w:pPr>
          </w:p>
          <w:p w:rsidR="00CA7B2F" w:rsidRPr="003975E3" w:rsidRDefault="00CA7B2F" w:rsidP="008D3CA5">
            <w:pPr>
              <w:jc w:val="center"/>
              <w:rPr>
                <w:rFonts w:ascii="Times New Roman" w:hAnsi="Times New Roman"/>
                <w:i/>
                <w:iCs/>
                <w:color w:val="000000"/>
                <w:sz w:val="26"/>
                <w:szCs w:val="26"/>
              </w:rPr>
            </w:pPr>
            <w:r w:rsidRPr="003975E3">
              <w:rPr>
                <w:rFonts w:ascii="Times New Roman" w:hAnsi="Times New Roman"/>
                <w:color w:val="000000"/>
                <w:sz w:val="26"/>
                <w:szCs w:val="26"/>
              </w:rPr>
              <w:t>------------------------------Hết------------------------------</w:t>
            </w:r>
          </w:p>
          <w:p w:rsidR="00CA7B2F" w:rsidRPr="003975E3" w:rsidRDefault="00CA7B2F" w:rsidP="008D3CA5">
            <w:pPr>
              <w:spacing w:line="360" w:lineRule="auto"/>
              <w:jc w:val="both"/>
              <w:rPr>
                <w:rFonts w:ascii="Times New Roman" w:hAnsi="Times New Roman"/>
                <w:iCs/>
                <w:color w:val="000000"/>
                <w:sz w:val="26"/>
                <w:szCs w:val="26"/>
              </w:rPr>
            </w:pPr>
          </w:p>
          <w:p w:rsidR="00CA7B2F" w:rsidRPr="003975E3" w:rsidRDefault="00CA7B2F" w:rsidP="008D3CA5">
            <w:pPr>
              <w:spacing w:line="360" w:lineRule="auto"/>
              <w:jc w:val="both"/>
              <w:rPr>
                <w:rFonts w:ascii="Times New Roman" w:hAnsi="Times New Roman"/>
                <w:iCs/>
                <w:color w:val="000000"/>
                <w:sz w:val="26"/>
                <w:szCs w:val="26"/>
              </w:rPr>
            </w:pPr>
            <w:r w:rsidRPr="003975E3">
              <w:rPr>
                <w:rFonts w:ascii="Times New Roman" w:hAnsi="Times New Roman"/>
                <w:iCs/>
                <w:color w:val="000000"/>
                <w:sz w:val="26"/>
                <w:szCs w:val="26"/>
              </w:rPr>
              <w:t>Họ tên thí sinh: ………………………………Số báo danh: ………………….……</w:t>
            </w:r>
          </w:p>
          <w:p w:rsidR="00CA7B2F" w:rsidRPr="003975E3" w:rsidRDefault="00CA7B2F" w:rsidP="008D3CA5">
            <w:pPr>
              <w:spacing w:line="360" w:lineRule="auto"/>
              <w:jc w:val="both"/>
              <w:rPr>
                <w:rFonts w:ascii="Times New Roman" w:hAnsi="Times New Roman"/>
                <w:iCs/>
                <w:color w:val="000000"/>
                <w:sz w:val="26"/>
                <w:szCs w:val="26"/>
              </w:rPr>
            </w:pPr>
            <w:r w:rsidRPr="003975E3">
              <w:rPr>
                <w:rFonts w:ascii="Times New Roman" w:hAnsi="Times New Roman"/>
                <w:iCs/>
                <w:color w:val="000000"/>
                <w:sz w:val="26"/>
                <w:szCs w:val="26"/>
              </w:rPr>
              <w:t>Chữ kí của giám thị 1:……………………… Chữ kí của giám thị 2: ………...……</w:t>
            </w:r>
          </w:p>
          <w:p w:rsidR="00CA7B2F" w:rsidRPr="003975E3" w:rsidRDefault="00CA7B2F" w:rsidP="008D3CA5">
            <w:pPr>
              <w:spacing w:line="360" w:lineRule="auto"/>
              <w:jc w:val="both"/>
              <w:rPr>
                <w:rFonts w:ascii="Times New Roman" w:hAnsi="Times New Roman"/>
                <w:iCs/>
                <w:color w:val="000000"/>
                <w:szCs w:val="28"/>
              </w:rPr>
            </w:pPr>
          </w:p>
          <w:tbl>
            <w:tblPr>
              <w:tblStyle w:val="TableGrid"/>
              <w:tblW w:w="97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53"/>
              <w:gridCol w:w="6171"/>
            </w:tblGrid>
            <w:tr w:rsidR="00CA7B2F" w:rsidRPr="003975E3" w:rsidTr="008D3CA5">
              <w:tc>
                <w:tcPr>
                  <w:tcW w:w="3553" w:type="dxa"/>
                </w:tcPr>
                <w:p w:rsidR="00CA7B2F" w:rsidRPr="003975E3" w:rsidRDefault="00CA7B2F" w:rsidP="008D3CA5">
                  <w:pPr>
                    <w:jc w:val="center"/>
                    <w:rPr>
                      <w:b/>
                      <w:bCs/>
                      <w:color w:val="000000"/>
                      <w:szCs w:val="28"/>
                    </w:rPr>
                  </w:pPr>
                  <w:r w:rsidRPr="003975E3">
                    <w:rPr>
                      <w:b/>
                      <w:bCs/>
                      <w:color w:val="000000"/>
                      <w:szCs w:val="28"/>
                    </w:rPr>
                    <w:t>SỞ GIÁO DỤC VÀ ĐÀO TẠO</w:t>
                  </w:r>
                </w:p>
                <w:p w:rsidR="00CA7B2F" w:rsidRPr="003975E3" w:rsidRDefault="00CA7B2F" w:rsidP="008D3CA5">
                  <w:pPr>
                    <w:jc w:val="center"/>
                    <w:rPr>
                      <w:b/>
                      <w:bCs/>
                      <w:color w:val="000000"/>
                      <w:szCs w:val="28"/>
                    </w:rPr>
                  </w:pPr>
                  <w:r w:rsidRPr="003975E3">
                    <w:rPr>
                      <w:b/>
                      <w:bCs/>
                      <w:color w:val="000000"/>
                      <w:szCs w:val="28"/>
                    </w:rPr>
                    <w:t>HẢI DƯƠNG</w:t>
                  </w:r>
                </w:p>
                <w:p w:rsidR="00CA7B2F" w:rsidRPr="003975E3" w:rsidRDefault="00CA7B2F" w:rsidP="008D3CA5">
                  <w:pPr>
                    <w:jc w:val="center"/>
                    <w:rPr>
                      <w:b/>
                      <w:bCs/>
                      <w:color w:val="000000"/>
                      <w:szCs w:val="28"/>
                    </w:rPr>
                  </w:pPr>
                </w:p>
                <w:p w:rsidR="00CA7B2F" w:rsidRPr="003975E3" w:rsidRDefault="00CA7B2F" w:rsidP="008D3CA5">
                  <w:pPr>
                    <w:jc w:val="both"/>
                    <w:rPr>
                      <w:color w:val="000000"/>
                      <w:szCs w:val="28"/>
                    </w:rPr>
                  </w:pPr>
                  <w:r w:rsidRPr="003975E3">
                    <w:rPr>
                      <w:color w:val="000000"/>
                      <w:szCs w:val="28"/>
                    </w:rPr>
                    <w:t xml:space="preserve">  </w:t>
                  </w:r>
                </w:p>
              </w:tc>
              <w:tc>
                <w:tcPr>
                  <w:tcW w:w="6171" w:type="dxa"/>
                </w:tcPr>
                <w:p w:rsidR="00CA7B2F" w:rsidRPr="003975E3" w:rsidRDefault="00CA7B2F" w:rsidP="008D3CA5">
                  <w:pPr>
                    <w:jc w:val="center"/>
                    <w:rPr>
                      <w:b/>
                      <w:bCs/>
                      <w:color w:val="000000"/>
                      <w:szCs w:val="28"/>
                    </w:rPr>
                  </w:pPr>
                  <w:r w:rsidRPr="003975E3">
                    <w:rPr>
                      <w:b/>
                      <w:bCs/>
                      <w:color w:val="000000"/>
                      <w:szCs w:val="28"/>
                    </w:rPr>
                    <w:t>ĐÁP ÁN VÀ BIỂU ĐIỂM CHẤM MÔN TOÁN</w:t>
                  </w:r>
                </w:p>
                <w:p w:rsidR="00CA7B2F" w:rsidRPr="003975E3" w:rsidRDefault="00CA7B2F" w:rsidP="008D3CA5">
                  <w:pPr>
                    <w:jc w:val="center"/>
                    <w:rPr>
                      <w:b/>
                      <w:bCs/>
                      <w:color w:val="000000"/>
                      <w:szCs w:val="28"/>
                    </w:rPr>
                  </w:pPr>
                  <w:r w:rsidRPr="003975E3">
                    <w:rPr>
                      <w:b/>
                      <w:bCs/>
                      <w:color w:val="000000"/>
                      <w:szCs w:val="28"/>
                    </w:rPr>
                    <w:t>KÌ THI TUYỂN SINH LỚP 10 THPT</w:t>
                  </w:r>
                </w:p>
                <w:p w:rsidR="00CA7B2F" w:rsidRPr="003975E3" w:rsidRDefault="00CA7B2F" w:rsidP="008D3CA5">
                  <w:pPr>
                    <w:jc w:val="center"/>
                    <w:rPr>
                      <w:b/>
                      <w:bCs/>
                      <w:color w:val="000000"/>
                      <w:szCs w:val="28"/>
                    </w:rPr>
                  </w:pPr>
                  <w:r w:rsidRPr="003975E3">
                    <w:rPr>
                      <w:b/>
                      <w:bCs/>
                      <w:color w:val="000000"/>
                      <w:szCs w:val="28"/>
                    </w:rPr>
                    <w:t>NĂM HỌC 2010 – 2011 (đợt 2)</w:t>
                  </w:r>
                </w:p>
                <w:p w:rsidR="00CA7B2F" w:rsidRPr="003975E3" w:rsidRDefault="00CA7B2F" w:rsidP="008D3CA5">
                  <w:pPr>
                    <w:jc w:val="center"/>
                    <w:rPr>
                      <w:b/>
                      <w:bCs/>
                      <w:color w:val="000000"/>
                      <w:szCs w:val="28"/>
                    </w:rPr>
                  </w:pPr>
                  <w:r w:rsidRPr="003975E3">
                    <w:rPr>
                      <w:b/>
                      <w:bCs/>
                      <w:color w:val="000000"/>
                      <w:szCs w:val="28"/>
                    </w:rPr>
                    <w:t>Ngày thi: 08 tháng 07 năm 2010</w:t>
                  </w:r>
                </w:p>
              </w:tc>
            </w:tr>
          </w:tbl>
          <w:p w:rsidR="00CA7B2F" w:rsidRPr="003975E3" w:rsidRDefault="00CA7B2F" w:rsidP="008D3CA5">
            <w:pPr>
              <w:rPr>
                <w:rFonts w:ascii="Times New Roman" w:hAnsi="Times New Roman"/>
                <w:color w:val="000000"/>
                <w:szCs w:val="28"/>
              </w:rPr>
            </w:pPr>
          </w:p>
          <w:p w:rsidR="00CA7B2F" w:rsidRPr="003975E3" w:rsidRDefault="00CA7B2F" w:rsidP="008D3CA5">
            <w:pPr>
              <w:rPr>
                <w:rFonts w:ascii="Times New Roman" w:hAnsi="Times New Roman"/>
                <w:b/>
                <w:color w:val="000000"/>
                <w:sz w:val="26"/>
                <w:szCs w:val="26"/>
              </w:rPr>
            </w:pPr>
            <w:r w:rsidRPr="003975E3">
              <w:rPr>
                <w:rFonts w:ascii="Times New Roman" w:hAnsi="Times New Roman"/>
                <w:b/>
                <w:color w:val="000000"/>
                <w:sz w:val="26"/>
                <w:szCs w:val="26"/>
              </w:rPr>
              <w:t>I) HƯỚNG DẪN CHUNG.</w:t>
            </w:r>
          </w:p>
          <w:p w:rsidR="00CA7B2F" w:rsidRPr="003975E3" w:rsidRDefault="00CA7B2F" w:rsidP="00EE5E9F">
            <w:pPr>
              <w:numPr>
                <w:ilvl w:val="0"/>
                <w:numId w:val="14"/>
              </w:numPr>
              <w:jc w:val="both"/>
              <w:rPr>
                <w:rFonts w:ascii="Times New Roman" w:hAnsi="Times New Roman"/>
                <w:color w:val="000000"/>
                <w:sz w:val="26"/>
                <w:szCs w:val="26"/>
              </w:rPr>
            </w:pPr>
            <w:r w:rsidRPr="003975E3">
              <w:rPr>
                <w:rFonts w:ascii="Times New Roman" w:hAnsi="Times New Roman"/>
                <w:color w:val="000000"/>
                <w:sz w:val="26"/>
                <w:szCs w:val="26"/>
              </w:rPr>
              <w:t>Thí sinh làm bài theo cách riêng nhưng đáp ứng được yêu cầu cơ bản vẫn cho đủ điểm.</w:t>
            </w:r>
          </w:p>
          <w:p w:rsidR="00CA7B2F" w:rsidRPr="003975E3" w:rsidRDefault="00CA7B2F" w:rsidP="00EE5E9F">
            <w:pPr>
              <w:numPr>
                <w:ilvl w:val="0"/>
                <w:numId w:val="14"/>
              </w:numPr>
              <w:jc w:val="both"/>
              <w:rPr>
                <w:rFonts w:ascii="Times New Roman" w:hAnsi="Times New Roman"/>
                <w:color w:val="000000"/>
                <w:sz w:val="26"/>
                <w:szCs w:val="26"/>
              </w:rPr>
            </w:pPr>
            <w:r w:rsidRPr="003975E3">
              <w:rPr>
                <w:rFonts w:ascii="Times New Roman" w:hAnsi="Times New Roman"/>
                <w:color w:val="000000"/>
                <w:sz w:val="26"/>
                <w:szCs w:val="26"/>
              </w:rPr>
              <w:t>Việc chi tiết điểm số (nếu có) so với biểu điểm phải được thống nhất trong Hội đồng chấm.</w:t>
            </w:r>
          </w:p>
          <w:p w:rsidR="00CA7B2F" w:rsidRPr="003975E3" w:rsidRDefault="00CA7B2F" w:rsidP="00EE5E9F">
            <w:pPr>
              <w:numPr>
                <w:ilvl w:val="0"/>
                <w:numId w:val="14"/>
              </w:numPr>
              <w:jc w:val="both"/>
              <w:rPr>
                <w:rFonts w:ascii="Times New Roman" w:hAnsi="Times New Roman"/>
                <w:color w:val="000000"/>
                <w:sz w:val="26"/>
                <w:szCs w:val="26"/>
              </w:rPr>
            </w:pPr>
            <w:r w:rsidRPr="003975E3">
              <w:rPr>
                <w:rFonts w:ascii="Times New Roman" w:hAnsi="Times New Roman"/>
                <w:color w:val="000000"/>
                <w:sz w:val="26"/>
                <w:szCs w:val="26"/>
              </w:rPr>
              <w:t>Sau khi cộng điểm toàn bài, điểm lẻ đến 0,25 điểm.</w:t>
            </w:r>
          </w:p>
          <w:p w:rsidR="00CA7B2F" w:rsidRPr="003975E3" w:rsidRDefault="00CA7B2F" w:rsidP="008D3CA5">
            <w:pPr>
              <w:rPr>
                <w:rFonts w:ascii="Times New Roman" w:hAnsi="Times New Roman"/>
                <w:b/>
                <w:color w:val="000000"/>
                <w:sz w:val="26"/>
                <w:szCs w:val="26"/>
              </w:rPr>
            </w:pPr>
            <w:r w:rsidRPr="003975E3">
              <w:rPr>
                <w:rFonts w:ascii="Times New Roman" w:hAnsi="Times New Roman"/>
                <w:b/>
                <w:color w:val="000000"/>
                <w:sz w:val="26"/>
                <w:szCs w:val="26"/>
              </w:rPr>
              <w:t>II) ĐÁP ÁN VÀ BIỂU ĐIỂM CHẤM.</w:t>
            </w:r>
          </w:p>
          <w:p w:rsidR="00CA7B2F" w:rsidRPr="003975E3" w:rsidRDefault="00CA7B2F" w:rsidP="008D3CA5">
            <w:pPr>
              <w:rPr>
                <w:rFonts w:ascii="Times New Roman" w:hAnsi="Times New Roman"/>
                <w:color w:val="000000"/>
                <w:sz w:val="26"/>
                <w:szCs w:val="26"/>
              </w:rPr>
            </w:pPr>
          </w:p>
          <w:tbl>
            <w:tblPr>
              <w:tblStyle w:val="TableGrid"/>
              <w:tblW w:w="0" w:type="auto"/>
              <w:tblLook w:val="01E0" w:firstRow="1" w:lastRow="1" w:firstColumn="1" w:lastColumn="1" w:noHBand="0" w:noVBand="0"/>
            </w:tblPr>
            <w:tblGrid>
              <w:gridCol w:w="714"/>
              <w:gridCol w:w="419"/>
              <w:gridCol w:w="7339"/>
              <w:gridCol w:w="854"/>
            </w:tblGrid>
            <w:tr w:rsidR="00CA7B2F" w:rsidRPr="003975E3" w:rsidTr="008D3CA5">
              <w:tc>
                <w:tcPr>
                  <w:tcW w:w="714" w:type="dxa"/>
                </w:tcPr>
                <w:p w:rsidR="00CA7B2F" w:rsidRPr="003975E3" w:rsidRDefault="00CA7B2F" w:rsidP="008D3CA5">
                  <w:pPr>
                    <w:jc w:val="center"/>
                    <w:rPr>
                      <w:b/>
                      <w:color w:val="000000"/>
                      <w:sz w:val="26"/>
                      <w:szCs w:val="26"/>
                    </w:rPr>
                  </w:pPr>
                  <w:r w:rsidRPr="003975E3">
                    <w:rPr>
                      <w:b/>
                      <w:color w:val="000000"/>
                      <w:sz w:val="26"/>
                      <w:szCs w:val="26"/>
                    </w:rPr>
                    <w:t>Câu</w:t>
                  </w:r>
                </w:p>
              </w:tc>
              <w:tc>
                <w:tcPr>
                  <w:tcW w:w="419" w:type="dxa"/>
                </w:tcPr>
                <w:p w:rsidR="00CA7B2F" w:rsidRPr="003975E3" w:rsidRDefault="00CA7B2F" w:rsidP="008D3CA5">
                  <w:pPr>
                    <w:jc w:val="center"/>
                    <w:rPr>
                      <w:b/>
                      <w:color w:val="000000"/>
                      <w:sz w:val="26"/>
                      <w:szCs w:val="26"/>
                    </w:rPr>
                  </w:pPr>
                  <w:r w:rsidRPr="003975E3">
                    <w:rPr>
                      <w:b/>
                      <w:color w:val="000000"/>
                      <w:sz w:val="26"/>
                      <w:szCs w:val="26"/>
                    </w:rPr>
                    <w:t>Ý</w:t>
                  </w:r>
                </w:p>
              </w:tc>
              <w:tc>
                <w:tcPr>
                  <w:tcW w:w="7339" w:type="dxa"/>
                </w:tcPr>
                <w:p w:rsidR="00CA7B2F" w:rsidRPr="003975E3" w:rsidRDefault="00CA7B2F" w:rsidP="008D3CA5">
                  <w:pPr>
                    <w:jc w:val="center"/>
                    <w:rPr>
                      <w:b/>
                      <w:color w:val="000000"/>
                      <w:sz w:val="26"/>
                      <w:szCs w:val="26"/>
                    </w:rPr>
                  </w:pPr>
                  <w:r w:rsidRPr="003975E3">
                    <w:rPr>
                      <w:b/>
                      <w:color w:val="000000"/>
                      <w:sz w:val="26"/>
                      <w:szCs w:val="26"/>
                    </w:rPr>
                    <w:t>Nội dung</w:t>
                  </w:r>
                </w:p>
              </w:tc>
              <w:tc>
                <w:tcPr>
                  <w:tcW w:w="854" w:type="dxa"/>
                </w:tcPr>
                <w:p w:rsidR="00CA7B2F" w:rsidRPr="003975E3" w:rsidRDefault="00CA7B2F" w:rsidP="008D3CA5">
                  <w:pPr>
                    <w:jc w:val="center"/>
                    <w:rPr>
                      <w:b/>
                      <w:color w:val="000000"/>
                      <w:sz w:val="26"/>
                      <w:szCs w:val="26"/>
                    </w:rPr>
                  </w:pPr>
                  <w:r w:rsidRPr="003975E3">
                    <w:rPr>
                      <w:b/>
                      <w:color w:val="000000"/>
                      <w:sz w:val="26"/>
                      <w:szCs w:val="26"/>
                    </w:rPr>
                    <w:t>Điểm</w:t>
                  </w:r>
                </w:p>
              </w:tc>
            </w:tr>
            <w:tr w:rsidR="00CA7B2F" w:rsidRPr="003975E3" w:rsidTr="008D3CA5">
              <w:tc>
                <w:tcPr>
                  <w:tcW w:w="714" w:type="dxa"/>
                </w:tcPr>
                <w:p w:rsidR="00CA7B2F" w:rsidRPr="003975E3" w:rsidRDefault="00CA7B2F" w:rsidP="008D3CA5">
                  <w:pPr>
                    <w:jc w:val="center"/>
                    <w:rPr>
                      <w:color w:val="000000"/>
                      <w:sz w:val="26"/>
                      <w:szCs w:val="26"/>
                    </w:rPr>
                  </w:pPr>
                  <w:r w:rsidRPr="003975E3">
                    <w:rPr>
                      <w:color w:val="000000"/>
                      <w:sz w:val="26"/>
                      <w:szCs w:val="26"/>
                    </w:rPr>
                    <w:t>1</w:t>
                  </w:r>
                </w:p>
              </w:tc>
              <w:tc>
                <w:tcPr>
                  <w:tcW w:w="419" w:type="dxa"/>
                </w:tcPr>
                <w:p w:rsidR="00CA7B2F" w:rsidRPr="003975E3" w:rsidRDefault="00CA7B2F" w:rsidP="008D3CA5">
                  <w:pPr>
                    <w:jc w:val="center"/>
                    <w:rPr>
                      <w:color w:val="000000"/>
                      <w:sz w:val="26"/>
                      <w:szCs w:val="26"/>
                    </w:rPr>
                  </w:pPr>
                  <w:r w:rsidRPr="003975E3">
                    <w:rPr>
                      <w:color w:val="000000"/>
                      <w:sz w:val="26"/>
                      <w:szCs w:val="26"/>
                    </w:rPr>
                    <w:t>a</w:t>
                  </w:r>
                </w:p>
              </w:tc>
              <w:tc>
                <w:tcPr>
                  <w:tcW w:w="7339" w:type="dxa"/>
                </w:tcPr>
                <w:p w:rsidR="00CA7B2F" w:rsidRPr="003975E3" w:rsidRDefault="00CA7B2F" w:rsidP="008D3CA5">
                  <w:pPr>
                    <w:jc w:val="center"/>
                    <w:rPr>
                      <w:color w:val="000000"/>
                      <w:sz w:val="26"/>
                      <w:szCs w:val="26"/>
                    </w:rPr>
                  </w:pPr>
                  <w:r w:rsidRPr="003975E3">
                    <w:rPr>
                      <w:color w:val="000000"/>
                      <w:sz w:val="26"/>
                      <w:szCs w:val="26"/>
                    </w:rPr>
                    <w:t xml:space="preserve">Vẽ đồ thị của hàm số </w:t>
                  </w:r>
                  <w:r w:rsidRPr="003975E3">
                    <w:rPr>
                      <w:rFonts w:asciiTheme="minorHAnsi" w:eastAsiaTheme="minorHAnsi" w:hAnsiTheme="minorHAnsi" w:cstheme="minorBidi"/>
                      <w:color w:val="000000"/>
                      <w:position w:val="-12"/>
                      <w:sz w:val="26"/>
                      <w:szCs w:val="26"/>
                    </w:rPr>
                    <w:object w:dxaOrig="1200" w:dyaOrig="360">
                      <v:shape id="_x0000_i1336" type="#_x0000_t75" style="width:60pt;height:18pt" o:ole="">
                        <v:imagedata r:id="rId575" o:title=""/>
                      </v:shape>
                      <o:OLEObject Type="Embed" ProgID="Equation.DSMT4" ShapeID="_x0000_i1336" DrawAspect="Content" ObjectID="_1586711099" r:id="rId601"/>
                    </w:object>
                  </w:r>
                </w:p>
              </w:tc>
              <w:tc>
                <w:tcPr>
                  <w:tcW w:w="854" w:type="dxa"/>
                </w:tcPr>
                <w:p w:rsidR="00CA7B2F" w:rsidRPr="003975E3" w:rsidRDefault="00CA7B2F" w:rsidP="008D3CA5">
                  <w:pPr>
                    <w:jc w:val="center"/>
                    <w:rPr>
                      <w:b/>
                      <w:color w:val="000000"/>
                      <w:sz w:val="26"/>
                      <w:szCs w:val="26"/>
                    </w:rPr>
                  </w:pPr>
                  <w:r w:rsidRPr="003975E3">
                    <w:rPr>
                      <w:b/>
                      <w:color w:val="000000"/>
                      <w:sz w:val="26"/>
                      <w:szCs w:val="26"/>
                    </w:rPr>
                    <w:t>1,00</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rPr>
                      <w:color w:val="000000"/>
                      <w:sz w:val="26"/>
                      <w:szCs w:val="26"/>
                    </w:rPr>
                  </w:pPr>
                  <w:r w:rsidRPr="003975E3">
                    <w:rPr>
                      <w:color w:val="000000"/>
                      <w:sz w:val="26"/>
                      <w:szCs w:val="26"/>
                    </w:rPr>
                    <w:t>Đồ thị cắt trục Ox tại A</w:t>
                  </w:r>
                  <w:r w:rsidRPr="003975E3">
                    <w:rPr>
                      <w:rFonts w:asciiTheme="minorHAnsi" w:eastAsiaTheme="minorHAnsi" w:hAnsiTheme="minorHAnsi" w:cstheme="minorBidi"/>
                      <w:color w:val="000000"/>
                      <w:position w:val="-12"/>
                      <w:sz w:val="26"/>
                      <w:szCs w:val="26"/>
                    </w:rPr>
                    <w:object w:dxaOrig="639" w:dyaOrig="360">
                      <v:shape id="_x0000_i1337" type="#_x0000_t75" style="width:32.25pt;height:18pt" o:ole="">
                        <v:imagedata r:id="rId602" o:title=""/>
                      </v:shape>
                      <o:OLEObject Type="Embed" ProgID="Equation.DSMT4" ShapeID="_x0000_i1337" DrawAspect="Content" ObjectID="_1586711100" r:id="rId603"/>
                    </w:object>
                  </w:r>
                  <w:r w:rsidRPr="003975E3">
                    <w:rPr>
                      <w:color w:val="000000"/>
                      <w:sz w:val="26"/>
                      <w:szCs w:val="26"/>
                    </w:rPr>
                    <w:t xml:space="preserve"> (HS có thể lấy điểm khác)</w:t>
                  </w:r>
                </w:p>
                <w:p w:rsidR="00CA7B2F" w:rsidRPr="003975E3" w:rsidRDefault="00CA7B2F" w:rsidP="008D3CA5">
                  <w:pPr>
                    <w:rPr>
                      <w:color w:val="000000"/>
                      <w:sz w:val="26"/>
                      <w:szCs w:val="26"/>
                    </w:rPr>
                  </w:pPr>
                  <w:r w:rsidRPr="003975E3">
                    <w:rPr>
                      <w:color w:val="000000"/>
                      <w:sz w:val="26"/>
                      <w:szCs w:val="26"/>
                    </w:rPr>
                    <w:t>Đồ thị cắt trục Oy tại B</w:t>
                  </w:r>
                  <w:r w:rsidRPr="003975E3">
                    <w:rPr>
                      <w:rFonts w:asciiTheme="minorHAnsi" w:eastAsiaTheme="minorHAnsi" w:hAnsiTheme="minorHAnsi" w:cstheme="minorBidi"/>
                      <w:color w:val="000000"/>
                      <w:position w:val="-12"/>
                      <w:sz w:val="26"/>
                      <w:szCs w:val="26"/>
                    </w:rPr>
                    <w:object w:dxaOrig="780" w:dyaOrig="360">
                      <v:shape id="_x0000_i1338" type="#_x0000_t75" style="width:39pt;height:18pt" o:ole="">
                        <v:imagedata r:id="rId604" o:title=""/>
                      </v:shape>
                      <o:OLEObject Type="Embed" ProgID="Equation.DSMT4" ShapeID="_x0000_i1338" DrawAspect="Content" ObjectID="_1586711101" r:id="rId605"/>
                    </w:object>
                  </w:r>
                  <w:r w:rsidRPr="003975E3">
                    <w:rPr>
                      <w:color w:val="000000"/>
                      <w:sz w:val="26"/>
                      <w:szCs w:val="26"/>
                    </w:rPr>
                    <w:t xml:space="preserve"> (HS có thể lấy điểm khác)</w:t>
                  </w:r>
                </w:p>
                <w:p w:rsidR="00CA7B2F" w:rsidRPr="003975E3" w:rsidRDefault="00CA7B2F" w:rsidP="008D3CA5">
                  <w:pPr>
                    <w:rPr>
                      <w:color w:val="000000"/>
                      <w:sz w:val="26"/>
                      <w:szCs w:val="26"/>
                    </w:rPr>
                  </w:pPr>
                  <w:r w:rsidRPr="003975E3">
                    <w:rPr>
                      <w:color w:val="000000"/>
                      <w:sz w:val="26"/>
                      <w:szCs w:val="26"/>
                    </w:rPr>
                    <w:t>Vẽ được đồ thị hàm số</w:t>
                  </w:r>
                </w:p>
              </w:tc>
              <w:tc>
                <w:tcPr>
                  <w:tcW w:w="854" w:type="dxa"/>
                </w:tcPr>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r w:rsidRPr="003975E3">
                    <w:rPr>
                      <w:color w:val="000000"/>
                      <w:sz w:val="26"/>
                      <w:szCs w:val="26"/>
                    </w:rPr>
                    <w:t>0,5</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b</w:t>
                  </w:r>
                </w:p>
              </w:tc>
              <w:tc>
                <w:tcPr>
                  <w:tcW w:w="7339" w:type="dxa"/>
                </w:tcPr>
                <w:p w:rsidR="00CA7B2F" w:rsidRPr="003975E3" w:rsidRDefault="00CA7B2F" w:rsidP="008D3CA5">
                  <w:pPr>
                    <w:jc w:val="center"/>
                    <w:rPr>
                      <w:color w:val="000000"/>
                      <w:sz w:val="26"/>
                      <w:szCs w:val="26"/>
                    </w:rPr>
                  </w:pPr>
                  <w:r w:rsidRPr="003975E3">
                    <w:rPr>
                      <w:color w:val="000000"/>
                      <w:sz w:val="26"/>
                      <w:szCs w:val="26"/>
                    </w:rPr>
                    <w:t xml:space="preserve">Giải hệ phương trình </w:t>
                  </w:r>
                  <w:r w:rsidRPr="003975E3">
                    <w:rPr>
                      <w:rFonts w:asciiTheme="minorHAnsi" w:eastAsiaTheme="minorHAnsi" w:hAnsiTheme="minorHAnsi" w:cstheme="minorBidi"/>
                      <w:color w:val="000000"/>
                      <w:position w:val="-36"/>
                      <w:sz w:val="26"/>
                      <w:szCs w:val="26"/>
                    </w:rPr>
                    <w:object w:dxaOrig="1320" w:dyaOrig="859">
                      <v:shape id="_x0000_i1339" type="#_x0000_t75" style="width:66pt;height:42.75pt" o:ole="">
                        <v:imagedata r:id="rId577" o:title=""/>
                      </v:shape>
                      <o:OLEObject Type="Embed" ProgID="Equation.DSMT4" ShapeID="_x0000_i1339" DrawAspect="Content" ObjectID="_1586711102" r:id="rId606"/>
                    </w:object>
                  </w:r>
                </w:p>
              </w:tc>
              <w:tc>
                <w:tcPr>
                  <w:tcW w:w="854" w:type="dxa"/>
                </w:tcPr>
                <w:p w:rsidR="00CA7B2F" w:rsidRPr="003975E3" w:rsidRDefault="00CA7B2F" w:rsidP="008D3CA5">
                  <w:pPr>
                    <w:jc w:val="center"/>
                    <w:rPr>
                      <w:color w:val="000000"/>
                      <w:sz w:val="26"/>
                      <w:szCs w:val="26"/>
                    </w:rPr>
                  </w:pPr>
                </w:p>
                <w:p w:rsidR="00CA7B2F" w:rsidRPr="003975E3" w:rsidRDefault="00CA7B2F" w:rsidP="008D3CA5">
                  <w:pPr>
                    <w:jc w:val="center"/>
                    <w:rPr>
                      <w:b/>
                      <w:color w:val="000000"/>
                      <w:sz w:val="26"/>
                      <w:szCs w:val="26"/>
                    </w:rPr>
                  </w:pPr>
                  <w:r w:rsidRPr="003975E3">
                    <w:rPr>
                      <w:b/>
                      <w:color w:val="000000"/>
                      <w:sz w:val="26"/>
                      <w:szCs w:val="26"/>
                    </w:rPr>
                    <w:t>1,00</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rPr>
                      <w:color w:val="000000"/>
                      <w:sz w:val="26"/>
                      <w:szCs w:val="26"/>
                    </w:rPr>
                  </w:pPr>
                  <w:r w:rsidRPr="003975E3">
                    <w:rPr>
                      <w:color w:val="000000"/>
                      <w:sz w:val="26"/>
                      <w:szCs w:val="26"/>
                    </w:rPr>
                    <w:t xml:space="preserve">Hệ </w:t>
                  </w:r>
                  <w:r w:rsidRPr="003975E3">
                    <w:rPr>
                      <w:rFonts w:asciiTheme="minorHAnsi" w:eastAsiaTheme="minorHAnsi" w:hAnsiTheme="minorHAnsi" w:cstheme="minorBidi"/>
                      <w:color w:val="000000"/>
                      <w:position w:val="-36"/>
                      <w:sz w:val="26"/>
                      <w:szCs w:val="26"/>
                    </w:rPr>
                    <w:object w:dxaOrig="1840" w:dyaOrig="859">
                      <v:shape id="_x0000_i1340" type="#_x0000_t75" style="width:92.3pt;height:42.75pt" o:ole="">
                        <v:imagedata r:id="rId607" o:title=""/>
                      </v:shape>
                      <o:OLEObject Type="Embed" ProgID="Equation.DSMT4" ShapeID="_x0000_i1340" DrawAspect="Content" ObjectID="_1586711103" r:id="rId608"/>
                    </w:object>
                  </w:r>
                  <w:r w:rsidRPr="003975E3">
                    <w:rPr>
                      <w:color w:val="000000"/>
                      <w:sz w:val="26"/>
                      <w:szCs w:val="26"/>
                    </w:rPr>
                    <w:t xml:space="preserve"> (HS có thể dùng phép thế hoặc phép trừ)</w:t>
                  </w:r>
                </w:p>
                <w:p w:rsidR="00CA7B2F" w:rsidRPr="003975E3" w:rsidRDefault="00CA7B2F" w:rsidP="008D3CA5">
                  <w:pPr>
                    <w:rPr>
                      <w:color w:val="000000"/>
                      <w:sz w:val="26"/>
                      <w:szCs w:val="26"/>
                    </w:rPr>
                  </w:pPr>
                  <w:r w:rsidRPr="003975E3">
                    <w:rPr>
                      <w:color w:val="000000"/>
                      <w:sz w:val="26"/>
                      <w:szCs w:val="26"/>
                    </w:rPr>
                    <w:t xml:space="preserve">Tìm được </w:t>
                  </w:r>
                  <w:r w:rsidRPr="003975E3">
                    <w:rPr>
                      <w:rFonts w:asciiTheme="minorHAnsi" w:eastAsiaTheme="minorHAnsi" w:hAnsiTheme="minorHAnsi" w:cstheme="minorBidi"/>
                      <w:color w:val="000000"/>
                      <w:position w:val="-6"/>
                      <w:sz w:val="26"/>
                      <w:szCs w:val="26"/>
                    </w:rPr>
                    <w:object w:dxaOrig="620" w:dyaOrig="300">
                      <v:shape id="_x0000_i1341" type="#_x0000_t75" style="width:30.75pt;height:15pt" o:ole="">
                        <v:imagedata r:id="rId609" o:title=""/>
                      </v:shape>
                      <o:OLEObject Type="Embed" ProgID="Equation.DSMT4" ShapeID="_x0000_i1341" DrawAspect="Content" ObjectID="_1586711104" r:id="rId610"/>
                    </w:object>
                  </w:r>
                </w:p>
                <w:p w:rsidR="00CA7B2F" w:rsidRPr="003975E3" w:rsidRDefault="00CA7B2F" w:rsidP="008D3CA5">
                  <w:pPr>
                    <w:rPr>
                      <w:color w:val="000000"/>
                      <w:sz w:val="26"/>
                      <w:szCs w:val="26"/>
                    </w:rPr>
                  </w:pPr>
                  <w:r w:rsidRPr="003975E3">
                    <w:rPr>
                      <w:color w:val="000000"/>
                      <w:sz w:val="26"/>
                      <w:szCs w:val="26"/>
                    </w:rPr>
                    <w:t xml:space="preserve">Tìm được </w:t>
                  </w:r>
                  <w:r w:rsidRPr="003975E3">
                    <w:rPr>
                      <w:rFonts w:asciiTheme="minorHAnsi" w:eastAsiaTheme="minorHAnsi" w:hAnsiTheme="minorHAnsi" w:cstheme="minorBidi"/>
                      <w:color w:val="000000"/>
                      <w:position w:val="-12"/>
                      <w:sz w:val="26"/>
                      <w:szCs w:val="26"/>
                    </w:rPr>
                    <w:object w:dxaOrig="620" w:dyaOrig="360">
                      <v:shape id="_x0000_i1342" type="#_x0000_t75" style="width:30.75pt;height:18pt" o:ole="">
                        <v:imagedata r:id="rId611" o:title=""/>
                      </v:shape>
                      <o:OLEObject Type="Embed" ProgID="Equation.DSMT4" ShapeID="_x0000_i1342" DrawAspect="Content" ObjectID="_1586711105" r:id="rId612"/>
                    </w:object>
                  </w:r>
                </w:p>
                <w:p w:rsidR="00CA7B2F" w:rsidRPr="003975E3" w:rsidRDefault="00CA7B2F" w:rsidP="008D3CA5">
                  <w:pPr>
                    <w:rPr>
                      <w:color w:val="000000"/>
                      <w:sz w:val="26"/>
                      <w:szCs w:val="26"/>
                    </w:rPr>
                  </w:pPr>
                  <w:r w:rsidRPr="003975E3">
                    <w:rPr>
                      <w:color w:val="000000"/>
                      <w:sz w:val="26"/>
                      <w:szCs w:val="26"/>
                    </w:rPr>
                    <w:t xml:space="preserve">Kết luận. Hệ có nghiệm duy nhất </w:t>
                  </w:r>
                  <w:r w:rsidRPr="003975E3">
                    <w:rPr>
                      <w:rFonts w:asciiTheme="minorHAnsi" w:eastAsiaTheme="minorHAnsi" w:hAnsiTheme="minorHAnsi" w:cstheme="minorBidi"/>
                      <w:color w:val="000000"/>
                      <w:position w:val="-12"/>
                      <w:sz w:val="26"/>
                      <w:szCs w:val="26"/>
                    </w:rPr>
                    <w:object w:dxaOrig="1260" w:dyaOrig="360">
                      <v:shape id="_x0000_i1343" type="#_x0000_t75" style="width:63pt;height:18pt" o:ole="">
                        <v:imagedata r:id="rId613" o:title=""/>
                      </v:shape>
                      <o:OLEObject Type="Embed" ProgID="Equation.DSMT4" ShapeID="_x0000_i1343" DrawAspect="Content" ObjectID="_1586711106" r:id="rId614"/>
                    </w:object>
                  </w:r>
                </w:p>
              </w:tc>
              <w:tc>
                <w:tcPr>
                  <w:tcW w:w="854" w:type="dxa"/>
                </w:tcPr>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r w:rsidRPr="003975E3">
                    <w:rPr>
                      <w:color w:val="000000"/>
                      <w:sz w:val="26"/>
                      <w:szCs w:val="26"/>
                    </w:rPr>
                    <w:t>0,25</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c</w:t>
                  </w:r>
                </w:p>
              </w:tc>
              <w:tc>
                <w:tcPr>
                  <w:tcW w:w="7339" w:type="dxa"/>
                </w:tcPr>
                <w:p w:rsidR="00CA7B2F" w:rsidRPr="003975E3" w:rsidRDefault="00CA7B2F" w:rsidP="008D3CA5">
                  <w:pPr>
                    <w:jc w:val="center"/>
                    <w:rPr>
                      <w:color w:val="000000"/>
                      <w:sz w:val="26"/>
                      <w:szCs w:val="26"/>
                    </w:rPr>
                  </w:pPr>
                  <w:r w:rsidRPr="003975E3">
                    <w:rPr>
                      <w:color w:val="000000"/>
                      <w:sz w:val="26"/>
                      <w:szCs w:val="26"/>
                    </w:rPr>
                    <w:t xml:space="preserve">Rút gọn biểu thức P = </w:t>
                  </w:r>
                  <w:r w:rsidRPr="003975E3">
                    <w:rPr>
                      <w:rFonts w:asciiTheme="minorHAnsi" w:eastAsiaTheme="minorHAnsi" w:hAnsiTheme="minorHAnsi" w:cstheme="minorBidi"/>
                      <w:color w:val="000000"/>
                      <w:position w:val="-28"/>
                      <w:sz w:val="26"/>
                      <w:szCs w:val="26"/>
                    </w:rPr>
                    <w:object w:dxaOrig="2380" w:dyaOrig="820">
                      <v:shape id="_x0000_i1344" type="#_x0000_t75" style="width:119.25pt;height:41.25pt" o:ole="">
                        <v:imagedata r:id="rId579" o:title=""/>
                      </v:shape>
                      <o:OLEObject Type="Embed" ProgID="Equation.DSMT4" ShapeID="_x0000_i1344" DrawAspect="Content" ObjectID="_1586711107" r:id="rId615"/>
                    </w:object>
                  </w:r>
                  <w:r w:rsidRPr="003975E3">
                    <w:rPr>
                      <w:color w:val="000000"/>
                      <w:sz w:val="26"/>
                      <w:szCs w:val="26"/>
                    </w:rPr>
                    <w:t xml:space="preserve"> với </w:t>
                  </w:r>
                  <w:r w:rsidRPr="003975E3">
                    <w:rPr>
                      <w:rFonts w:asciiTheme="minorHAnsi" w:eastAsiaTheme="minorHAnsi" w:hAnsiTheme="minorHAnsi" w:cstheme="minorBidi"/>
                      <w:color w:val="000000"/>
                      <w:position w:val="-6"/>
                      <w:sz w:val="26"/>
                      <w:szCs w:val="26"/>
                    </w:rPr>
                    <w:object w:dxaOrig="620" w:dyaOrig="300">
                      <v:shape id="_x0000_i1345" type="#_x0000_t75" style="width:30.75pt;height:15pt" o:ole="">
                        <v:imagedata r:id="rId581" o:title=""/>
                      </v:shape>
                      <o:OLEObject Type="Embed" ProgID="Equation.DSMT4" ShapeID="_x0000_i1345" DrawAspect="Content" ObjectID="_1586711108" r:id="rId616"/>
                    </w:object>
                  </w:r>
                </w:p>
              </w:tc>
              <w:tc>
                <w:tcPr>
                  <w:tcW w:w="854" w:type="dxa"/>
                </w:tcPr>
                <w:p w:rsidR="00CA7B2F" w:rsidRPr="003975E3" w:rsidRDefault="00CA7B2F" w:rsidP="008D3CA5">
                  <w:pPr>
                    <w:jc w:val="center"/>
                    <w:rPr>
                      <w:b/>
                      <w:color w:val="000000"/>
                      <w:sz w:val="26"/>
                      <w:szCs w:val="26"/>
                    </w:rPr>
                  </w:pPr>
                </w:p>
                <w:p w:rsidR="00CA7B2F" w:rsidRPr="003975E3" w:rsidRDefault="00CA7B2F" w:rsidP="008D3CA5">
                  <w:pPr>
                    <w:jc w:val="center"/>
                    <w:rPr>
                      <w:color w:val="000000"/>
                      <w:sz w:val="26"/>
                      <w:szCs w:val="26"/>
                    </w:rPr>
                  </w:pPr>
                  <w:r w:rsidRPr="003975E3">
                    <w:rPr>
                      <w:b/>
                      <w:color w:val="000000"/>
                      <w:sz w:val="26"/>
                      <w:szCs w:val="26"/>
                    </w:rPr>
                    <w:t>1,00</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8"/>
                      <w:sz w:val="26"/>
                      <w:szCs w:val="26"/>
                    </w:rPr>
                    <w:object w:dxaOrig="4780" w:dyaOrig="440">
                      <v:shape id="_x0000_i1346" type="#_x0000_t75" style="width:239.25pt;height:21.75pt" o:ole="">
                        <v:imagedata r:id="rId617" o:title=""/>
                      </v:shape>
                      <o:OLEObject Type="Embed" ProgID="Equation.DSMT4" ShapeID="_x0000_i1346" DrawAspect="Content" ObjectID="_1586711109" r:id="rId618"/>
                    </w:objec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12"/>
                      <w:sz w:val="26"/>
                      <w:szCs w:val="26"/>
                    </w:rPr>
                    <w:object w:dxaOrig="1540" w:dyaOrig="440">
                      <v:shape id="_x0000_i1347" type="#_x0000_t75" style="width:77.25pt;height:21.75pt" o:ole="">
                        <v:imagedata r:id="rId619" o:title=""/>
                      </v:shape>
                      <o:OLEObject Type="Embed" ProgID="Equation.DSMT4" ShapeID="_x0000_i1347" DrawAspect="Content" ObjectID="_1586711110" r:id="rId620"/>
                    </w:objec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12"/>
                      <w:sz w:val="26"/>
                      <w:szCs w:val="26"/>
                    </w:rPr>
                    <w:object w:dxaOrig="2060" w:dyaOrig="420">
                      <v:shape id="_x0000_i1348" type="#_x0000_t75" style="width:102.8pt;height:21pt" o:ole="">
                        <v:imagedata r:id="rId621" o:title=""/>
                      </v:shape>
                      <o:OLEObject Type="Embed" ProgID="Equation.DSMT4" ShapeID="_x0000_i1348" DrawAspect="Content" ObjectID="_1586711111" r:id="rId622"/>
                    </w:object>
                  </w:r>
                </w:p>
                <w:p w:rsidR="00CA7B2F" w:rsidRPr="003975E3" w:rsidRDefault="00CA7B2F" w:rsidP="008D3CA5">
                  <w:pPr>
                    <w:rPr>
                      <w:color w:val="000000"/>
                      <w:sz w:val="26"/>
                      <w:szCs w:val="26"/>
                    </w:rPr>
                  </w:pPr>
                  <w:r w:rsidRPr="003975E3">
                    <w:rPr>
                      <w:color w:val="000000"/>
                      <w:sz w:val="26"/>
                      <w:szCs w:val="26"/>
                    </w:rPr>
                    <w:t xml:space="preserve">P = </w:t>
                  </w:r>
                  <w:r w:rsidRPr="003975E3">
                    <w:rPr>
                      <w:rFonts w:asciiTheme="minorHAnsi" w:eastAsiaTheme="minorHAnsi" w:hAnsiTheme="minorHAnsi" w:cstheme="minorBidi"/>
                      <w:color w:val="000000"/>
                      <w:position w:val="-32"/>
                      <w:sz w:val="26"/>
                      <w:szCs w:val="26"/>
                    </w:rPr>
                    <w:object w:dxaOrig="480" w:dyaOrig="760">
                      <v:shape id="_x0000_i1349" type="#_x0000_t75" style="width:24pt;height:38.25pt" o:ole="">
                        <v:imagedata r:id="rId623" o:title=""/>
                      </v:shape>
                      <o:OLEObject Type="Embed" ProgID="Equation.DSMT4" ShapeID="_x0000_i1349" DrawAspect="Content" ObjectID="_1586711112" r:id="rId624"/>
                    </w:object>
                  </w:r>
                  <w:r w:rsidRPr="003975E3">
                    <w:rPr>
                      <w:color w:val="000000"/>
                      <w:sz w:val="26"/>
                      <w:szCs w:val="26"/>
                    </w:rPr>
                    <w:t xml:space="preserve"> hoặc </w:t>
                  </w:r>
                  <w:r w:rsidRPr="003975E3">
                    <w:rPr>
                      <w:rFonts w:asciiTheme="minorHAnsi" w:eastAsiaTheme="minorHAnsi" w:hAnsiTheme="minorHAnsi" w:cstheme="minorBidi"/>
                      <w:color w:val="000000"/>
                      <w:position w:val="-28"/>
                      <w:sz w:val="26"/>
                      <w:szCs w:val="26"/>
                    </w:rPr>
                    <w:object w:dxaOrig="620" w:dyaOrig="780">
                      <v:shape id="_x0000_i1350" type="#_x0000_t75" style="width:30.75pt;height:39pt" o:ole="">
                        <v:imagedata r:id="rId625" o:title=""/>
                      </v:shape>
                      <o:OLEObject Type="Embed" ProgID="Equation.DSMT4" ShapeID="_x0000_i1350" DrawAspect="Content" ObjectID="_1586711113" r:id="rId626"/>
                    </w:object>
                  </w:r>
                </w:p>
              </w:tc>
              <w:tc>
                <w:tcPr>
                  <w:tcW w:w="854" w:type="dxa"/>
                </w:tcPr>
                <w:p w:rsidR="00CA7B2F" w:rsidRPr="003975E3" w:rsidRDefault="00CA7B2F" w:rsidP="008D3CA5">
                  <w:pPr>
                    <w:spacing w:line="360" w:lineRule="auto"/>
                    <w:jc w:val="center"/>
                    <w:rPr>
                      <w:color w:val="000000"/>
                      <w:sz w:val="26"/>
                      <w:szCs w:val="26"/>
                    </w:rPr>
                  </w:pPr>
                  <w:r w:rsidRPr="003975E3">
                    <w:rPr>
                      <w:color w:val="000000"/>
                      <w:sz w:val="26"/>
                      <w:szCs w:val="26"/>
                    </w:rPr>
                    <w:t>0,25</w:t>
                  </w:r>
                </w:p>
                <w:p w:rsidR="00CA7B2F" w:rsidRPr="003975E3" w:rsidRDefault="00CA7B2F" w:rsidP="008D3CA5">
                  <w:pPr>
                    <w:spacing w:line="360" w:lineRule="auto"/>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tc>
            </w:tr>
            <w:tr w:rsidR="00CA7B2F" w:rsidRPr="003975E3" w:rsidTr="008D3CA5">
              <w:tc>
                <w:tcPr>
                  <w:tcW w:w="714" w:type="dxa"/>
                </w:tcPr>
                <w:p w:rsidR="00CA7B2F" w:rsidRPr="003975E3" w:rsidRDefault="00CA7B2F" w:rsidP="008D3CA5">
                  <w:pPr>
                    <w:jc w:val="center"/>
                    <w:rPr>
                      <w:color w:val="000000"/>
                      <w:sz w:val="26"/>
                      <w:szCs w:val="26"/>
                    </w:rPr>
                  </w:pPr>
                  <w:r w:rsidRPr="003975E3">
                    <w:rPr>
                      <w:color w:val="000000"/>
                      <w:sz w:val="26"/>
                      <w:szCs w:val="26"/>
                    </w:rPr>
                    <w:t>2</w:t>
                  </w:r>
                </w:p>
              </w:tc>
              <w:tc>
                <w:tcPr>
                  <w:tcW w:w="419" w:type="dxa"/>
                </w:tcPr>
                <w:p w:rsidR="00CA7B2F" w:rsidRPr="003975E3" w:rsidRDefault="00CA7B2F" w:rsidP="008D3CA5">
                  <w:pPr>
                    <w:jc w:val="center"/>
                    <w:rPr>
                      <w:color w:val="000000"/>
                      <w:sz w:val="26"/>
                      <w:szCs w:val="26"/>
                    </w:rPr>
                  </w:pPr>
                  <w:r w:rsidRPr="003975E3">
                    <w:rPr>
                      <w:color w:val="000000"/>
                      <w:sz w:val="26"/>
                      <w:szCs w:val="26"/>
                    </w:rPr>
                    <w:t>a</w:t>
                  </w:r>
                </w:p>
              </w:tc>
              <w:tc>
                <w:tcPr>
                  <w:tcW w:w="7339" w:type="dxa"/>
                </w:tcPr>
                <w:p w:rsidR="00CA7B2F" w:rsidRPr="003975E3" w:rsidRDefault="00CA7B2F" w:rsidP="008D3CA5">
                  <w:pPr>
                    <w:jc w:val="center"/>
                    <w:rPr>
                      <w:color w:val="000000"/>
                      <w:sz w:val="26"/>
                      <w:szCs w:val="26"/>
                    </w:rPr>
                  </w:pPr>
                  <w:r w:rsidRPr="003975E3">
                    <w:rPr>
                      <w:color w:val="000000"/>
                      <w:sz w:val="26"/>
                      <w:szCs w:val="26"/>
                    </w:rPr>
                    <w:t xml:space="preserve">Giải phương trình </w:t>
                  </w:r>
                  <w:r w:rsidRPr="003975E3">
                    <w:rPr>
                      <w:rFonts w:asciiTheme="minorHAnsi" w:eastAsiaTheme="minorHAnsi" w:hAnsiTheme="minorHAnsi" w:cstheme="minorBidi"/>
                      <w:color w:val="000000"/>
                      <w:position w:val="-6"/>
                      <w:sz w:val="26"/>
                      <w:szCs w:val="26"/>
                    </w:rPr>
                    <w:object w:dxaOrig="1740" w:dyaOrig="360">
                      <v:shape id="_x0000_i1351" type="#_x0000_t75" style="width:87pt;height:18pt" o:ole="">
                        <v:imagedata r:id="rId583" o:title=""/>
                      </v:shape>
                      <o:OLEObject Type="Embed" ProgID="Equation.DSMT4" ShapeID="_x0000_i1351" DrawAspect="Content" ObjectID="_1586711114" r:id="rId627"/>
                    </w:object>
                  </w:r>
                  <w:r w:rsidRPr="003975E3">
                    <w:rPr>
                      <w:color w:val="000000"/>
                      <w:sz w:val="26"/>
                      <w:szCs w:val="26"/>
                    </w:rPr>
                    <w:t xml:space="preserve"> khi </w:t>
                  </w:r>
                  <w:r w:rsidRPr="003975E3">
                    <w:rPr>
                      <w:rFonts w:asciiTheme="minorHAnsi" w:eastAsiaTheme="minorHAnsi" w:hAnsiTheme="minorHAnsi" w:cstheme="minorBidi"/>
                      <w:color w:val="000000"/>
                      <w:position w:val="-6"/>
                      <w:sz w:val="26"/>
                      <w:szCs w:val="26"/>
                    </w:rPr>
                    <w:object w:dxaOrig="639" w:dyaOrig="300">
                      <v:shape id="_x0000_i1352" type="#_x0000_t75" style="width:32.25pt;height:15pt" o:ole="">
                        <v:imagedata r:id="rId585" o:title=""/>
                      </v:shape>
                      <o:OLEObject Type="Embed" ProgID="Equation.DSMT4" ShapeID="_x0000_i1352" DrawAspect="Content" ObjectID="_1586711115" r:id="rId628"/>
                    </w:object>
                  </w:r>
                  <w:r w:rsidRPr="003975E3">
                    <w:rPr>
                      <w:color w:val="000000"/>
                      <w:sz w:val="26"/>
                      <w:szCs w:val="26"/>
                    </w:rPr>
                    <w:t>.</w:t>
                  </w:r>
                </w:p>
              </w:tc>
              <w:tc>
                <w:tcPr>
                  <w:tcW w:w="854" w:type="dxa"/>
                </w:tcPr>
                <w:p w:rsidR="00CA7B2F" w:rsidRPr="003975E3" w:rsidRDefault="00CA7B2F" w:rsidP="008D3CA5">
                  <w:pPr>
                    <w:jc w:val="center"/>
                    <w:rPr>
                      <w:color w:val="000000"/>
                      <w:sz w:val="26"/>
                      <w:szCs w:val="26"/>
                    </w:rPr>
                  </w:pPr>
                  <w:r w:rsidRPr="003975E3">
                    <w:rPr>
                      <w:b/>
                      <w:color w:val="000000"/>
                      <w:sz w:val="26"/>
                      <w:szCs w:val="26"/>
                    </w:rPr>
                    <w:t>1,00</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6"/>
                      <w:sz w:val="26"/>
                      <w:szCs w:val="26"/>
                    </w:rPr>
                    <w:object w:dxaOrig="639" w:dyaOrig="300">
                      <v:shape id="_x0000_i1353" type="#_x0000_t75" style="width:32.25pt;height:15pt" o:ole="">
                        <v:imagedata r:id="rId629" o:title=""/>
                      </v:shape>
                      <o:OLEObject Type="Embed" ProgID="Equation.DSMT4" ShapeID="_x0000_i1353" DrawAspect="Content" ObjectID="_1586711116" r:id="rId630"/>
                    </w:object>
                  </w:r>
                  <w:r w:rsidRPr="003975E3">
                    <w:rPr>
                      <w:color w:val="000000"/>
                      <w:sz w:val="26"/>
                      <w:szCs w:val="26"/>
                    </w:rPr>
                    <w:t xml:space="preserve"> ta có phương trình </w:t>
                  </w:r>
                  <w:r w:rsidRPr="003975E3">
                    <w:rPr>
                      <w:rFonts w:asciiTheme="minorHAnsi" w:eastAsiaTheme="minorHAnsi" w:hAnsiTheme="minorHAnsi" w:cstheme="minorBidi"/>
                      <w:color w:val="000000"/>
                      <w:position w:val="-6"/>
                      <w:sz w:val="26"/>
                      <w:szCs w:val="26"/>
                    </w:rPr>
                    <w:object w:dxaOrig="1620" w:dyaOrig="360">
                      <v:shape id="_x0000_i1354" type="#_x0000_t75" style="width:81pt;height:18pt" o:ole="">
                        <v:imagedata r:id="rId631" o:title=""/>
                      </v:shape>
                      <o:OLEObject Type="Embed" ProgID="Equation.DSMT4" ShapeID="_x0000_i1354" DrawAspect="Content" ObjectID="_1586711117" r:id="rId632"/>
                    </w:objec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6"/>
                      <w:sz w:val="26"/>
                      <w:szCs w:val="26"/>
                    </w:rPr>
                    <w:object w:dxaOrig="1460" w:dyaOrig="300">
                      <v:shape id="_x0000_i1355" type="#_x0000_t75" style="width:72.8pt;height:15pt" o:ole="">
                        <v:imagedata r:id="rId633" o:title=""/>
                      </v:shape>
                      <o:OLEObject Type="Embed" ProgID="Equation.DSMT4" ShapeID="_x0000_i1355" DrawAspect="Content" ObjectID="_1586711118" r:id="rId634"/>
                    </w:objec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26"/>
                      <w:sz w:val="26"/>
                      <w:szCs w:val="26"/>
                    </w:rPr>
                    <w:object w:dxaOrig="1320" w:dyaOrig="760">
                      <v:shape id="_x0000_i1356" type="#_x0000_t75" style="width:66pt;height:38.25pt" o:ole="">
                        <v:imagedata r:id="rId635" o:title=""/>
                      </v:shape>
                      <o:OLEObject Type="Embed" ProgID="Equation.DSMT4" ShapeID="_x0000_i1356" DrawAspect="Content" ObjectID="_1586711119" r:id="rId636"/>
                    </w:object>
                  </w:r>
                  <w:r w:rsidRPr="003975E3">
                    <w:rPr>
                      <w:color w:val="000000"/>
                      <w:sz w:val="26"/>
                      <w:szCs w:val="26"/>
                    </w:rPr>
                    <w:t xml:space="preserve">, </w:t>
                  </w:r>
                  <w:r w:rsidRPr="003975E3">
                    <w:rPr>
                      <w:rFonts w:asciiTheme="minorHAnsi" w:eastAsiaTheme="minorHAnsi" w:hAnsiTheme="minorHAnsi" w:cstheme="minorBidi"/>
                      <w:color w:val="000000"/>
                      <w:position w:val="-26"/>
                      <w:sz w:val="26"/>
                      <w:szCs w:val="26"/>
                    </w:rPr>
                    <w:object w:dxaOrig="1359" w:dyaOrig="760">
                      <v:shape id="_x0000_i1357" type="#_x0000_t75" style="width:68.2pt;height:38.25pt" o:ole="">
                        <v:imagedata r:id="rId637" o:title=""/>
                      </v:shape>
                      <o:OLEObject Type="Embed" ProgID="Equation.DSMT4" ShapeID="_x0000_i1357" DrawAspect="Content" ObjectID="_1586711120" r:id="rId638"/>
                    </w:object>
                  </w:r>
                  <w:r w:rsidRPr="003975E3">
                    <w:rPr>
                      <w:color w:val="000000"/>
                      <w:sz w:val="26"/>
                      <w:szCs w:val="26"/>
                    </w:rPr>
                    <w:t xml:space="preserve"> (mỗi nghiệm đúng cho 0,25)</w:t>
                  </w:r>
                </w:p>
              </w:tc>
              <w:tc>
                <w:tcPr>
                  <w:tcW w:w="854" w:type="dxa"/>
                </w:tcPr>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0,5</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r w:rsidRPr="003975E3">
                    <w:rPr>
                      <w:color w:val="000000"/>
                      <w:sz w:val="26"/>
                      <w:szCs w:val="26"/>
                    </w:rPr>
                    <w:t>b</w:t>
                  </w:r>
                </w:p>
              </w:tc>
              <w:tc>
                <w:tcPr>
                  <w:tcW w:w="7339" w:type="dxa"/>
                </w:tcPr>
                <w:p w:rsidR="00CA7B2F" w:rsidRPr="003975E3" w:rsidRDefault="00CA7B2F" w:rsidP="008D3CA5">
                  <w:pPr>
                    <w:jc w:val="center"/>
                    <w:rPr>
                      <w:color w:val="000000"/>
                      <w:sz w:val="26"/>
                      <w:szCs w:val="26"/>
                    </w:rPr>
                  </w:pPr>
                  <w:r w:rsidRPr="003975E3">
                    <w:rPr>
                      <w:color w:val="000000"/>
                      <w:sz w:val="26"/>
                      <w:szCs w:val="26"/>
                    </w:rPr>
                    <w:t xml:space="preserve">Tìm </w:t>
                  </w:r>
                  <w:r w:rsidRPr="003975E3">
                    <w:rPr>
                      <w:i/>
                      <w:color w:val="000000"/>
                      <w:sz w:val="26"/>
                      <w:szCs w:val="26"/>
                    </w:rPr>
                    <w:t>m</w:t>
                  </w:r>
                  <w:r w:rsidRPr="003975E3">
                    <w:rPr>
                      <w:color w:val="000000"/>
                      <w:sz w:val="26"/>
                      <w:szCs w:val="26"/>
                    </w:rPr>
                    <w:t xml:space="preserve"> để </w:t>
                  </w:r>
                  <w:r w:rsidRPr="003975E3">
                    <w:rPr>
                      <w:rFonts w:asciiTheme="minorHAnsi" w:eastAsiaTheme="minorHAnsi" w:hAnsiTheme="minorHAnsi" w:cstheme="minorBidi"/>
                      <w:color w:val="000000"/>
                      <w:position w:val="-12"/>
                      <w:sz w:val="26"/>
                      <w:szCs w:val="26"/>
                    </w:rPr>
                    <w:object w:dxaOrig="600" w:dyaOrig="380">
                      <v:shape id="_x0000_i1358" type="#_x0000_t75" style="width:30pt;height:18.75pt" o:ole="">
                        <v:imagedata r:id="rId587" o:title=""/>
                      </v:shape>
                      <o:OLEObject Type="Embed" ProgID="Equation.DSMT4" ShapeID="_x0000_i1358" DrawAspect="Content" ObjectID="_1586711121" r:id="rId639"/>
                    </w:object>
                  </w:r>
                  <w:r w:rsidRPr="003975E3">
                    <w:rPr>
                      <w:color w:val="000000"/>
                      <w:sz w:val="26"/>
                      <w:szCs w:val="26"/>
                    </w:rPr>
                    <w:t xml:space="preserve"> thỏa mãn </w:t>
                  </w:r>
                  <w:r w:rsidRPr="003975E3">
                    <w:rPr>
                      <w:rFonts w:asciiTheme="minorHAnsi" w:eastAsiaTheme="minorHAnsi" w:hAnsiTheme="minorHAnsi" w:cstheme="minorBidi"/>
                      <w:color w:val="000000"/>
                      <w:position w:val="-14"/>
                      <w:sz w:val="26"/>
                      <w:szCs w:val="26"/>
                    </w:rPr>
                    <w:object w:dxaOrig="2700" w:dyaOrig="499">
                      <v:shape id="_x0000_i1359" type="#_x0000_t75" style="width:135pt;height:24.75pt" o:ole="">
                        <v:imagedata r:id="rId589" o:title=""/>
                      </v:shape>
                      <o:OLEObject Type="Embed" ProgID="Equation.DSMT4" ShapeID="_x0000_i1359" DrawAspect="Content" ObjectID="_1586711122" r:id="rId640"/>
                    </w:object>
                  </w:r>
                </w:p>
              </w:tc>
              <w:tc>
                <w:tcPr>
                  <w:tcW w:w="854" w:type="dxa"/>
                </w:tcPr>
                <w:p w:rsidR="00CA7B2F" w:rsidRPr="003975E3" w:rsidRDefault="00CA7B2F" w:rsidP="008D3CA5">
                  <w:pPr>
                    <w:jc w:val="center"/>
                    <w:rPr>
                      <w:color w:val="000000"/>
                      <w:sz w:val="26"/>
                      <w:szCs w:val="26"/>
                    </w:rPr>
                  </w:pPr>
                  <w:r w:rsidRPr="003975E3">
                    <w:rPr>
                      <w:b/>
                      <w:color w:val="000000"/>
                      <w:sz w:val="26"/>
                      <w:szCs w:val="26"/>
                    </w:rPr>
                    <w:t>1,00</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rPr>
                      <w:color w:val="000000"/>
                      <w:sz w:val="26"/>
                      <w:szCs w:val="26"/>
                    </w:rPr>
                  </w:pPr>
                  <w:r w:rsidRPr="003975E3">
                    <w:rPr>
                      <w:color w:val="000000"/>
                      <w:sz w:val="26"/>
                      <w:szCs w:val="26"/>
                    </w:rPr>
                    <w:t xml:space="preserve">Pt (1) có hai nghiệm phân biệt </w:t>
                  </w:r>
                  <w:r w:rsidRPr="003975E3">
                    <w:rPr>
                      <w:rFonts w:asciiTheme="minorHAnsi" w:eastAsiaTheme="minorHAnsi" w:hAnsiTheme="minorHAnsi" w:cstheme="minorBidi"/>
                      <w:color w:val="000000"/>
                      <w:position w:val="-26"/>
                      <w:sz w:val="26"/>
                      <w:szCs w:val="26"/>
                    </w:rPr>
                    <w:object w:dxaOrig="3100" w:dyaOrig="700">
                      <v:shape id="_x0000_i1360" type="#_x0000_t75" style="width:155.3pt;height:35.25pt" o:ole="">
                        <v:imagedata r:id="rId641" o:title=""/>
                      </v:shape>
                      <o:OLEObject Type="Embed" ProgID="Equation.DSMT4" ShapeID="_x0000_i1360" DrawAspect="Content" ObjectID="_1586711123" r:id="rId642"/>
                    </w:object>
                  </w:r>
                  <w:r w:rsidRPr="003975E3">
                    <w:rPr>
                      <w:color w:val="000000"/>
                      <w:sz w:val="26"/>
                      <w:szCs w:val="26"/>
                    </w:rPr>
                    <w:t xml:space="preserve"> (1)</w:t>
                  </w:r>
                </w:p>
                <w:p w:rsidR="00CA7B2F" w:rsidRPr="003975E3" w:rsidRDefault="00CA7B2F" w:rsidP="008D3CA5">
                  <w:pPr>
                    <w:rPr>
                      <w:color w:val="000000"/>
                      <w:sz w:val="26"/>
                      <w:szCs w:val="26"/>
                    </w:rPr>
                  </w:pPr>
                  <w:r w:rsidRPr="003975E3">
                    <w:rPr>
                      <w:color w:val="000000"/>
                      <w:sz w:val="26"/>
                      <w:szCs w:val="26"/>
                    </w:rPr>
                    <w:t xml:space="preserve">Theo định lí Viet </w:t>
                  </w:r>
                  <w:r w:rsidRPr="003975E3">
                    <w:rPr>
                      <w:rFonts w:asciiTheme="minorHAnsi" w:eastAsiaTheme="minorHAnsi" w:hAnsiTheme="minorHAnsi" w:cstheme="minorBidi"/>
                      <w:color w:val="000000"/>
                      <w:position w:val="-12"/>
                      <w:sz w:val="26"/>
                      <w:szCs w:val="26"/>
                    </w:rPr>
                    <w:object w:dxaOrig="2200" w:dyaOrig="380">
                      <v:shape id="_x0000_i1361" type="#_x0000_t75" style="width:110.2pt;height:18.75pt" o:ole="">
                        <v:imagedata r:id="rId643" o:title=""/>
                      </v:shape>
                      <o:OLEObject Type="Embed" ProgID="Equation.DSMT4" ShapeID="_x0000_i1361" DrawAspect="Content" ObjectID="_1586711124" r:id="rId644"/>
                    </w:object>
                  </w:r>
                  <w:r w:rsidRPr="003975E3">
                    <w:rPr>
                      <w:color w:val="000000"/>
                      <w:sz w:val="26"/>
                      <w:szCs w:val="26"/>
                    </w:rPr>
                    <w:t xml:space="preserve">. Bình phương ta được </w:t>
                  </w:r>
                  <w:r w:rsidRPr="003975E3">
                    <w:rPr>
                      <w:rFonts w:asciiTheme="minorHAnsi" w:eastAsiaTheme="minorHAnsi" w:hAnsiTheme="minorHAnsi" w:cstheme="minorBidi"/>
                      <w:color w:val="000000"/>
                      <w:position w:val="-14"/>
                      <w:sz w:val="26"/>
                      <w:szCs w:val="26"/>
                    </w:rPr>
                    <w:object w:dxaOrig="4040" w:dyaOrig="499">
                      <v:shape id="_x0000_i1362" type="#_x0000_t75" style="width:201.8pt;height:24.75pt" o:ole="">
                        <v:imagedata r:id="rId645" o:title=""/>
                      </v:shape>
                      <o:OLEObject Type="Embed" ProgID="Equation.DSMT4" ShapeID="_x0000_i1362" DrawAspect="Content" ObjectID="_1586711125" r:id="rId646"/>
                    </w:objec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14"/>
                      <w:sz w:val="26"/>
                      <w:szCs w:val="26"/>
                    </w:rPr>
                    <w:object w:dxaOrig="4280" w:dyaOrig="499">
                      <v:shape id="_x0000_i1363" type="#_x0000_t75" style="width:213.8pt;height:24.75pt" o:ole="">
                        <v:imagedata r:id="rId647" o:title=""/>
                      </v:shape>
                      <o:OLEObject Type="Embed" ProgID="Equation.DSMT4" ShapeID="_x0000_i1363" DrawAspect="Content" ObjectID="_1586711126" r:id="rId648"/>
                    </w:object>
                  </w:r>
                  <w:r w:rsidRPr="003975E3">
                    <w:rPr>
                      <w:color w:val="000000"/>
                      <w:sz w:val="26"/>
                      <w:szCs w:val="26"/>
                    </w:rPr>
                    <w:t>.</w:t>
                  </w:r>
                </w:p>
                <w:p w:rsidR="00CA7B2F" w:rsidRPr="003975E3" w:rsidRDefault="00CA7B2F" w:rsidP="008D3CA5">
                  <w:pPr>
                    <w:rPr>
                      <w:color w:val="000000"/>
                      <w:sz w:val="26"/>
                      <w:szCs w:val="26"/>
                    </w:rPr>
                  </w:pPr>
                  <w:r w:rsidRPr="003975E3">
                    <w:rPr>
                      <w:color w:val="000000"/>
                      <w:sz w:val="26"/>
                      <w:szCs w:val="26"/>
                    </w:rPr>
                    <w:t xml:space="preserve">Tính được </w:t>
                  </w:r>
                  <w:r w:rsidRPr="003975E3">
                    <w:rPr>
                      <w:rFonts w:asciiTheme="minorHAnsi" w:eastAsiaTheme="minorHAnsi" w:hAnsiTheme="minorHAnsi" w:cstheme="minorBidi"/>
                      <w:color w:val="000000"/>
                      <w:position w:val="-12"/>
                      <w:sz w:val="26"/>
                      <w:szCs w:val="26"/>
                    </w:rPr>
                    <w:object w:dxaOrig="4000" w:dyaOrig="420">
                      <v:shape id="_x0000_i1364" type="#_x0000_t75" style="width:200.2pt;height:21pt" o:ole="">
                        <v:imagedata r:id="rId649" o:title=""/>
                      </v:shape>
                      <o:OLEObject Type="Embed" ProgID="Equation.DSMT4" ShapeID="_x0000_i1364" DrawAspect="Content" ObjectID="_1586711127" r:id="rId650"/>
                    </w:object>
                  </w:r>
                  <w:r w:rsidRPr="003975E3">
                    <w:rPr>
                      <w:color w:val="000000"/>
                      <w:sz w:val="26"/>
                      <w:szCs w:val="26"/>
                    </w:rPr>
                    <w:t xml:space="preserve"> và đưa hệ thức trên về dạng </w:t>
                  </w:r>
                  <w:r w:rsidRPr="003975E3">
                    <w:rPr>
                      <w:rFonts w:asciiTheme="minorHAnsi" w:eastAsiaTheme="minorHAnsi" w:hAnsiTheme="minorHAnsi" w:cstheme="minorBidi"/>
                      <w:color w:val="000000"/>
                      <w:position w:val="-8"/>
                      <w:sz w:val="26"/>
                      <w:szCs w:val="26"/>
                    </w:rPr>
                    <w:object w:dxaOrig="2580" w:dyaOrig="440">
                      <v:shape id="_x0000_i1365" type="#_x0000_t75" style="width:129pt;height:21.75pt" o:ole="">
                        <v:imagedata r:id="rId651" o:title=""/>
                      </v:shape>
                      <o:OLEObject Type="Embed" ProgID="Equation.DSMT4" ShapeID="_x0000_i1365" DrawAspect="Content" ObjectID="_1586711128" r:id="rId652"/>
                    </w:object>
                  </w:r>
                  <w:r w:rsidRPr="003975E3">
                    <w:rPr>
                      <w:color w:val="000000"/>
                      <w:sz w:val="26"/>
                      <w:szCs w:val="26"/>
                    </w:rPr>
                    <w:t xml:space="preserve"> (2)</w: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6"/>
                      <w:sz w:val="26"/>
                      <w:szCs w:val="26"/>
                    </w:rPr>
                    <w:object w:dxaOrig="6440" w:dyaOrig="360">
                      <v:shape id="_x0000_i1366" type="#_x0000_t75" style="width:321.7pt;height:18pt" o:ole="">
                        <v:imagedata r:id="rId653" o:title=""/>
                      </v:shape>
                      <o:OLEObject Type="Embed" ProgID="Equation.DSMT4" ShapeID="_x0000_i1366" DrawAspect="Content" ObjectID="_1586711129" r:id="rId654"/>
                    </w:object>
                  </w:r>
                  <w:r w:rsidRPr="003975E3">
                    <w:rPr>
                      <w:color w:val="000000"/>
                      <w:sz w:val="26"/>
                      <w:szCs w:val="26"/>
                    </w:rPr>
                    <w:t>.</w:t>
                  </w:r>
                </w:p>
                <w:p w:rsidR="00CA7B2F" w:rsidRPr="003975E3" w:rsidRDefault="00CA7B2F" w:rsidP="008D3CA5">
                  <w:pPr>
                    <w:rPr>
                      <w:color w:val="000000"/>
                      <w:sz w:val="26"/>
                      <w:szCs w:val="26"/>
                    </w:rPr>
                  </w:pPr>
                  <w:r w:rsidRPr="003975E3">
                    <w:rPr>
                      <w:color w:val="000000"/>
                      <w:sz w:val="26"/>
                      <w:szCs w:val="26"/>
                    </w:rPr>
                    <w:t xml:space="preserve">Thử lại thấy </w:t>
                  </w:r>
                  <w:r w:rsidRPr="003975E3">
                    <w:rPr>
                      <w:rFonts w:asciiTheme="minorHAnsi" w:eastAsiaTheme="minorHAnsi" w:hAnsiTheme="minorHAnsi" w:cstheme="minorBidi"/>
                      <w:color w:val="000000"/>
                      <w:position w:val="-6"/>
                      <w:sz w:val="26"/>
                      <w:szCs w:val="26"/>
                    </w:rPr>
                    <w:object w:dxaOrig="840" w:dyaOrig="300">
                      <v:shape id="_x0000_i1367" type="#_x0000_t75" style="width:42pt;height:15pt" o:ole="">
                        <v:imagedata r:id="rId655" o:title=""/>
                      </v:shape>
                      <o:OLEObject Type="Embed" ProgID="Equation.DSMT4" ShapeID="_x0000_i1367" DrawAspect="Content" ObjectID="_1586711130" r:id="rId656"/>
                    </w:object>
                  </w:r>
                  <w:r w:rsidRPr="003975E3">
                    <w:rPr>
                      <w:color w:val="000000"/>
                      <w:sz w:val="26"/>
                      <w:szCs w:val="26"/>
                    </w:rPr>
                    <w:t xml:space="preserve"> thỏa mãn pt (2) và điều kiện (1).</w:t>
                  </w:r>
                </w:p>
              </w:tc>
              <w:tc>
                <w:tcPr>
                  <w:tcW w:w="854" w:type="dxa"/>
                </w:tcPr>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tc>
            </w:tr>
            <w:tr w:rsidR="00CA7B2F" w:rsidRPr="003975E3" w:rsidTr="008D3CA5">
              <w:tc>
                <w:tcPr>
                  <w:tcW w:w="714" w:type="dxa"/>
                </w:tcPr>
                <w:p w:rsidR="00CA7B2F" w:rsidRPr="003975E3" w:rsidRDefault="00CA7B2F" w:rsidP="008D3CA5">
                  <w:pPr>
                    <w:jc w:val="center"/>
                    <w:rPr>
                      <w:color w:val="000000"/>
                      <w:sz w:val="26"/>
                      <w:szCs w:val="26"/>
                    </w:rPr>
                  </w:pPr>
                  <w:r w:rsidRPr="003975E3">
                    <w:rPr>
                      <w:color w:val="000000"/>
                      <w:sz w:val="26"/>
                      <w:szCs w:val="26"/>
                    </w:rPr>
                    <w:t>3</w:t>
                  </w: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jc w:val="center"/>
                    <w:rPr>
                      <w:color w:val="000000"/>
                      <w:sz w:val="26"/>
                      <w:szCs w:val="26"/>
                    </w:rPr>
                  </w:pPr>
                  <w:r w:rsidRPr="003975E3">
                    <w:rPr>
                      <w:color w:val="000000"/>
                      <w:sz w:val="26"/>
                      <w:szCs w:val="26"/>
                    </w:rPr>
                    <w:t>Tính vận tốc của canô trong nước yên lặng</w:t>
                  </w:r>
                </w:p>
              </w:tc>
              <w:tc>
                <w:tcPr>
                  <w:tcW w:w="854" w:type="dxa"/>
                </w:tcPr>
                <w:p w:rsidR="00CA7B2F" w:rsidRPr="003975E3" w:rsidRDefault="00CA7B2F" w:rsidP="008D3CA5">
                  <w:pPr>
                    <w:jc w:val="center"/>
                    <w:rPr>
                      <w:color w:val="000000"/>
                      <w:sz w:val="26"/>
                      <w:szCs w:val="26"/>
                    </w:rPr>
                  </w:pPr>
                  <w:r w:rsidRPr="003975E3">
                    <w:rPr>
                      <w:b/>
                      <w:color w:val="000000"/>
                      <w:sz w:val="26"/>
                      <w:szCs w:val="26"/>
                    </w:rPr>
                    <w:t>1,00</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rPr>
                      <w:color w:val="000000"/>
                      <w:sz w:val="26"/>
                      <w:szCs w:val="26"/>
                    </w:rPr>
                  </w:pPr>
                  <w:r w:rsidRPr="003975E3">
                    <w:rPr>
                      <w:color w:val="000000"/>
                      <w:sz w:val="26"/>
                      <w:szCs w:val="26"/>
                    </w:rPr>
                    <w:t xml:space="preserve">Gọi vận tốc canô trong nước yên lặng là </w:t>
                  </w:r>
                  <w:r w:rsidRPr="003975E3">
                    <w:rPr>
                      <w:rFonts w:asciiTheme="minorHAnsi" w:eastAsiaTheme="minorHAnsi" w:hAnsiTheme="minorHAnsi" w:cstheme="minorBidi"/>
                      <w:color w:val="000000"/>
                      <w:position w:val="-12"/>
                      <w:sz w:val="26"/>
                      <w:szCs w:val="26"/>
                    </w:rPr>
                    <w:object w:dxaOrig="1760" w:dyaOrig="360">
                      <v:shape id="_x0000_i1368" type="#_x0000_t75" style="width:87.75pt;height:18pt" o:ole="">
                        <v:imagedata r:id="rId657" o:title=""/>
                      </v:shape>
                      <o:OLEObject Type="Embed" ProgID="Equation.DSMT4" ShapeID="_x0000_i1368" DrawAspect="Content" ObjectID="_1586711131" r:id="rId658"/>
                    </w:object>
                  </w:r>
                </w:p>
                <w:p w:rsidR="00CA7B2F" w:rsidRPr="003975E3" w:rsidRDefault="00CA7B2F" w:rsidP="008D3CA5">
                  <w:pPr>
                    <w:rPr>
                      <w:color w:val="000000"/>
                      <w:sz w:val="26"/>
                      <w:szCs w:val="26"/>
                    </w:rPr>
                  </w:pPr>
                  <w:r w:rsidRPr="003975E3">
                    <w:rPr>
                      <w:color w:val="000000"/>
                      <w:sz w:val="26"/>
                      <w:szCs w:val="26"/>
                    </w:rPr>
                    <w:t xml:space="preserve">Vận tốc canô khi nước xuôi dòng là </w:t>
                  </w:r>
                  <w:r w:rsidRPr="003975E3">
                    <w:rPr>
                      <w:rFonts w:asciiTheme="minorHAnsi" w:eastAsiaTheme="minorHAnsi" w:hAnsiTheme="minorHAnsi" w:cstheme="minorBidi"/>
                      <w:color w:val="000000"/>
                      <w:position w:val="-6"/>
                      <w:sz w:val="26"/>
                      <w:szCs w:val="26"/>
                    </w:rPr>
                    <w:object w:dxaOrig="620" w:dyaOrig="300">
                      <v:shape id="_x0000_i1369" type="#_x0000_t75" style="width:30.75pt;height:15pt" o:ole="">
                        <v:imagedata r:id="rId659" o:title=""/>
                      </v:shape>
                      <o:OLEObject Type="Embed" ProgID="Equation.DSMT4" ShapeID="_x0000_i1369" DrawAspect="Content" ObjectID="_1586711132" r:id="rId660"/>
                    </w:object>
                  </w:r>
                  <w:r w:rsidRPr="003975E3">
                    <w:rPr>
                      <w:color w:val="000000"/>
                      <w:sz w:val="26"/>
                      <w:szCs w:val="26"/>
                    </w:rPr>
                    <w:t xml:space="preserve"> và thời gian canô chạy khi nước xuôi dòng là </w:t>
                  </w:r>
                  <w:r w:rsidRPr="003975E3">
                    <w:rPr>
                      <w:rFonts w:asciiTheme="minorHAnsi" w:eastAsiaTheme="minorHAnsi" w:hAnsiTheme="minorHAnsi" w:cstheme="minorBidi"/>
                      <w:color w:val="000000"/>
                      <w:position w:val="-28"/>
                      <w:sz w:val="26"/>
                      <w:szCs w:val="26"/>
                    </w:rPr>
                    <w:object w:dxaOrig="660" w:dyaOrig="720">
                      <v:shape id="_x0000_i1370" type="#_x0000_t75" style="width:33pt;height:36pt" o:ole="">
                        <v:imagedata r:id="rId661" o:title=""/>
                      </v:shape>
                      <o:OLEObject Type="Embed" ProgID="Equation.DSMT4" ShapeID="_x0000_i1370" DrawAspect="Content" ObjectID="_1586711133" r:id="rId662"/>
                    </w:object>
                  </w:r>
                  <w:r w:rsidRPr="003975E3">
                    <w:rPr>
                      <w:color w:val="000000"/>
                      <w:sz w:val="26"/>
                      <w:szCs w:val="26"/>
                    </w:rPr>
                    <w:t>.</w:t>
                  </w:r>
                </w:p>
                <w:p w:rsidR="00CA7B2F" w:rsidRPr="003975E3" w:rsidRDefault="00CA7B2F" w:rsidP="008D3CA5">
                  <w:pPr>
                    <w:rPr>
                      <w:color w:val="000000"/>
                      <w:sz w:val="26"/>
                      <w:szCs w:val="26"/>
                    </w:rPr>
                  </w:pPr>
                  <w:r w:rsidRPr="003975E3">
                    <w:rPr>
                      <w:color w:val="000000"/>
                      <w:sz w:val="26"/>
                      <w:szCs w:val="26"/>
                    </w:rPr>
                    <w:t xml:space="preserve">Vận tốc canô khi nước ngược dòng là </w:t>
                  </w:r>
                  <w:r w:rsidRPr="003975E3">
                    <w:rPr>
                      <w:rFonts w:asciiTheme="minorHAnsi" w:eastAsiaTheme="minorHAnsi" w:hAnsiTheme="minorHAnsi" w:cstheme="minorBidi"/>
                      <w:color w:val="000000"/>
                      <w:position w:val="-6"/>
                      <w:sz w:val="26"/>
                      <w:szCs w:val="26"/>
                    </w:rPr>
                    <w:object w:dxaOrig="620" w:dyaOrig="300">
                      <v:shape id="_x0000_i1371" type="#_x0000_t75" style="width:30.75pt;height:15pt" o:ole="">
                        <v:imagedata r:id="rId663" o:title=""/>
                      </v:shape>
                      <o:OLEObject Type="Embed" ProgID="Equation.DSMT4" ShapeID="_x0000_i1371" DrawAspect="Content" ObjectID="_1586711134" r:id="rId664"/>
                    </w:object>
                  </w:r>
                  <w:r w:rsidRPr="003975E3">
                    <w:rPr>
                      <w:color w:val="000000"/>
                      <w:sz w:val="26"/>
                      <w:szCs w:val="26"/>
                    </w:rPr>
                    <w:t xml:space="preserve"> và thời gian canô chạy khi nước ngược dòng là </w:t>
                  </w:r>
                  <w:r w:rsidRPr="003975E3">
                    <w:rPr>
                      <w:rFonts w:asciiTheme="minorHAnsi" w:eastAsiaTheme="minorHAnsi" w:hAnsiTheme="minorHAnsi" w:cstheme="minorBidi"/>
                      <w:color w:val="000000"/>
                      <w:position w:val="-28"/>
                      <w:sz w:val="26"/>
                      <w:szCs w:val="26"/>
                    </w:rPr>
                    <w:object w:dxaOrig="660" w:dyaOrig="720">
                      <v:shape id="_x0000_i1372" type="#_x0000_t75" style="width:33pt;height:36pt" o:ole="">
                        <v:imagedata r:id="rId665" o:title=""/>
                      </v:shape>
                      <o:OLEObject Type="Embed" ProgID="Equation.DSMT4" ShapeID="_x0000_i1372" DrawAspect="Content" ObjectID="_1586711135" r:id="rId666"/>
                    </w:object>
                  </w:r>
                  <w:r w:rsidRPr="003975E3">
                    <w:rPr>
                      <w:color w:val="000000"/>
                      <w:sz w:val="26"/>
                      <w:szCs w:val="26"/>
                    </w:rPr>
                    <w:t>.</w:t>
                  </w:r>
                </w:p>
                <w:p w:rsidR="00CA7B2F" w:rsidRPr="003975E3" w:rsidRDefault="00CA7B2F" w:rsidP="008D3CA5">
                  <w:pPr>
                    <w:rPr>
                      <w:color w:val="000000"/>
                      <w:sz w:val="26"/>
                      <w:szCs w:val="26"/>
                    </w:rPr>
                  </w:pPr>
                  <w:r w:rsidRPr="003975E3">
                    <w:rPr>
                      <w:color w:val="000000"/>
                      <w:sz w:val="26"/>
                      <w:szCs w:val="26"/>
                    </w:rPr>
                    <w:t xml:space="preserve">Theo giả thiết ta có phương trình </w:t>
                  </w:r>
                  <w:r w:rsidRPr="003975E3">
                    <w:rPr>
                      <w:rFonts w:asciiTheme="minorHAnsi" w:eastAsiaTheme="minorHAnsi" w:hAnsiTheme="minorHAnsi" w:cstheme="minorBidi"/>
                      <w:color w:val="000000"/>
                      <w:position w:val="-28"/>
                      <w:sz w:val="26"/>
                      <w:szCs w:val="26"/>
                    </w:rPr>
                    <w:object w:dxaOrig="1900" w:dyaOrig="720">
                      <v:shape id="_x0000_i1373" type="#_x0000_t75" style="width:95.3pt;height:36pt" o:ole="">
                        <v:imagedata r:id="rId667" o:title=""/>
                      </v:shape>
                      <o:OLEObject Type="Embed" ProgID="Equation.DSMT4" ShapeID="_x0000_i1373" DrawAspect="Content" ObjectID="_1586711136" r:id="rId668"/>
                    </w:object>
                  </w:r>
                </w:p>
                <w:p w:rsidR="00CA7B2F" w:rsidRPr="003975E3" w:rsidRDefault="00CA7B2F" w:rsidP="008D3CA5">
                  <w:pPr>
                    <w:rPr>
                      <w:color w:val="000000"/>
                      <w:sz w:val="26"/>
                      <w:szCs w:val="26"/>
                    </w:rPr>
                  </w:pPr>
                  <w:r w:rsidRPr="003975E3">
                    <w:rPr>
                      <w:color w:val="000000"/>
                      <w:sz w:val="26"/>
                      <w:szCs w:val="26"/>
                    </w:rPr>
                    <w:t xml:space="preserve">pt </w:t>
                  </w:r>
                  <w:r w:rsidRPr="003975E3">
                    <w:rPr>
                      <w:rFonts w:asciiTheme="minorHAnsi" w:eastAsiaTheme="minorHAnsi" w:hAnsiTheme="minorHAnsi" w:cstheme="minorBidi"/>
                      <w:color w:val="000000"/>
                      <w:position w:val="-12"/>
                      <w:sz w:val="26"/>
                      <w:szCs w:val="26"/>
                    </w:rPr>
                    <w:object w:dxaOrig="6039" w:dyaOrig="420">
                      <v:shape id="_x0000_i1374" type="#_x0000_t75" style="width:302.25pt;height:21pt" o:ole="">
                        <v:imagedata r:id="rId669" o:title=""/>
                      </v:shape>
                      <o:OLEObject Type="Embed" ProgID="Equation.DSMT4" ShapeID="_x0000_i1374" DrawAspect="Content" ObjectID="_1586711137" r:id="rId670"/>
                    </w:object>
                  </w:r>
                </w:p>
                <w:p w:rsidR="00CA7B2F" w:rsidRPr="003975E3" w:rsidRDefault="00CA7B2F" w:rsidP="008D3CA5">
                  <w:pPr>
                    <w:rPr>
                      <w:color w:val="000000"/>
                      <w:sz w:val="26"/>
                      <w:szCs w:val="26"/>
                    </w:rPr>
                  </w:pPr>
                  <w:r w:rsidRPr="003975E3">
                    <w:rPr>
                      <w:color w:val="000000"/>
                      <w:sz w:val="26"/>
                      <w:szCs w:val="26"/>
                    </w:rPr>
                    <w:t xml:space="preserve">Giải phương trình ta được </w:t>
                  </w:r>
                  <w:r w:rsidRPr="003975E3">
                    <w:rPr>
                      <w:rFonts w:asciiTheme="minorHAnsi" w:eastAsiaTheme="minorHAnsi" w:hAnsiTheme="minorHAnsi" w:cstheme="minorBidi"/>
                      <w:color w:val="000000"/>
                      <w:position w:val="-10"/>
                      <w:sz w:val="26"/>
                      <w:szCs w:val="26"/>
                    </w:rPr>
                    <w:object w:dxaOrig="999" w:dyaOrig="340">
                      <v:shape id="_x0000_i1375" type="#_x0000_t75" style="width:50.25pt;height:17.25pt" o:ole="">
                        <v:imagedata r:id="rId671" o:title=""/>
                      </v:shape>
                      <o:OLEObject Type="Embed" ProgID="Equation.DSMT4" ShapeID="_x0000_i1375" DrawAspect="Content" ObjectID="_1586711138" r:id="rId672"/>
                    </w:object>
                  </w:r>
                  <w:r w:rsidRPr="003975E3">
                    <w:rPr>
                      <w:color w:val="000000"/>
                      <w:sz w:val="26"/>
                      <w:szCs w:val="26"/>
                    </w:rPr>
                    <w:t xml:space="preserve"> (loại), </w:t>
                  </w:r>
                  <w:r w:rsidRPr="003975E3">
                    <w:rPr>
                      <w:rFonts w:asciiTheme="minorHAnsi" w:eastAsiaTheme="minorHAnsi" w:hAnsiTheme="minorHAnsi" w:cstheme="minorBidi"/>
                      <w:color w:val="000000"/>
                      <w:position w:val="-6"/>
                      <w:sz w:val="26"/>
                      <w:szCs w:val="26"/>
                    </w:rPr>
                    <w:object w:dxaOrig="760" w:dyaOrig="300">
                      <v:shape id="_x0000_i1376" type="#_x0000_t75" style="width:38.25pt;height:15pt" o:ole="">
                        <v:imagedata r:id="rId673" o:title=""/>
                      </v:shape>
                      <o:OLEObject Type="Embed" ProgID="Equation.DSMT4" ShapeID="_x0000_i1376" DrawAspect="Content" ObjectID="_1586711139" r:id="rId674"/>
                    </w:object>
                  </w:r>
                  <w:r w:rsidRPr="003975E3">
                    <w:rPr>
                      <w:color w:val="000000"/>
                      <w:sz w:val="26"/>
                      <w:szCs w:val="26"/>
                    </w:rPr>
                    <w:t xml:space="preserve"> (thỏa mãn)</w:t>
                  </w:r>
                </w:p>
                <w:p w:rsidR="00CA7B2F" w:rsidRPr="003975E3" w:rsidRDefault="00CA7B2F" w:rsidP="008D3CA5">
                  <w:pPr>
                    <w:rPr>
                      <w:color w:val="000000"/>
                      <w:sz w:val="26"/>
                      <w:szCs w:val="26"/>
                    </w:rPr>
                  </w:pPr>
                  <w:r w:rsidRPr="003975E3">
                    <w:rPr>
                      <w:color w:val="000000"/>
                      <w:sz w:val="26"/>
                      <w:szCs w:val="26"/>
                    </w:rPr>
                    <w:t>Vậy vận tốc canô trong nước yên lặng là 20 km/h</w:t>
                  </w:r>
                </w:p>
              </w:tc>
              <w:tc>
                <w:tcPr>
                  <w:tcW w:w="854" w:type="dxa"/>
                </w:tcPr>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spacing w:line="360" w:lineRule="auto"/>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spacing w:line="360" w:lineRule="auto"/>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spacing w:line="360" w:lineRule="auto"/>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tc>
            </w:tr>
            <w:tr w:rsidR="00CA7B2F" w:rsidRPr="003975E3" w:rsidTr="008D3CA5">
              <w:tc>
                <w:tcPr>
                  <w:tcW w:w="714" w:type="dxa"/>
                </w:tcPr>
                <w:p w:rsidR="00CA7B2F" w:rsidRPr="003975E3" w:rsidRDefault="00CA7B2F" w:rsidP="008D3CA5">
                  <w:pPr>
                    <w:jc w:val="center"/>
                    <w:rPr>
                      <w:color w:val="000000"/>
                      <w:sz w:val="26"/>
                      <w:szCs w:val="26"/>
                    </w:rPr>
                  </w:pPr>
                  <w:r w:rsidRPr="003975E3">
                    <w:rPr>
                      <w:color w:val="000000"/>
                      <w:sz w:val="26"/>
                      <w:szCs w:val="26"/>
                    </w:rPr>
                    <w:t>4</w:t>
                  </w:r>
                </w:p>
              </w:tc>
              <w:tc>
                <w:tcPr>
                  <w:tcW w:w="419" w:type="dxa"/>
                </w:tcPr>
                <w:p w:rsidR="00CA7B2F" w:rsidRPr="003975E3" w:rsidRDefault="00CA7B2F" w:rsidP="008D3CA5">
                  <w:pPr>
                    <w:jc w:val="center"/>
                    <w:rPr>
                      <w:color w:val="000000"/>
                      <w:sz w:val="26"/>
                      <w:szCs w:val="26"/>
                    </w:rPr>
                  </w:pPr>
                  <w:r w:rsidRPr="003975E3">
                    <w:rPr>
                      <w:color w:val="000000"/>
                      <w:sz w:val="26"/>
                      <w:szCs w:val="26"/>
                    </w:rPr>
                    <w:t>a</w:t>
                  </w:r>
                </w:p>
              </w:tc>
              <w:tc>
                <w:tcPr>
                  <w:tcW w:w="7339" w:type="dxa"/>
                </w:tcPr>
                <w:p w:rsidR="00CA7B2F" w:rsidRPr="003975E3" w:rsidRDefault="00CA7B2F" w:rsidP="008D3CA5">
                  <w:pPr>
                    <w:jc w:val="center"/>
                    <w:rPr>
                      <w:color w:val="000000"/>
                      <w:sz w:val="26"/>
                      <w:szCs w:val="26"/>
                    </w:rPr>
                  </w:pPr>
                  <w:r w:rsidRPr="003975E3">
                    <w:rPr>
                      <w:color w:val="000000"/>
                      <w:sz w:val="26"/>
                      <w:szCs w:val="26"/>
                    </w:rPr>
                    <w:t>Chứng minh tứ giác ABMQ là tứ giác nội tiếp</w:t>
                  </w:r>
                </w:p>
              </w:tc>
              <w:tc>
                <w:tcPr>
                  <w:tcW w:w="854" w:type="dxa"/>
                </w:tcPr>
                <w:p w:rsidR="00CA7B2F" w:rsidRPr="003975E3" w:rsidRDefault="00CA7B2F" w:rsidP="008D3CA5">
                  <w:pPr>
                    <w:jc w:val="center"/>
                    <w:rPr>
                      <w:color w:val="000000"/>
                      <w:sz w:val="26"/>
                      <w:szCs w:val="26"/>
                    </w:rPr>
                  </w:pPr>
                  <w:r w:rsidRPr="003975E3">
                    <w:rPr>
                      <w:b/>
                      <w:color w:val="000000"/>
                      <w:sz w:val="26"/>
                      <w:szCs w:val="26"/>
                    </w:rPr>
                    <w:t>1,00</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rPr>
                      <w:color w:val="000000"/>
                      <w:sz w:val="26"/>
                      <w:szCs w:val="26"/>
                    </w:rPr>
                  </w:pPr>
                  <w:r>
                    <w:rPr>
                      <w:noProof/>
                      <w:color w:val="000000"/>
                      <w:sz w:val="26"/>
                      <w:szCs w:val="26"/>
                      <w:lang w:val="en-US"/>
                    </w:rPr>
                    <mc:AlternateContent>
                      <mc:Choice Requires="wpg">
                        <w:drawing>
                          <wp:anchor distT="0" distB="0" distL="114300" distR="114300" simplePos="0" relativeHeight="251645952" behindDoc="0" locked="0" layoutInCell="1" allowOverlap="1" wp14:anchorId="587897A8" wp14:editId="255EDB5A">
                            <wp:simplePos x="0" y="0"/>
                            <wp:positionH relativeFrom="column">
                              <wp:posOffset>2269490</wp:posOffset>
                            </wp:positionH>
                            <wp:positionV relativeFrom="paragraph">
                              <wp:posOffset>14605</wp:posOffset>
                            </wp:positionV>
                            <wp:extent cx="2226310" cy="2188210"/>
                            <wp:effectExtent l="0" t="0" r="0" b="0"/>
                            <wp:wrapNone/>
                            <wp:docPr id="1497" name="Group 1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6310" cy="2188210"/>
                                      <a:chOff x="6376" y="7267"/>
                                      <a:chExt cx="3506" cy="3446"/>
                                    </a:xfrm>
                                  </wpg:grpSpPr>
                                  <wps:wsp>
                                    <wps:cNvPr id="1498" name="Rectangle 1500"/>
                                    <wps:cNvSpPr>
                                      <a:spLocks noChangeArrowheads="1"/>
                                    </wps:cNvSpPr>
                                    <wps:spPr bwMode="auto">
                                      <a:xfrm>
                                        <a:off x="6760" y="7627"/>
                                        <a:ext cx="2618" cy="261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9" name="Text Box 1501"/>
                                    <wps:cNvSpPr txBox="1">
                                      <a:spLocks noChangeArrowheads="1"/>
                                    </wps:cNvSpPr>
                                    <wps:spPr bwMode="auto">
                                      <a:xfrm>
                                        <a:off x="6376" y="7267"/>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sidRPr="00EF0266">
                                            <w:rPr>
                                              <w:szCs w:val="28"/>
                                            </w:rPr>
                                            <w:t>A</w:t>
                                          </w:r>
                                        </w:p>
                                      </w:txbxContent>
                                    </wps:txbx>
                                    <wps:bodyPr rot="0" vert="horz" wrap="square" lIns="91440" tIns="45720" rIns="91440" bIns="45720" anchor="t" anchorCtr="0" upright="1">
                                      <a:noAutofit/>
                                    </wps:bodyPr>
                                  </wps:wsp>
                                  <wps:wsp>
                                    <wps:cNvPr id="1500" name="Text Box 1502"/>
                                    <wps:cNvSpPr txBox="1">
                                      <a:spLocks noChangeArrowheads="1"/>
                                    </wps:cNvSpPr>
                                    <wps:spPr bwMode="auto">
                                      <a:xfrm>
                                        <a:off x="9278" y="7282"/>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B</w:t>
                                          </w:r>
                                        </w:p>
                                      </w:txbxContent>
                                    </wps:txbx>
                                    <wps:bodyPr rot="0" vert="horz" wrap="square" lIns="91440" tIns="45720" rIns="91440" bIns="45720" anchor="t" anchorCtr="0" upright="1">
                                      <a:noAutofit/>
                                    </wps:bodyPr>
                                  </wps:wsp>
                                  <wps:wsp>
                                    <wps:cNvPr id="1501" name="Text Box 1503"/>
                                    <wps:cNvSpPr txBox="1">
                                      <a:spLocks noChangeArrowheads="1"/>
                                    </wps:cNvSpPr>
                                    <wps:spPr bwMode="auto">
                                      <a:xfrm>
                                        <a:off x="9308" y="10134"/>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C</w:t>
                                          </w:r>
                                        </w:p>
                                      </w:txbxContent>
                                    </wps:txbx>
                                    <wps:bodyPr rot="0" vert="horz" wrap="square" lIns="91440" tIns="45720" rIns="91440" bIns="45720" anchor="t" anchorCtr="0" upright="1">
                                      <a:noAutofit/>
                                    </wps:bodyPr>
                                  </wps:wsp>
                                  <wps:wsp>
                                    <wps:cNvPr id="1502" name="Text Box 1504"/>
                                    <wps:cNvSpPr txBox="1">
                                      <a:spLocks noChangeArrowheads="1"/>
                                    </wps:cNvSpPr>
                                    <wps:spPr bwMode="auto">
                                      <a:xfrm>
                                        <a:off x="6386" y="10145"/>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D</w:t>
                                          </w:r>
                                        </w:p>
                                      </w:txbxContent>
                                    </wps:txbx>
                                    <wps:bodyPr rot="0" vert="horz" wrap="square" lIns="91440" tIns="45720" rIns="91440" bIns="45720" anchor="t" anchorCtr="0" upright="1">
                                      <a:noAutofit/>
                                    </wps:bodyPr>
                                  </wps:wsp>
                                  <wps:wsp>
                                    <wps:cNvPr id="1503" name="Line 1505"/>
                                    <wps:cNvCnPr/>
                                    <wps:spPr bwMode="auto">
                                      <a:xfrm>
                                        <a:off x="6750" y="7620"/>
                                        <a:ext cx="2625" cy="7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4" name="Line 1506"/>
                                    <wps:cNvCnPr/>
                                    <wps:spPr bwMode="auto">
                                      <a:xfrm>
                                        <a:off x="6765" y="7620"/>
                                        <a:ext cx="1545" cy="26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5" name="Line 1507"/>
                                    <wps:cNvCnPr/>
                                    <wps:spPr bwMode="auto">
                                      <a:xfrm flipH="1">
                                        <a:off x="8310" y="8370"/>
                                        <a:ext cx="1065" cy="18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6" name="Line 1508"/>
                                    <wps:cNvCnPr/>
                                    <wps:spPr bwMode="auto">
                                      <a:xfrm flipV="1">
                                        <a:off x="6750" y="7620"/>
                                        <a:ext cx="2625" cy="26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7" name="Text Box 1509"/>
                                    <wps:cNvSpPr txBox="1">
                                      <a:spLocks noChangeArrowheads="1"/>
                                    </wps:cNvSpPr>
                                    <wps:spPr bwMode="auto">
                                      <a:xfrm>
                                        <a:off x="9321" y="8163"/>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M</w:t>
                                          </w:r>
                                        </w:p>
                                      </w:txbxContent>
                                    </wps:txbx>
                                    <wps:bodyPr rot="0" vert="horz" wrap="square" lIns="91440" tIns="45720" rIns="91440" bIns="45720" anchor="t" anchorCtr="0" upright="1">
                                      <a:noAutofit/>
                                    </wps:bodyPr>
                                  </wps:wsp>
                                  <wps:wsp>
                                    <wps:cNvPr id="1508" name="Text Box 1510"/>
                                    <wps:cNvSpPr txBox="1">
                                      <a:spLocks noChangeArrowheads="1"/>
                                    </wps:cNvSpPr>
                                    <wps:spPr bwMode="auto">
                                      <a:xfrm>
                                        <a:off x="8076" y="10173"/>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N</w:t>
                                          </w:r>
                                        </w:p>
                                      </w:txbxContent>
                                    </wps:txbx>
                                    <wps:bodyPr rot="0" vert="horz" wrap="square" lIns="91440" tIns="45720" rIns="91440" bIns="45720" anchor="t" anchorCtr="0" upright="1">
                                      <a:noAutofit/>
                                    </wps:bodyPr>
                                  </wps:wsp>
                                  <wps:wsp>
                                    <wps:cNvPr id="1509" name="Text Box 1511"/>
                                    <wps:cNvSpPr txBox="1">
                                      <a:spLocks noChangeArrowheads="1"/>
                                    </wps:cNvSpPr>
                                    <wps:spPr bwMode="auto">
                                      <a:xfrm>
                                        <a:off x="8566" y="7771"/>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P</w:t>
                                          </w:r>
                                        </w:p>
                                      </w:txbxContent>
                                    </wps:txbx>
                                    <wps:bodyPr rot="0" vert="horz" wrap="square" lIns="91440" tIns="45720" rIns="91440" bIns="45720" anchor="t" anchorCtr="0" upright="1">
                                      <a:noAutofit/>
                                    </wps:bodyPr>
                                  </wps:wsp>
                                  <wps:wsp>
                                    <wps:cNvPr id="1510" name="Text Box 1512"/>
                                    <wps:cNvSpPr txBox="1">
                                      <a:spLocks noChangeArrowheads="1"/>
                                    </wps:cNvSpPr>
                                    <wps:spPr bwMode="auto">
                                      <a:xfrm>
                                        <a:off x="7201" y="8971"/>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Q</w:t>
                                          </w:r>
                                        </w:p>
                                      </w:txbxContent>
                                    </wps:txbx>
                                    <wps:bodyPr rot="0" vert="horz" wrap="square" lIns="91440" tIns="45720" rIns="91440" bIns="45720" anchor="t" anchorCtr="0" upright="1">
                                      <a:noAutofit/>
                                    </wps:bodyPr>
                                  </wps:wsp>
                                  <wps:wsp>
                                    <wps:cNvPr id="1511" name="Line 1513"/>
                                    <wps:cNvCnPr/>
                                    <wps:spPr bwMode="auto">
                                      <a:xfrm flipH="1">
                                        <a:off x="7725" y="8370"/>
                                        <a:ext cx="165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2" name="Line 1514"/>
                                    <wps:cNvCnPr/>
                                    <wps:spPr bwMode="auto">
                                      <a:xfrm flipV="1">
                                        <a:off x="8310" y="8205"/>
                                        <a:ext cx="465" cy="20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3" name="Text Box 1515"/>
                                    <wps:cNvSpPr txBox="1">
                                      <a:spLocks noChangeArrowheads="1"/>
                                    </wps:cNvSpPr>
                                    <wps:spPr bwMode="auto">
                                      <a:xfrm>
                                        <a:off x="8491" y="8761"/>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H</w:t>
                                          </w:r>
                                        </w:p>
                                      </w:txbxContent>
                                    </wps:txbx>
                                    <wps:bodyPr rot="0" vert="horz" wrap="square" lIns="91440" tIns="45720" rIns="91440" bIns="45720" anchor="t" anchorCtr="0" upright="1">
                                      <a:noAutofit/>
                                    </wps:bodyPr>
                                  </wps:wsp>
                                  <wps:wsp>
                                    <wps:cNvPr id="1514" name="Line 1516"/>
                                    <wps:cNvCnPr/>
                                    <wps:spPr bwMode="auto">
                                      <a:xfrm>
                                        <a:off x="6750" y="7620"/>
                                        <a:ext cx="2265" cy="13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5" name="Text Box 1517"/>
                                    <wps:cNvSpPr txBox="1">
                                      <a:spLocks noChangeArrowheads="1"/>
                                    </wps:cNvSpPr>
                                    <wps:spPr bwMode="auto">
                                      <a:xfrm>
                                        <a:off x="8966" y="8855"/>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97" o:spid="_x0000_s1116" style="position:absolute;margin-left:178.7pt;margin-top:1.15pt;width:175.3pt;height:172.3pt;z-index:251700224;mso-position-horizontal-relative:text;mso-position-vertical-relative:text" coordorigin="6376,7267" coordsize="3506,3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">
                            <v:rect id="Rectangle 1500" o:spid="_x0000_s1117" style="position:absolute;left:6760;top:7627;width:2618;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5E+sYA&#10;AADdAAAADwAAAGRycy9kb3ducmV2LnhtbESPQUsDMRCF74L/IYzgzWYVFd02Lau00FPBVrC9DZtp&#10;snQzWTZpd/vvnYPgbYb35r1vZosxtOpCfWoiG3icFKCI62gbdga+d6uHN1ApI1tsI5OBKyVYzG9v&#10;ZljaOPAXXbbZKQnhVKIBn3NXap1qTwHTJHbEoh1jHzDL2jttexwkPLT6qShedcCGpcFjR5+e6tP2&#10;HAwsu8OmenFJVz/Z70/xY1j5jTPm/m6spqAyjfnf/He9toL//C648o2M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5E+sYAAADdAAAADwAAAAAAAAAAAAAAAACYAgAAZHJz&#10;L2Rvd25yZXYueG1sUEsFBgAAAAAEAAQA9QAAAIsDAAAAAA==&#10;" filled="f"/>
                            <v:shape id="Text Box 1501" o:spid="_x0000_s1118" type="#_x0000_t202" style="position:absolute;left:6376;top:7267;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b3KMIA&#10;AADdAAAADwAAAGRycy9kb3ducmV2LnhtbERPS4vCMBC+L/gfwgje1kRxF9s1iiiCp5X1sbC3oRnb&#10;ss2kNNHWf28Ewdt8fM+ZLTpbiSs1vnSsYTRUIIgzZ0rONRwPm/cpCB+QDVaOScONPCzmvbcZpsa1&#10;/EPXfchFDGGfooYihDqV0mcFWfRDVxNH7uwaiyHCJpemwTaG20qOlfqUFkuODQXWtCoo+99frIbT&#10;9/nvd6J2+dp+1K3rlGSbSK0H/W75BSJQF17ip3tr4vxJksDjm3iCn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lvcowgAAAN0AAAAPAAAAAAAAAAAAAAAAAJgCAABkcnMvZG93&#10;bnJldi54bWxQSwUGAAAAAAQABAD1AAAAhwMAAAAA&#10;" filled="f" stroked="f">
                              <v:textbox>
                                <w:txbxContent>
                                  <w:p w:rsidR="008D3CA5" w:rsidRPr="00EF0266" w:rsidRDefault="008D3CA5" w:rsidP="00CA7B2F">
                                    <w:pPr>
                                      <w:rPr>
                                        <w:szCs w:val="28"/>
                                      </w:rPr>
                                    </w:pPr>
                                    <w:r w:rsidRPr="00EF0266">
                                      <w:rPr>
                                        <w:szCs w:val="28"/>
                                      </w:rPr>
                                      <w:t>A</w:t>
                                    </w:r>
                                  </w:p>
                                </w:txbxContent>
                              </v:textbox>
                            </v:shape>
                            <v:shape id="Text Box 1502" o:spid="_x0000_s1119" type="#_x0000_t202" style="position:absolute;left:9278;top:7282;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fEr8UA&#10;AADdAAAADwAAAGRycy9kb3ducmV2LnhtbESPQWvCQBCF74X+h2UKvdXdikobXaUoQk8VtRW8Ddkx&#10;CWZnQ3Y16b93DoK3Gd6b976ZLXpfqyu1sQps4X1gQBHnwVVcWPjdr98+QMWE7LAOTBb+KcJi/vw0&#10;w8yFjrd03aVCSQjHDC2UKTWZ1jEvyWMchIZYtFNoPSZZ20K7FjsJ97UeGjPRHiuWhhIbWpaUn3cX&#10;b+Hv53Q8jMymWPlx04XeaPaf2trXl/5rCipRnx7m+/W3E/yxEX75Rkb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R8SvxQAAAN0AAAAPAAAAAAAAAAAAAAAAAJgCAABkcnMv&#10;ZG93bnJldi54bWxQSwUGAAAAAAQABAD1AAAAigMAAAAA&#10;" filled="f" stroked="f">
                              <v:textbox>
                                <w:txbxContent>
                                  <w:p w:rsidR="008D3CA5" w:rsidRPr="00EF0266" w:rsidRDefault="008D3CA5" w:rsidP="00CA7B2F">
                                    <w:pPr>
                                      <w:rPr>
                                        <w:szCs w:val="28"/>
                                      </w:rPr>
                                    </w:pPr>
                                    <w:r>
                                      <w:rPr>
                                        <w:szCs w:val="28"/>
                                      </w:rPr>
                                      <w:t>B</w:t>
                                    </w:r>
                                  </w:p>
                                </w:txbxContent>
                              </v:textbox>
                            </v:shape>
                            <v:shape id="Text Box 1503" o:spid="_x0000_s1120" type="#_x0000_t202" style="position:absolute;left:9308;top:10134;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thNMMA&#10;AADdAAAADwAAAGRycy9kb3ducmV2LnhtbERPTWvCQBC9C/0PywjezG5KFU2zhlIpeGpRW6G3ITsm&#10;wexsyK4m/ffdQsHbPN7n5MVoW3Gj3jeONaSJAkFcOtNwpeHz+DZfgfAB2WDrmDT8kIdi8zDJMTNu&#10;4D3dDqESMYR9hhrqELpMSl/WZNEnriOO3Nn1FkOEfSVNj0MMt618VGopLTYcG2rs6LWm8nK4Wg1f&#10;7+fv05P6qLZ20Q1uVJLtWmo9m44vzyACjeEu/nfvTJy/UCn8fRN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thNMMAAADdAAAADwAAAAAAAAAAAAAAAACYAgAAZHJzL2Rv&#10;d25yZXYueG1sUEsFBgAAAAAEAAQA9QAAAIgDAAAAAA==&#10;" filled="f" stroked="f">
                              <v:textbox>
                                <w:txbxContent>
                                  <w:p w:rsidR="008D3CA5" w:rsidRPr="00EF0266" w:rsidRDefault="008D3CA5" w:rsidP="00CA7B2F">
                                    <w:pPr>
                                      <w:rPr>
                                        <w:szCs w:val="28"/>
                                      </w:rPr>
                                    </w:pPr>
                                    <w:r>
                                      <w:rPr>
                                        <w:szCs w:val="28"/>
                                      </w:rPr>
                                      <w:t>C</w:t>
                                    </w:r>
                                  </w:p>
                                </w:txbxContent>
                              </v:textbox>
                            </v:shape>
                            <v:shape id="Text Box 1504" o:spid="_x0000_s1121" type="#_x0000_t202" style="position:absolute;left:6386;top:10145;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n/Q8EA&#10;AADdAAAADwAAAGRycy9kb3ducmV2LnhtbERPS4vCMBC+L/gfwgh7WxNFF61GEUXY08r6Am9DM7bF&#10;ZlKaaLv/3giCt/n4njNbtLYUd6p94VhDv6dAEKfOFJxpOOw3X2MQPiAbLB2Thn/ysJh3PmaYGNfw&#10;H913IRMxhH2CGvIQqkRKn+Zk0fdcRRy5i6sthgjrTJoamxhuSzlQ6ltaLDg25FjRKqf0urtZDcff&#10;y/k0VNtsbUdV41ol2U6k1p/ddjkFEagNb/HL/WPi/JEawPObeIK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Z/0PBAAAA3QAAAA8AAAAAAAAAAAAAAAAAmAIAAGRycy9kb3du&#10;cmV2LnhtbFBLBQYAAAAABAAEAPUAAACGAwAAAAA=&#10;" filled="f" stroked="f">
                              <v:textbox>
                                <w:txbxContent>
                                  <w:p w:rsidR="008D3CA5" w:rsidRPr="00EF0266" w:rsidRDefault="008D3CA5" w:rsidP="00CA7B2F">
                                    <w:pPr>
                                      <w:rPr>
                                        <w:szCs w:val="28"/>
                                      </w:rPr>
                                    </w:pPr>
                                    <w:r>
                                      <w:rPr>
                                        <w:szCs w:val="28"/>
                                      </w:rPr>
                                      <w:t>D</w:t>
                                    </w:r>
                                  </w:p>
                                </w:txbxContent>
                              </v:textbox>
                            </v:shape>
                            <v:line id="Line 1505" o:spid="_x0000_s1122" style="position:absolute;visibility:visible;mso-wrap-style:square" from="6750,7620" to="9375,8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K0aMUAAADdAAAADwAAAGRycy9kb3ducmV2LnhtbERPS2vCQBC+C/6HZYTedGOlQVJXEUtB&#10;eyj1Ae1xzE6TaHY27G6T9N93C4K3+fies1j1phYtOV9ZVjCdJCCIc6srLhScjq/jOQgfkDXWlknB&#10;L3lYLYeDBWbadryn9hAKEUPYZ6igDKHJpPR5SQb9xDbEkfu2zmCI0BVSO+xiuKnlY5Kk0mDFsaHE&#10;hjYl5dfDj1HwPvtI2/Xubdt/7tJz/rI/f106p9TDqF8/gwjUh7v45t7qOP8pm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hK0aMUAAADdAAAADwAAAAAAAAAA&#10;AAAAAAChAgAAZHJzL2Rvd25yZXYueG1sUEsFBgAAAAAEAAQA+QAAAJMDAAAAAA==&#10;"/>
                            <v:line id="Line 1506" o:spid="_x0000_s1123" style="position:absolute;visibility:visible;mso-wrap-style:square" from="6765,7620" to="8310,10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sHMUAAADdAAAADwAAAGRycy9kb3ducmV2LnhtbERPTWvCQBC9C/6HZYTedNNWQ0ldRVoK&#10;2oOoLbTHMTtNotnZsLsm6b93hUJv83ifM1/2phYtOV9ZVnA/SUAQ51ZXXCj4/HgbP4HwAVljbZkU&#10;/JKH5WI4mGOmbcd7ag+hEDGEfYYKyhCaTEqfl2TQT2xDHLkf6wyGCF0htcMuhptaPiRJKg1WHBtK&#10;bOilpPx8uBgF28dd2q427+v+a5Me89f98fvUOaXuRv3qGUSgPvyL/9xrHefPki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fssHMUAAADdAAAADwAAAAAAAAAA&#10;AAAAAAChAgAAZHJzL2Rvd25yZXYueG1sUEsFBgAAAAAEAAQA+QAAAJMDAAAAAA==&#10;"/>
                            <v:line id="Line 1507" o:spid="_x0000_s1124" style="position:absolute;flip:x;visibility:visible;mso-wrap-style:square" from="8310,8370" to="9375,10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z5eMUAAADdAAAADwAAAGRycy9kb3ducmV2LnhtbERPTWsCMRC9C/6HMAUvpWYVLXZrFCkI&#10;HrxUZaW36Wa6WXYz2SZRt/++KRS8zeN9znLd21ZcyYfasYLJOANBXDpdc6XgdNw+LUCEiKyxdUwK&#10;fijAejUcLDHX7sbvdD3ESqQQDjkqMDF2uZShNGQxjF1HnLgv5y3GBH0ltcdbCretnGbZs7RYc2ow&#10;2NGbobI5XKwCudg/fvvN56wpmvP5xRRl0X3slRo99JtXEJH6eBf/u3c6zZ9nc/j7Jp0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z5eMUAAADdAAAADwAAAAAAAAAA&#10;AAAAAAChAgAAZHJzL2Rvd25yZXYueG1sUEsFBgAAAAAEAAQA+QAAAJMDAAAAAA==&#10;"/>
                            <v:line id="Line 1508" o:spid="_x0000_s1125" style="position:absolute;flip:y;visibility:visible;mso-wrap-style:square" from="6750,7620" to="9375,10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5nD8UAAADdAAAADwAAAGRycy9kb3ducmV2LnhtbERPTWsCMRC9F/wPYYReimYtrehqFBGE&#10;HrzUlhVv42bcLLuZrEmq23/fFAq9zeN9znLd21bcyIfasYLJOANBXDpdc6Xg82M3moEIEVlj65gU&#10;fFOA9WrwsMRcuzu/0+0QK5FCOOSowMTY5VKG0pDFMHYdceIuzluMCfpKao/3FG5b+ZxlU2mx5tRg&#10;sKOtobI5fFkFcrZ/uvrN+aUpmuNxboqy6E57pR6H/WYBIlIf/8V/7jed5r9mU/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o5nD8UAAADdAAAADwAAAAAAAAAA&#10;AAAAAAChAgAAZHJzL2Rvd25yZXYueG1sUEsFBgAAAAAEAAQA+QAAAJMDAAAAAA==&#10;"/>
                            <v:shape id="Text Box 1509" o:spid="_x0000_s1126" type="#_x0000_t202" style="position:absolute;left:9321;top:8163;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5c28IA&#10;AADdAAAADwAAAGRycy9kb3ducmV2LnhtbERPTWvCQBC9C/0PyxS86W6L1ja6SqkInizGKvQ2ZMck&#10;mJ0N2dXEf+8Kgrd5vM+ZLTpbiQs1vnSs4W2oQBBnzpSca/jbrQafIHxANlg5Jg1X8rCYv/RmmBjX&#10;8pYuachFDGGfoIYihDqR0mcFWfRDVxNH7ugaiyHCJpemwTaG20q+K/UhLZYcGwqs6aeg7JSerYb9&#10;5vh/GKnffGnHdes6Jdl+Sa37r933FESgLjzFD/faxPljNYH7N/EEO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rlzbwgAAAN0AAAAPAAAAAAAAAAAAAAAAAJgCAABkcnMvZG93&#10;bnJldi54bWxQSwUGAAAAAAQABAD1AAAAhwMAAAAA&#10;" filled="f" stroked="f">
                              <v:textbox>
                                <w:txbxContent>
                                  <w:p w:rsidR="008D3CA5" w:rsidRPr="00EF0266" w:rsidRDefault="008D3CA5" w:rsidP="00CA7B2F">
                                    <w:pPr>
                                      <w:rPr>
                                        <w:szCs w:val="28"/>
                                      </w:rPr>
                                    </w:pPr>
                                    <w:r>
                                      <w:rPr>
                                        <w:szCs w:val="28"/>
                                      </w:rPr>
                                      <w:t>M</w:t>
                                    </w:r>
                                  </w:p>
                                </w:txbxContent>
                              </v:textbox>
                            </v:shape>
                            <v:shape id="Text Box 1510" o:spid="_x0000_s1127" type="#_x0000_t202" style="position:absolute;left:8076;top:10173;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HIqcUA&#10;AADdAAAADwAAAGRycy9kb3ducmV2LnhtbESPQWvCQBCF74X+h2UKvdXdikobXaUoQk8VtRW8Ddkx&#10;CWZnQ3Y16b93DoK3Gd6b976ZLXpfqyu1sQps4X1gQBHnwVVcWPjdr98+QMWE7LAOTBb+KcJi/vw0&#10;w8yFjrd03aVCSQjHDC2UKTWZ1jEvyWMchIZYtFNoPSZZ20K7FjsJ97UeGjPRHiuWhhIbWpaUn3cX&#10;b+Hv53Q8jMymWPlx04XeaPaf2trXl/5rCipRnx7m+/W3E/yxEVz5Rkb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McipxQAAAN0AAAAPAAAAAAAAAAAAAAAAAJgCAABkcnMv&#10;ZG93bnJldi54bWxQSwUGAAAAAAQABAD1AAAAigMAAAAA&#10;" filled="f" stroked="f">
                              <v:textbox>
                                <w:txbxContent>
                                  <w:p w:rsidR="008D3CA5" w:rsidRPr="00EF0266" w:rsidRDefault="008D3CA5" w:rsidP="00CA7B2F">
                                    <w:pPr>
                                      <w:rPr>
                                        <w:szCs w:val="28"/>
                                      </w:rPr>
                                    </w:pPr>
                                    <w:r>
                                      <w:rPr>
                                        <w:szCs w:val="28"/>
                                      </w:rPr>
                                      <w:t>N</w:t>
                                    </w:r>
                                  </w:p>
                                </w:txbxContent>
                              </v:textbox>
                            </v:shape>
                            <v:shape id="Text Box 1511" o:spid="_x0000_s1128" type="#_x0000_t202" style="position:absolute;left:8566;top:7771;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1tMsMA&#10;AADdAAAADwAAAGRycy9kb3ducmV2LnhtbERPyWrDMBC9F/IPYgK91VJKUmInsgktgZ5amg1yG6yJ&#10;bWKNjKXG7t9XhUJu83jrrIvRtuJGvW8ca5glCgRx6UzDlYbDfvu0BOEDssHWMWn4IQ9FPnlYY2bc&#10;wF9024VKxBD2GWqoQ+gyKX1Zk0WfuI44chfXWwwR9pU0PQ4x3LbyWakXabHh2FBjR681ldfdt9Vw&#10;/LicT3P1Wb3ZRTe4UUm2qdT6cTpuViACjeEu/ne/mzh/o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1tMsMAAADdAAAADwAAAAAAAAAAAAAAAACYAgAAZHJzL2Rv&#10;d25yZXYueG1sUEsFBgAAAAAEAAQA9QAAAIgDAAAAAA==&#10;" filled="f" stroked="f">
                              <v:textbox>
                                <w:txbxContent>
                                  <w:p w:rsidR="008D3CA5" w:rsidRPr="00EF0266" w:rsidRDefault="008D3CA5" w:rsidP="00CA7B2F">
                                    <w:pPr>
                                      <w:rPr>
                                        <w:szCs w:val="28"/>
                                      </w:rPr>
                                    </w:pPr>
                                    <w:r>
                                      <w:rPr>
                                        <w:szCs w:val="28"/>
                                      </w:rPr>
                                      <w:t>P</w:t>
                                    </w:r>
                                  </w:p>
                                </w:txbxContent>
                              </v:textbox>
                            </v:shape>
                            <v:shape id="Text Box 1512" o:spid="_x0000_s1129" type="#_x0000_t202" style="position:absolute;left:7201;top:8971;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5ScsUA&#10;AADdAAAADwAAAGRycy9kb3ducmV2LnhtbESPQWvCQBCF7wX/wzKCt7pr0VKjq0hF8NRSq4K3ITsm&#10;wexsyK4m/fedQ6G3Gd6b975Zrntfqwe1sQpsYTI2oIjz4CouLBy/d89voGJCdlgHJgs/FGG9Gjwt&#10;MXOh4y96HFKhJIRjhhbKlJpM65iX5DGOQ0Ms2jW0HpOsbaFdi52E+1q/GPOqPVYsDSU29F5Sfjvc&#10;vYXTx/VynprPYutnTRd6o9nPtbWjYb9ZgErUp3/z3/XeCf5sIvz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nlJyxQAAAN0AAAAPAAAAAAAAAAAAAAAAAJgCAABkcnMv&#10;ZG93bnJldi54bWxQSwUGAAAAAAQABAD1AAAAigMAAAAA&#10;" filled="f" stroked="f">
                              <v:textbox>
                                <w:txbxContent>
                                  <w:p w:rsidR="008D3CA5" w:rsidRPr="00EF0266" w:rsidRDefault="008D3CA5" w:rsidP="00CA7B2F">
                                    <w:pPr>
                                      <w:rPr>
                                        <w:szCs w:val="28"/>
                                      </w:rPr>
                                    </w:pPr>
                                    <w:r>
                                      <w:rPr>
                                        <w:szCs w:val="28"/>
                                      </w:rPr>
                                      <w:t>Q</w:t>
                                    </w:r>
                                  </w:p>
                                </w:txbxContent>
                              </v:textbox>
                            </v:shape>
                            <v:line id="Line 1513" o:spid="_x0000_s1130" style="position:absolute;flip:x;visibility:visible;mso-wrap-style:square" from="7725,8370" to="9375,9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5ppsUAAADdAAAADwAAAGRycy9kb3ducmV2LnhtbERPTWsCMRC9F/ofwgi9lJrd0hZdjSKC&#10;0IOXqqx4GzfjZtnNZJukuv33TaHQ2zze58yXg+3ElXxoHCvIxxkI4srphmsFh/3maQIiRGSNnWNS&#10;8E0Blov7uzkW2t34g667WIsUwqFABSbGvpAyVIYshrHriRN3cd5iTNDXUnu8pXDbyecse5MWG04N&#10;BntaG6ra3ZdVICfbx0+/Or+0ZXs8Tk1Zlf1pq9TDaFjNQEQa4r/4z/2u0/zXPIf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5ppsUAAADdAAAADwAAAAAAAAAA&#10;AAAAAAChAgAAZHJzL2Rvd25yZXYueG1sUEsFBgAAAAAEAAQA+QAAAJMDAAAAAA==&#10;"/>
                            <v:line id="Line 1514" o:spid="_x0000_s1131" style="position:absolute;flip:y;visibility:visible;mso-wrap-style:square" from="8310,8205" to="8775,10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z30cUAAADdAAAADwAAAGRycy9kb3ducmV2LnhtbERPTWsCMRC9F/wPYYReimaVVnQ1ihQK&#10;PXipyoq3cTNult1Mtkmq23/fFAq9zeN9zmrT21bcyIfasYLJOANBXDpdc6XgeHgbzUGEiKyxdUwK&#10;vinAZj14WGGu3Z0/6LaPlUghHHJUYGLscilDachiGLuOOHFX5y3GBH0ltcd7CretnGbZTFqsOTUY&#10;7OjVUNnsv6wCOd89ffrt5bkpmtNpYYqy6M47pR6H/XYJIlIf/8V/7ned5r9Mp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Gz30cUAAADdAAAADwAAAAAAAAAA&#10;AAAAAAChAgAAZHJzL2Rvd25yZXYueG1sUEsFBgAAAAAEAAQA+QAAAJMDAAAAAA==&#10;"/>
                            <v:shape id="Text Box 1515" o:spid="_x0000_s1132" type="#_x0000_t202" style="position:absolute;left:8491;top:8761;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zMBcMA&#10;AADdAAAADwAAAGRycy9kb3ducmV2LnhtbERPS2vCQBC+F/wPywi91V1rLRqzEakIniz1Bd6G7JgE&#10;s7MhuzXpv3cLhd7m43tOuuxtLe7U+sqxhvFIgSDOnam40HA8bF5mIHxANlg7Jg0/5GGZDZ5STIzr&#10;+Ivu+1CIGMI+QQ1lCE0ipc9LsuhHriGO3NW1FkOEbSFNi10Mt7V8VepdWqw4NpTY0EdJ+W3/bTWc&#10;dtfL+U19Fms7bTrXK8l2LrV+HvarBYhAffgX/7m3Js6fjif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zMBcMAAADdAAAADwAAAAAAAAAAAAAAAACYAgAAZHJzL2Rv&#10;d25yZXYueG1sUEsFBgAAAAAEAAQA9QAAAIgDAAAAAA==&#10;" filled="f" stroked="f">
                              <v:textbox>
                                <w:txbxContent>
                                  <w:p w:rsidR="008D3CA5" w:rsidRPr="00EF0266" w:rsidRDefault="008D3CA5" w:rsidP="00CA7B2F">
                                    <w:pPr>
                                      <w:rPr>
                                        <w:szCs w:val="28"/>
                                      </w:rPr>
                                    </w:pPr>
                                    <w:r>
                                      <w:rPr>
                                        <w:szCs w:val="28"/>
                                      </w:rPr>
                                      <w:t>H</w:t>
                                    </w:r>
                                  </w:p>
                                </w:txbxContent>
                              </v:textbox>
                            </v:shape>
                            <v:line id="Line 1516" o:spid="_x0000_s1133" style="position:absolute;visibility:visible;mso-wrap-style:square" from="6750,7620" to="9015,9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K6wcYAAADdAAAADwAAAGRycy9kb3ducmV2LnhtbERPTWvCQBC9C/0PyxR6043WhhJdRSwF&#10;7aFUW2iPY3ZMotnZsLsm6b93hUJv83ifM1/2phYtOV9ZVjAeJSCIc6srLhR8fb4On0H4gKyxtkwK&#10;fsnDcnE3mGOmbcc7avehEDGEfYYKyhCaTEqfl2TQj2xDHLmjdQZDhK6Q2mEXw00tJ0mSSoMVx4YS&#10;G1qXlJ/3F6Pg/fEjbVfbt03/vU0P+cvu8HPqnFIP9/1qBiJQH/7Ff+6NjvOfxlO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iusHGAAAA3QAAAA8AAAAAAAAA&#10;AAAAAAAAoQIAAGRycy9kb3ducmV2LnhtbFBLBQYAAAAABAAEAPkAAACUAwAAAAA=&#10;"/>
                            <v:shape id="Text Box 1517" o:spid="_x0000_s1134" type="#_x0000_t202" style="position:absolute;left:8966;top:8855;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nx6sIA&#10;AADdAAAADwAAAGRycy9kb3ducmV2LnhtbERPTWvCQBC9C/6HZQrezK6lKRpdRVoKnpRqK3gbsmMS&#10;mp0N2a2J/94VBG/zeJ+zWPW2FhdqfeVYwyRRIIhzZyouNPwcvsZTED4gG6wdk4YreVgth4MFZsZ1&#10;/E2XfShEDGGfoYYyhCaT0uclWfSJa4gjd3atxRBhW0jTYhfDbS1flXqXFiuODSU29FFS/rf/txp+&#10;t+fT8U3tik+bNp3rlWQ7k1qPXvr1HESgPjzFD/fGxPnpJIX7N/EE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6fHqwgAAAN0AAAAPAAAAAAAAAAAAAAAAAJgCAABkcnMvZG93&#10;bnJldi54bWxQSwUGAAAAAAQABAD1AAAAhwMAAAAA&#10;" filled="f" stroked="f">
                              <v:textbox>
                                <w:txbxContent>
                                  <w:p w:rsidR="008D3CA5" w:rsidRPr="00EF0266" w:rsidRDefault="008D3CA5" w:rsidP="00CA7B2F">
                                    <w:pPr>
                                      <w:rPr>
                                        <w:szCs w:val="28"/>
                                      </w:rPr>
                                    </w:pPr>
                                    <w:r>
                                      <w:rPr>
                                        <w:szCs w:val="28"/>
                                      </w:rPr>
                                      <w:t>I</w:t>
                                    </w:r>
                                  </w:p>
                                </w:txbxContent>
                              </v:textbox>
                            </v:shape>
                          </v:group>
                        </w:pict>
                      </mc:Fallback>
                    </mc:AlternateContent>
                  </w:r>
                  <w:r>
                    <w:rPr>
                      <w:noProof/>
                      <w:color w:val="000000"/>
                      <w:sz w:val="26"/>
                      <w:szCs w:val="26"/>
                      <w:lang w:val="en-US"/>
                    </w:rPr>
                    <mc:AlternateContent>
                      <mc:Choice Requires="wpg">
                        <w:drawing>
                          <wp:anchor distT="0" distB="0" distL="114300" distR="114300" simplePos="0" relativeHeight="251646976" behindDoc="0" locked="0" layoutInCell="1" allowOverlap="1" wp14:anchorId="4311E4EF" wp14:editId="20888B7A">
                            <wp:simplePos x="0" y="0"/>
                            <wp:positionH relativeFrom="column">
                              <wp:posOffset>182245</wp:posOffset>
                            </wp:positionH>
                            <wp:positionV relativeFrom="paragraph">
                              <wp:posOffset>15240</wp:posOffset>
                            </wp:positionV>
                            <wp:extent cx="2226310" cy="2188210"/>
                            <wp:effectExtent l="0" t="0" r="0" b="4445"/>
                            <wp:wrapNone/>
                            <wp:docPr id="1482" name="Group 14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6310" cy="2188210"/>
                                      <a:chOff x="6376" y="7267"/>
                                      <a:chExt cx="3506" cy="3446"/>
                                    </a:xfrm>
                                  </wpg:grpSpPr>
                                  <wps:wsp>
                                    <wps:cNvPr id="1483" name="Rectangle 1519"/>
                                    <wps:cNvSpPr>
                                      <a:spLocks noChangeArrowheads="1"/>
                                    </wps:cNvSpPr>
                                    <wps:spPr bwMode="auto">
                                      <a:xfrm>
                                        <a:off x="6760" y="7627"/>
                                        <a:ext cx="2618" cy="261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4" name="Text Box 1520"/>
                                    <wps:cNvSpPr txBox="1">
                                      <a:spLocks noChangeArrowheads="1"/>
                                    </wps:cNvSpPr>
                                    <wps:spPr bwMode="auto">
                                      <a:xfrm>
                                        <a:off x="6376" y="7267"/>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sidRPr="00EF0266">
                                            <w:rPr>
                                              <w:szCs w:val="28"/>
                                            </w:rPr>
                                            <w:t>A</w:t>
                                          </w:r>
                                        </w:p>
                                      </w:txbxContent>
                                    </wps:txbx>
                                    <wps:bodyPr rot="0" vert="horz" wrap="square" lIns="91440" tIns="45720" rIns="91440" bIns="45720" anchor="t" anchorCtr="0" upright="1">
                                      <a:noAutofit/>
                                    </wps:bodyPr>
                                  </wps:wsp>
                                  <wps:wsp>
                                    <wps:cNvPr id="1485" name="Text Box 1521"/>
                                    <wps:cNvSpPr txBox="1">
                                      <a:spLocks noChangeArrowheads="1"/>
                                    </wps:cNvSpPr>
                                    <wps:spPr bwMode="auto">
                                      <a:xfrm>
                                        <a:off x="9278" y="7282"/>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B</w:t>
                                          </w:r>
                                        </w:p>
                                      </w:txbxContent>
                                    </wps:txbx>
                                    <wps:bodyPr rot="0" vert="horz" wrap="square" lIns="91440" tIns="45720" rIns="91440" bIns="45720" anchor="t" anchorCtr="0" upright="1">
                                      <a:noAutofit/>
                                    </wps:bodyPr>
                                  </wps:wsp>
                                  <wps:wsp>
                                    <wps:cNvPr id="1486" name="Text Box 1522"/>
                                    <wps:cNvSpPr txBox="1">
                                      <a:spLocks noChangeArrowheads="1"/>
                                    </wps:cNvSpPr>
                                    <wps:spPr bwMode="auto">
                                      <a:xfrm>
                                        <a:off x="9308" y="10134"/>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C</w:t>
                                          </w:r>
                                        </w:p>
                                      </w:txbxContent>
                                    </wps:txbx>
                                    <wps:bodyPr rot="0" vert="horz" wrap="square" lIns="91440" tIns="45720" rIns="91440" bIns="45720" anchor="t" anchorCtr="0" upright="1">
                                      <a:noAutofit/>
                                    </wps:bodyPr>
                                  </wps:wsp>
                                  <wps:wsp>
                                    <wps:cNvPr id="1487" name="Text Box 1523"/>
                                    <wps:cNvSpPr txBox="1">
                                      <a:spLocks noChangeArrowheads="1"/>
                                    </wps:cNvSpPr>
                                    <wps:spPr bwMode="auto">
                                      <a:xfrm>
                                        <a:off x="6386" y="10145"/>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D</w:t>
                                          </w:r>
                                        </w:p>
                                      </w:txbxContent>
                                    </wps:txbx>
                                    <wps:bodyPr rot="0" vert="horz" wrap="square" lIns="91440" tIns="45720" rIns="91440" bIns="45720" anchor="t" anchorCtr="0" upright="1">
                                      <a:noAutofit/>
                                    </wps:bodyPr>
                                  </wps:wsp>
                                  <wps:wsp>
                                    <wps:cNvPr id="1488" name="Line 1524"/>
                                    <wps:cNvCnPr/>
                                    <wps:spPr bwMode="auto">
                                      <a:xfrm>
                                        <a:off x="6750" y="7620"/>
                                        <a:ext cx="2625" cy="7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9" name="Line 1525"/>
                                    <wps:cNvCnPr/>
                                    <wps:spPr bwMode="auto">
                                      <a:xfrm>
                                        <a:off x="6765" y="7620"/>
                                        <a:ext cx="1545" cy="26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0" name="Line 1526"/>
                                    <wps:cNvCnPr/>
                                    <wps:spPr bwMode="auto">
                                      <a:xfrm flipH="1">
                                        <a:off x="8310" y="8370"/>
                                        <a:ext cx="1065" cy="18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1" name="Line 1527"/>
                                    <wps:cNvCnPr/>
                                    <wps:spPr bwMode="auto">
                                      <a:xfrm flipV="1">
                                        <a:off x="6750" y="7620"/>
                                        <a:ext cx="2625" cy="26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2" name="Text Box 1528"/>
                                    <wps:cNvSpPr txBox="1">
                                      <a:spLocks noChangeArrowheads="1"/>
                                    </wps:cNvSpPr>
                                    <wps:spPr bwMode="auto">
                                      <a:xfrm>
                                        <a:off x="9321" y="8163"/>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M</w:t>
                                          </w:r>
                                        </w:p>
                                      </w:txbxContent>
                                    </wps:txbx>
                                    <wps:bodyPr rot="0" vert="horz" wrap="square" lIns="91440" tIns="45720" rIns="91440" bIns="45720" anchor="t" anchorCtr="0" upright="1">
                                      <a:noAutofit/>
                                    </wps:bodyPr>
                                  </wps:wsp>
                                  <wps:wsp>
                                    <wps:cNvPr id="1493" name="Text Box 1529"/>
                                    <wps:cNvSpPr txBox="1">
                                      <a:spLocks noChangeArrowheads="1"/>
                                    </wps:cNvSpPr>
                                    <wps:spPr bwMode="auto">
                                      <a:xfrm>
                                        <a:off x="8076" y="10173"/>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N</w:t>
                                          </w:r>
                                        </w:p>
                                      </w:txbxContent>
                                    </wps:txbx>
                                    <wps:bodyPr rot="0" vert="horz" wrap="square" lIns="91440" tIns="45720" rIns="91440" bIns="45720" anchor="t" anchorCtr="0" upright="1">
                                      <a:noAutofit/>
                                    </wps:bodyPr>
                                  </wps:wsp>
                                  <wps:wsp>
                                    <wps:cNvPr id="1494" name="Text Box 1530"/>
                                    <wps:cNvSpPr txBox="1">
                                      <a:spLocks noChangeArrowheads="1"/>
                                    </wps:cNvSpPr>
                                    <wps:spPr bwMode="auto">
                                      <a:xfrm>
                                        <a:off x="8566" y="7771"/>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P</w:t>
                                          </w:r>
                                        </w:p>
                                      </w:txbxContent>
                                    </wps:txbx>
                                    <wps:bodyPr rot="0" vert="horz" wrap="square" lIns="91440" tIns="45720" rIns="91440" bIns="45720" anchor="t" anchorCtr="0" upright="1">
                                      <a:noAutofit/>
                                    </wps:bodyPr>
                                  </wps:wsp>
                                  <wps:wsp>
                                    <wps:cNvPr id="1495" name="Text Box 1531"/>
                                    <wps:cNvSpPr txBox="1">
                                      <a:spLocks noChangeArrowheads="1"/>
                                    </wps:cNvSpPr>
                                    <wps:spPr bwMode="auto">
                                      <a:xfrm>
                                        <a:off x="7201" y="8971"/>
                                        <a:ext cx="56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EF0266" w:rsidRDefault="008D3CA5" w:rsidP="00CA7B2F">
                                          <w:pPr>
                                            <w:rPr>
                                              <w:szCs w:val="28"/>
                                            </w:rPr>
                                          </w:pPr>
                                          <w:r>
                                            <w:rPr>
                                              <w:szCs w:val="28"/>
                                            </w:rPr>
                                            <w:t>Q</w:t>
                                          </w:r>
                                        </w:p>
                                      </w:txbxContent>
                                    </wps:txbx>
                                    <wps:bodyPr rot="0" vert="horz" wrap="square" lIns="91440" tIns="45720" rIns="91440" bIns="45720" anchor="t" anchorCtr="0" upright="1">
                                      <a:noAutofit/>
                                    </wps:bodyPr>
                                  </wps:wsp>
                                  <wps:wsp>
                                    <wps:cNvPr id="1496" name="Line 1532"/>
                                    <wps:cNvCnPr/>
                                    <wps:spPr bwMode="auto">
                                      <a:xfrm flipH="1">
                                        <a:off x="7725" y="8370"/>
                                        <a:ext cx="165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482" o:spid="_x0000_s1135" style="position:absolute;margin-left:14.35pt;margin-top:1.2pt;width:175.3pt;height:172.3pt;z-index:251701248;mso-position-horizontal-relative:text;mso-position-vertical-relative:text" coordorigin="6376,7267" coordsize="3506,3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">
                            <v:rect id="Rectangle 1519" o:spid="_x0000_s1136" style="position:absolute;left:6760;top:7627;width:2618;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NAVsMA&#10;AADdAAAADwAAAGRycy9kb3ducmV2LnhtbERPTWsCMRC9C/0PYQreNNvaimyNsi0KnoRqoXobNtNk&#10;cTNZNtFd/30jCN7m8T5nvuxdLS7UhsqzgpdxBoK49Lpio+Bnvx7NQISIrLH2TAquFGC5eBrMMde+&#10;42+67KIRKYRDjgpsjE0uZSgtOQxj3xAn7s+3DmOCrZG6xS6Fu1q+ZtlUOqw4NVhs6MtSedqdnYJV&#10;c9wW7ybI4jfaw8l/dmu7NUoNn/viA0SkPj7Ed/dGp/lvswncvkkn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iNAVsMAAADdAAAADwAAAAAAAAAAAAAAAACYAgAAZHJzL2Rv&#10;d25yZXYueG1sUEsFBgAAAAAEAAQA9QAAAIgDAAAAAA==&#10;" filled="f"/>
                            <v:shape id="Text Box 1520" o:spid="_x0000_s1137" type="#_x0000_t202" style="position:absolute;left:6376;top:7267;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7Oa8MA&#10;AADdAAAADwAAAGRycy9kb3ducmV2LnhtbERPS2vCQBC+F/wPyxR6q7uVWNLUjYil4Emp2kJvQ3by&#10;oNnZkN2a+O9dQfA2H99zFsvRtuJEvW8ca3iZKhDEhTMNVxqOh8/nFIQPyAZbx6ThTB6W+eRhgZlx&#10;A3/RaR8qEUPYZ6ihDqHLpPRFTRb91HXEkStdbzFE2FfS9DjEcNvKmVKv0mLDsaHGjtY1FX/7f6vh&#10;e1v+/iRqV33YeTe4UUm2b1Lrp8dx9Q4i0Bju4pt7Y+L8JE3g+k08Qe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7Oa8MAAADdAAAADwAAAAAAAAAAAAAAAACYAgAAZHJzL2Rv&#10;d25yZXYueG1sUEsFBgAAAAAEAAQA9QAAAIgDAAAAAA==&#10;" filled="f" stroked="f">
                              <v:textbox>
                                <w:txbxContent>
                                  <w:p w:rsidR="008D3CA5" w:rsidRPr="00EF0266" w:rsidRDefault="008D3CA5" w:rsidP="00CA7B2F">
                                    <w:pPr>
                                      <w:rPr>
                                        <w:szCs w:val="28"/>
                                      </w:rPr>
                                    </w:pPr>
                                    <w:r w:rsidRPr="00EF0266">
                                      <w:rPr>
                                        <w:szCs w:val="28"/>
                                      </w:rPr>
                                      <w:t>A</w:t>
                                    </w:r>
                                  </w:p>
                                </w:txbxContent>
                              </v:textbox>
                            </v:shape>
                            <v:shape id="Text Box 1521" o:spid="_x0000_s1138" type="#_x0000_t202" style="position:absolute;left:9278;top:7282;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Jr8MMA&#10;AADdAAAADwAAAGRycy9kb3ducmV2LnhtbERPTWvCQBC9C/0PyxR6090WI5q6CWIp9KQYW6G3ITsm&#10;odnZkN2a+O/dQsHbPN7nrPPRtuJCvW8ca3ieKRDEpTMNVxo+j+/TJQgfkA22jknDlTzk2cNkjalx&#10;Ax/oUoRKxBD2KWqoQ+hSKX1Zk0U/cx1x5M6utxgi7CtpehxiuG3li1ILabHh2FBjR9uayp/i12r4&#10;2p2/T3O1r95s0g1uVJLtSmr99DhuXkEEGsNd/O/+MHH+fJnA3zfxBJ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Jr8MMAAADdAAAADwAAAAAAAAAAAAAAAACYAgAAZHJzL2Rv&#10;d25yZXYueG1sUEsFBgAAAAAEAAQA9QAAAIgDAAAAAA==&#10;" filled="f" stroked="f">
                              <v:textbox>
                                <w:txbxContent>
                                  <w:p w:rsidR="008D3CA5" w:rsidRPr="00EF0266" w:rsidRDefault="008D3CA5" w:rsidP="00CA7B2F">
                                    <w:pPr>
                                      <w:rPr>
                                        <w:szCs w:val="28"/>
                                      </w:rPr>
                                    </w:pPr>
                                    <w:r>
                                      <w:rPr>
                                        <w:szCs w:val="28"/>
                                      </w:rPr>
                                      <w:t>B</w:t>
                                    </w:r>
                                  </w:p>
                                </w:txbxContent>
                              </v:textbox>
                            </v:shape>
                            <v:shape id="Text Box 1522" o:spid="_x0000_s1139" type="#_x0000_t202" style="position:absolute;left:9308;top:10134;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D1h8EA&#10;AADdAAAADwAAAGRycy9kb3ducmV2LnhtbERPTYvCMBC9L/gfwgje1kRR0WoUUQRPLuuq4G1oxrbY&#10;TEoTbf33ZmFhb/N4n7NYtbYUT6p94VjDoK9AEKfOFJxpOP3sPqcgfEA2WDomDS/ysFp2PhaYGNfw&#10;Nz2PIRMxhH2CGvIQqkRKn+Zk0fddRRy5m6sthgjrTJoamxhuSzlUaiItFhwbcqxok1N6Pz6shvPh&#10;dr2M1Fe2teOqca2SbGdS6163Xc9BBGrDv/jPvTdx/mg6gd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Q9YfBAAAA3QAAAA8AAAAAAAAAAAAAAAAAmAIAAGRycy9kb3du&#10;cmV2LnhtbFBLBQYAAAAABAAEAPUAAACGAwAAAAA=&#10;" filled="f" stroked="f">
                              <v:textbox>
                                <w:txbxContent>
                                  <w:p w:rsidR="008D3CA5" w:rsidRPr="00EF0266" w:rsidRDefault="008D3CA5" w:rsidP="00CA7B2F">
                                    <w:pPr>
                                      <w:rPr>
                                        <w:szCs w:val="28"/>
                                      </w:rPr>
                                    </w:pPr>
                                    <w:r>
                                      <w:rPr>
                                        <w:szCs w:val="28"/>
                                      </w:rPr>
                                      <w:t>C</w:t>
                                    </w:r>
                                  </w:p>
                                </w:txbxContent>
                              </v:textbox>
                            </v:shape>
                            <v:shape id="Text Box 1523" o:spid="_x0000_s1140" type="#_x0000_t202" style="position:absolute;left:6386;top:10145;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xQHMMA&#10;AADdAAAADwAAAGRycy9kb3ducmV2LnhtbERPTWvCQBC9F/wPywi96a6irY1uglgKnixNq9DbkB2T&#10;YHY2ZLcm/fddQehtHu9zNtlgG3GlzteONcymCgRx4UzNpYavz7fJCoQPyAYbx6Thlzxk6ehhg4lx&#10;PX/QNQ+liCHsE9RQhdAmUvqiIot+6lriyJ1dZzFE2JXSdNjHcNvIuVJP0mLNsaHClnYVFZf8x2o4&#10;Hs7fp4V6L1/tsu3doCTbF6n143jYrkEEGsK/+O7emzh/sXqG2zfxB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xQHMMAAADdAAAADwAAAAAAAAAAAAAAAACYAgAAZHJzL2Rv&#10;d25yZXYueG1sUEsFBgAAAAAEAAQA9QAAAIgDAAAAAA==&#10;" filled="f" stroked="f">
                              <v:textbox>
                                <w:txbxContent>
                                  <w:p w:rsidR="008D3CA5" w:rsidRPr="00EF0266" w:rsidRDefault="008D3CA5" w:rsidP="00CA7B2F">
                                    <w:pPr>
                                      <w:rPr>
                                        <w:szCs w:val="28"/>
                                      </w:rPr>
                                    </w:pPr>
                                    <w:r>
                                      <w:rPr>
                                        <w:szCs w:val="28"/>
                                      </w:rPr>
                                      <w:t>D</w:t>
                                    </w:r>
                                  </w:p>
                                </w:txbxContent>
                              </v:textbox>
                            </v:shape>
                            <v:line id="Line 1524" o:spid="_x0000_s1141" style="position:absolute;visibility:visible;mso-wrap-style:square" from="6750,7620" to="9375,8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Qq3sgAAADdAAAADwAAAGRycy9kb3ducmV2LnhtbESPzUvDQBDF70L/h2UK3uzGD0KJ3Zai&#10;CK0HsR/QHqfZMYlmZ8PumsT/3jkI3mZ4b977zWI1ulb1FGLj2cDtLANFXHrbcGXgeHi5mYOKCdli&#10;65kM/FCE1XJytcDC+oF31O9TpSSEY4EG6pS6QutY1uQwznxHLNqHDw6TrKHSNuAg4a7Vd1mWa4cN&#10;S0ONHT3VVH7tv52Bt/v3vF9vXzfjaZtfyufd5fw5BGOup+P6EVSiMf2b/643VvAf5oIr38gIevk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4Qq3sgAAADdAAAADwAAAAAA&#10;AAAAAAAAAAChAgAAZHJzL2Rvd25yZXYueG1sUEsFBgAAAAAEAAQA+QAAAJYDAAAAAA==&#10;"/>
                            <v:line id="Line 1525" o:spid="_x0000_s1142" style="position:absolute;visibility:visible;mso-wrap-style:square" from="6765,7620" to="8310,10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iPRcUAAADdAAAADwAAAGRycy9kb3ducmV2LnhtbERPS2vCQBC+F/oflil4q5s+CBpdRVoK&#10;2oOoFfQ4ZsckbXY27K5J+u/dgtDbfHzPmc57U4uWnK8sK3gaJiCIc6srLhTsvz4eRyB8QNZYWyYF&#10;v+RhPru/m2KmbcdbanehEDGEfYYKyhCaTEqfl2TQD21DHLmzdQZDhK6Q2mEXw00tn5MklQYrjg0l&#10;NvRWUv6zuxgF65dN2i5Wn8v+sEpP+fv2dPzunFKDh34xARGoD//im3up4/zX0Rj+vokny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MiPRcUAAADdAAAADwAAAAAAAAAA&#10;AAAAAAChAgAAZHJzL2Rvd25yZXYueG1sUEsFBgAAAAAEAAQA+QAAAJMDAAAAAA==&#10;"/>
                            <v:line id="Line 1526" o:spid="_x0000_s1143" style="position:absolute;flip:x;visibility:visible;mso-wrap-style:square" from="8310,8370" to="9375,10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DA+sgAAADdAAAADwAAAGRycy9kb3ducmV2LnhtbESPQUsDMRCF70L/QxjBi7RZpUi7Ni1F&#10;EDz0Yi1behs342bZzWSbxHb9985B8DbDe/PeN6vN6Ht1oZjawAYeZgUo4jrYlhsDh4/X6QJUysgW&#10;+8Bk4IcSbNaTmxWWNlz5nS773CgJ4VSiAZfzUGqdakce0ywMxKJ9hegxyxobbSNeJdz3+rEonrTH&#10;lqXB4UAvjupu/+0N6MXu/hy3n/Ou6o7HpavqajjtjLm7HbfPoDKN+d/8d/1mBX++FH75RkbQ6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MDA+sgAAADdAAAADwAAAAAA&#10;AAAAAAAAAAChAgAAZHJzL2Rvd25yZXYueG1sUEsFBgAAAAAEAAQA+QAAAJYDAAAAAA==&#10;"/>
                            <v:line id="Line 1527" o:spid="_x0000_s1144" style="position:absolute;flip:y;visibility:visible;mso-wrap-style:square" from="6750,7620" to="9375,10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xlYcQAAADdAAAADwAAAGRycy9kb3ducmV2LnhtbERPTWsCMRC9C/0PYQq9SM0qUnQ1ihQE&#10;D15qy0pv0824WXYz2SZRt/++EQRv83ifs1z3thUX8qF2rGA8ykAQl07XXCn4+ty+zkCEiKyxdUwK&#10;/ijAevU0WGKu3ZU/6HKIlUghHHJUYGLscilDachiGLmOOHEn5y3GBH0ltcdrCretnGTZm7RYc2ow&#10;2NG7obI5nK0COdsPf/3mZ9oUzfE4N0VZdN97pV6e+80CRKQ+PsR3906n+dP5GG7fpBPk6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jGVhxAAAAN0AAAAPAAAAAAAAAAAA&#10;AAAAAKECAABkcnMvZG93bnJldi54bWxQSwUGAAAAAAQABAD5AAAAkgMAAAAA&#10;"/>
                            <v:shape id="Text Box 1528" o:spid="_x0000_s1145" type="#_x0000_t202" style="position:absolute;left:9321;top:8163;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JlWcMA&#10;AADdAAAADwAAAGRycy9kb3ducmV2LnhtbERPTWvCQBC9F/wPywje6q5ii0Y3QSxCTy1NVfA2ZMck&#10;mJ0N2W2S/vtuodDbPN7n7LLRNqKnzteONSzmCgRx4UzNpYbT5/FxDcIHZIONY9LwTR6ydPKww8S4&#10;gT+oz0MpYgj7BDVUIbSJlL6oyKKfu5Y4cjfXWQwRdqU0HQ4x3DZyqdSztFhzbKiwpUNFxT3/shrO&#10;b7frZaXeyxf71A5uVJLtRmo9m477LYhAY/gX/7lfTZy/2izh95t4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JlWcMAAADdAAAADwAAAAAAAAAAAAAAAACYAgAAZHJzL2Rv&#10;d25yZXYueG1sUEsFBgAAAAAEAAQA9QAAAIgDAAAAAA==&#10;" filled="f" stroked="f">
                              <v:textbox>
                                <w:txbxContent>
                                  <w:p w:rsidR="008D3CA5" w:rsidRPr="00EF0266" w:rsidRDefault="008D3CA5" w:rsidP="00CA7B2F">
                                    <w:pPr>
                                      <w:rPr>
                                        <w:szCs w:val="28"/>
                                      </w:rPr>
                                    </w:pPr>
                                    <w:r>
                                      <w:rPr>
                                        <w:szCs w:val="28"/>
                                      </w:rPr>
                                      <w:t>M</w:t>
                                    </w:r>
                                  </w:p>
                                </w:txbxContent>
                              </v:textbox>
                            </v:shape>
                            <v:shape id="Text Box 1529" o:spid="_x0000_s1146" type="#_x0000_t202" style="position:absolute;left:8076;top:10173;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AwsMA&#10;AADdAAAADwAAAGRycy9kb3ducmV2LnhtbERPS2vCQBC+C/6HZYTe6q71gUZXkYrgqWJaBW9DdkyC&#10;2dmQ3Zr033cLBW/z8T1ntelsJR7U+NKxhtFQgSDOnCk51/D1uX+dg/AB2WDlmDT8kIfNut9bYWJc&#10;yyd6pCEXMYR9ghqKEOpESp8VZNEPXU0cuZtrLIYIm1yaBtsYbiv5ptRMWiw5NhRY03tB2T39thrO&#10;H7frZaKO+c5O69Z1SrJdSK1fBt12CSJQF57if/fBxPmTxRj+vo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7AwsMAAADdAAAADwAAAAAAAAAAAAAAAACYAgAAZHJzL2Rv&#10;d25yZXYueG1sUEsFBgAAAAAEAAQA9QAAAIgDAAAAAA==&#10;" filled="f" stroked="f">
                              <v:textbox>
                                <w:txbxContent>
                                  <w:p w:rsidR="008D3CA5" w:rsidRPr="00EF0266" w:rsidRDefault="008D3CA5" w:rsidP="00CA7B2F">
                                    <w:pPr>
                                      <w:rPr>
                                        <w:szCs w:val="28"/>
                                      </w:rPr>
                                    </w:pPr>
                                    <w:r>
                                      <w:rPr>
                                        <w:szCs w:val="28"/>
                                      </w:rPr>
                                      <w:t>N</w:t>
                                    </w:r>
                                  </w:p>
                                </w:txbxContent>
                              </v:textbox>
                            </v:shape>
                            <v:shape id="Text Box 1530" o:spid="_x0000_s1147" type="#_x0000_t202" style="position:absolute;left:8566;top:7771;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dYtsMA&#10;AADdAAAADwAAAGRycy9kb3ducmV2LnhtbERPS2vCQBC+F/wPyxR6a3YrsWjqRsRS8KRU20JvQ3by&#10;oNnZkN2a+O9dQfA2H99zlqvRtuJEvW8ca3hJFAjiwpmGKw1fx4/nOQgfkA22jknDmTys8snDEjPj&#10;Bv6k0yFUIoawz1BDHUKXSemLmiz6xHXEkStdbzFE2FfS9DjEcNvKqVKv0mLDsaHGjjY1FX+Hf6vh&#10;e1f+/qRqX73bWTe4UUm2C6n10+O4fgMRaAx38c29NXF+ukjh+k08Qe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dYtsMAAADdAAAADwAAAAAAAAAAAAAAAACYAgAAZHJzL2Rv&#10;d25yZXYueG1sUEsFBgAAAAAEAAQA9QAAAIgDAAAAAA==&#10;" filled="f" stroked="f">
                              <v:textbox>
                                <w:txbxContent>
                                  <w:p w:rsidR="008D3CA5" w:rsidRPr="00EF0266" w:rsidRDefault="008D3CA5" w:rsidP="00CA7B2F">
                                    <w:pPr>
                                      <w:rPr>
                                        <w:szCs w:val="28"/>
                                      </w:rPr>
                                    </w:pPr>
                                    <w:r>
                                      <w:rPr>
                                        <w:szCs w:val="28"/>
                                      </w:rPr>
                                      <w:t>P</w:t>
                                    </w:r>
                                  </w:p>
                                </w:txbxContent>
                              </v:textbox>
                            </v:shape>
                            <v:shape id="Text Box 1531" o:spid="_x0000_s1148" type="#_x0000_t202" style="position:absolute;left:7201;top:8971;width:56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v9LcEA&#10;AADdAAAADwAAAGRycy9kb3ducmV2LnhtbERPTYvCMBC9L/gfwgje1kTRRatRRBE8uayrgrehGdti&#10;MylNtPXfbwRhb/N4nzNftrYUD6p94VjDoK9AEKfOFJxpOP5uPycgfEA2WDomDU/ysFx0PuaYGNfw&#10;Dz0OIRMxhH2CGvIQqkRKn+Zk0fddRRy5q6sthgjrTJoamxhuSzlU6ktaLDg25FjROqf0drhbDaf9&#10;9XIeqe9sY8dV41ol2U6l1r1uu5qBCNSGf/HbvTNx/mg6htc38QS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b/S3BAAAA3QAAAA8AAAAAAAAAAAAAAAAAmAIAAGRycy9kb3du&#10;cmV2LnhtbFBLBQYAAAAABAAEAPUAAACGAwAAAAA=&#10;" filled="f" stroked="f">
                              <v:textbox>
                                <w:txbxContent>
                                  <w:p w:rsidR="008D3CA5" w:rsidRPr="00EF0266" w:rsidRDefault="008D3CA5" w:rsidP="00CA7B2F">
                                    <w:pPr>
                                      <w:rPr>
                                        <w:szCs w:val="28"/>
                                      </w:rPr>
                                    </w:pPr>
                                    <w:r>
                                      <w:rPr>
                                        <w:szCs w:val="28"/>
                                      </w:rPr>
                                      <w:t>Q</w:t>
                                    </w:r>
                                  </w:p>
                                </w:txbxContent>
                              </v:textbox>
                            </v:shape>
                            <v:line id="Line 1532" o:spid="_x0000_s1149" style="position:absolute;flip:x;visibility:visible;mso-wrap-style:square" from="7725,8370" to="9375,9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X9FcQAAADdAAAADwAAAGRycy9kb3ducmV2LnhtbERPTWsCMRC9F/ofwhS8lJpVRHQ1ihQE&#10;D16qZaW36WbcLLuZbJOo23/fFARv83ifs1z3thVX8qF2rGA0zEAQl07XXCn4PG7fZiBCRNbYOiYF&#10;vxRgvXp+WmKu3Y0/6HqIlUghHHJUYGLscilDachiGLqOOHFn5y3GBH0ltcdbCretHGfZVFqsOTUY&#10;7OjdUNkcLlaBnO1ff/zme9IUzek0N0VZdF97pQYv/WYBIlIfH+K7e6fT/Ml8Cv/fp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Zf0VxAAAAN0AAAAPAAAAAAAAAAAA&#10;AAAAAKECAABkcnMvZG93bnJldi54bWxQSwUGAAAAAAQABAD5AAAAkgMAAAAA&#10;"/>
                          </v:group>
                        </w:pict>
                      </mc:Fallback>
                    </mc:AlternateContent>
                  </w:r>
                </w:p>
                <w:p w:rsidR="00CA7B2F" w:rsidRPr="003975E3" w:rsidRDefault="00CA7B2F" w:rsidP="008D3CA5">
                  <w:pPr>
                    <w:rPr>
                      <w:color w:val="000000"/>
                      <w:sz w:val="26"/>
                      <w:szCs w:val="26"/>
                    </w:rPr>
                  </w:pPr>
                </w:p>
                <w:p w:rsidR="00CA7B2F" w:rsidRPr="003975E3" w:rsidRDefault="00CA7B2F" w:rsidP="008D3CA5">
                  <w:pPr>
                    <w:rPr>
                      <w:color w:val="000000"/>
                      <w:sz w:val="26"/>
                      <w:szCs w:val="26"/>
                    </w:rPr>
                  </w:pPr>
                </w:p>
                <w:p w:rsidR="00CA7B2F" w:rsidRPr="003975E3" w:rsidRDefault="00CA7B2F" w:rsidP="008D3CA5">
                  <w:pPr>
                    <w:rPr>
                      <w:color w:val="000000"/>
                      <w:sz w:val="26"/>
                      <w:szCs w:val="26"/>
                    </w:rPr>
                  </w:pPr>
                </w:p>
                <w:p w:rsidR="00CA7B2F" w:rsidRPr="003975E3" w:rsidRDefault="00CA7B2F" w:rsidP="008D3CA5">
                  <w:pPr>
                    <w:rPr>
                      <w:color w:val="000000"/>
                      <w:sz w:val="26"/>
                      <w:szCs w:val="26"/>
                    </w:rPr>
                  </w:pPr>
                </w:p>
                <w:p w:rsidR="00CA7B2F" w:rsidRPr="003975E3" w:rsidRDefault="00CA7B2F" w:rsidP="008D3CA5">
                  <w:pPr>
                    <w:rPr>
                      <w:color w:val="000000"/>
                      <w:sz w:val="26"/>
                      <w:szCs w:val="26"/>
                    </w:rPr>
                  </w:pPr>
                </w:p>
                <w:p w:rsidR="00CA7B2F" w:rsidRPr="003975E3" w:rsidRDefault="00CA7B2F" w:rsidP="008D3CA5">
                  <w:pPr>
                    <w:rPr>
                      <w:color w:val="000000"/>
                      <w:sz w:val="26"/>
                      <w:szCs w:val="26"/>
                    </w:rPr>
                  </w:pPr>
                </w:p>
                <w:p w:rsidR="00CA7B2F" w:rsidRPr="003975E3" w:rsidRDefault="00CA7B2F" w:rsidP="008D3CA5">
                  <w:pPr>
                    <w:rPr>
                      <w:color w:val="000000"/>
                      <w:sz w:val="26"/>
                      <w:szCs w:val="26"/>
                    </w:rPr>
                  </w:pPr>
                </w:p>
                <w:p w:rsidR="00CA7B2F" w:rsidRPr="003975E3" w:rsidRDefault="00CA7B2F" w:rsidP="008D3CA5">
                  <w:pPr>
                    <w:rPr>
                      <w:color w:val="000000"/>
                      <w:sz w:val="26"/>
                      <w:szCs w:val="26"/>
                    </w:rPr>
                  </w:pPr>
                </w:p>
                <w:p w:rsidR="00CA7B2F" w:rsidRPr="003975E3" w:rsidRDefault="00CA7B2F" w:rsidP="008D3CA5">
                  <w:pPr>
                    <w:rPr>
                      <w:color w:val="000000"/>
                      <w:sz w:val="26"/>
                      <w:szCs w:val="26"/>
                    </w:rPr>
                  </w:pPr>
                </w:p>
                <w:p w:rsidR="00CA7B2F" w:rsidRPr="003975E3" w:rsidRDefault="00CA7B2F" w:rsidP="008D3CA5">
                  <w:pPr>
                    <w:rPr>
                      <w:b/>
                      <w:i/>
                      <w:color w:val="000000"/>
                      <w:sz w:val="26"/>
                      <w:szCs w:val="26"/>
                    </w:rPr>
                  </w:pPr>
                  <w:r w:rsidRPr="003975E3">
                    <w:rPr>
                      <w:color w:val="000000"/>
                      <w:sz w:val="26"/>
                      <w:szCs w:val="26"/>
                    </w:rPr>
                    <w:t xml:space="preserve">                       </w:t>
                  </w:r>
                  <w:r w:rsidRPr="003975E3">
                    <w:rPr>
                      <w:b/>
                      <w:i/>
                      <w:color w:val="000000"/>
                      <w:sz w:val="26"/>
                      <w:szCs w:val="26"/>
                    </w:rPr>
                    <w:t>Hình 1</w:t>
                  </w:r>
                  <w:r w:rsidRPr="003975E3">
                    <w:rPr>
                      <w:color w:val="000000"/>
                      <w:sz w:val="26"/>
                      <w:szCs w:val="26"/>
                    </w:rPr>
                    <w:t xml:space="preserve">                                   </w:t>
                  </w:r>
                  <w:r w:rsidRPr="003975E3">
                    <w:rPr>
                      <w:b/>
                      <w:i/>
                      <w:color w:val="000000"/>
                      <w:sz w:val="26"/>
                      <w:szCs w:val="26"/>
                    </w:rPr>
                    <w:t>Hình 2</w:t>
                  </w:r>
                </w:p>
                <w:p w:rsidR="00CA7B2F" w:rsidRPr="003975E3" w:rsidRDefault="00CA7B2F" w:rsidP="008D3CA5">
                  <w:pPr>
                    <w:rPr>
                      <w:color w:val="000000"/>
                      <w:sz w:val="26"/>
                      <w:szCs w:val="26"/>
                    </w:rPr>
                  </w:pPr>
                  <w:r w:rsidRPr="003975E3">
                    <w:rPr>
                      <w:color w:val="000000"/>
                      <w:sz w:val="26"/>
                      <w:szCs w:val="26"/>
                    </w:rPr>
                    <w:t>Vẽ được hình 1</w:t>
                  </w:r>
                </w:p>
                <w:p w:rsidR="00CA7B2F" w:rsidRPr="003975E3" w:rsidRDefault="00CA7B2F" w:rsidP="008D3CA5">
                  <w:pPr>
                    <w:rPr>
                      <w:color w:val="000000"/>
                      <w:sz w:val="26"/>
                      <w:szCs w:val="26"/>
                    </w:rPr>
                  </w:pPr>
                  <w:r w:rsidRPr="003975E3">
                    <w:rPr>
                      <w:color w:val="000000"/>
                      <w:sz w:val="26"/>
                      <w:szCs w:val="26"/>
                    </w:rPr>
                    <w:t xml:space="preserve">Theo giả thiết </w:t>
                  </w:r>
                  <w:r w:rsidRPr="003975E3">
                    <w:rPr>
                      <w:rFonts w:asciiTheme="minorHAnsi" w:eastAsiaTheme="minorHAnsi" w:hAnsiTheme="minorHAnsi" w:cstheme="minorBidi"/>
                      <w:color w:val="000000"/>
                      <w:position w:val="-12"/>
                      <w:sz w:val="26"/>
                      <w:szCs w:val="26"/>
                    </w:rPr>
                    <w:object w:dxaOrig="1359" w:dyaOrig="460">
                      <v:shape id="_x0000_i1377" type="#_x0000_t75" style="width:68.2pt;height:23.25pt" o:ole="">
                        <v:imagedata r:id="rId675" o:title=""/>
                      </v:shape>
                      <o:OLEObject Type="Embed" ProgID="Equation.DSMT4" ShapeID="_x0000_i1377" DrawAspect="Content" ObjectID="_1586711140" r:id="rId676"/>
                    </w:object>
                  </w:r>
                  <w:r w:rsidRPr="003975E3">
                    <w:rPr>
                      <w:color w:val="000000"/>
                      <w:sz w:val="26"/>
                      <w:szCs w:val="26"/>
                    </w:rPr>
                    <w:t xml:space="preserve"> và </w:t>
                  </w:r>
                  <w:r w:rsidRPr="003975E3">
                    <w:rPr>
                      <w:rFonts w:asciiTheme="minorHAnsi" w:eastAsiaTheme="minorHAnsi" w:hAnsiTheme="minorHAnsi" w:cstheme="minorBidi"/>
                      <w:color w:val="000000"/>
                      <w:position w:val="-12"/>
                      <w:sz w:val="26"/>
                      <w:szCs w:val="26"/>
                    </w:rPr>
                    <w:object w:dxaOrig="1359" w:dyaOrig="460">
                      <v:shape id="_x0000_i1378" type="#_x0000_t75" style="width:68.2pt;height:23.25pt" o:ole="">
                        <v:imagedata r:id="rId677" o:title=""/>
                      </v:shape>
                      <o:OLEObject Type="Embed" ProgID="Equation.DSMT4" ShapeID="_x0000_i1378" DrawAspect="Content" ObjectID="_1586711141" r:id="rId678"/>
                    </w:objec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12"/>
                      <w:sz w:val="26"/>
                      <w:szCs w:val="26"/>
                    </w:rPr>
                    <w:object w:dxaOrig="1960" w:dyaOrig="460">
                      <v:shape id="_x0000_i1379" type="#_x0000_t75" style="width:98.3pt;height:23.25pt" o:ole="">
                        <v:imagedata r:id="rId679" o:title=""/>
                      </v:shape>
                      <o:OLEObject Type="Embed" ProgID="Equation.DSMT4" ShapeID="_x0000_i1379" DrawAspect="Content" ObjectID="_1586711142" r:id="rId680"/>
                    </w:object>
                  </w:r>
                  <w:r w:rsidRPr="003975E3">
                    <w:rPr>
                      <w:color w:val="000000"/>
                      <w:sz w:val="26"/>
                      <w:szCs w:val="26"/>
                    </w:rPr>
                    <w:t xml:space="preserve"> </w:t>
                  </w:r>
                  <w:r w:rsidRPr="003975E3">
                    <w:rPr>
                      <w:rFonts w:asciiTheme="minorHAnsi" w:eastAsiaTheme="minorHAnsi" w:hAnsiTheme="minorHAnsi" w:cstheme="minorBidi"/>
                      <w:color w:val="000000"/>
                      <w:position w:val="-12"/>
                      <w:sz w:val="26"/>
                      <w:szCs w:val="26"/>
                    </w:rPr>
                    <w:object w:dxaOrig="1200" w:dyaOrig="360">
                      <v:shape id="_x0000_i1380" type="#_x0000_t75" style="width:60pt;height:18pt" o:ole="">
                        <v:imagedata r:id="rId681" o:title=""/>
                      </v:shape>
                      <o:OLEObject Type="Embed" ProgID="Equation.DSMT4" ShapeID="_x0000_i1380" DrawAspect="Content" ObjectID="_1586711143" r:id="rId682"/>
                    </w:object>
                  </w:r>
                  <w:r w:rsidRPr="003975E3">
                    <w:rPr>
                      <w:color w:val="000000"/>
                      <w:sz w:val="26"/>
                      <w:szCs w:val="26"/>
                    </w:rPr>
                    <w:t xml:space="preserve"> là tứ giác nội tiếp</w:t>
                  </w:r>
                </w:p>
              </w:tc>
              <w:tc>
                <w:tcPr>
                  <w:tcW w:w="854" w:type="dxa"/>
                </w:tcPr>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spacing w:line="360" w:lineRule="auto"/>
                    <w:jc w:val="center"/>
                    <w:rPr>
                      <w:color w:val="000000"/>
                      <w:sz w:val="26"/>
                      <w:szCs w:val="26"/>
                    </w:rPr>
                  </w:pPr>
                  <w:r w:rsidRPr="003975E3">
                    <w:rPr>
                      <w:color w:val="000000"/>
                      <w:sz w:val="26"/>
                      <w:szCs w:val="26"/>
                    </w:rPr>
                    <w:t>0,5</w:t>
                  </w:r>
                </w:p>
                <w:p w:rsidR="00CA7B2F" w:rsidRPr="003975E3" w:rsidRDefault="00CA7B2F" w:rsidP="008D3CA5">
                  <w:pPr>
                    <w:spacing w:line="360" w:lineRule="auto"/>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r w:rsidRPr="003975E3">
                    <w:rPr>
                      <w:color w:val="000000"/>
                      <w:sz w:val="26"/>
                      <w:szCs w:val="26"/>
                    </w:rPr>
                    <w:t>0,25</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r w:rsidRPr="003975E3">
                    <w:rPr>
                      <w:color w:val="000000"/>
                      <w:sz w:val="26"/>
                      <w:szCs w:val="26"/>
                    </w:rPr>
                    <w:t>b</w:t>
                  </w:r>
                </w:p>
              </w:tc>
              <w:tc>
                <w:tcPr>
                  <w:tcW w:w="7339" w:type="dxa"/>
                </w:tcPr>
                <w:p w:rsidR="00CA7B2F" w:rsidRPr="003975E3" w:rsidRDefault="00CA7B2F" w:rsidP="008D3CA5">
                  <w:pPr>
                    <w:jc w:val="center"/>
                    <w:rPr>
                      <w:color w:val="000000"/>
                      <w:sz w:val="26"/>
                      <w:szCs w:val="26"/>
                    </w:rPr>
                  </w:pPr>
                  <w:r w:rsidRPr="003975E3">
                    <w:rPr>
                      <w:color w:val="000000"/>
                      <w:sz w:val="26"/>
                      <w:szCs w:val="26"/>
                    </w:rPr>
                    <w:t>Chứng minh AH vuông góc với MN</w:t>
                  </w:r>
                </w:p>
              </w:tc>
              <w:tc>
                <w:tcPr>
                  <w:tcW w:w="854" w:type="dxa"/>
                </w:tcPr>
                <w:p w:rsidR="00CA7B2F" w:rsidRPr="003975E3" w:rsidRDefault="00CA7B2F" w:rsidP="008D3CA5">
                  <w:pPr>
                    <w:jc w:val="center"/>
                    <w:rPr>
                      <w:color w:val="000000"/>
                      <w:sz w:val="26"/>
                      <w:szCs w:val="26"/>
                    </w:rPr>
                  </w:pPr>
                  <w:r w:rsidRPr="003975E3">
                    <w:rPr>
                      <w:b/>
                      <w:color w:val="000000"/>
                      <w:sz w:val="26"/>
                      <w:szCs w:val="26"/>
                    </w:rPr>
                    <w:t>1,00</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12"/>
                      <w:sz w:val="26"/>
                      <w:szCs w:val="26"/>
                    </w:rPr>
                    <w:object w:dxaOrig="880" w:dyaOrig="360">
                      <v:shape id="_x0000_i1381" type="#_x0000_t75" style="width:44.25pt;height:18pt" o:ole="">
                        <v:imagedata r:id="rId683" o:title=""/>
                      </v:shape>
                      <o:OLEObject Type="Embed" ProgID="Equation.DSMT4" ShapeID="_x0000_i1381" DrawAspect="Content" ObjectID="_1586711144" r:id="rId684"/>
                    </w:object>
                  </w:r>
                  <w:r w:rsidRPr="003975E3">
                    <w:rPr>
                      <w:color w:val="000000"/>
                      <w:sz w:val="26"/>
                      <w:szCs w:val="26"/>
                    </w:rPr>
                    <w:t xml:space="preserve"> là tứ giác nội tiếp suy ra </w:t>
                  </w:r>
                  <w:r w:rsidRPr="003975E3">
                    <w:rPr>
                      <w:rFonts w:asciiTheme="minorHAnsi" w:eastAsiaTheme="minorHAnsi" w:hAnsiTheme="minorHAnsi" w:cstheme="minorBidi"/>
                      <w:color w:val="000000"/>
                      <w:position w:val="-12"/>
                      <w:sz w:val="26"/>
                      <w:szCs w:val="26"/>
                    </w:rPr>
                    <w:object w:dxaOrig="2400" w:dyaOrig="460">
                      <v:shape id="_x0000_i1382" type="#_x0000_t75" style="width:120pt;height:23.25pt" o:ole="">
                        <v:imagedata r:id="rId685" o:title=""/>
                      </v:shape>
                      <o:OLEObject Type="Embed" ProgID="Equation.DSMT4" ShapeID="_x0000_i1382" DrawAspect="Content" ObjectID="_1586711145" r:id="rId686"/>
                    </w:objec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12"/>
                      <w:sz w:val="26"/>
                      <w:szCs w:val="26"/>
                    </w:rPr>
                    <w:object w:dxaOrig="4640" w:dyaOrig="460">
                      <v:shape id="_x0000_i1383" type="#_x0000_t75" style="width:231.75pt;height:23.25pt" o:ole="">
                        <v:imagedata r:id="rId687" o:title=""/>
                      </v:shape>
                      <o:OLEObject Type="Embed" ProgID="Equation.DSMT4" ShapeID="_x0000_i1383" DrawAspect="Content" ObjectID="_1586711146" r:id="rId688"/>
                    </w:object>
                  </w:r>
                </w:p>
                <w:p w:rsidR="00CA7B2F" w:rsidRPr="003975E3" w:rsidRDefault="00CA7B2F" w:rsidP="008D3CA5">
                  <w:pPr>
                    <w:rPr>
                      <w:color w:val="000000"/>
                      <w:sz w:val="26"/>
                      <w:szCs w:val="26"/>
                    </w:rPr>
                  </w:pPr>
                  <w:r w:rsidRPr="003975E3">
                    <w:rPr>
                      <w:color w:val="000000"/>
                      <w:sz w:val="26"/>
                      <w:szCs w:val="26"/>
                    </w:rPr>
                    <w:t xml:space="preserve">Tương tự ta có ADNP là tứ giác nội tiếp </w:t>
                  </w:r>
                  <w:r w:rsidRPr="003975E3">
                    <w:rPr>
                      <w:rFonts w:asciiTheme="minorHAnsi" w:eastAsiaTheme="minorHAnsi" w:hAnsiTheme="minorHAnsi" w:cstheme="minorBidi"/>
                      <w:color w:val="000000"/>
                      <w:position w:val="-6"/>
                      <w:sz w:val="26"/>
                      <w:szCs w:val="26"/>
                    </w:rPr>
                    <w:object w:dxaOrig="1560" w:dyaOrig="300">
                      <v:shape id="_x0000_i1384" type="#_x0000_t75" style="width:78pt;height:15pt" o:ole="">
                        <v:imagedata r:id="rId689" o:title=""/>
                      </v:shape>
                      <o:OLEObject Type="Embed" ProgID="Equation.DSMT4" ShapeID="_x0000_i1384" DrawAspect="Content" ObjectID="_1586711147" r:id="rId690"/>
                    </w:object>
                  </w:r>
                </w:p>
                <w:p w:rsidR="00CA7B2F" w:rsidRPr="003975E3" w:rsidRDefault="00CA7B2F" w:rsidP="008D3CA5">
                  <w:pPr>
                    <w:rPr>
                      <w:color w:val="000000"/>
                      <w:sz w:val="26"/>
                      <w:szCs w:val="26"/>
                    </w:rPr>
                  </w:pPr>
                  <w:r w:rsidRPr="003975E3">
                    <w:rPr>
                      <w:color w:val="000000"/>
                      <w:sz w:val="26"/>
                      <w:szCs w:val="26"/>
                    </w:rPr>
                    <w:t xml:space="preserve">Suy ra </w:t>
                  </w:r>
                  <w:r w:rsidRPr="003975E3">
                    <w:rPr>
                      <w:i/>
                      <w:color w:val="000000"/>
                      <w:sz w:val="26"/>
                      <w:szCs w:val="26"/>
                    </w:rPr>
                    <w:t>H</w:t>
                  </w:r>
                  <w:r w:rsidRPr="003975E3">
                    <w:rPr>
                      <w:color w:val="000000"/>
                      <w:sz w:val="26"/>
                      <w:szCs w:val="26"/>
                    </w:rPr>
                    <w:t xml:space="preserve"> là trực tâm của tam giác </w:t>
                  </w:r>
                  <w:r w:rsidRPr="003975E3">
                    <w:rPr>
                      <w:rFonts w:asciiTheme="minorHAnsi" w:eastAsiaTheme="minorHAnsi" w:hAnsiTheme="minorHAnsi" w:cstheme="minorBidi"/>
                      <w:color w:val="000000"/>
                      <w:position w:val="-6"/>
                      <w:sz w:val="26"/>
                      <w:szCs w:val="26"/>
                    </w:rPr>
                    <w:object w:dxaOrig="2299" w:dyaOrig="300">
                      <v:shape id="_x0000_i1385" type="#_x0000_t75" style="width:114.7pt;height:15pt" o:ole="">
                        <v:imagedata r:id="rId691" o:title=""/>
                      </v:shape>
                      <o:OLEObject Type="Embed" ProgID="Equation.DSMT4" ShapeID="_x0000_i1385" DrawAspect="Content" ObjectID="_1586711148" r:id="rId692"/>
                    </w:object>
                  </w:r>
                </w:p>
                <w:p w:rsidR="00CA7B2F" w:rsidRPr="003975E3" w:rsidRDefault="00CA7B2F" w:rsidP="008D3CA5">
                  <w:pPr>
                    <w:rPr>
                      <w:color w:val="000000"/>
                      <w:sz w:val="26"/>
                      <w:szCs w:val="26"/>
                    </w:rPr>
                  </w:pPr>
                  <w:r w:rsidRPr="003975E3">
                    <w:rPr>
                      <w:b/>
                      <w:color w:val="000000"/>
                      <w:sz w:val="26"/>
                      <w:szCs w:val="26"/>
                    </w:rPr>
                    <w:t>* Chú ý</w:t>
                  </w:r>
                  <w:r w:rsidRPr="003975E3">
                    <w:rPr>
                      <w:color w:val="000000"/>
                      <w:sz w:val="26"/>
                      <w:szCs w:val="26"/>
                    </w:rPr>
                    <w:t>. Lập luận trên vẫn đúng khi M trùng với C</w:t>
                  </w:r>
                </w:p>
              </w:tc>
              <w:tc>
                <w:tcPr>
                  <w:tcW w:w="854" w:type="dxa"/>
                </w:tcPr>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spacing w:line="360" w:lineRule="auto"/>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r w:rsidRPr="003975E3">
                    <w:rPr>
                      <w:color w:val="000000"/>
                      <w:sz w:val="26"/>
                      <w:szCs w:val="26"/>
                    </w:rPr>
                    <w:t>0,25</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r w:rsidRPr="003975E3">
                    <w:rPr>
                      <w:color w:val="000000"/>
                      <w:sz w:val="26"/>
                      <w:szCs w:val="26"/>
                    </w:rPr>
                    <w:t>c</w:t>
                  </w:r>
                </w:p>
              </w:tc>
              <w:tc>
                <w:tcPr>
                  <w:tcW w:w="7339" w:type="dxa"/>
                </w:tcPr>
                <w:p w:rsidR="00CA7B2F" w:rsidRPr="003975E3" w:rsidRDefault="00CA7B2F" w:rsidP="008D3CA5">
                  <w:pPr>
                    <w:jc w:val="center"/>
                    <w:rPr>
                      <w:color w:val="000000"/>
                      <w:sz w:val="26"/>
                      <w:szCs w:val="26"/>
                    </w:rPr>
                  </w:pPr>
                  <w:r w:rsidRPr="003975E3">
                    <w:rPr>
                      <w:color w:val="000000"/>
                      <w:sz w:val="26"/>
                      <w:szCs w:val="26"/>
                    </w:rPr>
                    <w:t xml:space="preserve">Xác định vị trí điểm M và N để </w:t>
                  </w:r>
                  <w:r w:rsidRPr="003975E3">
                    <w:rPr>
                      <w:rFonts w:asciiTheme="minorHAnsi" w:eastAsiaTheme="minorHAnsi" w:hAnsiTheme="minorHAnsi" w:cstheme="minorBidi"/>
                      <w:color w:val="000000"/>
                      <w:position w:val="-4"/>
                      <w:sz w:val="26"/>
                      <w:szCs w:val="26"/>
                    </w:rPr>
                    <w:object w:dxaOrig="260" w:dyaOrig="279">
                      <v:shape id="_x0000_i1386" type="#_x0000_t75" style="width:12.75pt;height:14.25pt" o:ole="">
                        <v:imagedata r:id="rId693" o:title=""/>
                      </v:shape>
                      <o:OLEObject Type="Embed" ProgID="Equation.DSMT4" ShapeID="_x0000_i1386" DrawAspect="Content" ObjectID="_1586711149" r:id="rId694"/>
                    </w:object>
                  </w:r>
                  <w:r w:rsidRPr="003975E3">
                    <w:rPr>
                      <w:color w:val="000000"/>
                      <w:sz w:val="26"/>
                      <w:szCs w:val="26"/>
                    </w:rPr>
                    <w:t>AMN có diện tích lớn nhất</w:t>
                  </w:r>
                </w:p>
              </w:tc>
              <w:tc>
                <w:tcPr>
                  <w:tcW w:w="854" w:type="dxa"/>
                </w:tcPr>
                <w:p w:rsidR="00CA7B2F" w:rsidRPr="003975E3" w:rsidRDefault="00CA7B2F" w:rsidP="008D3CA5">
                  <w:pPr>
                    <w:jc w:val="center"/>
                    <w:rPr>
                      <w:color w:val="000000"/>
                      <w:sz w:val="26"/>
                      <w:szCs w:val="26"/>
                    </w:rPr>
                  </w:pPr>
                  <w:r w:rsidRPr="003975E3">
                    <w:rPr>
                      <w:b/>
                      <w:color w:val="000000"/>
                      <w:sz w:val="26"/>
                      <w:szCs w:val="26"/>
                    </w:rPr>
                    <w:t>1,00</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rPr>
                      <w:color w:val="000000"/>
                      <w:sz w:val="26"/>
                      <w:szCs w:val="26"/>
                    </w:rPr>
                  </w:pPr>
                  <w:r w:rsidRPr="003975E3">
                    <w:rPr>
                      <w:color w:val="000000"/>
                      <w:sz w:val="26"/>
                      <w:szCs w:val="26"/>
                    </w:rPr>
                    <w:t>M là điểm thay đổi trên cạnh BC (M khác B) nên có 2 TH</w:t>
                  </w:r>
                </w:p>
                <w:p w:rsidR="00CA7B2F" w:rsidRPr="003975E3" w:rsidRDefault="00CA7B2F" w:rsidP="008D3CA5">
                  <w:pPr>
                    <w:rPr>
                      <w:color w:val="000000"/>
                      <w:sz w:val="26"/>
                      <w:szCs w:val="26"/>
                    </w:rPr>
                  </w:pPr>
                  <w:r w:rsidRPr="003975E3">
                    <w:rPr>
                      <w:b/>
                      <w:color w:val="000000"/>
                      <w:sz w:val="26"/>
                      <w:szCs w:val="26"/>
                    </w:rPr>
                    <w:t>TH 1</w:t>
                  </w:r>
                  <w:r w:rsidRPr="003975E3">
                    <w:rPr>
                      <w:color w:val="000000"/>
                      <w:sz w:val="26"/>
                      <w:szCs w:val="26"/>
                    </w:rPr>
                    <w:t>. M không trùng với C, khi đó M, N, C không thẳng hàng.</w:t>
                  </w:r>
                </w:p>
                <w:p w:rsidR="00CA7B2F" w:rsidRPr="003975E3" w:rsidRDefault="00CA7B2F" w:rsidP="008D3CA5">
                  <w:pPr>
                    <w:rPr>
                      <w:color w:val="000000"/>
                      <w:sz w:val="26"/>
                      <w:szCs w:val="26"/>
                    </w:rPr>
                  </w:pPr>
                  <w:r w:rsidRPr="003975E3">
                    <w:rPr>
                      <w:color w:val="000000"/>
                      <w:sz w:val="26"/>
                      <w:szCs w:val="26"/>
                    </w:rPr>
                    <w:t xml:space="preserve">Gọi I là giao điểm của AH và MN và S là diện tích tam giác AMN thì S = </w:t>
                  </w:r>
                  <w:r w:rsidRPr="003975E3">
                    <w:rPr>
                      <w:rFonts w:asciiTheme="minorHAnsi" w:eastAsiaTheme="minorHAnsi" w:hAnsiTheme="minorHAnsi" w:cstheme="minorBidi"/>
                      <w:color w:val="000000"/>
                      <w:position w:val="-26"/>
                      <w:sz w:val="26"/>
                      <w:szCs w:val="26"/>
                    </w:rPr>
                    <w:object w:dxaOrig="1100" w:dyaOrig="700">
                      <v:shape id="_x0000_i1387" type="#_x0000_t75" style="width:54.7pt;height:35.25pt" o:ole="">
                        <v:imagedata r:id="rId695" o:title=""/>
                      </v:shape>
                      <o:OLEObject Type="Embed" ProgID="Equation.DSMT4" ShapeID="_x0000_i1387" DrawAspect="Content" ObjectID="_1586711150" r:id="rId696"/>
                    </w:object>
                  </w:r>
                  <w:r w:rsidRPr="003975E3">
                    <w:rPr>
                      <w:color w:val="000000"/>
                      <w:sz w:val="26"/>
                      <w:szCs w:val="26"/>
                    </w:rPr>
                    <w:t>.</w:t>
                  </w:r>
                </w:p>
                <w:p w:rsidR="00CA7B2F" w:rsidRPr="003975E3" w:rsidRDefault="00CA7B2F" w:rsidP="008D3CA5">
                  <w:pPr>
                    <w:rPr>
                      <w:color w:val="000000"/>
                      <w:sz w:val="26"/>
                      <w:szCs w:val="26"/>
                    </w:rPr>
                  </w:pPr>
                  <w:r w:rsidRPr="003975E3">
                    <w:rPr>
                      <w:color w:val="000000"/>
                      <w:sz w:val="26"/>
                      <w:szCs w:val="26"/>
                    </w:rPr>
                    <w:t xml:space="preserve">Tứ giác APHQ nội tiếp suy ra </w:t>
                  </w:r>
                  <w:r w:rsidRPr="003975E3">
                    <w:rPr>
                      <w:rFonts w:asciiTheme="minorHAnsi" w:eastAsiaTheme="minorHAnsi" w:hAnsiTheme="minorHAnsi" w:cstheme="minorBidi"/>
                      <w:color w:val="000000"/>
                      <w:position w:val="-12"/>
                      <w:sz w:val="26"/>
                      <w:szCs w:val="26"/>
                    </w:rPr>
                    <w:object w:dxaOrig="1560" w:dyaOrig="460">
                      <v:shape id="_x0000_i1388" type="#_x0000_t75" style="width:78pt;height:23.25pt" o:ole="">
                        <v:imagedata r:id="rId697" o:title=""/>
                      </v:shape>
                      <o:OLEObject Type="Embed" ProgID="Equation.DSMT4" ShapeID="_x0000_i1388" DrawAspect="Content" ObjectID="_1586711151" r:id="rId698"/>
                    </w:object>
                  </w:r>
                  <w:r w:rsidRPr="003975E3">
                    <w:rPr>
                      <w:color w:val="000000"/>
                      <w:sz w:val="26"/>
                      <w:szCs w:val="26"/>
                    </w:rPr>
                    <w:t xml:space="preserve"> (1)</w:t>
                  </w:r>
                </w:p>
                <w:p w:rsidR="00CA7B2F" w:rsidRPr="003975E3" w:rsidRDefault="00CA7B2F" w:rsidP="008D3CA5">
                  <w:pPr>
                    <w:rPr>
                      <w:color w:val="000000"/>
                      <w:sz w:val="26"/>
                      <w:szCs w:val="26"/>
                    </w:rPr>
                  </w:pPr>
                  <w:r w:rsidRPr="003975E3">
                    <w:rPr>
                      <w:color w:val="000000"/>
                      <w:sz w:val="26"/>
                      <w:szCs w:val="26"/>
                    </w:rPr>
                    <w:t xml:space="preserve">Tứ giác ABMQ nội tiếp suy ra </w:t>
                  </w:r>
                  <w:r w:rsidRPr="003975E3">
                    <w:rPr>
                      <w:rFonts w:asciiTheme="minorHAnsi" w:eastAsiaTheme="minorHAnsi" w:hAnsiTheme="minorHAnsi" w:cstheme="minorBidi"/>
                      <w:color w:val="000000"/>
                      <w:position w:val="-12"/>
                      <w:sz w:val="26"/>
                      <w:szCs w:val="26"/>
                    </w:rPr>
                    <w:object w:dxaOrig="1640" w:dyaOrig="460">
                      <v:shape id="_x0000_i1389" type="#_x0000_t75" style="width:81.75pt;height:23.25pt" o:ole="">
                        <v:imagedata r:id="rId699" o:title=""/>
                      </v:shape>
                      <o:OLEObject Type="Embed" ProgID="Equation.DSMT4" ShapeID="_x0000_i1389" DrawAspect="Content" ObjectID="_1586711152" r:id="rId700"/>
                    </w:object>
                  </w:r>
                  <w:r w:rsidRPr="003975E3">
                    <w:rPr>
                      <w:color w:val="000000"/>
                      <w:sz w:val="26"/>
                      <w:szCs w:val="26"/>
                    </w:rPr>
                    <w:t xml:space="preserve"> (2)</w:t>
                  </w:r>
                </w:p>
                <w:p w:rsidR="00CA7B2F" w:rsidRPr="003975E3" w:rsidRDefault="00CA7B2F" w:rsidP="008D3CA5">
                  <w:pPr>
                    <w:rPr>
                      <w:color w:val="000000"/>
                      <w:sz w:val="26"/>
                      <w:szCs w:val="26"/>
                    </w:rPr>
                  </w:pPr>
                  <w:r w:rsidRPr="003975E3">
                    <w:rPr>
                      <w:color w:val="000000"/>
                      <w:sz w:val="26"/>
                      <w:szCs w:val="26"/>
                    </w:rPr>
                    <w:t xml:space="preserve">Từ (1) và (2) suy ra </w:t>
                  </w:r>
                  <w:r w:rsidRPr="003975E3">
                    <w:rPr>
                      <w:rFonts w:asciiTheme="minorHAnsi" w:eastAsiaTheme="minorHAnsi" w:hAnsiTheme="minorHAnsi" w:cstheme="minorBidi"/>
                      <w:color w:val="000000"/>
                      <w:position w:val="-4"/>
                      <w:sz w:val="26"/>
                      <w:szCs w:val="26"/>
                    </w:rPr>
                    <w:object w:dxaOrig="1560" w:dyaOrig="380">
                      <v:shape id="_x0000_i1390" type="#_x0000_t75" style="width:78pt;height:18.75pt" o:ole="">
                        <v:imagedata r:id="rId701" o:title=""/>
                      </v:shape>
                      <o:OLEObject Type="Embed" ProgID="Equation.DSMT4" ShapeID="_x0000_i1390" DrawAspect="Content" ObjectID="_1586711153" r:id="rId702"/>
                    </w:object>
                  </w:r>
                  <w:r w:rsidRPr="003975E3">
                    <w:rPr>
                      <w:color w:val="000000"/>
                      <w:sz w:val="26"/>
                      <w:szCs w:val="26"/>
                    </w:rPr>
                    <w:t xml:space="preserve"> hay </w:t>
                  </w:r>
                  <w:r w:rsidRPr="003975E3">
                    <w:rPr>
                      <w:rFonts w:asciiTheme="minorHAnsi" w:eastAsiaTheme="minorHAnsi" w:hAnsiTheme="minorHAnsi" w:cstheme="minorBidi"/>
                      <w:color w:val="000000"/>
                      <w:position w:val="-4"/>
                      <w:sz w:val="26"/>
                      <w:szCs w:val="26"/>
                    </w:rPr>
                    <w:object w:dxaOrig="1460" w:dyaOrig="380">
                      <v:shape id="_x0000_i1391" type="#_x0000_t75" style="width:72.8pt;height:18.75pt" o:ole="">
                        <v:imagedata r:id="rId703" o:title=""/>
                      </v:shape>
                      <o:OLEObject Type="Embed" ProgID="Equation.DSMT4" ShapeID="_x0000_i1391" DrawAspect="Content" ObjectID="_1586711154" r:id="rId704"/>
                    </w:object>
                  </w:r>
                </w:p>
                <w:p w:rsidR="00CA7B2F" w:rsidRPr="003975E3" w:rsidRDefault="00CA7B2F" w:rsidP="008D3CA5">
                  <w:pPr>
                    <w:rPr>
                      <w:color w:val="000000"/>
                      <w:sz w:val="26"/>
                      <w:szCs w:val="26"/>
                    </w:rPr>
                  </w:pPr>
                  <w:r w:rsidRPr="003975E3">
                    <w:rPr>
                      <w:color w:val="000000"/>
                      <w:sz w:val="26"/>
                      <w:szCs w:val="26"/>
                    </w:rPr>
                    <w:t xml:space="preserve">Hai tam giác vuông MAI và MAB có </w:t>
                  </w:r>
                  <w:r w:rsidRPr="003975E3">
                    <w:rPr>
                      <w:rFonts w:asciiTheme="minorHAnsi" w:eastAsiaTheme="minorHAnsi" w:hAnsiTheme="minorHAnsi" w:cstheme="minorBidi"/>
                      <w:color w:val="000000"/>
                      <w:position w:val="-4"/>
                      <w:sz w:val="26"/>
                      <w:szCs w:val="26"/>
                    </w:rPr>
                    <w:object w:dxaOrig="1460" w:dyaOrig="380">
                      <v:shape id="_x0000_i1392" type="#_x0000_t75" style="width:72.8pt;height:18.75pt" o:ole="">
                        <v:imagedata r:id="rId703" o:title=""/>
                      </v:shape>
                      <o:OLEObject Type="Embed" ProgID="Equation.DSMT4" ShapeID="_x0000_i1392" DrawAspect="Content" ObjectID="_1586711155" r:id="rId705"/>
                    </w:object>
                  </w:r>
                  <w:r w:rsidRPr="003975E3">
                    <w:rPr>
                      <w:color w:val="000000"/>
                      <w:sz w:val="26"/>
                      <w:szCs w:val="26"/>
                    </w:rPr>
                    <w:t xml:space="preserve">, AM chung suy ra </w:t>
                  </w:r>
                  <w:r w:rsidRPr="003975E3">
                    <w:rPr>
                      <w:rFonts w:asciiTheme="minorHAnsi" w:eastAsiaTheme="minorHAnsi" w:hAnsiTheme="minorHAnsi" w:cstheme="minorBidi"/>
                      <w:color w:val="000000"/>
                      <w:position w:val="-10"/>
                      <w:sz w:val="26"/>
                      <w:szCs w:val="26"/>
                    </w:rPr>
                    <w:object w:dxaOrig="4780" w:dyaOrig="340">
                      <v:shape id="_x0000_i1393" type="#_x0000_t75" style="width:239.25pt;height:17.25pt" o:ole="">
                        <v:imagedata r:id="rId706" o:title=""/>
                      </v:shape>
                      <o:OLEObject Type="Embed" ProgID="Equation.DSMT4" ShapeID="_x0000_i1393" DrawAspect="Content" ObjectID="_1586711156" r:id="rId707"/>
                    </w:object>
                  </w:r>
                </w:p>
                <w:p w:rsidR="00CA7B2F" w:rsidRPr="003975E3" w:rsidRDefault="00CA7B2F" w:rsidP="008D3CA5">
                  <w:pPr>
                    <w:rPr>
                      <w:color w:val="000000"/>
                      <w:sz w:val="26"/>
                      <w:szCs w:val="26"/>
                    </w:rPr>
                  </w:pPr>
                  <w:r w:rsidRPr="003975E3">
                    <w:rPr>
                      <w:color w:val="000000"/>
                      <w:sz w:val="26"/>
                      <w:szCs w:val="26"/>
                    </w:rPr>
                    <w:t xml:space="preserve">Tương tự </w:t>
                  </w:r>
                  <w:r w:rsidRPr="003975E3">
                    <w:rPr>
                      <w:rFonts w:asciiTheme="minorHAnsi" w:eastAsiaTheme="minorHAnsi" w:hAnsiTheme="minorHAnsi" w:cstheme="minorBidi"/>
                      <w:color w:val="000000"/>
                      <w:position w:val="-6"/>
                      <w:sz w:val="26"/>
                      <w:szCs w:val="26"/>
                    </w:rPr>
                    <w:object w:dxaOrig="3140" w:dyaOrig="300">
                      <v:shape id="_x0000_i1394" type="#_x0000_t75" style="width:156.7pt;height:15pt" o:ole="">
                        <v:imagedata r:id="rId708" o:title=""/>
                      </v:shape>
                      <o:OLEObject Type="Embed" ProgID="Equation.DSMT4" ShapeID="_x0000_i1394" DrawAspect="Content" ObjectID="_1586711157" r:id="rId709"/>
                    </w:object>
                  </w:r>
                  <w:r w:rsidRPr="003975E3">
                    <w:rPr>
                      <w:color w:val="000000"/>
                      <w:sz w:val="26"/>
                      <w:szCs w:val="26"/>
                    </w:rPr>
                    <w:t>. Từ đó</w:t>
                  </w:r>
                </w:p>
                <w:p w:rsidR="00CA7B2F" w:rsidRPr="003975E3" w:rsidRDefault="00CA7B2F" w:rsidP="008D3CA5">
                  <w:pPr>
                    <w:rPr>
                      <w:color w:val="000000"/>
                      <w:sz w:val="26"/>
                      <w:szCs w:val="26"/>
                    </w:rPr>
                  </w:pPr>
                  <w:r w:rsidRPr="003975E3">
                    <w:rPr>
                      <w:color w:val="000000"/>
                      <w:sz w:val="26"/>
                      <w:szCs w:val="26"/>
                    </w:rPr>
                    <w:t xml:space="preserve">S = </w:t>
                  </w:r>
                  <w:r w:rsidRPr="003975E3">
                    <w:rPr>
                      <w:rFonts w:asciiTheme="minorHAnsi" w:eastAsiaTheme="minorHAnsi" w:hAnsiTheme="minorHAnsi" w:cstheme="minorBidi"/>
                      <w:color w:val="000000"/>
                      <w:position w:val="-26"/>
                      <w:sz w:val="26"/>
                      <w:szCs w:val="26"/>
                    </w:rPr>
                    <w:object w:dxaOrig="2240" w:dyaOrig="700">
                      <v:shape id="_x0000_i1395" type="#_x0000_t75" style="width:111.8pt;height:35.25pt" o:ole="">
                        <v:imagedata r:id="rId710" o:title=""/>
                      </v:shape>
                      <o:OLEObject Type="Embed" ProgID="Equation.DSMT4" ShapeID="_x0000_i1395" DrawAspect="Content" ObjectID="_1586711158" r:id="rId711"/>
                    </w:object>
                  </w:r>
                </w:p>
                <w:p w:rsidR="00CA7B2F" w:rsidRPr="003975E3" w:rsidRDefault="00CA7B2F" w:rsidP="008D3CA5">
                  <w:pPr>
                    <w:rPr>
                      <w:color w:val="000000"/>
                      <w:sz w:val="26"/>
                      <w:szCs w:val="26"/>
                    </w:rPr>
                  </w:pPr>
                  <w:r w:rsidRPr="003975E3">
                    <w:rPr>
                      <w:color w:val="000000"/>
                      <w:sz w:val="26"/>
                      <w:szCs w:val="26"/>
                    </w:rPr>
                    <w:t xml:space="preserve">Ta có </w:t>
                  </w:r>
                  <w:r w:rsidRPr="003975E3">
                    <w:rPr>
                      <w:rFonts w:asciiTheme="minorHAnsi" w:eastAsiaTheme="minorHAnsi" w:hAnsiTheme="minorHAnsi" w:cstheme="minorBidi"/>
                      <w:color w:val="000000"/>
                      <w:position w:val="-12"/>
                      <w:sz w:val="26"/>
                      <w:szCs w:val="26"/>
                    </w:rPr>
                    <w:object w:dxaOrig="6120" w:dyaOrig="360">
                      <v:shape id="_x0000_i1396" type="#_x0000_t75" style="width:306pt;height:18pt" o:ole="">
                        <v:imagedata r:id="rId712" o:title=""/>
                      </v:shape>
                      <o:OLEObject Type="Embed" ProgID="Equation.DSMT4" ShapeID="_x0000_i1396" DrawAspect="Content" ObjectID="_1586711159" r:id="rId713"/>
                    </w:object>
                  </w:r>
                </w:p>
                <w:p w:rsidR="00CA7B2F" w:rsidRPr="003975E3" w:rsidRDefault="00CA7B2F" w:rsidP="008D3CA5">
                  <w:pPr>
                    <w:rPr>
                      <w:color w:val="000000"/>
                      <w:sz w:val="26"/>
                      <w:szCs w:val="26"/>
                    </w:rPr>
                  </w:pPr>
                  <w:r w:rsidRPr="003975E3">
                    <w:rPr>
                      <w:color w:val="000000"/>
                      <w:sz w:val="26"/>
                      <w:szCs w:val="26"/>
                    </w:rPr>
                    <w:t xml:space="preserve">Vậy </w:t>
                  </w:r>
                  <w:r w:rsidRPr="003975E3">
                    <w:rPr>
                      <w:rFonts w:asciiTheme="minorHAnsi" w:eastAsiaTheme="minorHAnsi" w:hAnsiTheme="minorHAnsi" w:cstheme="minorBidi"/>
                      <w:color w:val="000000"/>
                      <w:position w:val="-6"/>
                      <w:sz w:val="26"/>
                      <w:szCs w:val="26"/>
                    </w:rPr>
                    <w:object w:dxaOrig="1800" w:dyaOrig="300">
                      <v:shape id="_x0000_i1397" type="#_x0000_t75" style="width:90pt;height:15pt" o:ole="">
                        <v:imagedata r:id="rId714" o:title=""/>
                      </v:shape>
                      <o:OLEObject Type="Embed" ProgID="Equation.DSMT4" ShapeID="_x0000_i1397" DrawAspect="Content" ObjectID="_1586711160" r:id="rId715"/>
                    </w:object>
                  </w:r>
                  <w:r w:rsidRPr="003975E3">
                    <w:rPr>
                      <w:color w:val="000000"/>
                      <w:sz w:val="26"/>
                      <w:szCs w:val="26"/>
                    </w:rPr>
                    <w:t xml:space="preserve"> hay </w:t>
                  </w:r>
                  <w:r w:rsidRPr="003975E3">
                    <w:rPr>
                      <w:rFonts w:asciiTheme="minorHAnsi" w:eastAsiaTheme="minorHAnsi" w:hAnsiTheme="minorHAnsi" w:cstheme="minorBidi"/>
                      <w:color w:val="000000"/>
                      <w:position w:val="-26"/>
                      <w:sz w:val="26"/>
                      <w:szCs w:val="26"/>
                    </w:rPr>
                    <w:object w:dxaOrig="3360" w:dyaOrig="700">
                      <v:shape id="_x0000_i1398" type="#_x0000_t75" style="width:168pt;height:35.25pt" o:ole="">
                        <v:imagedata r:id="rId716" o:title=""/>
                      </v:shape>
                      <o:OLEObject Type="Embed" ProgID="Equation.DSMT4" ShapeID="_x0000_i1398" DrawAspect="Content" ObjectID="_1586711161" r:id="rId717"/>
                    </w:object>
                  </w:r>
                  <w:r w:rsidRPr="003975E3">
                    <w:rPr>
                      <w:color w:val="000000"/>
                      <w:sz w:val="26"/>
                      <w:szCs w:val="26"/>
                    </w:rPr>
                    <w:t>.</w:t>
                  </w:r>
                </w:p>
                <w:p w:rsidR="00CA7B2F" w:rsidRPr="003975E3" w:rsidRDefault="00CA7B2F" w:rsidP="008D3CA5">
                  <w:pPr>
                    <w:rPr>
                      <w:color w:val="000000"/>
                      <w:sz w:val="26"/>
                      <w:szCs w:val="26"/>
                    </w:rPr>
                  </w:pPr>
                  <w:r w:rsidRPr="003975E3">
                    <w:rPr>
                      <w:b/>
                      <w:color w:val="000000"/>
                      <w:sz w:val="26"/>
                      <w:szCs w:val="26"/>
                    </w:rPr>
                    <w:t>TH 2</w:t>
                  </w:r>
                  <w:r w:rsidRPr="003975E3">
                    <w:rPr>
                      <w:color w:val="000000"/>
                      <w:sz w:val="26"/>
                      <w:szCs w:val="26"/>
                    </w:rPr>
                    <w:t xml:space="preserve">. M trùng với C, khi đó N trùng với D và </w:t>
                  </w:r>
                  <w:r w:rsidRPr="003975E3">
                    <w:rPr>
                      <w:rFonts w:asciiTheme="minorHAnsi" w:eastAsiaTheme="minorHAnsi" w:hAnsiTheme="minorHAnsi" w:cstheme="minorBidi"/>
                      <w:color w:val="000000"/>
                      <w:position w:val="-6"/>
                      <w:sz w:val="26"/>
                      <w:szCs w:val="26"/>
                    </w:rPr>
                    <w:object w:dxaOrig="1880" w:dyaOrig="300">
                      <v:shape id="_x0000_i1399" type="#_x0000_t75" style="width:93.7pt;height:15pt" o:ole="">
                        <v:imagedata r:id="rId718" o:title=""/>
                      </v:shape>
                      <o:OLEObject Type="Embed" ProgID="Equation.DSMT4" ShapeID="_x0000_i1399" DrawAspect="Content" ObjectID="_1586711162" r:id="rId719"/>
                    </w:object>
                  </w:r>
                  <w:r w:rsidRPr="003975E3">
                    <w:rPr>
                      <w:color w:val="000000"/>
                      <w:sz w:val="26"/>
                      <w:szCs w:val="26"/>
                    </w:rPr>
                    <w:t xml:space="preserve"> nên S = </w:t>
                  </w:r>
                  <w:r w:rsidRPr="003975E3">
                    <w:rPr>
                      <w:rFonts w:asciiTheme="minorHAnsi" w:eastAsiaTheme="minorHAnsi" w:hAnsiTheme="minorHAnsi" w:cstheme="minorBidi"/>
                      <w:color w:val="000000"/>
                      <w:position w:val="-26"/>
                      <w:sz w:val="26"/>
                      <w:szCs w:val="26"/>
                    </w:rPr>
                    <w:object w:dxaOrig="1880" w:dyaOrig="700">
                      <v:shape id="_x0000_i1400" type="#_x0000_t75" style="width:93.7pt;height:35.25pt" o:ole="">
                        <v:imagedata r:id="rId720" o:title=""/>
                      </v:shape>
                      <o:OLEObject Type="Embed" ProgID="Equation.DSMT4" ShapeID="_x0000_i1400" DrawAspect="Content" ObjectID="_1586711163" r:id="rId721"/>
                    </w:object>
                  </w:r>
                </w:p>
                <w:p w:rsidR="00CA7B2F" w:rsidRPr="003975E3" w:rsidRDefault="00CA7B2F" w:rsidP="008D3CA5">
                  <w:pPr>
                    <w:rPr>
                      <w:color w:val="000000"/>
                      <w:sz w:val="26"/>
                      <w:szCs w:val="26"/>
                    </w:rPr>
                  </w:pPr>
                  <w:r w:rsidRPr="003975E3">
                    <w:rPr>
                      <w:color w:val="000000"/>
                      <w:sz w:val="26"/>
                      <w:szCs w:val="26"/>
                    </w:rPr>
                    <w:t xml:space="preserve">Vậy </w:t>
                  </w:r>
                  <w:r w:rsidRPr="003975E3">
                    <w:rPr>
                      <w:rFonts w:asciiTheme="minorHAnsi" w:eastAsiaTheme="minorHAnsi" w:hAnsiTheme="minorHAnsi" w:cstheme="minorBidi"/>
                      <w:color w:val="000000"/>
                      <w:position w:val="-4"/>
                      <w:sz w:val="26"/>
                      <w:szCs w:val="26"/>
                    </w:rPr>
                    <w:object w:dxaOrig="260" w:dyaOrig="279">
                      <v:shape id="_x0000_i1401" type="#_x0000_t75" style="width:12.75pt;height:14.25pt" o:ole="">
                        <v:imagedata r:id="rId693" o:title=""/>
                      </v:shape>
                      <o:OLEObject Type="Embed" ProgID="Equation.DSMT4" ShapeID="_x0000_i1401" DrawAspect="Content" ObjectID="_1586711164" r:id="rId722"/>
                    </w:object>
                  </w:r>
                  <w:r w:rsidRPr="003975E3">
                    <w:rPr>
                      <w:color w:val="000000"/>
                      <w:sz w:val="26"/>
                      <w:szCs w:val="26"/>
                    </w:rPr>
                    <w:t xml:space="preserve">AMN có diện tích lớn nhất </w:t>
                  </w:r>
                  <w:r w:rsidRPr="003975E3">
                    <w:rPr>
                      <w:rFonts w:asciiTheme="minorHAnsi" w:eastAsiaTheme="minorHAnsi" w:hAnsiTheme="minorHAnsi" w:cstheme="minorBidi"/>
                      <w:color w:val="000000"/>
                      <w:position w:val="-6"/>
                      <w:sz w:val="26"/>
                      <w:szCs w:val="26"/>
                    </w:rPr>
                    <w:object w:dxaOrig="1180" w:dyaOrig="300">
                      <v:shape id="_x0000_i1402" type="#_x0000_t75" style="width:59.25pt;height:15pt" o:ole="">
                        <v:imagedata r:id="rId723" o:title=""/>
                      </v:shape>
                      <o:OLEObject Type="Embed" ProgID="Equation.DSMT4" ShapeID="_x0000_i1402" DrawAspect="Content" ObjectID="_1586711165" r:id="rId724"/>
                    </w:object>
                  </w:r>
                  <w:r w:rsidRPr="003975E3">
                    <w:rPr>
                      <w:color w:val="000000"/>
                      <w:sz w:val="26"/>
                      <w:szCs w:val="26"/>
                    </w:rPr>
                    <w:t xml:space="preserve"> và </w:t>
                  </w:r>
                  <w:r w:rsidRPr="003975E3">
                    <w:rPr>
                      <w:rFonts w:asciiTheme="minorHAnsi" w:eastAsiaTheme="minorHAnsi" w:hAnsiTheme="minorHAnsi" w:cstheme="minorBidi"/>
                      <w:color w:val="000000"/>
                      <w:position w:val="-6"/>
                      <w:sz w:val="26"/>
                      <w:szCs w:val="26"/>
                    </w:rPr>
                    <w:object w:dxaOrig="800" w:dyaOrig="300">
                      <v:shape id="_x0000_i1403" type="#_x0000_t75" style="width:39.75pt;height:15pt" o:ole="">
                        <v:imagedata r:id="rId725" o:title=""/>
                      </v:shape>
                      <o:OLEObject Type="Embed" ProgID="Equation.DSMT4" ShapeID="_x0000_i1403" DrawAspect="Content" ObjectID="_1586711166" r:id="rId726"/>
                    </w:object>
                  </w:r>
                  <w:r w:rsidRPr="003975E3">
                    <w:rPr>
                      <w:color w:val="000000"/>
                      <w:sz w:val="26"/>
                      <w:szCs w:val="26"/>
                    </w:rPr>
                    <w:t>.</w:t>
                  </w:r>
                </w:p>
              </w:tc>
              <w:tc>
                <w:tcPr>
                  <w:tcW w:w="854" w:type="dxa"/>
                </w:tcPr>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spacing w:line="400" w:lineRule="exact"/>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spacing w:line="400" w:lineRule="exact"/>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spacing w:line="360" w:lineRule="auto"/>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tc>
            </w:tr>
            <w:tr w:rsidR="00CA7B2F" w:rsidRPr="003975E3" w:rsidTr="008D3CA5">
              <w:tc>
                <w:tcPr>
                  <w:tcW w:w="714" w:type="dxa"/>
                </w:tcPr>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5</w:t>
                  </w: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jc w:val="center"/>
                    <w:rPr>
                      <w:color w:val="000000"/>
                      <w:sz w:val="26"/>
                      <w:szCs w:val="26"/>
                    </w:rPr>
                  </w:pPr>
                  <w:r w:rsidRPr="003975E3">
                    <w:rPr>
                      <w:rFonts w:asciiTheme="minorHAnsi" w:eastAsiaTheme="minorHAnsi" w:hAnsiTheme="minorHAnsi" w:cstheme="minorBidi"/>
                      <w:color w:val="000000"/>
                      <w:position w:val="-28"/>
                      <w:sz w:val="26"/>
                      <w:szCs w:val="26"/>
                    </w:rPr>
                    <w:object w:dxaOrig="4360" w:dyaOrig="720">
                      <v:shape id="_x0000_i1404" type="#_x0000_t75" style="width:218.2pt;height:36pt" o:ole="">
                        <v:imagedata r:id="rId727" o:title=""/>
                      </v:shape>
                      <o:OLEObject Type="Embed" ProgID="Equation.DSMT4" ShapeID="_x0000_i1404" DrawAspect="Content" ObjectID="_1586711167" r:id="rId728"/>
                    </w:object>
                  </w:r>
                </w:p>
              </w:tc>
              <w:tc>
                <w:tcPr>
                  <w:tcW w:w="854" w:type="dxa"/>
                </w:tcPr>
                <w:p w:rsidR="00CA7B2F" w:rsidRPr="003975E3" w:rsidRDefault="00CA7B2F" w:rsidP="008D3CA5">
                  <w:pPr>
                    <w:jc w:val="center"/>
                    <w:rPr>
                      <w:b/>
                      <w:color w:val="000000"/>
                      <w:sz w:val="26"/>
                      <w:szCs w:val="26"/>
                    </w:rPr>
                  </w:pPr>
                </w:p>
                <w:p w:rsidR="00CA7B2F" w:rsidRPr="003975E3" w:rsidRDefault="00CA7B2F" w:rsidP="008D3CA5">
                  <w:pPr>
                    <w:jc w:val="center"/>
                    <w:rPr>
                      <w:color w:val="000000"/>
                      <w:sz w:val="26"/>
                      <w:szCs w:val="26"/>
                    </w:rPr>
                  </w:pPr>
                  <w:r w:rsidRPr="003975E3">
                    <w:rPr>
                      <w:b/>
                      <w:color w:val="000000"/>
                      <w:sz w:val="26"/>
                      <w:szCs w:val="26"/>
                    </w:rPr>
                    <w:t>1,00</w:t>
                  </w:r>
                </w:p>
              </w:tc>
            </w:tr>
            <w:tr w:rsidR="00CA7B2F" w:rsidRPr="003975E3" w:rsidTr="008D3CA5">
              <w:tc>
                <w:tcPr>
                  <w:tcW w:w="714" w:type="dxa"/>
                </w:tcPr>
                <w:p w:rsidR="00CA7B2F" w:rsidRPr="003975E3" w:rsidRDefault="00CA7B2F" w:rsidP="008D3CA5">
                  <w:pPr>
                    <w:jc w:val="center"/>
                    <w:rPr>
                      <w:color w:val="000000"/>
                      <w:sz w:val="26"/>
                      <w:szCs w:val="26"/>
                    </w:rPr>
                  </w:pPr>
                </w:p>
              </w:tc>
              <w:tc>
                <w:tcPr>
                  <w:tcW w:w="419" w:type="dxa"/>
                </w:tcPr>
                <w:p w:rsidR="00CA7B2F" w:rsidRPr="003975E3" w:rsidRDefault="00CA7B2F" w:rsidP="008D3CA5">
                  <w:pPr>
                    <w:jc w:val="center"/>
                    <w:rPr>
                      <w:color w:val="000000"/>
                      <w:sz w:val="26"/>
                      <w:szCs w:val="26"/>
                    </w:rPr>
                  </w:pPr>
                </w:p>
              </w:tc>
              <w:tc>
                <w:tcPr>
                  <w:tcW w:w="7339" w:type="dxa"/>
                </w:tcPr>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12"/>
                      <w:sz w:val="26"/>
                      <w:szCs w:val="26"/>
                    </w:rPr>
                    <w:object w:dxaOrig="5200" w:dyaOrig="420">
                      <v:shape id="_x0000_i1405" type="#_x0000_t75" style="width:260.25pt;height:21pt" o:ole="">
                        <v:imagedata r:id="rId729" o:title=""/>
                      </v:shape>
                      <o:OLEObject Type="Embed" ProgID="Equation.DSMT4" ShapeID="_x0000_i1405" DrawAspect="Content" ObjectID="_1586711168" r:id="rId730"/>
                    </w:objec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12"/>
                      <w:sz w:val="26"/>
                      <w:szCs w:val="26"/>
                    </w:rPr>
                    <w:object w:dxaOrig="4940" w:dyaOrig="420">
                      <v:shape id="_x0000_i1406" type="#_x0000_t75" style="width:246.75pt;height:21pt" o:ole="">
                        <v:imagedata r:id="rId731" o:title=""/>
                      </v:shape>
                      <o:OLEObject Type="Embed" ProgID="Equation.DSMT4" ShapeID="_x0000_i1406" DrawAspect="Content" ObjectID="_1586711169" r:id="rId732"/>
                    </w:object>
                  </w:r>
                  <w:r w:rsidRPr="003975E3">
                    <w:rPr>
                      <w:color w:val="000000"/>
                      <w:sz w:val="26"/>
                      <w:szCs w:val="26"/>
                    </w:rPr>
                    <w:t xml:space="preserve">, đúng </w:t>
                  </w:r>
                  <w:r w:rsidRPr="003975E3">
                    <w:rPr>
                      <w:rFonts w:asciiTheme="minorHAnsi" w:eastAsiaTheme="minorHAnsi" w:hAnsiTheme="minorHAnsi" w:cstheme="minorBidi"/>
                      <w:color w:val="000000"/>
                      <w:position w:val="-10"/>
                      <w:sz w:val="26"/>
                      <w:szCs w:val="26"/>
                    </w:rPr>
                    <w:object w:dxaOrig="1040" w:dyaOrig="340">
                      <v:shape id="_x0000_i1407" type="#_x0000_t75" style="width:51.75pt;height:17.25pt" o:ole="">
                        <v:imagedata r:id="rId733" o:title=""/>
                      </v:shape>
                      <o:OLEObject Type="Embed" ProgID="Equation.DSMT4" ShapeID="_x0000_i1407" DrawAspect="Content" ObjectID="_1586711170" r:id="rId734"/>
                    </w:objec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12"/>
                      <w:sz w:val="26"/>
                      <w:szCs w:val="26"/>
                    </w:rPr>
                    <w:object w:dxaOrig="5940" w:dyaOrig="420">
                      <v:shape id="_x0000_i1408" type="#_x0000_t75" style="width:297pt;height:21pt" o:ole="">
                        <v:imagedata r:id="rId735" o:title=""/>
                      </v:shape>
                      <o:OLEObject Type="Embed" ProgID="Equation.DSMT4" ShapeID="_x0000_i1408" DrawAspect="Content" ObjectID="_1586711171" r:id="rId736"/>
                    </w:objec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32"/>
                      <w:sz w:val="26"/>
                      <w:szCs w:val="26"/>
                    </w:rPr>
                    <w:object w:dxaOrig="6520" w:dyaOrig="760">
                      <v:shape id="_x0000_i1409" type="#_x0000_t75" style="width:326.35pt;height:38.25pt" o:ole="">
                        <v:imagedata r:id="rId737" o:title=""/>
                      </v:shape>
                      <o:OLEObject Type="Embed" ProgID="Equation.DSMT4" ShapeID="_x0000_i1409" DrawAspect="Content" ObjectID="_1586711172" r:id="rId738"/>
                    </w:object>
                  </w:r>
                </w:p>
                <w:p w:rsidR="00CA7B2F" w:rsidRPr="003975E3" w:rsidRDefault="00CA7B2F" w:rsidP="008D3CA5">
                  <w:pPr>
                    <w:rPr>
                      <w:color w:val="000000"/>
                      <w:sz w:val="26"/>
                      <w:szCs w:val="26"/>
                    </w:rPr>
                  </w:pPr>
                  <w:r w:rsidRPr="003975E3">
                    <w:rPr>
                      <w:color w:val="000000"/>
                      <w:sz w:val="26"/>
                      <w:szCs w:val="26"/>
                    </w:rPr>
                    <w:t>(Do các vế đều dương). Tương tự, cộng lại ta được</w: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28"/>
                      <w:sz w:val="26"/>
                      <w:szCs w:val="26"/>
                    </w:rPr>
                    <w:object w:dxaOrig="4020" w:dyaOrig="720">
                      <v:shape id="_x0000_i1410" type="#_x0000_t75" style="width:201pt;height:36pt" o:ole="">
                        <v:imagedata r:id="rId739" o:title=""/>
                      </v:shape>
                      <o:OLEObject Type="Embed" ProgID="Equation.DSMT4" ShapeID="_x0000_i1410" DrawAspect="Content" ObjectID="_1586711173" r:id="rId740"/>
                    </w:object>
                  </w:r>
                </w:p>
                <w:p w:rsidR="00CA7B2F" w:rsidRPr="003975E3" w:rsidRDefault="00CA7B2F" w:rsidP="008D3CA5">
                  <w:pPr>
                    <w:rPr>
                      <w:color w:val="000000"/>
                      <w:sz w:val="26"/>
                      <w:szCs w:val="26"/>
                    </w:rPr>
                  </w:pPr>
                  <w:r w:rsidRPr="003975E3">
                    <w:rPr>
                      <w:rFonts w:asciiTheme="minorHAnsi" w:eastAsiaTheme="minorHAnsi" w:hAnsiTheme="minorHAnsi" w:cstheme="minorBidi"/>
                      <w:color w:val="000000"/>
                      <w:position w:val="-32"/>
                      <w:sz w:val="26"/>
                      <w:szCs w:val="26"/>
                    </w:rPr>
                    <w:object w:dxaOrig="5500" w:dyaOrig="760">
                      <v:shape id="_x0000_i1411" type="#_x0000_t75" style="width:275.25pt;height:38.25pt" o:ole="">
                        <v:imagedata r:id="rId741" o:title=""/>
                      </v:shape>
                      <o:OLEObject Type="Embed" ProgID="Equation.DSMT4" ShapeID="_x0000_i1411" DrawAspect="Content" ObjectID="_1586711174" r:id="rId742"/>
                    </w:object>
                  </w:r>
                </w:p>
              </w:tc>
              <w:tc>
                <w:tcPr>
                  <w:tcW w:w="854" w:type="dxa"/>
                </w:tcPr>
                <w:p w:rsidR="00CA7B2F" w:rsidRPr="003975E3" w:rsidRDefault="00CA7B2F" w:rsidP="008D3CA5">
                  <w:pPr>
                    <w:spacing w:line="360" w:lineRule="auto"/>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p>
                <w:p w:rsidR="00CA7B2F" w:rsidRPr="003975E3" w:rsidRDefault="00CA7B2F" w:rsidP="008D3CA5">
                  <w:pPr>
                    <w:jc w:val="center"/>
                    <w:rPr>
                      <w:color w:val="000000"/>
                      <w:sz w:val="26"/>
                      <w:szCs w:val="26"/>
                    </w:rPr>
                  </w:pPr>
                  <w:r w:rsidRPr="003975E3">
                    <w:rPr>
                      <w:color w:val="000000"/>
                      <w:sz w:val="26"/>
                      <w:szCs w:val="26"/>
                    </w:rPr>
                    <w:t>0,25</w:t>
                  </w:r>
                </w:p>
              </w:tc>
            </w:tr>
          </w:tbl>
          <w:p w:rsidR="00CA7B2F" w:rsidRPr="003975E3" w:rsidRDefault="00CA7B2F" w:rsidP="008D3CA5">
            <w:pPr>
              <w:rPr>
                <w:rFonts w:ascii="Times New Roman" w:hAnsi="Times New Roman"/>
                <w:color w:val="000000"/>
                <w:sz w:val="26"/>
                <w:szCs w:val="26"/>
              </w:rPr>
            </w:pP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7034D8">
              <w:rPr>
                <w:rFonts w:ascii="Times New Roman" w:eastAsia="Times New Roman" w:hAnsi="Times New Roman" w:cs="Times New Roman"/>
                <w:b/>
                <w:color w:val="FF0000"/>
                <w:sz w:val="28"/>
                <w:szCs w:val="28"/>
                <w:lang w:val="en-US"/>
              </w:rPr>
              <w:t>60</w:t>
            </w:r>
          </w:p>
          <w:p w:rsidR="00CA7B2F" w:rsidRDefault="00CA7B2F" w:rsidP="008D3CA5">
            <w:pPr>
              <w:tabs>
                <w:tab w:val="center" w:pos="1440"/>
                <w:tab w:val="center" w:pos="6660"/>
              </w:tabs>
              <w:rPr>
                <w:rFonts w:ascii="Times New Roman" w:hAnsi="Times New Roman"/>
                <w:b/>
                <w:sz w:val="26"/>
              </w:rPr>
            </w:pPr>
            <w:r w:rsidRPr="002E620F">
              <w:rPr>
                <w:rFonts w:ascii="Times New Roman" w:hAnsi="Times New Roman"/>
                <w:b/>
                <w:sz w:val="26"/>
              </w:rPr>
              <w:t>SỞ GIÁO DỤC VÀ ĐÀO TẠO</w:t>
            </w:r>
            <w:r w:rsidRPr="002E620F">
              <w:rPr>
                <w:rFonts w:ascii="Times New Roman" w:hAnsi="Times New Roman"/>
                <w:b/>
                <w:sz w:val="26"/>
              </w:rPr>
              <w:tab/>
              <w:t xml:space="preserve">KỲ THI TUYỂN SINH LỚP 10 THPT </w:t>
            </w:r>
            <w:r w:rsidRPr="002E620F">
              <w:rPr>
                <w:rFonts w:ascii="Times New Roman" w:hAnsi="Times New Roman"/>
                <w:b/>
                <w:sz w:val="26"/>
              </w:rPr>
              <w:tab/>
            </w:r>
          </w:p>
          <w:p w:rsidR="00CA7B2F" w:rsidRPr="002E620F" w:rsidRDefault="00CA7B2F" w:rsidP="008D3CA5">
            <w:pPr>
              <w:tabs>
                <w:tab w:val="center" w:pos="1440"/>
                <w:tab w:val="center" w:pos="6660"/>
              </w:tabs>
              <w:rPr>
                <w:rFonts w:ascii="Times New Roman" w:hAnsi="Times New Roman"/>
                <w:b/>
                <w:sz w:val="26"/>
              </w:rPr>
            </w:pPr>
            <w:r>
              <w:rPr>
                <w:rFonts w:ascii="Times New Roman" w:hAnsi="Times New Roman"/>
                <w:b/>
                <w:sz w:val="26"/>
              </w:rPr>
              <w:t xml:space="preserve">               </w:t>
            </w:r>
            <w:r w:rsidRPr="002E620F">
              <w:rPr>
                <w:rFonts w:ascii="Times New Roman" w:hAnsi="Times New Roman"/>
                <w:b/>
                <w:sz w:val="26"/>
              </w:rPr>
              <w:t>HÀ NỘI</w:t>
            </w:r>
            <w:r w:rsidRPr="002E620F">
              <w:rPr>
                <w:rFonts w:ascii="Times New Roman" w:hAnsi="Times New Roman"/>
                <w:b/>
                <w:sz w:val="26"/>
              </w:rPr>
              <w:tab/>
            </w:r>
            <w:r w:rsidRPr="002E620F">
              <w:rPr>
                <w:rFonts w:ascii="Times New Roman" w:hAnsi="Times New Roman"/>
                <w:b/>
                <w:sz w:val="26"/>
                <w:u w:val="single"/>
              </w:rPr>
              <w:t>Năm học: 2012 – 2013</w:t>
            </w:r>
          </w:p>
          <w:p w:rsidR="00CA7B2F" w:rsidRPr="002E620F" w:rsidRDefault="00CA7B2F" w:rsidP="008D3CA5">
            <w:pPr>
              <w:tabs>
                <w:tab w:val="center" w:pos="1080"/>
                <w:tab w:val="center" w:pos="6660"/>
              </w:tabs>
              <w:rPr>
                <w:rFonts w:ascii="Times New Roman" w:hAnsi="Times New Roman"/>
                <w:b/>
                <w:sz w:val="26"/>
              </w:rPr>
            </w:pPr>
          </w:p>
          <w:p w:rsidR="00CA7B2F" w:rsidRPr="002E620F" w:rsidRDefault="00CA7B2F" w:rsidP="008D3CA5">
            <w:pPr>
              <w:tabs>
                <w:tab w:val="center" w:pos="1080"/>
                <w:tab w:val="center" w:pos="6660"/>
              </w:tabs>
              <w:rPr>
                <w:rFonts w:ascii="Times New Roman" w:hAnsi="Times New Roman"/>
                <w:b/>
                <w:sz w:val="26"/>
              </w:rPr>
            </w:pPr>
            <w:r w:rsidRPr="002E620F">
              <w:rPr>
                <w:rFonts w:ascii="Times New Roman" w:hAnsi="Times New Roman"/>
                <w:b/>
                <w:sz w:val="26"/>
              </w:rPr>
              <w:tab/>
            </w:r>
            <w:r w:rsidRPr="002E620F">
              <w:rPr>
                <w:rFonts w:ascii="Times New Roman" w:hAnsi="Times New Roman"/>
                <w:b/>
                <w:sz w:val="26"/>
                <w:bdr w:val="single" w:sz="4" w:space="0" w:color="auto"/>
              </w:rPr>
              <w:t>ĐỀ CHÍNH THỨC</w:t>
            </w:r>
            <w:r w:rsidRPr="002E620F">
              <w:rPr>
                <w:rFonts w:ascii="Times New Roman" w:hAnsi="Times New Roman"/>
                <w:b/>
                <w:sz w:val="26"/>
              </w:rPr>
              <w:t xml:space="preserve">                                             </w:t>
            </w:r>
            <w:r w:rsidRPr="002E620F">
              <w:rPr>
                <w:rFonts w:ascii="Times New Roman" w:hAnsi="Times New Roman"/>
                <w:sz w:val="26"/>
              </w:rPr>
              <w:t>Môn thi</w:t>
            </w:r>
            <w:r w:rsidRPr="002E620F">
              <w:rPr>
                <w:rFonts w:ascii="Times New Roman" w:hAnsi="Times New Roman"/>
                <w:b/>
                <w:sz w:val="26"/>
              </w:rPr>
              <w:t>: Toán</w:t>
            </w:r>
          </w:p>
          <w:p w:rsidR="00CA7B2F" w:rsidRPr="002E620F" w:rsidRDefault="00CA7B2F" w:rsidP="008D3CA5">
            <w:pPr>
              <w:tabs>
                <w:tab w:val="center" w:pos="1080"/>
                <w:tab w:val="center" w:pos="6300"/>
              </w:tabs>
              <w:rPr>
                <w:rFonts w:ascii="Times New Roman" w:hAnsi="Times New Roman"/>
                <w:b/>
                <w:sz w:val="26"/>
              </w:rPr>
            </w:pPr>
            <w:r w:rsidRPr="002E620F">
              <w:rPr>
                <w:rFonts w:ascii="Times New Roman" w:hAnsi="Times New Roman"/>
                <w:b/>
                <w:sz w:val="26"/>
              </w:rPr>
              <w:tab/>
              <w:t xml:space="preserve">                                                                              </w:t>
            </w:r>
            <w:r w:rsidRPr="002E620F">
              <w:rPr>
                <w:rFonts w:ascii="Times New Roman" w:hAnsi="Times New Roman"/>
                <w:sz w:val="26"/>
              </w:rPr>
              <w:t>Ngày thi</w:t>
            </w:r>
            <w:r w:rsidRPr="002E620F">
              <w:rPr>
                <w:rFonts w:ascii="Times New Roman" w:hAnsi="Times New Roman"/>
                <w:b/>
                <w:sz w:val="26"/>
              </w:rPr>
              <w:t xml:space="preserve">: </w:t>
            </w:r>
            <w:r w:rsidRPr="002E620F">
              <w:rPr>
                <w:rFonts w:ascii="Times New Roman" w:hAnsi="Times New Roman"/>
                <w:i/>
                <w:sz w:val="26"/>
              </w:rPr>
              <w:t>21 tháng 6 năm 2012</w:t>
            </w:r>
          </w:p>
          <w:p w:rsidR="00CA7B2F" w:rsidRPr="002E620F" w:rsidRDefault="00CA7B2F" w:rsidP="008D3CA5">
            <w:pPr>
              <w:tabs>
                <w:tab w:val="center" w:pos="1080"/>
                <w:tab w:val="center" w:pos="6300"/>
              </w:tabs>
              <w:rPr>
                <w:rFonts w:ascii="Times New Roman" w:hAnsi="Times New Roman"/>
                <w:i/>
                <w:sz w:val="26"/>
              </w:rPr>
            </w:pPr>
            <w:r w:rsidRPr="002E620F">
              <w:rPr>
                <w:rFonts w:ascii="Times New Roman" w:hAnsi="Times New Roman"/>
                <w:b/>
                <w:sz w:val="26"/>
              </w:rPr>
              <w:tab/>
              <w:t xml:space="preserve">                                                                              </w:t>
            </w:r>
            <w:r w:rsidRPr="002E620F">
              <w:rPr>
                <w:rFonts w:ascii="Times New Roman" w:hAnsi="Times New Roman"/>
                <w:sz w:val="26"/>
                <w:szCs w:val="28"/>
              </w:rPr>
              <w:t>Thời gian làm bài</w:t>
            </w:r>
            <w:r w:rsidRPr="002E620F">
              <w:rPr>
                <w:rFonts w:ascii="Times New Roman" w:hAnsi="Times New Roman"/>
                <w:i/>
              </w:rPr>
              <w:t xml:space="preserve">: </w:t>
            </w:r>
            <w:r w:rsidRPr="002E620F">
              <w:rPr>
                <w:rFonts w:ascii="Times New Roman" w:hAnsi="Times New Roman"/>
                <w:i/>
                <w:sz w:val="26"/>
              </w:rPr>
              <w:t xml:space="preserve">120 phút </w:t>
            </w:r>
          </w:p>
          <w:p w:rsidR="00CA7B2F" w:rsidRPr="006D17A2" w:rsidRDefault="00CA7B2F" w:rsidP="008D3CA5">
            <w:pPr>
              <w:jc w:val="both"/>
              <w:rPr>
                <w:rFonts w:ascii="Times New Roman" w:hAnsi="Times New Roman"/>
                <w:sz w:val="26"/>
              </w:rPr>
            </w:pPr>
            <w:r w:rsidRPr="006D17A2">
              <w:rPr>
                <w:rFonts w:ascii="Times New Roman" w:hAnsi="Times New Roman"/>
                <w:b/>
                <w:sz w:val="26"/>
              </w:rPr>
              <w:t xml:space="preserve">Bài I </w:t>
            </w:r>
            <w:r w:rsidRPr="006D17A2">
              <w:rPr>
                <w:rFonts w:ascii="Times New Roman" w:hAnsi="Times New Roman"/>
                <w:i/>
                <w:sz w:val="26"/>
              </w:rPr>
              <w:t>(2,5 điểm)</w:t>
            </w:r>
          </w:p>
          <w:p w:rsidR="00CA7B2F" w:rsidRPr="006D17A2" w:rsidRDefault="00CA7B2F" w:rsidP="008D3CA5">
            <w:pPr>
              <w:jc w:val="both"/>
              <w:rPr>
                <w:rFonts w:ascii="Times New Roman" w:hAnsi="Times New Roman"/>
                <w:sz w:val="26"/>
              </w:rPr>
            </w:pPr>
            <w:r w:rsidRPr="006D17A2">
              <w:rPr>
                <w:rFonts w:ascii="Times New Roman" w:hAnsi="Times New Roman"/>
                <w:sz w:val="26"/>
              </w:rPr>
              <w:tab/>
              <w:t xml:space="preserve">1) Cho biểu thức </w:t>
            </w:r>
            <w:r w:rsidRPr="006D17A2">
              <w:rPr>
                <w:rFonts w:ascii="Times New Roman" w:hAnsi="Times New Roman"/>
                <w:position w:val="-28"/>
                <w:sz w:val="26"/>
              </w:rPr>
              <w:object w:dxaOrig="1180" w:dyaOrig="720">
                <v:shape id="_x0000_i1412" type="#_x0000_t75" style="width:59.25pt;height:36pt" o:ole="">
                  <v:imagedata r:id="rId743" o:title=""/>
                </v:shape>
                <o:OLEObject Type="Embed" ProgID="Equation.DSMT4" ShapeID="_x0000_i1412" DrawAspect="Content" ObjectID="_1586711175" r:id="rId744"/>
              </w:object>
            </w:r>
            <w:r>
              <w:rPr>
                <w:rFonts w:ascii="Times New Roman" w:hAnsi="Times New Roman"/>
                <w:sz w:val="26"/>
              </w:rPr>
              <w:t>. T</w:t>
            </w:r>
            <w:r w:rsidRPr="006D17A2">
              <w:rPr>
                <w:rFonts w:ascii="Times New Roman" w:hAnsi="Times New Roman"/>
                <w:sz w:val="26"/>
              </w:rPr>
              <w:t>ính giá trị của A khi x = 36</w:t>
            </w:r>
          </w:p>
          <w:p w:rsidR="00CA7B2F" w:rsidRPr="006D17A2" w:rsidRDefault="00CA7B2F" w:rsidP="008D3CA5">
            <w:pPr>
              <w:jc w:val="both"/>
              <w:rPr>
                <w:rFonts w:ascii="Times New Roman" w:hAnsi="Times New Roman"/>
                <w:sz w:val="26"/>
              </w:rPr>
            </w:pPr>
            <w:r w:rsidRPr="006D17A2">
              <w:rPr>
                <w:rFonts w:ascii="Times New Roman" w:hAnsi="Times New Roman"/>
                <w:sz w:val="26"/>
              </w:rPr>
              <w:tab/>
              <w:t xml:space="preserve">2) Rút gọn biểu thức </w:t>
            </w:r>
            <w:r w:rsidRPr="006D17A2">
              <w:rPr>
                <w:rFonts w:ascii="Times New Roman" w:hAnsi="Times New Roman"/>
                <w:position w:val="-34"/>
                <w:sz w:val="26"/>
              </w:rPr>
              <w:object w:dxaOrig="3120" w:dyaOrig="800">
                <v:shape id="_x0000_i1413" type="#_x0000_t75" style="width:156pt;height:39.75pt" o:ole="">
                  <v:imagedata r:id="rId745" o:title=""/>
                </v:shape>
                <o:OLEObject Type="Embed" ProgID="Equation.DSMT4" ShapeID="_x0000_i1413" DrawAspect="Content" ObjectID="_1586711176" r:id="rId746"/>
              </w:object>
            </w:r>
            <w:r w:rsidRPr="006D17A2">
              <w:rPr>
                <w:rFonts w:ascii="Times New Roman" w:hAnsi="Times New Roman"/>
                <w:sz w:val="26"/>
              </w:rPr>
              <w:t xml:space="preserve">  (với </w:t>
            </w:r>
            <w:r w:rsidRPr="006D17A2">
              <w:rPr>
                <w:rFonts w:ascii="Times New Roman" w:hAnsi="Times New Roman"/>
                <w:position w:val="-10"/>
                <w:sz w:val="26"/>
              </w:rPr>
              <w:object w:dxaOrig="1240" w:dyaOrig="320">
                <v:shape id="_x0000_i1414" type="#_x0000_t75" style="width:62.25pt;height:15.75pt" o:ole="">
                  <v:imagedata r:id="rId747" o:title=""/>
                </v:shape>
                <o:OLEObject Type="Embed" ProgID="Equation.DSMT4" ShapeID="_x0000_i1414" DrawAspect="Content" ObjectID="_1586711177" r:id="rId748"/>
              </w:object>
            </w:r>
            <w:r w:rsidRPr="006D17A2">
              <w:rPr>
                <w:rFonts w:ascii="Times New Roman" w:hAnsi="Times New Roman"/>
                <w:sz w:val="26"/>
              </w:rPr>
              <w:t>)</w:t>
            </w:r>
          </w:p>
          <w:p w:rsidR="00CA7B2F" w:rsidRPr="006D17A2" w:rsidRDefault="00CA7B2F" w:rsidP="008D3CA5">
            <w:pPr>
              <w:jc w:val="both"/>
              <w:rPr>
                <w:rFonts w:ascii="Times New Roman" w:hAnsi="Times New Roman"/>
                <w:sz w:val="26"/>
              </w:rPr>
            </w:pPr>
            <w:r w:rsidRPr="006D17A2">
              <w:rPr>
                <w:rFonts w:ascii="Times New Roman" w:hAnsi="Times New Roman"/>
                <w:sz w:val="26"/>
              </w:rPr>
              <w:tab/>
              <w:t>3) Với các của biểu thức A và B nói trên, hãy tìm các giá trị của x nguyên để giá trị của biểu thức B(A – 1) là số nguyên</w:t>
            </w:r>
          </w:p>
          <w:p w:rsidR="00CA7B2F" w:rsidRPr="006D17A2" w:rsidRDefault="00CA7B2F" w:rsidP="008D3CA5">
            <w:pPr>
              <w:jc w:val="both"/>
              <w:rPr>
                <w:rFonts w:ascii="Times New Roman" w:hAnsi="Times New Roman"/>
                <w:sz w:val="26"/>
              </w:rPr>
            </w:pPr>
            <w:r w:rsidRPr="006D17A2">
              <w:rPr>
                <w:rFonts w:ascii="Times New Roman" w:hAnsi="Times New Roman"/>
                <w:b/>
                <w:sz w:val="26"/>
              </w:rPr>
              <w:t xml:space="preserve">Bài II </w:t>
            </w:r>
            <w:r w:rsidRPr="006D17A2">
              <w:rPr>
                <w:rFonts w:ascii="Times New Roman" w:hAnsi="Times New Roman"/>
                <w:i/>
                <w:sz w:val="26"/>
              </w:rPr>
              <w:t>(2,0 điểm)</w:t>
            </w:r>
            <w:r w:rsidRPr="006D17A2">
              <w:rPr>
                <w:rFonts w:ascii="Times New Roman" w:hAnsi="Times New Roman"/>
                <w:sz w:val="26"/>
              </w:rPr>
              <w:t xml:space="preserve">. </w:t>
            </w:r>
            <w:r w:rsidRPr="006D17A2">
              <w:rPr>
                <w:rFonts w:ascii="Times New Roman" w:hAnsi="Times New Roman"/>
                <w:i/>
                <w:sz w:val="26"/>
              </w:rPr>
              <w:t>Giải bài toán sau bằng cách lập phương trình hoặc hệ phương trình:</w:t>
            </w:r>
          </w:p>
          <w:p w:rsidR="00CA7B2F" w:rsidRPr="006D17A2" w:rsidRDefault="00CA7B2F" w:rsidP="008D3CA5">
            <w:pPr>
              <w:jc w:val="both"/>
              <w:rPr>
                <w:rFonts w:ascii="Times New Roman" w:hAnsi="Times New Roman"/>
                <w:sz w:val="26"/>
              </w:rPr>
            </w:pPr>
            <w:r w:rsidRPr="006D17A2">
              <w:rPr>
                <w:rFonts w:ascii="Times New Roman" w:hAnsi="Times New Roman"/>
                <w:i/>
                <w:sz w:val="26"/>
              </w:rPr>
              <w:tab/>
            </w:r>
            <w:r w:rsidRPr="006D17A2">
              <w:rPr>
                <w:rFonts w:ascii="Times New Roman" w:hAnsi="Times New Roman"/>
                <w:sz w:val="26"/>
              </w:rPr>
              <w:t xml:space="preserve">Hai người cùng làm chung một công việc trong </w:t>
            </w:r>
            <w:r w:rsidRPr="006D17A2">
              <w:rPr>
                <w:rFonts w:ascii="Times New Roman" w:hAnsi="Times New Roman"/>
                <w:position w:val="-24"/>
                <w:sz w:val="26"/>
              </w:rPr>
              <w:object w:dxaOrig="320" w:dyaOrig="620">
                <v:shape id="_x0000_i1415" type="#_x0000_t75" style="width:15.75pt;height:30.75pt" o:ole="">
                  <v:imagedata r:id="rId749" o:title=""/>
                </v:shape>
                <o:OLEObject Type="Embed" ProgID="Equation.DSMT4" ShapeID="_x0000_i1415" DrawAspect="Content" ObjectID="_1586711178" r:id="rId750"/>
              </w:object>
            </w:r>
            <w:r w:rsidRPr="006D17A2">
              <w:rPr>
                <w:rFonts w:ascii="Times New Roman" w:hAnsi="Times New Roman"/>
                <w:sz w:val="26"/>
              </w:rPr>
              <w:t xml:space="preserve"> giờ thì xong. Nếu mỗi người làm một mình thì người thứ nhất hoàn thành công việc trong ít hơn người thứ hai là 2 giờ. Hỏi nếu làm một mình thì mỗi người phải làm trong bao nhiêu thời gian để xong công việc?</w:t>
            </w:r>
          </w:p>
          <w:p w:rsidR="00CA7B2F" w:rsidRPr="006D17A2" w:rsidRDefault="00CA7B2F" w:rsidP="008D3CA5">
            <w:pPr>
              <w:jc w:val="both"/>
              <w:rPr>
                <w:rFonts w:ascii="Times New Roman" w:hAnsi="Times New Roman"/>
                <w:sz w:val="26"/>
              </w:rPr>
            </w:pPr>
            <w:r w:rsidRPr="006D17A2">
              <w:rPr>
                <w:rFonts w:ascii="Times New Roman" w:hAnsi="Times New Roman"/>
                <w:b/>
                <w:sz w:val="26"/>
              </w:rPr>
              <w:t xml:space="preserve">Bài III </w:t>
            </w:r>
            <w:r>
              <w:rPr>
                <w:rFonts w:ascii="Times New Roman" w:hAnsi="Times New Roman"/>
                <w:i/>
                <w:sz w:val="26"/>
              </w:rPr>
              <w:t>(1,</w:t>
            </w:r>
            <w:r w:rsidRPr="006D17A2">
              <w:rPr>
                <w:rFonts w:ascii="Times New Roman" w:hAnsi="Times New Roman"/>
                <w:i/>
                <w:sz w:val="26"/>
              </w:rPr>
              <w:t>5 điểm)</w:t>
            </w:r>
          </w:p>
          <w:p w:rsidR="00CA7B2F" w:rsidRPr="006D17A2" w:rsidRDefault="00CA7B2F" w:rsidP="008D3CA5">
            <w:pPr>
              <w:jc w:val="both"/>
              <w:rPr>
                <w:rFonts w:ascii="Times New Roman" w:hAnsi="Times New Roman"/>
                <w:sz w:val="26"/>
              </w:rPr>
            </w:pPr>
            <w:r w:rsidRPr="006D17A2">
              <w:rPr>
                <w:rFonts w:ascii="Times New Roman" w:hAnsi="Times New Roman"/>
                <w:sz w:val="26"/>
              </w:rPr>
              <w:tab/>
              <w:t xml:space="preserve">1) Giải hệ phương trình: </w:t>
            </w:r>
            <w:r w:rsidRPr="006D17A2">
              <w:rPr>
                <w:rFonts w:ascii="Times New Roman" w:hAnsi="Times New Roman"/>
                <w:position w:val="-64"/>
                <w:sz w:val="26"/>
              </w:rPr>
              <w:object w:dxaOrig="1120" w:dyaOrig="1400">
                <v:shape id="_x0000_i1416" type="#_x0000_t75" style="width:56.2pt;height:69.7pt" o:ole="">
                  <v:imagedata r:id="rId751" o:title=""/>
                </v:shape>
                <o:OLEObject Type="Embed" ProgID="Equation.DSMT4" ShapeID="_x0000_i1416" DrawAspect="Content" ObjectID="_1586711179" r:id="rId752"/>
              </w:object>
            </w:r>
          </w:p>
          <w:p w:rsidR="00CA7B2F" w:rsidRPr="006D17A2" w:rsidRDefault="00CA7B2F" w:rsidP="008D3CA5">
            <w:pPr>
              <w:jc w:val="both"/>
              <w:rPr>
                <w:rFonts w:ascii="Times New Roman" w:hAnsi="Times New Roman"/>
                <w:sz w:val="26"/>
              </w:rPr>
            </w:pPr>
            <w:r w:rsidRPr="006D17A2">
              <w:rPr>
                <w:rFonts w:ascii="Times New Roman" w:hAnsi="Times New Roman"/>
                <w:sz w:val="26"/>
              </w:rPr>
              <w:tab/>
              <w:t>2) Cho phương trình: x</w:t>
            </w:r>
            <w:r w:rsidRPr="006D17A2">
              <w:rPr>
                <w:rFonts w:ascii="Times New Roman" w:hAnsi="Times New Roman"/>
                <w:sz w:val="26"/>
                <w:vertAlign w:val="superscript"/>
              </w:rPr>
              <w:t>2</w:t>
            </w:r>
            <w:r w:rsidRPr="006D17A2">
              <w:rPr>
                <w:rFonts w:ascii="Times New Roman" w:hAnsi="Times New Roman"/>
                <w:sz w:val="26"/>
              </w:rPr>
              <w:t xml:space="preserve"> – (4m – 1)x + 3m</w:t>
            </w:r>
            <w:r w:rsidRPr="006D17A2">
              <w:rPr>
                <w:rFonts w:ascii="Times New Roman" w:hAnsi="Times New Roman"/>
                <w:sz w:val="26"/>
                <w:vertAlign w:val="superscript"/>
              </w:rPr>
              <w:t>2</w:t>
            </w:r>
            <w:r w:rsidRPr="006D17A2">
              <w:rPr>
                <w:rFonts w:ascii="Times New Roman" w:hAnsi="Times New Roman"/>
                <w:sz w:val="26"/>
              </w:rPr>
              <w:t xml:space="preserve"> – 2m = 0 (ẩn x). Tìm m để phương trình có hai nghiệm phân biệt x</w:t>
            </w:r>
            <w:r w:rsidRPr="006D17A2">
              <w:rPr>
                <w:rFonts w:ascii="Times New Roman" w:hAnsi="Times New Roman"/>
                <w:sz w:val="26"/>
                <w:vertAlign w:val="subscript"/>
              </w:rPr>
              <w:t>1</w:t>
            </w:r>
            <w:r w:rsidRPr="006D17A2">
              <w:rPr>
                <w:rFonts w:ascii="Times New Roman" w:hAnsi="Times New Roman"/>
                <w:sz w:val="26"/>
              </w:rPr>
              <w:t>, x</w:t>
            </w:r>
            <w:r w:rsidRPr="006D17A2">
              <w:rPr>
                <w:rFonts w:ascii="Times New Roman" w:hAnsi="Times New Roman"/>
                <w:sz w:val="26"/>
                <w:vertAlign w:val="subscript"/>
              </w:rPr>
              <w:t>2</w:t>
            </w:r>
            <w:r w:rsidRPr="006D17A2">
              <w:rPr>
                <w:rFonts w:ascii="Times New Roman" w:hAnsi="Times New Roman"/>
                <w:sz w:val="26"/>
              </w:rPr>
              <w:t xml:space="preserve"> thỏa mãn điều kiện : </w:t>
            </w:r>
            <w:r w:rsidRPr="006D17A2">
              <w:rPr>
                <w:rFonts w:ascii="Times New Roman" w:hAnsi="Times New Roman"/>
                <w:position w:val="-12"/>
                <w:sz w:val="26"/>
              </w:rPr>
              <w:object w:dxaOrig="1120" w:dyaOrig="380">
                <v:shape id="_x0000_i1417" type="#_x0000_t75" style="width:56.2pt;height:18.75pt" o:ole="">
                  <v:imagedata r:id="rId753" o:title=""/>
                </v:shape>
                <o:OLEObject Type="Embed" ProgID="Equation.DSMT4" ShapeID="_x0000_i1417" DrawAspect="Content" ObjectID="_1586711180" r:id="rId754"/>
              </w:object>
            </w:r>
          </w:p>
          <w:p w:rsidR="00CA7B2F" w:rsidRPr="006D17A2" w:rsidRDefault="00CA7B2F" w:rsidP="008D3CA5">
            <w:pPr>
              <w:jc w:val="both"/>
              <w:rPr>
                <w:rFonts w:ascii="Times New Roman" w:hAnsi="Times New Roman"/>
                <w:sz w:val="26"/>
              </w:rPr>
            </w:pPr>
            <w:r w:rsidRPr="006D17A2">
              <w:rPr>
                <w:rFonts w:ascii="Times New Roman" w:hAnsi="Times New Roman"/>
                <w:b/>
                <w:sz w:val="26"/>
              </w:rPr>
              <w:t xml:space="preserve">Bài IV </w:t>
            </w:r>
            <w:r w:rsidRPr="006D17A2">
              <w:rPr>
                <w:rFonts w:ascii="Times New Roman" w:hAnsi="Times New Roman"/>
                <w:i/>
                <w:sz w:val="26"/>
              </w:rPr>
              <w:t>(3,5 điểm)</w:t>
            </w:r>
          </w:p>
          <w:p w:rsidR="00CA7B2F" w:rsidRPr="006D17A2" w:rsidRDefault="00CA7B2F" w:rsidP="008D3CA5">
            <w:pPr>
              <w:jc w:val="both"/>
              <w:rPr>
                <w:rFonts w:ascii="Times New Roman" w:hAnsi="Times New Roman"/>
                <w:sz w:val="26"/>
              </w:rPr>
            </w:pPr>
            <w:r w:rsidRPr="006D17A2">
              <w:rPr>
                <w:rFonts w:ascii="Times New Roman" w:hAnsi="Times New Roman"/>
                <w:sz w:val="26"/>
              </w:rPr>
              <w:tab/>
              <w:t>Cho đường tròn (O; R) có đường kính AB. Bán kính CO vuông góc với AB, M là một điểm bất kỳ trên cung nhỏ AC (M khác A, C); BM cắt AC tại H. Gọi K là hình chiếu của H trên AB.</w:t>
            </w:r>
          </w:p>
          <w:p w:rsidR="00CA7B2F" w:rsidRPr="006D17A2" w:rsidRDefault="00CA7B2F" w:rsidP="008D3CA5">
            <w:pPr>
              <w:jc w:val="both"/>
              <w:rPr>
                <w:rFonts w:ascii="Times New Roman" w:hAnsi="Times New Roman"/>
                <w:sz w:val="26"/>
              </w:rPr>
            </w:pPr>
            <w:r w:rsidRPr="006D17A2">
              <w:rPr>
                <w:rFonts w:ascii="Times New Roman" w:hAnsi="Times New Roman"/>
                <w:sz w:val="26"/>
              </w:rPr>
              <w:tab/>
              <w:t>1) Chứng minh CBKH là tứ giác nội tiếp.</w:t>
            </w:r>
          </w:p>
          <w:p w:rsidR="00CA7B2F" w:rsidRPr="006D17A2" w:rsidRDefault="00CA7B2F" w:rsidP="008D3CA5">
            <w:pPr>
              <w:jc w:val="both"/>
              <w:rPr>
                <w:rFonts w:ascii="Times New Roman" w:hAnsi="Times New Roman"/>
                <w:sz w:val="26"/>
              </w:rPr>
            </w:pPr>
            <w:r w:rsidRPr="006D17A2">
              <w:rPr>
                <w:rFonts w:ascii="Times New Roman" w:hAnsi="Times New Roman"/>
                <w:sz w:val="26"/>
              </w:rPr>
              <w:tab/>
              <w:t xml:space="preserve">2) Chứng minh </w:t>
            </w:r>
            <w:r w:rsidRPr="006D17A2">
              <w:rPr>
                <w:rFonts w:ascii="Times New Roman" w:hAnsi="Times New Roman"/>
                <w:position w:val="-6"/>
                <w:sz w:val="26"/>
              </w:rPr>
              <w:object w:dxaOrig="1380" w:dyaOrig="360">
                <v:shape id="_x0000_i1418" type="#_x0000_t75" style="width:69pt;height:18pt" o:ole="">
                  <v:imagedata r:id="rId755" o:title=""/>
                </v:shape>
                <o:OLEObject Type="Embed" ProgID="Equation.DSMT4" ShapeID="_x0000_i1418" DrawAspect="Content" ObjectID="_1586711181" r:id="rId756"/>
              </w:object>
            </w:r>
          </w:p>
          <w:p w:rsidR="00CA7B2F" w:rsidRPr="006D17A2" w:rsidRDefault="00CA7B2F" w:rsidP="008D3CA5">
            <w:pPr>
              <w:jc w:val="both"/>
              <w:rPr>
                <w:rFonts w:ascii="Times New Roman" w:hAnsi="Times New Roman"/>
                <w:sz w:val="26"/>
              </w:rPr>
            </w:pPr>
            <w:r w:rsidRPr="006D17A2">
              <w:rPr>
                <w:rFonts w:ascii="Times New Roman" w:hAnsi="Times New Roman"/>
                <w:sz w:val="26"/>
              </w:rPr>
              <w:tab/>
              <w:t>3) Trên đọan thẳng BM lấy điểm E sao cho BE = AM. Chứng minh tam giác ECM là tam giác vuông cân tại C</w:t>
            </w:r>
          </w:p>
          <w:p w:rsidR="00CA7B2F" w:rsidRPr="006D17A2" w:rsidRDefault="00CA7B2F" w:rsidP="008D3CA5">
            <w:pPr>
              <w:jc w:val="both"/>
              <w:rPr>
                <w:rFonts w:ascii="Times New Roman" w:hAnsi="Times New Roman"/>
                <w:sz w:val="26"/>
              </w:rPr>
            </w:pPr>
            <w:r w:rsidRPr="006D17A2">
              <w:rPr>
                <w:rFonts w:ascii="Times New Roman" w:hAnsi="Times New Roman"/>
                <w:sz w:val="26"/>
              </w:rPr>
              <w:tab/>
              <w:t xml:space="preserve">4) Gọi d là tiếp tuyến của (O) tại điểm A; cho P là điểm nằm trên d sao cho hai điểm P, C nằm trong cùng một nửa mặt phẳng bờ AB và </w:t>
            </w:r>
            <w:r w:rsidRPr="006D17A2">
              <w:rPr>
                <w:rFonts w:ascii="Times New Roman" w:hAnsi="Times New Roman"/>
                <w:position w:val="-24"/>
                <w:sz w:val="26"/>
              </w:rPr>
              <w:object w:dxaOrig="1240" w:dyaOrig="620">
                <v:shape id="_x0000_i1419" type="#_x0000_t75" style="width:62.25pt;height:30.75pt" o:ole="">
                  <v:imagedata r:id="rId757" o:title=""/>
                </v:shape>
                <o:OLEObject Type="Embed" ProgID="Equation.DSMT4" ShapeID="_x0000_i1419" DrawAspect="Content" ObjectID="_1586711182" r:id="rId758"/>
              </w:object>
            </w:r>
            <w:r w:rsidRPr="006D17A2">
              <w:rPr>
                <w:rFonts w:ascii="Times New Roman" w:hAnsi="Times New Roman"/>
                <w:sz w:val="26"/>
              </w:rPr>
              <w:t>. Chứng minh đường thẳng PB đi qua trung điểm của đoạn thẳng HK</w:t>
            </w:r>
          </w:p>
          <w:p w:rsidR="00CA7B2F" w:rsidRDefault="00CA7B2F" w:rsidP="008D3CA5">
            <w:pPr>
              <w:jc w:val="both"/>
              <w:rPr>
                <w:rFonts w:ascii="Times New Roman" w:hAnsi="Times New Roman"/>
                <w:sz w:val="26"/>
              </w:rPr>
            </w:pPr>
            <w:r w:rsidRPr="006D17A2">
              <w:rPr>
                <w:rFonts w:ascii="Times New Roman" w:hAnsi="Times New Roman"/>
                <w:b/>
                <w:sz w:val="26"/>
              </w:rPr>
              <w:t xml:space="preserve">Bài V </w:t>
            </w:r>
            <w:r w:rsidRPr="006D17A2">
              <w:rPr>
                <w:rFonts w:ascii="Times New Roman" w:hAnsi="Times New Roman"/>
                <w:i/>
                <w:sz w:val="26"/>
              </w:rPr>
              <w:t>(0,5 điểm)</w:t>
            </w:r>
            <w:r w:rsidRPr="006D17A2">
              <w:rPr>
                <w:rFonts w:ascii="Times New Roman" w:hAnsi="Times New Roman"/>
                <w:sz w:val="26"/>
              </w:rPr>
              <w:t xml:space="preserve">. Với x, y là các số dương thỏa mãn điều kiện </w:t>
            </w:r>
            <w:r w:rsidRPr="006D17A2">
              <w:rPr>
                <w:rFonts w:ascii="Times New Roman" w:hAnsi="Times New Roman"/>
                <w:position w:val="-10"/>
                <w:sz w:val="26"/>
              </w:rPr>
              <w:object w:dxaOrig="700" w:dyaOrig="320">
                <v:shape id="_x0000_i1420" type="#_x0000_t75" style="width:35.25pt;height:15.75pt" o:ole="">
                  <v:imagedata r:id="rId759" o:title=""/>
                </v:shape>
                <o:OLEObject Type="Embed" ProgID="Equation.DSMT4" ShapeID="_x0000_i1420" DrawAspect="Content" ObjectID="_1586711183" r:id="rId760"/>
              </w:object>
            </w:r>
            <w:r w:rsidRPr="006D17A2">
              <w:rPr>
                <w:rFonts w:ascii="Times New Roman" w:hAnsi="Times New Roman"/>
                <w:sz w:val="26"/>
              </w:rPr>
              <w:t xml:space="preserve">, tìm giá trị nhỏ nhất của biểu thức: </w:t>
            </w:r>
            <w:r w:rsidRPr="006D17A2">
              <w:rPr>
                <w:rFonts w:ascii="Times New Roman" w:hAnsi="Times New Roman"/>
                <w:position w:val="-28"/>
                <w:sz w:val="26"/>
              </w:rPr>
              <w:object w:dxaOrig="1260" w:dyaOrig="700">
                <v:shape id="_x0000_i1421" type="#_x0000_t75" style="width:63pt;height:35.25pt" o:ole="">
                  <v:imagedata r:id="rId761" o:title=""/>
                </v:shape>
                <o:OLEObject Type="Embed" ProgID="Equation.DSMT4" ShapeID="_x0000_i1421" DrawAspect="Content" ObjectID="_1586711184" r:id="rId762"/>
              </w:object>
            </w:r>
          </w:p>
          <w:p w:rsidR="00CA7B2F" w:rsidRDefault="00CA7B2F" w:rsidP="008D3CA5">
            <w:pPr>
              <w:jc w:val="both"/>
              <w:rPr>
                <w:rFonts w:ascii="Times New Roman" w:hAnsi="Times New Roman"/>
                <w:sz w:val="26"/>
              </w:rPr>
            </w:pPr>
            <w:r>
              <w:rPr>
                <w:rFonts w:ascii="Times New Roman" w:hAnsi="Times New Roman"/>
                <w:sz w:val="26"/>
              </w:rPr>
              <w:tab/>
            </w:r>
            <w:r>
              <w:rPr>
                <w:rFonts w:ascii="Times New Roman" w:hAnsi="Times New Roman"/>
                <w:sz w:val="26"/>
              </w:rPr>
              <w:tab/>
            </w:r>
            <w:r>
              <w:rPr>
                <w:rFonts w:ascii="Times New Roman" w:hAnsi="Times New Roman"/>
                <w:sz w:val="26"/>
              </w:rPr>
              <w:tab/>
            </w:r>
            <w:r>
              <w:rPr>
                <w:rFonts w:ascii="Times New Roman" w:hAnsi="Times New Roman"/>
                <w:sz w:val="26"/>
              </w:rPr>
              <w:tab/>
              <w:t>……………….Hết………………</w:t>
            </w:r>
          </w:p>
          <w:p w:rsidR="00CA7B2F" w:rsidRDefault="00CA7B2F" w:rsidP="008D3CA5">
            <w:pPr>
              <w:jc w:val="both"/>
              <w:rPr>
                <w:rFonts w:ascii="Times New Roman" w:hAnsi="Times New Roman"/>
                <w:sz w:val="26"/>
              </w:rPr>
            </w:pPr>
            <w:r w:rsidRPr="00307DF6">
              <w:rPr>
                <w:rFonts w:ascii="Times New Roman" w:hAnsi="Times New Roman"/>
                <w:b/>
                <w:i/>
                <w:sz w:val="26"/>
                <w:u w:val="single"/>
              </w:rPr>
              <w:t>Lưu ý:</w:t>
            </w:r>
            <w:r>
              <w:rPr>
                <w:rFonts w:ascii="Times New Roman" w:hAnsi="Times New Roman"/>
                <w:sz w:val="26"/>
              </w:rPr>
              <w:t xml:space="preserve"> </w:t>
            </w:r>
            <w:r w:rsidRPr="008D1B31">
              <w:rPr>
                <w:rFonts w:ascii="Times New Roman" w:hAnsi="Times New Roman"/>
                <w:i/>
                <w:sz w:val="26"/>
              </w:rPr>
              <w:t>Giám thị không giải thích gì thêm.</w:t>
            </w:r>
          </w:p>
          <w:p w:rsidR="00CA7B2F" w:rsidRDefault="00CA7B2F" w:rsidP="008D3CA5">
            <w:pPr>
              <w:jc w:val="both"/>
              <w:rPr>
                <w:rFonts w:ascii="Times New Roman" w:hAnsi="Times New Roman"/>
                <w:sz w:val="26"/>
              </w:rPr>
            </w:pPr>
          </w:p>
          <w:p w:rsidR="00CA7B2F" w:rsidRDefault="00CA7B2F" w:rsidP="008D3CA5">
            <w:pPr>
              <w:jc w:val="both"/>
              <w:rPr>
                <w:rFonts w:ascii="Times New Roman" w:hAnsi="Times New Roman"/>
                <w:sz w:val="26"/>
              </w:rPr>
            </w:pPr>
            <w:r>
              <w:rPr>
                <w:rFonts w:ascii="Times New Roman" w:hAnsi="Times New Roman"/>
                <w:sz w:val="26"/>
              </w:rPr>
              <w:t>Họ và tên thí sinh: …………………………………..Số báo danh: ………………………..</w:t>
            </w:r>
          </w:p>
          <w:p w:rsidR="00CA7B2F" w:rsidRDefault="00CA7B2F" w:rsidP="008D3CA5">
            <w:pPr>
              <w:jc w:val="both"/>
              <w:rPr>
                <w:rFonts w:ascii="Times New Roman" w:hAnsi="Times New Roman"/>
                <w:sz w:val="26"/>
              </w:rPr>
            </w:pPr>
            <w:r>
              <w:rPr>
                <w:rFonts w:ascii="Times New Roman" w:hAnsi="Times New Roman"/>
                <w:sz w:val="26"/>
              </w:rPr>
              <w:t>Chữ ký của giám thị 1:</w:t>
            </w:r>
            <w:r>
              <w:rPr>
                <w:rFonts w:ascii="Times New Roman" w:hAnsi="Times New Roman"/>
                <w:sz w:val="26"/>
              </w:rPr>
              <w:tab/>
            </w:r>
            <w:r>
              <w:rPr>
                <w:rFonts w:ascii="Times New Roman" w:hAnsi="Times New Roman"/>
                <w:sz w:val="26"/>
              </w:rPr>
              <w:tab/>
            </w:r>
            <w:r>
              <w:rPr>
                <w:rFonts w:ascii="Times New Roman" w:hAnsi="Times New Roman"/>
                <w:sz w:val="26"/>
              </w:rPr>
              <w:tab/>
            </w:r>
            <w:r>
              <w:rPr>
                <w:rFonts w:ascii="Times New Roman" w:hAnsi="Times New Roman"/>
                <w:sz w:val="26"/>
              </w:rPr>
              <w:tab/>
            </w:r>
            <w:r>
              <w:rPr>
                <w:rFonts w:ascii="Times New Roman" w:hAnsi="Times New Roman"/>
                <w:sz w:val="26"/>
              </w:rPr>
              <w:tab/>
              <w:t>Chữ ký của giám thị 2:</w:t>
            </w:r>
          </w:p>
          <w:p w:rsidR="00CA7B2F" w:rsidRDefault="00CA7B2F" w:rsidP="008D3CA5">
            <w:pPr>
              <w:jc w:val="center"/>
              <w:rPr>
                <w:rFonts w:ascii="Times New Roman" w:hAnsi="Times New Roman"/>
                <w:b/>
                <w:color w:val="FF0000"/>
              </w:rPr>
            </w:pPr>
          </w:p>
          <w:p w:rsidR="00CA7B2F" w:rsidRDefault="00CA7B2F" w:rsidP="008D3CA5">
            <w:pPr>
              <w:jc w:val="center"/>
              <w:rPr>
                <w:rFonts w:ascii="Times New Roman" w:hAnsi="Times New Roman"/>
                <w:b/>
                <w:color w:val="FF0000"/>
              </w:rPr>
            </w:pPr>
          </w:p>
          <w:p w:rsidR="00CA7B2F" w:rsidRDefault="00CA7B2F" w:rsidP="008D3CA5">
            <w:pPr>
              <w:jc w:val="center"/>
              <w:rPr>
                <w:rFonts w:ascii="Times New Roman" w:hAnsi="Times New Roman"/>
                <w:b/>
                <w:color w:val="FF0000"/>
              </w:rPr>
            </w:pPr>
          </w:p>
          <w:p w:rsidR="00CA7B2F" w:rsidRPr="003B49BD" w:rsidRDefault="00CA7B2F" w:rsidP="008D3CA5">
            <w:pPr>
              <w:jc w:val="center"/>
              <w:rPr>
                <w:rFonts w:ascii="Times New Roman" w:hAnsi="Times New Roman"/>
                <w:b/>
                <w:color w:val="FF0000"/>
              </w:rPr>
            </w:pPr>
            <w:r w:rsidRPr="003B49BD">
              <w:rPr>
                <w:rFonts w:ascii="Times New Roman" w:hAnsi="Times New Roman"/>
                <w:b/>
                <w:color w:val="FF0000"/>
              </w:rPr>
              <w:t>GỢI Ý – ĐÁP ÁN</w:t>
            </w:r>
          </w:p>
          <w:p w:rsidR="00CA7B2F" w:rsidRPr="003B49BD" w:rsidRDefault="00CA7B2F" w:rsidP="008D3CA5">
            <w:pPr>
              <w:tabs>
                <w:tab w:val="center" w:pos="6660"/>
              </w:tabs>
              <w:jc w:val="both"/>
              <w:rPr>
                <w:rFonts w:ascii="Times New Roman" w:hAnsi="Times New Roman"/>
                <w:b/>
              </w:rPr>
            </w:pPr>
            <w:r w:rsidRPr="003B49BD">
              <w:rPr>
                <w:rFonts w:ascii="Times New Roman" w:hAnsi="Times New Roman"/>
                <w:b/>
              </w:rPr>
              <w:t xml:space="preserve">Bài I: (2,5 điểm) </w:t>
            </w:r>
          </w:p>
          <w:p w:rsidR="00CA7B2F" w:rsidRPr="003B49BD" w:rsidRDefault="00CA7B2F" w:rsidP="008D3CA5">
            <w:pPr>
              <w:tabs>
                <w:tab w:val="center" w:pos="6660"/>
              </w:tabs>
              <w:jc w:val="both"/>
              <w:rPr>
                <w:rFonts w:ascii="Times New Roman" w:hAnsi="Times New Roman"/>
                <w:lang w:val="pl-PL"/>
              </w:rPr>
            </w:pPr>
            <w:r w:rsidRPr="003B49BD">
              <w:rPr>
                <w:rFonts w:ascii="Times New Roman" w:hAnsi="Times New Roman"/>
                <w:lang w:val="pl-PL"/>
              </w:rPr>
              <w:t xml:space="preserve">1) Với x = 36, ta có :  A = </w:t>
            </w:r>
            <w:r w:rsidRPr="006B37CE">
              <w:rPr>
                <w:rFonts w:ascii="Times New Roman" w:hAnsi="Times New Roman"/>
                <w:position w:val="-4"/>
                <w:lang w:val="fr-FR"/>
              </w:rPr>
              <w:object w:dxaOrig="180" w:dyaOrig="279">
                <v:shape id="_x0000_i1422" type="#_x0000_t75" style="width:9pt;height:14.25pt" o:ole="">
                  <v:imagedata r:id="rId763" o:title=""/>
                </v:shape>
                <o:OLEObject Type="Embed" ProgID="Equation.DSMT4" ShapeID="_x0000_i1422" DrawAspect="Content" ObjectID="_1586711185" r:id="rId764"/>
              </w:object>
            </w:r>
            <w:r w:rsidRPr="006B37CE">
              <w:rPr>
                <w:rFonts w:ascii="Times New Roman" w:hAnsi="Times New Roman"/>
                <w:position w:val="-28"/>
                <w:lang w:val="fr-FR"/>
              </w:rPr>
              <w:object w:dxaOrig="1780" w:dyaOrig="720">
                <v:shape id="_x0000_i1423" type="#_x0000_t75" style="width:89.25pt;height:36pt" o:ole="">
                  <v:imagedata r:id="rId765" o:title=""/>
                </v:shape>
                <o:OLEObject Type="Embed" ProgID="Equation.DSMT4" ShapeID="_x0000_i1423" DrawAspect="Content" ObjectID="_1586711186" r:id="rId766"/>
              </w:object>
            </w:r>
          </w:p>
          <w:p w:rsidR="00CA7B2F" w:rsidRPr="003B49BD" w:rsidRDefault="00CA7B2F" w:rsidP="008D3CA5">
            <w:pPr>
              <w:jc w:val="both"/>
              <w:rPr>
                <w:rFonts w:ascii="Times New Roman" w:hAnsi="Times New Roman"/>
                <w:lang w:val="pl-PL"/>
              </w:rPr>
            </w:pPr>
            <w:r w:rsidRPr="003B49BD">
              <w:rPr>
                <w:rFonts w:ascii="Times New Roman" w:hAnsi="Times New Roman"/>
                <w:lang w:val="pl-PL"/>
              </w:rPr>
              <w:t xml:space="preserve">2) Với x </w:t>
            </w:r>
            <w:r w:rsidRPr="006B37CE">
              <w:rPr>
                <w:rFonts w:ascii="Times New Roman" w:hAnsi="Times New Roman"/>
                <w:position w:val="-4"/>
              </w:rPr>
              <w:object w:dxaOrig="200" w:dyaOrig="240">
                <v:shape id="_x0000_i1424" type="#_x0000_t75" style="width:9.75pt;height:12pt" o:ole="">
                  <v:imagedata r:id="rId767" o:title=""/>
                </v:shape>
                <o:OLEObject Type="Embed" ProgID="Equation.DSMT4" ShapeID="_x0000_i1424" DrawAspect="Content" ObjectID="_1586711187" r:id="rId768"/>
              </w:object>
            </w:r>
            <w:r w:rsidRPr="003B49BD">
              <w:rPr>
                <w:rFonts w:ascii="Times New Roman" w:hAnsi="Times New Roman"/>
                <w:lang w:val="pl-PL"/>
              </w:rPr>
              <w:t xml:space="preserve">, x </w:t>
            </w:r>
            <w:r>
              <w:rPr>
                <w:rFonts w:ascii="Times New Roman" w:hAnsi="Times New Roman"/>
              </w:rPr>
              <w:sym w:font="Symbol" w:char="F0B9"/>
            </w:r>
            <w:r w:rsidRPr="003B49BD">
              <w:rPr>
                <w:rFonts w:ascii="Times New Roman" w:hAnsi="Times New Roman"/>
                <w:lang w:val="pl-PL"/>
              </w:rPr>
              <w:t xml:space="preserve"> 16 ta có :</w:t>
            </w:r>
          </w:p>
          <w:p w:rsidR="00CA7B2F" w:rsidRPr="003B49BD" w:rsidRDefault="00CA7B2F" w:rsidP="008D3CA5">
            <w:pPr>
              <w:ind w:firstLine="720"/>
              <w:jc w:val="both"/>
              <w:rPr>
                <w:rFonts w:ascii="Times New Roman" w:hAnsi="Times New Roman"/>
                <w:lang w:val="pl-PL"/>
              </w:rPr>
            </w:pPr>
            <w:r w:rsidRPr="003B49BD">
              <w:rPr>
                <w:rFonts w:ascii="Times New Roman" w:hAnsi="Times New Roman"/>
                <w:lang w:val="pl-PL"/>
              </w:rPr>
              <w:t xml:space="preserve">B = </w:t>
            </w:r>
            <w:r w:rsidRPr="006B37CE">
              <w:rPr>
                <w:rFonts w:ascii="Times New Roman" w:hAnsi="Times New Roman"/>
                <w:position w:val="-34"/>
                <w:lang w:val="fr-FR"/>
              </w:rPr>
              <w:object w:dxaOrig="3360" w:dyaOrig="800">
                <v:shape id="_x0000_i1425" type="#_x0000_t75" style="width:168pt;height:39.75pt" o:ole="">
                  <v:imagedata r:id="rId769" o:title=""/>
                </v:shape>
                <o:OLEObject Type="Embed" ProgID="Equation.DSMT4" ShapeID="_x0000_i1425" DrawAspect="Content" ObjectID="_1586711188" r:id="rId770"/>
              </w:object>
            </w:r>
            <w:r w:rsidRPr="003B49BD">
              <w:rPr>
                <w:rFonts w:ascii="Times New Roman" w:hAnsi="Times New Roman"/>
                <w:lang w:val="pl-PL"/>
              </w:rPr>
              <w:t xml:space="preserve"> = </w:t>
            </w:r>
            <w:r w:rsidRPr="006B37CE">
              <w:rPr>
                <w:rFonts w:ascii="Times New Roman" w:hAnsi="Times New Roman"/>
                <w:position w:val="-28"/>
                <w:lang w:val="fr-FR"/>
              </w:rPr>
              <w:object w:dxaOrig="2560" w:dyaOrig="720">
                <v:shape id="_x0000_i1426" type="#_x0000_t75" style="width:128.25pt;height:36pt" o:ole="">
                  <v:imagedata r:id="rId771" o:title=""/>
                </v:shape>
                <o:OLEObject Type="Embed" ProgID="Equation.DSMT4" ShapeID="_x0000_i1426" DrawAspect="Content" ObjectID="_1586711189" r:id="rId772"/>
              </w:object>
            </w:r>
          </w:p>
          <w:p w:rsidR="00CA7B2F" w:rsidRPr="003B49BD" w:rsidRDefault="00CA7B2F" w:rsidP="008D3CA5">
            <w:pPr>
              <w:rPr>
                <w:rFonts w:ascii="Times New Roman" w:hAnsi="Times New Roman"/>
                <w:lang w:val="pl-PL"/>
              </w:rPr>
            </w:pPr>
            <w:r w:rsidRPr="003B49BD">
              <w:rPr>
                <w:rFonts w:ascii="Times New Roman" w:hAnsi="Times New Roman"/>
                <w:lang w:val="pl-PL"/>
              </w:rPr>
              <w:t xml:space="preserve">3)  Ta có:  </w:t>
            </w:r>
            <w:r w:rsidRPr="003B49BD">
              <w:rPr>
                <w:rFonts w:ascii="Times New Roman" w:hAnsi="Times New Roman"/>
                <w:position w:val="-34"/>
              </w:rPr>
              <w:object w:dxaOrig="5640" w:dyaOrig="800">
                <v:shape id="_x0000_i1427" type="#_x0000_t75" style="width:282pt;height:39.75pt" o:ole="">
                  <v:imagedata r:id="rId773" o:title=""/>
                </v:shape>
                <o:OLEObject Type="Embed" ProgID="Equation.DSMT4" ShapeID="_x0000_i1427" DrawAspect="Content" ObjectID="_1586711190" r:id="rId774"/>
              </w:object>
            </w:r>
            <w:r w:rsidRPr="003B49BD">
              <w:rPr>
                <w:rFonts w:ascii="Times New Roman" w:hAnsi="Times New Roman"/>
                <w:lang w:val="pl-PL"/>
              </w:rPr>
              <w:t>.</w:t>
            </w:r>
          </w:p>
          <w:p w:rsidR="00CA7B2F" w:rsidRDefault="00CA7B2F" w:rsidP="008D3CA5">
            <w:pPr>
              <w:spacing w:before="240"/>
              <w:rPr>
                <w:rFonts w:ascii="Times New Roman" w:hAnsi="Times New Roman"/>
                <w:lang w:val="pl-PL"/>
              </w:rPr>
            </w:pPr>
            <w:r w:rsidRPr="003B49BD">
              <w:rPr>
                <w:rFonts w:ascii="Times New Roman" w:hAnsi="Times New Roman"/>
                <w:lang w:val="pl-PL"/>
              </w:rPr>
              <w:t xml:space="preserve">Để </w:t>
            </w:r>
            <w:r w:rsidRPr="003B49BD">
              <w:rPr>
                <w:rFonts w:ascii="Times New Roman" w:hAnsi="Times New Roman"/>
                <w:position w:val="-10"/>
              </w:rPr>
              <w:object w:dxaOrig="840" w:dyaOrig="320">
                <v:shape id="_x0000_i1428" type="#_x0000_t75" style="width:42pt;height:15.75pt" o:ole="">
                  <v:imagedata r:id="rId775" o:title=""/>
                </v:shape>
                <o:OLEObject Type="Embed" ProgID="Equation.DSMT4" ShapeID="_x0000_i1428" DrawAspect="Content" ObjectID="_1586711191" r:id="rId776"/>
              </w:object>
            </w:r>
            <w:r w:rsidRPr="003B49BD">
              <w:rPr>
                <w:rFonts w:ascii="Times New Roman" w:hAnsi="Times New Roman"/>
                <w:lang w:val="pl-PL"/>
              </w:rPr>
              <w:t xml:space="preserve"> nguy</w:t>
            </w:r>
            <w:r>
              <w:rPr>
                <w:rFonts w:ascii="Times New Roman" w:hAnsi="Times New Roman"/>
                <w:lang w:val="pl-PL"/>
              </w:rPr>
              <w:t>ê</w:t>
            </w:r>
            <w:r w:rsidRPr="003B49BD">
              <w:rPr>
                <w:rFonts w:ascii="Times New Roman" w:hAnsi="Times New Roman"/>
                <w:lang w:val="pl-PL"/>
              </w:rPr>
              <w:t>n</w:t>
            </w:r>
            <w:r>
              <w:rPr>
                <w:rFonts w:ascii="Times New Roman" w:hAnsi="Times New Roman"/>
                <w:lang w:val="pl-PL"/>
              </w:rPr>
              <w:t xml:space="preserve">, x nguyên </w:t>
            </w:r>
            <w:r w:rsidRPr="003B49BD">
              <w:rPr>
                <w:rFonts w:ascii="Times New Roman" w:hAnsi="Times New Roman"/>
                <w:lang w:val="pl-PL"/>
              </w:rPr>
              <w:t xml:space="preserve"> thì </w:t>
            </w:r>
            <w:r w:rsidRPr="003B49BD">
              <w:rPr>
                <w:rFonts w:ascii="Times New Roman" w:hAnsi="Times New Roman"/>
                <w:position w:val="-4"/>
              </w:rPr>
              <w:object w:dxaOrig="639" w:dyaOrig="260">
                <v:shape id="_x0000_i1429" type="#_x0000_t75" style="width:32.25pt;height:12.75pt" o:ole="">
                  <v:imagedata r:id="rId777" o:title=""/>
                </v:shape>
                <o:OLEObject Type="Embed" ProgID="Equation.DSMT4" ShapeID="_x0000_i1429" DrawAspect="Content" ObjectID="_1586711192" r:id="rId778"/>
              </w:object>
            </w:r>
            <w:r w:rsidRPr="003B49BD">
              <w:rPr>
                <w:rFonts w:ascii="Times New Roman" w:hAnsi="Times New Roman"/>
                <w:lang w:val="pl-PL"/>
              </w:rPr>
              <w:t xml:space="preserve"> là ước của 2, </w:t>
            </w:r>
            <w:r>
              <w:rPr>
                <w:rFonts w:ascii="Times New Roman" w:hAnsi="Times New Roman"/>
                <w:lang w:val="pl-PL"/>
              </w:rPr>
              <w:t>mà Ư(2) =</w:t>
            </w:r>
            <w:r w:rsidRPr="00D81CAD">
              <w:rPr>
                <w:rFonts w:ascii="Times New Roman" w:hAnsi="Times New Roman"/>
                <w:position w:val="-14"/>
                <w:lang w:val="pl-PL"/>
              </w:rPr>
              <w:object w:dxaOrig="980" w:dyaOrig="400">
                <v:shape id="_x0000_i1430" type="#_x0000_t75" style="width:48.75pt;height:20.25pt" o:ole="">
                  <v:imagedata r:id="rId779" o:title=""/>
                </v:shape>
                <o:OLEObject Type="Embed" ProgID="Equation.DSMT4" ShapeID="_x0000_i1430" DrawAspect="Content" ObjectID="_1586711193" r:id="rId780"/>
              </w:object>
            </w:r>
          </w:p>
          <w:p w:rsidR="00CA7B2F" w:rsidRPr="003B49BD" w:rsidRDefault="00CA7B2F" w:rsidP="008D3CA5">
            <w:pPr>
              <w:rPr>
                <w:rFonts w:ascii="Times New Roman" w:hAnsi="Times New Roman"/>
                <w:lang w:val="pl-PL"/>
              </w:rPr>
            </w:pPr>
            <w:r>
              <w:rPr>
                <w:rFonts w:ascii="Times New Roman" w:hAnsi="Times New Roman"/>
                <w:lang w:val="pl-PL"/>
              </w:rPr>
              <w:t>T</w:t>
            </w:r>
            <w:r w:rsidRPr="003B49BD">
              <w:rPr>
                <w:rFonts w:ascii="Times New Roman" w:hAnsi="Times New Roman"/>
                <w:lang w:val="pl-PL"/>
              </w:rPr>
              <w:t>a có bảng giá trị tương ứng:</w:t>
            </w:r>
          </w:p>
          <w:tbl>
            <w:tblPr>
              <w:tblStyle w:val="TableGrid"/>
              <w:tblW w:w="0" w:type="auto"/>
              <w:tblInd w:w="1260" w:type="dxa"/>
              <w:tblLook w:val="01E0" w:firstRow="1" w:lastRow="1" w:firstColumn="1" w:lastColumn="1" w:noHBand="0" w:noVBand="0"/>
            </w:tblPr>
            <w:tblGrid>
              <w:gridCol w:w="861"/>
              <w:gridCol w:w="1746"/>
              <w:gridCol w:w="1746"/>
              <w:gridCol w:w="1746"/>
              <w:gridCol w:w="1304"/>
            </w:tblGrid>
            <w:tr w:rsidR="00CA7B2F" w:rsidRPr="003B49BD" w:rsidTr="008D3CA5">
              <w:tc>
                <w:tcPr>
                  <w:tcW w:w="855" w:type="dxa"/>
                  <w:tcBorders>
                    <w:top w:val="single" w:sz="4" w:space="0" w:color="auto"/>
                    <w:left w:val="single" w:sz="4" w:space="0" w:color="auto"/>
                    <w:bottom w:val="single" w:sz="4" w:space="0" w:color="auto"/>
                    <w:right w:val="single" w:sz="4" w:space="0" w:color="auto"/>
                  </w:tcBorders>
                </w:tcPr>
                <w:p w:rsidR="00CA7B2F" w:rsidRPr="003B49BD" w:rsidRDefault="00CA7B2F" w:rsidP="008D3CA5">
                  <w:r w:rsidRPr="003B49BD">
                    <w:rPr>
                      <w:rFonts w:asciiTheme="minorHAnsi" w:eastAsiaTheme="minorHAnsi" w:hAnsiTheme="minorHAnsi" w:cstheme="minorBidi"/>
                      <w:position w:val="-4"/>
                      <w:sz w:val="22"/>
                      <w:szCs w:val="22"/>
                    </w:rPr>
                    <w:object w:dxaOrig="639" w:dyaOrig="260">
                      <v:shape id="_x0000_i1431" type="#_x0000_t75" style="width:32.25pt;height:12.75pt" o:ole="">
                        <v:imagedata r:id="rId781" o:title=""/>
                      </v:shape>
                      <o:OLEObject Type="Embed" ProgID="Equation.DSMT4" ShapeID="_x0000_i1431" DrawAspect="Content" ObjectID="_1586711194" r:id="rId782"/>
                    </w:object>
                  </w:r>
                </w:p>
              </w:tc>
              <w:tc>
                <w:tcPr>
                  <w:tcW w:w="1746" w:type="dxa"/>
                  <w:tcBorders>
                    <w:top w:val="single" w:sz="4" w:space="0" w:color="auto"/>
                    <w:left w:val="single" w:sz="4" w:space="0" w:color="auto"/>
                    <w:bottom w:val="single" w:sz="4" w:space="0" w:color="auto"/>
                    <w:right w:val="single" w:sz="4" w:space="0" w:color="auto"/>
                  </w:tcBorders>
                </w:tcPr>
                <w:p w:rsidR="00CA7B2F" w:rsidRPr="003B49BD" w:rsidRDefault="00CA7B2F" w:rsidP="008D3CA5">
                  <w:r w:rsidRPr="003B49BD">
                    <w:t>1</w:t>
                  </w:r>
                </w:p>
              </w:tc>
              <w:tc>
                <w:tcPr>
                  <w:tcW w:w="1746" w:type="dxa"/>
                  <w:tcBorders>
                    <w:top w:val="single" w:sz="4" w:space="0" w:color="auto"/>
                    <w:left w:val="single" w:sz="4" w:space="0" w:color="auto"/>
                    <w:bottom w:val="single" w:sz="4" w:space="0" w:color="auto"/>
                    <w:right w:val="single" w:sz="4" w:space="0" w:color="auto"/>
                  </w:tcBorders>
                </w:tcPr>
                <w:p w:rsidR="00CA7B2F" w:rsidRPr="003B49BD" w:rsidRDefault="00CA7B2F" w:rsidP="008D3CA5">
                  <w:r w:rsidRPr="003B49BD">
                    <w:rPr>
                      <w:rFonts w:asciiTheme="minorHAnsi" w:eastAsiaTheme="minorHAnsi" w:hAnsiTheme="minorHAnsi" w:cstheme="minorBidi"/>
                      <w:position w:val="-4"/>
                      <w:sz w:val="22"/>
                      <w:szCs w:val="22"/>
                    </w:rPr>
                    <w:object w:dxaOrig="320" w:dyaOrig="260">
                      <v:shape id="_x0000_i1432" type="#_x0000_t75" style="width:15.75pt;height:12.75pt" o:ole="">
                        <v:imagedata r:id="rId783" o:title=""/>
                      </v:shape>
                      <o:OLEObject Type="Embed" ProgID="Equation.DSMT4" ShapeID="_x0000_i1432" DrawAspect="Content" ObjectID="_1586711195" r:id="rId784"/>
                    </w:object>
                  </w:r>
                </w:p>
              </w:tc>
              <w:tc>
                <w:tcPr>
                  <w:tcW w:w="1746" w:type="dxa"/>
                  <w:tcBorders>
                    <w:top w:val="single" w:sz="4" w:space="0" w:color="auto"/>
                    <w:left w:val="single" w:sz="4" w:space="0" w:color="auto"/>
                    <w:bottom w:val="single" w:sz="4" w:space="0" w:color="auto"/>
                    <w:right w:val="single" w:sz="4" w:space="0" w:color="auto"/>
                  </w:tcBorders>
                </w:tcPr>
                <w:p w:rsidR="00CA7B2F" w:rsidRPr="003B49BD" w:rsidRDefault="00CA7B2F" w:rsidP="008D3CA5">
                  <w:r w:rsidRPr="003B49BD">
                    <w:t>2</w:t>
                  </w:r>
                </w:p>
              </w:tc>
              <w:tc>
                <w:tcPr>
                  <w:tcW w:w="1304" w:type="dxa"/>
                  <w:tcBorders>
                    <w:top w:val="single" w:sz="4" w:space="0" w:color="auto"/>
                    <w:left w:val="single" w:sz="4" w:space="0" w:color="auto"/>
                    <w:bottom w:val="single" w:sz="4" w:space="0" w:color="auto"/>
                    <w:right w:val="single" w:sz="4" w:space="0" w:color="auto"/>
                  </w:tcBorders>
                </w:tcPr>
                <w:p w:rsidR="00CA7B2F" w:rsidRPr="003B49BD" w:rsidRDefault="00CA7B2F" w:rsidP="008D3CA5">
                  <w:r w:rsidRPr="003B49BD">
                    <w:rPr>
                      <w:rFonts w:asciiTheme="minorHAnsi" w:eastAsiaTheme="minorHAnsi" w:hAnsiTheme="minorHAnsi" w:cstheme="minorBidi"/>
                      <w:position w:val="-4"/>
                      <w:sz w:val="22"/>
                      <w:szCs w:val="22"/>
                    </w:rPr>
                    <w:object w:dxaOrig="320" w:dyaOrig="260">
                      <v:shape id="_x0000_i1433" type="#_x0000_t75" style="width:15.75pt;height:12.75pt" o:ole="">
                        <v:imagedata r:id="rId785" o:title=""/>
                      </v:shape>
                      <o:OLEObject Type="Embed" ProgID="Equation.DSMT4" ShapeID="_x0000_i1433" DrawAspect="Content" ObjectID="_1586711196" r:id="rId786"/>
                    </w:object>
                  </w:r>
                </w:p>
              </w:tc>
            </w:tr>
            <w:tr w:rsidR="00CA7B2F" w:rsidRPr="003B49BD" w:rsidTr="008D3CA5">
              <w:tc>
                <w:tcPr>
                  <w:tcW w:w="855" w:type="dxa"/>
                  <w:tcBorders>
                    <w:top w:val="single" w:sz="4" w:space="0" w:color="auto"/>
                    <w:left w:val="single" w:sz="4" w:space="0" w:color="auto"/>
                    <w:bottom w:val="single" w:sz="4" w:space="0" w:color="auto"/>
                    <w:right w:val="single" w:sz="4" w:space="0" w:color="auto"/>
                  </w:tcBorders>
                </w:tcPr>
                <w:p w:rsidR="00CA7B2F" w:rsidRPr="003B49BD" w:rsidRDefault="00CA7B2F" w:rsidP="008D3CA5">
                  <w:r w:rsidRPr="003B49BD">
                    <w:t>x</w:t>
                  </w:r>
                </w:p>
              </w:tc>
              <w:tc>
                <w:tcPr>
                  <w:tcW w:w="1746" w:type="dxa"/>
                  <w:tcBorders>
                    <w:top w:val="single" w:sz="4" w:space="0" w:color="auto"/>
                    <w:left w:val="single" w:sz="4" w:space="0" w:color="auto"/>
                    <w:bottom w:val="single" w:sz="4" w:space="0" w:color="auto"/>
                    <w:right w:val="single" w:sz="4" w:space="0" w:color="auto"/>
                  </w:tcBorders>
                </w:tcPr>
                <w:p w:rsidR="00CA7B2F" w:rsidRPr="003B49BD" w:rsidRDefault="00CA7B2F" w:rsidP="008D3CA5">
                  <w:r w:rsidRPr="003B49BD">
                    <w:t>17</w:t>
                  </w:r>
                </w:p>
              </w:tc>
              <w:tc>
                <w:tcPr>
                  <w:tcW w:w="1746" w:type="dxa"/>
                  <w:tcBorders>
                    <w:top w:val="single" w:sz="4" w:space="0" w:color="auto"/>
                    <w:left w:val="single" w:sz="4" w:space="0" w:color="auto"/>
                    <w:bottom w:val="single" w:sz="4" w:space="0" w:color="auto"/>
                    <w:right w:val="single" w:sz="4" w:space="0" w:color="auto"/>
                  </w:tcBorders>
                </w:tcPr>
                <w:p w:rsidR="00CA7B2F" w:rsidRPr="003B49BD" w:rsidRDefault="00CA7B2F" w:rsidP="008D3CA5">
                  <w:r w:rsidRPr="003B49BD">
                    <w:t>15</w:t>
                  </w:r>
                </w:p>
              </w:tc>
              <w:tc>
                <w:tcPr>
                  <w:tcW w:w="1746" w:type="dxa"/>
                  <w:tcBorders>
                    <w:top w:val="single" w:sz="4" w:space="0" w:color="auto"/>
                    <w:left w:val="single" w:sz="4" w:space="0" w:color="auto"/>
                    <w:bottom w:val="single" w:sz="4" w:space="0" w:color="auto"/>
                    <w:right w:val="single" w:sz="4" w:space="0" w:color="auto"/>
                  </w:tcBorders>
                </w:tcPr>
                <w:p w:rsidR="00CA7B2F" w:rsidRPr="003B49BD" w:rsidRDefault="00CA7B2F" w:rsidP="008D3CA5">
                  <w:r w:rsidRPr="003B49BD">
                    <w:t>18</w:t>
                  </w:r>
                </w:p>
              </w:tc>
              <w:tc>
                <w:tcPr>
                  <w:tcW w:w="1304" w:type="dxa"/>
                  <w:tcBorders>
                    <w:top w:val="single" w:sz="4" w:space="0" w:color="auto"/>
                    <w:left w:val="single" w:sz="4" w:space="0" w:color="auto"/>
                    <w:bottom w:val="single" w:sz="4" w:space="0" w:color="auto"/>
                    <w:right w:val="single" w:sz="4" w:space="0" w:color="auto"/>
                  </w:tcBorders>
                </w:tcPr>
                <w:p w:rsidR="00CA7B2F" w:rsidRPr="003B49BD" w:rsidRDefault="00CA7B2F" w:rsidP="008D3CA5">
                  <w:r w:rsidRPr="003B49BD">
                    <w:t>14</w:t>
                  </w:r>
                </w:p>
              </w:tc>
            </w:tr>
          </w:tbl>
          <w:p w:rsidR="00CA7B2F" w:rsidRDefault="00CA7B2F" w:rsidP="008D3CA5">
            <w:pPr>
              <w:jc w:val="both"/>
              <w:rPr>
                <w:rFonts w:ascii="Times New Roman" w:hAnsi="Times New Roman"/>
              </w:rPr>
            </w:pPr>
            <w:r w:rsidRPr="003B49BD">
              <w:rPr>
                <w:rFonts w:ascii="Times New Roman" w:hAnsi="Times New Roman"/>
              </w:rPr>
              <w:t xml:space="preserve">Kết hợp ĐK </w:t>
            </w:r>
            <w:r w:rsidRPr="003B49BD">
              <w:rPr>
                <w:rFonts w:ascii="Times New Roman" w:hAnsi="Times New Roman"/>
                <w:position w:val="-10"/>
              </w:rPr>
              <w:object w:dxaOrig="1280" w:dyaOrig="320">
                <v:shape id="_x0000_i1434" type="#_x0000_t75" style="width:63.75pt;height:15.75pt" o:ole="">
                  <v:imagedata r:id="rId787" o:title=""/>
                </v:shape>
                <o:OLEObject Type="Embed" ProgID="Equation.DSMT4" ShapeID="_x0000_i1434" DrawAspect="Content" ObjectID="_1586711197" r:id="rId788"/>
              </w:object>
            </w:r>
            <w:r w:rsidRPr="003B49BD">
              <w:rPr>
                <w:rFonts w:ascii="Times New Roman" w:hAnsi="Times New Roman"/>
              </w:rPr>
              <w:t xml:space="preserve">, </w:t>
            </w:r>
            <w:r>
              <w:rPr>
                <w:rFonts w:ascii="Times New Roman" w:hAnsi="Times New Roman"/>
              </w:rPr>
              <w:t xml:space="preserve">để </w:t>
            </w:r>
            <w:r w:rsidRPr="003B49BD">
              <w:rPr>
                <w:rFonts w:ascii="Times New Roman" w:hAnsi="Times New Roman"/>
                <w:position w:val="-10"/>
              </w:rPr>
              <w:object w:dxaOrig="840" w:dyaOrig="320">
                <v:shape id="_x0000_i1435" type="#_x0000_t75" style="width:42pt;height:15.75pt" o:ole="">
                  <v:imagedata r:id="rId775" o:title=""/>
                </v:shape>
                <o:OLEObject Type="Embed" ProgID="Equation.DSMT4" ShapeID="_x0000_i1435" DrawAspect="Content" ObjectID="_1586711198" r:id="rId789"/>
              </w:object>
            </w:r>
            <w:r w:rsidRPr="003B49BD">
              <w:rPr>
                <w:rFonts w:ascii="Times New Roman" w:hAnsi="Times New Roman"/>
              </w:rPr>
              <w:t xml:space="preserve"> nguyên thì </w:t>
            </w:r>
            <w:r w:rsidRPr="003B49BD">
              <w:rPr>
                <w:rFonts w:ascii="Times New Roman" w:hAnsi="Times New Roman"/>
                <w:position w:val="-14"/>
              </w:rPr>
              <w:object w:dxaOrig="2140" w:dyaOrig="400">
                <v:shape id="_x0000_i1436" type="#_x0000_t75" style="width:107.2pt;height:20.25pt" o:ole="">
                  <v:imagedata r:id="rId790" o:title=""/>
                </v:shape>
                <o:OLEObject Type="Embed" ProgID="Equation.DSMT4" ShapeID="_x0000_i1436" DrawAspect="Content" ObjectID="_1586711199" r:id="rId791"/>
              </w:object>
            </w:r>
          </w:p>
          <w:p w:rsidR="00CA7B2F" w:rsidRPr="003B49BD" w:rsidRDefault="00CA7B2F" w:rsidP="008D3CA5">
            <w:pPr>
              <w:jc w:val="both"/>
              <w:rPr>
                <w:rFonts w:ascii="Times New Roman" w:hAnsi="Times New Roman"/>
                <w:b/>
              </w:rPr>
            </w:pPr>
            <w:r w:rsidRPr="003B49BD">
              <w:rPr>
                <w:rFonts w:ascii="Times New Roman" w:hAnsi="Times New Roman"/>
                <w:b/>
              </w:rPr>
              <w:t>Bài II: (2,0 điểm)</w:t>
            </w:r>
          </w:p>
          <w:p w:rsidR="00CA7B2F" w:rsidRDefault="00CA7B2F" w:rsidP="008D3CA5">
            <w:pPr>
              <w:jc w:val="both"/>
            </w:pPr>
            <w:r w:rsidRPr="003B49BD">
              <w:rPr>
                <w:rFonts w:ascii="Times New Roman" w:hAnsi="Times New Roman"/>
              </w:rPr>
              <w:t>Gọi thời gian người thứ nhất hoàn thành một mình</w:t>
            </w:r>
            <w:r>
              <w:rPr>
                <w:rFonts w:ascii="Times New Roman" w:hAnsi="Times New Roman"/>
              </w:rPr>
              <w:t xml:space="preserve"> xong công việc là x (giờ), ĐK </w:t>
            </w:r>
            <w:r w:rsidRPr="0091149F">
              <w:rPr>
                <w:position w:val="-24"/>
              </w:rPr>
              <w:object w:dxaOrig="700" w:dyaOrig="620">
                <v:shape id="_x0000_i1437" type="#_x0000_t75" style="width:35.25pt;height:30.75pt" o:ole="">
                  <v:imagedata r:id="rId792" o:title=""/>
                </v:shape>
                <o:OLEObject Type="Embed" ProgID="Equation.DSMT4" ShapeID="_x0000_i1437" DrawAspect="Content" ObjectID="_1586711200" r:id="rId793"/>
              </w:object>
            </w:r>
          </w:p>
          <w:p w:rsidR="00CA7B2F" w:rsidRDefault="00CA7B2F" w:rsidP="008D3CA5">
            <w:pPr>
              <w:jc w:val="both"/>
              <w:rPr>
                <w:rFonts w:ascii="Times New Roman" w:hAnsi="Times New Roman"/>
              </w:rPr>
            </w:pPr>
            <w:r>
              <w:rPr>
                <w:rFonts w:ascii="Times New Roman" w:hAnsi="Times New Roman"/>
              </w:rPr>
              <w:t>Thì thời gian người thứ hai làm một mình xong công việc là x + 2 (giờ)</w:t>
            </w:r>
          </w:p>
          <w:p w:rsidR="00CA7B2F" w:rsidRDefault="00CA7B2F" w:rsidP="008D3CA5">
            <w:pPr>
              <w:jc w:val="both"/>
            </w:pPr>
            <w:r>
              <w:rPr>
                <w:rFonts w:ascii="Times New Roman" w:hAnsi="Times New Roman"/>
              </w:rPr>
              <w:t>Mỗi giờ người thứ nhất làm được</w:t>
            </w:r>
            <w:r w:rsidRPr="0091149F">
              <w:rPr>
                <w:position w:val="-24"/>
              </w:rPr>
              <w:object w:dxaOrig="240" w:dyaOrig="620">
                <v:shape id="_x0000_i1438" type="#_x0000_t75" style="width:12pt;height:30.75pt" o:ole="">
                  <v:imagedata r:id="rId794" o:title=""/>
                </v:shape>
                <o:OLEObject Type="Embed" ProgID="Equation.DSMT4" ShapeID="_x0000_i1438" DrawAspect="Content" ObjectID="_1586711201" r:id="rId795"/>
              </w:object>
            </w:r>
            <w:r>
              <w:t>(cv)</w:t>
            </w:r>
            <w:r>
              <w:rPr>
                <w:rFonts w:ascii="Times New Roman" w:hAnsi="Times New Roman"/>
              </w:rPr>
              <w:t>, người thứ</w:t>
            </w:r>
            <w:r>
              <w:t xml:space="preserve"> </w:t>
            </w:r>
            <w:r>
              <w:rPr>
                <w:rFonts w:ascii="Times New Roman" w:hAnsi="Times New Roman"/>
              </w:rPr>
              <w:t xml:space="preserve"> hai làm được</w:t>
            </w:r>
            <w:r w:rsidRPr="0091149F">
              <w:rPr>
                <w:position w:val="-24"/>
              </w:rPr>
              <w:object w:dxaOrig="580" w:dyaOrig="620">
                <v:shape id="_x0000_i1439" type="#_x0000_t75" style="width:29.25pt;height:30.75pt" o:ole="">
                  <v:imagedata r:id="rId796" o:title=""/>
                </v:shape>
                <o:OLEObject Type="Embed" ProgID="Equation.DSMT4" ShapeID="_x0000_i1439" DrawAspect="Content" ObjectID="_1586711202" r:id="rId797"/>
              </w:object>
            </w:r>
            <w:r>
              <w:t>(cv)</w:t>
            </w:r>
          </w:p>
          <w:p w:rsidR="00CA7B2F" w:rsidRDefault="00CA7B2F" w:rsidP="008D3CA5">
            <w:pPr>
              <w:jc w:val="both"/>
              <w:rPr>
                <w:rFonts w:ascii="Times New Roman" w:hAnsi="Times New Roman"/>
              </w:rPr>
            </w:pPr>
            <w:r>
              <w:rPr>
                <w:rFonts w:ascii="Times New Roman" w:hAnsi="Times New Roman"/>
              </w:rPr>
              <w:t xml:space="preserve">Vì cả hai người cùng làm xong công việc trong </w:t>
            </w:r>
            <w:r w:rsidRPr="0034064C">
              <w:rPr>
                <w:rFonts w:ascii="Times New Roman" w:hAnsi="Times New Roman"/>
                <w:position w:val="-24"/>
              </w:rPr>
              <w:object w:dxaOrig="320" w:dyaOrig="620">
                <v:shape id="_x0000_i1440" type="#_x0000_t75" style="width:15.75pt;height:30.75pt" o:ole="">
                  <v:imagedata r:id="rId798" o:title=""/>
                </v:shape>
                <o:OLEObject Type="Embed" ProgID="Equation.DSMT4" ShapeID="_x0000_i1440" DrawAspect="Content" ObjectID="_1586711203" r:id="rId799"/>
              </w:object>
            </w:r>
            <w:r>
              <w:rPr>
                <w:rFonts w:ascii="Times New Roman" w:hAnsi="Times New Roman"/>
              </w:rPr>
              <w:t>giờ nên mỗi giờ cả hai đội làm được</w:t>
            </w:r>
            <w:r w:rsidRPr="000D674B">
              <w:rPr>
                <w:rFonts w:ascii="Times New Roman" w:hAnsi="Times New Roman"/>
                <w:position w:val="-24"/>
              </w:rPr>
              <w:object w:dxaOrig="540" w:dyaOrig="620">
                <v:shape id="_x0000_i1441" type="#_x0000_t75" style="width:27pt;height:30.75pt" o:ole="">
                  <v:imagedata r:id="rId800" o:title=""/>
                </v:shape>
                <o:OLEObject Type="Embed" ProgID="Equation.DSMT4" ShapeID="_x0000_i1441" DrawAspect="Content" ObjectID="_1586711204" r:id="rId801"/>
              </w:object>
            </w:r>
            <w:r>
              <w:rPr>
                <w:rFonts w:ascii="Times New Roman" w:hAnsi="Times New Roman"/>
              </w:rPr>
              <w:t>=</w:t>
            </w:r>
            <w:r w:rsidRPr="0034064C">
              <w:rPr>
                <w:rFonts w:ascii="Times New Roman" w:hAnsi="Times New Roman"/>
                <w:position w:val="-24"/>
              </w:rPr>
              <w:object w:dxaOrig="320" w:dyaOrig="620">
                <v:shape id="_x0000_i1442" type="#_x0000_t75" style="width:15.75pt;height:30.75pt" o:ole="">
                  <v:imagedata r:id="rId802" o:title=""/>
                </v:shape>
                <o:OLEObject Type="Embed" ProgID="Equation.DSMT4" ShapeID="_x0000_i1442" DrawAspect="Content" ObjectID="_1586711205" r:id="rId803"/>
              </w:object>
            </w:r>
            <w:r>
              <w:rPr>
                <w:rFonts w:ascii="Times New Roman" w:hAnsi="Times New Roman"/>
              </w:rPr>
              <w:t>(cv)</w:t>
            </w:r>
          </w:p>
          <w:p w:rsidR="00CA7B2F" w:rsidRPr="0034064C" w:rsidRDefault="00CA7B2F" w:rsidP="008D3CA5">
            <w:pPr>
              <w:jc w:val="both"/>
              <w:rPr>
                <w:rFonts w:ascii="Times New Roman" w:hAnsi="Times New Roman"/>
              </w:rPr>
            </w:pPr>
            <w:r>
              <w:rPr>
                <w:rFonts w:ascii="Times New Roman" w:hAnsi="Times New Roman"/>
              </w:rPr>
              <w:t>Do đó ta có phương trình</w:t>
            </w:r>
          </w:p>
          <w:p w:rsidR="00CA7B2F" w:rsidRDefault="00CA7B2F" w:rsidP="008D3CA5">
            <w:pPr>
              <w:jc w:val="both"/>
              <w:rPr>
                <w:rFonts w:ascii="Times New Roman" w:hAnsi="Times New Roman"/>
              </w:rPr>
            </w:pPr>
            <w:r w:rsidRPr="0034064C">
              <w:rPr>
                <w:rFonts w:ascii="Times New Roman" w:hAnsi="Times New Roman"/>
              </w:rPr>
              <w:tab/>
            </w:r>
            <w:r w:rsidRPr="0034064C">
              <w:rPr>
                <w:rFonts w:ascii="Times New Roman" w:hAnsi="Times New Roman"/>
              </w:rPr>
              <w:tab/>
            </w:r>
            <w:r w:rsidRPr="00511678">
              <w:rPr>
                <w:rFonts w:ascii="Times New Roman" w:hAnsi="Times New Roman"/>
                <w:position w:val="-24"/>
              </w:rPr>
              <w:object w:dxaOrig="1460" w:dyaOrig="620">
                <v:shape id="_x0000_i1443" type="#_x0000_t75" style="width:72.8pt;height:30.75pt" o:ole="">
                  <v:imagedata r:id="rId804" o:title=""/>
                </v:shape>
                <o:OLEObject Type="Embed" ProgID="Equation.DSMT4" ShapeID="_x0000_i1443" DrawAspect="Content" ObjectID="_1586711206" r:id="rId805"/>
              </w:object>
            </w:r>
            <w:r>
              <w:rPr>
                <w:rFonts w:ascii="Times New Roman" w:hAnsi="Times New Roman"/>
              </w:rPr>
              <w:t xml:space="preserve"> </w:t>
            </w:r>
          </w:p>
          <w:p w:rsidR="00CA7B2F" w:rsidRDefault="00CA7B2F" w:rsidP="008D3CA5">
            <w:pPr>
              <w:ind w:left="720" w:firstLine="720"/>
              <w:jc w:val="both"/>
              <w:rPr>
                <w:rFonts w:ascii="Times New Roman" w:hAnsi="Times New Roman"/>
              </w:rPr>
            </w:pPr>
            <w:r w:rsidRPr="00D81CAD">
              <w:rPr>
                <w:rFonts w:ascii="Times New Roman" w:hAnsi="Times New Roman"/>
                <w:position w:val="-28"/>
              </w:rPr>
              <w:object w:dxaOrig="1700" w:dyaOrig="660">
                <v:shape id="_x0000_i1444" type="#_x0000_t75" style="width:84.75pt;height:33pt" o:ole="">
                  <v:imagedata r:id="rId806" o:title=""/>
                </v:shape>
                <o:OLEObject Type="Embed" ProgID="Equation.DSMT4" ShapeID="_x0000_i1444" DrawAspect="Content" ObjectID="_1586711207" r:id="rId807"/>
              </w:object>
            </w:r>
          </w:p>
          <w:p w:rsidR="00CA7B2F" w:rsidRDefault="00CA7B2F" w:rsidP="008D3CA5">
            <w:pPr>
              <w:ind w:left="720" w:firstLine="720"/>
              <w:jc w:val="both"/>
              <w:rPr>
                <w:rFonts w:ascii="Times New Roman" w:hAnsi="Times New Roman"/>
              </w:rPr>
            </w:pPr>
            <w:r>
              <w:rPr>
                <w:rFonts w:ascii="Times New Roman" w:hAnsi="Times New Roman"/>
              </w:rPr>
              <w:sym w:font="Symbol" w:char="F0DB"/>
            </w:r>
            <w:r>
              <w:rPr>
                <w:rFonts w:ascii="Times New Roman" w:hAnsi="Times New Roman"/>
              </w:rPr>
              <w:t xml:space="preserve"> 5x</w:t>
            </w:r>
            <w:r>
              <w:rPr>
                <w:rFonts w:ascii="Times New Roman" w:hAnsi="Times New Roman"/>
                <w:vertAlign w:val="superscript"/>
              </w:rPr>
              <w:t>2</w:t>
            </w:r>
            <w:r>
              <w:rPr>
                <w:rFonts w:ascii="Times New Roman" w:hAnsi="Times New Roman"/>
              </w:rPr>
              <w:t xml:space="preserve"> – 14x – 24 = 0</w:t>
            </w:r>
          </w:p>
          <w:p w:rsidR="00CA7B2F" w:rsidRPr="00D81CAD" w:rsidRDefault="00CA7B2F" w:rsidP="008D3CA5">
            <w:pPr>
              <w:ind w:left="720" w:firstLine="720"/>
              <w:jc w:val="both"/>
              <w:rPr>
                <w:rFonts w:ascii="Times New Roman" w:hAnsi="Times New Roman"/>
              </w:rPr>
            </w:pPr>
            <w:r>
              <w:rPr>
                <w:rFonts w:ascii="Times New Roman" w:hAnsi="Times New Roman"/>
              </w:rPr>
              <w:sym w:font="Symbol" w:char="F044"/>
            </w:r>
            <w:r>
              <w:rPr>
                <w:rFonts w:ascii="Times New Roman" w:hAnsi="Times New Roman"/>
              </w:rPr>
              <w:t xml:space="preserve">’ = 49 + 120 = 169, </w:t>
            </w:r>
            <w:r w:rsidRPr="000D674B">
              <w:rPr>
                <w:rFonts w:ascii="Times New Roman" w:hAnsi="Times New Roman"/>
                <w:position w:val="-6"/>
              </w:rPr>
              <w:object w:dxaOrig="920" w:dyaOrig="380">
                <v:shape id="_x0000_i1445" type="#_x0000_t75" style="width:45.75pt;height:18.75pt" o:ole="">
                  <v:imagedata r:id="rId808" o:title=""/>
                </v:shape>
                <o:OLEObject Type="Embed" ProgID="Equation.DSMT4" ShapeID="_x0000_i1445" DrawAspect="Content" ObjectID="_1586711208" r:id="rId809"/>
              </w:object>
            </w:r>
          </w:p>
          <w:p w:rsidR="00CA7B2F" w:rsidRPr="00326746" w:rsidRDefault="00CA7B2F" w:rsidP="008D3CA5">
            <w:pPr>
              <w:jc w:val="both"/>
              <w:rPr>
                <w:rFonts w:ascii="Times New Roman" w:hAnsi="Times New Roman"/>
              </w:rPr>
            </w:pPr>
            <w:r>
              <w:rPr>
                <w:rFonts w:ascii="Times New Roman" w:hAnsi="Times New Roman"/>
              </w:rPr>
              <w:t xml:space="preserve">=&gt;  </w:t>
            </w:r>
            <w:r w:rsidRPr="0091149F">
              <w:rPr>
                <w:position w:val="-24"/>
              </w:rPr>
              <w:object w:dxaOrig="1560" w:dyaOrig="620">
                <v:shape id="_x0000_i1446" type="#_x0000_t75" style="width:78pt;height:30.75pt" o:ole="">
                  <v:imagedata r:id="rId810" o:title=""/>
                </v:shape>
                <o:OLEObject Type="Embed" ProgID="Equation.DSMT4" ShapeID="_x0000_i1446" DrawAspect="Content" ObjectID="_1586711209" r:id="rId811"/>
              </w:object>
            </w:r>
            <w:r>
              <w:rPr>
                <w:rFonts w:ascii="Times New Roman" w:hAnsi="Times New Roman"/>
              </w:rPr>
              <w:t xml:space="preserve">(loại) và </w:t>
            </w:r>
            <w:r w:rsidRPr="000D674B">
              <w:rPr>
                <w:rFonts w:ascii="Times New Roman" w:hAnsi="Times New Roman"/>
                <w:position w:val="-24"/>
              </w:rPr>
              <w:object w:dxaOrig="1920" w:dyaOrig="620">
                <v:shape id="_x0000_i1447" type="#_x0000_t75" style="width:96pt;height:30.75pt" o:ole="">
                  <v:imagedata r:id="rId812" o:title=""/>
                </v:shape>
                <o:OLEObject Type="Embed" ProgID="Equation.DSMT4" ShapeID="_x0000_i1447" DrawAspect="Content" ObjectID="_1586711210" r:id="rId813"/>
              </w:object>
            </w:r>
            <w:r>
              <w:rPr>
                <w:rFonts w:ascii="Times New Roman" w:hAnsi="Times New Roman"/>
              </w:rPr>
              <w:t>(TMĐK)</w:t>
            </w:r>
          </w:p>
          <w:p w:rsidR="00CA7B2F" w:rsidRDefault="00CA7B2F" w:rsidP="008D3CA5">
            <w:pPr>
              <w:jc w:val="both"/>
              <w:rPr>
                <w:rFonts w:ascii="Times New Roman" w:hAnsi="Times New Roman"/>
              </w:rPr>
            </w:pPr>
            <w:r w:rsidRPr="00326746">
              <w:rPr>
                <w:rFonts w:ascii="Times New Roman" w:hAnsi="Times New Roman"/>
              </w:rPr>
              <w:t>Vậy người thứ nhất làm xong công việc trong 4 giờ</w:t>
            </w:r>
            <w:r>
              <w:rPr>
                <w:rFonts w:ascii="Times New Roman" w:hAnsi="Times New Roman"/>
              </w:rPr>
              <w:t xml:space="preserve">, </w:t>
            </w:r>
          </w:p>
          <w:p w:rsidR="00CA7B2F" w:rsidRPr="00326746" w:rsidRDefault="00CA7B2F" w:rsidP="008D3CA5">
            <w:pPr>
              <w:ind w:firstLine="720"/>
              <w:jc w:val="both"/>
              <w:rPr>
                <w:rFonts w:ascii="Times New Roman" w:hAnsi="Times New Roman"/>
              </w:rPr>
            </w:pPr>
            <w:r w:rsidRPr="00326746">
              <w:rPr>
                <w:rFonts w:ascii="Times New Roman" w:hAnsi="Times New Roman"/>
              </w:rPr>
              <w:t xml:space="preserve">người thứ hai làm xong công việc trong </w:t>
            </w:r>
            <w:r>
              <w:rPr>
                <w:rFonts w:ascii="Times New Roman" w:hAnsi="Times New Roman"/>
              </w:rPr>
              <w:t xml:space="preserve">4+2 = </w:t>
            </w:r>
            <w:r w:rsidRPr="00326746">
              <w:rPr>
                <w:rFonts w:ascii="Times New Roman" w:hAnsi="Times New Roman"/>
              </w:rPr>
              <w:t>6 giờ.</w:t>
            </w:r>
          </w:p>
          <w:p w:rsidR="00CA7B2F" w:rsidRPr="00326746" w:rsidRDefault="00CA7B2F" w:rsidP="008D3CA5">
            <w:pPr>
              <w:rPr>
                <w:rFonts w:ascii="Times New Roman" w:hAnsi="Times New Roman"/>
              </w:rPr>
            </w:pPr>
            <w:r w:rsidRPr="00326746">
              <w:rPr>
                <w:rFonts w:ascii="Times New Roman" w:hAnsi="Times New Roman"/>
                <w:b/>
              </w:rPr>
              <w:t>Bài III: (1,5 điểm)</w:t>
            </w:r>
            <w:r w:rsidRPr="00326746">
              <w:t xml:space="preserve"> </w:t>
            </w:r>
            <w:r w:rsidRPr="00326746">
              <w:rPr>
                <w:rFonts w:ascii="Times New Roman" w:hAnsi="Times New Roman"/>
              </w:rPr>
              <w:t xml:space="preserve">1)Giải hệ: </w:t>
            </w:r>
            <w:r w:rsidRPr="00326746">
              <w:rPr>
                <w:rFonts w:ascii="Times New Roman" w:hAnsi="Times New Roman"/>
                <w:position w:val="-64"/>
              </w:rPr>
              <w:object w:dxaOrig="1100" w:dyaOrig="1400">
                <v:shape id="_x0000_i1448" type="#_x0000_t75" style="width:54.7pt;height:69.7pt" o:ole="">
                  <v:imagedata r:id="rId814" o:title=""/>
                </v:shape>
                <o:OLEObject Type="Embed" ProgID="Equation.DSMT4" ShapeID="_x0000_i1448" DrawAspect="Content" ObjectID="_1586711211" r:id="rId815"/>
              </w:object>
            </w:r>
            <w:r w:rsidRPr="00326746">
              <w:rPr>
                <w:rFonts w:ascii="Times New Roman" w:hAnsi="Times New Roman"/>
              </w:rPr>
              <w:t xml:space="preserve">, (ĐK: </w:t>
            </w:r>
            <w:r w:rsidRPr="00326746">
              <w:rPr>
                <w:rFonts w:ascii="Times New Roman" w:hAnsi="Times New Roman"/>
                <w:position w:val="-10"/>
              </w:rPr>
              <w:object w:dxaOrig="760" w:dyaOrig="320">
                <v:shape id="_x0000_i1449" type="#_x0000_t75" style="width:38.25pt;height:15.75pt" o:ole="">
                  <v:imagedata r:id="rId816" o:title=""/>
                </v:shape>
                <o:OLEObject Type="Embed" ProgID="Equation.DSMT4" ShapeID="_x0000_i1449" DrawAspect="Content" ObjectID="_1586711212" r:id="rId817"/>
              </w:object>
            </w:r>
            <w:r w:rsidRPr="00326746">
              <w:rPr>
                <w:rFonts w:ascii="Times New Roman" w:hAnsi="Times New Roman"/>
              </w:rPr>
              <w:t>).</w:t>
            </w:r>
          </w:p>
          <w:p w:rsidR="00CA7B2F" w:rsidRPr="00326746" w:rsidRDefault="00CA7B2F" w:rsidP="008D3CA5">
            <w:pPr>
              <w:rPr>
                <w:rFonts w:ascii="Times New Roman" w:hAnsi="Times New Roman"/>
              </w:rPr>
            </w:pPr>
            <w:r w:rsidRPr="00326746">
              <w:rPr>
                <w:rFonts w:ascii="Times New Roman" w:hAnsi="Times New Roman"/>
              </w:rPr>
              <w:t xml:space="preserve">Hệ </w:t>
            </w:r>
            <w:r w:rsidRPr="00326746">
              <w:rPr>
                <w:rFonts w:ascii="Times New Roman" w:hAnsi="Times New Roman"/>
                <w:position w:val="-64"/>
              </w:rPr>
              <w:object w:dxaOrig="6880" w:dyaOrig="1400">
                <v:shape id="_x0000_i1450" type="#_x0000_t75" style="width:344.35pt;height:69.7pt" o:ole="">
                  <v:imagedata r:id="rId818" o:title=""/>
                </v:shape>
                <o:OLEObject Type="Embed" ProgID="Equation.DSMT4" ShapeID="_x0000_i1450" DrawAspect="Content" ObjectID="_1586711213" r:id="rId819"/>
              </w:object>
            </w:r>
            <w:r w:rsidRPr="00326746">
              <w:rPr>
                <w:rFonts w:ascii="Times New Roman" w:hAnsi="Times New Roman"/>
              </w:rPr>
              <w:t>.</w:t>
            </w:r>
            <w:r>
              <w:rPr>
                <w:rFonts w:ascii="Times New Roman" w:hAnsi="Times New Roman"/>
              </w:rPr>
              <w:t>(TMĐK)</w:t>
            </w:r>
          </w:p>
          <w:p w:rsidR="00CA7B2F" w:rsidRPr="00326746" w:rsidRDefault="00CA7B2F" w:rsidP="008D3CA5">
            <w:pPr>
              <w:tabs>
                <w:tab w:val="left" w:pos="360"/>
              </w:tabs>
              <w:jc w:val="both"/>
              <w:rPr>
                <w:rFonts w:ascii="Times New Roman" w:hAnsi="Times New Roman"/>
                <w:b/>
              </w:rPr>
            </w:pPr>
            <w:r w:rsidRPr="00326746">
              <w:rPr>
                <w:rFonts w:ascii="Times New Roman" w:hAnsi="Times New Roman"/>
              </w:rPr>
              <w:t>Vậy hệ có nghiệm (x;y)=(2;1).</w:t>
            </w:r>
          </w:p>
          <w:p w:rsidR="00CA7B2F" w:rsidRDefault="00CA7B2F" w:rsidP="008D3CA5">
            <w:pPr>
              <w:tabs>
                <w:tab w:val="left" w:pos="360"/>
              </w:tabs>
              <w:ind w:left="720" w:hanging="720"/>
              <w:jc w:val="both"/>
              <w:rPr>
                <w:rFonts w:ascii="Times New Roman" w:hAnsi="Times New Roman"/>
                <w:lang w:val="es-ES"/>
              </w:rPr>
            </w:pPr>
          </w:p>
          <w:p w:rsidR="00CA7B2F" w:rsidRPr="003B49BD" w:rsidRDefault="00CA7B2F" w:rsidP="008D3CA5">
            <w:pPr>
              <w:tabs>
                <w:tab w:val="left" w:pos="360"/>
              </w:tabs>
              <w:ind w:left="720" w:hanging="720"/>
              <w:jc w:val="both"/>
              <w:rPr>
                <w:rFonts w:ascii="Times New Roman" w:hAnsi="Times New Roman"/>
                <w:lang w:val="es-ES"/>
              </w:rPr>
            </w:pPr>
            <w:r w:rsidRPr="003B49BD">
              <w:rPr>
                <w:rFonts w:ascii="Times New Roman" w:hAnsi="Times New Roman"/>
                <w:lang w:val="es-ES"/>
              </w:rPr>
              <w:t>2)</w:t>
            </w:r>
            <w:r w:rsidRPr="003B49BD">
              <w:rPr>
                <w:rFonts w:ascii="Times New Roman" w:hAnsi="Times New Roman"/>
                <w:lang w:val="es-ES"/>
              </w:rPr>
              <w:tab/>
            </w:r>
            <w:r>
              <w:rPr>
                <w:rFonts w:ascii="Times New Roman" w:hAnsi="Times New Roman"/>
                <w:lang w:val="es-ES"/>
              </w:rPr>
              <w:t xml:space="preserve">+ Phương trình đã cho có </w:t>
            </w:r>
            <w:r>
              <w:rPr>
                <w:rFonts w:ascii="Times New Roman" w:hAnsi="Times New Roman"/>
              </w:rPr>
              <w:sym w:font="Symbol" w:char="F044"/>
            </w:r>
            <w:r w:rsidRPr="003B49BD">
              <w:rPr>
                <w:rFonts w:ascii="Times New Roman" w:hAnsi="Times New Roman"/>
                <w:lang w:val="es-ES"/>
              </w:rPr>
              <w:t xml:space="preserve"> = (4m – 1)</w:t>
            </w:r>
            <w:r w:rsidRPr="003B49BD">
              <w:rPr>
                <w:rFonts w:ascii="Times New Roman" w:hAnsi="Times New Roman"/>
                <w:vertAlign w:val="superscript"/>
                <w:lang w:val="es-ES"/>
              </w:rPr>
              <w:t>2</w:t>
            </w:r>
            <w:r w:rsidRPr="003B49BD">
              <w:rPr>
                <w:rFonts w:ascii="Times New Roman" w:hAnsi="Times New Roman"/>
                <w:lang w:val="es-ES"/>
              </w:rPr>
              <w:t xml:space="preserve"> – 12m</w:t>
            </w:r>
            <w:r w:rsidRPr="003B49BD">
              <w:rPr>
                <w:rFonts w:ascii="Times New Roman" w:hAnsi="Times New Roman"/>
                <w:vertAlign w:val="superscript"/>
                <w:lang w:val="es-ES"/>
              </w:rPr>
              <w:t>2</w:t>
            </w:r>
            <w:r w:rsidRPr="003B49BD">
              <w:rPr>
                <w:rFonts w:ascii="Times New Roman" w:hAnsi="Times New Roman"/>
                <w:lang w:val="es-ES"/>
              </w:rPr>
              <w:t xml:space="preserve"> + 8m = 4m</w:t>
            </w:r>
            <w:r w:rsidRPr="003B49BD">
              <w:rPr>
                <w:rFonts w:ascii="Times New Roman" w:hAnsi="Times New Roman"/>
                <w:vertAlign w:val="superscript"/>
                <w:lang w:val="es-ES"/>
              </w:rPr>
              <w:t>2</w:t>
            </w:r>
            <w:r w:rsidRPr="003B49BD">
              <w:rPr>
                <w:rFonts w:ascii="Times New Roman" w:hAnsi="Times New Roman"/>
                <w:lang w:val="es-ES"/>
              </w:rPr>
              <w:t xml:space="preserve"> + 1 &gt; 0,  </w:t>
            </w:r>
            <w:r>
              <w:rPr>
                <w:rFonts w:ascii="Times New Roman" w:hAnsi="Times New Roman"/>
              </w:rPr>
              <w:sym w:font="Symbol" w:char="F022"/>
            </w:r>
            <w:r w:rsidRPr="003B49BD">
              <w:rPr>
                <w:rFonts w:ascii="Times New Roman" w:hAnsi="Times New Roman"/>
                <w:lang w:val="es-ES"/>
              </w:rPr>
              <w:t>m</w:t>
            </w:r>
          </w:p>
          <w:p w:rsidR="00CA7B2F" w:rsidRPr="003B49BD" w:rsidRDefault="00CA7B2F" w:rsidP="008D3CA5">
            <w:pPr>
              <w:tabs>
                <w:tab w:val="left" w:pos="360"/>
              </w:tabs>
              <w:ind w:left="720" w:hanging="720"/>
              <w:jc w:val="both"/>
              <w:rPr>
                <w:rFonts w:ascii="Times New Roman" w:hAnsi="Times New Roman"/>
                <w:lang w:val="es-ES"/>
              </w:rPr>
            </w:pPr>
            <w:r w:rsidRPr="003B49BD">
              <w:rPr>
                <w:rFonts w:ascii="Times New Roman" w:hAnsi="Times New Roman"/>
                <w:lang w:val="es-ES"/>
              </w:rPr>
              <w:tab/>
            </w:r>
            <w:r>
              <w:rPr>
                <w:rFonts w:ascii="Times New Roman" w:hAnsi="Times New Roman"/>
                <w:lang w:val="es-ES"/>
              </w:rPr>
              <w:tab/>
            </w:r>
            <w:r>
              <w:rPr>
                <w:rFonts w:ascii="Times New Roman" w:hAnsi="Times New Roman"/>
                <w:lang w:val="es-ES"/>
              </w:rPr>
              <w:tab/>
            </w:r>
            <w:r w:rsidRPr="003B49BD">
              <w:rPr>
                <w:rFonts w:ascii="Times New Roman" w:hAnsi="Times New Roman"/>
                <w:lang w:val="es-ES"/>
              </w:rPr>
              <w:t xml:space="preserve">Vậy phương trình có 2 nghiệm phân biệt </w:t>
            </w:r>
            <w:r>
              <w:rPr>
                <w:rFonts w:ascii="Times New Roman" w:hAnsi="Times New Roman"/>
              </w:rPr>
              <w:sym w:font="Symbol" w:char="F022"/>
            </w:r>
            <w:r w:rsidRPr="003B49BD">
              <w:rPr>
                <w:rFonts w:ascii="Times New Roman" w:hAnsi="Times New Roman"/>
                <w:lang w:val="es-ES"/>
              </w:rPr>
              <w:t>m</w:t>
            </w:r>
          </w:p>
          <w:p w:rsidR="00CA7B2F" w:rsidRPr="005D5363" w:rsidRDefault="00CA7B2F" w:rsidP="008D3CA5">
            <w:pPr>
              <w:rPr>
                <w:rFonts w:ascii="Times New Roman" w:hAnsi="Times New Roman"/>
                <w:lang w:val="nb-NO"/>
              </w:rPr>
            </w:pPr>
            <w:r w:rsidRPr="005D5363">
              <w:rPr>
                <w:rFonts w:ascii="Times New Roman" w:hAnsi="Times New Roman"/>
                <w:lang w:val="nb-NO"/>
              </w:rPr>
              <w:t xml:space="preserve">       + Theo ĐL Vi –ét, ta có: </w:t>
            </w:r>
            <w:r w:rsidRPr="005D5363">
              <w:rPr>
                <w:rFonts w:ascii="Times New Roman" w:hAnsi="Times New Roman"/>
                <w:position w:val="-34"/>
              </w:rPr>
              <w:object w:dxaOrig="1740" w:dyaOrig="800">
                <v:shape id="_x0000_i1451" type="#_x0000_t75" style="width:87pt;height:39.75pt" o:ole="">
                  <v:imagedata r:id="rId820" o:title=""/>
                </v:shape>
                <o:OLEObject Type="Embed" ProgID="Equation.DSMT4" ShapeID="_x0000_i1451" DrawAspect="Content" ObjectID="_1586711214" r:id="rId821"/>
              </w:object>
            </w:r>
            <w:r w:rsidRPr="005D5363">
              <w:rPr>
                <w:rFonts w:ascii="Times New Roman" w:hAnsi="Times New Roman"/>
                <w:lang w:val="nb-NO"/>
              </w:rPr>
              <w:t xml:space="preserve">. </w:t>
            </w:r>
          </w:p>
          <w:p w:rsidR="00CA7B2F" w:rsidRPr="005D5363" w:rsidRDefault="00CA7B2F" w:rsidP="008D3CA5">
            <w:pPr>
              <w:ind w:left="720"/>
              <w:rPr>
                <w:lang w:val="nb-NO"/>
              </w:rPr>
            </w:pPr>
            <w:r w:rsidRPr="005D5363">
              <w:rPr>
                <w:rFonts w:ascii="Times New Roman" w:hAnsi="Times New Roman"/>
                <w:lang w:val="nb-NO"/>
              </w:rPr>
              <w:t xml:space="preserve">Khi đó: </w:t>
            </w:r>
            <w:r w:rsidRPr="005D5363">
              <w:rPr>
                <w:rFonts w:ascii="Times New Roman" w:hAnsi="Times New Roman"/>
                <w:position w:val="-12"/>
              </w:rPr>
              <w:object w:dxaOrig="3460" w:dyaOrig="380">
                <v:shape id="_x0000_i1452" type="#_x0000_t75" style="width:173.15pt;height:18.75pt" o:ole="">
                  <v:imagedata r:id="rId822" o:title=""/>
                </v:shape>
                <o:OLEObject Type="Embed" ProgID="Equation.DSMT4" ShapeID="_x0000_i1452" DrawAspect="Content" ObjectID="_1586711215" r:id="rId823"/>
              </w:object>
            </w:r>
          </w:p>
          <w:p w:rsidR="00CA7B2F" w:rsidRPr="005D5363" w:rsidRDefault="00CA7B2F" w:rsidP="008D3CA5">
            <w:pPr>
              <w:tabs>
                <w:tab w:val="left" w:pos="360"/>
              </w:tabs>
              <w:ind w:left="720" w:hanging="720"/>
              <w:jc w:val="both"/>
              <w:rPr>
                <w:rFonts w:ascii="Times New Roman" w:hAnsi="Times New Roman"/>
                <w:lang w:val="nb-NO"/>
              </w:rPr>
            </w:pPr>
            <w:r>
              <w:rPr>
                <w:rFonts w:ascii="Times New Roman" w:hAnsi="Times New Roman"/>
              </w:rPr>
              <w:tab/>
            </w:r>
            <w:r>
              <w:rPr>
                <w:rFonts w:ascii="Times New Roman" w:hAnsi="Times New Roman"/>
              </w:rPr>
              <w:tab/>
            </w:r>
            <w:r>
              <w:rPr>
                <w:rFonts w:ascii="Times New Roman" w:hAnsi="Times New Roman"/>
              </w:rPr>
              <w:sym w:font="Symbol" w:char="F0DB"/>
            </w:r>
            <w:r w:rsidRPr="005D5363">
              <w:rPr>
                <w:rFonts w:ascii="Times New Roman" w:hAnsi="Times New Roman"/>
                <w:lang w:val="nb-NO"/>
              </w:rPr>
              <w:t xml:space="preserve"> (4m – 1)</w:t>
            </w:r>
            <w:r w:rsidRPr="005D5363">
              <w:rPr>
                <w:rFonts w:ascii="Times New Roman" w:hAnsi="Times New Roman"/>
                <w:vertAlign w:val="superscript"/>
                <w:lang w:val="nb-NO"/>
              </w:rPr>
              <w:t>2</w:t>
            </w:r>
            <w:r w:rsidRPr="005D5363">
              <w:rPr>
                <w:rFonts w:ascii="Times New Roman" w:hAnsi="Times New Roman"/>
                <w:lang w:val="nb-NO"/>
              </w:rPr>
              <w:t xml:space="preserve"> – 2(3m</w:t>
            </w:r>
            <w:r w:rsidRPr="005D5363">
              <w:rPr>
                <w:rFonts w:ascii="Times New Roman" w:hAnsi="Times New Roman"/>
                <w:vertAlign w:val="superscript"/>
                <w:lang w:val="nb-NO"/>
              </w:rPr>
              <w:t>2</w:t>
            </w:r>
            <w:r w:rsidRPr="005D5363">
              <w:rPr>
                <w:rFonts w:ascii="Times New Roman" w:hAnsi="Times New Roman"/>
                <w:lang w:val="nb-NO"/>
              </w:rPr>
              <w:t xml:space="preserve"> – 2m) = 7 </w:t>
            </w:r>
            <w:r>
              <w:rPr>
                <w:rFonts w:ascii="Times New Roman" w:hAnsi="Times New Roman"/>
              </w:rPr>
              <w:sym w:font="Symbol" w:char="F0DB"/>
            </w:r>
            <w:r w:rsidRPr="005D5363">
              <w:rPr>
                <w:rFonts w:ascii="Times New Roman" w:hAnsi="Times New Roman"/>
                <w:lang w:val="nb-NO"/>
              </w:rPr>
              <w:t xml:space="preserve"> 10m</w:t>
            </w:r>
            <w:r w:rsidRPr="005D5363">
              <w:rPr>
                <w:rFonts w:ascii="Times New Roman" w:hAnsi="Times New Roman"/>
                <w:vertAlign w:val="superscript"/>
                <w:lang w:val="nb-NO"/>
              </w:rPr>
              <w:t>2</w:t>
            </w:r>
            <w:r w:rsidRPr="005D5363">
              <w:rPr>
                <w:rFonts w:ascii="Times New Roman" w:hAnsi="Times New Roman"/>
                <w:lang w:val="nb-NO"/>
              </w:rPr>
              <w:t xml:space="preserve"> – 4m – 6 = 0 </w:t>
            </w:r>
            <w:r>
              <w:rPr>
                <w:rFonts w:ascii="Times New Roman" w:hAnsi="Times New Roman"/>
              </w:rPr>
              <w:sym w:font="Symbol" w:char="F0DB"/>
            </w:r>
            <w:r w:rsidRPr="005D5363">
              <w:rPr>
                <w:rFonts w:ascii="Times New Roman" w:hAnsi="Times New Roman"/>
                <w:lang w:val="nb-NO"/>
              </w:rPr>
              <w:t xml:space="preserve"> </w:t>
            </w:r>
            <w:r>
              <w:rPr>
                <w:rFonts w:ascii="Times New Roman" w:hAnsi="Times New Roman"/>
                <w:lang w:val="nb-NO"/>
              </w:rPr>
              <w:t>5</w:t>
            </w:r>
            <w:r w:rsidRPr="005D5363">
              <w:rPr>
                <w:rFonts w:ascii="Times New Roman" w:hAnsi="Times New Roman"/>
                <w:lang w:val="nb-NO"/>
              </w:rPr>
              <w:t>m</w:t>
            </w:r>
            <w:r w:rsidRPr="005D5363">
              <w:rPr>
                <w:rFonts w:ascii="Times New Roman" w:hAnsi="Times New Roman"/>
                <w:vertAlign w:val="superscript"/>
                <w:lang w:val="nb-NO"/>
              </w:rPr>
              <w:t>2</w:t>
            </w:r>
            <w:r w:rsidRPr="005D5363">
              <w:rPr>
                <w:rFonts w:ascii="Times New Roman" w:hAnsi="Times New Roman"/>
                <w:lang w:val="nb-NO"/>
              </w:rPr>
              <w:t xml:space="preserve"> – </w:t>
            </w:r>
            <w:r>
              <w:rPr>
                <w:rFonts w:ascii="Times New Roman" w:hAnsi="Times New Roman"/>
                <w:lang w:val="nb-NO"/>
              </w:rPr>
              <w:t>2</w:t>
            </w:r>
            <w:r w:rsidRPr="005D5363">
              <w:rPr>
                <w:rFonts w:ascii="Times New Roman" w:hAnsi="Times New Roman"/>
                <w:lang w:val="nb-NO"/>
              </w:rPr>
              <w:t xml:space="preserve">m – </w:t>
            </w:r>
            <w:r>
              <w:rPr>
                <w:rFonts w:ascii="Times New Roman" w:hAnsi="Times New Roman"/>
                <w:lang w:val="nb-NO"/>
              </w:rPr>
              <w:t>3</w:t>
            </w:r>
            <w:r w:rsidRPr="005D5363">
              <w:rPr>
                <w:rFonts w:ascii="Times New Roman" w:hAnsi="Times New Roman"/>
                <w:lang w:val="nb-NO"/>
              </w:rPr>
              <w:t xml:space="preserve"> = 0</w:t>
            </w:r>
          </w:p>
          <w:p w:rsidR="00CA7B2F" w:rsidRDefault="00CA7B2F" w:rsidP="008D3CA5">
            <w:pPr>
              <w:tabs>
                <w:tab w:val="left" w:pos="360"/>
              </w:tabs>
              <w:ind w:left="720" w:hanging="720"/>
              <w:jc w:val="both"/>
              <w:rPr>
                <w:rFonts w:ascii="Times New Roman" w:hAnsi="Times New Roman"/>
                <w:lang w:val="nb-NO"/>
              </w:rPr>
            </w:pPr>
            <w:r>
              <w:rPr>
                <w:rFonts w:ascii="Times New Roman" w:hAnsi="Times New Roman"/>
                <w:lang w:val="nb-NO"/>
              </w:rPr>
              <w:tab/>
            </w:r>
            <w:r>
              <w:rPr>
                <w:rFonts w:ascii="Times New Roman" w:hAnsi="Times New Roman"/>
                <w:lang w:val="nb-NO"/>
              </w:rPr>
              <w:tab/>
            </w:r>
            <w:r>
              <w:rPr>
                <w:rFonts w:ascii="Times New Roman" w:hAnsi="Times New Roman"/>
                <w:lang w:val="nb-NO"/>
              </w:rPr>
              <w:tab/>
              <w:t>Ta thấy tổng các hệ số: a + b + c = 0  =&gt;</w:t>
            </w:r>
            <w:r w:rsidRPr="005D5363">
              <w:rPr>
                <w:rFonts w:ascii="Times New Roman" w:hAnsi="Times New Roman"/>
                <w:lang w:val="nb-NO"/>
              </w:rPr>
              <w:t xml:space="preserve">  m = 1 hay m = </w:t>
            </w:r>
            <w:r w:rsidRPr="003F5457">
              <w:rPr>
                <w:rFonts w:ascii="Times New Roman" w:hAnsi="Times New Roman"/>
                <w:position w:val="-24"/>
              </w:rPr>
              <w:object w:dxaOrig="360" w:dyaOrig="620">
                <v:shape id="_x0000_i1453" type="#_x0000_t75" style="width:18pt;height:30.75pt" o:ole="">
                  <v:imagedata r:id="rId824" o:title=""/>
                </v:shape>
                <o:OLEObject Type="Embed" ProgID="Equation.DSMT4" ShapeID="_x0000_i1453" DrawAspect="Content" ObjectID="_1586711216" r:id="rId825"/>
              </w:object>
            </w:r>
            <w:r>
              <w:rPr>
                <w:rFonts w:ascii="Times New Roman" w:hAnsi="Times New Roman"/>
                <w:lang w:val="nb-NO"/>
              </w:rPr>
              <w:t xml:space="preserve">. </w:t>
            </w:r>
          </w:p>
          <w:p w:rsidR="00CA7B2F" w:rsidRPr="005D5363" w:rsidRDefault="00CA7B2F" w:rsidP="008D3CA5">
            <w:pPr>
              <w:tabs>
                <w:tab w:val="left" w:pos="360"/>
              </w:tabs>
              <w:ind w:left="720" w:hanging="720"/>
              <w:jc w:val="both"/>
              <w:rPr>
                <w:rFonts w:ascii="Times New Roman" w:hAnsi="Times New Roman"/>
                <w:lang w:val="nb-NO"/>
              </w:rPr>
            </w:pPr>
            <w:r>
              <w:rPr>
                <w:rFonts w:ascii="Times New Roman" w:hAnsi="Times New Roman"/>
                <w:lang w:val="nb-NO"/>
              </w:rPr>
              <w:tab/>
            </w:r>
            <w:r>
              <w:rPr>
                <w:rFonts w:ascii="Times New Roman" w:hAnsi="Times New Roman"/>
                <w:lang w:val="nb-NO"/>
              </w:rPr>
              <w:tab/>
              <w:t>Trả lời: Vậy....</w:t>
            </w:r>
          </w:p>
          <w:p w:rsidR="00CA7B2F" w:rsidRPr="005D5363" w:rsidRDefault="00CA7B2F" w:rsidP="008D3CA5">
            <w:pPr>
              <w:tabs>
                <w:tab w:val="left" w:pos="360"/>
              </w:tabs>
              <w:jc w:val="both"/>
              <w:rPr>
                <w:rFonts w:ascii="Times New Roman" w:hAnsi="Times New Roman"/>
                <w:b/>
                <w:lang w:val="nb-NO"/>
              </w:rPr>
            </w:pPr>
          </w:p>
          <w:p w:rsidR="00CA7B2F" w:rsidRPr="005D5363" w:rsidRDefault="00CA7B2F" w:rsidP="008D3CA5">
            <w:pPr>
              <w:tabs>
                <w:tab w:val="left" w:pos="360"/>
              </w:tabs>
              <w:jc w:val="both"/>
              <w:rPr>
                <w:rFonts w:ascii="Times New Roman" w:hAnsi="Times New Roman"/>
                <w:b/>
                <w:lang w:val="nb-NO"/>
              </w:rPr>
            </w:pPr>
          </w:p>
          <w:p w:rsidR="00CA7B2F" w:rsidRPr="005D5363" w:rsidRDefault="00CA7B2F" w:rsidP="008D3CA5">
            <w:pPr>
              <w:tabs>
                <w:tab w:val="left" w:pos="360"/>
              </w:tabs>
              <w:jc w:val="both"/>
              <w:rPr>
                <w:rFonts w:ascii="Times New Roman" w:hAnsi="Times New Roman"/>
                <w:b/>
                <w:lang w:val="nb-NO"/>
              </w:rPr>
            </w:pPr>
          </w:p>
          <w:p w:rsidR="00CA7B2F" w:rsidRPr="005D5363" w:rsidRDefault="00CA7B2F" w:rsidP="008D3CA5">
            <w:pPr>
              <w:tabs>
                <w:tab w:val="left" w:pos="360"/>
              </w:tabs>
              <w:jc w:val="both"/>
              <w:rPr>
                <w:rFonts w:ascii="Times New Roman" w:hAnsi="Times New Roman"/>
                <w:b/>
                <w:lang w:val="nb-NO"/>
              </w:rPr>
            </w:pPr>
          </w:p>
          <w:p w:rsidR="00CA7B2F" w:rsidRPr="005D5363" w:rsidRDefault="00CA7B2F" w:rsidP="008D3CA5">
            <w:pPr>
              <w:tabs>
                <w:tab w:val="left" w:pos="360"/>
              </w:tabs>
              <w:jc w:val="both"/>
              <w:rPr>
                <w:rFonts w:ascii="Times New Roman" w:hAnsi="Times New Roman"/>
                <w:b/>
                <w:lang w:val="nb-NO"/>
              </w:rPr>
            </w:pPr>
          </w:p>
          <w:p w:rsidR="00CA7B2F" w:rsidRPr="005D5363" w:rsidRDefault="00CA7B2F" w:rsidP="008D3CA5">
            <w:pPr>
              <w:tabs>
                <w:tab w:val="left" w:pos="360"/>
              </w:tabs>
              <w:jc w:val="both"/>
              <w:rPr>
                <w:rFonts w:ascii="Times New Roman" w:hAnsi="Times New Roman"/>
                <w:b/>
                <w:lang w:val="nb-NO"/>
              </w:rPr>
            </w:pPr>
            <w:r>
              <w:rPr>
                <w:rFonts w:ascii="Times New Roman" w:hAnsi="Times New Roman"/>
                <w:b/>
                <w:noProof/>
                <w:lang w:val="en-US"/>
              </w:rPr>
              <mc:AlternateContent>
                <mc:Choice Requires="wpg">
                  <w:drawing>
                    <wp:anchor distT="0" distB="0" distL="114300" distR="114300" simplePos="0" relativeHeight="251649024" behindDoc="0" locked="0" layoutInCell="1" allowOverlap="1" wp14:anchorId="68708DD1" wp14:editId="40FD874F">
                      <wp:simplePos x="0" y="0"/>
                      <wp:positionH relativeFrom="column">
                        <wp:posOffset>1257300</wp:posOffset>
                      </wp:positionH>
                      <wp:positionV relativeFrom="paragraph">
                        <wp:posOffset>171450</wp:posOffset>
                      </wp:positionV>
                      <wp:extent cx="3086100" cy="2286000"/>
                      <wp:effectExtent l="5080" t="8255" r="13970" b="10795"/>
                      <wp:wrapNone/>
                      <wp:docPr id="1543" name="Group 15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0" cy="2286000"/>
                                <a:chOff x="3398" y="5642"/>
                                <a:chExt cx="4860" cy="3600"/>
                              </a:xfrm>
                            </wpg:grpSpPr>
                            <wps:wsp>
                              <wps:cNvPr id="1544" name="Oval 1560"/>
                              <wps:cNvSpPr>
                                <a:spLocks noChangeArrowheads="1"/>
                              </wps:cNvSpPr>
                              <wps:spPr bwMode="auto">
                                <a:xfrm>
                                  <a:off x="4182" y="6002"/>
                                  <a:ext cx="3292" cy="32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45" name="Line 1561"/>
                              <wps:cNvCnPr/>
                              <wps:spPr bwMode="auto">
                                <a:xfrm>
                                  <a:off x="3398" y="7622"/>
                                  <a:ext cx="4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6" name="Line 1562"/>
                              <wps:cNvCnPr/>
                              <wps:spPr bwMode="auto">
                                <a:xfrm>
                                  <a:off x="3868" y="5642"/>
                                  <a:ext cx="3606"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7" name="Line 1563"/>
                              <wps:cNvCnPr/>
                              <wps:spPr bwMode="auto">
                                <a:xfrm>
                                  <a:off x="5841" y="6002"/>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8" name="Line 1564"/>
                              <wps:cNvCnPr/>
                              <wps:spPr bwMode="auto">
                                <a:xfrm flipH="1">
                                  <a:off x="4156" y="6002"/>
                                  <a:ext cx="1724"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9" name="Line 1565"/>
                              <wps:cNvCnPr/>
                              <wps:spPr bwMode="auto">
                                <a:xfrm>
                                  <a:off x="5906" y="6002"/>
                                  <a:ext cx="1568"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0" name="Freeform 1566"/>
                              <wps:cNvSpPr>
                                <a:spLocks/>
                              </wps:cNvSpPr>
                              <wps:spPr bwMode="auto">
                                <a:xfrm>
                                  <a:off x="5371" y="6467"/>
                                  <a:ext cx="14" cy="1140"/>
                                </a:xfrm>
                                <a:custGeom>
                                  <a:avLst/>
                                  <a:gdLst>
                                    <a:gd name="T0" fmla="*/ 0 w 16"/>
                                    <a:gd name="T1" fmla="*/ 0 h 1140"/>
                                    <a:gd name="T2" fmla="*/ 16 w 16"/>
                                    <a:gd name="T3" fmla="*/ 1140 h 1140"/>
                                  </a:gdLst>
                                  <a:ahLst/>
                                  <a:cxnLst>
                                    <a:cxn ang="0">
                                      <a:pos x="T0" y="T1"/>
                                    </a:cxn>
                                    <a:cxn ang="0">
                                      <a:pos x="T2" y="T3"/>
                                    </a:cxn>
                                  </a:cxnLst>
                                  <a:rect l="0" t="0" r="r" b="b"/>
                                  <a:pathLst>
                                    <a:path w="16" h="1140">
                                      <a:moveTo>
                                        <a:pt x="0" y="0"/>
                                      </a:moveTo>
                                      <a:lnTo>
                                        <a:pt x="16" y="11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1" name="Freeform 1567"/>
                              <wps:cNvSpPr>
                                <a:spLocks/>
                              </wps:cNvSpPr>
                              <wps:spPr bwMode="auto">
                                <a:xfrm>
                                  <a:off x="4169" y="6227"/>
                                  <a:ext cx="771" cy="1380"/>
                                </a:xfrm>
                                <a:custGeom>
                                  <a:avLst/>
                                  <a:gdLst>
                                    <a:gd name="T0" fmla="*/ 885 w 885"/>
                                    <a:gd name="T1" fmla="*/ 0 h 1380"/>
                                    <a:gd name="T2" fmla="*/ 0 w 885"/>
                                    <a:gd name="T3" fmla="*/ 1380 h 1380"/>
                                  </a:gdLst>
                                  <a:ahLst/>
                                  <a:cxnLst>
                                    <a:cxn ang="0">
                                      <a:pos x="T0" y="T1"/>
                                    </a:cxn>
                                    <a:cxn ang="0">
                                      <a:pos x="T2" y="T3"/>
                                    </a:cxn>
                                  </a:cxnLst>
                                  <a:rect l="0" t="0" r="r" b="b"/>
                                  <a:pathLst>
                                    <a:path w="885" h="1380">
                                      <a:moveTo>
                                        <a:pt x="885" y="0"/>
                                      </a:moveTo>
                                      <a:lnTo>
                                        <a:pt x="0" y="13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2" name="Text Box 1568"/>
                              <wps:cNvSpPr txBox="1">
                                <a:spLocks noChangeArrowheads="1"/>
                              </wps:cNvSpPr>
                              <wps:spPr bwMode="auto">
                                <a:xfrm>
                                  <a:off x="3868" y="7442"/>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sidRPr="00F86351">
                                      <w:rPr>
                                        <w:b/>
                                        <w:sz w:val="20"/>
                                        <w:szCs w:val="20"/>
                                      </w:rPr>
                                      <w:t xml:space="preserve">A </w:t>
                                    </w:r>
                                  </w:p>
                                </w:txbxContent>
                              </wps:txbx>
                              <wps:bodyPr rot="0" vert="horz" wrap="square" lIns="91440" tIns="45720" rIns="91440" bIns="45720" anchor="t" anchorCtr="0" upright="1">
                                <a:noAutofit/>
                              </wps:bodyPr>
                            </wps:wsp>
                            <wps:wsp>
                              <wps:cNvPr id="1553" name="Text Box 1569"/>
                              <wps:cNvSpPr txBox="1">
                                <a:spLocks noChangeArrowheads="1"/>
                              </wps:cNvSpPr>
                              <wps:spPr bwMode="auto">
                                <a:xfrm>
                                  <a:off x="7396" y="7502"/>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B</w:t>
                                    </w:r>
                                    <w:r w:rsidRPr="00F86351">
                                      <w:rPr>
                                        <w:b/>
                                        <w:sz w:val="20"/>
                                        <w:szCs w:val="20"/>
                                      </w:rPr>
                                      <w:t xml:space="preserve"> </w:t>
                                    </w:r>
                                  </w:p>
                                </w:txbxContent>
                              </wps:txbx>
                              <wps:bodyPr rot="0" vert="horz" wrap="square" lIns="91440" tIns="45720" rIns="91440" bIns="45720" anchor="t" anchorCtr="0" upright="1">
                                <a:noAutofit/>
                              </wps:bodyPr>
                            </wps:wsp>
                            <wps:wsp>
                              <wps:cNvPr id="1554" name="Text Box 1570"/>
                              <wps:cNvSpPr txBox="1">
                                <a:spLocks noChangeArrowheads="1"/>
                              </wps:cNvSpPr>
                              <wps:spPr bwMode="auto">
                                <a:xfrm>
                                  <a:off x="5697" y="5657"/>
                                  <a:ext cx="471"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 xml:space="preserve">C </w:t>
                                    </w:r>
                                    <w:r w:rsidRPr="00F86351">
                                      <w:rPr>
                                        <w:b/>
                                        <w:sz w:val="20"/>
                                        <w:szCs w:val="20"/>
                                      </w:rPr>
                                      <w:t xml:space="preserve"> </w:t>
                                    </w:r>
                                  </w:p>
                                </w:txbxContent>
                              </wps:txbx>
                              <wps:bodyPr rot="0" vert="horz" wrap="square" lIns="91440" tIns="45720" rIns="91440" bIns="45720" anchor="t" anchorCtr="0" upright="1">
                                <a:noAutofit/>
                              </wps:bodyPr>
                            </wps:wsp>
                            <wps:wsp>
                              <wps:cNvPr id="1555" name="Text Box 1571"/>
                              <wps:cNvSpPr txBox="1">
                                <a:spLocks noChangeArrowheads="1"/>
                              </wps:cNvSpPr>
                              <wps:spPr bwMode="auto">
                                <a:xfrm>
                                  <a:off x="4718" y="5897"/>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 xml:space="preserve">M </w:t>
                                    </w:r>
                                    <w:r w:rsidRPr="00F86351">
                                      <w:rPr>
                                        <w:b/>
                                        <w:sz w:val="20"/>
                                        <w:szCs w:val="20"/>
                                      </w:rPr>
                                      <w:t xml:space="preserve"> </w:t>
                                    </w:r>
                                  </w:p>
                                </w:txbxContent>
                              </wps:txbx>
                              <wps:bodyPr rot="0" vert="horz" wrap="square" lIns="91440" tIns="45720" rIns="91440" bIns="45720" anchor="t" anchorCtr="0" upright="1">
                                <a:noAutofit/>
                              </wps:bodyPr>
                            </wps:wsp>
                            <wps:wsp>
                              <wps:cNvPr id="1556" name="Text Box 1572"/>
                              <wps:cNvSpPr txBox="1">
                                <a:spLocks noChangeArrowheads="1"/>
                              </wps:cNvSpPr>
                              <wps:spPr bwMode="auto">
                                <a:xfrm>
                                  <a:off x="4969" y="6233"/>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H</w:t>
                                    </w:r>
                                    <w:r w:rsidRPr="00F86351">
                                      <w:rPr>
                                        <w:b/>
                                        <w:sz w:val="20"/>
                                        <w:szCs w:val="20"/>
                                      </w:rPr>
                                      <w:t xml:space="preserve"> </w:t>
                                    </w:r>
                                  </w:p>
                                </w:txbxContent>
                              </wps:txbx>
                              <wps:bodyPr rot="0" vert="horz" wrap="square" lIns="91440" tIns="45720" rIns="91440" bIns="45720" anchor="t" anchorCtr="0" upright="1">
                                <a:noAutofit/>
                              </wps:bodyPr>
                            </wps:wsp>
                            <wps:wsp>
                              <wps:cNvPr id="1557" name="Text Box 1573"/>
                              <wps:cNvSpPr txBox="1">
                                <a:spLocks noChangeArrowheads="1"/>
                              </wps:cNvSpPr>
                              <wps:spPr bwMode="auto">
                                <a:xfrm>
                                  <a:off x="5123" y="7532"/>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K</w:t>
                                    </w:r>
                                    <w:r w:rsidRPr="00F86351">
                                      <w:rPr>
                                        <w:b/>
                                        <w:sz w:val="20"/>
                                        <w:szCs w:val="20"/>
                                      </w:rPr>
                                      <w:t xml:space="preserve"> </w:t>
                                    </w:r>
                                  </w:p>
                                </w:txbxContent>
                              </wps:txbx>
                              <wps:bodyPr rot="0" vert="horz" wrap="square" lIns="91440" tIns="45720" rIns="91440" bIns="45720" anchor="t" anchorCtr="0" upright="1">
                                <a:noAutofit/>
                              </wps:bodyPr>
                            </wps:wsp>
                            <wps:wsp>
                              <wps:cNvPr id="1558" name="Text Box 1574"/>
                              <wps:cNvSpPr txBox="1">
                                <a:spLocks noChangeArrowheads="1"/>
                              </wps:cNvSpPr>
                              <wps:spPr bwMode="auto">
                                <a:xfrm>
                                  <a:off x="5671" y="7592"/>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O</w:t>
                                    </w:r>
                                    <w:r w:rsidRPr="00F86351">
                                      <w:rPr>
                                        <w:b/>
                                        <w:sz w:val="20"/>
                                        <w:szCs w:val="20"/>
                                      </w:rPr>
                                      <w:t xml:space="preserve"> </w:t>
                                    </w:r>
                                  </w:p>
                                </w:txbxContent>
                              </wps:txbx>
                              <wps:bodyPr rot="0" vert="horz" wrap="square" lIns="91440" tIns="45720" rIns="91440" bIns="45720" anchor="t" anchorCtr="0" upright="1">
                                <a:noAutofit/>
                              </wps:bodyPr>
                            </wps:wsp>
                            <wps:wsp>
                              <wps:cNvPr id="1559" name="Freeform 1575"/>
                              <wps:cNvSpPr>
                                <a:spLocks/>
                              </wps:cNvSpPr>
                              <wps:spPr bwMode="auto">
                                <a:xfrm>
                                  <a:off x="5889" y="6002"/>
                                  <a:ext cx="253" cy="890"/>
                                </a:xfrm>
                                <a:custGeom>
                                  <a:avLst/>
                                  <a:gdLst>
                                    <a:gd name="T0" fmla="*/ 0 w 290"/>
                                    <a:gd name="T1" fmla="*/ 0 h 890"/>
                                    <a:gd name="T2" fmla="*/ 290 w 290"/>
                                    <a:gd name="T3" fmla="*/ 890 h 890"/>
                                  </a:gdLst>
                                  <a:ahLst/>
                                  <a:cxnLst>
                                    <a:cxn ang="0">
                                      <a:pos x="T0" y="T1"/>
                                    </a:cxn>
                                    <a:cxn ang="0">
                                      <a:pos x="T2" y="T3"/>
                                    </a:cxn>
                                  </a:cxnLst>
                                  <a:rect l="0" t="0" r="r" b="b"/>
                                  <a:pathLst>
                                    <a:path w="290" h="890">
                                      <a:moveTo>
                                        <a:pt x="0" y="0"/>
                                      </a:moveTo>
                                      <a:lnTo>
                                        <a:pt x="290" y="89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0" name="Text Box 1576"/>
                              <wps:cNvSpPr txBox="1">
                                <a:spLocks noChangeArrowheads="1"/>
                              </wps:cNvSpPr>
                              <wps:spPr bwMode="auto">
                                <a:xfrm>
                                  <a:off x="6063" y="6592"/>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 xml:space="preserve">E </w:t>
                                    </w:r>
                                    <w:r w:rsidRPr="00F86351">
                                      <w:rPr>
                                        <w:b/>
                                        <w:sz w:val="20"/>
                                        <w:szCs w:val="20"/>
                                      </w:rPr>
                                      <w:t xml:space="preserve"> </w:t>
                                    </w:r>
                                  </w:p>
                                </w:txbxContent>
                              </wps:txbx>
                              <wps:bodyPr rot="0" vert="horz" wrap="square" lIns="91440" tIns="45720" rIns="91440" bIns="45720" anchor="t" anchorCtr="0" upright="1">
                                <a:noAutofit/>
                              </wps:bodyPr>
                            </wps:wsp>
                            <wps:wsp>
                              <wps:cNvPr id="1561" name="Line 1577"/>
                              <wps:cNvCnPr/>
                              <wps:spPr bwMode="auto">
                                <a:xfrm flipV="1">
                                  <a:off x="4935" y="6015"/>
                                  <a:ext cx="930"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43" o:spid="_x0000_s1150" style="position:absolute;left:0;text-align:left;margin-left:99pt;margin-top:13.5pt;width:243pt;height:180pt;z-index:251703296;mso-position-horizontal-relative:text;mso-position-vertical-relative:text" coordorigin="3398,5642" coordsize="486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">
                      <v:oval id="Oval 1560" o:spid="_x0000_s1151" style="position:absolute;left:4182;top:6002;width:3292;height:3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zEEsMA&#10;AADdAAAADwAAAGRycy9kb3ducmV2LnhtbERPTWvCQBC9C/0PyxR6042NkZK6ilQK9uDBtL0P2TEJ&#10;ZmdDdhrjv3cLgrd5vM9ZbUbXqoH60Hg2MJ8loIhLbxuuDPx8f07fQAVBtth6JgNXCrBZP01WmFt/&#10;4SMNhVQqhnDI0UAt0uVah7Imh2HmO+LInXzvUCLsK217vMRw1+rXJFlqhw3Hhho7+qipPBd/zsCu&#10;2hbLQaeSpafdXrLz7+ErnRvz8jxu30EJjfIQ3917G+dniwX8fxNP0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zEEsMAAADdAAAADwAAAAAAAAAAAAAAAACYAgAAZHJzL2Rv&#10;d25yZXYueG1sUEsFBgAAAAAEAAQA9QAAAIgDAAAAAA==&#10;"/>
                      <v:line id="Line 1561" o:spid="_x0000_s1152" style="position:absolute;visibility:visible;mso-wrap-style:square" from="3398,7622" to="8258,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0wR8UAAADdAAAADwAAAGRycy9kb3ducmV2LnhtbERPS2vCQBC+F/oflil4q5s+DBJdRVoK&#10;2oOoFfQ4ZsckbXY27K5J+u/dgtDbfHzPmc57U4uWnK8sK3gaJiCIc6srLhTsvz4exyB8QNZYWyYF&#10;v+RhPru/m2KmbcdbanehEDGEfYYKyhCaTEqfl2TQD21DHLmzdQZDhK6Q2mEXw00tn5MklQYrjg0l&#10;NvRWUv6zuxgF65dN2i5Wn8v+sEpP+fv2dPzunFKDh34xARGoD//im3up4/zR6wj+vokny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N0wR8UAAADdAAAADwAAAAAAAAAA&#10;AAAAAAChAgAAZHJzL2Rvd25yZXYueG1sUEsFBgAAAAAEAAQA+QAAAJMDAAAAAA==&#10;"/>
                      <v:line id="Line 1562" o:spid="_x0000_s1153" style="position:absolute;visibility:visible;mso-wrap-style:square" from="3868,5642" to="7474,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uMMUAAADdAAAADwAAAGRycy9kb3ducmV2LnhtbERPTWvCQBC9C/6HZYTedNNWQ0ldRVoK&#10;2oOoLbTHMTtNotnZsLsm6b93hUJv83ifM1/2phYtOV9ZVnA/SUAQ51ZXXCj4/HgbP4HwAVljbZkU&#10;/JKH5WI4mGOmbcd7ag+hEDGEfYYKyhCaTEqfl2TQT2xDHLkf6wyGCF0htcMuhptaPiRJKg1WHBtK&#10;bOilpPx8uBgF28dd2q427+v+a5Me89f98fvUOaXuRv3qGUSgPvyL/9xrHefPpi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uMMUAAADdAAAADwAAAAAAAAAA&#10;AAAAAAChAgAAZHJzL2Rvd25yZXYueG1sUEsFBgAAAAAEAAQA+QAAAJMDAAAAAA==&#10;"/>
                      <v:line id="Line 1563" o:spid="_x0000_s1154" style="position:absolute;visibility:visible;mso-wrap-style:square" from="5841,6002" to="5841,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MLq8YAAADdAAAADwAAAGRycy9kb3ducmV2LnhtbERPS0vDQBC+C/0Pywje7MZXlNhtKS2F&#10;xoOYKrTHaXZMUrOzYXdN4r/vCoK3+fieM1uMphU9Od9YVnAzTUAQl1Y3XCn4eN9cP4HwAVlja5kU&#10;/JCHxXxyMcNM24EL6nehEjGEfYYK6hC6TEpf1mTQT21HHLlP6wyGCF0ltcMhhptW3iZJKg02HBtq&#10;7GhVU/m1+zYKXu/e0n6Zv2zHfZ4ey3VxPJwGp9TV5bh8BhFoDP/iP/dWx/kP94/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C6vGAAAA3QAAAA8AAAAAAAAA&#10;AAAAAAAAoQIAAGRycy9kb3ducmV2LnhtbFBLBQYAAAAABAAEAPkAAACUAwAAAAA=&#10;"/>
                      <v:line id="Line 1564" o:spid="_x0000_s1155" style="position:absolute;flip:x;visibility:visible;mso-wrap-style:square" from="4156,6002" to="5880,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vJsgAAADdAAAADwAAAGRycy9kb3ducmV2LnhtbESPQUsDMRCF70L/Q5iCF7FZpZa6Ni1F&#10;EDz0Ylu2eBs342bZzWRNYrv+e+cgeJvhvXnvm9Vm9L06U0xtYAN3swIUcR1sy42B4+HldgkqZWSL&#10;fWAy8EMJNuvJ1QpLGy78Rud9bpSEcCrRgMt5KLVOtSOPaRYGYtE+Q/SYZY2NthEvEu57fV8UC+2x&#10;ZWlwONCzo7rbf3sDerm7+Yrbj3lXdafTo6vqanjfGXM9HbdPoDKN+d/8d/1qBf9hLr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jfvJsgAAADdAAAADwAAAAAA&#10;AAAAAAAAAAChAgAAZHJzL2Rvd25yZXYueG1sUEsFBgAAAAAEAAQA+QAAAJYDAAAAAA==&#10;"/>
                      <v:line id="Line 1565" o:spid="_x0000_s1156" style="position:absolute;visibility:visible;mso-wrap-style:square" from="5906,6002" to="7474,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A6QsYAAADdAAAADwAAAGRycy9kb3ducmV2LnhtbERPS0vDQBC+C/0Pywje7MZX0NhtKS2F&#10;xoOYKrTHaXZMUrOzYXdN4r/vCoK3+fieM1uMphU9Od9YVnAzTUAQl1Y3XCn4eN9cP4LwAVlja5kU&#10;/JCHxXxyMcNM24EL6nehEjGEfYYK6hC6TEpf1mTQT21HHLlP6wyGCF0ltcMhhptW3iZJKg02HBtq&#10;7GhVU/m1+zYKXu/e0n6Zv2zHfZ4ey3VxPJwGp9TV5bh8BhFoDP/iP/dWx/kP90/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QOkLGAAAA3QAAAA8AAAAAAAAA&#10;AAAAAAAAoQIAAGRycy9kb3ducmV2LnhtbFBLBQYAAAAABAAEAPkAAACUAwAAAAA=&#10;"/>
                      <v:shape id="Freeform 1566" o:spid="_x0000_s1157" style="position:absolute;left:5371;top:6467;width:14;height:1140;visibility:visible;mso-wrap-style:square;v-text-anchor:top" coordsize="16,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ESN8UA&#10;AADdAAAADwAAAGRycy9kb3ducmV2LnhtbESPQWvCQBCF70L/wzIFb3XTgjakrlJaBA8qqL30NmTH&#10;JCQ7G3ZXjf/eOQjeZnhv3vtmvhxcpy4UYuPZwPskA0VcettwZeDvuHrLQcWEbLHzTAZuFGG5eBnN&#10;sbD+ynu6HFKlJIRjgQbqlPpC61jW5DBOfE8s2skHh0nWUGkb8CrhrtMfWTbTDhuWhhp7+qmpbA9n&#10;Z+D0vw3lbuXa5H/pE9t8k2ftxpjx6/D9BSrRkJ7mx/XaCv50KvzyjYy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RI3xQAAAN0AAAAPAAAAAAAAAAAAAAAAAJgCAABkcnMv&#10;ZG93bnJldi54bWxQSwUGAAAAAAQABAD1AAAAigMAAAAA&#10;" path="m,l16,1140e" filled="f">
                        <v:path arrowok="t" o:connecttype="custom" o:connectlocs="0,0;14,1140" o:connectangles="0,0"/>
                      </v:shape>
                      <v:shape id="Freeform 1567" o:spid="_x0000_s1158" style="position:absolute;left:4169;top:6227;width:771;height:1380;visibility:visible;mso-wrap-style:square;v-text-anchor:top" coordsize="885,1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0C6MIA&#10;AADdAAAADwAAAGRycy9kb3ducmV2LnhtbERPzYrCMBC+L/gOYQQvi6YVumo1iiwIsgdhrQ8wNmNT&#10;bCalydb69mZhYW/z8f3OZjfYRvTU+dqxgnSWgCAuna65UnApDtMlCB+QNTaOScGTPOy2o7cN5to9&#10;+Jv6c6hEDGGfowITQptL6UtDFv3MtcSRu7nOYoiwq6Tu8BHDbSPnSfIhLdYcGwy29GmovJ9/rAKZ&#10;9qtCp190uppsUejjqT/c35WajIf9GkSgIfyL/9xHHednWQq/38QT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PQLowgAAAN0AAAAPAAAAAAAAAAAAAAAAAJgCAABkcnMvZG93&#10;bnJldi54bWxQSwUGAAAAAAQABAD1AAAAhwMAAAAA&#10;" path="m885,l,1380e" filled="f">
                        <v:path arrowok="t" o:connecttype="custom" o:connectlocs="771,0;0,1380" o:connectangles="0,0"/>
                      </v:shape>
                      <v:shape id="Text Box 1568" o:spid="_x0000_s1159" type="#_x0000_t202" style="position:absolute;left:3868;top:7442;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rQXsIA&#10;AADdAAAADwAAAGRycy9kb3ducmV2LnhtbERPS4vCMBC+L/gfwgje1kSxi9s1iiiCJ2V9LOxtaMa2&#10;2ExKE23992Zhwdt8fM+ZLTpbiTs1vnSsYTRUIIgzZ0rONZyOm/cpCB+QDVaOScODPCzmvbcZpsa1&#10;/E33Q8hFDGGfooYihDqV0mcFWfRDVxNH7uIaiyHCJpemwTaG20qOlfqQFkuODQXWtCooux5uVsN5&#10;d/n9mah9vrZJ3bpOSbafUutBv1t+gQjUhZf43701cX6SjOHvm3iC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atBewgAAAN0AAAAPAAAAAAAAAAAAAAAAAJgCAABkcnMvZG93&#10;bnJldi54bWxQSwUGAAAAAAQABAD1AAAAhwMAAAAA&#10;" filled="f" stroked="f">
                        <v:textbox>
                          <w:txbxContent>
                            <w:p w:rsidR="008D3CA5" w:rsidRPr="00F86351" w:rsidRDefault="008D3CA5" w:rsidP="00CA7B2F">
                              <w:pPr>
                                <w:rPr>
                                  <w:b/>
                                  <w:sz w:val="20"/>
                                  <w:szCs w:val="20"/>
                                </w:rPr>
                              </w:pPr>
                              <w:r w:rsidRPr="00F86351">
                                <w:rPr>
                                  <w:b/>
                                  <w:sz w:val="20"/>
                                  <w:szCs w:val="20"/>
                                </w:rPr>
                                <w:t xml:space="preserve">A </w:t>
                              </w:r>
                            </w:p>
                          </w:txbxContent>
                        </v:textbox>
                      </v:shape>
                      <v:shape id="Text Box 1569" o:spid="_x0000_s1160" type="#_x0000_t202" style="position:absolute;left:7396;top:7502;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Z1xcMA&#10;AADdAAAADwAAAGRycy9kb3ducmV2LnhtbERPTWvCQBC9F/oflil4q7utRmrqJpSK4MmiVsHbkB2T&#10;0OxsyK4m/nu3UOhtHu9zFvlgG3GlzteONbyMFQjiwpmaSw3f+9XzGwgfkA02jknDjTzk2ePDAlPj&#10;et7SdRdKEUPYp6ihCqFNpfRFRRb92LXEkTu7zmKIsCul6bCP4baRr0rNpMWaY0OFLX1WVPzsLlbD&#10;YXM+Hafqq1zapO3doCTbudR69DR8vIMINIR/8Z97beL8JJnA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Z1xcMAAADdAAAADwAAAAAAAAAAAAAAAACYAgAAZHJzL2Rv&#10;d25yZXYueG1sUEsFBgAAAAAEAAQA9QAAAIgDAAAAAA==&#10;" filled="f" stroked="f">
                        <v:textbox>
                          <w:txbxContent>
                            <w:p w:rsidR="008D3CA5" w:rsidRPr="00F86351" w:rsidRDefault="008D3CA5" w:rsidP="00CA7B2F">
                              <w:pPr>
                                <w:rPr>
                                  <w:b/>
                                  <w:sz w:val="20"/>
                                  <w:szCs w:val="20"/>
                                </w:rPr>
                              </w:pPr>
                              <w:r>
                                <w:rPr>
                                  <w:b/>
                                  <w:sz w:val="20"/>
                                  <w:szCs w:val="20"/>
                                </w:rPr>
                                <w:t>B</w:t>
                              </w:r>
                              <w:r w:rsidRPr="00F86351">
                                <w:rPr>
                                  <w:b/>
                                  <w:sz w:val="20"/>
                                  <w:szCs w:val="20"/>
                                </w:rPr>
                                <w:t xml:space="preserve"> </w:t>
                              </w:r>
                            </w:p>
                          </w:txbxContent>
                        </v:textbox>
                      </v:shape>
                      <v:shape id="Text Box 1570" o:spid="_x0000_s1161" type="#_x0000_t202" style="position:absolute;left:5697;top:5657;width:471;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tscIA&#10;AADdAAAADwAAAGRycy9kb3ducmV2LnhtbERPS4vCMBC+L/gfwgje1sTFLlqNIi6CJ5f1Bd6GZmyL&#10;zaQ00dZ/v1lY8DYf33Pmy85W4kGNLx1rGA0VCOLMmZJzDcfD5n0Cwgdkg5Vj0vAkD8tF722OqXEt&#10;/9BjH3IRQ9inqKEIoU6l9FlBFv3Q1cSRu7rGYoiwyaVpsI3htpIfSn1KiyXHhgJrWheU3fZ3q+G0&#10;u17OY/Wdf9mkbl2nJNup1HrQ71YzEIG68BL/u7cmzk+SMfx9E0+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z+2xwgAAAN0AAAAPAAAAAAAAAAAAAAAAAJgCAABkcnMvZG93&#10;bnJldi54bWxQSwUGAAAAAAQABAD1AAAAhwMAAAAA&#10;" filled="f" stroked="f">
                        <v:textbox>
                          <w:txbxContent>
                            <w:p w:rsidR="008D3CA5" w:rsidRPr="00F86351" w:rsidRDefault="008D3CA5" w:rsidP="00CA7B2F">
                              <w:pPr>
                                <w:rPr>
                                  <w:b/>
                                  <w:sz w:val="20"/>
                                  <w:szCs w:val="20"/>
                                </w:rPr>
                              </w:pPr>
                              <w:r>
                                <w:rPr>
                                  <w:b/>
                                  <w:sz w:val="20"/>
                                  <w:szCs w:val="20"/>
                                </w:rPr>
                                <w:t xml:space="preserve">C </w:t>
                              </w:r>
                              <w:r w:rsidRPr="00F86351">
                                <w:rPr>
                                  <w:b/>
                                  <w:sz w:val="20"/>
                                  <w:szCs w:val="20"/>
                                </w:rPr>
                                <w:t xml:space="preserve"> </w:t>
                              </w:r>
                            </w:p>
                          </w:txbxContent>
                        </v:textbox>
                      </v:shape>
                      <v:shape id="Text Box 1571" o:spid="_x0000_s1162" type="#_x0000_t202" style="position:absolute;left:4718;top:5897;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NIKsIA&#10;AADdAAAADwAAAGRycy9kb3ducmV2LnhtbERPTYvCMBC9L/gfwgje1sTFLlqNIiuCJ2VdFbwNzdgW&#10;m0lpoq3/3iws7G0e73Pmy85W4kGNLx1rGA0VCOLMmZJzDcefzfsEhA/IBivHpOFJHpaL3tscU+Na&#10;/qbHIeQihrBPUUMRQp1K6bOCLPqhq4kjd3WNxRBhk0vTYBvDbSU/lPqUFkuODQXW9FVQdjvcrYbT&#10;7no5j9U+X9ukbl2nJNup1HrQ71YzEIG68C/+c29NnJ8kCfx+E0+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g0gqwgAAAN0AAAAPAAAAAAAAAAAAAAAAAJgCAABkcnMvZG93&#10;bnJldi54bWxQSwUGAAAAAAQABAD1AAAAhwMAAAAA&#10;" filled="f" stroked="f">
                        <v:textbox>
                          <w:txbxContent>
                            <w:p w:rsidR="008D3CA5" w:rsidRPr="00F86351" w:rsidRDefault="008D3CA5" w:rsidP="00CA7B2F">
                              <w:pPr>
                                <w:rPr>
                                  <w:b/>
                                  <w:sz w:val="20"/>
                                  <w:szCs w:val="20"/>
                                </w:rPr>
                              </w:pPr>
                              <w:r>
                                <w:rPr>
                                  <w:b/>
                                  <w:sz w:val="20"/>
                                  <w:szCs w:val="20"/>
                                </w:rPr>
                                <w:t xml:space="preserve">M </w:t>
                              </w:r>
                              <w:r w:rsidRPr="00F86351">
                                <w:rPr>
                                  <w:b/>
                                  <w:sz w:val="20"/>
                                  <w:szCs w:val="20"/>
                                </w:rPr>
                                <w:t xml:space="preserve"> </w:t>
                              </w:r>
                            </w:p>
                          </w:txbxContent>
                        </v:textbox>
                      </v:shape>
                      <v:shape id="Text Box 1572" o:spid="_x0000_s1163" type="#_x0000_t202" style="position:absolute;left:4969;top:6233;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HWXcMA&#10;AADdAAAADwAAAGRycy9kb3ducmV2LnhtbERPTWvCQBC9F/wPywi9NbstjdToJoil0JOibQVvQ3ZM&#10;QrOzIbs16b93BcHbPN7nLIvRtuJMvW8ca3hOFAji0pmGKw3fXx9PbyB8QDbYOiYN/+ShyCcPS8yM&#10;G3hH532oRAxhn6GGOoQuk9KXNVn0ieuII3dyvcUQYV9J0+MQw20rX5SaSYsNx4YaO1rXVP7u/6yG&#10;n83peHhV2+rdpt3gRiXZzqXWj9NxtQARaAx38c39aeL8NJ3B9Zt4gsw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HWXcMAAADdAAAADwAAAAAAAAAAAAAAAACYAgAAZHJzL2Rv&#10;d25yZXYueG1sUEsFBgAAAAAEAAQA9QAAAIgDAAAAAA==&#10;" filled="f" stroked="f">
                        <v:textbox>
                          <w:txbxContent>
                            <w:p w:rsidR="008D3CA5" w:rsidRPr="00F86351" w:rsidRDefault="008D3CA5" w:rsidP="00CA7B2F">
                              <w:pPr>
                                <w:rPr>
                                  <w:b/>
                                  <w:sz w:val="20"/>
                                  <w:szCs w:val="20"/>
                                </w:rPr>
                              </w:pPr>
                              <w:r>
                                <w:rPr>
                                  <w:b/>
                                  <w:sz w:val="20"/>
                                  <w:szCs w:val="20"/>
                                </w:rPr>
                                <w:t>H</w:t>
                              </w:r>
                              <w:r w:rsidRPr="00F86351">
                                <w:rPr>
                                  <w:b/>
                                  <w:sz w:val="20"/>
                                  <w:szCs w:val="20"/>
                                </w:rPr>
                                <w:t xml:space="preserve"> </w:t>
                              </w:r>
                            </w:p>
                          </w:txbxContent>
                        </v:textbox>
                      </v:shape>
                      <v:shape id="Text Box 1573" o:spid="_x0000_s1164" type="#_x0000_t202" style="position:absolute;left:5123;top:7532;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1zxsIA&#10;AADdAAAADwAAAGRycy9kb3ducmV2LnhtbERPTWvCQBC9F/oflil4090WozV1lVIRPClqFbwN2TEJ&#10;zc6G7Griv3cFobd5vM+ZzjtbiSs1vnSs4X2gQBBnzpSca/jdL/ufIHxANlg5Jg038jCfvb5MMTWu&#10;5S1ddyEXMYR9ihqKEOpUSp8VZNEPXE0cubNrLIYIm1yaBtsYbiv5odRIWiw5NhRY009B2d/uYjUc&#10;1ufTcag2+cImdes6JdlOpNa9t+77C0SgLvyLn+6VifOTZAyPb+IJcn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HXPGwgAAAN0AAAAPAAAAAAAAAAAAAAAAAJgCAABkcnMvZG93&#10;bnJldi54bWxQSwUGAAAAAAQABAD1AAAAhwMAAAAA&#10;" filled="f" stroked="f">
                        <v:textbox>
                          <w:txbxContent>
                            <w:p w:rsidR="008D3CA5" w:rsidRPr="00F86351" w:rsidRDefault="008D3CA5" w:rsidP="00CA7B2F">
                              <w:pPr>
                                <w:rPr>
                                  <w:b/>
                                  <w:sz w:val="20"/>
                                  <w:szCs w:val="20"/>
                                </w:rPr>
                              </w:pPr>
                              <w:r>
                                <w:rPr>
                                  <w:b/>
                                  <w:sz w:val="20"/>
                                  <w:szCs w:val="20"/>
                                </w:rPr>
                                <w:t>K</w:t>
                              </w:r>
                              <w:r w:rsidRPr="00F86351">
                                <w:rPr>
                                  <w:b/>
                                  <w:sz w:val="20"/>
                                  <w:szCs w:val="20"/>
                                </w:rPr>
                                <w:t xml:space="preserve"> </w:t>
                              </w:r>
                            </w:p>
                          </w:txbxContent>
                        </v:textbox>
                      </v:shape>
                      <v:shape id="Text Box 1574" o:spid="_x0000_s1165" type="#_x0000_t202" style="position:absolute;left:5671;top:7592;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ntMUA&#10;AADdAAAADwAAAGRycy9kb3ducmV2LnhtbESPQWvCQBCF7wX/wzJCb3XX0kibuoq0FHpS1FbwNmTH&#10;JDQ7G7JbE/+9cxC8zfDevPfNfDn4Rp2pi3VgC9OJAUVcBFdzaeFn//X0CiomZIdNYLJwoQjLxehh&#10;jrkLPW/pvEulkhCOOVqoUmpzrWNRkcc4CS2xaKfQeUyydqV2HfYS7hv9bMxMe6xZGips6aOi4m/3&#10;7y38rk/Hw4vZlJ8+a/swGM3+TVv7OB5W76ASDeluvl1/O8HPMsGVb2QEv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ue0xQAAAN0AAAAPAAAAAAAAAAAAAAAAAJgCAABkcnMv&#10;ZG93bnJldi54bWxQSwUGAAAAAAQABAD1AAAAigMAAAAA&#10;" filled="f" stroked="f">
                        <v:textbox>
                          <w:txbxContent>
                            <w:p w:rsidR="008D3CA5" w:rsidRPr="00F86351" w:rsidRDefault="008D3CA5" w:rsidP="00CA7B2F">
                              <w:pPr>
                                <w:rPr>
                                  <w:b/>
                                  <w:sz w:val="20"/>
                                  <w:szCs w:val="20"/>
                                </w:rPr>
                              </w:pPr>
                              <w:r>
                                <w:rPr>
                                  <w:b/>
                                  <w:sz w:val="20"/>
                                  <w:szCs w:val="20"/>
                                </w:rPr>
                                <w:t>O</w:t>
                              </w:r>
                              <w:r w:rsidRPr="00F86351">
                                <w:rPr>
                                  <w:b/>
                                  <w:sz w:val="20"/>
                                  <w:szCs w:val="20"/>
                                </w:rPr>
                                <w:t xml:space="preserve"> </w:t>
                              </w:r>
                            </w:p>
                          </w:txbxContent>
                        </v:textbox>
                      </v:shape>
                      <v:shape id="Freeform 1575" o:spid="_x0000_s1166" style="position:absolute;left:5889;top:6002;width:253;height:890;visibility:visible;mso-wrap-style:square;v-text-anchor:top" coordsize="290,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3Md8EA&#10;AADdAAAADwAAAGRycy9kb3ducmV2LnhtbERPS2vCQBC+F/wPywi91U0CKTG6ihYKPar14HHIjnmY&#10;nQ3ZzaP/visUepuP7znb/WxaMVLvassK4lUEgriwuuZSwfX78y0D4TyyxtYyKfghB/vd4mWLubYT&#10;n2m8+FKEEHY5Kqi873IpXVGRQbeyHXHg7rY36APsS6l7nEK4aWUSRe/SYM2hocKOPioqHpfBKHCx&#10;vBXGDU2cNccyofRksuak1OtyPmxAeJr9v/jP/aXD/DRdw/ObcIL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NzHfBAAAA3QAAAA8AAAAAAAAAAAAAAAAAmAIAAGRycy9kb3du&#10;cmV2LnhtbFBLBQYAAAAABAAEAPUAAACGAwAAAAA=&#10;" path="m,l290,890e" filled="f">
                        <v:path arrowok="t" o:connecttype="custom" o:connectlocs="0,0;253,890" o:connectangles="0,0"/>
                      </v:shape>
                      <v:shape id="Text Box 1576" o:spid="_x0000_s1167" type="#_x0000_t202" style="position:absolute;left:6063;top:6592;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ghD8UA&#10;AADdAAAADwAAAGRycy9kb3ducmV2LnhtbESPT2vCQBDF74LfYRnBm+5aVNroKmIpeGrR/gFvQ3ZM&#10;gtnZkN2a+O07h4K3Gd6b936z3va+VjdqYxXYwmxqQBHnwVVcWPj6fJs8g4oJ2WEdmCzcKcJ2Mxys&#10;MXOh4yPdTqlQEsIxQwtlSk2mdcxL8hinoSEW7RJaj0nWttCuxU7Cfa2fjFlqjxVLQ4kN7UvKr6df&#10;b+H7/XL+mZuP4tUvmi70RrN/0daOR/1uBSpRnx7m/+uDE/zFUvjlGxlB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mCEPxQAAAN0AAAAPAAAAAAAAAAAAAAAAAJgCAABkcnMv&#10;ZG93bnJldi54bWxQSwUGAAAAAAQABAD1AAAAigMAAAAA&#10;" filled="f" stroked="f">
                        <v:textbox>
                          <w:txbxContent>
                            <w:p w:rsidR="008D3CA5" w:rsidRPr="00F86351" w:rsidRDefault="008D3CA5" w:rsidP="00CA7B2F">
                              <w:pPr>
                                <w:rPr>
                                  <w:b/>
                                  <w:sz w:val="20"/>
                                  <w:szCs w:val="20"/>
                                </w:rPr>
                              </w:pPr>
                              <w:r>
                                <w:rPr>
                                  <w:b/>
                                  <w:sz w:val="20"/>
                                  <w:szCs w:val="20"/>
                                </w:rPr>
                                <w:t xml:space="preserve">E </w:t>
                              </w:r>
                              <w:r w:rsidRPr="00F86351">
                                <w:rPr>
                                  <w:b/>
                                  <w:sz w:val="20"/>
                                  <w:szCs w:val="20"/>
                                </w:rPr>
                                <w:t xml:space="preserve"> </w:t>
                              </w:r>
                            </w:p>
                          </w:txbxContent>
                        </v:textbox>
                      </v:shape>
                      <v:line id="Line 1577" o:spid="_x0000_s1168" style="position:absolute;flip:y;visibility:visible;mso-wrap-style:square" from="4935,6015" to="5865,6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ga28UAAADdAAAADwAAAGRycy9kb3ducmV2LnhtbERPTWsCMRC9C/0PYQq9FM1aWrGrUUQQ&#10;PHipykpv42a6WXYz2SZRt/++KRS8zeN9znzZ21ZcyYfasYLxKANBXDpdc6XgeNgMpyBCRNbYOiYF&#10;PxRguXgYzDHX7sYfdN3HSqQQDjkqMDF2uZShNGQxjFxHnLgv5y3GBH0ltcdbCretfMmyibRYc2ow&#10;2NHaUNnsL1aBnO6ev/3q/NoUzen0boqy6D53Sj099qsZiEh9vIv/3Vud5r9Nxv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Lga28UAAADdAAAADwAAAAAAAAAA&#10;AAAAAAChAgAAZHJzL2Rvd25yZXYueG1sUEsFBgAAAAAEAAQA+QAAAJMDAAAAAA==&#10;"/>
                    </v:group>
                  </w:pict>
                </mc:Fallback>
              </mc:AlternateContent>
            </w:r>
          </w:p>
          <w:p w:rsidR="00CA7B2F" w:rsidRPr="005D5363" w:rsidRDefault="00CA7B2F" w:rsidP="008D3CA5">
            <w:pPr>
              <w:tabs>
                <w:tab w:val="left" w:pos="360"/>
              </w:tabs>
              <w:jc w:val="both"/>
              <w:rPr>
                <w:rFonts w:ascii="Times New Roman" w:hAnsi="Times New Roman"/>
                <w:b/>
                <w:lang w:val="nb-NO"/>
              </w:rPr>
            </w:pPr>
          </w:p>
          <w:p w:rsidR="00CA7B2F" w:rsidRPr="005D5363" w:rsidRDefault="00CA7B2F" w:rsidP="008D3CA5">
            <w:pPr>
              <w:tabs>
                <w:tab w:val="left" w:pos="360"/>
              </w:tabs>
              <w:jc w:val="both"/>
              <w:rPr>
                <w:rFonts w:ascii="Times New Roman" w:hAnsi="Times New Roman"/>
                <w:b/>
                <w:lang w:val="nb-NO"/>
              </w:rPr>
            </w:pPr>
            <w:r w:rsidRPr="005D5363">
              <w:rPr>
                <w:rFonts w:ascii="Times New Roman" w:hAnsi="Times New Roman"/>
                <w:b/>
                <w:lang w:val="nb-NO"/>
              </w:rPr>
              <w:t xml:space="preserve">Bài IV: (3,5 điểm) </w:t>
            </w:r>
          </w:p>
          <w:p w:rsidR="00CA7B2F" w:rsidRPr="005D5363" w:rsidRDefault="00CA7B2F" w:rsidP="008D3CA5">
            <w:pPr>
              <w:ind w:right="-540"/>
              <w:jc w:val="both"/>
              <w:rPr>
                <w:rFonts w:ascii="Times New Roman" w:hAnsi="Times New Roman"/>
                <w:lang w:val="nb-NO"/>
              </w:rPr>
            </w:pPr>
          </w:p>
          <w:p w:rsidR="00CA7B2F" w:rsidRPr="005D5363" w:rsidRDefault="00CA7B2F" w:rsidP="008D3CA5">
            <w:pPr>
              <w:ind w:right="-540"/>
              <w:jc w:val="both"/>
              <w:rPr>
                <w:rFonts w:ascii="Times New Roman" w:hAnsi="Times New Roman"/>
                <w:lang w:val="nb-NO"/>
              </w:rPr>
            </w:pPr>
          </w:p>
          <w:p w:rsidR="00CA7B2F" w:rsidRPr="005D5363" w:rsidRDefault="00CA7B2F" w:rsidP="008D3CA5">
            <w:pPr>
              <w:ind w:right="-540"/>
              <w:jc w:val="both"/>
              <w:rPr>
                <w:rFonts w:ascii="Times New Roman" w:hAnsi="Times New Roman"/>
                <w:lang w:val="nb-NO"/>
              </w:rPr>
            </w:pPr>
          </w:p>
          <w:p w:rsidR="00CA7B2F" w:rsidRPr="005D5363" w:rsidRDefault="00CA7B2F" w:rsidP="008D3CA5">
            <w:pPr>
              <w:ind w:right="-540"/>
              <w:jc w:val="both"/>
              <w:rPr>
                <w:rFonts w:ascii="Times New Roman" w:hAnsi="Times New Roman"/>
                <w:lang w:val="nb-NO"/>
              </w:rPr>
            </w:pPr>
          </w:p>
          <w:p w:rsidR="00CA7B2F" w:rsidRPr="005D5363" w:rsidRDefault="00CA7B2F" w:rsidP="008D3CA5">
            <w:pPr>
              <w:ind w:right="-540"/>
              <w:jc w:val="both"/>
              <w:rPr>
                <w:rFonts w:ascii="Times New Roman" w:hAnsi="Times New Roman"/>
                <w:lang w:val="nb-NO"/>
              </w:rPr>
            </w:pPr>
          </w:p>
          <w:p w:rsidR="00CA7B2F" w:rsidRPr="005D5363" w:rsidRDefault="00CA7B2F" w:rsidP="008D3CA5">
            <w:pPr>
              <w:ind w:right="-540"/>
              <w:jc w:val="both"/>
              <w:rPr>
                <w:rFonts w:ascii="Times New Roman" w:hAnsi="Times New Roman"/>
                <w:lang w:val="nb-NO"/>
              </w:rPr>
            </w:pPr>
          </w:p>
          <w:p w:rsidR="00CA7B2F" w:rsidRPr="005D5363" w:rsidRDefault="00CA7B2F" w:rsidP="008D3CA5">
            <w:pPr>
              <w:ind w:right="-540"/>
              <w:jc w:val="both"/>
              <w:rPr>
                <w:rFonts w:ascii="Times New Roman" w:hAnsi="Times New Roman"/>
                <w:lang w:val="nb-NO"/>
              </w:rPr>
            </w:pPr>
          </w:p>
          <w:p w:rsidR="00CA7B2F" w:rsidRPr="005D5363" w:rsidRDefault="00CA7B2F" w:rsidP="008D3CA5">
            <w:pPr>
              <w:ind w:right="-540"/>
              <w:jc w:val="both"/>
              <w:rPr>
                <w:rFonts w:ascii="Times New Roman" w:hAnsi="Times New Roman"/>
                <w:lang w:val="nb-NO"/>
              </w:rPr>
            </w:pPr>
          </w:p>
          <w:p w:rsidR="00CA7B2F" w:rsidRPr="005D5363" w:rsidRDefault="00CA7B2F" w:rsidP="008D3CA5">
            <w:pPr>
              <w:ind w:right="-540"/>
              <w:jc w:val="both"/>
              <w:rPr>
                <w:rFonts w:ascii="Times New Roman" w:hAnsi="Times New Roman"/>
                <w:lang w:val="nb-NO"/>
              </w:rPr>
            </w:pPr>
          </w:p>
          <w:p w:rsidR="00CA7B2F" w:rsidRPr="005D5363" w:rsidRDefault="00CA7B2F" w:rsidP="008D3CA5">
            <w:pPr>
              <w:ind w:right="-540"/>
              <w:jc w:val="both"/>
              <w:rPr>
                <w:rFonts w:ascii="Times New Roman" w:hAnsi="Times New Roman"/>
                <w:lang w:val="nb-NO"/>
              </w:rPr>
            </w:pPr>
          </w:p>
          <w:p w:rsidR="00CA7B2F" w:rsidRPr="005D5363" w:rsidRDefault="00CA7B2F" w:rsidP="008D3CA5">
            <w:pPr>
              <w:ind w:right="-540"/>
              <w:jc w:val="both"/>
              <w:rPr>
                <w:rFonts w:ascii="Times New Roman" w:hAnsi="Times New Roman"/>
                <w:lang w:val="nb-NO"/>
              </w:rPr>
            </w:pPr>
          </w:p>
          <w:p w:rsidR="00CA7B2F" w:rsidRPr="005D5363" w:rsidRDefault="00CA7B2F" w:rsidP="008D3CA5">
            <w:pPr>
              <w:ind w:right="-540"/>
              <w:jc w:val="both"/>
              <w:rPr>
                <w:rFonts w:ascii="Times New Roman" w:hAnsi="Times New Roman"/>
                <w:lang w:val="nb-NO"/>
              </w:rPr>
            </w:pPr>
          </w:p>
          <w:p w:rsidR="00CA7B2F" w:rsidRPr="009A122D" w:rsidRDefault="00CA7B2F" w:rsidP="00EE5E9F">
            <w:pPr>
              <w:numPr>
                <w:ilvl w:val="0"/>
                <w:numId w:val="18"/>
              </w:numPr>
              <w:ind w:right="-540"/>
              <w:jc w:val="both"/>
              <w:rPr>
                <w:rFonts w:ascii="Times New Roman" w:hAnsi="Times New Roman"/>
                <w:lang w:val="nb-NO"/>
              </w:rPr>
            </w:pPr>
            <w:r w:rsidRPr="009A122D">
              <w:rPr>
                <w:rFonts w:ascii="Times New Roman" w:hAnsi="Times New Roman"/>
                <w:lang w:val="nb-NO"/>
              </w:rPr>
              <w:t xml:space="preserve">Ta có </w:t>
            </w:r>
            <w:r w:rsidRPr="00031A79">
              <w:rPr>
                <w:rFonts w:ascii="Times New Roman" w:hAnsi="Times New Roman"/>
                <w:position w:val="-6"/>
              </w:rPr>
              <w:object w:dxaOrig="1120" w:dyaOrig="360">
                <v:shape id="_x0000_i1454" type="#_x0000_t75" style="width:56.2pt;height:18pt" o:ole="">
                  <v:imagedata r:id="rId826" o:title=""/>
                </v:shape>
                <o:OLEObject Type="Embed" ProgID="Equation.DSMT4" ShapeID="_x0000_i1454" DrawAspect="Content" ObjectID="_1586711217" r:id="rId827"/>
              </w:object>
            </w:r>
            <w:r w:rsidRPr="009A122D">
              <w:rPr>
                <w:rFonts w:ascii="Times New Roman" w:hAnsi="Times New Roman"/>
                <w:lang w:val="nb-NO"/>
              </w:rPr>
              <w:t>( do chắn nửa đường tròn đk AB)</w:t>
            </w:r>
          </w:p>
          <w:p w:rsidR="00CA7B2F" w:rsidRDefault="00CA7B2F" w:rsidP="008D3CA5">
            <w:pPr>
              <w:ind w:left="720" w:right="-540"/>
              <w:jc w:val="both"/>
              <w:rPr>
                <w:rFonts w:ascii="Times New Roman" w:hAnsi="Times New Roman"/>
                <w:lang w:val="nb-NO"/>
              </w:rPr>
            </w:pPr>
            <w:r w:rsidRPr="00031A79">
              <w:rPr>
                <w:rFonts w:ascii="Times New Roman" w:hAnsi="Times New Roman"/>
                <w:position w:val="-6"/>
              </w:rPr>
              <w:object w:dxaOrig="1120" w:dyaOrig="360">
                <v:shape id="_x0000_i1455" type="#_x0000_t75" style="width:56.2pt;height:18pt" o:ole="">
                  <v:imagedata r:id="rId828" o:title=""/>
                </v:shape>
                <o:OLEObject Type="Embed" ProgID="Equation.DSMT4" ShapeID="_x0000_i1455" DrawAspect="Content" ObjectID="_1586711218" r:id="rId829"/>
              </w:object>
            </w:r>
            <w:r w:rsidRPr="009A122D">
              <w:rPr>
                <w:rFonts w:ascii="Times New Roman" w:hAnsi="Times New Roman"/>
                <w:lang w:val="nb-NO"/>
              </w:rPr>
              <w:t>(do K là hình chiếu của H trên AB)</w:t>
            </w:r>
          </w:p>
          <w:p w:rsidR="00CA7B2F" w:rsidRPr="009A122D" w:rsidRDefault="00CA7B2F" w:rsidP="008D3CA5">
            <w:pPr>
              <w:ind w:left="360" w:right="-540" w:firstLine="360"/>
              <w:jc w:val="both"/>
              <w:rPr>
                <w:rFonts w:ascii="Times New Roman" w:hAnsi="Times New Roman"/>
                <w:lang w:val="nb-NO"/>
              </w:rPr>
            </w:pPr>
            <w:r>
              <w:rPr>
                <w:rFonts w:ascii="Times New Roman" w:hAnsi="Times New Roman"/>
                <w:lang w:val="nb-NO"/>
              </w:rPr>
              <w:t>=&gt;</w:t>
            </w:r>
            <w:r w:rsidRPr="009A122D">
              <w:rPr>
                <w:rFonts w:ascii="Times New Roman" w:hAnsi="Times New Roman"/>
                <w:lang w:val="nb-NO"/>
              </w:rPr>
              <w:t xml:space="preserve"> </w:t>
            </w:r>
            <w:r w:rsidRPr="00031A79">
              <w:rPr>
                <w:rFonts w:ascii="Times New Roman" w:hAnsi="Times New Roman"/>
                <w:position w:val="-6"/>
              </w:rPr>
              <w:object w:dxaOrig="1920" w:dyaOrig="360">
                <v:shape id="_x0000_i1456" type="#_x0000_t75" style="width:96pt;height:18pt" o:ole="">
                  <v:imagedata r:id="rId830" o:title=""/>
                </v:shape>
                <o:OLEObject Type="Embed" ProgID="Equation.DSMT4" ShapeID="_x0000_i1456" DrawAspect="Content" ObjectID="_1586711219" r:id="rId831"/>
              </w:object>
            </w:r>
            <w:r w:rsidRPr="009A122D">
              <w:rPr>
                <w:rFonts w:ascii="Times New Roman" w:hAnsi="Times New Roman"/>
                <w:lang w:val="nb-NO"/>
              </w:rPr>
              <w:t xml:space="preserve"> nên tứ giác CBKH nội tiếp trong </w:t>
            </w:r>
            <w:r>
              <w:rPr>
                <w:rFonts w:ascii="Times New Roman" w:hAnsi="Times New Roman"/>
                <w:lang w:val="nb-NO"/>
              </w:rPr>
              <w:t>đường</w:t>
            </w:r>
            <w:r w:rsidRPr="009A122D">
              <w:rPr>
                <w:rFonts w:ascii="Times New Roman" w:hAnsi="Times New Roman"/>
                <w:lang w:val="nb-NO"/>
              </w:rPr>
              <w:t xml:space="preserve"> tròn đường kính HB.</w:t>
            </w:r>
          </w:p>
          <w:p w:rsidR="00CA7B2F" w:rsidRDefault="00CA7B2F" w:rsidP="00EE5E9F">
            <w:pPr>
              <w:numPr>
                <w:ilvl w:val="0"/>
                <w:numId w:val="18"/>
              </w:numPr>
              <w:ind w:right="-540"/>
              <w:jc w:val="both"/>
              <w:rPr>
                <w:rFonts w:ascii="Times New Roman" w:hAnsi="Times New Roman"/>
                <w:lang w:val="nb-NO"/>
              </w:rPr>
            </w:pPr>
            <w:r w:rsidRPr="009A122D">
              <w:rPr>
                <w:rFonts w:ascii="Times New Roman" w:hAnsi="Times New Roman"/>
                <w:lang w:val="nb-NO"/>
              </w:rPr>
              <w:t xml:space="preserve">Ta có  </w:t>
            </w:r>
            <w:r w:rsidRPr="00031A79">
              <w:rPr>
                <w:rFonts w:ascii="Times New Roman" w:hAnsi="Times New Roman"/>
                <w:position w:val="-6"/>
              </w:rPr>
              <w:object w:dxaOrig="1440" w:dyaOrig="360">
                <v:shape id="_x0000_i1457" type="#_x0000_t75" style="width:1in;height:18pt" o:ole="">
                  <v:imagedata r:id="rId832" o:title=""/>
                </v:shape>
                <o:OLEObject Type="Embed" ProgID="Equation.DSMT4" ShapeID="_x0000_i1457" DrawAspect="Content" ObjectID="_1586711220" r:id="rId833"/>
              </w:object>
            </w:r>
            <w:r w:rsidRPr="009A122D">
              <w:rPr>
                <w:rFonts w:ascii="Times New Roman" w:hAnsi="Times New Roman"/>
                <w:lang w:val="nb-NO"/>
              </w:rPr>
              <w:t xml:space="preserve"> </w:t>
            </w:r>
            <w:r>
              <w:rPr>
                <w:rFonts w:ascii="Times New Roman" w:hAnsi="Times New Roman"/>
                <w:lang w:val="nb-NO"/>
              </w:rPr>
              <w:t>(do cùng chắn</w:t>
            </w:r>
            <w:r w:rsidRPr="009A122D">
              <w:rPr>
                <w:rFonts w:ascii="Times New Roman" w:hAnsi="Times New Roman"/>
                <w:lang w:val="nb-NO"/>
              </w:rPr>
              <w:t xml:space="preserve"> </w:t>
            </w:r>
            <w:r w:rsidRPr="00031A79">
              <w:rPr>
                <w:rFonts w:ascii="Times New Roman" w:hAnsi="Times New Roman"/>
                <w:position w:val="-4"/>
              </w:rPr>
              <w:object w:dxaOrig="480" w:dyaOrig="340">
                <v:shape id="_x0000_i1458" type="#_x0000_t75" style="width:24pt;height:17.25pt" o:ole="">
                  <v:imagedata r:id="rId834" o:title=""/>
                </v:shape>
                <o:OLEObject Type="Embed" ProgID="Equation.DSMT4" ShapeID="_x0000_i1458" DrawAspect="Content" ObjectID="_1586711221" r:id="rId835"/>
              </w:object>
            </w:r>
            <w:r w:rsidRPr="009A122D">
              <w:rPr>
                <w:rFonts w:ascii="Times New Roman" w:hAnsi="Times New Roman"/>
                <w:lang w:val="nb-NO"/>
              </w:rPr>
              <w:t xml:space="preserve"> của (O)) </w:t>
            </w:r>
          </w:p>
          <w:p w:rsidR="00CA7B2F" w:rsidRPr="009A122D" w:rsidRDefault="00CA7B2F" w:rsidP="008D3CA5">
            <w:pPr>
              <w:ind w:left="360" w:right="-540" w:firstLine="360"/>
              <w:jc w:val="both"/>
              <w:rPr>
                <w:rFonts w:ascii="Times New Roman" w:hAnsi="Times New Roman"/>
                <w:lang w:val="nb-NO"/>
              </w:rPr>
            </w:pPr>
            <w:r w:rsidRPr="009A122D">
              <w:rPr>
                <w:rFonts w:ascii="Times New Roman" w:hAnsi="Times New Roman"/>
                <w:lang w:val="nb-NO"/>
              </w:rPr>
              <w:t xml:space="preserve">và </w:t>
            </w:r>
            <w:r w:rsidRPr="00031A79">
              <w:rPr>
                <w:rFonts w:ascii="Times New Roman" w:hAnsi="Times New Roman"/>
                <w:position w:val="-6"/>
              </w:rPr>
              <w:object w:dxaOrig="2120" w:dyaOrig="360">
                <v:shape id="_x0000_i1459" type="#_x0000_t75" style="width:105.8pt;height:18pt" o:ole="">
                  <v:imagedata r:id="rId836" o:title=""/>
                </v:shape>
                <o:OLEObject Type="Embed" ProgID="Equation.DSMT4" ShapeID="_x0000_i1459" DrawAspect="Content" ObjectID="_1586711222" r:id="rId837"/>
              </w:object>
            </w:r>
            <w:r w:rsidRPr="009A122D">
              <w:rPr>
                <w:rFonts w:ascii="Times New Roman" w:hAnsi="Times New Roman"/>
                <w:lang w:val="nb-NO"/>
              </w:rPr>
              <w:t xml:space="preserve"> </w:t>
            </w:r>
            <w:r>
              <w:rPr>
                <w:rFonts w:ascii="Times New Roman" w:hAnsi="Times New Roman"/>
                <w:lang w:val="nb-NO"/>
              </w:rPr>
              <w:t xml:space="preserve">(vì cùng chắn </w:t>
            </w:r>
            <w:r w:rsidRPr="009A122D">
              <w:rPr>
                <w:rFonts w:ascii="Times New Roman" w:hAnsi="Times New Roman"/>
                <w:lang w:val="nb-NO"/>
              </w:rPr>
              <w:t xml:space="preserve"> </w:t>
            </w:r>
            <w:r w:rsidRPr="00031A79">
              <w:rPr>
                <w:rFonts w:ascii="Times New Roman" w:hAnsi="Times New Roman"/>
                <w:position w:val="-4"/>
              </w:rPr>
              <w:object w:dxaOrig="440" w:dyaOrig="340">
                <v:shape id="_x0000_i1460" type="#_x0000_t75" style="width:21.75pt;height:17.25pt" o:ole="">
                  <v:imagedata r:id="rId838" o:title=""/>
                </v:shape>
                <o:OLEObject Type="Embed" ProgID="Equation.DSMT4" ShapeID="_x0000_i1460" DrawAspect="Content" ObjectID="_1586711223" r:id="rId839"/>
              </w:object>
            </w:r>
            <w:r w:rsidRPr="009A122D">
              <w:rPr>
                <w:rFonts w:ascii="Times New Roman" w:hAnsi="Times New Roman"/>
                <w:lang w:val="nb-NO"/>
              </w:rPr>
              <w:t>.</w:t>
            </w:r>
            <w:r>
              <w:rPr>
                <w:rFonts w:ascii="Times New Roman" w:hAnsi="Times New Roman"/>
                <w:lang w:val="nb-NO"/>
              </w:rPr>
              <w:t>của đtròn đk HB)</w:t>
            </w:r>
            <w:r w:rsidRPr="009A122D">
              <w:rPr>
                <w:rFonts w:ascii="Times New Roman" w:hAnsi="Times New Roman"/>
                <w:lang w:val="nb-NO"/>
              </w:rPr>
              <w:t xml:space="preserve"> </w:t>
            </w:r>
          </w:p>
          <w:p w:rsidR="00CA7B2F" w:rsidRPr="009A122D" w:rsidRDefault="00CA7B2F" w:rsidP="008D3CA5">
            <w:pPr>
              <w:ind w:left="360" w:right="-540" w:firstLine="360"/>
              <w:jc w:val="both"/>
              <w:rPr>
                <w:rFonts w:ascii="Times New Roman" w:hAnsi="Times New Roman"/>
                <w:lang w:val="nb-NO"/>
              </w:rPr>
            </w:pPr>
            <w:r w:rsidRPr="009A122D">
              <w:rPr>
                <w:rFonts w:ascii="Times New Roman" w:hAnsi="Times New Roman"/>
                <w:lang w:val="nb-NO"/>
              </w:rPr>
              <w:t xml:space="preserve">Vậy </w:t>
            </w:r>
            <w:r w:rsidRPr="00031A79">
              <w:rPr>
                <w:rFonts w:ascii="Times New Roman" w:hAnsi="Times New Roman"/>
                <w:position w:val="-6"/>
              </w:rPr>
              <w:object w:dxaOrig="1400" w:dyaOrig="360">
                <v:shape id="_x0000_i1461" type="#_x0000_t75" style="width:69.7pt;height:18pt" o:ole="">
                  <v:imagedata r:id="rId840" o:title=""/>
                </v:shape>
                <o:OLEObject Type="Embed" ProgID="Equation.DSMT4" ShapeID="_x0000_i1461" DrawAspect="Content" ObjectID="_1586711224" r:id="rId841"/>
              </w:object>
            </w:r>
          </w:p>
          <w:p w:rsidR="00CA7B2F" w:rsidRDefault="00CA7B2F" w:rsidP="00EE5E9F">
            <w:pPr>
              <w:numPr>
                <w:ilvl w:val="0"/>
                <w:numId w:val="18"/>
              </w:numPr>
              <w:ind w:right="-540"/>
              <w:jc w:val="both"/>
              <w:rPr>
                <w:rFonts w:ascii="Times New Roman" w:hAnsi="Times New Roman"/>
                <w:lang w:val="nb-NO"/>
              </w:rPr>
            </w:pPr>
            <w:r>
              <w:rPr>
                <w:rFonts w:ascii="Times New Roman" w:hAnsi="Times New Roman"/>
                <w:lang w:val="nb-NO"/>
              </w:rPr>
              <w:t xml:space="preserve">Vì OC </w:t>
            </w:r>
            <w:r>
              <w:rPr>
                <w:rFonts w:ascii="Times New Roman" w:hAnsi="Times New Roman"/>
                <w:lang w:val="nb-NO"/>
              </w:rPr>
              <w:sym w:font="Symbol" w:char="F05E"/>
            </w:r>
            <w:r>
              <w:rPr>
                <w:rFonts w:ascii="Times New Roman" w:hAnsi="Times New Roman"/>
                <w:lang w:val="nb-NO"/>
              </w:rPr>
              <w:t xml:space="preserve"> AB nên C là điểm chính giữa của cung AB </w:t>
            </w:r>
            <w:r>
              <w:rPr>
                <w:rFonts w:ascii="Times New Roman" w:hAnsi="Times New Roman"/>
                <w:lang w:val="nb-NO"/>
              </w:rPr>
              <w:sym w:font="Symbol" w:char="F0DE"/>
            </w:r>
            <w:r>
              <w:rPr>
                <w:rFonts w:ascii="Times New Roman" w:hAnsi="Times New Roman"/>
                <w:lang w:val="nb-NO"/>
              </w:rPr>
              <w:t xml:space="preserve"> AC = BC và </w:t>
            </w:r>
            <w:r w:rsidRPr="00031A79">
              <w:rPr>
                <w:rFonts w:ascii="Times New Roman" w:hAnsi="Times New Roman"/>
                <w:position w:val="-6"/>
              </w:rPr>
              <w:object w:dxaOrig="2040" w:dyaOrig="360">
                <v:shape id="_x0000_i1462" type="#_x0000_t75" style="width:102pt;height:18pt" o:ole="">
                  <v:imagedata r:id="rId842" o:title=""/>
                </v:shape>
                <o:OLEObject Type="Embed" ProgID="Equation.DSMT4" ShapeID="_x0000_i1462" DrawAspect="Content" ObjectID="_1586711225" r:id="rId843"/>
              </w:object>
            </w:r>
          </w:p>
          <w:p w:rsidR="00CA7B2F" w:rsidRDefault="00CA7B2F" w:rsidP="008D3CA5">
            <w:pPr>
              <w:ind w:left="360" w:right="-540"/>
              <w:jc w:val="both"/>
              <w:rPr>
                <w:rFonts w:ascii="Times New Roman" w:hAnsi="Times New Roman"/>
                <w:lang w:val="nb-NO"/>
              </w:rPr>
            </w:pPr>
            <w:r>
              <w:rPr>
                <w:rFonts w:ascii="Times New Roman" w:hAnsi="Times New Roman"/>
                <w:lang w:val="nb-NO"/>
              </w:rPr>
              <w:t xml:space="preserve">  </w:t>
            </w:r>
            <w:r w:rsidRPr="004D2718">
              <w:rPr>
                <w:rFonts w:ascii="Times New Roman" w:hAnsi="Times New Roman"/>
                <w:lang w:val="nb-NO"/>
              </w:rPr>
              <w:t xml:space="preserve">Xét 2 tam giác MAC và EBC có </w:t>
            </w:r>
          </w:p>
          <w:p w:rsidR="00CA7B2F" w:rsidRPr="004D2718" w:rsidRDefault="00CA7B2F" w:rsidP="008D3CA5">
            <w:pPr>
              <w:ind w:left="360" w:right="-540"/>
              <w:jc w:val="both"/>
              <w:rPr>
                <w:rFonts w:ascii="Times New Roman" w:hAnsi="Times New Roman"/>
                <w:lang w:val="nb-NO"/>
              </w:rPr>
            </w:pPr>
            <w:r w:rsidRPr="004D2718">
              <w:rPr>
                <w:rFonts w:ascii="Times New Roman" w:hAnsi="Times New Roman"/>
                <w:lang w:val="nb-NO"/>
              </w:rPr>
              <w:t xml:space="preserve">MA= </w:t>
            </w:r>
            <w:r>
              <w:rPr>
                <w:rFonts w:ascii="Times New Roman" w:hAnsi="Times New Roman"/>
                <w:lang w:val="nb-NO"/>
              </w:rPr>
              <w:t>EB(gt)</w:t>
            </w:r>
            <w:r w:rsidRPr="004D2718">
              <w:rPr>
                <w:rFonts w:ascii="Times New Roman" w:hAnsi="Times New Roman"/>
                <w:lang w:val="nb-NO"/>
              </w:rPr>
              <w:t>, AC = CB</w:t>
            </w:r>
            <w:r>
              <w:rPr>
                <w:rFonts w:ascii="Times New Roman" w:hAnsi="Times New Roman"/>
                <w:lang w:val="nb-NO"/>
              </w:rPr>
              <w:t>(cmt)</w:t>
            </w:r>
            <w:r w:rsidRPr="004D2718">
              <w:rPr>
                <w:rFonts w:ascii="Times New Roman" w:hAnsi="Times New Roman"/>
                <w:lang w:val="nb-NO"/>
              </w:rPr>
              <w:t xml:space="preserve"> và </w:t>
            </w:r>
            <w:r w:rsidRPr="00031A79">
              <w:rPr>
                <w:rFonts w:ascii="Times New Roman" w:hAnsi="Times New Roman"/>
                <w:position w:val="-6"/>
              </w:rPr>
              <w:object w:dxaOrig="600" w:dyaOrig="360">
                <v:shape id="_x0000_i1463" type="#_x0000_t75" style="width:30pt;height:18pt" o:ole="">
                  <v:imagedata r:id="rId844" o:title=""/>
                </v:shape>
                <o:OLEObject Type="Embed" ProgID="Equation.DSMT4" ShapeID="_x0000_i1463" DrawAspect="Content" ObjectID="_1586711226" r:id="rId845"/>
              </w:object>
            </w:r>
            <w:r w:rsidRPr="004D2718">
              <w:rPr>
                <w:rFonts w:ascii="Times New Roman" w:hAnsi="Times New Roman"/>
                <w:lang w:val="nb-NO"/>
              </w:rPr>
              <w:t xml:space="preserve"> = </w:t>
            </w:r>
            <w:r w:rsidRPr="00031A79">
              <w:rPr>
                <w:rFonts w:ascii="Times New Roman" w:hAnsi="Times New Roman"/>
                <w:position w:val="-6"/>
              </w:rPr>
              <w:object w:dxaOrig="600" w:dyaOrig="360">
                <v:shape id="_x0000_i1464" type="#_x0000_t75" style="width:30pt;height:18pt" o:ole="">
                  <v:imagedata r:id="rId846" o:title=""/>
                </v:shape>
                <o:OLEObject Type="Embed" ProgID="Equation.DSMT4" ShapeID="_x0000_i1464" DrawAspect="Content" ObjectID="_1586711227" r:id="rId847"/>
              </w:object>
            </w:r>
            <w:r w:rsidRPr="004D2718">
              <w:rPr>
                <w:rFonts w:ascii="Times New Roman" w:hAnsi="Times New Roman"/>
                <w:lang w:val="nb-NO"/>
              </w:rPr>
              <w:t xml:space="preserve"> vì cùng chắn cung </w:t>
            </w:r>
            <w:r w:rsidRPr="00031A79">
              <w:rPr>
                <w:rFonts w:ascii="Times New Roman" w:hAnsi="Times New Roman"/>
                <w:position w:val="-6"/>
              </w:rPr>
              <w:object w:dxaOrig="440" w:dyaOrig="360">
                <v:shape id="_x0000_i1465" type="#_x0000_t75" style="width:21.75pt;height:18pt" o:ole="">
                  <v:imagedata r:id="rId848" o:title=""/>
                </v:shape>
                <o:OLEObject Type="Embed" ProgID="Equation.DSMT4" ShapeID="_x0000_i1465" DrawAspect="Content" ObjectID="_1586711228" r:id="rId849"/>
              </w:object>
            </w:r>
            <w:r w:rsidRPr="004D2718">
              <w:rPr>
                <w:rFonts w:ascii="Times New Roman" w:hAnsi="Times New Roman"/>
                <w:lang w:val="nb-NO"/>
              </w:rPr>
              <w:t xml:space="preserve"> của (O)</w:t>
            </w:r>
          </w:p>
          <w:p w:rsidR="00CA7B2F" w:rsidRPr="000D674B" w:rsidRDefault="00CA7B2F" w:rsidP="008D3CA5">
            <w:pPr>
              <w:ind w:left="360" w:right="-540"/>
              <w:jc w:val="both"/>
              <w:rPr>
                <w:rFonts w:ascii="Times New Roman" w:hAnsi="Times New Roman"/>
                <w:lang w:val="nb-NO"/>
              </w:rPr>
            </w:pPr>
            <w:r w:rsidRPr="000D674B">
              <w:rPr>
                <w:rFonts w:ascii="Times New Roman" w:hAnsi="Times New Roman"/>
                <w:lang w:val="nb-NO"/>
              </w:rPr>
              <w:t xml:space="preserve">  </w:t>
            </w:r>
            <w:r>
              <w:rPr>
                <w:rFonts w:ascii="Times New Roman" w:hAnsi="Times New Roman"/>
                <w:lang w:val="nb-NO"/>
              </w:rPr>
              <w:sym w:font="Symbol" w:char="F0DE"/>
            </w:r>
            <w:r w:rsidRPr="000D674B">
              <w:rPr>
                <w:rFonts w:ascii="Times New Roman" w:hAnsi="Times New Roman"/>
                <w:lang w:val="nb-NO"/>
              </w:rPr>
              <w:t xml:space="preserve">MAC và EBC (cgc) </w:t>
            </w:r>
            <w:r>
              <w:rPr>
                <w:rFonts w:ascii="Times New Roman" w:hAnsi="Times New Roman"/>
                <w:lang w:val="nb-NO"/>
              </w:rPr>
              <w:sym w:font="Symbol" w:char="F0DE"/>
            </w:r>
            <w:r w:rsidRPr="000D674B">
              <w:rPr>
                <w:rFonts w:ascii="Times New Roman" w:hAnsi="Times New Roman"/>
                <w:lang w:val="nb-NO"/>
              </w:rPr>
              <w:t xml:space="preserve"> CM = CE</w:t>
            </w:r>
            <w:r>
              <w:rPr>
                <w:rFonts w:ascii="Times New Roman" w:hAnsi="Times New Roman"/>
                <w:lang w:val="nb-NO"/>
              </w:rPr>
              <w:t xml:space="preserve"> </w:t>
            </w:r>
            <w:r>
              <w:rPr>
                <w:rFonts w:ascii="Times New Roman" w:hAnsi="Times New Roman"/>
                <w:lang w:val="nb-NO"/>
              </w:rPr>
              <w:sym w:font="Symbol" w:char="F0DE"/>
            </w:r>
            <w:r w:rsidRPr="000D674B">
              <w:rPr>
                <w:rFonts w:ascii="Times New Roman" w:hAnsi="Times New Roman"/>
                <w:lang w:val="nb-NO"/>
              </w:rPr>
              <w:t xml:space="preserve">  tam giác MCE cân tại C</w:t>
            </w:r>
            <w:r>
              <w:rPr>
                <w:rFonts w:ascii="Times New Roman" w:hAnsi="Times New Roman"/>
                <w:lang w:val="nb-NO"/>
              </w:rPr>
              <w:t xml:space="preserve">   (1)</w:t>
            </w:r>
          </w:p>
          <w:p w:rsidR="00CA7B2F" w:rsidRDefault="00CA7B2F" w:rsidP="008D3CA5">
            <w:pPr>
              <w:ind w:left="720" w:right="-540"/>
              <w:jc w:val="both"/>
              <w:rPr>
                <w:rFonts w:ascii="Times New Roman" w:hAnsi="Times New Roman"/>
                <w:lang w:val="nb-NO"/>
              </w:rPr>
            </w:pPr>
            <w:r w:rsidRPr="00352F0F">
              <w:rPr>
                <w:rFonts w:ascii="Times New Roman" w:hAnsi="Times New Roman"/>
                <w:lang w:val="nb-NO"/>
              </w:rPr>
              <w:t xml:space="preserve">Ta lại có  </w:t>
            </w:r>
            <w:r w:rsidRPr="00031A79">
              <w:rPr>
                <w:rFonts w:ascii="Times New Roman" w:hAnsi="Times New Roman"/>
                <w:position w:val="-6"/>
              </w:rPr>
              <w:object w:dxaOrig="1140" w:dyaOrig="360">
                <v:shape id="_x0000_i1466" type="#_x0000_t75" style="width:57pt;height:18pt" o:ole="">
                  <v:imagedata r:id="rId850" o:title=""/>
                </v:shape>
                <o:OLEObject Type="Embed" ProgID="Equation.DSMT4" ShapeID="_x0000_i1466" DrawAspect="Content" ObjectID="_1586711229" r:id="rId851"/>
              </w:object>
            </w:r>
            <w:r w:rsidRPr="00352F0F">
              <w:rPr>
                <w:rFonts w:ascii="Times New Roman" w:hAnsi="Times New Roman"/>
                <w:lang w:val="nb-NO"/>
              </w:rPr>
              <w:t xml:space="preserve">(vì chắn cung </w:t>
            </w:r>
            <w:r w:rsidRPr="00031A79">
              <w:rPr>
                <w:rFonts w:ascii="Times New Roman" w:hAnsi="Times New Roman"/>
                <w:position w:val="-6"/>
              </w:rPr>
              <w:object w:dxaOrig="940" w:dyaOrig="360">
                <v:shape id="_x0000_i1467" type="#_x0000_t75" style="width:47.25pt;height:18pt" o:ole="">
                  <v:imagedata r:id="rId852" o:title=""/>
                </v:shape>
                <o:OLEObject Type="Embed" ProgID="Equation.DSMT4" ShapeID="_x0000_i1467" DrawAspect="Content" ObjectID="_1586711230" r:id="rId853"/>
              </w:object>
            </w:r>
            <w:r w:rsidRPr="00352F0F">
              <w:rPr>
                <w:rFonts w:ascii="Times New Roman" w:hAnsi="Times New Roman"/>
                <w:lang w:val="nb-NO"/>
              </w:rPr>
              <w:t xml:space="preserve">) </w:t>
            </w:r>
          </w:p>
          <w:p w:rsidR="00CA7B2F" w:rsidRDefault="00CA7B2F" w:rsidP="008D3CA5">
            <w:pPr>
              <w:ind w:left="720" w:right="-540"/>
              <w:jc w:val="both"/>
              <w:rPr>
                <w:rFonts w:ascii="Times New Roman" w:hAnsi="Times New Roman"/>
              </w:rPr>
            </w:pPr>
            <w:r w:rsidRPr="00352F0F">
              <w:rPr>
                <w:rFonts w:ascii="Times New Roman" w:hAnsi="Times New Roman"/>
                <w:lang w:val="nb-NO"/>
              </w:rPr>
              <w:t>.</w:t>
            </w:r>
            <w:r w:rsidRPr="00352F0F">
              <w:rPr>
                <w:rFonts w:ascii="Times New Roman" w:hAnsi="Times New Roman"/>
              </w:rPr>
              <w:t xml:space="preserve"> </w:t>
            </w:r>
            <w:r>
              <w:rPr>
                <w:rFonts w:ascii="Times New Roman" w:hAnsi="Times New Roman"/>
              </w:rPr>
              <w:t xml:space="preserve">          </w:t>
            </w:r>
            <w:r>
              <w:rPr>
                <w:rFonts w:ascii="Times New Roman" w:hAnsi="Times New Roman"/>
                <w:lang w:val="nb-NO"/>
              </w:rPr>
              <w:sym w:font="Symbol" w:char="F0DE"/>
            </w:r>
            <w:r w:rsidRPr="00031A79">
              <w:rPr>
                <w:rFonts w:ascii="Times New Roman" w:hAnsi="Times New Roman"/>
                <w:position w:val="-6"/>
              </w:rPr>
              <w:object w:dxaOrig="1920" w:dyaOrig="360">
                <v:shape id="_x0000_i1468" type="#_x0000_t75" style="width:96pt;height:18pt" o:ole="">
                  <v:imagedata r:id="rId854" o:title=""/>
                </v:shape>
                <o:OLEObject Type="Embed" ProgID="Equation.DSMT4" ShapeID="_x0000_i1468" DrawAspect="Content" ObjectID="_1586711231" r:id="rId855"/>
              </w:object>
            </w:r>
            <w:r>
              <w:rPr>
                <w:rFonts w:ascii="Times New Roman" w:hAnsi="Times New Roman"/>
              </w:rPr>
              <w:t xml:space="preserve">(tính chất tam giác </w:t>
            </w:r>
            <w:r w:rsidRPr="00352F0F">
              <w:rPr>
                <w:rFonts w:ascii="Times New Roman" w:hAnsi="Times New Roman"/>
              </w:rPr>
              <w:t>MCE cân tại C</w:t>
            </w:r>
            <w:r>
              <w:rPr>
                <w:rFonts w:ascii="Times New Roman" w:hAnsi="Times New Roman"/>
              </w:rPr>
              <w:t>)</w:t>
            </w:r>
          </w:p>
          <w:p w:rsidR="00CA7B2F" w:rsidRPr="00352F0F" w:rsidRDefault="00CA7B2F" w:rsidP="008D3CA5">
            <w:pPr>
              <w:ind w:right="-540" w:firstLine="720"/>
              <w:jc w:val="both"/>
              <w:rPr>
                <w:rFonts w:ascii="Times New Roman" w:hAnsi="Times New Roman"/>
              </w:rPr>
            </w:pPr>
            <w:r w:rsidRPr="00352F0F">
              <w:rPr>
                <w:rFonts w:ascii="Times New Roman" w:hAnsi="Times New Roman"/>
              </w:rPr>
              <w:t xml:space="preserve">Mà </w:t>
            </w:r>
            <w:r w:rsidRPr="00352F0F">
              <w:rPr>
                <w:rFonts w:ascii="Times New Roman" w:hAnsi="Times New Roman"/>
                <w:position w:val="-6"/>
                <w:lang w:val="nb-NO"/>
              </w:rPr>
              <w:object w:dxaOrig="2740" w:dyaOrig="360">
                <v:shape id="_x0000_i1469" type="#_x0000_t75" style="width:137.25pt;height:18pt" o:ole="">
                  <v:imagedata r:id="rId856" o:title=""/>
                </v:shape>
                <o:OLEObject Type="Embed" ProgID="Equation.DSMT4" ShapeID="_x0000_i1469" DrawAspect="Content" ObjectID="_1586711232" r:id="rId857"/>
              </w:object>
            </w:r>
            <w:r w:rsidRPr="00352F0F">
              <w:rPr>
                <w:rFonts w:ascii="Times New Roman" w:hAnsi="Times New Roman"/>
              </w:rPr>
              <w:t>(T</w:t>
            </w:r>
            <w:r>
              <w:rPr>
                <w:rFonts w:ascii="Times New Roman" w:hAnsi="Times New Roman"/>
              </w:rPr>
              <w:t>ính chất tổng ba góc trong tam giác)</w:t>
            </w:r>
            <w:r>
              <w:rPr>
                <w:rFonts w:ascii="Times New Roman" w:hAnsi="Times New Roman"/>
                <w:lang w:val="nb-NO"/>
              </w:rPr>
              <w:sym w:font="Symbol" w:char="F0DE"/>
            </w:r>
            <w:r w:rsidRPr="00352F0F">
              <w:rPr>
                <w:rFonts w:ascii="Times New Roman" w:hAnsi="Times New Roman"/>
                <w:position w:val="-6"/>
                <w:lang w:val="nb-NO"/>
              </w:rPr>
              <w:object w:dxaOrig="1140" w:dyaOrig="360">
                <v:shape id="_x0000_i1470" type="#_x0000_t75" style="width:57pt;height:18pt" o:ole="">
                  <v:imagedata r:id="rId858" o:title=""/>
                </v:shape>
                <o:OLEObject Type="Embed" ProgID="Equation.DSMT4" ShapeID="_x0000_i1470" DrawAspect="Content" ObjectID="_1586711233" r:id="rId859"/>
              </w:object>
            </w:r>
            <w:r w:rsidRPr="00352F0F">
              <w:rPr>
                <w:rFonts w:ascii="Times New Roman" w:hAnsi="Times New Roman"/>
              </w:rPr>
              <w:t xml:space="preserve">   (2)</w:t>
            </w:r>
          </w:p>
          <w:p w:rsidR="00CA7B2F" w:rsidRPr="00352F0F" w:rsidRDefault="00CA7B2F" w:rsidP="008D3CA5">
            <w:pPr>
              <w:ind w:left="720" w:right="-540"/>
              <w:jc w:val="both"/>
              <w:rPr>
                <w:rFonts w:ascii="Times New Roman" w:hAnsi="Times New Roman"/>
              </w:rPr>
            </w:pPr>
            <w:r>
              <w:rPr>
                <w:rFonts w:ascii="Times New Roman" w:hAnsi="Times New Roman"/>
              </w:rPr>
              <w:t xml:space="preserve">Từ (1), (2) </w:t>
            </w:r>
            <w:r>
              <w:rPr>
                <w:rFonts w:ascii="Times New Roman" w:hAnsi="Times New Roman"/>
                <w:lang w:val="nb-NO"/>
              </w:rPr>
              <w:sym w:font="Symbol" w:char="F0DE"/>
            </w:r>
            <w:r w:rsidRPr="00352F0F">
              <w:rPr>
                <w:rFonts w:ascii="Times New Roman" w:hAnsi="Times New Roman"/>
              </w:rPr>
              <w:t>tam giác MCE là tam giác vuông cân tại C</w:t>
            </w:r>
            <w:r>
              <w:rPr>
                <w:rFonts w:ascii="Times New Roman" w:hAnsi="Times New Roman"/>
              </w:rPr>
              <w:t xml:space="preserve"> (đpcm</w:t>
            </w:r>
            <w:r w:rsidRPr="00352F0F">
              <w:rPr>
                <w:rFonts w:ascii="Times New Roman" w:hAnsi="Times New Roman"/>
              </w:rPr>
              <w:t>).</w:t>
            </w:r>
          </w:p>
          <w:p w:rsidR="00CA7B2F" w:rsidRDefault="00CA7B2F" w:rsidP="008D3CA5">
            <w:pPr>
              <w:ind w:right="-540"/>
              <w:jc w:val="both"/>
              <w:rPr>
                <w:rFonts w:ascii="Times New Roman" w:hAnsi="Times New Roman"/>
              </w:rPr>
            </w:pPr>
            <w:r w:rsidRPr="00352F0F">
              <w:rPr>
                <w:rFonts w:ascii="Times New Roman" w:hAnsi="Times New Roman"/>
              </w:rPr>
              <w:t xml:space="preserve">                    </w:t>
            </w: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r>
              <w:rPr>
                <w:rFonts w:ascii="Times New Roman" w:hAnsi="Times New Roman"/>
                <w:noProof/>
                <w:lang w:val="en-US"/>
              </w:rPr>
              <mc:AlternateContent>
                <mc:Choice Requires="wpg">
                  <w:drawing>
                    <wp:anchor distT="0" distB="0" distL="114300" distR="114300" simplePos="0" relativeHeight="251648000" behindDoc="0" locked="0" layoutInCell="1" allowOverlap="1" wp14:anchorId="593CA941" wp14:editId="07360E5D">
                      <wp:simplePos x="0" y="0"/>
                      <wp:positionH relativeFrom="column">
                        <wp:posOffset>3314700</wp:posOffset>
                      </wp:positionH>
                      <wp:positionV relativeFrom="paragraph">
                        <wp:posOffset>114300</wp:posOffset>
                      </wp:positionV>
                      <wp:extent cx="3086100" cy="2628900"/>
                      <wp:effectExtent l="5080" t="12065" r="13970" b="6985"/>
                      <wp:wrapNone/>
                      <wp:docPr id="1518" name="Group 15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0" cy="2628900"/>
                                <a:chOff x="5918" y="2864"/>
                                <a:chExt cx="4860" cy="4140"/>
                              </a:xfrm>
                            </wpg:grpSpPr>
                            <wps:wsp>
                              <wps:cNvPr id="1519" name="Oval 1535"/>
                              <wps:cNvSpPr>
                                <a:spLocks noChangeArrowheads="1"/>
                              </wps:cNvSpPr>
                              <wps:spPr bwMode="auto">
                                <a:xfrm>
                                  <a:off x="6702" y="3764"/>
                                  <a:ext cx="3292" cy="32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20" name="Line 1536"/>
                              <wps:cNvCnPr/>
                              <wps:spPr bwMode="auto">
                                <a:xfrm>
                                  <a:off x="5918" y="5384"/>
                                  <a:ext cx="4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1" name="Line 1537"/>
                              <wps:cNvCnPr/>
                              <wps:spPr bwMode="auto">
                                <a:xfrm>
                                  <a:off x="6702" y="2864"/>
                                  <a:ext cx="0" cy="3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2" name="Line 1538"/>
                              <wps:cNvCnPr/>
                              <wps:spPr bwMode="auto">
                                <a:xfrm>
                                  <a:off x="6388" y="3404"/>
                                  <a:ext cx="3606"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3" name="Line 1539"/>
                              <wps:cNvCnPr/>
                              <wps:spPr bwMode="auto">
                                <a:xfrm>
                                  <a:off x="8361" y="3764"/>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4" name="Line 1540"/>
                              <wps:cNvCnPr/>
                              <wps:spPr bwMode="auto">
                                <a:xfrm flipH="1">
                                  <a:off x="6676" y="3764"/>
                                  <a:ext cx="1724"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5" name="Line 1541"/>
                              <wps:cNvCnPr/>
                              <wps:spPr bwMode="auto">
                                <a:xfrm>
                                  <a:off x="8426" y="3764"/>
                                  <a:ext cx="1568"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6" name="Freeform 1542"/>
                              <wps:cNvSpPr>
                                <a:spLocks/>
                              </wps:cNvSpPr>
                              <wps:spPr bwMode="auto">
                                <a:xfrm>
                                  <a:off x="7891" y="4229"/>
                                  <a:ext cx="14" cy="1140"/>
                                </a:xfrm>
                                <a:custGeom>
                                  <a:avLst/>
                                  <a:gdLst>
                                    <a:gd name="T0" fmla="*/ 0 w 16"/>
                                    <a:gd name="T1" fmla="*/ 0 h 1140"/>
                                    <a:gd name="T2" fmla="*/ 16 w 16"/>
                                    <a:gd name="T3" fmla="*/ 1140 h 1140"/>
                                  </a:gdLst>
                                  <a:ahLst/>
                                  <a:cxnLst>
                                    <a:cxn ang="0">
                                      <a:pos x="T0" y="T1"/>
                                    </a:cxn>
                                    <a:cxn ang="0">
                                      <a:pos x="T2" y="T3"/>
                                    </a:cxn>
                                  </a:cxnLst>
                                  <a:rect l="0" t="0" r="r" b="b"/>
                                  <a:pathLst>
                                    <a:path w="16" h="1140">
                                      <a:moveTo>
                                        <a:pt x="0" y="0"/>
                                      </a:moveTo>
                                      <a:lnTo>
                                        <a:pt x="16" y="11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7" name="Freeform 1543"/>
                              <wps:cNvSpPr>
                                <a:spLocks/>
                              </wps:cNvSpPr>
                              <wps:spPr bwMode="auto">
                                <a:xfrm>
                                  <a:off x="6702" y="3794"/>
                                  <a:ext cx="1672" cy="1560"/>
                                </a:xfrm>
                                <a:custGeom>
                                  <a:avLst/>
                                  <a:gdLst>
                                    <a:gd name="T0" fmla="*/ 885 w 1920"/>
                                    <a:gd name="T1" fmla="*/ 195 h 1560"/>
                                    <a:gd name="T2" fmla="*/ 1920 w 1920"/>
                                    <a:gd name="T3" fmla="*/ 0 h 1560"/>
                                    <a:gd name="T4" fmla="*/ 0 w 1920"/>
                                    <a:gd name="T5" fmla="*/ 1560 h 1560"/>
                                  </a:gdLst>
                                  <a:ahLst/>
                                  <a:cxnLst>
                                    <a:cxn ang="0">
                                      <a:pos x="T0" y="T1"/>
                                    </a:cxn>
                                    <a:cxn ang="0">
                                      <a:pos x="T2" y="T3"/>
                                    </a:cxn>
                                    <a:cxn ang="0">
                                      <a:pos x="T4" y="T5"/>
                                    </a:cxn>
                                  </a:cxnLst>
                                  <a:rect l="0" t="0" r="r" b="b"/>
                                  <a:pathLst>
                                    <a:path w="1920" h="1560">
                                      <a:moveTo>
                                        <a:pt x="885" y="195"/>
                                      </a:moveTo>
                                      <a:lnTo>
                                        <a:pt x="1920" y="0"/>
                                      </a:lnTo>
                                      <a:lnTo>
                                        <a:pt x="0" y="156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8" name="Freeform 1544"/>
                              <wps:cNvSpPr>
                                <a:spLocks/>
                              </wps:cNvSpPr>
                              <wps:spPr bwMode="auto">
                                <a:xfrm>
                                  <a:off x="6689" y="3989"/>
                                  <a:ext cx="771" cy="1380"/>
                                </a:xfrm>
                                <a:custGeom>
                                  <a:avLst/>
                                  <a:gdLst>
                                    <a:gd name="T0" fmla="*/ 885 w 885"/>
                                    <a:gd name="T1" fmla="*/ 0 h 1380"/>
                                    <a:gd name="T2" fmla="*/ 0 w 885"/>
                                    <a:gd name="T3" fmla="*/ 1380 h 1380"/>
                                  </a:gdLst>
                                  <a:ahLst/>
                                  <a:cxnLst>
                                    <a:cxn ang="0">
                                      <a:pos x="T0" y="T1"/>
                                    </a:cxn>
                                    <a:cxn ang="0">
                                      <a:pos x="T2" y="T3"/>
                                    </a:cxn>
                                  </a:cxnLst>
                                  <a:rect l="0" t="0" r="r" b="b"/>
                                  <a:pathLst>
                                    <a:path w="885" h="1380">
                                      <a:moveTo>
                                        <a:pt x="885" y="0"/>
                                      </a:moveTo>
                                      <a:lnTo>
                                        <a:pt x="0" y="13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9" name="Text Box 1545"/>
                              <wps:cNvSpPr txBox="1">
                                <a:spLocks noChangeArrowheads="1"/>
                              </wps:cNvSpPr>
                              <wps:spPr bwMode="auto">
                                <a:xfrm>
                                  <a:off x="6388" y="5204"/>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sidRPr="00F86351">
                                      <w:rPr>
                                        <w:b/>
                                        <w:sz w:val="20"/>
                                        <w:szCs w:val="20"/>
                                      </w:rPr>
                                      <w:t xml:space="preserve">A </w:t>
                                    </w:r>
                                  </w:p>
                                </w:txbxContent>
                              </wps:txbx>
                              <wps:bodyPr rot="0" vert="horz" wrap="square" lIns="91440" tIns="45720" rIns="91440" bIns="45720" anchor="t" anchorCtr="0" upright="1">
                                <a:noAutofit/>
                              </wps:bodyPr>
                            </wps:wsp>
                            <wps:wsp>
                              <wps:cNvPr id="1530" name="Text Box 1546"/>
                              <wps:cNvSpPr txBox="1">
                                <a:spLocks noChangeArrowheads="1"/>
                              </wps:cNvSpPr>
                              <wps:spPr bwMode="auto">
                                <a:xfrm>
                                  <a:off x="9916" y="5264"/>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B</w:t>
                                    </w:r>
                                    <w:r w:rsidRPr="00F86351">
                                      <w:rPr>
                                        <w:b/>
                                        <w:sz w:val="20"/>
                                        <w:szCs w:val="20"/>
                                      </w:rPr>
                                      <w:t xml:space="preserve"> </w:t>
                                    </w:r>
                                  </w:p>
                                </w:txbxContent>
                              </wps:txbx>
                              <wps:bodyPr rot="0" vert="horz" wrap="square" lIns="91440" tIns="45720" rIns="91440" bIns="45720" anchor="t" anchorCtr="0" upright="1">
                                <a:noAutofit/>
                              </wps:bodyPr>
                            </wps:wsp>
                            <wps:wsp>
                              <wps:cNvPr id="1531" name="Text Box 1547"/>
                              <wps:cNvSpPr txBox="1">
                                <a:spLocks noChangeArrowheads="1"/>
                              </wps:cNvSpPr>
                              <wps:spPr bwMode="auto">
                                <a:xfrm>
                                  <a:off x="8217" y="3419"/>
                                  <a:ext cx="471"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 xml:space="preserve">C </w:t>
                                    </w:r>
                                    <w:r w:rsidRPr="00F86351">
                                      <w:rPr>
                                        <w:b/>
                                        <w:sz w:val="20"/>
                                        <w:szCs w:val="20"/>
                                      </w:rPr>
                                      <w:t xml:space="preserve"> </w:t>
                                    </w:r>
                                  </w:p>
                                </w:txbxContent>
                              </wps:txbx>
                              <wps:bodyPr rot="0" vert="horz" wrap="square" lIns="91440" tIns="45720" rIns="91440" bIns="45720" anchor="t" anchorCtr="0" upright="1">
                                <a:noAutofit/>
                              </wps:bodyPr>
                            </wps:wsp>
                            <wps:wsp>
                              <wps:cNvPr id="1532" name="Text Box 1548"/>
                              <wps:cNvSpPr txBox="1">
                                <a:spLocks noChangeArrowheads="1"/>
                              </wps:cNvSpPr>
                              <wps:spPr bwMode="auto">
                                <a:xfrm>
                                  <a:off x="7238" y="3659"/>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 xml:space="preserve">M </w:t>
                                    </w:r>
                                    <w:r w:rsidRPr="00F86351">
                                      <w:rPr>
                                        <w:b/>
                                        <w:sz w:val="20"/>
                                        <w:szCs w:val="20"/>
                                      </w:rPr>
                                      <w:t xml:space="preserve"> </w:t>
                                    </w:r>
                                  </w:p>
                                </w:txbxContent>
                              </wps:txbx>
                              <wps:bodyPr rot="0" vert="horz" wrap="square" lIns="91440" tIns="45720" rIns="91440" bIns="45720" anchor="t" anchorCtr="0" upright="1">
                                <a:noAutofit/>
                              </wps:bodyPr>
                            </wps:wsp>
                            <wps:wsp>
                              <wps:cNvPr id="1533" name="Text Box 1549"/>
                              <wps:cNvSpPr txBox="1">
                                <a:spLocks noChangeArrowheads="1"/>
                              </wps:cNvSpPr>
                              <wps:spPr bwMode="auto">
                                <a:xfrm>
                                  <a:off x="7747" y="3944"/>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H</w:t>
                                    </w:r>
                                    <w:r w:rsidRPr="00F86351">
                                      <w:rPr>
                                        <w:b/>
                                        <w:sz w:val="20"/>
                                        <w:szCs w:val="20"/>
                                      </w:rPr>
                                      <w:t xml:space="preserve"> </w:t>
                                    </w:r>
                                  </w:p>
                                </w:txbxContent>
                              </wps:txbx>
                              <wps:bodyPr rot="0" vert="horz" wrap="square" lIns="91440" tIns="45720" rIns="91440" bIns="45720" anchor="t" anchorCtr="0" upright="1">
                                <a:noAutofit/>
                              </wps:bodyPr>
                            </wps:wsp>
                            <wps:wsp>
                              <wps:cNvPr id="1534" name="Text Box 1550"/>
                              <wps:cNvSpPr txBox="1">
                                <a:spLocks noChangeArrowheads="1"/>
                              </wps:cNvSpPr>
                              <wps:spPr bwMode="auto">
                                <a:xfrm>
                                  <a:off x="7643" y="5294"/>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K</w:t>
                                    </w:r>
                                    <w:r w:rsidRPr="00F86351">
                                      <w:rPr>
                                        <w:b/>
                                        <w:sz w:val="20"/>
                                        <w:szCs w:val="20"/>
                                      </w:rPr>
                                      <w:t xml:space="preserve"> </w:t>
                                    </w:r>
                                  </w:p>
                                </w:txbxContent>
                              </wps:txbx>
                              <wps:bodyPr rot="0" vert="horz" wrap="square" lIns="91440" tIns="45720" rIns="91440" bIns="45720" anchor="t" anchorCtr="0" upright="1">
                                <a:noAutofit/>
                              </wps:bodyPr>
                            </wps:wsp>
                            <wps:wsp>
                              <wps:cNvPr id="1535" name="Text Box 1551"/>
                              <wps:cNvSpPr txBox="1">
                                <a:spLocks noChangeArrowheads="1"/>
                              </wps:cNvSpPr>
                              <wps:spPr bwMode="auto">
                                <a:xfrm>
                                  <a:off x="8191" y="5354"/>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O</w:t>
                                    </w:r>
                                    <w:r w:rsidRPr="00F86351">
                                      <w:rPr>
                                        <w:b/>
                                        <w:sz w:val="20"/>
                                        <w:szCs w:val="20"/>
                                      </w:rPr>
                                      <w:t xml:space="preserve"> </w:t>
                                    </w:r>
                                  </w:p>
                                </w:txbxContent>
                              </wps:txbx>
                              <wps:bodyPr rot="0" vert="horz" wrap="square" lIns="91440" tIns="45720" rIns="91440" bIns="45720" anchor="t" anchorCtr="0" upright="1">
                                <a:noAutofit/>
                              </wps:bodyPr>
                            </wps:wsp>
                            <wps:wsp>
                              <wps:cNvPr id="1536" name="Text Box 1552"/>
                              <wps:cNvSpPr txBox="1">
                                <a:spLocks noChangeArrowheads="1"/>
                              </wps:cNvSpPr>
                              <wps:spPr bwMode="auto">
                                <a:xfrm>
                                  <a:off x="6372" y="3471"/>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sidRPr="00641FC8">
                                      <w:rPr>
                                        <w:b/>
                                        <w:szCs w:val="20"/>
                                      </w:rPr>
                                      <w:t>S</w:t>
                                    </w:r>
                                    <w:r w:rsidRPr="00F86351">
                                      <w:rPr>
                                        <w:b/>
                                        <w:sz w:val="20"/>
                                        <w:szCs w:val="20"/>
                                      </w:rPr>
                                      <w:t xml:space="preserve"> </w:t>
                                    </w:r>
                                  </w:p>
                                </w:txbxContent>
                              </wps:txbx>
                              <wps:bodyPr rot="0" vert="horz" wrap="square" lIns="91440" tIns="45720" rIns="91440" bIns="45720" anchor="t" anchorCtr="0" upright="1">
                                <a:noAutofit/>
                              </wps:bodyPr>
                            </wps:wsp>
                            <wps:wsp>
                              <wps:cNvPr id="1537" name="Text Box 1553"/>
                              <wps:cNvSpPr txBox="1">
                                <a:spLocks noChangeArrowheads="1"/>
                              </wps:cNvSpPr>
                              <wps:spPr bwMode="auto">
                                <a:xfrm>
                                  <a:off x="6375" y="4304"/>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P</w:t>
                                    </w:r>
                                    <w:r w:rsidRPr="00F86351">
                                      <w:rPr>
                                        <w:b/>
                                        <w:sz w:val="20"/>
                                        <w:szCs w:val="20"/>
                                      </w:rPr>
                                      <w:t xml:space="preserve"> </w:t>
                                    </w:r>
                                  </w:p>
                                </w:txbxContent>
                              </wps:txbx>
                              <wps:bodyPr rot="0" vert="horz" wrap="square" lIns="91440" tIns="45720" rIns="91440" bIns="45720" anchor="t" anchorCtr="0" upright="1">
                                <a:noAutofit/>
                              </wps:bodyPr>
                            </wps:wsp>
                            <wps:wsp>
                              <wps:cNvPr id="1538" name="Line 1554"/>
                              <wps:cNvCnPr/>
                              <wps:spPr bwMode="auto">
                                <a:xfrm>
                                  <a:off x="6702" y="4484"/>
                                  <a:ext cx="3292"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9" name="Freeform 1555"/>
                              <wps:cNvSpPr>
                                <a:spLocks/>
                              </wps:cNvSpPr>
                              <wps:spPr bwMode="auto">
                                <a:xfrm>
                                  <a:off x="6702" y="4004"/>
                                  <a:ext cx="731" cy="480"/>
                                </a:xfrm>
                                <a:custGeom>
                                  <a:avLst/>
                                  <a:gdLst>
                                    <a:gd name="T0" fmla="*/ 0 w 840"/>
                                    <a:gd name="T1" fmla="*/ 480 h 480"/>
                                    <a:gd name="T2" fmla="*/ 840 w 840"/>
                                    <a:gd name="T3" fmla="*/ 0 h 480"/>
                                  </a:gdLst>
                                  <a:ahLst/>
                                  <a:cxnLst>
                                    <a:cxn ang="0">
                                      <a:pos x="T0" y="T1"/>
                                    </a:cxn>
                                    <a:cxn ang="0">
                                      <a:pos x="T2" y="T3"/>
                                    </a:cxn>
                                  </a:cxnLst>
                                  <a:rect l="0" t="0" r="r" b="b"/>
                                  <a:pathLst>
                                    <a:path w="840" h="480">
                                      <a:moveTo>
                                        <a:pt x="0" y="480"/>
                                      </a:moveTo>
                                      <a:lnTo>
                                        <a:pt x="8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0" name="Freeform 1556"/>
                              <wps:cNvSpPr>
                                <a:spLocks/>
                              </wps:cNvSpPr>
                              <wps:spPr bwMode="auto">
                                <a:xfrm>
                                  <a:off x="8409" y="3764"/>
                                  <a:ext cx="253" cy="890"/>
                                </a:xfrm>
                                <a:custGeom>
                                  <a:avLst/>
                                  <a:gdLst>
                                    <a:gd name="T0" fmla="*/ 0 w 290"/>
                                    <a:gd name="T1" fmla="*/ 0 h 890"/>
                                    <a:gd name="T2" fmla="*/ 290 w 290"/>
                                    <a:gd name="T3" fmla="*/ 890 h 890"/>
                                  </a:gdLst>
                                  <a:ahLst/>
                                  <a:cxnLst>
                                    <a:cxn ang="0">
                                      <a:pos x="T0" y="T1"/>
                                    </a:cxn>
                                    <a:cxn ang="0">
                                      <a:pos x="T2" y="T3"/>
                                    </a:cxn>
                                  </a:cxnLst>
                                  <a:rect l="0" t="0" r="r" b="b"/>
                                  <a:pathLst>
                                    <a:path w="290" h="890">
                                      <a:moveTo>
                                        <a:pt x="0" y="0"/>
                                      </a:moveTo>
                                      <a:lnTo>
                                        <a:pt x="290" y="89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1" name="Text Box 1557"/>
                              <wps:cNvSpPr txBox="1">
                                <a:spLocks noChangeArrowheads="1"/>
                              </wps:cNvSpPr>
                              <wps:spPr bwMode="auto">
                                <a:xfrm>
                                  <a:off x="8583" y="4354"/>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 w:val="20"/>
                                        <w:szCs w:val="20"/>
                                      </w:rPr>
                                      <w:t xml:space="preserve">E </w:t>
                                    </w:r>
                                    <w:r w:rsidRPr="00F86351">
                                      <w:rPr>
                                        <w:b/>
                                        <w:sz w:val="20"/>
                                        <w:szCs w:val="20"/>
                                      </w:rPr>
                                      <w:t xml:space="preserve"> </w:t>
                                    </w:r>
                                  </w:p>
                                </w:txbxContent>
                              </wps:txbx>
                              <wps:bodyPr rot="0" vert="horz" wrap="square" lIns="91440" tIns="45720" rIns="91440" bIns="45720" anchor="t" anchorCtr="0" upright="1">
                                <a:noAutofit/>
                              </wps:bodyPr>
                            </wps:wsp>
                            <wps:wsp>
                              <wps:cNvPr id="1542" name="Text Box 1558"/>
                              <wps:cNvSpPr txBox="1">
                                <a:spLocks noChangeArrowheads="1"/>
                              </wps:cNvSpPr>
                              <wps:spPr bwMode="auto">
                                <a:xfrm>
                                  <a:off x="7492" y="4631"/>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86351" w:rsidRDefault="008D3CA5" w:rsidP="00CA7B2F">
                                    <w:pPr>
                                      <w:rPr>
                                        <w:b/>
                                        <w:sz w:val="20"/>
                                        <w:szCs w:val="20"/>
                                      </w:rPr>
                                    </w:pPr>
                                    <w:r>
                                      <w:rPr>
                                        <w:b/>
                                        <w:szCs w:val="20"/>
                                      </w:rPr>
                                      <w:t>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18" o:spid="_x0000_s1169" style="position:absolute;left:0;text-align:left;margin-left:261pt;margin-top:9pt;width:243pt;height:207pt;z-index:251702272;mso-position-horizontal-relative:text;mso-position-vertical-relative:text" coordorigin="5918,2864" coordsize="486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">
                      <v:oval id="Oval 1535" o:spid="_x0000_s1170" style="position:absolute;left:6702;top:3764;width:3292;height:3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5EkcMA&#10;AADdAAAADwAAAGRycy9kb3ducmV2LnhtbERPTWvCQBC9F/oflhG81U0aIja6ilQEe+ih0d6H7JgE&#10;s7MhO43pv+8WCr3N433OZje5To00hNazgXSRgCKuvG25NnA5H59WoIIgW+w8k4FvCrDbPj5ssLD+&#10;zh80llKrGMKhQAONSF9oHaqGHIaF74kjd/WDQ4lwqLUd8B7DXaefk2SpHbYcGxrs6bWh6lZ+OQOH&#10;el8uR51Jnl0PJ8lvn+9vWWrMfDbt16CEJvkX/7lPNs7P0xf4/Saeo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5EkcMAAADdAAAADwAAAAAAAAAAAAAAAACYAgAAZHJzL2Rv&#10;d25yZXYueG1sUEsFBgAAAAAEAAQA9QAAAIgDAAAAAA==&#10;"/>
                      <v:line id="Line 1536" o:spid="_x0000_s1171" style="position:absolute;visibility:visible;mso-wrap-style:square" from="5918,5384" to="10778,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V2f8gAAADdAAAADwAAAGRycy9kb3ducmV2LnhtbESPT0vDQBDF70K/wzIFb3ZjxSCx21IU&#10;ofUg9g+0x2l2TKLZ2bC7JvHbOwfB2wzvzXu/WaxG16qeQmw8G7idZaCIS28brgwcDy83D6BiQrbY&#10;eiYDPxRhtZxcLbCwfuAd9ftUKQnhWKCBOqWu0DqWNTmMM98Ri/bhg8Mka6i0DThIuGv1PMty7bBh&#10;aaixo6eayq/9tzPwdvee9+vt62Y8bfNL+by7nD+HYMz1dFw/gko0pn/z3/XGCv79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XV2f8gAAADdAAAADwAAAAAA&#10;AAAAAAAAAAChAgAAZHJzL2Rvd25yZXYueG1sUEsFBgAAAAAEAAQA+QAAAJYDAAAAAA==&#10;"/>
                      <v:line id="Line 1537" o:spid="_x0000_s1172" style="position:absolute;visibility:visible;mso-wrap-style:square" from="6702,2864" to="6702,6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nT5MUAAADdAAAADwAAAGRycy9kb3ducmV2LnhtbERPS2vCQBC+C/0PyxS86UalQVJXkZaC&#10;9iA+Cu1xzI5JbHY27G6T9N+7QqG3+fies1j1phYtOV9ZVjAZJyCIc6srLhR8nN5GcxA+IGusLZOC&#10;X/KwWj4MFphp2/GB2mMoRAxhn6GCMoQmk9LnJRn0Y9sQR+5incEQoSukdtjFcFPLaZKk0mDFsaHE&#10;hl5Kyr+PP0bBbrZP2/X2fdN/btNz/no4f107p9TwsV8/gwjUh3/xn3uj4/yn6Q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nT5MUAAADdAAAADwAAAAAAAAAA&#10;AAAAAAChAgAAZHJzL2Rvd25yZXYueG1sUEsFBgAAAAAEAAQA+QAAAJMDAAAAAA==&#10;"/>
                      <v:line id="Line 1538" o:spid="_x0000_s1173" style="position:absolute;visibility:visible;mso-wrap-style:square" from="6388,3404" to="9994,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tNk8UAAADdAAAADwAAAGRycy9kb3ducmV2LnhtbERPTWvCQBC9F/wPywi91Y0pDZK6ilgK&#10;2kOptqDHMTtNotnZsLtN0n/fLQje5vE+Z74cTCM6cr62rGA6SUAQF1bXXCr4+nx9mIHwAVljY5kU&#10;/JKH5WJ0N8dc25531O1DKWII+xwVVCG0uZS+qMign9iWOHLf1hkMEbpSaod9DDeNTJMkkwZrjg0V&#10;trSuqLjsf4yC98ePrFtt3zbDYZudipfd6XjunVL342H1DCLQEG7iq3uj4/ynNI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tNk8UAAADdAAAADwAAAAAAAAAA&#10;AAAAAAChAgAAZHJzL2Rvd25yZXYueG1sUEsFBgAAAAAEAAQA+QAAAJMDAAAAAA==&#10;"/>
                      <v:line id="Line 1539" o:spid="_x0000_s1174" style="position:absolute;visibility:visible;mso-wrap-style:square" from="8361,3764" to="8361,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foCMUAAADdAAAADwAAAGRycy9kb3ducmV2LnhtbERPS2vCQBC+C/0PyxR6002VBkldRVoK&#10;6qH4KLTHMTsmsdnZsLsm6b93C4K3+fieM1v0phYtOV9ZVvA8SkAQ51ZXXCj4OnwMpyB8QNZYWyYF&#10;f+RhMX8YzDDTtuMdtftQiBjCPkMFZQhNJqXPSzLoR7YhjtzJOoMhQldI7bCL4aaW4yRJpcGKY0OJ&#10;Db2VlP/uL0bB52Sbtsv1ZtV/r9Nj/r47/pw7p9TTY798BRGoD3fxzb3Scf7LeA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afoCMUAAADdAAAADwAAAAAAAAAA&#10;AAAAAAChAgAAZHJzL2Rvd25yZXYueG1sUEsFBgAAAAAEAAQA+QAAAJMDAAAAAA==&#10;"/>
                      <v:line id="Line 1540" o:spid="_x0000_s1175" style="position:absolute;flip:x;visibility:visible;mso-wrap-style:square" from="6676,3764" to="8400,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UAg8UAAADdAAAADwAAAGRycy9kb3ducmV2LnhtbERPTWsCMRC9F/ofwhS8lJqt2KJbo4gg&#10;ePCilpXexs10s+xmsk2irv/eFAq9zeN9zmzR21ZcyIfasYLXYQaCuHS65krB52H9MgERIrLG1jEp&#10;uFGAxfzxYYa5dlfe0WUfK5FCOOSowMTY5VKG0pDFMHQdceK+nbcYE/SV1B6vKdy2cpRl79JizanB&#10;YEcrQ2WzP1sFcrJ9/vHL07gpmuNxaoqy6L62Sg2e+uUHiEh9/Bf/uTc6zX8bjeH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UAg8UAAADdAAAADwAAAAAAAAAA&#10;AAAAAAChAgAAZHJzL2Rvd25yZXYueG1sUEsFBgAAAAAEAAQA+QAAAJMDAAAAAA==&#10;"/>
                      <v:line id="Line 1541" o:spid="_x0000_s1176" style="position:absolute;visibility:visible;mso-wrap-style:square" from="8426,3764" to="9994,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LV58UAAADdAAAADwAAAGRycy9kb3ducmV2LnhtbERPS2vCQBC+F/oflhF6qxstBomuIi0F&#10;7UHqA/Q4ZqdJ2uxs2N0m6b/vCoK3+fieM1/2phYtOV9ZVjAaJiCIc6srLhQcD+/PUxA+IGusLZOC&#10;P/KwXDw+zDHTtuMdtftQiBjCPkMFZQhNJqXPSzLoh7YhjtyXdQZDhK6Q2mEXw00tx0mSSoMVx4YS&#10;G3otKf/Z/xoF25fPtF1tPtb9aZNe8rfd5fzdOaWeBv1qBiJQH+7im3ut4/zJeAL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QLV58UAAADdAAAADwAAAAAAAAAA&#10;AAAAAAChAgAAZHJzL2Rvd25yZXYueG1sUEsFBgAAAAAEAAQA+QAAAJMDAAAAAA==&#10;"/>
                      <v:shape id="Freeform 1542" o:spid="_x0000_s1177" style="position:absolute;left:7891;top:4229;width:14;height:1140;visibility:visible;mso-wrap-style:square;v-text-anchor:top" coordsize="16,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JcpcEA&#10;AADdAAAADwAAAGRycy9kb3ducmV2LnhtbERPTYvCMBC9L/gfwgje1lRBt1SjiIvgQYVVL96GZmxL&#10;m0lJslr/vREEb/N4nzNfdqYRN3K+sqxgNExAEOdWV1woOJ823ykIH5A1NpZJwYM8LBe9rzlm2t75&#10;j27HUIgYwj5DBWUIbSalz0sy6Ie2JY7c1TqDIUJXSO3wHsNNI8dJMpUGK44NJba0Limvj/9GwfWy&#10;d/lhY+pgf+kH63SXJvVOqUG/W81ABOrCR/x2b3WcPxlP4fVNPEE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iXKXBAAAA3QAAAA8AAAAAAAAAAAAAAAAAmAIAAGRycy9kb3du&#10;cmV2LnhtbFBLBQYAAAAABAAEAPUAAACGAwAAAAA=&#10;" path="m,l16,1140e" filled="f">
                        <v:path arrowok="t" o:connecttype="custom" o:connectlocs="0,0;14,1140" o:connectangles="0,0"/>
                      </v:shape>
                      <v:shape id="Freeform 1543" o:spid="_x0000_s1178" style="position:absolute;left:6702;top:3794;width:1672;height:1560;visibility:visible;mso-wrap-style:square;v-text-anchor:top" coordsize="1920,1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8LP8MA&#10;AADdAAAADwAAAGRycy9kb3ducmV2LnhtbERPTUsDMRC9C/6HMEIvoc1a0Ja1aSkFQepFWy/ehs24&#10;WXYzSTexTf+9EQRv83ifs9pkN4gzjbHzrOF+VoEgbrzpuNXwcXyeLkHEhGxw8EwarhRhs769WWFt&#10;/IXf6XxIrSghHGvUYFMKtVKxseQwznwgLtyXHx2mAsdWmREvJdwNal5Vj8phx6XBYqCdpaY/fDsN&#10;JxP2Qb5+vskjWtnnqzzlXmo9ucvbJxCJcvoX/7lfTJn/MF/A7zflBL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8LP8MAAADdAAAADwAAAAAAAAAAAAAAAACYAgAAZHJzL2Rv&#10;d25yZXYueG1sUEsFBgAAAAAEAAQA9QAAAIgDAAAAAA==&#10;" path="m885,195l1920,,,1560e" filled="f">
                        <v:path arrowok="t" o:connecttype="custom" o:connectlocs="771,195;1672,0;0,1560" o:connectangles="0,0,0"/>
                      </v:shape>
                      <v:shape id="Freeform 1544" o:spid="_x0000_s1179" style="position:absolute;left:6689;top:3989;width:771;height:1380;visibility:visible;mso-wrap-style:square;v-text-anchor:top" coordsize="885,1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YCMYA&#10;AADdAAAADwAAAGRycy9kb3ducmV2LnhtbESPQWvCQBCF74X+h2UKXopuIljb1FWKIIgHoaY/YMxO&#10;s8HsbMiuMf5751DobYb35r1vVpvRt2qgPjaBDeSzDBRxFWzDtYGfcjd9BxUTssU2MBm4U4TN+vlp&#10;hYUNN/6m4ZRqJSEcCzTgUuoKrWPlyGOchY5YtN/Qe0yy9rW2Pd4k3Ld6nmVv2mPD0uCwo62j6nK6&#10;egM6Hz5Kmx/oeHaLZWn3x2F3eTVm8jJ+fYJKNKZ/89/13gr+Yi648o2MoN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YCMYAAADdAAAADwAAAAAAAAAAAAAAAACYAgAAZHJz&#10;L2Rvd25yZXYueG1sUEsFBgAAAAAEAAQA9QAAAIsDAAAAAA==&#10;" path="m885,l,1380e" filled="f">
                        <v:path arrowok="t" o:connecttype="custom" o:connectlocs="771,0;0,1380" o:connectangles="0,0"/>
                      </v:shape>
                      <v:shape id="Text Box 1545" o:spid="_x0000_s1180" type="#_x0000_t202" style="position:absolute;left:6388;top:5204;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gxUsMA&#10;AADdAAAADwAAAGRycy9kb3ducmV2LnhtbERPTWvCQBC9F/wPywi91V3FFI1ugliEnlqaquBtyI5J&#10;MDsbsluT/vtuodDbPN7nbPPRtuJOvW8ca5jPFAji0pmGKw3Hz8PTCoQPyAZbx6Thmzzk2eRhi6lx&#10;A3/QvQiViCHsU9RQh9ClUvqyJot+5jriyF1dbzFE2FfS9DjEcNvKhVLP0mLDsaHGjvY1lbfiy2o4&#10;vV0v56V6r15s0g1uVJLtWmr9OB13GxCBxvAv/nO/mjg/Wazh95t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gxUsMAAADdAAAADwAAAAAAAAAAAAAAAACYAgAAZHJzL2Rv&#10;d25yZXYueG1sUEsFBgAAAAAEAAQA9QAAAIgDAAAAAA==&#10;" filled="f" stroked="f">
                        <v:textbox>
                          <w:txbxContent>
                            <w:p w:rsidR="008D3CA5" w:rsidRPr="00F86351" w:rsidRDefault="008D3CA5" w:rsidP="00CA7B2F">
                              <w:pPr>
                                <w:rPr>
                                  <w:b/>
                                  <w:sz w:val="20"/>
                                  <w:szCs w:val="20"/>
                                </w:rPr>
                              </w:pPr>
                              <w:r w:rsidRPr="00F86351">
                                <w:rPr>
                                  <w:b/>
                                  <w:sz w:val="20"/>
                                  <w:szCs w:val="20"/>
                                </w:rPr>
                                <w:t xml:space="preserve">A </w:t>
                              </w:r>
                            </w:p>
                          </w:txbxContent>
                        </v:textbox>
                      </v:shape>
                      <v:shape id="Text Box 1546" o:spid="_x0000_s1181" type="#_x0000_t202" style="position:absolute;left:9916;top:5264;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sOEsUA&#10;AADdAAAADwAAAGRycy9kb3ducmV2LnhtbESPQWvCQBCF74L/YRnBm+6qtdToKtJS6KlS2wrehuyY&#10;BLOzIbs16b/vHAreZnhv3vtms+t9rW7UxiqwhdnUgCLOg6u4sPD1+Tp5AhUTssM6MFn4pQi77XCw&#10;wcyFjj/odkyFkhCOGVooU2oyrWNeksc4DQ2xaJfQekyytoV2LXYS7ms9N+ZRe6xYGkps6Lmk/Hr8&#10;8Ra+3y/n04M5FC9+2XShN5r9Sls7HvX7NahEfbqb/6/fnOAvF8Iv38gI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Kw4SxQAAAN0AAAAPAAAAAAAAAAAAAAAAAJgCAABkcnMv&#10;ZG93bnJldi54bWxQSwUGAAAAAAQABAD1AAAAigMAAAAA&#10;" filled="f" stroked="f">
                        <v:textbox>
                          <w:txbxContent>
                            <w:p w:rsidR="008D3CA5" w:rsidRPr="00F86351" w:rsidRDefault="008D3CA5" w:rsidP="00CA7B2F">
                              <w:pPr>
                                <w:rPr>
                                  <w:b/>
                                  <w:sz w:val="20"/>
                                  <w:szCs w:val="20"/>
                                </w:rPr>
                              </w:pPr>
                              <w:r>
                                <w:rPr>
                                  <w:b/>
                                  <w:sz w:val="20"/>
                                  <w:szCs w:val="20"/>
                                </w:rPr>
                                <w:t>B</w:t>
                              </w:r>
                              <w:r w:rsidRPr="00F86351">
                                <w:rPr>
                                  <w:b/>
                                  <w:sz w:val="20"/>
                                  <w:szCs w:val="20"/>
                                </w:rPr>
                                <w:t xml:space="preserve"> </w:t>
                              </w:r>
                            </w:p>
                          </w:txbxContent>
                        </v:textbox>
                      </v:shape>
                      <v:shape id="Text Box 1547" o:spid="_x0000_s1182" type="#_x0000_t202" style="position:absolute;left:8217;top:3419;width:471;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ericMA&#10;AADdAAAADwAAAGRycy9kb3ducmV2LnhtbERPS2vCQBC+F/wPywi91V1rLRqzEakIniz1Bd6G7JgE&#10;s7MhuzXpv3cLhd7m43tOuuxtLe7U+sqxhvFIgSDOnam40HA8bF5mIHxANlg7Jg0/5GGZDZ5STIzr&#10;+Ivu+1CIGMI+QQ1lCE0ipc9LsuhHriGO3NW1FkOEbSFNi10Mt7V8VepdWqw4NpTY0EdJ+W3/bTWc&#10;dtfL+U19Fms7bTrXK8l2LrV+HvarBYhAffgX/7m3Js6fTsb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ericMAAADdAAAADwAAAAAAAAAAAAAAAACYAgAAZHJzL2Rv&#10;d25yZXYueG1sUEsFBgAAAAAEAAQA9QAAAIgDAAAAAA==&#10;" filled="f" stroked="f">
                        <v:textbox>
                          <w:txbxContent>
                            <w:p w:rsidR="008D3CA5" w:rsidRPr="00F86351" w:rsidRDefault="008D3CA5" w:rsidP="00CA7B2F">
                              <w:pPr>
                                <w:rPr>
                                  <w:b/>
                                  <w:sz w:val="20"/>
                                  <w:szCs w:val="20"/>
                                </w:rPr>
                              </w:pPr>
                              <w:r>
                                <w:rPr>
                                  <w:b/>
                                  <w:sz w:val="20"/>
                                  <w:szCs w:val="20"/>
                                </w:rPr>
                                <w:t xml:space="preserve">C </w:t>
                              </w:r>
                              <w:r w:rsidRPr="00F86351">
                                <w:rPr>
                                  <w:b/>
                                  <w:sz w:val="20"/>
                                  <w:szCs w:val="20"/>
                                </w:rPr>
                                <w:t xml:space="preserve"> </w:t>
                              </w:r>
                            </w:p>
                          </w:txbxContent>
                        </v:textbox>
                      </v:shape>
                      <v:shape id="Text Box 1548" o:spid="_x0000_s1183" type="#_x0000_t202" style="position:absolute;left:7238;top:3659;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1/sIA&#10;AADdAAAADwAAAGRycy9kb3ducmV2LnhtbERPS4vCMBC+L/gfwgh700RdF61GEUXwtLK+wNvQjG2x&#10;mZQma7v/fiMIe5uP7znzZWtL8aDaF441DPoKBHHqTMGZhtNx25uA8AHZYOmYNPySh+Wi8zbHxLiG&#10;v+lxCJmIIewT1JCHUCVS+jQni77vKuLI3VxtMURYZ9LU2MRwW8qhUp/SYsGxIceK1jml98OP1XD+&#10;ul0vH2qfbey4alyrJNup1Pq9265mIAK14V/8cu9MnD8eDe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tTX+wgAAAN0AAAAPAAAAAAAAAAAAAAAAAJgCAABkcnMvZG93&#10;bnJldi54bWxQSwUGAAAAAAQABAD1AAAAhwMAAAAA&#10;" filled="f" stroked="f">
                        <v:textbox>
                          <w:txbxContent>
                            <w:p w:rsidR="008D3CA5" w:rsidRPr="00F86351" w:rsidRDefault="008D3CA5" w:rsidP="00CA7B2F">
                              <w:pPr>
                                <w:rPr>
                                  <w:b/>
                                  <w:sz w:val="20"/>
                                  <w:szCs w:val="20"/>
                                </w:rPr>
                              </w:pPr>
                              <w:r>
                                <w:rPr>
                                  <w:b/>
                                  <w:sz w:val="20"/>
                                  <w:szCs w:val="20"/>
                                </w:rPr>
                                <w:t xml:space="preserve">M </w:t>
                              </w:r>
                              <w:r w:rsidRPr="00F86351">
                                <w:rPr>
                                  <w:b/>
                                  <w:sz w:val="20"/>
                                  <w:szCs w:val="20"/>
                                </w:rPr>
                                <w:t xml:space="preserve"> </w:t>
                              </w:r>
                            </w:p>
                          </w:txbxContent>
                        </v:textbox>
                      </v:shape>
                      <v:shape id="Text Box 1549" o:spid="_x0000_s1184" type="#_x0000_t202" style="position:absolute;left:7747;top:3944;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QZcMA&#10;AADdAAAADwAAAGRycy9kb3ducmV2LnhtbERPS2vCQBC+F/wPywje6m61iqbZiLQInlqMD+htyI5J&#10;aHY2ZFeT/vtuodDbfHzPSTeDbcSdOl871vA0VSCIC2dqLjWcjrvHFQgfkA02jknDN3nYZKOHFBPj&#10;ej7QPQ+liCHsE9RQhdAmUvqiIot+6lriyF1dZzFE2JXSdNjHcNvImVJLabHm2FBhS68VFV/5zWo4&#10;v18/L8/qo3yzi7Z3g5Js11LryXjYvoAINIR/8Z97b+L8xXw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QZcMAAADdAAAADwAAAAAAAAAAAAAAAACYAgAAZHJzL2Rv&#10;d25yZXYueG1sUEsFBgAAAAAEAAQA9QAAAIgDAAAAAA==&#10;" filled="f" stroked="f">
                        <v:textbox>
                          <w:txbxContent>
                            <w:p w:rsidR="008D3CA5" w:rsidRPr="00F86351" w:rsidRDefault="008D3CA5" w:rsidP="00CA7B2F">
                              <w:pPr>
                                <w:rPr>
                                  <w:b/>
                                  <w:sz w:val="20"/>
                                  <w:szCs w:val="20"/>
                                </w:rPr>
                              </w:pPr>
                              <w:r>
                                <w:rPr>
                                  <w:b/>
                                  <w:sz w:val="20"/>
                                  <w:szCs w:val="20"/>
                                </w:rPr>
                                <w:t>H</w:t>
                              </w:r>
                              <w:r w:rsidRPr="00F86351">
                                <w:rPr>
                                  <w:b/>
                                  <w:sz w:val="20"/>
                                  <w:szCs w:val="20"/>
                                </w:rPr>
                                <w:t xml:space="preserve"> </w:t>
                              </w:r>
                            </w:p>
                          </w:txbxContent>
                        </v:textbox>
                      </v:shape>
                      <v:shape id="Text Box 1550" o:spid="_x0000_s1185" type="#_x0000_t202" style="position:absolute;left:7643;top:5294;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AIEcIA&#10;AADdAAAADwAAAGRycy9kb3ducmV2LnhtbERPS4vCMBC+L/gfwgjeNFlfaNcoogh7cvEJexuasS3b&#10;TEoTbfffmwVhb/PxPWexam0pHlT7wrGG94ECQZw6U3Cm4Xza9WcgfEA2WDomDb/kYbXsvC0wMa7h&#10;Az2OIRMxhH2CGvIQqkRKn+Zk0Q9cRRy5m6sthgjrTJoamxhuSzlUaiotFhwbcqxok1P6c7xbDZf9&#10;7fs6Vl/Z1k6qxrVKsp1LrXvddv0BIlAb/sUv96eJ8yejMfx9E0+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EAgRwgAAAN0AAAAPAAAAAAAAAAAAAAAAAJgCAABkcnMvZG93&#10;bnJldi54bWxQSwUGAAAAAAQABAD1AAAAhwMAAAAA&#10;" filled="f" stroked="f">
                        <v:textbox>
                          <w:txbxContent>
                            <w:p w:rsidR="008D3CA5" w:rsidRPr="00F86351" w:rsidRDefault="008D3CA5" w:rsidP="00CA7B2F">
                              <w:pPr>
                                <w:rPr>
                                  <w:b/>
                                  <w:sz w:val="20"/>
                                  <w:szCs w:val="20"/>
                                </w:rPr>
                              </w:pPr>
                              <w:r>
                                <w:rPr>
                                  <w:b/>
                                  <w:sz w:val="20"/>
                                  <w:szCs w:val="20"/>
                                </w:rPr>
                                <w:t>K</w:t>
                              </w:r>
                              <w:r w:rsidRPr="00F86351">
                                <w:rPr>
                                  <w:b/>
                                  <w:sz w:val="20"/>
                                  <w:szCs w:val="20"/>
                                </w:rPr>
                                <w:t xml:space="preserve"> </w:t>
                              </w:r>
                            </w:p>
                          </w:txbxContent>
                        </v:textbox>
                      </v:shape>
                      <v:shape id="Text Box 1551" o:spid="_x0000_s1186" type="#_x0000_t202" style="position:absolute;left:8191;top:5354;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ytisMA&#10;AADdAAAADwAAAGRycy9kb3ducmV2LnhtbERPTWvCQBC9F/oflil4q7utRmrqJpSK4MmiVsHbkB2T&#10;0OxsyK4m/nu3UOhtHu9zFvlgG3GlzteONbyMFQjiwpmaSw3f+9XzGwgfkA02jknDjTzk2ePDAlPj&#10;et7SdRdKEUPYp6ihCqFNpfRFRRb92LXEkTu7zmKIsCul6bCP4baRr0rNpMWaY0OFLX1WVPzsLlbD&#10;YXM+Hafqq1zapO3doCTbudR69DR8vIMINIR/8Z97beL8ZJLA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ytisMAAADdAAAADwAAAAAAAAAAAAAAAACYAgAAZHJzL2Rv&#10;d25yZXYueG1sUEsFBgAAAAAEAAQA9QAAAIgDAAAAAA==&#10;" filled="f" stroked="f">
                        <v:textbox>
                          <w:txbxContent>
                            <w:p w:rsidR="008D3CA5" w:rsidRPr="00F86351" w:rsidRDefault="008D3CA5" w:rsidP="00CA7B2F">
                              <w:pPr>
                                <w:rPr>
                                  <w:b/>
                                  <w:sz w:val="20"/>
                                  <w:szCs w:val="20"/>
                                </w:rPr>
                              </w:pPr>
                              <w:r>
                                <w:rPr>
                                  <w:b/>
                                  <w:sz w:val="20"/>
                                  <w:szCs w:val="20"/>
                                </w:rPr>
                                <w:t>O</w:t>
                              </w:r>
                              <w:r w:rsidRPr="00F86351">
                                <w:rPr>
                                  <w:b/>
                                  <w:sz w:val="20"/>
                                  <w:szCs w:val="20"/>
                                </w:rPr>
                                <w:t xml:space="preserve"> </w:t>
                              </w:r>
                            </w:p>
                          </w:txbxContent>
                        </v:textbox>
                      </v:shape>
                      <v:shape id="Text Box 1552" o:spid="_x0000_s1187" type="#_x0000_t202" style="position:absolute;left:6372;top:3471;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4z/cMA&#10;AADdAAAADwAAAGRycy9kb3ducmV2LnhtbERPTWvCQBC9F/wPywi91V2tio3ZiLQUPLWY1oK3ITsm&#10;wexsyG5N/PduoeBtHu9z0s1gG3GhzteONUwnCgRx4UzNpYbvr/enFQgfkA02jknDlTxsstFDiolx&#10;Pe/pkodSxBD2CWqoQmgTKX1RkUU/cS1x5E6usxgi7EppOuxjuG3kTKmltFhzbKiwpdeKinP+azUc&#10;Pk7Hn7n6LN/sou3doCTbF6n143jYrkEEGsJd/O/emTh/8byEv2/iCT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44z/cMAAADdAAAADwAAAAAAAAAAAAAAAACYAgAAZHJzL2Rv&#10;d25yZXYueG1sUEsFBgAAAAAEAAQA9QAAAIgDAAAAAA==&#10;" filled="f" stroked="f">
                        <v:textbox>
                          <w:txbxContent>
                            <w:p w:rsidR="008D3CA5" w:rsidRPr="00F86351" w:rsidRDefault="008D3CA5" w:rsidP="00CA7B2F">
                              <w:pPr>
                                <w:rPr>
                                  <w:b/>
                                  <w:sz w:val="20"/>
                                  <w:szCs w:val="20"/>
                                </w:rPr>
                              </w:pPr>
                              <w:r w:rsidRPr="00641FC8">
                                <w:rPr>
                                  <w:b/>
                                  <w:szCs w:val="20"/>
                                </w:rPr>
                                <w:t>S</w:t>
                              </w:r>
                              <w:r w:rsidRPr="00F86351">
                                <w:rPr>
                                  <w:b/>
                                  <w:sz w:val="20"/>
                                  <w:szCs w:val="20"/>
                                </w:rPr>
                                <w:t xml:space="preserve"> </w:t>
                              </w:r>
                            </w:p>
                          </w:txbxContent>
                        </v:textbox>
                      </v:shape>
                      <v:shape id="Text Box 1553" o:spid="_x0000_s1188" type="#_x0000_t202" style="position:absolute;left:6375;top:4304;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WZsIA&#10;AADdAAAADwAAAGRycy9kb3ducmV2LnhtbERPS2sCMRC+F/wPYQRvNbHW12qUogieWuoLvA2bcXdx&#10;M1k20d3+e1Mo9DYf33MWq9aW4kG1LxxrGPQVCOLUmYIzDcfD9nUKwgdkg6Vj0vBDHlbLzssCE+Ma&#10;/qbHPmQihrBPUEMeQpVI6dOcLPq+q4gjd3W1xRBhnUlTYxPDbSnflBpLiwXHhhwrWueU3vZ3q+H0&#10;eb2c39VXtrGjqnGtkmxnUutet/2YgwjUhn/xn3tn4vzRcAK/38QT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wpZmwgAAAN0AAAAPAAAAAAAAAAAAAAAAAJgCAABkcnMvZG93&#10;bnJldi54bWxQSwUGAAAAAAQABAD1AAAAhwMAAAAA&#10;" filled="f" stroked="f">
                        <v:textbox>
                          <w:txbxContent>
                            <w:p w:rsidR="008D3CA5" w:rsidRPr="00F86351" w:rsidRDefault="008D3CA5" w:rsidP="00CA7B2F">
                              <w:pPr>
                                <w:rPr>
                                  <w:b/>
                                  <w:sz w:val="20"/>
                                  <w:szCs w:val="20"/>
                                </w:rPr>
                              </w:pPr>
                              <w:r>
                                <w:rPr>
                                  <w:b/>
                                  <w:sz w:val="20"/>
                                  <w:szCs w:val="20"/>
                                </w:rPr>
                                <w:t>P</w:t>
                              </w:r>
                              <w:r w:rsidRPr="00F86351">
                                <w:rPr>
                                  <w:b/>
                                  <w:sz w:val="20"/>
                                  <w:szCs w:val="20"/>
                                </w:rPr>
                                <w:t xml:space="preserve"> </w:t>
                              </w:r>
                            </w:p>
                          </w:txbxContent>
                        </v:textbox>
                      </v:shape>
                      <v:line id="Line 1554" o:spid="_x0000_s1189" style="position:absolute;visibility:visible;mso-wrap-style:square" from="6702,4484" to="9994,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rspMgAAADdAAAADwAAAGRycy9kb3ducmV2LnhtbESPT0vDQBDF70K/wzIFb3ajxSCx21IU&#10;ofUg9g+0x2l2TKLZ2bC7JvHbOwfB2wzvzXu/WaxG16qeQmw8G7idZaCIS28brgwcDy83D6BiQrbY&#10;eiYDPxRhtZxcLbCwfuAd9ftUKQnhWKCBOqWu0DqWNTmMM98Ri/bhg8Mka6i0DThIuGv1XZbl2mHD&#10;0lBjR081lV/7b2fgbf6e9+vt62Y8bfNL+by7nD+HYMz1dFw/gko0pn/z3/XGCv79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trspMgAAADdAAAADwAAAAAA&#10;AAAAAAAAAAChAgAAZHJzL2Rvd25yZXYueG1sUEsFBgAAAAAEAAQA+QAAAJYDAAAAAA==&#10;"/>
                      <v:shape id="Freeform 1555" o:spid="_x0000_s1190" style="position:absolute;left:6702;top:4004;width:731;height:480;visibility:visible;mso-wrap-style:square;v-text-anchor:top" coordsize="84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l7v8UA&#10;AADdAAAADwAAAGRycy9kb3ducmV2LnhtbERPTWvCQBC9C/6HZQpepG6qKDG6ihQsgqdqxeskOyax&#10;2dmQ3ZrYX98tCN7m8T5nue5MJW7UuNKygrdRBII4s7rkXMHXcfsag3AeWWNlmRTcycF61e8tMdG2&#10;5U+6HXwuQgi7BBUU3teJlC4ryKAb2Zo4cBfbGPQBNrnUDbYh3FRyHEUzabDk0FBgTe8FZd+HH6Ng&#10;eDnFaTvdn37PO74e9+P043xNlRq8dJsFCE+df4of7p0O86eTOfx/E06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GXu/xQAAAN0AAAAPAAAAAAAAAAAAAAAAAJgCAABkcnMv&#10;ZG93bnJldi54bWxQSwUGAAAAAAQABAD1AAAAigMAAAAA&#10;" path="m,480l840,e" filled="f">
                        <v:path arrowok="t" o:connecttype="custom" o:connectlocs="0,480;731,0" o:connectangles="0,0"/>
                      </v:shape>
                      <v:shape id="Freeform 1556" o:spid="_x0000_s1191" style="position:absolute;left:8409;top:3764;width:253;height:890;visibility:visible;mso-wrap-style:square;v-text-anchor:top" coordsize="290,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7zN8MA&#10;AADdAAAADwAAAGRycy9kb3ducmV2LnhtbESPT4vCQAzF7wt+hyHC3tZpRaVUR9GFBY+uevAYOrF/&#10;7GRKZ9TutzcHYW8J7+W9X1abwbXqQX2oPRtIJwko4sLbmksD59PPVwYqRGSLrWcy8EcBNuvRxwpz&#10;65/8S49jLJWEcMjRQBVjl2sdioochonviEW7+t5hlLUvte3xKeGu1dMkWWiHNUtDhR19V1Tcjndn&#10;IKT6Urhwb9Ks2ZVTmh9c1hyM+RwP2yWoSEP8N7+v91bw5zPhl29kBL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67zN8MAAADdAAAADwAAAAAAAAAAAAAAAACYAgAAZHJzL2Rv&#10;d25yZXYueG1sUEsFBgAAAAAEAAQA9QAAAIgDAAAAAA==&#10;" path="m,l290,890e" filled="f">
                        <v:path arrowok="t" o:connecttype="custom" o:connectlocs="0,0;253,890" o:connectangles="0,0"/>
                      </v:shape>
                      <v:shape id="Text Box 1557" o:spid="_x0000_s1192" type="#_x0000_t202" style="position:absolute;left:8583;top:4354;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HY9MMA&#10;AADdAAAADwAAAGRycy9kb3ducmV2LnhtbERPTWvCQBC9F/wPywi91V1LUjS6ilgKPVmaquBtyI5J&#10;MDsbstsk/vtuodDbPN7nrLejbURPna8da5jPFAjiwpmaSw3Hr7enBQgfkA02jknDnTxsN5OHNWbG&#10;DfxJfR5KEUPYZ6ihCqHNpPRFRRb9zLXEkbu6zmKIsCul6XCI4baRz0q9SIs1x4YKW9pXVNzyb6vh&#10;dLhezon6KF9t2g5uVJLtUmr9OB13KxCBxvAv/nO/mzg/Teb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HY9MMAAADdAAAADwAAAAAAAAAAAAAAAACYAgAAZHJzL2Rv&#10;d25yZXYueG1sUEsFBgAAAAAEAAQA9QAAAIgDAAAAAA==&#10;" filled="f" stroked="f">
                        <v:textbox>
                          <w:txbxContent>
                            <w:p w:rsidR="008D3CA5" w:rsidRPr="00F86351" w:rsidRDefault="008D3CA5" w:rsidP="00CA7B2F">
                              <w:pPr>
                                <w:rPr>
                                  <w:b/>
                                  <w:sz w:val="20"/>
                                  <w:szCs w:val="20"/>
                                </w:rPr>
                              </w:pPr>
                              <w:r>
                                <w:rPr>
                                  <w:b/>
                                  <w:sz w:val="20"/>
                                  <w:szCs w:val="20"/>
                                </w:rPr>
                                <w:t xml:space="preserve">E </w:t>
                              </w:r>
                              <w:r w:rsidRPr="00F86351">
                                <w:rPr>
                                  <w:b/>
                                  <w:sz w:val="20"/>
                                  <w:szCs w:val="20"/>
                                </w:rPr>
                                <w:t xml:space="preserve"> </w:t>
                              </w:r>
                            </w:p>
                          </w:txbxContent>
                        </v:textbox>
                      </v:shape>
                      <v:shape id="Text Box 1558" o:spid="_x0000_s1193" type="#_x0000_t202" style="position:absolute;left:7492;top:4631;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NGg8EA&#10;AADdAAAADwAAAGRycy9kb3ducmV2LnhtbERPTYvCMBC9C/6HMAveNFlR2e0aRRTBk6LuCt6GZmzL&#10;NpPSRFv/vREEb/N4nzOdt7YUN6p94VjD50CBIE6dKTjT8Htc979A+IBssHRMGu7kYT7rdqaYGNfw&#10;nm6HkIkYwj5BDXkIVSKlT3Oy6AeuIo7cxdUWQ4R1Jk2NTQy3pRwqNZEWC44NOVa0zCn9P1ythr/t&#10;5XwaqV22suOqca2SbL+l1r2PdvEDIlAb3uKXe2Pi/PFoC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zRoPBAAAA3QAAAA8AAAAAAAAAAAAAAAAAmAIAAGRycy9kb3du&#10;cmV2LnhtbFBLBQYAAAAABAAEAPUAAACGAwAAAAA=&#10;" filled="f" stroked="f">
                        <v:textbox>
                          <w:txbxContent>
                            <w:p w:rsidR="008D3CA5" w:rsidRPr="00F86351" w:rsidRDefault="008D3CA5" w:rsidP="00CA7B2F">
                              <w:pPr>
                                <w:rPr>
                                  <w:b/>
                                  <w:sz w:val="20"/>
                                  <w:szCs w:val="20"/>
                                </w:rPr>
                              </w:pPr>
                              <w:r>
                                <w:rPr>
                                  <w:b/>
                                  <w:szCs w:val="20"/>
                                </w:rPr>
                                <w:t>N</w:t>
                              </w:r>
                            </w:p>
                          </w:txbxContent>
                        </v:textbox>
                      </v:shape>
                    </v:group>
                  </w:pict>
                </mc:Fallback>
              </mc:AlternateContent>
            </w: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r w:rsidRPr="00352F0F">
              <w:rPr>
                <w:rFonts w:ascii="Times New Roman" w:hAnsi="Times New Roman"/>
              </w:rPr>
              <w:t xml:space="preserve">                          </w:t>
            </w: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Default="00CA7B2F" w:rsidP="008D3CA5">
            <w:pPr>
              <w:ind w:right="-540"/>
              <w:jc w:val="both"/>
              <w:rPr>
                <w:rFonts w:ascii="Times New Roman" w:hAnsi="Times New Roman"/>
              </w:rPr>
            </w:pPr>
          </w:p>
          <w:p w:rsidR="00CA7B2F" w:rsidRPr="003B49BD" w:rsidRDefault="00CA7B2F" w:rsidP="008D3CA5">
            <w:pPr>
              <w:ind w:right="-540"/>
              <w:jc w:val="both"/>
              <w:rPr>
                <w:rFonts w:ascii="Times New Roman" w:hAnsi="Times New Roman"/>
              </w:rPr>
            </w:pPr>
          </w:p>
          <w:p w:rsidR="00CA7B2F" w:rsidRDefault="00CA7B2F" w:rsidP="008D3CA5">
            <w:pPr>
              <w:ind w:left="360" w:right="-540"/>
              <w:jc w:val="both"/>
              <w:rPr>
                <w:rFonts w:ascii="Times New Roman" w:hAnsi="Times New Roman"/>
              </w:rPr>
            </w:pPr>
            <w:r>
              <w:rPr>
                <w:rFonts w:ascii="Times New Roman" w:hAnsi="Times New Roman"/>
              </w:rPr>
              <w:t>4) G</w:t>
            </w:r>
            <w:r w:rsidRPr="00641FC8">
              <w:rPr>
                <w:rFonts w:ascii="Times New Roman" w:hAnsi="Times New Roman"/>
              </w:rPr>
              <w:t xml:space="preserve">ọi </w:t>
            </w:r>
            <w:r>
              <w:rPr>
                <w:rFonts w:ascii="Times New Roman" w:hAnsi="Times New Roman"/>
              </w:rPr>
              <w:t>S</w:t>
            </w:r>
            <w:r w:rsidRPr="00641FC8">
              <w:rPr>
                <w:rFonts w:ascii="Times New Roman" w:hAnsi="Times New Roman"/>
              </w:rPr>
              <w:t xml:space="preserve"> là gi</w:t>
            </w:r>
            <w:r>
              <w:rPr>
                <w:rFonts w:ascii="Times New Roman" w:hAnsi="Times New Roman"/>
              </w:rPr>
              <w:t>ao điểm của B</w:t>
            </w:r>
            <w:r w:rsidRPr="00641FC8">
              <w:rPr>
                <w:rFonts w:ascii="Times New Roman" w:hAnsi="Times New Roman"/>
              </w:rPr>
              <w:t xml:space="preserve">M </w:t>
            </w:r>
            <w:r>
              <w:rPr>
                <w:rFonts w:ascii="Times New Roman" w:hAnsi="Times New Roman"/>
              </w:rPr>
              <w:t xml:space="preserve">và </w:t>
            </w:r>
            <w:r w:rsidRPr="00641FC8">
              <w:rPr>
                <w:rFonts w:ascii="Times New Roman" w:hAnsi="Times New Roman"/>
              </w:rPr>
              <w:t>đường thẳng (d)</w:t>
            </w:r>
            <w:r>
              <w:rPr>
                <w:rFonts w:ascii="Times New Roman" w:hAnsi="Times New Roman"/>
              </w:rPr>
              <w:t>,</w:t>
            </w:r>
            <w:r w:rsidRPr="00641FC8">
              <w:rPr>
                <w:rFonts w:ascii="Times New Roman" w:hAnsi="Times New Roman"/>
              </w:rPr>
              <w:t xml:space="preserve"> N là gi</w:t>
            </w:r>
            <w:r>
              <w:rPr>
                <w:rFonts w:ascii="Times New Roman" w:hAnsi="Times New Roman"/>
              </w:rPr>
              <w:t>ao điểm của BP với HK.</w:t>
            </w:r>
          </w:p>
          <w:p w:rsidR="00CA7B2F" w:rsidRPr="003B49BD" w:rsidRDefault="00CA7B2F" w:rsidP="008D3CA5">
            <w:pPr>
              <w:ind w:left="360" w:right="-540"/>
              <w:jc w:val="both"/>
              <w:rPr>
                <w:rFonts w:ascii="Times New Roman" w:hAnsi="Times New Roman"/>
              </w:rPr>
            </w:pPr>
            <w:r w:rsidRPr="003B49BD">
              <w:rPr>
                <w:rFonts w:ascii="Times New Roman" w:hAnsi="Times New Roman"/>
              </w:rPr>
              <w:t xml:space="preserve">Xét </w:t>
            </w:r>
            <w:r>
              <w:rPr>
                <w:rFonts w:ascii="Times New Roman" w:hAnsi="Times New Roman"/>
              </w:rPr>
              <w:sym w:font="Symbol" w:char="F044"/>
            </w:r>
            <w:r w:rsidRPr="003B49BD">
              <w:rPr>
                <w:rFonts w:ascii="Times New Roman" w:hAnsi="Times New Roman"/>
              </w:rPr>
              <w:t>PAM và</w:t>
            </w:r>
            <w:r>
              <w:rPr>
                <w:rFonts w:ascii="Times New Roman" w:hAnsi="Times New Roman"/>
              </w:rPr>
              <w:t xml:space="preserve"> </w:t>
            </w:r>
            <w:r>
              <w:rPr>
                <w:rFonts w:ascii="Times New Roman" w:hAnsi="Times New Roman"/>
              </w:rPr>
              <w:sym w:font="Symbol" w:char="F044"/>
            </w:r>
            <w:r w:rsidRPr="003B49BD">
              <w:rPr>
                <w:rFonts w:ascii="Times New Roman" w:hAnsi="Times New Roman"/>
              </w:rPr>
              <w:t xml:space="preserve"> OBM </w:t>
            </w:r>
            <w:r>
              <w:rPr>
                <w:rFonts w:ascii="Times New Roman" w:hAnsi="Times New Roman"/>
              </w:rPr>
              <w:t>:</w:t>
            </w:r>
          </w:p>
          <w:p w:rsidR="00CA7B2F" w:rsidRDefault="00CA7B2F" w:rsidP="008D3CA5">
            <w:pPr>
              <w:ind w:left="360" w:right="-540"/>
              <w:jc w:val="both"/>
              <w:rPr>
                <w:rFonts w:ascii="Times New Roman" w:hAnsi="Times New Roman"/>
              </w:rPr>
            </w:pPr>
            <w:r w:rsidRPr="003B49BD">
              <w:rPr>
                <w:rFonts w:ascii="Times New Roman" w:hAnsi="Times New Roman"/>
              </w:rPr>
              <w:t>Theo giả th</w:t>
            </w:r>
            <w:r>
              <w:rPr>
                <w:rFonts w:ascii="Times New Roman" w:hAnsi="Times New Roman"/>
              </w:rPr>
              <w:t>iết</w:t>
            </w:r>
            <w:r w:rsidRPr="003B49BD">
              <w:rPr>
                <w:rFonts w:ascii="Times New Roman" w:hAnsi="Times New Roman"/>
              </w:rPr>
              <w:t xml:space="preserve"> ta có  </w:t>
            </w:r>
            <w:r w:rsidRPr="00031A79">
              <w:rPr>
                <w:rFonts w:ascii="Times New Roman" w:hAnsi="Times New Roman"/>
                <w:position w:val="-24"/>
              </w:rPr>
              <w:object w:dxaOrig="2580" w:dyaOrig="620">
                <v:shape id="_x0000_i1471" type="#_x0000_t75" style="width:129pt;height:30.75pt" o:ole="">
                  <v:imagedata r:id="rId860" o:title=""/>
                </v:shape>
                <o:OLEObject Type="Embed" ProgID="Equation.DSMT4" ShapeID="_x0000_i1471" DrawAspect="Content" ObjectID="_1586711234" r:id="rId861"/>
              </w:object>
            </w:r>
            <w:r w:rsidRPr="003B49BD">
              <w:rPr>
                <w:rFonts w:ascii="Times New Roman" w:hAnsi="Times New Roman"/>
              </w:rPr>
              <w:t xml:space="preserve"> </w:t>
            </w:r>
            <w:r>
              <w:rPr>
                <w:rFonts w:ascii="Times New Roman" w:hAnsi="Times New Roman"/>
              </w:rPr>
              <w:t xml:space="preserve">(vì có R = </w:t>
            </w:r>
            <w:smartTag w:uri="urn:schemas-microsoft-com:office:smarttags" w:element="place">
              <w:r>
                <w:rPr>
                  <w:rFonts w:ascii="Times New Roman" w:hAnsi="Times New Roman"/>
                </w:rPr>
                <w:t>OB</w:t>
              </w:r>
            </w:smartTag>
            <w:r>
              <w:rPr>
                <w:rFonts w:ascii="Times New Roman" w:hAnsi="Times New Roman"/>
              </w:rPr>
              <w:t>)</w:t>
            </w:r>
            <w:r w:rsidRPr="003B49BD">
              <w:rPr>
                <w:rFonts w:ascii="Times New Roman" w:hAnsi="Times New Roman"/>
              </w:rPr>
              <w:t xml:space="preserve">. </w:t>
            </w:r>
          </w:p>
          <w:p w:rsidR="00CA7B2F" w:rsidRDefault="00CA7B2F" w:rsidP="008D3CA5">
            <w:pPr>
              <w:ind w:left="360" w:right="-540"/>
              <w:jc w:val="both"/>
              <w:rPr>
                <w:rFonts w:ascii="Times New Roman" w:hAnsi="Times New Roman"/>
              </w:rPr>
            </w:pPr>
            <w:r w:rsidRPr="003B49BD">
              <w:rPr>
                <w:rFonts w:ascii="Times New Roman" w:hAnsi="Times New Roman"/>
              </w:rPr>
              <w:t xml:space="preserve">Mặt khác ta có </w:t>
            </w:r>
            <w:r w:rsidRPr="00031A79">
              <w:rPr>
                <w:rFonts w:ascii="Times New Roman" w:hAnsi="Times New Roman"/>
                <w:position w:val="-4"/>
              </w:rPr>
              <w:object w:dxaOrig="1400" w:dyaOrig="340">
                <v:shape id="_x0000_i1472" type="#_x0000_t75" style="width:69.7pt;height:17.25pt" o:ole="">
                  <v:imagedata r:id="rId862" o:title=""/>
                </v:shape>
                <o:OLEObject Type="Embed" ProgID="Equation.DSMT4" ShapeID="_x0000_i1472" DrawAspect="Content" ObjectID="_1586711235" r:id="rId863"/>
              </w:object>
            </w:r>
            <w:r w:rsidRPr="003B49BD">
              <w:rPr>
                <w:rFonts w:ascii="Times New Roman" w:hAnsi="Times New Roman"/>
              </w:rPr>
              <w:t xml:space="preserve"> </w:t>
            </w:r>
            <w:r>
              <w:rPr>
                <w:rFonts w:ascii="Times New Roman" w:hAnsi="Times New Roman"/>
              </w:rPr>
              <w:t>(</w:t>
            </w:r>
            <w:r w:rsidRPr="003B49BD">
              <w:rPr>
                <w:rFonts w:ascii="Times New Roman" w:hAnsi="Times New Roman"/>
              </w:rPr>
              <w:t xml:space="preserve">vì cùng chắn cung </w:t>
            </w:r>
            <w:r w:rsidRPr="00031A79">
              <w:rPr>
                <w:rFonts w:ascii="Times New Roman" w:hAnsi="Times New Roman"/>
                <w:position w:val="-4"/>
              </w:rPr>
              <w:object w:dxaOrig="480" w:dyaOrig="340">
                <v:shape id="_x0000_i1473" type="#_x0000_t75" style="width:24pt;height:17.25pt" o:ole="">
                  <v:imagedata r:id="rId864" o:title=""/>
                </v:shape>
                <o:OLEObject Type="Embed" ProgID="Equation.DSMT4" ShapeID="_x0000_i1473" DrawAspect="Content" ObjectID="_1586711236" r:id="rId865"/>
              </w:object>
            </w:r>
            <w:r>
              <w:rPr>
                <w:rFonts w:ascii="Times New Roman" w:hAnsi="Times New Roman"/>
              </w:rPr>
              <w:t>của (O))</w:t>
            </w:r>
          </w:p>
          <w:p w:rsidR="00CA7B2F" w:rsidRPr="003B49BD" w:rsidRDefault="00CA7B2F" w:rsidP="008D3CA5">
            <w:pPr>
              <w:ind w:left="360" w:right="-540"/>
              <w:jc w:val="both"/>
              <w:rPr>
                <w:rFonts w:ascii="Times New Roman" w:hAnsi="Times New Roman"/>
              </w:rPr>
            </w:pPr>
            <w:r>
              <w:rPr>
                <w:rFonts w:ascii="Times New Roman" w:hAnsi="Times New Roman"/>
              </w:rPr>
              <w:sym w:font="Symbol" w:char="F0DE"/>
            </w:r>
            <w:r w:rsidRPr="003B49BD">
              <w:rPr>
                <w:rFonts w:ascii="Times New Roman" w:hAnsi="Times New Roman"/>
              </w:rPr>
              <w:t xml:space="preserve"> </w:t>
            </w:r>
            <w:r>
              <w:rPr>
                <w:rFonts w:ascii="Times New Roman" w:hAnsi="Times New Roman"/>
              </w:rPr>
              <w:sym w:font="Symbol" w:char="F044"/>
            </w:r>
            <w:r w:rsidRPr="003B49BD">
              <w:rPr>
                <w:rFonts w:ascii="Times New Roman" w:hAnsi="Times New Roman"/>
              </w:rPr>
              <w:t xml:space="preserve">PAM </w:t>
            </w:r>
            <w:r>
              <w:rPr>
                <w:rFonts w:ascii="Times New Roman" w:hAnsi="Times New Roman"/>
              </w:rPr>
              <w:t xml:space="preserve">  </w:t>
            </w:r>
            <w:r>
              <w:rPr>
                <w:rFonts w:ascii="Adobe Heiti Std R" w:eastAsia="Adobe Heiti Std R" w:hAnsi="Adobe Heiti Std R" w:hint="eastAsia"/>
              </w:rPr>
              <w:t>∽</w:t>
            </w:r>
            <w:r>
              <w:rPr>
                <w:rFonts w:ascii="Times New Roman" w:hAnsi="Times New Roman"/>
              </w:rPr>
              <w:t xml:space="preserve"> </w:t>
            </w:r>
            <w:r>
              <w:rPr>
                <w:rFonts w:ascii="Times New Roman" w:hAnsi="Times New Roman"/>
              </w:rPr>
              <w:sym w:font="Symbol" w:char="F044"/>
            </w:r>
            <w:r w:rsidRPr="003B49BD">
              <w:rPr>
                <w:rFonts w:ascii="Times New Roman" w:hAnsi="Times New Roman"/>
              </w:rPr>
              <w:t xml:space="preserve"> OBM </w:t>
            </w:r>
          </w:p>
          <w:p w:rsidR="00CA7B2F" w:rsidRPr="0061351D" w:rsidRDefault="00CA7B2F" w:rsidP="008D3CA5">
            <w:pPr>
              <w:rPr>
                <w:lang w:val="pt-BR"/>
              </w:rPr>
            </w:pPr>
            <w:r w:rsidRPr="00BB507A">
              <w:rPr>
                <w:rFonts w:ascii="Times New Roman" w:hAnsi="Times New Roman"/>
                <w:lang w:val="pt-BR"/>
              </w:rPr>
              <w:t xml:space="preserve">     </w:t>
            </w:r>
            <w:r w:rsidRPr="00921FCB">
              <w:rPr>
                <w:position w:val="-24"/>
              </w:rPr>
              <w:object w:dxaOrig="3000" w:dyaOrig="620">
                <v:shape id="_x0000_i1474" type="#_x0000_t75" style="width:150pt;height:30.75pt" o:ole="">
                  <v:imagedata r:id="rId866" o:title=""/>
                </v:shape>
                <o:OLEObject Type="Embed" ProgID="Equation.DSMT4" ShapeID="_x0000_i1474" DrawAspect="Content" ObjectID="_1586711237" r:id="rId867"/>
              </w:object>
            </w:r>
            <w:r w:rsidRPr="0061351D">
              <w:rPr>
                <w:lang w:val="pt-BR"/>
              </w:rPr>
              <w:t>.(do OB = OM = R)  (3)</w:t>
            </w:r>
          </w:p>
          <w:p w:rsidR="00CA7B2F" w:rsidRPr="0061351D" w:rsidRDefault="00CA7B2F" w:rsidP="008D3CA5">
            <w:pPr>
              <w:rPr>
                <w:rFonts w:ascii="Times New Roman" w:hAnsi="Times New Roman"/>
                <w:lang w:val="pt-BR"/>
              </w:rPr>
            </w:pPr>
            <w:r w:rsidRPr="0061351D">
              <w:rPr>
                <w:rFonts w:ascii="Times New Roman" w:hAnsi="Times New Roman"/>
                <w:lang w:val="pt-BR"/>
              </w:rPr>
              <w:t xml:space="preserve">Vì </w:t>
            </w:r>
            <w:r w:rsidRPr="00641FC8">
              <w:rPr>
                <w:rFonts w:ascii="Times New Roman" w:hAnsi="Times New Roman"/>
                <w:position w:val="-6"/>
              </w:rPr>
              <w:object w:dxaOrig="1140" w:dyaOrig="360">
                <v:shape id="_x0000_i1475" type="#_x0000_t75" style="width:57pt;height:18pt" o:ole="">
                  <v:imagedata r:id="rId868" o:title=""/>
                </v:shape>
                <o:OLEObject Type="Embed" ProgID="Equation.DSMT4" ShapeID="_x0000_i1475" DrawAspect="Content" ObjectID="_1586711238" r:id="rId869"/>
              </w:object>
            </w:r>
            <w:r w:rsidRPr="0061351D">
              <w:rPr>
                <w:rFonts w:ascii="Times New Roman" w:hAnsi="Times New Roman"/>
                <w:lang w:val="pt-BR"/>
              </w:rPr>
              <w:t>(do chắn nửa đtròn(O))</w:t>
            </w:r>
            <w:r w:rsidRPr="00560806">
              <w:rPr>
                <w:rFonts w:ascii="Times New Roman" w:hAnsi="Times New Roman"/>
                <w:position w:val="-6"/>
              </w:rPr>
              <w:object w:dxaOrig="1400" w:dyaOrig="360">
                <v:shape id="_x0000_i1476" type="#_x0000_t75" style="width:69.7pt;height:18pt" o:ole="">
                  <v:imagedata r:id="rId870" o:title=""/>
                </v:shape>
                <o:OLEObject Type="Embed" ProgID="Equation.DSMT4" ShapeID="_x0000_i1476" DrawAspect="Content" ObjectID="_1586711239" r:id="rId871"/>
              </w:object>
            </w:r>
          </w:p>
          <w:p w:rsidR="00CA7B2F" w:rsidRPr="00BB507A" w:rsidRDefault="00CA7B2F" w:rsidP="008D3CA5">
            <w:pPr>
              <w:rPr>
                <w:rFonts w:ascii="Times New Roman" w:hAnsi="Times New Roman"/>
                <w:lang w:val="pt-BR"/>
              </w:rPr>
            </w:pPr>
            <w:r>
              <w:rPr>
                <w:rFonts w:ascii="Times New Roman" w:hAnsi="Times New Roman"/>
                <w:noProof/>
                <w:lang w:val="en-US"/>
              </w:rPr>
              <mc:AlternateContent>
                <mc:Choice Requires="wps">
                  <w:drawing>
                    <wp:anchor distT="0" distB="0" distL="114300" distR="114300" simplePos="0" relativeHeight="251650048" behindDoc="0" locked="0" layoutInCell="1" allowOverlap="1" wp14:anchorId="3FD1C0E7" wp14:editId="6CE243D1">
                      <wp:simplePos x="0" y="0"/>
                      <wp:positionH relativeFrom="column">
                        <wp:posOffset>3657600</wp:posOffset>
                      </wp:positionH>
                      <wp:positionV relativeFrom="paragraph">
                        <wp:posOffset>22860</wp:posOffset>
                      </wp:positionV>
                      <wp:extent cx="114300" cy="685800"/>
                      <wp:effectExtent l="5080" t="10160" r="13970" b="8890"/>
                      <wp:wrapNone/>
                      <wp:docPr id="1517" name="Right Brace 15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prstGeom prst="rightBrace">
                                <a:avLst>
                                  <a:gd name="adj1" fmla="val 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17" o:spid="_x0000_s1026" type="#_x0000_t88" style="position:absolute;margin-left:4in;margin-top:1.8pt;width:9pt;height:5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"/>
                  </w:pict>
                </mc:Fallback>
              </mc:AlternateContent>
            </w:r>
            <w:r>
              <w:rPr>
                <w:rFonts w:ascii="Times New Roman" w:hAnsi="Times New Roman"/>
              </w:rPr>
              <w:sym w:font="Symbol" w:char="F0DE"/>
            </w:r>
            <w:r w:rsidRPr="0061351D">
              <w:rPr>
                <w:rFonts w:ascii="Times New Roman" w:hAnsi="Times New Roman"/>
                <w:lang w:val="pt-BR"/>
              </w:rPr>
              <w:t xml:space="preserve">  tam giác AMS vuông tại M.</w:t>
            </w:r>
            <w:r w:rsidRPr="00BB507A">
              <w:rPr>
                <w:rFonts w:ascii="Times New Roman" w:hAnsi="Times New Roman"/>
                <w:lang w:val="pt-BR"/>
              </w:rPr>
              <w:t xml:space="preserve"> </w:t>
            </w:r>
            <w:r>
              <w:rPr>
                <w:rFonts w:ascii="Times New Roman" w:hAnsi="Times New Roman"/>
              </w:rPr>
              <w:sym w:font="Symbol" w:char="F0DE"/>
            </w:r>
            <w:r w:rsidRPr="0061351D">
              <w:rPr>
                <w:rFonts w:ascii="Times New Roman" w:hAnsi="Times New Roman"/>
                <w:lang w:val="pt-BR"/>
              </w:rPr>
              <w:t xml:space="preserve"> </w:t>
            </w:r>
            <w:r w:rsidRPr="00BB507A">
              <w:rPr>
                <w:rFonts w:ascii="Times New Roman" w:hAnsi="Times New Roman"/>
                <w:lang w:val="pt-BR"/>
              </w:rPr>
              <w:t xml:space="preserve"> </w:t>
            </w:r>
            <w:r w:rsidRPr="00767BEF">
              <w:rPr>
                <w:rFonts w:ascii="Times New Roman" w:hAnsi="Times New Roman"/>
                <w:position w:val="-6"/>
              </w:rPr>
              <w:object w:dxaOrig="1840" w:dyaOrig="360">
                <v:shape id="_x0000_i1477" type="#_x0000_t75" style="width:92.3pt;height:18pt" o:ole="">
                  <v:imagedata r:id="rId872" o:title=""/>
                </v:shape>
                <o:OLEObject Type="Embed" ProgID="Equation.DSMT4" ShapeID="_x0000_i1477" DrawAspect="Content" ObjectID="_1586711240" r:id="rId873"/>
              </w:object>
            </w:r>
          </w:p>
          <w:p w:rsidR="00CA7B2F" w:rsidRPr="00BB507A" w:rsidRDefault="00CA7B2F" w:rsidP="008D3CA5">
            <w:pPr>
              <w:rPr>
                <w:rFonts w:ascii="Times New Roman" w:hAnsi="Times New Roman"/>
                <w:lang w:val="pt-BR"/>
              </w:rPr>
            </w:pPr>
            <w:r w:rsidRPr="00BB507A">
              <w:rPr>
                <w:rFonts w:ascii="Times New Roman" w:hAnsi="Times New Roman"/>
                <w:lang w:val="pt-BR"/>
              </w:rPr>
              <w:t xml:space="preserve">                                                          và </w:t>
            </w:r>
            <w:r w:rsidRPr="00767BEF">
              <w:rPr>
                <w:rFonts w:ascii="Times New Roman" w:hAnsi="Times New Roman"/>
                <w:position w:val="-6"/>
              </w:rPr>
              <w:object w:dxaOrig="1820" w:dyaOrig="360">
                <v:shape id="_x0000_i1478" type="#_x0000_t75" style="width:90.75pt;height:18pt" o:ole="">
                  <v:imagedata r:id="rId874" o:title=""/>
                </v:shape>
                <o:OLEObject Type="Embed" ProgID="Equation.DSMT4" ShapeID="_x0000_i1478" DrawAspect="Content" ObjectID="_1586711241" r:id="rId875"/>
              </w:object>
            </w:r>
            <w:r w:rsidRPr="00BB507A">
              <w:rPr>
                <w:rFonts w:ascii="Times New Roman" w:hAnsi="Times New Roman"/>
                <w:lang w:val="pt-BR"/>
              </w:rPr>
              <w:t xml:space="preserve">       </w:t>
            </w:r>
            <w:r w:rsidRPr="00767BEF">
              <w:rPr>
                <w:rFonts w:ascii="Times New Roman" w:hAnsi="Times New Roman"/>
                <w:position w:val="-6"/>
              </w:rPr>
              <w:object w:dxaOrig="2780" w:dyaOrig="360">
                <v:shape id="_x0000_i1479" type="#_x0000_t75" style="width:138.7pt;height:18pt" o:ole="">
                  <v:imagedata r:id="rId876" o:title=""/>
                </v:shape>
                <o:OLEObject Type="Embed" ProgID="Equation.DSMT4" ShapeID="_x0000_i1479" DrawAspect="Content" ObjectID="_1586711242" r:id="rId877"/>
              </w:object>
            </w:r>
            <w:r w:rsidRPr="00BB507A">
              <w:rPr>
                <w:rFonts w:ascii="Times New Roman" w:hAnsi="Times New Roman"/>
                <w:lang w:val="pt-BR"/>
              </w:rPr>
              <w:t>(4)</w:t>
            </w:r>
          </w:p>
          <w:p w:rsidR="00CA7B2F" w:rsidRPr="00BB507A" w:rsidRDefault="00CA7B2F" w:rsidP="008D3CA5">
            <w:pPr>
              <w:rPr>
                <w:rFonts w:ascii="Times New Roman" w:hAnsi="Times New Roman"/>
                <w:lang w:val="pt-BR"/>
              </w:rPr>
            </w:pPr>
            <w:r w:rsidRPr="00BB507A">
              <w:rPr>
                <w:rFonts w:ascii="Times New Roman" w:hAnsi="Times New Roman"/>
                <w:lang w:val="pt-BR"/>
              </w:rPr>
              <w:t xml:space="preserve">                               Mà PM = PA(cmt) nên </w:t>
            </w:r>
            <w:r w:rsidRPr="00641FC8">
              <w:rPr>
                <w:rFonts w:ascii="Times New Roman" w:hAnsi="Times New Roman"/>
                <w:position w:val="-6"/>
              </w:rPr>
              <w:object w:dxaOrig="1340" w:dyaOrig="360">
                <v:shape id="_x0000_i1480" type="#_x0000_t75" style="width:66.75pt;height:18pt" o:ole="">
                  <v:imagedata r:id="rId878" o:title=""/>
                </v:shape>
                <o:OLEObject Type="Embed" ProgID="Equation.DSMT4" ShapeID="_x0000_i1480" DrawAspect="Content" ObjectID="_1586711243" r:id="rId879"/>
              </w:object>
            </w:r>
            <w:r w:rsidRPr="00BB507A">
              <w:rPr>
                <w:rFonts w:ascii="Times New Roman" w:hAnsi="Times New Roman"/>
                <w:lang w:val="pt-BR"/>
              </w:rPr>
              <w:t xml:space="preserve"> </w:t>
            </w:r>
          </w:p>
          <w:p w:rsidR="00CA7B2F" w:rsidRPr="00641FC8" w:rsidRDefault="00CA7B2F" w:rsidP="008D3CA5">
            <w:pPr>
              <w:rPr>
                <w:rFonts w:ascii="Times New Roman" w:hAnsi="Times New Roman"/>
              </w:rPr>
            </w:pPr>
            <w:r>
              <w:rPr>
                <w:rFonts w:ascii="Times New Roman" w:hAnsi="Times New Roman"/>
              </w:rPr>
              <w:t xml:space="preserve">Từ (3) và (4) </w:t>
            </w:r>
            <w:r>
              <w:rPr>
                <w:rFonts w:ascii="Times New Roman" w:hAnsi="Times New Roman"/>
              </w:rPr>
              <w:sym w:font="Symbol" w:char="F0DE"/>
            </w:r>
            <w:r>
              <w:rPr>
                <w:rFonts w:ascii="Times New Roman" w:hAnsi="Times New Roman"/>
              </w:rPr>
              <w:t xml:space="preserve"> PA = PS hay P là trung điểm của AS</w:t>
            </w:r>
            <w:r w:rsidRPr="00641FC8">
              <w:rPr>
                <w:rFonts w:ascii="Times New Roman" w:hAnsi="Times New Roman"/>
              </w:rPr>
              <w:t>.</w:t>
            </w:r>
          </w:p>
          <w:p w:rsidR="00CA7B2F" w:rsidRDefault="00CA7B2F" w:rsidP="008D3CA5">
            <w:pPr>
              <w:ind w:right="-540"/>
              <w:jc w:val="both"/>
              <w:rPr>
                <w:rFonts w:ascii="Times New Roman" w:hAnsi="Times New Roman"/>
              </w:rPr>
            </w:pPr>
            <w:r>
              <w:rPr>
                <w:rFonts w:ascii="Times New Roman" w:hAnsi="Times New Roman"/>
              </w:rPr>
              <w:t>Vì HK//AS</w:t>
            </w:r>
            <w:r w:rsidRPr="00641FC8">
              <w:rPr>
                <w:rFonts w:ascii="Times New Roman" w:hAnsi="Times New Roman"/>
              </w:rPr>
              <w:t xml:space="preserve"> (cùng vuông góc AB) nên theo ĐL Ta-lét, ta có: </w:t>
            </w:r>
            <w:r w:rsidRPr="00641FC8">
              <w:rPr>
                <w:rFonts w:ascii="Times New Roman" w:hAnsi="Times New Roman"/>
                <w:position w:val="-24"/>
              </w:rPr>
              <w:object w:dxaOrig="1740" w:dyaOrig="620">
                <v:shape id="_x0000_i1481" type="#_x0000_t75" style="width:87pt;height:30.75pt" o:ole="">
                  <v:imagedata r:id="rId880" o:title=""/>
                </v:shape>
                <o:OLEObject Type="Embed" ProgID="Equation.DSMT4" ShapeID="_x0000_i1481" DrawAspect="Content" ObjectID="_1586711244" r:id="rId881"/>
              </w:object>
            </w:r>
            <w:r w:rsidRPr="00641FC8">
              <w:rPr>
                <w:rFonts w:ascii="Times New Roman" w:hAnsi="Times New Roman"/>
              </w:rPr>
              <w:t xml:space="preserve"> </w:t>
            </w:r>
            <w:r>
              <w:rPr>
                <w:rFonts w:ascii="Times New Roman" w:hAnsi="Times New Roman"/>
              </w:rPr>
              <w:t xml:space="preserve"> hay </w:t>
            </w:r>
            <w:r w:rsidRPr="00133DD7">
              <w:rPr>
                <w:rFonts w:ascii="Times New Roman" w:hAnsi="Times New Roman"/>
                <w:position w:val="-24"/>
              </w:rPr>
              <w:object w:dxaOrig="1120" w:dyaOrig="620">
                <v:shape id="_x0000_i1482" type="#_x0000_t75" style="width:56.2pt;height:30.75pt" o:ole="">
                  <v:imagedata r:id="rId882" o:title=""/>
                </v:shape>
                <o:OLEObject Type="Embed" ProgID="Equation.DSMT4" ShapeID="_x0000_i1482" DrawAspect="Content" ObjectID="_1586711245" r:id="rId883"/>
              </w:object>
            </w:r>
          </w:p>
          <w:p w:rsidR="00CA7B2F" w:rsidRPr="00641FC8" w:rsidRDefault="00CA7B2F" w:rsidP="008D3CA5">
            <w:pPr>
              <w:ind w:right="-540"/>
              <w:jc w:val="both"/>
              <w:rPr>
                <w:rFonts w:ascii="Times New Roman" w:hAnsi="Times New Roman"/>
              </w:rPr>
            </w:pPr>
            <w:r w:rsidRPr="00641FC8">
              <w:rPr>
                <w:rFonts w:ascii="Times New Roman" w:hAnsi="Times New Roman"/>
              </w:rPr>
              <w:t>mà PA</w:t>
            </w:r>
            <w:r>
              <w:rPr>
                <w:rFonts w:ascii="Times New Roman" w:hAnsi="Times New Roman"/>
              </w:rPr>
              <w:t xml:space="preserve"> </w:t>
            </w:r>
            <w:r w:rsidRPr="00641FC8">
              <w:rPr>
                <w:rFonts w:ascii="Times New Roman" w:hAnsi="Times New Roman"/>
              </w:rPr>
              <w:t>=</w:t>
            </w:r>
            <w:r>
              <w:rPr>
                <w:rFonts w:ascii="Times New Roman" w:hAnsi="Times New Roman"/>
              </w:rPr>
              <w:t xml:space="preserve"> </w:t>
            </w:r>
            <w:r w:rsidRPr="00641FC8">
              <w:rPr>
                <w:rFonts w:ascii="Times New Roman" w:hAnsi="Times New Roman"/>
              </w:rPr>
              <w:t>P</w:t>
            </w:r>
            <w:r>
              <w:rPr>
                <w:rFonts w:ascii="Times New Roman" w:hAnsi="Times New Roman"/>
              </w:rPr>
              <w:t xml:space="preserve">S(cmt) </w:t>
            </w:r>
            <w:r w:rsidRPr="00641FC8">
              <w:rPr>
                <w:rFonts w:ascii="Times New Roman" w:hAnsi="Times New Roman"/>
                <w:position w:val="-6"/>
              </w:rPr>
              <w:object w:dxaOrig="1340" w:dyaOrig="279">
                <v:shape id="_x0000_i1483" type="#_x0000_t75" style="width:66.75pt;height:14.25pt" o:ole="">
                  <v:imagedata r:id="rId884" o:title=""/>
                </v:shape>
                <o:OLEObject Type="Embed" ProgID="Equation.DSMT4" ShapeID="_x0000_i1483" DrawAspect="Content" ObjectID="_1586711246" r:id="rId885"/>
              </w:object>
            </w:r>
            <w:r w:rsidRPr="00641FC8">
              <w:rPr>
                <w:rFonts w:ascii="Times New Roman" w:hAnsi="Times New Roman"/>
              </w:rPr>
              <w:t xml:space="preserve"> hay BP đi qua</w:t>
            </w:r>
            <w:r>
              <w:rPr>
                <w:rFonts w:ascii="Times New Roman" w:hAnsi="Times New Roman"/>
              </w:rPr>
              <w:t xml:space="preserve"> trung điểm N của HK. (đ</w:t>
            </w:r>
            <w:r w:rsidRPr="00641FC8">
              <w:rPr>
                <w:rFonts w:ascii="Times New Roman" w:hAnsi="Times New Roman"/>
              </w:rPr>
              <w:t>pcm)</w:t>
            </w:r>
          </w:p>
          <w:p w:rsidR="00CA7B2F" w:rsidRDefault="00CA7B2F" w:rsidP="008D3CA5">
            <w:pPr>
              <w:tabs>
                <w:tab w:val="left" w:pos="360"/>
              </w:tabs>
              <w:jc w:val="both"/>
              <w:rPr>
                <w:rFonts w:ascii="Times New Roman" w:hAnsi="Times New Roman"/>
                <w:b/>
              </w:rPr>
            </w:pPr>
          </w:p>
          <w:p w:rsidR="00CA7B2F" w:rsidRPr="003B49BD" w:rsidRDefault="00CA7B2F" w:rsidP="008D3CA5">
            <w:pPr>
              <w:tabs>
                <w:tab w:val="left" w:pos="360"/>
              </w:tabs>
              <w:jc w:val="both"/>
              <w:rPr>
                <w:rFonts w:ascii="Times New Roman" w:hAnsi="Times New Roman"/>
                <w:b/>
              </w:rPr>
            </w:pPr>
            <w:r w:rsidRPr="003B49BD">
              <w:rPr>
                <w:rFonts w:ascii="Times New Roman" w:hAnsi="Times New Roman"/>
                <w:b/>
              </w:rPr>
              <w:t>Bài V: (0,5 điểm)</w:t>
            </w:r>
          </w:p>
          <w:p w:rsidR="00CA7B2F" w:rsidRDefault="00CA7B2F" w:rsidP="008D3CA5">
            <w:pPr>
              <w:tabs>
                <w:tab w:val="left" w:pos="360"/>
              </w:tabs>
              <w:jc w:val="both"/>
              <w:rPr>
                <w:rFonts w:ascii="Times New Roman" w:hAnsi="Times New Roman"/>
              </w:rPr>
            </w:pPr>
            <w:r w:rsidRPr="003B49BD">
              <w:rPr>
                <w:rFonts w:ascii="Times New Roman" w:hAnsi="Times New Roman"/>
              </w:rPr>
              <w:tab/>
            </w:r>
          </w:p>
          <w:p w:rsidR="00CA7B2F" w:rsidRPr="004B6661" w:rsidRDefault="00CA7B2F" w:rsidP="008D3CA5">
            <w:pPr>
              <w:tabs>
                <w:tab w:val="left" w:pos="360"/>
              </w:tabs>
              <w:jc w:val="both"/>
              <w:rPr>
                <w:rFonts w:ascii="Times New Roman" w:hAnsi="Times New Roman"/>
                <w:b/>
                <w:u w:val="single"/>
              </w:rPr>
            </w:pPr>
            <w:r w:rsidRPr="004B6661">
              <w:rPr>
                <w:rFonts w:ascii="Times New Roman" w:hAnsi="Times New Roman"/>
                <w:b/>
                <w:u w:val="single"/>
              </w:rPr>
              <w:t>Cách 1</w:t>
            </w:r>
            <w:r w:rsidRPr="003A7674">
              <w:rPr>
                <w:rFonts w:ascii="Times New Roman" w:hAnsi="Times New Roman"/>
                <w:i/>
              </w:rPr>
              <w:t>(không sử dụng BĐT Co Si)</w:t>
            </w:r>
          </w:p>
          <w:p w:rsidR="00CA7B2F" w:rsidRDefault="00CA7B2F" w:rsidP="008D3CA5">
            <w:pPr>
              <w:tabs>
                <w:tab w:val="left" w:pos="360"/>
              </w:tabs>
              <w:jc w:val="both"/>
              <w:rPr>
                <w:rFonts w:ascii="Times New Roman" w:hAnsi="Times New Roman"/>
              </w:rPr>
            </w:pPr>
            <w:r>
              <w:rPr>
                <w:rFonts w:ascii="Times New Roman" w:hAnsi="Times New Roman"/>
              </w:rPr>
              <w:t xml:space="preserve"> Ta có M = </w:t>
            </w:r>
            <w:r w:rsidRPr="004B6661">
              <w:rPr>
                <w:rFonts w:ascii="Times New Roman" w:hAnsi="Times New Roman"/>
                <w:position w:val="-28"/>
              </w:rPr>
              <w:object w:dxaOrig="6000" w:dyaOrig="700">
                <v:shape id="_x0000_i1484" type="#_x0000_t75" style="width:300pt;height:35.25pt" o:ole="">
                  <v:imagedata r:id="rId886" o:title=""/>
                </v:shape>
                <o:OLEObject Type="Embed" ProgID="Equation.DSMT4" ShapeID="_x0000_i1484" DrawAspect="Content" ObjectID="_1586711247" r:id="rId887"/>
              </w:object>
            </w:r>
            <w:r>
              <w:rPr>
                <w:rFonts w:ascii="Times New Roman" w:hAnsi="Times New Roman"/>
              </w:rPr>
              <w:t xml:space="preserve">= </w:t>
            </w:r>
            <w:r w:rsidRPr="004B6661">
              <w:rPr>
                <w:rFonts w:ascii="Times New Roman" w:hAnsi="Times New Roman"/>
                <w:position w:val="-28"/>
              </w:rPr>
              <w:object w:dxaOrig="1800" w:dyaOrig="700">
                <v:shape id="_x0000_i1485" type="#_x0000_t75" style="width:90pt;height:35.25pt" o:ole="">
                  <v:imagedata r:id="rId888" o:title=""/>
                </v:shape>
                <o:OLEObject Type="Embed" ProgID="Equation.DSMT4" ShapeID="_x0000_i1485" DrawAspect="Content" ObjectID="_1586711248" r:id="rId889"/>
              </w:object>
            </w:r>
          </w:p>
          <w:p w:rsidR="00CA7B2F" w:rsidRDefault="00CA7B2F" w:rsidP="008D3CA5">
            <w:pPr>
              <w:tabs>
                <w:tab w:val="left" w:pos="360"/>
              </w:tabs>
              <w:jc w:val="both"/>
              <w:rPr>
                <w:rFonts w:ascii="Times New Roman" w:hAnsi="Times New Roman"/>
              </w:rPr>
            </w:pPr>
          </w:p>
          <w:p w:rsidR="00CA7B2F" w:rsidRDefault="00CA7B2F" w:rsidP="008D3CA5">
            <w:pPr>
              <w:tabs>
                <w:tab w:val="left" w:pos="360"/>
              </w:tabs>
              <w:jc w:val="both"/>
              <w:rPr>
                <w:rFonts w:ascii="Times New Roman" w:hAnsi="Times New Roman"/>
                <w:lang w:val="es-ES"/>
              </w:rPr>
            </w:pPr>
            <w:r w:rsidRPr="003A7674">
              <w:rPr>
                <w:rFonts w:ascii="Times New Roman" w:hAnsi="Times New Roman"/>
                <w:lang w:val="es-ES"/>
              </w:rPr>
              <w:t>Vì (x – 2y)</w:t>
            </w:r>
            <w:r w:rsidRPr="003A7674">
              <w:rPr>
                <w:rFonts w:ascii="Times New Roman" w:hAnsi="Times New Roman"/>
                <w:vertAlign w:val="superscript"/>
                <w:lang w:val="es-ES"/>
              </w:rPr>
              <w:t>2</w:t>
            </w:r>
            <w:r w:rsidRPr="003A7674">
              <w:rPr>
                <w:rFonts w:ascii="Times New Roman" w:hAnsi="Times New Roman"/>
                <w:lang w:val="es-ES"/>
              </w:rPr>
              <w:t xml:space="preserve"> ≥ 0, dấu “=” xảy ra </w:t>
            </w:r>
            <w:r>
              <w:rPr>
                <w:rFonts w:ascii="Times New Roman" w:hAnsi="Times New Roman"/>
                <w:lang w:val="es-ES"/>
              </w:rPr>
              <w:sym w:font="Symbol" w:char="F0DB"/>
            </w:r>
            <w:r>
              <w:rPr>
                <w:rFonts w:ascii="Times New Roman" w:hAnsi="Times New Roman"/>
                <w:lang w:val="es-ES"/>
              </w:rPr>
              <w:t xml:space="preserve"> x = 2y</w:t>
            </w:r>
          </w:p>
          <w:p w:rsidR="00CA7B2F" w:rsidRDefault="00CA7B2F" w:rsidP="008D3CA5">
            <w:pPr>
              <w:tabs>
                <w:tab w:val="left" w:pos="360"/>
              </w:tabs>
              <w:jc w:val="both"/>
              <w:rPr>
                <w:rFonts w:ascii="Times New Roman" w:hAnsi="Times New Roman"/>
                <w:lang w:val="es-ES"/>
              </w:rPr>
            </w:pPr>
            <w:r>
              <w:rPr>
                <w:rFonts w:ascii="Times New Roman" w:hAnsi="Times New Roman"/>
                <w:lang w:val="es-ES"/>
              </w:rPr>
              <w:t xml:space="preserve">      x ≥ 2y </w:t>
            </w:r>
            <w:r>
              <w:rPr>
                <w:rFonts w:ascii="Times New Roman" w:hAnsi="Times New Roman"/>
                <w:lang w:val="es-ES"/>
              </w:rPr>
              <w:sym w:font="Symbol" w:char="F0DE"/>
            </w:r>
            <w:r>
              <w:rPr>
                <w:rFonts w:ascii="Times New Roman" w:hAnsi="Times New Roman"/>
                <w:lang w:val="es-ES"/>
              </w:rPr>
              <w:t xml:space="preserve"> </w:t>
            </w:r>
            <w:r w:rsidRPr="003A7674">
              <w:rPr>
                <w:rFonts w:ascii="Times New Roman" w:hAnsi="Times New Roman"/>
                <w:position w:val="-24"/>
                <w:lang w:val="es-ES"/>
              </w:rPr>
              <w:object w:dxaOrig="1920" w:dyaOrig="620">
                <v:shape id="_x0000_i1486" type="#_x0000_t75" style="width:96pt;height:30.75pt" o:ole="">
                  <v:imagedata r:id="rId890" o:title=""/>
                </v:shape>
                <o:OLEObject Type="Embed" ProgID="Equation.DSMT4" ShapeID="_x0000_i1486" DrawAspect="Content" ObjectID="_1586711249" r:id="rId891"/>
              </w:object>
            </w:r>
            <w:r>
              <w:rPr>
                <w:rFonts w:ascii="Times New Roman" w:hAnsi="Times New Roman"/>
                <w:lang w:val="es-ES"/>
              </w:rPr>
              <w:t xml:space="preserve">, </w:t>
            </w:r>
            <w:r w:rsidRPr="003A7674">
              <w:rPr>
                <w:rFonts w:ascii="Times New Roman" w:hAnsi="Times New Roman"/>
                <w:lang w:val="es-ES"/>
              </w:rPr>
              <w:t xml:space="preserve">dấu “=” xảy ra </w:t>
            </w:r>
            <w:r>
              <w:rPr>
                <w:rFonts w:ascii="Times New Roman" w:hAnsi="Times New Roman"/>
                <w:lang w:val="es-ES"/>
              </w:rPr>
              <w:sym w:font="Symbol" w:char="F0DB"/>
            </w:r>
            <w:r>
              <w:rPr>
                <w:rFonts w:ascii="Times New Roman" w:hAnsi="Times New Roman"/>
                <w:lang w:val="es-ES"/>
              </w:rPr>
              <w:t xml:space="preserve"> x = 2y</w:t>
            </w:r>
          </w:p>
          <w:p w:rsidR="00CA7B2F" w:rsidRDefault="00CA7B2F" w:rsidP="008D3CA5">
            <w:pPr>
              <w:tabs>
                <w:tab w:val="left" w:pos="360"/>
              </w:tabs>
              <w:jc w:val="both"/>
              <w:rPr>
                <w:rFonts w:ascii="Times New Roman" w:hAnsi="Times New Roman"/>
                <w:lang w:val="es-ES"/>
              </w:rPr>
            </w:pPr>
            <w:r>
              <w:rPr>
                <w:rFonts w:ascii="Times New Roman" w:hAnsi="Times New Roman"/>
                <w:lang w:val="es-ES"/>
              </w:rPr>
              <w:t>Từ đó ta có M ≥ 0 + 4 -</w:t>
            </w:r>
            <w:r w:rsidRPr="003A7674">
              <w:rPr>
                <w:rFonts w:ascii="Times New Roman" w:hAnsi="Times New Roman"/>
                <w:position w:val="-24"/>
                <w:lang w:val="es-ES"/>
              </w:rPr>
              <w:object w:dxaOrig="240" w:dyaOrig="620">
                <v:shape id="_x0000_i1487" type="#_x0000_t75" style="width:12pt;height:30.75pt" o:ole="">
                  <v:imagedata r:id="rId892" o:title=""/>
                </v:shape>
                <o:OLEObject Type="Embed" ProgID="Equation.DSMT4" ShapeID="_x0000_i1487" DrawAspect="Content" ObjectID="_1586711250" r:id="rId893"/>
              </w:object>
            </w:r>
            <w:r>
              <w:rPr>
                <w:rFonts w:ascii="Times New Roman" w:hAnsi="Times New Roman"/>
                <w:lang w:val="es-ES"/>
              </w:rPr>
              <w:t>=</w:t>
            </w:r>
            <w:r w:rsidRPr="003A7674">
              <w:rPr>
                <w:rFonts w:ascii="Times New Roman" w:hAnsi="Times New Roman"/>
                <w:position w:val="-24"/>
                <w:lang w:val="es-ES"/>
              </w:rPr>
              <w:object w:dxaOrig="240" w:dyaOrig="620">
                <v:shape id="_x0000_i1488" type="#_x0000_t75" style="width:12pt;height:30.75pt" o:ole="">
                  <v:imagedata r:id="rId894" o:title=""/>
                </v:shape>
                <o:OLEObject Type="Embed" ProgID="Equation.DSMT4" ShapeID="_x0000_i1488" DrawAspect="Content" ObjectID="_1586711251" r:id="rId895"/>
              </w:object>
            </w:r>
            <w:r>
              <w:rPr>
                <w:rFonts w:ascii="Times New Roman" w:hAnsi="Times New Roman"/>
                <w:lang w:val="es-ES"/>
              </w:rPr>
              <w:t xml:space="preserve">, </w:t>
            </w:r>
            <w:r w:rsidRPr="003A7674">
              <w:rPr>
                <w:rFonts w:ascii="Times New Roman" w:hAnsi="Times New Roman"/>
                <w:lang w:val="es-ES"/>
              </w:rPr>
              <w:t xml:space="preserve">dấu “=” xảy ra </w:t>
            </w:r>
            <w:r>
              <w:rPr>
                <w:rFonts w:ascii="Times New Roman" w:hAnsi="Times New Roman"/>
                <w:lang w:val="es-ES"/>
              </w:rPr>
              <w:sym w:font="Symbol" w:char="F0DB"/>
            </w:r>
            <w:r>
              <w:rPr>
                <w:rFonts w:ascii="Times New Roman" w:hAnsi="Times New Roman"/>
                <w:lang w:val="es-ES"/>
              </w:rPr>
              <w:t xml:space="preserve"> x = 2y</w:t>
            </w:r>
          </w:p>
          <w:p w:rsidR="00CA7B2F" w:rsidRDefault="00CA7B2F" w:rsidP="008D3CA5">
            <w:pPr>
              <w:tabs>
                <w:tab w:val="left" w:pos="360"/>
              </w:tabs>
              <w:jc w:val="both"/>
              <w:rPr>
                <w:rFonts w:ascii="Times New Roman" w:hAnsi="Times New Roman"/>
                <w:lang w:val="es-ES"/>
              </w:rPr>
            </w:pPr>
            <w:r w:rsidRPr="003A7674">
              <w:rPr>
                <w:rFonts w:ascii="Times New Roman" w:hAnsi="Times New Roman"/>
                <w:lang w:val="es-ES"/>
              </w:rPr>
              <w:t xml:space="preserve">Vậy GTNN của M là </w:t>
            </w:r>
            <w:r w:rsidRPr="003A7674">
              <w:rPr>
                <w:rFonts w:ascii="Times New Roman" w:hAnsi="Times New Roman"/>
                <w:position w:val="-24"/>
                <w:lang w:val="es-ES"/>
              </w:rPr>
              <w:object w:dxaOrig="240" w:dyaOrig="620">
                <v:shape id="_x0000_i1489" type="#_x0000_t75" style="width:12pt;height:30.75pt" o:ole="">
                  <v:imagedata r:id="rId894" o:title=""/>
                </v:shape>
                <o:OLEObject Type="Embed" ProgID="Equation.DSMT4" ShapeID="_x0000_i1489" DrawAspect="Content" ObjectID="_1586711252" r:id="rId896"/>
              </w:object>
            </w:r>
            <w:r>
              <w:rPr>
                <w:rFonts w:ascii="Times New Roman" w:hAnsi="Times New Roman"/>
                <w:lang w:val="es-ES"/>
              </w:rPr>
              <w:t>, đạt được khi x = 2y</w:t>
            </w:r>
          </w:p>
          <w:p w:rsidR="00CA7B2F" w:rsidRDefault="00CA7B2F" w:rsidP="008D3CA5">
            <w:pPr>
              <w:tabs>
                <w:tab w:val="left" w:pos="360"/>
              </w:tabs>
              <w:jc w:val="both"/>
              <w:rPr>
                <w:rFonts w:ascii="Times New Roman" w:hAnsi="Times New Roman"/>
                <w:b/>
                <w:u w:val="single"/>
                <w:lang w:val="es-ES"/>
              </w:rPr>
            </w:pPr>
          </w:p>
          <w:p w:rsidR="00CA7B2F" w:rsidRDefault="00CA7B2F" w:rsidP="008D3CA5">
            <w:pPr>
              <w:tabs>
                <w:tab w:val="left" w:pos="360"/>
              </w:tabs>
              <w:jc w:val="both"/>
              <w:rPr>
                <w:rFonts w:ascii="Times New Roman" w:hAnsi="Times New Roman"/>
                <w:b/>
                <w:u w:val="single"/>
                <w:lang w:val="es-ES"/>
              </w:rPr>
            </w:pPr>
          </w:p>
          <w:p w:rsidR="00CA7B2F" w:rsidRDefault="00CA7B2F" w:rsidP="008D3CA5">
            <w:pPr>
              <w:tabs>
                <w:tab w:val="left" w:pos="360"/>
              </w:tabs>
              <w:jc w:val="both"/>
              <w:rPr>
                <w:rFonts w:ascii="Times New Roman" w:hAnsi="Times New Roman"/>
                <w:b/>
                <w:u w:val="single"/>
                <w:lang w:val="es-ES"/>
              </w:rPr>
            </w:pPr>
          </w:p>
          <w:p w:rsidR="00CA7B2F" w:rsidRDefault="00CA7B2F" w:rsidP="008D3CA5">
            <w:pPr>
              <w:tabs>
                <w:tab w:val="left" w:pos="360"/>
              </w:tabs>
              <w:jc w:val="both"/>
              <w:rPr>
                <w:rFonts w:ascii="Times New Roman" w:hAnsi="Times New Roman"/>
                <w:b/>
                <w:u w:val="single"/>
                <w:lang w:val="es-ES"/>
              </w:rPr>
            </w:pPr>
          </w:p>
          <w:p w:rsidR="00CA7B2F" w:rsidRDefault="00CA7B2F" w:rsidP="008D3CA5">
            <w:pPr>
              <w:tabs>
                <w:tab w:val="left" w:pos="360"/>
              </w:tabs>
              <w:jc w:val="both"/>
              <w:rPr>
                <w:rFonts w:ascii="Times New Roman" w:hAnsi="Times New Roman"/>
                <w:b/>
                <w:u w:val="single"/>
                <w:lang w:val="es-ES"/>
              </w:rPr>
            </w:pPr>
          </w:p>
          <w:p w:rsidR="00CA7B2F" w:rsidRPr="00D9081C" w:rsidRDefault="00CA7B2F" w:rsidP="008D3CA5">
            <w:pPr>
              <w:tabs>
                <w:tab w:val="left" w:pos="360"/>
              </w:tabs>
              <w:jc w:val="both"/>
              <w:rPr>
                <w:rFonts w:ascii="Times New Roman" w:hAnsi="Times New Roman"/>
                <w:b/>
                <w:u w:val="single"/>
                <w:lang w:val="es-ES"/>
              </w:rPr>
            </w:pPr>
            <w:r w:rsidRPr="00D9081C">
              <w:rPr>
                <w:rFonts w:ascii="Times New Roman" w:hAnsi="Times New Roman"/>
                <w:b/>
                <w:u w:val="single"/>
                <w:lang w:val="es-ES"/>
              </w:rPr>
              <w:t>Cách 2:</w:t>
            </w:r>
          </w:p>
          <w:p w:rsidR="00CA7B2F" w:rsidRPr="00D9081C" w:rsidRDefault="00CA7B2F" w:rsidP="008D3CA5">
            <w:pPr>
              <w:tabs>
                <w:tab w:val="left" w:pos="360"/>
              </w:tabs>
              <w:jc w:val="both"/>
              <w:rPr>
                <w:rFonts w:ascii="Times New Roman" w:hAnsi="Times New Roman"/>
                <w:lang w:val="es-ES"/>
              </w:rPr>
            </w:pPr>
            <w:r w:rsidRPr="00D9081C">
              <w:rPr>
                <w:rFonts w:ascii="Times New Roman" w:hAnsi="Times New Roman"/>
                <w:lang w:val="es-ES"/>
              </w:rPr>
              <w:t xml:space="preserve">Ta có M = </w:t>
            </w:r>
            <w:r w:rsidRPr="004B6661">
              <w:rPr>
                <w:rFonts w:ascii="Times New Roman" w:hAnsi="Times New Roman"/>
                <w:position w:val="-28"/>
              </w:rPr>
              <w:object w:dxaOrig="4200" w:dyaOrig="700">
                <v:shape id="_x0000_i1490" type="#_x0000_t75" style="width:210pt;height:35.25pt" o:ole="">
                  <v:imagedata r:id="rId897" o:title=""/>
                </v:shape>
                <o:OLEObject Type="Embed" ProgID="Equation.DSMT4" ShapeID="_x0000_i1490" DrawAspect="Content" ObjectID="_1586711253" r:id="rId898"/>
              </w:object>
            </w:r>
          </w:p>
          <w:p w:rsidR="00CA7B2F" w:rsidRDefault="00CA7B2F" w:rsidP="008D3CA5">
            <w:pPr>
              <w:tabs>
                <w:tab w:val="left" w:pos="360"/>
              </w:tabs>
              <w:jc w:val="both"/>
              <w:rPr>
                <w:rFonts w:ascii="Times New Roman" w:hAnsi="Times New Roman"/>
                <w:lang w:val="es-ES"/>
              </w:rPr>
            </w:pPr>
            <w:r w:rsidRPr="00D9081C">
              <w:rPr>
                <w:rFonts w:ascii="Times New Roman" w:hAnsi="Times New Roman"/>
                <w:lang w:val="es-ES"/>
              </w:rPr>
              <w:t xml:space="preserve">Vì x, y &gt; 0 </w:t>
            </w:r>
            <w:r>
              <w:rPr>
                <w:rFonts w:ascii="Times New Roman" w:hAnsi="Times New Roman"/>
                <w:lang w:val="es-ES"/>
              </w:rPr>
              <w:t xml:space="preserve">, áp dụng bdt Co si cho 2 số dương </w:t>
            </w:r>
            <w:r w:rsidRPr="00D9081C">
              <w:rPr>
                <w:rFonts w:ascii="Times New Roman" w:hAnsi="Times New Roman"/>
                <w:position w:val="-28"/>
                <w:lang w:val="es-ES"/>
              </w:rPr>
              <w:object w:dxaOrig="660" w:dyaOrig="660">
                <v:shape id="_x0000_i1491" type="#_x0000_t75" style="width:33pt;height:33pt" o:ole="">
                  <v:imagedata r:id="rId899" o:title=""/>
                </v:shape>
                <o:OLEObject Type="Embed" ProgID="Equation.DSMT4" ShapeID="_x0000_i1491" DrawAspect="Content" ObjectID="_1586711254" r:id="rId900"/>
              </w:object>
            </w:r>
            <w:r>
              <w:rPr>
                <w:rFonts w:ascii="Times New Roman" w:hAnsi="Times New Roman"/>
                <w:lang w:val="es-ES"/>
              </w:rPr>
              <w:t xml:space="preserve"> ta có </w:t>
            </w:r>
            <w:r w:rsidRPr="00D9081C">
              <w:rPr>
                <w:rFonts w:ascii="Times New Roman" w:hAnsi="Times New Roman"/>
                <w:position w:val="-30"/>
                <w:lang w:val="es-ES"/>
              </w:rPr>
              <w:object w:dxaOrig="2200" w:dyaOrig="740">
                <v:shape id="_x0000_i1492" type="#_x0000_t75" style="width:110.2pt;height:36.75pt" o:ole="">
                  <v:imagedata r:id="rId901" o:title=""/>
                </v:shape>
                <o:OLEObject Type="Embed" ProgID="Equation.DSMT4" ShapeID="_x0000_i1492" DrawAspect="Content" ObjectID="_1586711255" r:id="rId902"/>
              </w:object>
            </w:r>
            <w:r>
              <w:rPr>
                <w:rFonts w:ascii="Times New Roman" w:hAnsi="Times New Roman"/>
                <w:lang w:val="es-ES"/>
              </w:rPr>
              <w:t xml:space="preserve">, </w:t>
            </w:r>
          </w:p>
          <w:p w:rsidR="00CA7B2F" w:rsidRPr="00D9081C" w:rsidRDefault="00CA7B2F" w:rsidP="008D3CA5">
            <w:pPr>
              <w:tabs>
                <w:tab w:val="left" w:pos="360"/>
              </w:tabs>
              <w:jc w:val="both"/>
              <w:rPr>
                <w:rFonts w:ascii="Times New Roman" w:hAnsi="Times New Roman"/>
                <w:lang w:val="es-ES"/>
              </w:rPr>
            </w:pPr>
            <w:r w:rsidRPr="003A7674">
              <w:rPr>
                <w:rFonts w:ascii="Times New Roman" w:hAnsi="Times New Roman"/>
                <w:lang w:val="es-ES"/>
              </w:rPr>
              <w:t xml:space="preserve">dấu “=” xảy ra </w:t>
            </w:r>
            <w:r>
              <w:rPr>
                <w:rFonts w:ascii="Times New Roman" w:hAnsi="Times New Roman"/>
                <w:lang w:val="es-ES"/>
              </w:rPr>
              <w:sym w:font="Symbol" w:char="F0DB"/>
            </w:r>
            <w:r>
              <w:rPr>
                <w:rFonts w:ascii="Times New Roman" w:hAnsi="Times New Roman"/>
                <w:lang w:val="es-ES"/>
              </w:rPr>
              <w:t xml:space="preserve"> x = 2y</w:t>
            </w:r>
          </w:p>
          <w:p w:rsidR="00CA7B2F" w:rsidRDefault="00CA7B2F" w:rsidP="008D3CA5">
            <w:pPr>
              <w:tabs>
                <w:tab w:val="left" w:pos="360"/>
              </w:tabs>
              <w:jc w:val="both"/>
              <w:rPr>
                <w:rFonts w:ascii="Times New Roman" w:hAnsi="Times New Roman"/>
                <w:lang w:val="es-ES"/>
              </w:rPr>
            </w:pPr>
            <w:r>
              <w:rPr>
                <w:rFonts w:ascii="Times New Roman" w:hAnsi="Times New Roman"/>
                <w:lang w:val="es-ES"/>
              </w:rPr>
              <w:t xml:space="preserve"> Vì      x ≥ 2y </w:t>
            </w:r>
            <w:r>
              <w:rPr>
                <w:rFonts w:ascii="Times New Roman" w:hAnsi="Times New Roman"/>
                <w:lang w:val="es-ES"/>
              </w:rPr>
              <w:sym w:font="Symbol" w:char="F0DE"/>
            </w:r>
            <w:r w:rsidRPr="00D9081C">
              <w:rPr>
                <w:rFonts w:ascii="Times New Roman" w:hAnsi="Times New Roman"/>
                <w:position w:val="-28"/>
                <w:lang w:val="es-ES"/>
              </w:rPr>
              <w:object w:dxaOrig="2160" w:dyaOrig="660">
                <v:shape id="_x0000_i1493" type="#_x0000_t75" style="width:108pt;height:33pt" o:ole="">
                  <v:imagedata r:id="rId903" o:title=""/>
                </v:shape>
                <o:OLEObject Type="Embed" ProgID="Equation.DSMT4" ShapeID="_x0000_i1493" DrawAspect="Content" ObjectID="_1586711256" r:id="rId904"/>
              </w:object>
            </w:r>
            <w:r>
              <w:rPr>
                <w:rFonts w:ascii="Times New Roman" w:hAnsi="Times New Roman"/>
                <w:lang w:val="es-ES"/>
              </w:rPr>
              <w:t xml:space="preserve">, </w:t>
            </w:r>
            <w:r w:rsidRPr="003A7674">
              <w:rPr>
                <w:rFonts w:ascii="Times New Roman" w:hAnsi="Times New Roman"/>
                <w:lang w:val="es-ES"/>
              </w:rPr>
              <w:t xml:space="preserve">dấu “=” xảy ra </w:t>
            </w:r>
            <w:r>
              <w:rPr>
                <w:rFonts w:ascii="Times New Roman" w:hAnsi="Times New Roman"/>
                <w:lang w:val="es-ES"/>
              </w:rPr>
              <w:sym w:font="Symbol" w:char="F0DB"/>
            </w:r>
            <w:r>
              <w:rPr>
                <w:rFonts w:ascii="Times New Roman" w:hAnsi="Times New Roman"/>
                <w:lang w:val="es-ES"/>
              </w:rPr>
              <w:t xml:space="preserve"> x = 2y</w:t>
            </w:r>
          </w:p>
          <w:p w:rsidR="00CA7B2F" w:rsidRDefault="00CA7B2F" w:rsidP="008D3CA5">
            <w:pPr>
              <w:tabs>
                <w:tab w:val="left" w:pos="360"/>
              </w:tabs>
              <w:jc w:val="both"/>
              <w:rPr>
                <w:rFonts w:ascii="Times New Roman" w:hAnsi="Times New Roman"/>
                <w:lang w:val="es-ES"/>
              </w:rPr>
            </w:pPr>
            <w:r>
              <w:rPr>
                <w:rFonts w:ascii="Times New Roman" w:hAnsi="Times New Roman"/>
                <w:lang w:val="es-ES"/>
              </w:rPr>
              <w:t>Từ đó ta có</w:t>
            </w:r>
            <w:r w:rsidRPr="00504297">
              <w:rPr>
                <w:rFonts w:ascii="Times New Roman" w:hAnsi="Times New Roman"/>
                <w:lang w:val="es-ES"/>
              </w:rPr>
              <w:t xml:space="preserve"> </w:t>
            </w:r>
            <w:r>
              <w:rPr>
                <w:rFonts w:ascii="Times New Roman" w:hAnsi="Times New Roman"/>
                <w:lang w:val="es-ES"/>
              </w:rPr>
              <w:t>M ≥ 1 +</w:t>
            </w:r>
            <w:r w:rsidRPr="003A7674">
              <w:rPr>
                <w:rFonts w:ascii="Times New Roman" w:hAnsi="Times New Roman"/>
                <w:position w:val="-24"/>
                <w:lang w:val="es-ES"/>
              </w:rPr>
              <w:object w:dxaOrig="240" w:dyaOrig="620">
                <v:shape id="_x0000_i1494" type="#_x0000_t75" style="width:12pt;height:30.75pt" o:ole="">
                  <v:imagedata r:id="rId892" o:title=""/>
                </v:shape>
                <o:OLEObject Type="Embed" ProgID="Equation.DSMT4" ShapeID="_x0000_i1494" DrawAspect="Content" ObjectID="_1586711257" r:id="rId905"/>
              </w:object>
            </w:r>
            <w:r>
              <w:rPr>
                <w:rFonts w:ascii="Times New Roman" w:hAnsi="Times New Roman"/>
                <w:lang w:val="es-ES"/>
              </w:rPr>
              <w:t>=</w:t>
            </w:r>
            <w:r w:rsidRPr="003A7674">
              <w:rPr>
                <w:rFonts w:ascii="Times New Roman" w:hAnsi="Times New Roman"/>
                <w:position w:val="-24"/>
                <w:lang w:val="es-ES"/>
              </w:rPr>
              <w:object w:dxaOrig="240" w:dyaOrig="620">
                <v:shape id="_x0000_i1495" type="#_x0000_t75" style="width:12pt;height:30.75pt" o:ole="">
                  <v:imagedata r:id="rId894" o:title=""/>
                </v:shape>
                <o:OLEObject Type="Embed" ProgID="Equation.DSMT4" ShapeID="_x0000_i1495" DrawAspect="Content" ObjectID="_1586711258" r:id="rId906"/>
              </w:object>
            </w:r>
            <w:r>
              <w:rPr>
                <w:rFonts w:ascii="Times New Roman" w:hAnsi="Times New Roman"/>
                <w:lang w:val="es-ES"/>
              </w:rPr>
              <w:t xml:space="preserve">,  </w:t>
            </w:r>
            <w:r w:rsidRPr="003A7674">
              <w:rPr>
                <w:rFonts w:ascii="Times New Roman" w:hAnsi="Times New Roman"/>
                <w:lang w:val="es-ES"/>
              </w:rPr>
              <w:t xml:space="preserve">dấu “=” xảy ra </w:t>
            </w:r>
            <w:r>
              <w:rPr>
                <w:rFonts w:ascii="Times New Roman" w:hAnsi="Times New Roman"/>
                <w:lang w:val="es-ES"/>
              </w:rPr>
              <w:sym w:font="Symbol" w:char="F0DB"/>
            </w:r>
            <w:r>
              <w:rPr>
                <w:rFonts w:ascii="Times New Roman" w:hAnsi="Times New Roman"/>
                <w:lang w:val="es-ES"/>
              </w:rPr>
              <w:t xml:space="preserve"> x = 2y</w:t>
            </w:r>
          </w:p>
          <w:p w:rsidR="00CA7B2F" w:rsidRDefault="00CA7B2F" w:rsidP="008D3CA5">
            <w:pPr>
              <w:tabs>
                <w:tab w:val="left" w:pos="360"/>
              </w:tabs>
              <w:jc w:val="both"/>
              <w:rPr>
                <w:rFonts w:ascii="Times New Roman" w:hAnsi="Times New Roman"/>
                <w:lang w:val="es-ES"/>
              </w:rPr>
            </w:pPr>
            <w:r w:rsidRPr="003A7674">
              <w:rPr>
                <w:rFonts w:ascii="Times New Roman" w:hAnsi="Times New Roman"/>
                <w:lang w:val="es-ES"/>
              </w:rPr>
              <w:t xml:space="preserve">Vậy GTNN của M là </w:t>
            </w:r>
            <w:r w:rsidRPr="003A7674">
              <w:rPr>
                <w:rFonts w:ascii="Times New Roman" w:hAnsi="Times New Roman"/>
                <w:position w:val="-24"/>
                <w:lang w:val="es-ES"/>
              </w:rPr>
              <w:object w:dxaOrig="240" w:dyaOrig="620">
                <v:shape id="_x0000_i1496" type="#_x0000_t75" style="width:12pt;height:30.75pt" o:ole="">
                  <v:imagedata r:id="rId894" o:title=""/>
                </v:shape>
                <o:OLEObject Type="Embed" ProgID="Equation.DSMT4" ShapeID="_x0000_i1496" DrawAspect="Content" ObjectID="_1586711259" r:id="rId907"/>
              </w:object>
            </w:r>
            <w:r>
              <w:rPr>
                <w:rFonts w:ascii="Times New Roman" w:hAnsi="Times New Roman"/>
                <w:lang w:val="es-ES"/>
              </w:rPr>
              <w:t>, đạt được khi x = 2y</w:t>
            </w:r>
          </w:p>
          <w:p w:rsidR="00CA7B2F" w:rsidRPr="00D9081C" w:rsidRDefault="00CA7B2F" w:rsidP="008D3CA5">
            <w:pPr>
              <w:tabs>
                <w:tab w:val="left" w:pos="360"/>
              </w:tabs>
              <w:jc w:val="both"/>
              <w:rPr>
                <w:rFonts w:ascii="Times New Roman" w:hAnsi="Times New Roman"/>
                <w:b/>
                <w:u w:val="single"/>
                <w:lang w:val="es-ES"/>
              </w:rPr>
            </w:pPr>
            <w:r>
              <w:rPr>
                <w:rFonts w:ascii="Times New Roman" w:hAnsi="Times New Roman"/>
                <w:b/>
                <w:u w:val="single"/>
                <w:lang w:val="es-ES"/>
              </w:rPr>
              <w:t>Cách 3</w:t>
            </w:r>
            <w:r w:rsidRPr="00D9081C">
              <w:rPr>
                <w:rFonts w:ascii="Times New Roman" w:hAnsi="Times New Roman"/>
                <w:b/>
                <w:u w:val="single"/>
                <w:lang w:val="es-ES"/>
              </w:rPr>
              <w:t>:</w:t>
            </w:r>
          </w:p>
          <w:p w:rsidR="00CA7B2F" w:rsidRDefault="00CA7B2F" w:rsidP="008D3CA5">
            <w:pPr>
              <w:tabs>
                <w:tab w:val="left" w:pos="360"/>
              </w:tabs>
              <w:jc w:val="both"/>
              <w:rPr>
                <w:rFonts w:ascii="Times New Roman" w:hAnsi="Times New Roman"/>
                <w:lang w:val="es-ES"/>
              </w:rPr>
            </w:pPr>
          </w:p>
          <w:p w:rsidR="00CA7B2F" w:rsidRPr="00D9081C" w:rsidRDefault="00CA7B2F" w:rsidP="008D3CA5">
            <w:pPr>
              <w:tabs>
                <w:tab w:val="left" w:pos="360"/>
              </w:tabs>
              <w:jc w:val="both"/>
              <w:rPr>
                <w:rFonts w:ascii="Times New Roman" w:hAnsi="Times New Roman"/>
                <w:lang w:val="es-ES"/>
              </w:rPr>
            </w:pPr>
            <w:r w:rsidRPr="00D9081C">
              <w:rPr>
                <w:rFonts w:ascii="Times New Roman" w:hAnsi="Times New Roman"/>
                <w:lang w:val="es-ES"/>
              </w:rPr>
              <w:t xml:space="preserve">Ta có M = </w:t>
            </w:r>
            <w:r w:rsidRPr="004B6661">
              <w:rPr>
                <w:rFonts w:ascii="Times New Roman" w:hAnsi="Times New Roman"/>
                <w:position w:val="-28"/>
              </w:rPr>
              <w:object w:dxaOrig="4200" w:dyaOrig="700">
                <v:shape id="_x0000_i1497" type="#_x0000_t75" style="width:210pt;height:35.25pt" o:ole="">
                  <v:imagedata r:id="rId908" o:title=""/>
                </v:shape>
                <o:OLEObject Type="Embed" ProgID="Equation.DSMT4" ShapeID="_x0000_i1497" DrawAspect="Content" ObjectID="_1586711260" r:id="rId909"/>
              </w:object>
            </w:r>
          </w:p>
          <w:p w:rsidR="00CA7B2F" w:rsidRDefault="00CA7B2F" w:rsidP="008D3CA5">
            <w:pPr>
              <w:tabs>
                <w:tab w:val="left" w:pos="360"/>
              </w:tabs>
              <w:jc w:val="both"/>
              <w:rPr>
                <w:rFonts w:ascii="Times New Roman" w:hAnsi="Times New Roman"/>
                <w:lang w:val="es-ES"/>
              </w:rPr>
            </w:pPr>
            <w:r w:rsidRPr="00D9081C">
              <w:rPr>
                <w:rFonts w:ascii="Times New Roman" w:hAnsi="Times New Roman"/>
                <w:lang w:val="es-ES"/>
              </w:rPr>
              <w:t xml:space="preserve">Vì x, y &gt; 0 </w:t>
            </w:r>
            <w:r>
              <w:rPr>
                <w:rFonts w:ascii="Times New Roman" w:hAnsi="Times New Roman"/>
                <w:lang w:val="es-ES"/>
              </w:rPr>
              <w:t xml:space="preserve">, áp dụng bdt Co si cho 2 số dương </w:t>
            </w:r>
            <w:r w:rsidRPr="00D9081C">
              <w:rPr>
                <w:rFonts w:ascii="Times New Roman" w:hAnsi="Times New Roman"/>
                <w:position w:val="-28"/>
                <w:lang w:val="es-ES"/>
              </w:rPr>
              <w:object w:dxaOrig="660" w:dyaOrig="660">
                <v:shape id="_x0000_i1498" type="#_x0000_t75" style="width:33pt;height:33pt" o:ole="">
                  <v:imagedata r:id="rId910" o:title=""/>
                </v:shape>
                <o:OLEObject Type="Embed" ProgID="Equation.DSMT4" ShapeID="_x0000_i1498" DrawAspect="Content" ObjectID="_1586711261" r:id="rId911"/>
              </w:object>
            </w:r>
            <w:r>
              <w:rPr>
                <w:rFonts w:ascii="Times New Roman" w:hAnsi="Times New Roman"/>
                <w:lang w:val="es-ES"/>
              </w:rPr>
              <w:t xml:space="preserve"> ta có </w:t>
            </w:r>
            <w:r w:rsidRPr="00D9081C">
              <w:rPr>
                <w:rFonts w:ascii="Times New Roman" w:hAnsi="Times New Roman"/>
                <w:position w:val="-30"/>
                <w:lang w:val="es-ES"/>
              </w:rPr>
              <w:object w:dxaOrig="2240" w:dyaOrig="740">
                <v:shape id="_x0000_i1499" type="#_x0000_t75" style="width:111.8pt;height:36.75pt" o:ole="">
                  <v:imagedata r:id="rId912" o:title=""/>
                </v:shape>
                <o:OLEObject Type="Embed" ProgID="Equation.DSMT4" ShapeID="_x0000_i1499" DrawAspect="Content" ObjectID="_1586711262" r:id="rId913"/>
              </w:object>
            </w:r>
            <w:r>
              <w:rPr>
                <w:rFonts w:ascii="Times New Roman" w:hAnsi="Times New Roman"/>
                <w:lang w:val="es-ES"/>
              </w:rPr>
              <w:t xml:space="preserve">, </w:t>
            </w:r>
          </w:p>
          <w:p w:rsidR="00CA7B2F" w:rsidRPr="00D9081C" w:rsidRDefault="00CA7B2F" w:rsidP="008D3CA5">
            <w:pPr>
              <w:tabs>
                <w:tab w:val="left" w:pos="360"/>
              </w:tabs>
              <w:jc w:val="both"/>
              <w:rPr>
                <w:rFonts w:ascii="Times New Roman" w:hAnsi="Times New Roman"/>
                <w:lang w:val="es-ES"/>
              </w:rPr>
            </w:pPr>
            <w:r w:rsidRPr="003A7674">
              <w:rPr>
                <w:rFonts w:ascii="Times New Roman" w:hAnsi="Times New Roman"/>
                <w:lang w:val="es-ES"/>
              </w:rPr>
              <w:t xml:space="preserve">dấu “=” xảy ra </w:t>
            </w:r>
            <w:r>
              <w:rPr>
                <w:rFonts w:ascii="Times New Roman" w:hAnsi="Times New Roman"/>
                <w:lang w:val="es-ES"/>
              </w:rPr>
              <w:sym w:font="Symbol" w:char="F0DB"/>
            </w:r>
            <w:r>
              <w:rPr>
                <w:rFonts w:ascii="Times New Roman" w:hAnsi="Times New Roman"/>
                <w:lang w:val="es-ES"/>
              </w:rPr>
              <w:t xml:space="preserve"> x = 2y</w:t>
            </w:r>
          </w:p>
          <w:p w:rsidR="00CA7B2F" w:rsidRDefault="00CA7B2F" w:rsidP="008D3CA5">
            <w:pPr>
              <w:tabs>
                <w:tab w:val="left" w:pos="360"/>
              </w:tabs>
              <w:jc w:val="both"/>
              <w:rPr>
                <w:rFonts w:ascii="Times New Roman" w:hAnsi="Times New Roman"/>
                <w:lang w:val="es-ES"/>
              </w:rPr>
            </w:pPr>
            <w:r>
              <w:rPr>
                <w:rFonts w:ascii="Times New Roman" w:hAnsi="Times New Roman"/>
                <w:lang w:val="es-ES"/>
              </w:rPr>
              <w:t xml:space="preserve"> Vì      x ≥ 2y </w:t>
            </w:r>
            <w:r>
              <w:rPr>
                <w:rFonts w:ascii="Times New Roman" w:hAnsi="Times New Roman"/>
                <w:lang w:val="es-ES"/>
              </w:rPr>
              <w:sym w:font="Symbol" w:char="F0DE"/>
            </w:r>
            <w:r w:rsidRPr="003A7674">
              <w:rPr>
                <w:rFonts w:ascii="Times New Roman" w:hAnsi="Times New Roman"/>
                <w:position w:val="-24"/>
                <w:lang w:val="es-ES"/>
              </w:rPr>
              <w:object w:dxaOrig="1920" w:dyaOrig="620">
                <v:shape id="_x0000_i1500" type="#_x0000_t75" style="width:96pt;height:30.75pt" o:ole="">
                  <v:imagedata r:id="rId890" o:title=""/>
                </v:shape>
                <o:OLEObject Type="Embed" ProgID="Equation.DSMT4" ShapeID="_x0000_i1500" DrawAspect="Content" ObjectID="_1586711263" r:id="rId914"/>
              </w:object>
            </w:r>
            <w:r>
              <w:rPr>
                <w:rFonts w:ascii="Times New Roman" w:hAnsi="Times New Roman"/>
                <w:lang w:val="es-ES"/>
              </w:rPr>
              <w:t xml:space="preserve">, </w:t>
            </w:r>
            <w:r w:rsidRPr="003A7674">
              <w:rPr>
                <w:rFonts w:ascii="Times New Roman" w:hAnsi="Times New Roman"/>
                <w:lang w:val="es-ES"/>
              </w:rPr>
              <w:t xml:space="preserve">dấu “=” xảy ra </w:t>
            </w:r>
            <w:r>
              <w:rPr>
                <w:rFonts w:ascii="Times New Roman" w:hAnsi="Times New Roman"/>
                <w:lang w:val="es-ES"/>
              </w:rPr>
              <w:sym w:font="Symbol" w:char="F0DB"/>
            </w:r>
            <w:r>
              <w:rPr>
                <w:rFonts w:ascii="Times New Roman" w:hAnsi="Times New Roman"/>
                <w:lang w:val="es-ES"/>
              </w:rPr>
              <w:t xml:space="preserve"> x = 2y</w:t>
            </w:r>
          </w:p>
          <w:p w:rsidR="00CA7B2F" w:rsidRDefault="00CA7B2F" w:rsidP="008D3CA5">
            <w:pPr>
              <w:tabs>
                <w:tab w:val="left" w:pos="360"/>
              </w:tabs>
              <w:jc w:val="both"/>
              <w:rPr>
                <w:rFonts w:ascii="Times New Roman" w:hAnsi="Times New Roman"/>
                <w:lang w:val="es-ES"/>
              </w:rPr>
            </w:pPr>
            <w:r>
              <w:rPr>
                <w:rFonts w:ascii="Times New Roman" w:hAnsi="Times New Roman"/>
                <w:lang w:val="es-ES"/>
              </w:rPr>
              <w:t>Từ đó ta có M ≥ 4-</w:t>
            </w:r>
            <w:r w:rsidRPr="003A7674">
              <w:rPr>
                <w:rFonts w:ascii="Times New Roman" w:hAnsi="Times New Roman"/>
                <w:position w:val="-24"/>
                <w:lang w:val="es-ES"/>
              </w:rPr>
              <w:object w:dxaOrig="240" w:dyaOrig="620">
                <v:shape id="_x0000_i1501" type="#_x0000_t75" style="width:12pt;height:30.75pt" o:ole="">
                  <v:imagedata r:id="rId892" o:title=""/>
                </v:shape>
                <o:OLEObject Type="Embed" ProgID="Equation.DSMT4" ShapeID="_x0000_i1501" DrawAspect="Content" ObjectID="_1586711264" r:id="rId915"/>
              </w:object>
            </w:r>
            <w:r>
              <w:rPr>
                <w:rFonts w:ascii="Times New Roman" w:hAnsi="Times New Roman"/>
                <w:lang w:val="es-ES"/>
              </w:rPr>
              <w:t>=</w:t>
            </w:r>
            <w:r w:rsidRPr="003A7674">
              <w:rPr>
                <w:rFonts w:ascii="Times New Roman" w:hAnsi="Times New Roman"/>
                <w:position w:val="-24"/>
                <w:lang w:val="es-ES"/>
              </w:rPr>
              <w:object w:dxaOrig="240" w:dyaOrig="620">
                <v:shape id="_x0000_i1502" type="#_x0000_t75" style="width:12pt;height:30.75pt" o:ole="">
                  <v:imagedata r:id="rId894" o:title=""/>
                </v:shape>
                <o:OLEObject Type="Embed" ProgID="Equation.DSMT4" ShapeID="_x0000_i1502" DrawAspect="Content" ObjectID="_1586711265" r:id="rId916"/>
              </w:object>
            </w:r>
            <w:r>
              <w:rPr>
                <w:rFonts w:ascii="Times New Roman" w:hAnsi="Times New Roman"/>
                <w:lang w:val="es-ES"/>
              </w:rPr>
              <w:t xml:space="preserve">,  </w:t>
            </w:r>
            <w:r w:rsidRPr="003A7674">
              <w:rPr>
                <w:rFonts w:ascii="Times New Roman" w:hAnsi="Times New Roman"/>
                <w:lang w:val="es-ES"/>
              </w:rPr>
              <w:t xml:space="preserve">dấu “=” xảy ra </w:t>
            </w:r>
            <w:r>
              <w:rPr>
                <w:rFonts w:ascii="Times New Roman" w:hAnsi="Times New Roman"/>
                <w:lang w:val="es-ES"/>
              </w:rPr>
              <w:sym w:font="Symbol" w:char="F0DB"/>
            </w:r>
            <w:r>
              <w:rPr>
                <w:rFonts w:ascii="Times New Roman" w:hAnsi="Times New Roman"/>
                <w:lang w:val="es-ES"/>
              </w:rPr>
              <w:t xml:space="preserve"> x = 2y</w:t>
            </w:r>
          </w:p>
          <w:p w:rsidR="00CA7B2F" w:rsidRDefault="00CA7B2F" w:rsidP="008D3CA5">
            <w:pPr>
              <w:tabs>
                <w:tab w:val="left" w:pos="360"/>
              </w:tabs>
              <w:jc w:val="both"/>
              <w:rPr>
                <w:rFonts w:ascii="Times New Roman" w:hAnsi="Times New Roman"/>
                <w:lang w:val="es-ES"/>
              </w:rPr>
            </w:pPr>
            <w:r w:rsidRPr="003A7674">
              <w:rPr>
                <w:rFonts w:ascii="Times New Roman" w:hAnsi="Times New Roman"/>
                <w:lang w:val="es-ES"/>
              </w:rPr>
              <w:t xml:space="preserve">Vậy GTNN của M là </w:t>
            </w:r>
            <w:r w:rsidRPr="003A7674">
              <w:rPr>
                <w:rFonts w:ascii="Times New Roman" w:hAnsi="Times New Roman"/>
                <w:position w:val="-24"/>
                <w:lang w:val="es-ES"/>
              </w:rPr>
              <w:object w:dxaOrig="240" w:dyaOrig="620">
                <v:shape id="_x0000_i1503" type="#_x0000_t75" style="width:12pt;height:30.75pt" o:ole="">
                  <v:imagedata r:id="rId894" o:title=""/>
                </v:shape>
                <o:OLEObject Type="Embed" ProgID="Equation.DSMT4" ShapeID="_x0000_i1503" DrawAspect="Content" ObjectID="_1586711266" r:id="rId917"/>
              </w:object>
            </w:r>
            <w:r>
              <w:rPr>
                <w:rFonts w:ascii="Times New Roman" w:hAnsi="Times New Roman"/>
                <w:lang w:val="es-ES"/>
              </w:rPr>
              <w:t>, đạt được khi x = 2y</w:t>
            </w:r>
          </w:p>
          <w:p w:rsidR="00CA7B2F" w:rsidRPr="00D9081C" w:rsidRDefault="00CA7B2F" w:rsidP="008D3CA5">
            <w:pPr>
              <w:tabs>
                <w:tab w:val="left" w:pos="360"/>
              </w:tabs>
              <w:jc w:val="both"/>
              <w:rPr>
                <w:rFonts w:ascii="Times New Roman" w:hAnsi="Times New Roman"/>
                <w:b/>
                <w:u w:val="single"/>
                <w:lang w:val="es-ES"/>
              </w:rPr>
            </w:pPr>
            <w:r>
              <w:rPr>
                <w:rFonts w:ascii="Times New Roman" w:hAnsi="Times New Roman"/>
                <w:b/>
                <w:u w:val="single"/>
                <w:lang w:val="es-ES"/>
              </w:rPr>
              <w:t>Cách 4</w:t>
            </w:r>
            <w:r w:rsidRPr="00D9081C">
              <w:rPr>
                <w:rFonts w:ascii="Times New Roman" w:hAnsi="Times New Roman"/>
                <w:b/>
                <w:u w:val="single"/>
                <w:lang w:val="es-ES"/>
              </w:rPr>
              <w:t>:</w:t>
            </w:r>
          </w:p>
          <w:p w:rsidR="00CA7B2F" w:rsidRPr="00D9081C" w:rsidRDefault="00CA7B2F" w:rsidP="008D3CA5">
            <w:pPr>
              <w:tabs>
                <w:tab w:val="left" w:pos="360"/>
              </w:tabs>
              <w:jc w:val="both"/>
              <w:rPr>
                <w:rFonts w:ascii="Times New Roman" w:hAnsi="Times New Roman"/>
                <w:lang w:val="es-ES"/>
              </w:rPr>
            </w:pPr>
            <w:r w:rsidRPr="00D9081C">
              <w:rPr>
                <w:rFonts w:ascii="Times New Roman" w:hAnsi="Times New Roman"/>
                <w:lang w:val="es-ES"/>
              </w:rPr>
              <w:t xml:space="preserve">Ta có M = </w:t>
            </w:r>
            <w:r w:rsidRPr="004B6661">
              <w:rPr>
                <w:rFonts w:ascii="Times New Roman" w:hAnsi="Times New Roman"/>
                <w:position w:val="-28"/>
              </w:rPr>
              <w:object w:dxaOrig="6600" w:dyaOrig="960">
                <v:shape id="_x0000_i1504" type="#_x0000_t75" style="width:330pt;height:48pt" o:ole="">
                  <v:imagedata r:id="rId918" o:title=""/>
                </v:shape>
                <o:OLEObject Type="Embed" ProgID="Equation.DSMT4" ShapeID="_x0000_i1504" DrawAspect="Content" ObjectID="_1586711267" r:id="rId919"/>
              </w:object>
            </w:r>
          </w:p>
          <w:p w:rsidR="00CA7B2F" w:rsidRDefault="00CA7B2F" w:rsidP="008D3CA5">
            <w:pPr>
              <w:tabs>
                <w:tab w:val="left" w:pos="360"/>
              </w:tabs>
              <w:jc w:val="both"/>
              <w:rPr>
                <w:rFonts w:ascii="Times New Roman" w:hAnsi="Times New Roman"/>
                <w:lang w:val="es-ES"/>
              </w:rPr>
            </w:pPr>
            <w:r w:rsidRPr="00D9081C">
              <w:rPr>
                <w:rFonts w:ascii="Times New Roman" w:hAnsi="Times New Roman"/>
                <w:lang w:val="es-ES"/>
              </w:rPr>
              <w:t xml:space="preserve">Vì x, y &gt; 0 </w:t>
            </w:r>
            <w:r>
              <w:rPr>
                <w:rFonts w:ascii="Times New Roman" w:hAnsi="Times New Roman"/>
                <w:lang w:val="es-ES"/>
              </w:rPr>
              <w:t xml:space="preserve">, áp dụng bdt Co si cho 2 số dương </w:t>
            </w:r>
            <w:r w:rsidRPr="009042C0">
              <w:rPr>
                <w:rFonts w:ascii="Times New Roman" w:hAnsi="Times New Roman"/>
                <w:position w:val="-24"/>
                <w:lang w:val="es-ES"/>
              </w:rPr>
              <w:object w:dxaOrig="660" w:dyaOrig="660">
                <v:shape id="_x0000_i1505" type="#_x0000_t75" style="width:33pt;height:33pt" o:ole="">
                  <v:imagedata r:id="rId920" o:title=""/>
                </v:shape>
                <o:OLEObject Type="Embed" ProgID="Equation.DSMT4" ShapeID="_x0000_i1505" DrawAspect="Content" ObjectID="_1586711268" r:id="rId921"/>
              </w:object>
            </w:r>
            <w:r>
              <w:rPr>
                <w:rFonts w:ascii="Times New Roman" w:hAnsi="Times New Roman"/>
                <w:lang w:val="es-ES"/>
              </w:rPr>
              <w:t xml:space="preserve"> ta có </w:t>
            </w:r>
            <w:r w:rsidRPr="009042C0">
              <w:rPr>
                <w:rFonts w:ascii="Times New Roman" w:hAnsi="Times New Roman"/>
                <w:position w:val="-26"/>
                <w:lang w:val="es-ES"/>
              </w:rPr>
              <w:object w:dxaOrig="2380" w:dyaOrig="720">
                <v:shape id="_x0000_i1506" type="#_x0000_t75" style="width:119.25pt;height:36pt" o:ole="">
                  <v:imagedata r:id="rId922" o:title=""/>
                </v:shape>
                <o:OLEObject Type="Embed" ProgID="Equation.DSMT4" ShapeID="_x0000_i1506" DrawAspect="Content" ObjectID="_1586711269" r:id="rId923"/>
              </w:object>
            </w:r>
            <w:r>
              <w:rPr>
                <w:rFonts w:ascii="Times New Roman" w:hAnsi="Times New Roman"/>
                <w:lang w:val="es-ES"/>
              </w:rPr>
              <w:t xml:space="preserve">, </w:t>
            </w:r>
          </w:p>
          <w:p w:rsidR="00CA7B2F" w:rsidRPr="00D9081C" w:rsidRDefault="00CA7B2F" w:rsidP="008D3CA5">
            <w:pPr>
              <w:tabs>
                <w:tab w:val="left" w:pos="360"/>
              </w:tabs>
              <w:jc w:val="both"/>
              <w:rPr>
                <w:rFonts w:ascii="Times New Roman" w:hAnsi="Times New Roman"/>
                <w:lang w:val="es-ES"/>
              </w:rPr>
            </w:pPr>
            <w:r w:rsidRPr="003A7674">
              <w:rPr>
                <w:rFonts w:ascii="Times New Roman" w:hAnsi="Times New Roman"/>
                <w:lang w:val="es-ES"/>
              </w:rPr>
              <w:t xml:space="preserve">dấu “=” xảy ra </w:t>
            </w:r>
            <w:r>
              <w:rPr>
                <w:rFonts w:ascii="Times New Roman" w:hAnsi="Times New Roman"/>
                <w:lang w:val="es-ES"/>
              </w:rPr>
              <w:sym w:font="Symbol" w:char="F0DB"/>
            </w:r>
            <w:r>
              <w:rPr>
                <w:rFonts w:ascii="Times New Roman" w:hAnsi="Times New Roman"/>
                <w:lang w:val="es-ES"/>
              </w:rPr>
              <w:t xml:space="preserve"> x = 2y</w:t>
            </w:r>
          </w:p>
          <w:p w:rsidR="00CA7B2F" w:rsidRDefault="00CA7B2F" w:rsidP="008D3CA5">
            <w:pPr>
              <w:tabs>
                <w:tab w:val="left" w:pos="360"/>
              </w:tabs>
              <w:jc w:val="both"/>
              <w:rPr>
                <w:rFonts w:ascii="Times New Roman" w:hAnsi="Times New Roman"/>
                <w:lang w:val="es-ES"/>
              </w:rPr>
            </w:pPr>
            <w:r>
              <w:rPr>
                <w:rFonts w:ascii="Times New Roman" w:hAnsi="Times New Roman"/>
                <w:lang w:val="es-ES"/>
              </w:rPr>
              <w:t xml:space="preserve"> Vì      x ≥ 2y </w:t>
            </w:r>
            <w:r>
              <w:rPr>
                <w:rFonts w:ascii="Times New Roman" w:hAnsi="Times New Roman"/>
                <w:lang w:val="es-ES"/>
              </w:rPr>
              <w:sym w:font="Symbol" w:char="F0DE"/>
            </w:r>
            <w:r w:rsidRPr="00D9081C">
              <w:rPr>
                <w:rFonts w:ascii="Times New Roman" w:hAnsi="Times New Roman"/>
                <w:position w:val="-28"/>
                <w:lang w:val="es-ES"/>
              </w:rPr>
              <w:object w:dxaOrig="2160" w:dyaOrig="660">
                <v:shape id="_x0000_i1507" type="#_x0000_t75" style="width:108pt;height:33pt" o:ole="">
                  <v:imagedata r:id="rId903" o:title=""/>
                </v:shape>
                <o:OLEObject Type="Embed" ProgID="Equation.DSMT4" ShapeID="_x0000_i1507" DrawAspect="Content" ObjectID="_1586711270" r:id="rId924"/>
              </w:object>
            </w:r>
            <w:r>
              <w:rPr>
                <w:rFonts w:ascii="Times New Roman" w:hAnsi="Times New Roman"/>
                <w:lang w:val="es-ES"/>
              </w:rPr>
              <w:t xml:space="preserve">, </w:t>
            </w:r>
            <w:r w:rsidRPr="003A7674">
              <w:rPr>
                <w:rFonts w:ascii="Times New Roman" w:hAnsi="Times New Roman"/>
                <w:lang w:val="es-ES"/>
              </w:rPr>
              <w:t xml:space="preserve">dấu “=” xảy ra </w:t>
            </w:r>
            <w:r>
              <w:rPr>
                <w:rFonts w:ascii="Times New Roman" w:hAnsi="Times New Roman"/>
                <w:lang w:val="es-ES"/>
              </w:rPr>
              <w:sym w:font="Symbol" w:char="F0DB"/>
            </w:r>
            <w:r>
              <w:rPr>
                <w:rFonts w:ascii="Times New Roman" w:hAnsi="Times New Roman"/>
                <w:lang w:val="es-ES"/>
              </w:rPr>
              <w:t xml:space="preserve"> x = 2y</w:t>
            </w:r>
          </w:p>
          <w:p w:rsidR="00CA7B2F" w:rsidRDefault="00CA7B2F" w:rsidP="008D3CA5">
            <w:pPr>
              <w:tabs>
                <w:tab w:val="left" w:pos="360"/>
              </w:tabs>
              <w:jc w:val="both"/>
              <w:rPr>
                <w:rFonts w:ascii="Times New Roman" w:hAnsi="Times New Roman"/>
                <w:lang w:val="es-ES"/>
              </w:rPr>
            </w:pPr>
            <w:r>
              <w:rPr>
                <w:rFonts w:ascii="Times New Roman" w:hAnsi="Times New Roman"/>
                <w:lang w:val="es-ES"/>
              </w:rPr>
              <w:t>Từ đó ta có</w:t>
            </w:r>
            <w:r w:rsidRPr="00504297">
              <w:rPr>
                <w:rFonts w:ascii="Times New Roman" w:hAnsi="Times New Roman"/>
                <w:lang w:val="es-ES"/>
              </w:rPr>
              <w:t xml:space="preserve"> </w:t>
            </w:r>
            <w:r>
              <w:rPr>
                <w:rFonts w:ascii="Times New Roman" w:hAnsi="Times New Roman"/>
                <w:lang w:val="es-ES"/>
              </w:rPr>
              <w:t xml:space="preserve">M ≥ </w:t>
            </w:r>
            <w:r w:rsidRPr="009042C0">
              <w:rPr>
                <w:rFonts w:ascii="Times New Roman" w:hAnsi="Times New Roman"/>
                <w:position w:val="-28"/>
                <w:lang w:val="es-ES"/>
              </w:rPr>
              <w:object w:dxaOrig="340" w:dyaOrig="660">
                <v:shape id="_x0000_i1508" type="#_x0000_t75" style="width:17.25pt;height:33pt" o:ole="">
                  <v:imagedata r:id="rId925" o:title=""/>
                </v:shape>
                <o:OLEObject Type="Embed" ProgID="Equation.DSMT4" ShapeID="_x0000_i1508" DrawAspect="Content" ObjectID="_1586711271" r:id="rId926"/>
              </w:object>
            </w:r>
            <w:r>
              <w:rPr>
                <w:rFonts w:ascii="Times New Roman" w:hAnsi="Times New Roman"/>
                <w:lang w:val="es-ES"/>
              </w:rPr>
              <w:t xml:space="preserve"> +</w:t>
            </w:r>
            <w:r w:rsidRPr="003A7674">
              <w:rPr>
                <w:rFonts w:ascii="Times New Roman" w:hAnsi="Times New Roman"/>
                <w:position w:val="-24"/>
                <w:lang w:val="es-ES"/>
              </w:rPr>
              <w:object w:dxaOrig="240" w:dyaOrig="620">
                <v:shape id="_x0000_i1509" type="#_x0000_t75" style="width:12pt;height:30.75pt" o:ole="">
                  <v:imagedata r:id="rId892" o:title=""/>
                </v:shape>
                <o:OLEObject Type="Embed" ProgID="Equation.DSMT4" ShapeID="_x0000_i1509" DrawAspect="Content" ObjectID="_1586711272" r:id="rId927"/>
              </w:object>
            </w:r>
            <w:r>
              <w:rPr>
                <w:rFonts w:ascii="Times New Roman" w:hAnsi="Times New Roman"/>
                <w:lang w:val="es-ES"/>
              </w:rPr>
              <w:t>= 1+</w:t>
            </w:r>
            <w:r w:rsidRPr="003A7674">
              <w:rPr>
                <w:rFonts w:ascii="Times New Roman" w:hAnsi="Times New Roman"/>
                <w:position w:val="-24"/>
                <w:lang w:val="es-ES"/>
              </w:rPr>
              <w:object w:dxaOrig="240" w:dyaOrig="620">
                <v:shape id="_x0000_i1510" type="#_x0000_t75" style="width:12pt;height:30.75pt" o:ole="">
                  <v:imagedata r:id="rId892" o:title=""/>
                </v:shape>
                <o:OLEObject Type="Embed" ProgID="Equation.DSMT4" ShapeID="_x0000_i1510" DrawAspect="Content" ObjectID="_1586711273" r:id="rId928"/>
              </w:object>
            </w:r>
            <w:r>
              <w:rPr>
                <w:rFonts w:ascii="Times New Roman" w:hAnsi="Times New Roman"/>
                <w:lang w:val="es-ES"/>
              </w:rPr>
              <w:t>=</w:t>
            </w:r>
            <w:r w:rsidRPr="003A7674">
              <w:rPr>
                <w:rFonts w:ascii="Times New Roman" w:hAnsi="Times New Roman"/>
                <w:position w:val="-24"/>
                <w:lang w:val="es-ES"/>
              </w:rPr>
              <w:object w:dxaOrig="240" w:dyaOrig="620">
                <v:shape id="_x0000_i1511" type="#_x0000_t75" style="width:12pt;height:30.75pt" o:ole="">
                  <v:imagedata r:id="rId894" o:title=""/>
                </v:shape>
                <o:OLEObject Type="Embed" ProgID="Equation.DSMT4" ShapeID="_x0000_i1511" DrawAspect="Content" ObjectID="_1586711274" r:id="rId929"/>
              </w:object>
            </w:r>
            <w:r>
              <w:rPr>
                <w:rFonts w:ascii="Times New Roman" w:hAnsi="Times New Roman"/>
                <w:lang w:val="es-ES"/>
              </w:rPr>
              <w:t xml:space="preserve">,  </w:t>
            </w:r>
            <w:r w:rsidRPr="003A7674">
              <w:rPr>
                <w:rFonts w:ascii="Times New Roman" w:hAnsi="Times New Roman"/>
                <w:lang w:val="es-ES"/>
              </w:rPr>
              <w:t xml:space="preserve">dấu “=” xảy ra </w:t>
            </w:r>
            <w:r>
              <w:rPr>
                <w:rFonts w:ascii="Times New Roman" w:hAnsi="Times New Roman"/>
                <w:lang w:val="es-ES"/>
              </w:rPr>
              <w:sym w:font="Symbol" w:char="F0DB"/>
            </w:r>
            <w:r>
              <w:rPr>
                <w:rFonts w:ascii="Times New Roman" w:hAnsi="Times New Roman"/>
                <w:lang w:val="es-ES"/>
              </w:rPr>
              <w:t xml:space="preserve"> x = 2y</w:t>
            </w:r>
          </w:p>
          <w:p w:rsidR="00CA7B2F" w:rsidRPr="003A7674" w:rsidRDefault="00CA7B2F" w:rsidP="008D3CA5">
            <w:pPr>
              <w:tabs>
                <w:tab w:val="left" w:pos="360"/>
              </w:tabs>
              <w:jc w:val="both"/>
              <w:rPr>
                <w:rFonts w:ascii="Times New Roman" w:hAnsi="Times New Roman"/>
                <w:lang w:val="es-ES"/>
              </w:rPr>
            </w:pPr>
            <w:r w:rsidRPr="003A7674">
              <w:rPr>
                <w:rFonts w:ascii="Times New Roman" w:hAnsi="Times New Roman"/>
                <w:lang w:val="es-ES"/>
              </w:rPr>
              <w:t xml:space="preserve">Vậy GTNN của M là </w:t>
            </w:r>
            <w:r w:rsidRPr="003A7674">
              <w:rPr>
                <w:rFonts w:ascii="Times New Roman" w:hAnsi="Times New Roman"/>
                <w:position w:val="-24"/>
                <w:lang w:val="es-ES"/>
              </w:rPr>
              <w:object w:dxaOrig="240" w:dyaOrig="620">
                <v:shape id="_x0000_i1512" type="#_x0000_t75" style="width:12pt;height:30.75pt" o:ole="">
                  <v:imagedata r:id="rId894" o:title=""/>
                </v:shape>
                <o:OLEObject Type="Embed" ProgID="Equation.DSMT4" ShapeID="_x0000_i1512" DrawAspect="Content" ObjectID="_1586711275" r:id="rId930"/>
              </w:object>
            </w:r>
            <w:r>
              <w:rPr>
                <w:rFonts w:ascii="Times New Roman" w:hAnsi="Times New Roman"/>
                <w:lang w:val="es-ES"/>
              </w:rPr>
              <w:t>, đạt được khi x = 2y</w:t>
            </w: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 xml:space="preserve">ĐỀ </w:t>
            </w:r>
            <w:r w:rsidR="007034D8">
              <w:rPr>
                <w:rFonts w:ascii="Times New Roman" w:eastAsia="Times New Roman" w:hAnsi="Times New Roman" w:cs="Times New Roman"/>
                <w:b/>
                <w:color w:val="FF0000"/>
                <w:sz w:val="28"/>
                <w:szCs w:val="28"/>
                <w:lang w:val="en-US"/>
              </w:rPr>
              <w:t>061</w:t>
            </w:r>
          </w:p>
          <w:p w:rsidR="00CA7B2F" w:rsidRPr="00B4029A" w:rsidRDefault="00CA7B2F" w:rsidP="008D3CA5">
            <w:pPr>
              <w:rPr>
                <w:rFonts w:ascii="Times New Roman" w:hAnsi="Times New Roman"/>
                <w:color w:val="0000FF"/>
                <w:lang w:val="es-ES"/>
              </w:rPr>
            </w:pPr>
            <w:r w:rsidRPr="00B4029A">
              <w:rPr>
                <w:rFonts w:ascii="Times New Roman" w:hAnsi="Times New Roman"/>
                <w:color w:val="0000FF"/>
                <w:lang w:val="es-ES"/>
              </w:rPr>
              <w:t>SỞ GIÁO DỤC VÀ ĐÀO TẠO</w:t>
            </w:r>
            <w:r w:rsidRPr="00B4029A">
              <w:rPr>
                <w:rFonts w:ascii="Times New Roman" w:hAnsi="Times New Roman"/>
                <w:color w:val="0000FF"/>
                <w:lang w:val="es-ES"/>
              </w:rPr>
              <w:tab/>
              <w:t xml:space="preserve">                  KỲ THI TUYỂN SINH LỚP 10 THPT </w:t>
            </w:r>
            <w:r w:rsidRPr="00B4029A">
              <w:rPr>
                <w:rFonts w:ascii="Times New Roman" w:hAnsi="Times New Roman"/>
                <w:color w:val="0000FF"/>
                <w:lang w:val="es-ES"/>
              </w:rPr>
              <w:tab/>
            </w:r>
          </w:p>
          <w:p w:rsidR="00CA7B2F" w:rsidRPr="00B4029A" w:rsidRDefault="00CA7B2F" w:rsidP="008D3CA5">
            <w:pPr>
              <w:rPr>
                <w:rFonts w:ascii="Times New Roman" w:hAnsi="Times New Roman"/>
                <w:color w:val="0000FF"/>
                <w:lang w:val="es-ES"/>
              </w:rPr>
            </w:pPr>
            <w:r w:rsidRPr="00B4029A">
              <w:rPr>
                <w:rFonts w:ascii="Times New Roman" w:hAnsi="Times New Roman"/>
                <w:color w:val="0000FF"/>
                <w:lang w:val="es-ES"/>
              </w:rPr>
              <w:t xml:space="preserve">            TP.HCM</w:t>
            </w:r>
            <w:r w:rsidRPr="00B4029A">
              <w:rPr>
                <w:rFonts w:ascii="Times New Roman" w:hAnsi="Times New Roman"/>
                <w:color w:val="0000FF"/>
                <w:lang w:val="es-ES"/>
              </w:rPr>
              <w:tab/>
              <w:t xml:space="preserve">                                                       Năm học: 2012 – 2013</w:t>
            </w:r>
          </w:p>
          <w:p w:rsidR="00CA7B2F" w:rsidRPr="00B4029A" w:rsidRDefault="00CA7B2F" w:rsidP="008D3CA5">
            <w:pPr>
              <w:rPr>
                <w:rFonts w:ascii="Times New Roman" w:hAnsi="Times New Roman"/>
                <w:color w:val="0000FF"/>
                <w:lang w:val="es-ES"/>
              </w:rPr>
            </w:pPr>
            <w:r w:rsidRPr="00B4029A">
              <w:rPr>
                <w:rFonts w:ascii="Times New Roman" w:hAnsi="Times New Roman"/>
                <w:color w:val="0000FF"/>
                <w:lang w:val="es-ES"/>
              </w:rPr>
              <w:t xml:space="preserve">      ĐỀ CHÍNH THỨC</w:t>
            </w:r>
            <w:r w:rsidRPr="00B4029A">
              <w:rPr>
                <w:rFonts w:ascii="Times New Roman" w:hAnsi="Times New Roman"/>
                <w:color w:val="0000FF"/>
                <w:lang w:val="es-ES"/>
              </w:rPr>
              <w:tab/>
              <w:t xml:space="preserve">                                                  MÔN: TOÁN</w:t>
            </w:r>
          </w:p>
          <w:p w:rsidR="00CA7B2F" w:rsidRPr="00CF2C71" w:rsidRDefault="00CA7B2F" w:rsidP="008D3CA5">
            <w:pPr>
              <w:rPr>
                <w:rFonts w:ascii="Times New Roman" w:hAnsi="Times New Roman"/>
                <w:lang w:val="es-ES"/>
              </w:rPr>
            </w:pPr>
            <w:r w:rsidRPr="00CF2C71">
              <w:rPr>
                <w:rFonts w:ascii="Times New Roman" w:hAnsi="Times New Roman"/>
                <w:lang w:val="es-ES"/>
              </w:rPr>
              <w:tab/>
            </w:r>
            <w:r w:rsidRPr="00CF2C71">
              <w:rPr>
                <w:rFonts w:ascii="Times New Roman" w:hAnsi="Times New Roman"/>
                <w:lang w:val="es-ES"/>
              </w:rPr>
              <w:tab/>
              <w:t xml:space="preserve">                                                                Thời gian làm bài: 120 phút </w:t>
            </w:r>
          </w:p>
          <w:p w:rsidR="00CA7B2F" w:rsidRPr="00CF2C71" w:rsidRDefault="00CA7B2F" w:rsidP="008D3CA5">
            <w:pPr>
              <w:rPr>
                <w:rFonts w:ascii="Times New Roman" w:hAnsi="Times New Roman"/>
                <w:lang w:val="es-ES"/>
              </w:rPr>
            </w:pPr>
            <w:r w:rsidRPr="00CF2C71">
              <w:rPr>
                <w:rFonts w:ascii="Times New Roman" w:hAnsi="Times New Roman"/>
                <w:lang w:val="es-ES"/>
              </w:rPr>
              <w:t>Bài 1: (2 điểm)</w:t>
            </w:r>
          </w:p>
          <w:p w:rsidR="00CA7B2F" w:rsidRPr="00CF2C71" w:rsidRDefault="00CA7B2F" w:rsidP="008D3CA5">
            <w:pPr>
              <w:rPr>
                <w:rFonts w:ascii="Times New Roman" w:hAnsi="Times New Roman"/>
                <w:lang w:val="es-ES"/>
              </w:rPr>
            </w:pPr>
            <w:r w:rsidRPr="00CF2C71">
              <w:rPr>
                <w:rFonts w:ascii="Times New Roman" w:hAnsi="Times New Roman"/>
                <w:lang w:val="es-ES"/>
              </w:rPr>
              <w:t>Giải các phương trình và hệ phương trình sau:</w:t>
            </w:r>
          </w:p>
          <w:p w:rsidR="00CA7B2F" w:rsidRPr="00CF2C71" w:rsidRDefault="00CA7B2F" w:rsidP="008D3CA5">
            <w:pPr>
              <w:rPr>
                <w:rFonts w:ascii="Times New Roman" w:hAnsi="Times New Roman"/>
                <w:lang w:val="es-ES"/>
              </w:rPr>
            </w:pPr>
            <w:r w:rsidRPr="00CF2C71">
              <w:rPr>
                <w:rFonts w:ascii="Times New Roman" w:hAnsi="Times New Roman"/>
                <w:lang w:val="es-ES"/>
              </w:rPr>
              <w:t xml:space="preserve">a)  </w:t>
            </w:r>
            <w:r w:rsidRPr="00CF2C71">
              <w:rPr>
                <w:rFonts w:ascii="Times New Roman" w:hAnsi="Times New Roman"/>
                <w:lang w:val="es-ES"/>
              </w:rPr>
              <w:tab/>
            </w:r>
            <w:r>
              <w:rPr>
                <w:rFonts w:ascii="Times New Roman" w:hAnsi="Times New Roman"/>
                <w:noProof/>
                <w:lang w:val="en-US"/>
              </w:rPr>
              <w:drawing>
                <wp:inline distT="0" distB="0" distL="0" distR="0" wp14:anchorId="006E546C" wp14:editId="23A973D3">
                  <wp:extent cx="904875" cy="200025"/>
                  <wp:effectExtent l="0" t="0" r="9525"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p w:rsidR="00CA7B2F" w:rsidRPr="00CF2C71" w:rsidRDefault="00CA7B2F" w:rsidP="008D3CA5">
            <w:pPr>
              <w:rPr>
                <w:rFonts w:ascii="Times New Roman" w:hAnsi="Times New Roman"/>
                <w:lang w:val="es-ES"/>
              </w:rPr>
            </w:pPr>
            <w:r w:rsidRPr="00CF2C71">
              <w:rPr>
                <w:rFonts w:ascii="Times New Roman" w:hAnsi="Times New Roman"/>
                <w:lang w:val="es-ES"/>
              </w:rPr>
              <w:t xml:space="preserve">b) </w:t>
            </w:r>
            <w:r>
              <w:rPr>
                <w:rFonts w:ascii="Times New Roman" w:hAnsi="Times New Roman"/>
                <w:noProof/>
                <w:lang w:val="en-US"/>
              </w:rPr>
              <w:drawing>
                <wp:inline distT="0" distB="0" distL="0" distR="0" wp14:anchorId="36CD2F29" wp14:editId="7896FE23">
                  <wp:extent cx="800100" cy="457200"/>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800100" cy="457200"/>
                          </a:xfrm>
                          <a:prstGeom prst="rect">
                            <a:avLst/>
                          </a:prstGeom>
                          <a:noFill/>
                          <a:ln>
                            <a:noFill/>
                          </a:ln>
                        </pic:spPr>
                      </pic:pic>
                    </a:graphicData>
                  </a:graphic>
                </wp:inline>
              </w:drawing>
            </w:r>
            <w:r w:rsidRPr="00CF2C71">
              <w:rPr>
                <w:rFonts w:ascii="Times New Roman" w:hAnsi="Times New Roman"/>
                <w:lang w:val="es-ES"/>
              </w:rPr>
              <w:tab/>
            </w:r>
            <w:r w:rsidRPr="00CF2C71">
              <w:rPr>
                <w:rFonts w:ascii="Times New Roman" w:hAnsi="Times New Roman"/>
                <w:lang w:val="es-ES"/>
              </w:rPr>
              <w:tab/>
            </w:r>
          </w:p>
          <w:p w:rsidR="00CA7B2F" w:rsidRPr="00CF2C71" w:rsidRDefault="00CA7B2F" w:rsidP="008D3CA5">
            <w:pPr>
              <w:rPr>
                <w:rFonts w:ascii="Times New Roman" w:hAnsi="Times New Roman"/>
                <w:lang w:val="es-ES"/>
              </w:rPr>
            </w:pPr>
            <w:r w:rsidRPr="00CF2C71">
              <w:rPr>
                <w:rFonts w:ascii="Times New Roman" w:hAnsi="Times New Roman"/>
                <w:lang w:val="es-ES"/>
              </w:rPr>
              <w:t xml:space="preserve">c) </w:t>
            </w:r>
            <w:r>
              <w:rPr>
                <w:rFonts w:ascii="Times New Roman" w:hAnsi="Times New Roman"/>
                <w:noProof/>
                <w:lang w:val="en-US"/>
              </w:rPr>
              <w:drawing>
                <wp:inline distT="0" distB="0" distL="0" distR="0" wp14:anchorId="53A07CD3" wp14:editId="4EE18B16">
                  <wp:extent cx="962025" cy="200025"/>
                  <wp:effectExtent l="0" t="0" r="9525"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p>
          <w:p w:rsidR="00CA7B2F" w:rsidRPr="00CF2C71" w:rsidRDefault="00CA7B2F" w:rsidP="008D3CA5">
            <w:pPr>
              <w:rPr>
                <w:rFonts w:ascii="Times New Roman" w:hAnsi="Times New Roman"/>
                <w:lang w:val="es-ES"/>
              </w:rPr>
            </w:pPr>
            <w:r w:rsidRPr="00CF2C71">
              <w:rPr>
                <w:rFonts w:ascii="Times New Roman" w:hAnsi="Times New Roman"/>
                <w:lang w:val="es-ES"/>
              </w:rPr>
              <w:t xml:space="preserve">d) </w:t>
            </w:r>
            <w:r>
              <w:rPr>
                <w:rFonts w:ascii="Times New Roman" w:hAnsi="Times New Roman"/>
                <w:noProof/>
                <w:lang w:val="en-US"/>
              </w:rPr>
              <w:drawing>
                <wp:inline distT="0" distB="0" distL="0" distR="0" wp14:anchorId="3DA19C11" wp14:editId="7BED002E">
                  <wp:extent cx="1104900" cy="219075"/>
                  <wp:effectExtent l="0" t="0" r="0" b="9525"/>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p>
          <w:p w:rsidR="00CA7B2F" w:rsidRPr="00CF2C71" w:rsidRDefault="00CA7B2F" w:rsidP="008D3CA5">
            <w:pPr>
              <w:rPr>
                <w:rFonts w:ascii="Times New Roman" w:hAnsi="Times New Roman"/>
                <w:lang w:val="es-ES"/>
              </w:rPr>
            </w:pPr>
            <w:r w:rsidRPr="00CF2C71">
              <w:rPr>
                <w:rFonts w:ascii="Times New Roman" w:hAnsi="Times New Roman"/>
                <w:lang w:val="es-ES"/>
              </w:rPr>
              <w:t>Bài 2: (1,5 điểm)</w:t>
            </w:r>
          </w:p>
          <w:p w:rsidR="00CA7B2F" w:rsidRPr="00CF2C71" w:rsidRDefault="00CA7B2F" w:rsidP="008D3CA5">
            <w:pPr>
              <w:rPr>
                <w:rFonts w:ascii="Times New Roman" w:hAnsi="Times New Roman"/>
                <w:lang w:val="es-ES"/>
              </w:rPr>
            </w:pPr>
            <w:r w:rsidRPr="00CF2C71">
              <w:rPr>
                <w:rFonts w:ascii="Times New Roman" w:hAnsi="Times New Roman"/>
                <w:lang w:val="es-ES"/>
              </w:rPr>
              <w:tab/>
              <w:t xml:space="preserve">a) Vẽ đồ thị (P) của hàm số </w:t>
            </w:r>
            <w:r>
              <w:rPr>
                <w:rFonts w:ascii="Times New Roman" w:hAnsi="Times New Roman"/>
                <w:noProof/>
                <w:lang w:val="en-US"/>
              </w:rPr>
              <w:drawing>
                <wp:inline distT="0" distB="0" distL="0" distR="0" wp14:anchorId="4E2CD3E7" wp14:editId="28CA340A">
                  <wp:extent cx="533400" cy="390525"/>
                  <wp:effectExtent l="0" t="0" r="0" b="9525"/>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533400" cy="390525"/>
                          </a:xfrm>
                          <a:prstGeom prst="rect">
                            <a:avLst/>
                          </a:prstGeom>
                          <a:noFill/>
                          <a:ln>
                            <a:noFill/>
                          </a:ln>
                        </pic:spPr>
                      </pic:pic>
                    </a:graphicData>
                  </a:graphic>
                </wp:inline>
              </w:drawing>
            </w:r>
            <w:r w:rsidRPr="00CF2C71">
              <w:rPr>
                <w:rFonts w:ascii="Times New Roman" w:hAnsi="Times New Roman"/>
                <w:lang w:val="es-ES"/>
              </w:rPr>
              <w:t xml:space="preserve"> và đường thẳng (D): </w:t>
            </w:r>
            <w:r>
              <w:rPr>
                <w:rFonts w:ascii="Times New Roman" w:hAnsi="Times New Roman"/>
                <w:noProof/>
                <w:lang w:val="en-US"/>
              </w:rPr>
              <w:drawing>
                <wp:inline distT="0" distB="0" distL="0" distR="0" wp14:anchorId="703B256B" wp14:editId="28176625">
                  <wp:extent cx="800100" cy="390525"/>
                  <wp:effectExtent l="0" t="0" r="0" b="952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Pr="00CF2C71">
              <w:rPr>
                <w:rFonts w:ascii="Times New Roman" w:hAnsi="Times New Roman"/>
                <w:lang w:val="es-ES"/>
              </w:rPr>
              <w:t xml:space="preserve"> trên cùng một hệ trục toạ độ.</w:t>
            </w:r>
          </w:p>
          <w:p w:rsidR="00CA7B2F" w:rsidRPr="00CF2C71" w:rsidRDefault="00CA7B2F" w:rsidP="008D3CA5">
            <w:pPr>
              <w:rPr>
                <w:rFonts w:ascii="Times New Roman" w:hAnsi="Times New Roman"/>
                <w:lang w:val="es-ES"/>
              </w:rPr>
            </w:pPr>
            <w:r w:rsidRPr="00CF2C71">
              <w:rPr>
                <w:rFonts w:ascii="Times New Roman" w:hAnsi="Times New Roman"/>
                <w:lang w:val="es-ES"/>
              </w:rPr>
              <w:tab/>
              <w:t>b) Tìm toạ độ các giao điểm của (P) và (D) ở câu trên bằng phép tính.</w:t>
            </w:r>
          </w:p>
          <w:p w:rsidR="00CA7B2F" w:rsidRPr="00CF2C71" w:rsidRDefault="00CA7B2F" w:rsidP="008D3CA5">
            <w:pPr>
              <w:rPr>
                <w:rFonts w:ascii="Times New Roman" w:hAnsi="Times New Roman"/>
                <w:lang w:val="es-ES"/>
              </w:rPr>
            </w:pPr>
            <w:r w:rsidRPr="00CF2C71">
              <w:rPr>
                <w:rFonts w:ascii="Times New Roman" w:hAnsi="Times New Roman"/>
                <w:lang w:val="es-ES"/>
              </w:rPr>
              <w:t>Bài 3: (1,5 điểm)</w:t>
            </w:r>
          </w:p>
          <w:p w:rsidR="00CA7B2F" w:rsidRPr="00CF2C71" w:rsidRDefault="00CA7B2F" w:rsidP="008D3CA5">
            <w:pPr>
              <w:rPr>
                <w:rFonts w:ascii="Times New Roman" w:hAnsi="Times New Roman"/>
                <w:lang w:val="es-ES"/>
              </w:rPr>
            </w:pPr>
            <w:r w:rsidRPr="00CF2C71">
              <w:rPr>
                <w:rFonts w:ascii="Times New Roman" w:hAnsi="Times New Roman"/>
                <w:lang w:val="es-ES"/>
              </w:rPr>
              <w:tab/>
              <w:t>Thu gọn các biểu thức sau:</w:t>
            </w:r>
          </w:p>
          <w:p w:rsidR="00CA7B2F" w:rsidRPr="00CF2C71" w:rsidRDefault="00CA7B2F" w:rsidP="008D3CA5">
            <w:pPr>
              <w:rPr>
                <w:rFonts w:ascii="Times New Roman" w:hAnsi="Times New Roman"/>
              </w:rPr>
            </w:pPr>
            <w:r>
              <w:rPr>
                <w:rFonts w:ascii="Times New Roman" w:hAnsi="Times New Roman"/>
                <w:noProof/>
                <w:lang w:val="en-US"/>
              </w:rPr>
              <w:drawing>
                <wp:inline distT="0" distB="0" distL="0" distR="0" wp14:anchorId="24B65F0D" wp14:editId="036945C0">
                  <wp:extent cx="1724025" cy="457200"/>
                  <wp:effectExtent l="0" t="0" r="9525"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724025" cy="457200"/>
                          </a:xfrm>
                          <a:prstGeom prst="rect">
                            <a:avLst/>
                          </a:prstGeom>
                          <a:noFill/>
                          <a:ln>
                            <a:noFill/>
                          </a:ln>
                        </pic:spPr>
                      </pic:pic>
                    </a:graphicData>
                  </a:graphic>
                </wp:inline>
              </w:drawing>
            </w:r>
            <w:r w:rsidRPr="00CF2C71">
              <w:rPr>
                <w:rFonts w:ascii="Times New Roman" w:hAnsi="Times New Roman"/>
              </w:rPr>
              <w:t xml:space="preserve">  với x &gt; 0; </w:t>
            </w:r>
            <w:r>
              <w:rPr>
                <w:rFonts w:ascii="Times New Roman" w:hAnsi="Times New Roman"/>
                <w:noProof/>
                <w:lang w:val="en-US"/>
              </w:rPr>
              <w:drawing>
                <wp:inline distT="0" distB="0" distL="0" distR="0" wp14:anchorId="78A589EC" wp14:editId="01A92543">
                  <wp:extent cx="333375" cy="180975"/>
                  <wp:effectExtent l="0" t="0" r="9525" b="9525"/>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p>
          <w:p w:rsidR="00CA7B2F" w:rsidRPr="00CF2C71" w:rsidRDefault="00CA7B2F" w:rsidP="008D3CA5">
            <w:pPr>
              <w:rPr>
                <w:rFonts w:ascii="Times New Roman" w:hAnsi="Times New Roman"/>
              </w:rPr>
            </w:pPr>
            <w:r>
              <w:rPr>
                <w:rFonts w:ascii="Times New Roman" w:hAnsi="Times New Roman"/>
                <w:noProof/>
                <w:lang w:val="en-US"/>
              </w:rPr>
              <w:drawing>
                <wp:inline distT="0" distB="0" distL="0" distR="0" wp14:anchorId="51073ED9" wp14:editId="1E02FDED">
                  <wp:extent cx="2867025" cy="276225"/>
                  <wp:effectExtent l="0" t="0" r="9525" b="9525"/>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867025" cy="276225"/>
                          </a:xfrm>
                          <a:prstGeom prst="rect">
                            <a:avLst/>
                          </a:prstGeom>
                          <a:noFill/>
                          <a:ln>
                            <a:noFill/>
                          </a:ln>
                        </pic:spPr>
                      </pic:pic>
                    </a:graphicData>
                  </a:graphic>
                </wp:inline>
              </w:drawing>
            </w:r>
            <w:r w:rsidRPr="00CF2C71">
              <w:rPr>
                <w:rFonts w:ascii="Times New Roman" w:hAnsi="Times New Roman"/>
              </w:rPr>
              <w:tab/>
            </w:r>
          </w:p>
          <w:p w:rsidR="00CA7B2F" w:rsidRPr="00CF2C71" w:rsidRDefault="00CA7B2F" w:rsidP="008D3CA5">
            <w:pPr>
              <w:rPr>
                <w:rFonts w:ascii="Times New Roman" w:hAnsi="Times New Roman"/>
              </w:rPr>
            </w:pPr>
            <w:r w:rsidRPr="00CF2C71">
              <w:rPr>
                <w:rFonts w:ascii="Times New Roman" w:hAnsi="Times New Roman"/>
              </w:rPr>
              <w:t>Bài 4: (1,5 điểm)</w:t>
            </w:r>
          </w:p>
          <w:p w:rsidR="00CA7B2F" w:rsidRPr="00CF2C71" w:rsidRDefault="00CA7B2F" w:rsidP="008D3CA5">
            <w:pPr>
              <w:rPr>
                <w:rFonts w:ascii="Times New Roman" w:hAnsi="Times New Roman"/>
              </w:rPr>
            </w:pPr>
            <w:r w:rsidRPr="00CF2C71">
              <w:rPr>
                <w:rFonts w:ascii="Times New Roman" w:hAnsi="Times New Roman"/>
              </w:rPr>
              <w:tab/>
              <w:t xml:space="preserve">Cho phương trình </w:t>
            </w:r>
            <w:r>
              <w:rPr>
                <w:rFonts w:ascii="Times New Roman" w:hAnsi="Times New Roman"/>
                <w:noProof/>
                <w:lang w:val="en-US"/>
              </w:rPr>
              <w:drawing>
                <wp:inline distT="0" distB="0" distL="0" distR="0" wp14:anchorId="73D42C09" wp14:editId="2DAA454A">
                  <wp:extent cx="1266825" cy="200025"/>
                  <wp:effectExtent l="0" t="0" r="9525" b="9525"/>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266825" cy="200025"/>
                          </a:xfrm>
                          <a:prstGeom prst="rect">
                            <a:avLst/>
                          </a:prstGeom>
                          <a:noFill/>
                          <a:ln>
                            <a:noFill/>
                          </a:ln>
                        </pic:spPr>
                      </pic:pic>
                    </a:graphicData>
                  </a:graphic>
                </wp:inline>
              </w:drawing>
            </w:r>
            <w:r w:rsidRPr="00CF2C71">
              <w:rPr>
                <w:rFonts w:ascii="Times New Roman" w:hAnsi="Times New Roman"/>
              </w:rPr>
              <w:t xml:space="preserve"> (x là ẩn số)</w:t>
            </w:r>
          </w:p>
          <w:p w:rsidR="00CA7B2F" w:rsidRPr="00CF2C71" w:rsidRDefault="00CA7B2F" w:rsidP="008D3CA5">
            <w:pPr>
              <w:rPr>
                <w:rFonts w:ascii="Times New Roman" w:hAnsi="Times New Roman"/>
              </w:rPr>
            </w:pPr>
            <w:r w:rsidRPr="00CF2C71">
              <w:rPr>
                <w:rFonts w:ascii="Times New Roman" w:hAnsi="Times New Roman"/>
              </w:rPr>
              <w:t>Chứng minh rằng phương trình luôn luôn có 2 nghiệm phân biệt với mọi m.</w:t>
            </w:r>
          </w:p>
          <w:p w:rsidR="00CA7B2F" w:rsidRPr="00CF2C71" w:rsidRDefault="00CA7B2F" w:rsidP="008D3CA5">
            <w:pPr>
              <w:rPr>
                <w:rFonts w:ascii="Times New Roman" w:hAnsi="Times New Roman"/>
              </w:rPr>
            </w:pPr>
            <w:r w:rsidRPr="00CF2C71">
              <w:rPr>
                <w:rFonts w:ascii="Times New Roman" w:hAnsi="Times New Roman"/>
              </w:rPr>
              <w:t xml:space="preserve">Gọi x1, x2 là các nghiệm của phương trình. </w:t>
            </w:r>
          </w:p>
          <w:p w:rsidR="00CA7B2F" w:rsidRPr="00CF2C71" w:rsidRDefault="00CA7B2F" w:rsidP="008D3CA5">
            <w:pPr>
              <w:rPr>
                <w:rFonts w:ascii="Times New Roman" w:hAnsi="Times New Roman"/>
              </w:rPr>
            </w:pPr>
            <w:r w:rsidRPr="00CF2C71">
              <w:rPr>
                <w:rFonts w:ascii="Times New Roman" w:hAnsi="Times New Roman"/>
              </w:rPr>
              <w:t xml:space="preserve">Tìm m để biểu thức M = </w:t>
            </w:r>
            <w:r>
              <w:rPr>
                <w:rFonts w:ascii="Times New Roman" w:hAnsi="Times New Roman"/>
                <w:noProof/>
                <w:lang w:val="en-US"/>
              </w:rPr>
              <w:drawing>
                <wp:inline distT="0" distB="0" distL="0" distR="0" wp14:anchorId="7830F0A3" wp14:editId="088C855E">
                  <wp:extent cx="952500" cy="428625"/>
                  <wp:effectExtent l="0" t="0" r="0" b="9525"/>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0" cy="428625"/>
                          </a:xfrm>
                          <a:prstGeom prst="rect">
                            <a:avLst/>
                          </a:prstGeom>
                          <a:noFill/>
                          <a:ln>
                            <a:noFill/>
                          </a:ln>
                        </pic:spPr>
                      </pic:pic>
                    </a:graphicData>
                  </a:graphic>
                </wp:inline>
              </w:drawing>
            </w:r>
            <w:r w:rsidRPr="00CF2C71">
              <w:rPr>
                <w:rFonts w:ascii="Times New Roman" w:hAnsi="Times New Roman"/>
              </w:rPr>
              <w:t xml:space="preserve"> đạt giá trị nhỏ nhất</w:t>
            </w:r>
          </w:p>
          <w:p w:rsidR="00CA7B2F" w:rsidRPr="00CF2C71" w:rsidRDefault="00CA7B2F" w:rsidP="008D3CA5">
            <w:pPr>
              <w:rPr>
                <w:rFonts w:ascii="Times New Roman" w:hAnsi="Times New Roman"/>
              </w:rPr>
            </w:pPr>
            <w:r w:rsidRPr="00CF2C71">
              <w:rPr>
                <w:rFonts w:ascii="Times New Roman" w:hAnsi="Times New Roman"/>
              </w:rPr>
              <w:t>Bài 5: (3,5 điểm)</w:t>
            </w:r>
          </w:p>
          <w:p w:rsidR="00CA7B2F" w:rsidRPr="00CF2C71" w:rsidRDefault="00CA7B2F" w:rsidP="008D3CA5">
            <w:pPr>
              <w:rPr>
                <w:rFonts w:ascii="Times New Roman" w:hAnsi="Times New Roman"/>
              </w:rPr>
            </w:pPr>
            <w:r w:rsidRPr="00CF2C71">
              <w:rPr>
                <w:rFonts w:ascii="Times New Roman" w:hAnsi="Times New Roman"/>
              </w:rPr>
              <w:t>Cho đường tròn (O) có tâm O và điểm M nằm ngoài đường tròn (O). Đường thẳng MO cắt (O) tại E và F (ME&lt;MF). Vẽ cát tuyến MAB và tiếp tuyến MC của (O) (C là tiếp điểm, A nằm giữa hai điểm M và B, A và C nằm khác phía đối với đường thẳng MO).</w:t>
            </w:r>
          </w:p>
          <w:p w:rsidR="00CA7B2F" w:rsidRPr="00CF2C71" w:rsidRDefault="00CA7B2F" w:rsidP="008D3CA5">
            <w:pPr>
              <w:rPr>
                <w:rFonts w:ascii="Times New Roman" w:hAnsi="Times New Roman"/>
              </w:rPr>
            </w:pPr>
            <w:r w:rsidRPr="00CF2C71">
              <w:rPr>
                <w:rFonts w:ascii="Times New Roman" w:hAnsi="Times New Roman"/>
              </w:rPr>
              <w:t>Chứng minh rằng MA.MB = ME.MF</w:t>
            </w:r>
          </w:p>
          <w:p w:rsidR="00CA7B2F" w:rsidRPr="00CF2C71" w:rsidRDefault="00CA7B2F" w:rsidP="008D3CA5">
            <w:pPr>
              <w:rPr>
                <w:rFonts w:ascii="Times New Roman" w:hAnsi="Times New Roman"/>
              </w:rPr>
            </w:pPr>
            <w:r w:rsidRPr="00CF2C71">
              <w:rPr>
                <w:rFonts w:ascii="Times New Roman" w:hAnsi="Times New Roman"/>
              </w:rPr>
              <w:t>Gọi H là hình chiếu vuông góc của điểm C lên đường thẳng MO. Chứng minh tứ giác AHOB nội tiếp.</w:t>
            </w:r>
          </w:p>
          <w:p w:rsidR="00CA7B2F" w:rsidRPr="00CF2C71" w:rsidRDefault="00CA7B2F" w:rsidP="008D3CA5">
            <w:pPr>
              <w:rPr>
                <w:rFonts w:ascii="Times New Roman" w:hAnsi="Times New Roman"/>
              </w:rPr>
            </w:pPr>
            <w:r w:rsidRPr="00CF2C71">
              <w:rPr>
                <w:rFonts w:ascii="Times New Roman" w:hAnsi="Times New Roman"/>
              </w:rPr>
              <w:t>Trên nửa mặt phẳng bờ OM có chứa điểm A, vẽ nửa đường tròn đường kính MF; nửa đường tròn này cắt tiếp tuyến tại E của (O) ở K. Gọi S là giao điểm của hai đường thẳng CO và KF. Chứng minh rằng đường thẳng MS vuông góc với đường thẳng KC.</w:t>
            </w:r>
          </w:p>
          <w:p w:rsidR="00CA7B2F" w:rsidRPr="00CF2C71" w:rsidRDefault="00CA7B2F" w:rsidP="008D3CA5">
            <w:pPr>
              <w:rPr>
                <w:rFonts w:ascii="Times New Roman" w:hAnsi="Times New Roman"/>
              </w:rPr>
            </w:pPr>
            <w:r w:rsidRPr="00CF2C71">
              <w:rPr>
                <w:rFonts w:ascii="Times New Roman" w:hAnsi="Times New Roman"/>
              </w:rPr>
              <w:t>Gọi P và Q lần lượt là tâm đường tròn ngoại tiếp các tam giác EFS và ABS và T là trung điểm của KS. Chứng minh ba điểm P, Q, T thẳng hàng.</w:t>
            </w:r>
          </w:p>
          <w:p w:rsidR="00CA7B2F" w:rsidRPr="00CF2C71" w:rsidRDefault="00CA7B2F" w:rsidP="008D3CA5">
            <w:pPr>
              <w:rPr>
                <w:rFonts w:ascii="Times New Roman" w:hAnsi="Times New Roman"/>
              </w:rPr>
            </w:pPr>
          </w:p>
          <w:p w:rsidR="00CA7B2F" w:rsidRDefault="00CA7B2F" w:rsidP="008D3CA5">
            <w:pPr>
              <w:rPr>
                <w:rFonts w:ascii="Times New Roman" w:hAnsi="Times New Roman"/>
              </w:rPr>
            </w:pPr>
          </w:p>
          <w:p w:rsidR="00CA7B2F" w:rsidRDefault="00CA7B2F" w:rsidP="008D3CA5">
            <w:pPr>
              <w:rPr>
                <w:rFonts w:ascii="Times New Roman" w:hAnsi="Times New Roman"/>
              </w:rPr>
            </w:pPr>
          </w:p>
          <w:p w:rsidR="00CA7B2F" w:rsidRDefault="00CA7B2F" w:rsidP="008D3CA5">
            <w:pPr>
              <w:rPr>
                <w:rFonts w:ascii="Times New Roman" w:hAnsi="Times New Roman"/>
              </w:rPr>
            </w:pPr>
          </w:p>
          <w:p w:rsidR="00CA7B2F" w:rsidRDefault="00CA7B2F" w:rsidP="008D3CA5">
            <w:pPr>
              <w:rPr>
                <w:rFonts w:ascii="Times New Roman" w:hAnsi="Times New Roman"/>
              </w:rPr>
            </w:pPr>
          </w:p>
          <w:p w:rsidR="00CA7B2F" w:rsidRDefault="00CA7B2F" w:rsidP="008D3CA5">
            <w:pPr>
              <w:rPr>
                <w:rFonts w:ascii="Times New Roman" w:hAnsi="Times New Roman"/>
              </w:rPr>
            </w:pPr>
          </w:p>
          <w:p w:rsidR="00CA7B2F" w:rsidRDefault="00CA7B2F" w:rsidP="008D3CA5">
            <w:pPr>
              <w:rPr>
                <w:rFonts w:ascii="Times New Roman" w:hAnsi="Times New Roman"/>
              </w:rPr>
            </w:pPr>
          </w:p>
          <w:p w:rsidR="00CA7B2F" w:rsidRDefault="00CA7B2F" w:rsidP="008D3CA5">
            <w:pPr>
              <w:rPr>
                <w:rFonts w:ascii="Times New Roman" w:hAnsi="Times New Roman"/>
              </w:rPr>
            </w:pPr>
          </w:p>
          <w:p w:rsidR="00CA7B2F" w:rsidRDefault="00CA7B2F" w:rsidP="008D3CA5">
            <w:pPr>
              <w:rPr>
                <w:rFonts w:ascii="Times New Roman" w:hAnsi="Times New Roman"/>
              </w:rPr>
            </w:pPr>
          </w:p>
          <w:p w:rsidR="00CA7B2F" w:rsidRPr="00CF2C71" w:rsidRDefault="00CA7B2F" w:rsidP="008D3CA5">
            <w:pPr>
              <w:rPr>
                <w:rFonts w:ascii="Times New Roman" w:hAnsi="Times New Roman"/>
              </w:rPr>
            </w:pPr>
          </w:p>
          <w:p w:rsidR="00CA7B2F" w:rsidRPr="00B4029A" w:rsidRDefault="00CA7B2F" w:rsidP="008D3CA5">
            <w:pPr>
              <w:rPr>
                <w:rFonts w:ascii="Times New Roman" w:hAnsi="Times New Roman"/>
                <w:b/>
                <w:color w:val="FF0000"/>
              </w:rPr>
            </w:pPr>
            <w:r w:rsidRPr="00B4029A">
              <w:rPr>
                <w:rFonts w:ascii="Times New Roman" w:hAnsi="Times New Roman"/>
                <w:b/>
                <w:color w:val="FF0000"/>
              </w:rPr>
              <w:t>BÀI GIẢI</w:t>
            </w:r>
          </w:p>
          <w:p w:rsidR="00CA7B2F" w:rsidRPr="00CF2C71" w:rsidRDefault="00CA7B2F" w:rsidP="008D3CA5">
            <w:pPr>
              <w:rPr>
                <w:rFonts w:ascii="Times New Roman" w:hAnsi="Times New Roman"/>
              </w:rPr>
            </w:pPr>
            <w:r w:rsidRPr="00CF2C71">
              <w:rPr>
                <w:rFonts w:ascii="Times New Roman" w:hAnsi="Times New Roman"/>
              </w:rPr>
              <w:t>Bài 1: (2 điểm)</w:t>
            </w:r>
          </w:p>
          <w:p w:rsidR="00CA7B2F" w:rsidRPr="00CF2C71" w:rsidRDefault="00CA7B2F" w:rsidP="008D3CA5">
            <w:pPr>
              <w:rPr>
                <w:rFonts w:ascii="Times New Roman" w:hAnsi="Times New Roman"/>
              </w:rPr>
            </w:pPr>
            <w:r w:rsidRPr="00CF2C71">
              <w:rPr>
                <w:rFonts w:ascii="Times New Roman" w:hAnsi="Times New Roman"/>
              </w:rPr>
              <w:t>Giải các phương trình và hệ phương trình sau:</w:t>
            </w:r>
          </w:p>
          <w:p w:rsidR="00CA7B2F" w:rsidRPr="00CF2C71" w:rsidRDefault="00CA7B2F" w:rsidP="008D3CA5">
            <w:pPr>
              <w:rPr>
                <w:rFonts w:ascii="Times New Roman" w:hAnsi="Times New Roman"/>
                <w:lang w:val="pt-BR"/>
              </w:rPr>
            </w:pPr>
            <w:r w:rsidRPr="00CF2C71">
              <w:rPr>
                <w:rFonts w:ascii="Times New Roman" w:hAnsi="Times New Roman"/>
                <w:lang w:val="pt-BR"/>
              </w:rPr>
              <w:t xml:space="preserve">a)  </w:t>
            </w:r>
            <w:r w:rsidRPr="00CF2C71">
              <w:rPr>
                <w:rFonts w:ascii="Times New Roman" w:hAnsi="Times New Roman"/>
                <w:lang w:val="pt-BR"/>
              </w:rPr>
              <w:tab/>
              <w:t xml:space="preserve"> </w:t>
            </w:r>
            <w:r>
              <w:rPr>
                <w:rFonts w:ascii="Times New Roman" w:hAnsi="Times New Roman"/>
                <w:noProof/>
                <w:lang w:val="en-US"/>
              </w:rPr>
              <w:drawing>
                <wp:inline distT="0" distB="0" distL="0" distR="0" wp14:anchorId="11E52D0F" wp14:editId="1FFE5DFC">
                  <wp:extent cx="904875" cy="200025"/>
                  <wp:effectExtent l="0" t="0" r="9525" b="9525"/>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CF2C71">
              <w:rPr>
                <w:rFonts w:ascii="Times New Roman" w:hAnsi="Times New Roman"/>
                <w:lang w:val="pt-BR"/>
              </w:rPr>
              <w:t xml:space="preserve"> (a)</w:t>
            </w:r>
          </w:p>
          <w:p w:rsidR="00CA7B2F" w:rsidRPr="00CF2C71" w:rsidRDefault="00CA7B2F" w:rsidP="008D3CA5">
            <w:pPr>
              <w:rPr>
                <w:rFonts w:ascii="Times New Roman" w:hAnsi="Times New Roman"/>
                <w:lang w:val="pt-BR"/>
              </w:rPr>
            </w:pPr>
            <w:r w:rsidRPr="00CF2C71">
              <w:rPr>
                <w:rFonts w:ascii="Times New Roman" w:hAnsi="Times New Roman"/>
                <w:lang w:val="pt-BR"/>
              </w:rPr>
              <w:tab/>
              <w:t xml:space="preserve"> Vì phương trình (a) có a - b + c = 0 nên </w:t>
            </w:r>
          </w:p>
          <w:p w:rsidR="00CA7B2F" w:rsidRPr="00CF2C71" w:rsidRDefault="00CA7B2F" w:rsidP="008D3CA5">
            <w:pPr>
              <w:rPr>
                <w:rFonts w:ascii="Times New Roman" w:hAnsi="Times New Roman"/>
              </w:rPr>
            </w:pPr>
            <w:r w:rsidRPr="00CF2C71">
              <w:rPr>
                <w:rFonts w:ascii="Times New Roman" w:hAnsi="Times New Roman"/>
              </w:rPr>
              <w:t xml:space="preserve">(a) </w:t>
            </w:r>
            <w:r>
              <w:rPr>
                <w:rFonts w:ascii="Times New Roman" w:hAnsi="Times New Roman"/>
                <w:noProof/>
                <w:lang w:val="en-US"/>
              </w:rPr>
              <w:drawing>
                <wp:inline distT="0" distB="0" distL="0" distR="0" wp14:anchorId="7C685599" wp14:editId="49A8D29B">
                  <wp:extent cx="1257300" cy="390525"/>
                  <wp:effectExtent l="0" t="0" r="0" b="9525"/>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1257300" cy="390525"/>
                          </a:xfrm>
                          <a:prstGeom prst="rect">
                            <a:avLst/>
                          </a:prstGeom>
                          <a:noFill/>
                          <a:ln>
                            <a:noFill/>
                          </a:ln>
                        </pic:spPr>
                      </pic:pic>
                    </a:graphicData>
                  </a:graphic>
                </wp:inline>
              </w:drawing>
            </w:r>
          </w:p>
          <w:p w:rsidR="00CA7B2F" w:rsidRPr="00CF2C71" w:rsidRDefault="00CA7B2F" w:rsidP="008D3CA5">
            <w:pPr>
              <w:rPr>
                <w:rFonts w:ascii="Times New Roman" w:hAnsi="Times New Roman"/>
              </w:rPr>
            </w:pPr>
            <w:r w:rsidRPr="00CF2C71">
              <w:rPr>
                <w:rFonts w:ascii="Times New Roman" w:hAnsi="Times New Roman"/>
              </w:rPr>
              <w:t xml:space="preserve">b) </w:t>
            </w:r>
            <w:r w:rsidRPr="00CF2C71">
              <w:rPr>
                <w:rFonts w:ascii="Times New Roman" w:hAnsi="Times New Roman"/>
              </w:rPr>
              <w:tab/>
            </w:r>
            <w:r>
              <w:rPr>
                <w:rFonts w:ascii="Times New Roman" w:hAnsi="Times New Roman"/>
                <w:noProof/>
                <w:lang w:val="en-US"/>
              </w:rPr>
              <w:drawing>
                <wp:inline distT="0" distB="0" distL="0" distR="0" wp14:anchorId="6CA46018" wp14:editId="7907661C">
                  <wp:extent cx="1095375" cy="457200"/>
                  <wp:effectExtent l="0" t="0" r="9525"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r w:rsidRPr="00CF2C71">
              <w:rPr>
                <w:rFonts w:ascii="Times New Roman" w:hAnsi="Times New Roman"/>
              </w:rPr>
              <w:t xml:space="preserve">   </w:t>
            </w:r>
            <w:r w:rsidRPr="00CF2C71">
              <w:rPr>
                <w:rFonts w:ascii="Times New Roman" w:hAnsi="Times New Roman"/>
              </w:rPr>
              <w:sym w:font="Symbol" w:char="F0DB"/>
            </w:r>
            <w:r w:rsidRPr="00CF2C71">
              <w:rPr>
                <w:rFonts w:ascii="Times New Roman" w:hAnsi="Times New Roman"/>
              </w:rPr>
              <w:t xml:space="preserve"> </w:t>
            </w:r>
            <w:r>
              <w:rPr>
                <w:rFonts w:ascii="Times New Roman" w:hAnsi="Times New Roman"/>
                <w:noProof/>
                <w:lang w:val="en-US"/>
              </w:rPr>
              <w:drawing>
                <wp:inline distT="0" distB="0" distL="0" distR="0" wp14:anchorId="2BE547DE" wp14:editId="1602E7B1">
                  <wp:extent cx="1943100" cy="45720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1943100" cy="457200"/>
                          </a:xfrm>
                          <a:prstGeom prst="rect">
                            <a:avLst/>
                          </a:prstGeom>
                          <a:noFill/>
                          <a:ln>
                            <a:noFill/>
                          </a:ln>
                        </pic:spPr>
                      </pic:pic>
                    </a:graphicData>
                  </a:graphic>
                </wp:inline>
              </w:drawing>
            </w:r>
          </w:p>
          <w:p w:rsidR="00CA7B2F" w:rsidRPr="00CF2C71" w:rsidRDefault="00CA7B2F" w:rsidP="008D3CA5">
            <w:pPr>
              <w:rPr>
                <w:rFonts w:ascii="Times New Roman" w:hAnsi="Times New Roman"/>
              </w:rPr>
            </w:pPr>
          </w:p>
          <w:p w:rsidR="00CA7B2F" w:rsidRPr="00CF2C71" w:rsidRDefault="00CA7B2F" w:rsidP="008D3CA5">
            <w:pPr>
              <w:rPr>
                <w:rFonts w:ascii="Times New Roman" w:hAnsi="Times New Roman"/>
              </w:rPr>
            </w:pPr>
            <w:r w:rsidRPr="00CF2C71">
              <w:rPr>
                <w:rFonts w:ascii="Times New Roman" w:hAnsi="Times New Roman"/>
              </w:rPr>
              <w:sym w:font="Symbol" w:char="F0DB"/>
            </w:r>
            <w:r>
              <w:rPr>
                <w:rFonts w:ascii="Times New Roman" w:hAnsi="Times New Roman"/>
                <w:noProof/>
                <w:lang w:val="en-US"/>
              </w:rPr>
              <w:drawing>
                <wp:inline distT="0" distB="0" distL="0" distR="0" wp14:anchorId="087F3531" wp14:editId="13283BA5">
                  <wp:extent cx="1981200" cy="45720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981200" cy="457200"/>
                          </a:xfrm>
                          <a:prstGeom prst="rect">
                            <a:avLst/>
                          </a:prstGeom>
                          <a:noFill/>
                          <a:ln>
                            <a:noFill/>
                          </a:ln>
                        </pic:spPr>
                      </pic:pic>
                    </a:graphicData>
                  </a:graphic>
                </wp:inline>
              </w:drawing>
            </w:r>
          </w:p>
          <w:p w:rsidR="00CA7B2F" w:rsidRPr="00CF2C71" w:rsidRDefault="00CA7B2F" w:rsidP="008D3CA5">
            <w:pPr>
              <w:rPr>
                <w:rFonts w:ascii="Times New Roman" w:hAnsi="Times New Roman"/>
                <w:lang w:val="pl-PL"/>
              </w:rPr>
            </w:pPr>
            <w:r w:rsidRPr="00CF2C71">
              <w:rPr>
                <w:rFonts w:ascii="Times New Roman" w:hAnsi="Times New Roman"/>
              </w:rPr>
              <w:sym w:font="Symbol" w:char="F0DB"/>
            </w:r>
            <w:r w:rsidRPr="00CF2C71">
              <w:rPr>
                <w:rFonts w:ascii="Times New Roman" w:hAnsi="Times New Roman"/>
                <w:lang w:val="pl-PL"/>
              </w:rPr>
              <w:t xml:space="preserve"> </w:t>
            </w:r>
            <w:r>
              <w:rPr>
                <w:rFonts w:ascii="Times New Roman" w:hAnsi="Times New Roman"/>
                <w:noProof/>
                <w:lang w:val="en-US"/>
              </w:rPr>
              <w:drawing>
                <wp:inline distT="0" distB="0" distL="0" distR="0" wp14:anchorId="0984EE2E" wp14:editId="4BB207E4">
                  <wp:extent cx="523875" cy="457200"/>
                  <wp:effectExtent l="0" t="0" r="9525"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523875" cy="457200"/>
                          </a:xfrm>
                          <a:prstGeom prst="rect">
                            <a:avLst/>
                          </a:prstGeom>
                          <a:noFill/>
                          <a:ln>
                            <a:noFill/>
                          </a:ln>
                        </pic:spPr>
                      </pic:pic>
                    </a:graphicData>
                  </a:graphic>
                </wp:inline>
              </w:drawing>
            </w:r>
            <w:r w:rsidRPr="00CF2C71">
              <w:rPr>
                <w:rFonts w:ascii="Times New Roman" w:hAnsi="Times New Roman"/>
                <w:lang w:val="pl-PL"/>
              </w:rPr>
              <w:t xml:space="preserve"> </w:t>
            </w:r>
          </w:p>
          <w:p w:rsidR="00CA7B2F" w:rsidRPr="00CF2C71" w:rsidRDefault="00CA7B2F" w:rsidP="008D3CA5">
            <w:pPr>
              <w:rPr>
                <w:rFonts w:ascii="Times New Roman" w:hAnsi="Times New Roman"/>
                <w:lang w:val="pl-PL"/>
              </w:rPr>
            </w:pPr>
            <w:r w:rsidRPr="00CF2C71">
              <w:rPr>
                <w:rFonts w:ascii="Times New Roman" w:hAnsi="Times New Roman"/>
                <w:lang w:val="pl-PL"/>
              </w:rPr>
              <w:t xml:space="preserve">c) </w:t>
            </w:r>
            <w:r w:rsidRPr="00CF2C71">
              <w:rPr>
                <w:rFonts w:ascii="Times New Roman" w:hAnsi="Times New Roman"/>
                <w:lang w:val="pl-PL"/>
              </w:rPr>
              <w:tab/>
            </w:r>
            <w:r>
              <w:rPr>
                <w:rFonts w:ascii="Times New Roman" w:hAnsi="Times New Roman"/>
                <w:noProof/>
                <w:lang w:val="en-US"/>
              </w:rPr>
              <w:drawing>
                <wp:inline distT="0" distB="0" distL="0" distR="0" wp14:anchorId="07E5A3FA" wp14:editId="0FD061C0">
                  <wp:extent cx="962025" cy="200025"/>
                  <wp:effectExtent l="0" t="0" r="9525" b="9525"/>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Pr="00CF2C71">
              <w:rPr>
                <w:rFonts w:ascii="Times New Roman" w:hAnsi="Times New Roman"/>
                <w:lang w:val="pl-PL"/>
              </w:rPr>
              <w:t xml:space="preserve"> (C)</w:t>
            </w:r>
          </w:p>
          <w:p w:rsidR="00CA7B2F" w:rsidRPr="00CF2C71" w:rsidRDefault="00CA7B2F" w:rsidP="008D3CA5">
            <w:pPr>
              <w:rPr>
                <w:rFonts w:ascii="Times New Roman" w:hAnsi="Times New Roman"/>
                <w:lang w:val="pl-PL"/>
              </w:rPr>
            </w:pPr>
            <w:r w:rsidRPr="00CF2C71">
              <w:rPr>
                <w:rFonts w:ascii="Times New Roman" w:hAnsi="Times New Roman"/>
                <w:lang w:val="pl-PL"/>
              </w:rPr>
              <w:tab/>
              <w:t xml:space="preserve">Đặt u = x2 </w:t>
            </w:r>
            <w:r w:rsidRPr="00CF2C71">
              <w:rPr>
                <w:rFonts w:ascii="Times New Roman" w:hAnsi="Times New Roman"/>
              </w:rPr>
              <w:sym w:font="Symbol" w:char="F0B3"/>
            </w:r>
            <w:r w:rsidRPr="00CF2C71">
              <w:rPr>
                <w:rFonts w:ascii="Times New Roman" w:hAnsi="Times New Roman"/>
                <w:lang w:val="pl-PL"/>
              </w:rPr>
              <w:t xml:space="preserve"> 0, phương trình thành : u2 + u – 12 = 0   (*)</w:t>
            </w:r>
          </w:p>
          <w:p w:rsidR="00CA7B2F" w:rsidRPr="00CF2C71" w:rsidRDefault="00CA7B2F" w:rsidP="008D3CA5">
            <w:pPr>
              <w:rPr>
                <w:rFonts w:ascii="Times New Roman" w:hAnsi="Times New Roman"/>
                <w:lang w:val="es-ES"/>
              </w:rPr>
            </w:pPr>
            <w:r w:rsidRPr="00CF2C71">
              <w:rPr>
                <w:rFonts w:ascii="Times New Roman" w:hAnsi="Times New Roman"/>
                <w:lang w:val="pl-PL"/>
              </w:rPr>
              <w:tab/>
            </w:r>
            <w:r w:rsidRPr="00CF2C71">
              <w:rPr>
                <w:rFonts w:ascii="Times New Roman" w:hAnsi="Times New Roman"/>
                <w:lang w:val="es-ES"/>
              </w:rPr>
              <w:t xml:space="preserve">(*) có </w:t>
            </w:r>
            <w:r w:rsidRPr="00CF2C71">
              <w:rPr>
                <w:rFonts w:ascii="Times New Roman" w:hAnsi="Times New Roman"/>
              </w:rPr>
              <w:sym w:font="Symbol" w:char="F044"/>
            </w:r>
            <w:r w:rsidRPr="00CF2C71">
              <w:rPr>
                <w:rFonts w:ascii="Times New Roman" w:hAnsi="Times New Roman"/>
                <w:lang w:val="es-ES"/>
              </w:rPr>
              <w:t xml:space="preserve"> = 49 nên (*) </w:t>
            </w:r>
            <w:r w:rsidRPr="00CF2C71">
              <w:rPr>
                <w:rFonts w:ascii="Times New Roman" w:hAnsi="Times New Roman"/>
              </w:rPr>
              <w:sym w:font="Symbol" w:char="F0DB"/>
            </w:r>
            <w:r w:rsidRPr="00CF2C71">
              <w:rPr>
                <w:rFonts w:ascii="Times New Roman" w:hAnsi="Times New Roman"/>
                <w:lang w:val="es-ES"/>
              </w:rPr>
              <w:t xml:space="preserve"> </w:t>
            </w:r>
            <w:r>
              <w:rPr>
                <w:rFonts w:ascii="Times New Roman" w:hAnsi="Times New Roman"/>
                <w:noProof/>
                <w:lang w:val="en-US"/>
              </w:rPr>
              <w:drawing>
                <wp:inline distT="0" distB="0" distL="0" distR="0" wp14:anchorId="4842B181" wp14:editId="41A088E4">
                  <wp:extent cx="876300" cy="390525"/>
                  <wp:effectExtent l="0" t="0" r="0" b="9525"/>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876300" cy="390525"/>
                          </a:xfrm>
                          <a:prstGeom prst="rect">
                            <a:avLst/>
                          </a:prstGeom>
                          <a:noFill/>
                          <a:ln>
                            <a:noFill/>
                          </a:ln>
                        </pic:spPr>
                      </pic:pic>
                    </a:graphicData>
                  </a:graphic>
                </wp:inline>
              </w:drawing>
            </w:r>
            <w:r w:rsidRPr="00CF2C71">
              <w:rPr>
                <w:rFonts w:ascii="Times New Roman" w:hAnsi="Times New Roman"/>
                <w:lang w:val="es-ES"/>
              </w:rPr>
              <w:t xml:space="preserve"> hay </w:t>
            </w:r>
            <w:r>
              <w:rPr>
                <w:rFonts w:ascii="Times New Roman" w:hAnsi="Times New Roman"/>
                <w:noProof/>
                <w:lang w:val="en-US"/>
              </w:rPr>
              <w:drawing>
                <wp:inline distT="0" distB="0" distL="0" distR="0" wp14:anchorId="46B0634D" wp14:editId="77DE5DF5">
                  <wp:extent cx="962025" cy="390525"/>
                  <wp:effectExtent l="0" t="0" r="9525" b="9525"/>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62025" cy="390525"/>
                          </a:xfrm>
                          <a:prstGeom prst="rect">
                            <a:avLst/>
                          </a:prstGeom>
                          <a:noFill/>
                          <a:ln>
                            <a:noFill/>
                          </a:ln>
                        </pic:spPr>
                      </pic:pic>
                    </a:graphicData>
                  </a:graphic>
                </wp:inline>
              </w:drawing>
            </w:r>
            <w:r w:rsidRPr="00CF2C71">
              <w:rPr>
                <w:rFonts w:ascii="Times New Roman" w:hAnsi="Times New Roman"/>
                <w:lang w:val="es-ES"/>
              </w:rPr>
              <w:t xml:space="preserve"> (loại)</w:t>
            </w:r>
          </w:p>
          <w:p w:rsidR="00CA7B2F" w:rsidRPr="00CF2C71" w:rsidRDefault="00CA7B2F" w:rsidP="008D3CA5">
            <w:pPr>
              <w:rPr>
                <w:rFonts w:ascii="Times New Roman" w:hAnsi="Times New Roman"/>
                <w:lang w:val="es-ES"/>
              </w:rPr>
            </w:pPr>
            <w:r w:rsidRPr="00CF2C71">
              <w:rPr>
                <w:rFonts w:ascii="Times New Roman" w:hAnsi="Times New Roman"/>
                <w:lang w:val="es-ES"/>
              </w:rPr>
              <w:tab/>
              <w:t xml:space="preserve">Do đó, (C) </w:t>
            </w:r>
            <w:r w:rsidRPr="00CF2C71">
              <w:rPr>
                <w:rFonts w:ascii="Times New Roman" w:hAnsi="Times New Roman"/>
              </w:rPr>
              <w:sym w:font="Symbol" w:char="F0DB"/>
            </w:r>
            <w:r w:rsidRPr="00CF2C71">
              <w:rPr>
                <w:rFonts w:ascii="Times New Roman" w:hAnsi="Times New Roman"/>
                <w:lang w:val="es-ES"/>
              </w:rPr>
              <w:t xml:space="preserve"> x2 = 3 </w:t>
            </w:r>
            <w:r w:rsidRPr="00CF2C71">
              <w:rPr>
                <w:rFonts w:ascii="Times New Roman" w:hAnsi="Times New Roman"/>
              </w:rPr>
              <w:sym w:font="Symbol" w:char="F0DB"/>
            </w:r>
            <w:r w:rsidRPr="00CF2C71">
              <w:rPr>
                <w:rFonts w:ascii="Times New Roman" w:hAnsi="Times New Roman"/>
                <w:lang w:val="es-ES"/>
              </w:rPr>
              <w:t xml:space="preserve"> x = </w:t>
            </w:r>
            <w:r w:rsidRPr="00CF2C71">
              <w:rPr>
                <w:rFonts w:ascii="Times New Roman" w:hAnsi="Times New Roman"/>
              </w:rPr>
              <w:sym w:font="Symbol" w:char="F0B1"/>
            </w:r>
            <w:r>
              <w:rPr>
                <w:rFonts w:ascii="Times New Roman" w:hAnsi="Times New Roman"/>
                <w:noProof/>
                <w:lang w:val="en-US"/>
              </w:rPr>
              <w:drawing>
                <wp:inline distT="0" distB="0" distL="0" distR="0" wp14:anchorId="28C769CE" wp14:editId="0532C999">
                  <wp:extent cx="228600" cy="2286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CA7B2F" w:rsidRPr="00CF2C71" w:rsidRDefault="00CA7B2F" w:rsidP="008D3CA5">
            <w:pPr>
              <w:rPr>
                <w:rFonts w:ascii="Times New Roman" w:hAnsi="Times New Roman"/>
                <w:lang w:val="pt-BR"/>
              </w:rPr>
            </w:pPr>
            <w:r w:rsidRPr="00CF2C71">
              <w:rPr>
                <w:rFonts w:ascii="Times New Roman" w:hAnsi="Times New Roman"/>
                <w:lang w:val="pt-BR"/>
              </w:rPr>
              <w:t xml:space="preserve">Cách khác : (C) </w:t>
            </w:r>
            <w:r w:rsidRPr="00CF2C71">
              <w:rPr>
                <w:rFonts w:ascii="Times New Roman" w:hAnsi="Times New Roman"/>
              </w:rPr>
              <w:sym w:font="Symbol" w:char="F0DB"/>
            </w:r>
            <w:r w:rsidRPr="00CF2C71">
              <w:rPr>
                <w:rFonts w:ascii="Times New Roman" w:hAnsi="Times New Roman"/>
                <w:lang w:val="pt-BR"/>
              </w:rPr>
              <w:t xml:space="preserve"> (x2 – 3)(x2 + 4) = 0 </w:t>
            </w:r>
            <w:r w:rsidRPr="00CF2C71">
              <w:rPr>
                <w:rFonts w:ascii="Times New Roman" w:hAnsi="Times New Roman"/>
              </w:rPr>
              <w:sym w:font="Symbol" w:char="F0DB"/>
            </w:r>
            <w:r w:rsidRPr="00CF2C71">
              <w:rPr>
                <w:rFonts w:ascii="Times New Roman" w:hAnsi="Times New Roman"/>
                <w:lang w:val="pt-BR"/>
              </w:rPr>
              <w:t xml:space="preserve">  x2 = 3 </w:t>
            </w:r>
            <w:r w:rsidRPr="00CF2C71">
              <w:rPr>
                <w:rFonts w:ascii="Times New Roman" w:hAnsi="Times New Roman"/>
              </w:rPr>
              <w:sym w:font="Symbol" w:char="F0DB"/>
            </w:r>
            <w:r w:rsidRPr="00CF2C71">
              <w:rPr>
                <w:rFonts w:ascii="Times New Roman" w:hAnsi="Times New Roman"/>
                <w:lang w:val="pt-BR"/>
              </w:rPr>
              <w:t xml:space="preserve"> x = </w:t>
            </w:r>
            <w:r w:rsidRPr="00CF2C71">
              <w:rPr>
                <w:rFonts w:ascii="Times New Roman" w:hAnsi="Times New Roman"/>
              </w:rPr>
              <w:sym w:font="Symbol" w:char="F0B1"/>
            </w:r>
            <w:r>
              <w:rPr>
                <w:rFonts w:ascii="Times New Roman" w:hAnsi="Times New Roman"/>
                <w:noProof/>
                <w:lang w:val="en-US"/>
              </w:rPr>
              <w:drawing>
                <wp:inline distT="0" distB="0" distL="0" distR="0" wp14:anchorId="086CAA2F" wp14:editId="4BC97802">
                  <wp:extent cx="228600" cy="2286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CA7B2F" w:rsidRPr="00CF2C71" w:rsidRDefault="00CA7B2F" w:rsidP="008D3CA5">
            <w:pPr>
              <w:rPr>
                <w:rFonts w:ascii="Times New Roman" w:hAnsi="Times New Roman"/>
                <w:lang w:val="pt-BR"/>
              </w:rPr>
            </w:pPr>
            <w:r w:rsidRPr="00CF2C71">
              <w:rPr>
                <w:rFonts w:ascii="Times New Roman" w:hAnsi="Times New Roman"/>
                <w:lang w:val="pt-BR"/>
              </w:rPr>
              <w:t xml:space="preserve">d) </w:t>
            </w:r>
            <w:r w:rsidRPr="00CF2C71">
              <w:rPr>
                <w:rFonts w:ascii="Times New Roman" w:hAnsi="Times New Roman"/>
                <w:lang w:val="pt-BR"/>
              </w:rPr>
              <w:tab/>
            </w:r>
            <w:r>
              <w:rPr>
                <w:rFonts w:ascii="Times New Roman" w:hAnsi="Times New Roman"/>
                <w:noProof/>
                <w:lang w:val="en-US"/>
              </w:rPr>
              <w:drawing>
                <wp:inline distT="0" distB="0" distL="0" distR="0" wp14:anchorId="0B0DC1A4" wp14:editId="29CA6D0C">
                  <wp:extent cx="1104900" cy="2190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r w:rsidRPr="00CF2C71">
              <w:rPr>
                <w:rFonts w:ascii="Times New Roman" w:hAnsi="Times New Roman"/>
                <w:lang w:val="pt-BR"/>
              </w:rPr>
              <w:t xml:space="preserve">  (d)</w:t>
            </w:r>
          </w:p>
          <w:p w:rsidR="00CA7B2F" w:rsidRPr="00CF2C71" w:rsidRDefault="00CA7B2F" w:rsidP="008D3CA5">
            <w:pPr>
              <w:rPr>
                <w:rFonts w:ascii="Times New Roman" w:hAnsi="Times New Roman"/>
                <w:lang w:val="pt-BR"/>
              </w:rPr>
            </w:pPr>
            <w:r w:rsidRPr="00CF2C71">
              <w:rPr>
                <w:rFonts w:ascii="Times New Roman" w:hAnsi="Times New Roman"/>
              </w:rPr>
              <w:sym w:font="Symbol" w:char="F044"/>
            </w:r>
            <w:r w:rsidRPr="00CF2C71">
              <w:rPr>
                <w:rFonts w:ascii="Times New Roman" w:hAnsi="Times New Roman"/>
                <w:lang w:val="pt-BR"/>
              </w:rPr>
              <w:t xml:space="preserve">’ = 2 + 7 = 9 do đó (d) </w:t>
            </w:r>
            <w:r w:rsidRPr="00CF2C71">
              <w:rPr>
                <w:rFonts w:ascii="Times New Roman" w:hAnsi="Times New Roman"/>
              </w:rPr>
              <w:sym w:font="Symbol" w:char="F0DB"/>
            </w:r>
            <w:r w:rsidRPr="00CF2C71">
              <w:rPr>
                <w:rFonts w:ascii="Times New Roman" w:hAnsi="Times New Roman"/>
                <w:lang w:val="pt-BR"/>
              </w:rPr>
              <w:t xml:space="preserve"> x = </w:t>
            </w:r>
            <w:r>
              <w:rPr>
                <w:rFonts w:ascii="Times New Roman" w:hAnsi="Times New Roman"/>
                <w:noProof/>
                <w:lang w:val="en-US"/>
              </w:rPr>
              <w:drawing>
                <wp:inline distT="0" distB="0" distL="0" distR="0" wp14:anchorId="55C62F3D" wp14:editId="2F0F14BF">
                  <wp:extent cx="447675" cy="2190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p>
          <w:p w:rsidR="00CA7B2F" w:rsidRPr="00CF2C71" w:rsidRDefault="00CA7B2F" w:rsidP="008D3CA5">
            <w:pPr>
              <w:rPr>
                <w:rFonts w:ascii="Times New Roman" w:hAnsi="Times New Roman"/>
                <w:lang w:val="pt-BR"/>
              </w:rPr>
            </w:pPr>
            <w:r w:rsidRPr="00CF2C71">
              <w:rPr>
                <w:rFonts w:ascii="Times New Roman" w:hAnsi="Times New Roman"/>
                <w:lang w:val="pt-BR"/>
              </w:rPr>
              <w:tab/>
            </w:r>
          </w:p>
          <w:p w:rsidR="00CA7B2F" w:rsidRPr="00CF2C71" w:rsidRDefault="00CA7B2F" w:rsidP="008D3CA5">
            <w:pPr>
              <w:rPr>
                <w:rFonts w:ascii="Times New Roman" w:hAnsi="Times New Roman"/>
                <w:lang w:val="pt-BR"/>
              </w:rPr>
            </w:pPr>
            <w:r w:rsidRPr="00CF2C71">
              <w:rPr>
                <w:rFonts w:ascii="Times New Roman" w:hAnsi="Times New Roman"/>
                <w:lang w:val="pt-BR"/>
              </w:rPr>
              <w:t xml:space="preserve">Bài 2: </w:t>
            </w:r>
          </w:p>
          <w:p w:rsidR="00CA7B2F" w:rsidRPr="00CF2C71" w:rsidRDefault="00CA7B2F" w:rsidP="008D3CA5">
            <w:pPr>
              <w:rPr>
                <w:rFonts w:ascii="Times New Roman" w:hAnsi="Times New Roman"/>
                <w:lang w:val="pt-BR"/>
              </w:rPr>
            </w:pPr>
            <w:r>
              <w:rPr>
                <w:rFonts w:ascii="Times New Roman" w:hAnsi="Times New Roman"/>
                <w:noProof/>
                <w:lang w:val="en-US"/>
              </w:rPr>
              <mc:AlternateContent>
                <mc:Choice Requires="wpg">
                  <w:drawing>
                    <wp:anchor distT="0" distB="0" distL="114300" distR="114300" simplePos="0" relativeHeight="251651072" behindDoc="0" locked="0" layoutInCell="1" allowOverlap="1" wp14:anchorId="709BB834" wp14:editId="20F69469">
                      <wp:simplePos x="0" y="0"/>
                      <wp:positionH relativeFrom="column">
                        <wp:posOffset>570865</wp:posOffset>
                      </wp:positionH>
                      <wp:positionV relativeFrom="paragraph">
                        <wp:posOffset>60325</wp:posOffset>
                      </wp:positionV>
                      <wp:extent cx="3429000" cy="2057400"/>
                      <wp:effectExtent l="13970" t="20320" r="14605" b="8255"/>
                      <wp:wrapNone/>
                      <wp:docPr id="1563" name="Group 15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2057400"/>
                                <a:chOff x="2699" y="9000"/>
                                <a:chExt cx="5400" cy="3240"/>
                              </a:xfrm>
                            </wpg:grpSpPr>
                            <wps:wsp>
                              <wps:cNvPr id="1564" name="Line 1580"/>
                              <wps:cNvCnPr/>
                              <wps:spPr bwMode="auto">
                                <a:xfrm>
                                  <a:off x="2699" y="11090"/>
                                  <a:ext cx="54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65" name="Line 1581"/>
                              <wps:cNvCnPr/>
                              <wps:spPr bwMode="auto">
                                <a:xfrm rot="10800000">
                                  <a:off x="6039" y="1101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6" name="Line 1582"/>
                              <wps:cNvCnPr/>
                              <wps:spPr bwMode="auto">
                                <a:xfrm rot="10800000">
                                  <a:off x="6599" y="1101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7" name="Line 1583"/>
                              <wps:cNvCnPr/>
                              <wps:spPr bwMode="auto">
                                <a:xfrm rot="10800000">
                                  <a:off x="5139" y="1101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8" name="Line 1584"/>
                              <wps:cNvCnPr/>
                              <wps:spPr bwMode="auto">
                                <a:xfrm rot="10800000">
                                  <a:off x="4559" y="1102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9" name="Line 1585"/>
                              <wps:cNvCnPr/>
                              <wps:spPr bwMode="auto">
                                <a:xfrm rot="10800000">
                                  <a:off x="5479" y="1071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0" name="Line 1586"/>
                              <wps:cNvCnPr/>
                              <wps:spPr bwMode="auto">
                                <a:xfrm rot="10800000">
                                  <a:off x="5400" y="1026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1" name="Line 1587"/>
                              <wps:cNvCnPr/>
                              <wps:spPr bwMode="auto">
                                <a:xfrm rot="10800000">
                                  <a:off x="5509" y="10710"/>
                                  <a:ext cx="115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72" name="Line 1588"/>
                              <wps:cNvCnPr/>
                              <wps:spPr bwMode="auto">
                                <a:xfrm rot="10800000">
                                  <a:off x="4500" y="10710"/>
                                  <a:ext cx="114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73" name="Line 1589"/>
                              <wps:cNvCnPr/>
                              <wps:spPr bwMode="auto">
                                <a:xfrm rot="10800000">
                                  <a:off x="5139" y="10720"/>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74" name="Line 1590"/>
                              <wps:cNvCnPr/>
                              <wps:spPr bwMode="auto">
                                <a:xfrm rot="10800000">
                                  <a:off x="6589" y="10620"/>
                                  <a:ext cx="0" cy="47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75" name="Line 1591"/>
                              <wps:cNvCnPr/>
                              <wps:spPr bwMode="auto">
                                <a:xfrm rot="10800000">
                                  <a:off x="4559" y="10620"/>
                                  <a:ext cx="0" cy="4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76" name="Freeform 1592"/>
                              <wps:cNvSpPr>
                                <a:spLocks/>
                              </wps:cNvSpPr>
                              <wps:spPr bwMode="auto">
                                <a:xfrm>
                                  <a:off x="4530" y="9790"/>
                                  <a:ext cx="3470" cy="1560"/>
                                </a:xfrm>
                                <a:custGeom>
                                  <a:avLst/>
                                  <a:gdLst>
                                    <a:gd name="T0" fmla="*/ 3470 w 3470"/>
                                    <a:gd name="T1" fmla="*/ 1560 h 1560"/>
                                    <a:gd name="T2" fmla="*/ 0 w 3470"/>
                                    <a:gd name="T3" fmla="*/ 0 h 1560"/>
                                  </a:gdLst>
                                  <a:ahLst/>
                                  <a:cxnLst>
                                    <a:cxn ang="0">
                                      <a:pos x="T0" y="T1"/>
                                    </a:cxn>
                                    <a:cxn ang="0">
                                      <a:pos x="T2" y="T3"/>
                                    </a:cxn>
                                  </a:cxnLst>
                                  <a:rect l="0" t="0" r="r" b="b"/>
                                  <a:pathLst>
                                    <a:path w="3470" h="1560">
                                      <a:moveTo>
                                        <a:pt x="3470" y="156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7" name="Freeform 1593"/>
                              <wps:cNvSpPr>
                                <a:spLocks/>
                              </wps:cNvSpPr>
                              <wps:spPr bwMode="auto">
                                <a:xfrm>
                                  <a:off x="3300" y="9760"/>
                                  <a:ext cx="4570" cy="1332"/>
                                </a:xfrm>
                                <a:custGeom>
                                  <a:avLst/>
                                  <a:gdLst>
                                    <a:gd name="T0" fmla="*/ 4570 w 4570"/>
                                    <a:gd name="T1" fmla="*/ 0 h 1332"/>
                                    <a:gd name="T2" fmla="*/ 2284 w 4570"/>
                                    <a:gd name="T3" fmla="*/ 1332 h 1332"/>
                                    <a:gd name="T4" fmla="*/ 0 w 4570"/>
                                    <a:gd name="T5" fmla="*/ 0 h 1332"/>
                                  </a:gdLst>
                                  <a:ahLst/>
                                  <a:cxnLst>
                                    <a:cxn ang="0">
                                      <a:pos x="T0" y="T1"/>
                                    </a:cxn>
                                    <a:cxn ang="0">
                                      <a:pos x="T2" y="T3"/>
                                    </a:cxn>
                                    <a:cxn ang="0">
                                      <a:pos x="T4" y="T5"/>
                                    </a:cxn>
                                  </a:cxnLst>
                                  <a:rect l="0" t="0" r="r" b="b"/>
                                  <a:pathLst>
                                    <a:path w="4570" h="1332">
                                      <a:moveTo>
                                        <a:pt x="4570" y="0"/>
                                      </a:moveTo>
                                      <a:cubicBezTo>
                                        <a:pt x="4189" y="220"/>
                                        <a:pt x="3046" y="1332"/>
                                        <a:pt x="2284" y="1332"/>
                                      </a:cubicBezTo>
                                      <a:cubicBezTo>
                                        <a:pt x="1522" y="1332"/>
                                        <a:pt x="476" y="277"/>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8" name="Line 1594"/>
                              <wps:cNvCnPr/>
                              <wps:spPr bwMode="auto">
                                <a:xfrm flipV="1">
                                  <a:off x="5580" y="9000"/>
                                  <a:ext cx="0" cy="3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63" o:spid="_x0000_s1026" style="position:absolute;margin-left:44.95pt;margin-top:4.75pt;width:270pt;height:162pt;z-index:251705344" coordorigin="2699,9000" coordsize="540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">
                      <v:line id="Line 1580" o:spid="_x0000_s1027" style="position:absolute;visibility:visible;mso-wrap-style:square" from="2699,11090" to="8099,11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jwGcQAAADdAAAADwAAAGRycy9kb3ducmV2LnhtbERPzWrCQBC+C77DMoIX0U2lahuzihSE&#10;0oNQ2wcYs5NkMTsbs2uMffpuQehtPr7fyba9rUVHrTeOFTzNEhDEudOGSwXfX/vpCwgfkDXWjknB&#10;nTxsN8NBhql2N/6k7hhKEUPYp6igCqFJpfR5RRb9zDXEkStcazFE2JZSt3iL4baW8yRZSouGY0OF&#10;Db1VlJ+PV6tgYS6XVXE91N3uA19P9mdiTpKUGo/63RpEoD78ix/udx3nL5bP8PdNPEF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aPAZxAAAAN0AAAAPAAAAAAAAAAAA&#10;AAAAAKECAABkcnMvZG93bnJldi54bWxQSwUGAAAAAAQABAD5AAAAkgMAAAAA&#10;">
                        <v:stroke endarrow="open"/>
                      </v:line>
                      <v:line id="Line 1581" o:spid="_x0000_s1028" style="position:absolute;rotation:180;visibility:visible;mso-wrap-style:square" from="6039,11016" to="6039,1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fTBsAAAADdAAAADwAAAGRycy9kb3ducmV2LnhtbERPTYvCMBC9L/gfwgje1lSlItUoriDK&#10;3rbqfWjGpthMapO19d9vBGFv83ifs9r0thYPan3lWMFknIAgLpyuuFRwPu0/FyB8QNZYOyYFT/Kw&#10;WQ8+Vphp1/EPPfJQihjCPkMFJoQmk9IXhiz6sWuII3d1rcUQYVtK3WIXw20tp0kylxYrjg0GG9oZ&#10;Km75r1WQXnbfenorktBh2eTm62DuNFNqNOy3SxCB+vAvfruPOs5P5ym8voknyPU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Sn0wbAAAAA3QAAAA8AAAAAAAAAAAAAAAAA&#10;oQIAAGRycy9kb3ducmV2LnhtbFBLBQYAAAAABAAEAPkAAACOAwAAAAA=&#10;"/>
                      <v:line id="Line 1582" o:spid="_x0000_s1029" style="position:absolute;rotation:180;visibility:visible;mso-wrap-style:square" from="6599,11016" to="6599,1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VNccEAAADdAAAADwAAAGRycy9kb3ducmV2LnhtbERPTWvDMAy9F/YfjAa7Nc46GkYWt7SB&#10;sdFb0+0uYjUOjeUsdpPs39eDQW96vE8V29l2YqTBt44VPCcpCOLa6ZYbBV+n9+UrCB+QNXaOScEv&#10;edhuHhYF5tpNfKSxCo2IIexzVGBC6HMpfW3Iok9cTxy5sxsshgiHRuoBpxhuO7lK00xabDk2GOyp&#10;NFRfqqtVsP4uD3p1qdMwYdNXZv9hfuhFqafHefcGItAc7uJ/96eO89dZBn/fxBPk5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dU1xwQAAAN0AAAAPAAAAAAAAAAAAAAAA&#10;AKECAABkcnMvZG93bnJldi54bWxQSwUGAAAAAAQABAD5AAAAjwMAAAAA&#10;"/>
                      <v:line id="Line 1583" o:spid="_x0000_s1030" style="position:absolute;rotation:180;visibility:visible;mso-wrap-style:square" from="5139,11016" to="5139,1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no6sIAAADdAAAADwAAAGRycy9kb3ducmV2LnhtbERPyWrDMBC9F/IPYgK9NXJcsuBEMWmg&#10;tORWp70P1sQysUaOpMbu31eFQG/zeOtsy9F24kY+tI4VzGcZCOLa6ZYbBZ+n16c1iBCRNXaOScEP&#10;BSh3k4ctFtoN/EG3KjYihXAoUIGJsS+kDLUhi2HmeuLEnZ23GBP0jdQehxRuO5ln2VJabDk1GOzp&#10;YKi+VN9WweLrcNT5pc7igE1fmZc3c6VnpR6n434DItIY/8V397tO8xfLFfx9k06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zno6sIAAADdAAAADwAAAAAAAAAAAAAA&#10;AAChAgAAZHJzL2Rvd25yZXYueG1sUEsFBgAAAAAEAAQA+QAAAJADAAAAAA==&#10;"/>
                      <v:line id="Line 1584" o:spid="_x0000_s1031" style="position:absolute;rotation:180;visibility:visible;mso-wrap-style:square" from="4559,11026" to="4559,1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Z8mMMAAADdAAAADwAAAGRycy9kb3ducmV2LnhtbESPQW/CMAyF75P2HyJP2m2kgEBTR0CA&#10;hEDc6La71XhNReOUJtDu3+MDEjdb7/m9z4vV4Bt1oy7WgQ2MRxko4jLYmisDP9+7j09QMSFbbAKT&#10;gX+KsFq+viwwt6HnE92KVCkJ4ZijAZdSm2sdS0ce4yi0xKL9hc5jkrWrtO2wl3Df6EmWzbXHmqXB&#10;YUtbR+W5uHoDs9/t0U7OZZZ6rNrCbfbuQlNj3t+G9ReoREN6mh/XByv4s7ngyjcygl7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mfJjDAAAA3QAAAA8AAAAAAAAAAAAA&#10;AAAAoQIAAGRycy9kb3ducmV2LnhtbFBLBQYAAAAABAAEAPkAAACRAwAAAAA=&#10;"/>
                      <v:line id="Line 1585" o:spid="_x0000_s1032" style="position:absolute;rotation:180;visibility:visible;mso-wrap-style:square" from="5479,10710" to="5659,10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rZA8EAAADdAAAADwAAAGRycy9kb3ducmV2LnhtbERP32vCMBB+H/g/hBP2NlM7FK3G4oSx&#10;4dvq9n40Z1NsLjXJbPffLwNhb/fx/bxtOdpO3MiH1rGC+SwDQVw73XKj4PP0+rQCESKyxs4xKfih&#10;AOVu8rDFQruBP+hWxUakEA4FKjAx9oWUoTZkMcxcT5y4s/MWY4K+kdrjkMJtJ/MsW0qLLacGgz0d&#10;DNWX6tsqWHwdjjq/1FkcsOkr8/JmrvSs1ON03G9ARBrjv/juftdp/mK5hr9v0gly9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6tkDwQAAAN0AAAAPAAAAAAAAAAAAAAAA&#10;AKECAABkcnMvZG93bnJldi54bWxQSwUGAAAAAAQABAD5AAAAjwMAAAAA&#10;"/>
                      <v:line id="Line 1586" o:spid="_x0000_s1033" style="position:absolute;rotation:180;visibility:visible;mso-wrap-style:square" from="5400,10260" to="5760,10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nmQ8MAAADdAAAADwAAAGRycy9kb3ducmV2LnhtbESPQW/CMAyF75P4D5GRdhspIDZUCAiQ&#10;0Kbd1sHdakxT0TilCbT79/Nh0m623vN7n9fbwTfqQV2sAxuYTjJQxGWwNVcGTt/HlyWomJAtNoHJ&#10;wA9F2G5GT2vMbej5ix5FqpSEcMzRgEupzbWOpSOPcRJaYtEuofOYZO0qbTvsJdw3epZlr9pjzdLg&#10;sKWDo/Ja3L2BxfnwaWfXMks9Vm3h9u/uRnNjnsfDbgUq0ZD+zX/XH1bwF2/CL9/ICHr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J5kPDAAAA3QAAAA8AAAAAAAAAAAAA&#10;AAAAoQIAAGRycy9kb3ducmV2LnhtbFBLBQYAAAAABAAEAPkAAACRAwAAAAA=&#10;"/>
                      <v:line id="Line 1587" o:spid="_x0000_s1034" style="position:absolute;rotation:180;visibility:visible;mso-wrap-style:square" from="5509,10710" to="6660,10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4/fsQAAADdAAAADwAAAGRycy9kb3ducmV2LnhtbERPTWvCQBC9C/6HZQRvurFgldRVRCh6&#10;qJWotNdpdkyi2dmQXTX117uC4G0e73Mms8aU4kK1KywrGPQjEMSp1QVnCva7z94YhPPIGkvLpOCf&#10;HMym7dYEY22vnNBl6zMRQtjFqCD3voqldGlOBl3fVsSBO9jaoA+wzqSu8RrCTSnfouhdGiw4NORY&#10;0SKn9LQ9GwWYlL/p90+y/Ptab+a3ZrNeHq1Xqttp5h8gPDX+JX66VzrMH44G8Pgmn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Pj9+xAAAAN0AAAAPAAAAAAAAAAAA&#10;AAAAAKECAABkcnMvZG93bnJldi54bWxQSwUGAAAAAAQABAD5AAAAkgMAAAAA&#10;">
                        <v:stroke dashstyle="dash"/>
                      </v:line>
                      <v:line id="Line 1588" o:spid="_x0000_s1035" style="position:absolute;rotation:180;visibility:visible;mso-wrap-style:square" from="4500,10710" to="5649,10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yhCcUAAADdAAAADwAAAGRycy9kb3ducmV2LnhtbERPS2vCQBC+F/oflhF6azYK2hJdgwii&#10;Bx/EFr2O2WmSNjsbstsY++u7QqG3+fieM0t7U4uOWldZVjCMYhDEudUVFwre31bPryCcR9ZYWyYF&#10;N3KQzh8fZphoe+WMuqMvRAhhl6CC0vsmkdLlJRl0kW2IA/dhW4M+wLaQusVrCDe1HMXxRBqsODSU&#10;2NCypPzr+G0UYFaf8/0pW1+2u8Pipz/s1p/WK/U06BdTEJ56/y/+c290mD9+GcH9m3CCn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yhCcUAAADdAAAADwAAAAAAAAAA&#10;AAAAAAChAgAAZHJzL2Rvd25yZXYueG1sUEsFBgAAAAAEAAQA+QAAAJMDAAAAAA==&#10;">
                        <v:stroke dashstyle="dash"/>
                      </v:line>
                      <v:line id="Line 1589" o:spid="_x0000_s1036" style="position:absolute;rotation:180;visibility:visible;mso-wrap-style:square" from="5139,10720" to="5139,1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AEksQAAADdAAAADwAAAGRycy9kb3ducmV2LnhtbERPTWvCQBC9C/6HZYTedGOLVaKrSKHY&#10;Q61ERa9jdkzSZmdDdqvRX+8Kgrd5vM+ZzBpTihPVrrCsoN+LQBCnVhecKdhuPrsjEM4jaywtk4IL&#10;OZhN260JxtqeOaHT2mcihLCLUUHufRVL6dKcDLqerYgDd7S1QR9gnUld4zmEm1K+RtG7NFhwaMix&#10;oo+c0r/1v1GASblPf3bJ4vC9XM2vzWq5+LVeqZdOMx+D8NT4p/jh/tJh/mD4Bvdvwglye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oASSxAAAAN0AAAAPAAAAAAAAAAAA&#10;AAAAAKECAABkcnMvZG93bnJldi54bWxQSwUGAAAAAAQABAD5AAAAkgMAAAAA&#10;">
                        <v:stroke dashstyle="dash"/>
                      </v:line>
                      <v:line id="Line 1590" o:spid="_x0000_s1037" style="position:absolute;rotation:180;visibility:visible;mso-wrap-style:square" from="6589,10620" to="6589,11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mc5sQAAADdAAAADwAAAGRycy9kb3ducmV2LnhtbERPTWvCQBC9C/6HZYTedGOpVaKrSKHY&#10;Q61ERa9jdkzSZmdDdqvRX+8Kgrd5vM+ZzBpTihPVrrCsoN+LQBCnVhecKdhuPrsjEM4jaywtk4IL&#10;OZhN260JxtqeOaHT2mcihLCLUUHufRVL6dKcDLqerYgDd7S1QR9gnUld4zmEm1K+RtG7NFhwaMix&#10;oo+c0r/1v1GASblPf3bJ4vC9XM2vzWq5+LVeqZdOMx+D8NT4p/jh/tJh/mD4Bvdvwglye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SZzmxAAAAN0AAAAPAAAAAAAAAAAA&#10;AAAAAKECAABkcnMvZG93bnJldi54bWxQSwUGAAAAAAQABAD5AAAAkgMAAAAA&#10;">
                        <v:stroke dashstyle="dash"/>
                      </v:line>
                      <v:line id="Line 1591" o:spid="_x0000_s1038" style="position:absolute;rotation:180;visibility:visible;mso-wrap-style:square" from="4559,10620" to="4559,1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U5fcUAAADdAAAADwAAAGRycy9kb3ducmV2LnhtbERPS2vCQBC+F/oflhF6azYK2hJdgwii&#10;Bx/EFr2O2WmSNjsbstsY++u7QqG3+fieM0t7U4uOWldZVjCMYhDEudUVFwre31bPryCcR9ZYWyYF&#10;N3KQzh8fZphoe+WMuqMvRAhhl6CC0vsmkdLlJRl0kW2IA/dhW4M+wLaQusVrCDe1HMXxRBqsODSU&#10;2NCypPzr+G0UYFaf8/0pW1+2u8Pipz/s1p/WK/U06BdTEJ56/y/+c290mD9+GcP9m3CCn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U5fcUAAADdAAAADwAAAAAAAAAA&#10;AAAAAAChAgAAZHJzL2Rvd25yZXYueG1sUEsFBgAAAAAEAAQA+QAAAJMDAAAAAA==&#10;">
                        <v:stroke dashstyle="dash"/>
                      </v:line>
                      <v:shape id="Freeform 1592" o:spid="_x0000_s1039" style="position:absolute;left:4530;top:9790;width:3470;height:1560;visibility:visible;mso-wrap-style:square;v-text-anchor:top" coordsize="3470,1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LH38EA&#10;AADdAAAADwAAAGRycy9kb3ducmV2LnhtbERPS2sCMRC+F/wPYQRvNbsFH6xGEavgqeIDvA6b6e7S&#10;ZLIkUVd/fSMUepuP7znzZWeNuJEPjWMF+TADQVw63XCl4Hzavk9BhIis0TgmBQ8KsFz03uZYaHfn&#10;A92OsRIphEOBCuoY20LKUNZkMQxdS5y4b+ctxgR9JbXHewq3Rn5k2VhabDg11NjSuqby53i1Cp70&#10;ecmb3d585XgyOsczPfxGqUG/W81AROriv/jPvdNp/mgyhtc36QS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ix9/BAAAA3QAAAA8AAAAAAAAAAAAAAAAAmAIAAGRycy9kb3du&#10;cmV2LnhtbFBLBQYAAAAABAAEAPUAAACGAwAAAAA=&#10;" path="m3470,1560l,e" filled="f">
                        <v:path arrowok="t" o:connecttype="custom" o:connectlocs="3470,1560;0,0" o:connectangles="0,0"/>
                      </v:shape>
                      <v:shape id="Freeform 1593" o:spid="_x0000_s1040" style="position:absolute;left:3300;top:9760;width:4570;height:1332;visibility:visible;mso-wrap-style:square;v-text-anchor:top" coordsize="4570,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O16MQA&#10;AADdAAAADwAAAGRycy9kb3ducmV2LnhtbESPT2sCMRDF74LfIUyhN81a8A+rUYoi1mNtweuwGZPF&#10;zWTZpJu1n74pFHqb4b33mzeb3eAa0VMXas8KZtMCBHHldc1GwefHcbICESKyxsYzKXhQgN12PNpg&#10;qX3id+ov0YgM4VCiAhtjW0oZKksOw9S3xFm7+c5hzGtnpO4wZbhr5EtRLKTDmvMFiy3tLVX3y5fL&#10;FPM4JWvSd4GH4+w89Hzbp6tSz0/D6xpEpCH+m//SbzrXny+X8PtNHkF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DtejEAAAA3QAAAA8AAAAAAAAAAAAAAAAAmAIAAGRycy9k&#10;b3ducmV2LnhtbFBLBQYAAAAABAAEAPUAAACJAwAAAAA=&#10;" path="m4570,c4189,220,3046,1332,2284,1332,1522,1332,476,277,,e" filled="f">
                        <v:path arrowok="t" o:connecttype="custom" o:connectlocs="4570,0;2284,1332;0,0" o:connectangles="0,0,0"/>
                      </v:shape>
                      <v:line id="Line 1594" o:spid="_x0000_s1041" style="position:absolute;flip:y;visibility:visible;mso-wrap-style:square" from="5580,9000" to="5580,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JYwcYAAADdAAAADwAAAGRycy9kb3ducmV2LnhtbESPT0vDQBDF74LfYRnBS2g3WvwXuy1q&#10;WygUD6YePA7ZMQlmZ0N2bNNv3zkI3uYx7/fmzXw5hs4caEhtZAc30xwMcRV9y7WDz/1m8ggmCbLH&#10;LjI5OFGC5eLyYo6Fj0f+oEMptdEQTgU6aET6wtpUNRQwTWNPrLvvOAQUlUNt/YBHDQ+dvc3zexuw&#10;Zb3QYE9vDVU/5W/QGpt3Xs1m2WuwWfZE6y/Z5Vacu74aX57BCI3yb/6jt165uwetq9/oCHZx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SWMHGAAAA3QAAAA8AAAAAAAAA&#10;AAAAAAAAoQIAAGRycy9kb3ducmV2LnhtbFBLBQYAAAAABAAEAPkAAACUAwAAAAA=&#10;">
                        <v:stroke endarrow="block"/>
                      </v:line>
                    </v:group>
                  </w:pict>
                </mc:Fallback>
              </mc:AlternateContent>
            </w:r>
            <w:r w:rsidRPr="00CF2C71">
              <w:rPr>
                <w:rFonts w:ascii="Times New Roman" w:hAnsi="Times New Roman"/>
                <w:lang w:val="pt-BR"/>
              </w:rPr>
              <w:tab/>
              <w:t xml:space="preserve">a) Đồ thị: </w:t>
            </w:r>
          </w:p>
          <w:p w:rsidR="00CA7B2F" w:rsidRPr="00CF2C71" w:rsidRDefault="00CA7B2F" w:rsidP="008D3CA5">
            <w:pPr>
              <w:rPr>
                <w:rFonts w:ascii="Times New Roman" w:hAnsi="Times New Roman"/>
                <w:lang w:val="pt-BR"/>
              </w:rPr>
            </w:pPr>
          </w:p>
          <w:p w:rsidR="00CA7B2F" w:rsidRPr="00CF2C71" w:rsidRDefault="00CA7B2F" w:rsidP="008D3CA5">
            <w:pPr>
              <w:rPr>
                <w:rFonts w:ascii="Times New Roman" w:hAnsi="Times New Roman"/>
                <w:lang w:val="pt-BR"/>
              </w:rPr>
            </w:pPr>
          </w:p>
          <w:p w:rsidR="00CA7B2F" w:rsidRPr="00CF2C71" w:rsidRDefault="00CA7B2F" w:rsidP="008D3CA5">
            <w:pPr>
              <w:rPr>
                <w:rFonts w:ascii="Times New Roman" w:hAnsi="Times New Roman"/>
                <w:lang w:val="pt-BR"/>
              </w:rPr>
            </w:pPr>
          </w:p>
          <w:p w:rsidR="00CA7B2F" w:rsidRPr="00CF2C71" w:rsidRDefault="00CA7B2F" w:rsidP="008D3CA5">
            <w:pPr>
              <w:rPr>
                <w:rFonts w:ascii="Times New Roman" w:hAnsi="Times New Roman"/>
                <w:lang w:val="pt-BR"/>
              </w:rPr>
            </w:pPr>
          </w:p>
          <w:p w:rsidR="00CA7B2F" w:rsidRPr="00CF2C71" w:rsidRDefault="00CA7B2F" w:rsidP="008D3CA5">
            <w:pPr>
              <w:rPr>
                <w:rFonts w:ascii="Times New Roman" w:hAnsi="Times New Roman"/>
                <w:lang w:val="pt-BR"/>
              </w:rPr>
            </w:pPr>
          </w:p>
          <w:p w:rsidR="00CA7B2F" w:rsidRPr="00CF2C71" w:rsidRDefault="00CA7B2F" w:rsidP="008D3CA5">
            <w:pPr>
              <w:rPr>
                <w:rFonts w:ascii="Times New Roman" w:hAnsi="Times New Roman"/>
                <w:lang w:val="pt-BR"/>
              </w:rPr>
            </w:pPr>
          </w:p>
          <w:p w:rsidR="00CA7B2F" w:rsidRPr="00CF2C71" w:rsidRDefault="00CA7B2F" w:rsidP="008D3CA5">
            <w:pPr>
              <w:rPr>
                <w:rFonts w:ascii="Times New Roman" w:hAnsi="Times New Roman"/>
                <w:lang w:val="pt-BR"/>
              </w:rPr>
            </w:pPr>
          </w:p>
          <w:p w:rsidR="00CA7B2F" w:rsidRPr="00CF2C71" w:rsidRDefault="00CA7B2F" w:rsidP="008D3CA5">
            <w:pPr>
              <w:rPr>
                <w:rFonts w:ascii="Times New Roman" w:hAnsi="Times New Roman"/>
                <w:lang w:val="pt-BR"/>
              </w:rPr>
            </w:pPr>
          </w:p>
          <w:p w:rsidR="00CA7B2F" w:rsidRPr="00CF2C71" w:rsidRDefault="00CA7B2F" w:rsidP="008D3CA5">
            <w:pPr>
              <w:rPr>
                <w:rFonts w:ascii="Times New Roman" w:hAnsi="Times New Roman"/>
                <w:lang w:val="pt-BR"/>
              </w:rPr>
            </w:pPr>
          </w:p>
          <w:p w:rsidR="00CA7B2F" w:rsidRPr="00CF2C71" w:rsidRDefault="00CA7B2F" w:rsidP="008D3CA5">
            <w:pPr>
              <w:rPr>
                <w:rFonts w:ascii="Times New Roman" w:hAnsi="Times New Roman"/>
                <w:lang w:val="pt-BR"/>
              </w:rPr>
            </w:pPr>
          </w:p>
          <w:p w:rsidR="00CA7B2F" w:rsidRPr="00CF2C71" w:rsidRDefault="00CA7B2F" w:rsidP="008D3CA5">
            <w:pPr>
              <w:rPr>
                <w:rFonts w:ascii="Times New Roman" w:hAnsi="Times New Roman"/>
                <w:lang w:val="pt-BR"/>
              </w:rPr>
            </w:pPr>
          </w:p>
          <w:p w:rsidR="00CA7B2F" w:rsidRPr="00CF2C71" w:rsidRDefault="00CA7B2F" w:rsidP="008D3CA5">
            <w:pPr>
              <w:rPr>
                <w:rFonts w:ascii="Times New Roman" w:hAnsi="Times New Roman"/>
                <w:lang w:val="it-IT"/>
              </w:rPr>
            </w:pPr>
            <w:r w:rsidRPr="00CF2C71">
              <w:rPr>
                <w:rFonts w:ascii="Times New Roman" w:hAnsi="Times New Roman"/>
                <w:lang w:val="pt-BR"/>
              </w:rPr>
              <w:tab/>
            </w:r>
            <w:r w:rsidRPr="00CF2C71">
              <w:rPr>
                <w:rFonts w:ascii="Times New Roman" w:hAnsi="Times New Roman"/>
                <w:lang w:val="it-IT"/>
              </w:rPr>
              <w:t xml:space="preserve">Lưu ý:  (P) đi qua O(0;0), </w:t>
            </w:r>
            <w:r>
              <w:rPr>
                <w:rFonts w:ascii="Times New Roman" w:hAnsi="Times New Roman"/>
                <w:noProof/>
                <w:lang w:val="en-US"/>
              </w:rPr>
              <w:drawing>
                <wp:inline distT="0" distB="0" distL="0" distR="0" wp14:anchorId="2EA83AD1" wp14:editId="06E52006">
                  <wp:extent cx="904875" cy="2571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904875" cy="257175"/>
                          </a:xfrm>
                          <a:prstGeom prst="rect">
                            <a:avLst/>
                          </a:prstGeom>
                          <a:noFill/>
                          <a:ln>
                            <a:noFill/>
                          </a:ln>
                        </pic:spPr>
                      </pic:pic>
                    </a:graphicData>
                  </a:graphic>
                </wp:inline>
              </w:drawing>
            </w:r>
            <w:r w:rsidRPr="00CF2C71">
              <w:rPr>
                <w:rFonts w:ascii="Times New Roman" w:hAnsi="Times New Roman"/>
                <w:lang w:val="it-IT"/>
              </w:rPr>
              <w:t xml:space="preserve"> </w:t>
            </w:r>
          </w:p>
          <w:p w:rsidR="00CA7B2F" w:rsidRPr="00CF2C71" w:rsidRDefault="00CA7B2F" w:rsidP="008D3CA5">
            <w:pPr>
              <w:rPr>
                <w:rFonts w:ascii="Times New Roman" w:hAnsi="Times New Roman"/>
                <w:lang w:val="it-IT"/>
              </w:rPr>
            </w:pPr>
            <w:r w:rsidRPr="00CF2C71">
              <w:rPr>
                <w:rFonts w:ascii="Times New Roman" w:hAnsi="Times New Roman"/>
                <w:lang w:val="it-IT"/>
              </w:rPr>
              <w:t xml:space="preserve">(D) đi qua </w:t>
            </w:r>
            <w:r>
              <w:rPr>
                <w:rFonts w:ascii="Times New Roman" w:hAnsi="Times New Roman"/>
                <w:noProof/>
                <w:lang w:val="en-US"/>
              </w:rPr>
              <w:drawing>
                <wp:inline distT="0" distB="0" distL="0" distR="0" wp14:anchorId="1F0A2D38" wp14:editId="6475892B">
                  <wp:extent cx="828675" cy="2571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828675" cy="257175"/>
                          </a:xfrm>
                          <a:prstGeom prst="rect">
                            <a:avLst/>
                          </a:prstGeom>
                          <a:noFill/>
                          <a:ln>
                            <a:noFill/>
                          </a:ln>
                        </pic:spPr>
                      </pic:pic>
                    </a:graphicData>
                  </a:graphic>
                </wp:inline>
              </w:drawing>
            </w:r>
          </w:p>
          <w:p w:rsidR="00CA7B2F" w:rsidRPr="00CF2C71" w:rsidRDefault="00CA7B2F" w:rsidP="008D3CA5">
            <w:pPr>
              <w:rPr>
                <w:rFonts w:ascii="Times New Roman" w:hAnsi="Times New Roman"/>
                <w:lang w:val="it-IT"/>
              </w:rPr>
            </w:pPr>
            <w:r w:rsidRPr="00CF2C71">
              <w:rPr>
                <w:rFonts w:ascii="Times New Roman" w:hAnsi="Times New Roman"/>
                <w:lang w:val="it-IT"/>
              </w:rPr>
              <w:tab/>
              <w:t>b) PT hoành độ giao điểm của (P) và (D) là</w:t>
            </w:r>
            <w:r w:rsidRPr="00CF2C71">
              <w:rPr>
                <w:rFonts w:ascii="Times New Roman" w:hAnsi="Times New Roman"/>
                <w:lang w:val="it-IT"/>
              </w:rPr>
              <w:tab/>
            </w:r>
          </w:p>
          <w:p w:rsidR="00CA7B2F" w:rsidRPr="00CF2C71" w:rsidRDefault="00CA7B2F" w:rsidP="008D3CA5">
            <w:pPr>
              <w:rPr>
                <w:rFonts w:ascii="Times New Roman" w:hAnsi="Times New Roman"/>
                <w:lang w:val="it-IT"/>
              </w:rPr>
            </w:pPr>
            <w:r>
              <w:rPr>
                <w:rFonts w:ascii="Times New Roman" w:hAnsi="Times New Roman"/>
                <w:noProof/>
                <w:lang w:val="en-US"/>
              </w:rPr>
              <w:drawing>
                <wp:inline distT="0" distB="0" distL="0" distR="0" wp14:anchorId="0C1C2FEF" wp14:editId="30679A39">
                  <wp:extent cx="981075" cy="3905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981075" cy="390525"/>
                          </a:xfrm>
                          <a:prstGeom prst="rect">
                            <a:avLst/>
                          </a:prstGeom>
                          <a:noFill/>
                          <a:ln>
                            <a:noFill/>
                          </a:ln>
                        </pic:spPr>
                      </pic:pic>
                    </a:graphicData>
                  </a:graphic>
                </wp:inline>
              </w:drawing>
            </w:r>
            <w:r w:rsidRPr="00CF2C71">
              <w:rPr>
                <w:rFonts w:ascii="Times New Roman" w:hAnsi="Times New Roman"/>
              </w:rPr>
              <w:sym w:font="Symbol" w:char="F0DB"/>
            </w:r>
            <w:r w:rsidRPr="00CF2C71">
              <w:rPr>
                <w:rFonts w:ascii="Times New Roman" w:hAnsi="Times New Roman"/>
                <w:lang w:val="it-IT"/>
              </w:rPr>
              <w:t xml:space="preserve"> x2 + 2x – 8 = 0 </w:t>
            </w:r>
            <w:r>
              <w:rPr>
                <w:rFonts w:ascii="Times New Roman" w:hAnsi="Times New Roman"/>
                <w:noProof/>
                <w:lang w:val="en-US"/>
              </w:rPr>
              <w:drawing>
                <wp:inline distT="0" distB="0" distL="0" distR="0" wp14:anchorId="1194519B" wp14:editId="020B5312">
                  <wp:extent cx="1323975" cy="2000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1323975" cy="200025"/>
                          </a:xfrm>
                          <a:prstGeom prst="rect">
                            <a:avLst/>
                          </a:prstGeom>
                          <a:noFill/>
                          <a:ln>
                            <a:noFill/>
                          </a:ln>
                        </pic:spPr>
                      </pic:pic>
                    </a:graphicData>
                  </a:graphic>
                </wp:inline>
              </w:drawing>
            </w:r>
            <w:r w:rsidRPr="00CF2C71">
              <w:rPr>
                <w:rFonts w:ascii="Times New Roman" w:hAnsi="Times New Roman"/>
                <w:lang w:val="it-IT"/>
              </w:rPr>
              <w:t xml:space="preserve"> </w:t>
            </w:r>
          </w:p>
          <w:p w:rsidR="00CA7B2F" w:rsidRPr="00CF2C71" w:rsidRDefault="00CA7B2F" w:rsidP="008D3CA5">
            <w:pPr>
              <w:rPr>
                <w:rFonts w:ascii="Times New Roman" w:hAnsi="Times New Roman"/>
                <w:lang w:val="it-IT"/>
              </w:rPr>
            </w:pPr>
            <w:r w:rsidRPr="00CF2C71">
              <w:rPr>
                <w:rFonts w:ascii="Times New Roman" w:hAnsi="Times New Roman"/>
                <w:lang w:val="it-IT"/>
              </w:rPr>
              <w:t>y(-4) = 4, y(2) = 1</w:t>
            </w:r>
          </w:p>
          <w:p w:rsidR="00CA7B2F" w:rsidRPr="00CF2C71" w:rsidRDefault="00CA7B2F" w:rsidP="008D3CA5">
            <w:pPr>
              <w:rPr>
                <w:rFonts w:ascii="Times New Roman" w:hAnsi="Times New Roman"/>
                <w:lang w:val="it-IT"/>
              </w:rPr>
            </w:pPr>
            <w:r w:rsidRPr="00CF2C71">
              <w:rPr>
                <w:rFonts w:ascii="Times New Roman" w:hAnsi="Times New Roman"/>
                <w:lang w:val="it-IT"/>
              </w:rPr>
              <w:t xml:space="preserve">Vậy toạ độ giao điểm của (P) và (D) là </w:t>
            </w:r>
            <w:r>
              <w:rPr>
                <w:rFonts w:ascii="Times New Roman" w:hAnsi="Times New Roman"/>
                <w:noProof/>
                <w:lang w:val="en-US"/>
              </w:rPr>
              <w:drawing>
                <wp:inline distT="0" distB="0" distL="0" distR="0" wp14:anchorId="077E9004" wp14:editId="1D679EF5">
                  <wp:extent cx="828675" cy="2571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828675" cy="257175"/>
                          </a:xfrm>
                          <a:prstGeom prst="rect">
                            <a:avLst/>
                          </a:prstGeom>
                          <a:noFill/>
                          <a:ln>
                            <a:noFill/>
                          </a:ln>
                        </pic:spPr>
                      </pic:pic>
                    </a:graphicData>
                  </a:graphic>
                </wp:inline>
              </w:drawing>
            </w:r>
            <w:r w:rsidRPr="00CF2C71">
              <w:rPr>
                <w:rFonts w:ascii="Times New Roman" w:hAnsi="Times New Roman"/>
                <w:lang w:val="it-IT"/>
              </w:rPr>
              <w:t>.</w:t>
            </w:r>
          </w:p>
          <w:p w:rsidR="00CA7B2F" w:rsidRPr="00CF2C71" w:rsidRDefault="00CA7B2F" w:rsidP="008D3CA5">
            <w:pPr>
              <w:rPr>
                <w:rFonts w:ascii="Times New Roman" w:hAnsi="Times New Roman"/>
                <w:lang w:val="it-IT"/>
              </w:rPr>
            </w:pPr>
            <w:r w:rsidRPr="00CF2C71">
              <w:rPr>
                <w:rFonts w:ascii="Times New Roman" w:hAnsi="Times New Roman"/>
                <w:lang w:val="it-IT"/>
              </w:rPr>
              <w:t>Bài 3:Thu gọn các biểu thức sau:</w:t>
            </w:r>
          </w:p>
          <w:p w:rsidR="00CA7B2F" w:rsidRPr="00CF2C71" w:rsidRDefault="00CA7B2F" w:rsidP="008D3CA5">
            <w:pPr>
              <w:rPr>
                <w:rFonts w:ascii="Times New Roman" w:hAnsi="Times New Roman"/>
              </w:rPr>
            </w:pPr>
            <w:r>
              <w:rPr>
                <w:rFonts w:ascii="Times New Roman" w:hAnsi="Times New Roman"/>
                <w:noProof/>
                <w:lang w:val="en-US"/>
              </w:rPr>
              <w:drawing>
                <wp:inline distT="0" distB="0" distL="0" distR="0" wp14:anchorId="2B49DBA3" wp14:editId="4B7BC11C">
                  <wp:extent cx="1724025" cy="4572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724025" cy="457200"/>
                          </a:xfrm>
                          <a:prstGeom prst="rect">
                            <a:avLst/>
                          </a:prstGeom>
                          <a:noFill/>
                          <a:ln>
                            <a:noFill/>
                          </a:ln>
                        </pic:spPr>
                      </pic:pic>
                    </a:graphicData>
                  </a:graphic>
                </wp:inline>
              </w:drawing>
            </w:r>
            <w:r w:rsidRPr="00CF2C71">
              <w:rPr>
                <w:rFonts w:ascii="Times New Roman" w:hAnsi="Times New Roman"/>
              </w:rPr>
              <w:t xml:space="preserve">   </w:t>
            </w:r>
            <w:r>
              <w:rPr>
                <w:rFonts w:ascii="Times New Roman" w:hAnsi="Times New Roman"/>
                <w:noProof/>
                <w:lang w:val="en-US"/>
              </w:rPr>
              <w:drawing>
                <wp:inline distT="0" distB="0" distL="0" distR="0" wp14:anchorId="65AC3CE7" wp14:editId="1BA95777">
                  <wp:extent cx="1562100" cy="4286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562100" cy="428625"/>
                          </a:xfrm>
                          <a:prstGeom prst="rect">
                            <a:avLst/>
                          </a:prstGeom>
                          <a:noFill/>
                          <a:ln>
                            <a:noFill/>
                          </a:ln>
                        </pic:spPr>
                      </pic:pic>
                    </a:graphicData>
                  </a:graphic>
                </wp:inline>
              </w:drawing>
            </w:r>
          </w:p>
          <w:p w:rsidR="00CA7B2F" w:rsidRPr="00CF2C71" w:rsidRDefault="00CA7B2F" w:rsidP="008D3CA5">
            <w:pPr>
              <w:rPr>
                <w:rFonts w:ascii="Times New Roman" w:hAnsi="Times New Roman"/>
              </w:rPr>
            </w:pPr>
          </w:p>
          <w:p w:rsidR="00CA7B2F" w:rsidRPr="00CF2C71" w:rsidRDefault="00CA7B2F" w:rsidP="008D3CA5">
            <w:pPr>
              <w:rPr>
                <w:rFonts w:ascii="Times New Roman" w:hAnsi="Times New Roman"/>
              </w:rPr>
            </w:pPr>
            <w:r>
              <w:rPr>
                <w:rFonts w:ascii="Times New Roman" w:hAnsi="Times New Roman"/>
                <w:noProof/>
                <w:lang w:val="en-US"/>
              </w:rPr>
              <w:drawing>
                <wp:inline distT="0" distB="0" distL="0" distR="0" wp14:anchorId="4A8D3923" wp14:editId="26D5C371">
                  <wp:extent cx="1066800" cy="457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r>
              <w:rPr>
                <w:rFonts w:ascii="Times New Roman" w:hAnsi="Times New Roman"/>
                <w:noProof/>
                <w:lang w:val="en-US"/>
              </w:rPr>
              <w:drawing>
                <wp:inline distT="0" distB="0" distL="0" distR="0" wp14:anchorId="71B783B7" wp14:editId="2844F021">
                  <wp:extent cx="1000125" cy="4572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1000125" cy="457200"/>
                          </a:xfrm>
                          <a:prstGeom prst="rect">
                            <a:avLst/>
                          </a:prstGeom>
                          <a:noFill/>
                          <a:ln>
                            <a:noFill/>
                          </a:ln>
                        </pic:spPr>
                      </pic:pic>
                    </a:graphicData>
                  </a:graphic>
                </wp:inline>
              </w:drawing>
            </w:r>
            <w:r w:rsidRPr="00CF2C71">
              <w:rPr>
                <w:rFonts w:ascii="Times New Roman" w:hAnsi="Times New Roman"/>
              </w:rPr>
              <w:t xml:space="preserve">  </w:t>
            </w:r>
            <w:r>
              <w:rPr>
                <w:rFonts w:ascii="Times New Roman" w:hAnsi="Times New Roman"/>
                <w:noProof/>
                <w:lang w:val="en-US"/>
              </w:rPr>
              <w:drawing>
                <wp:inline distT="0" distB="0" distL="0" distR="0" wp14:anchorId="77BCE3FF" wp14:editId="2483AED1">
                  <wp:extent cx="828675" cy="4572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828675" cy="457200"/>
                          </a:xfrm>
                          <a:prstGeom prst="rect">
                            <a:avLst/>
                          </a:prstGeom>
                          <a:noFill/>
                          <a:ln>
                            <a:noFill/>
                          </a:ln>
                        </pic:spPr>
                      </pic:pic>
                    </a:graphicData>
                  </a:graphic>
                </wp:inline>
              </w:drawing>
            </w:r>
            <w:r w:rsidRPr="00CF2C71">
              <w:rPr>
                <w:rFonts w:ascii="Times New Roman" w:hAnsi="Times New Roman"/>
              </w:rPr>
              <w:t xml:space="preserve">  </w:t>
            </w:r>
            <w:r>
              <w:rPr>
                <w:rFonts w:ascii="Times New Roman" w:hAnsi="Times New Roman"/>
                <w:noProof/>
                <w:lang w:val="en-US"/>
              </w:rPr>
              <w:drawing>
                <wp:inline distT="0" distB="0" distL="0" distR="0" wp14:anchorId="6AD64118" wp14:editId="388C2643">
                  <wp:extent cx="381000" cy="419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381000" cy="419100"/>
                          </a:xfrm>
                          <a:prstGeom prst="rect">
                            <a:avLst/>
                          </a:prstGeom>
                          <a:noFill/>
                          <a:ln>
                            <a:noFill/>
                          </a:ln>
                        </pic:spPr>
                      </pic:pic>
                    </a:graphicData>
                  </a:graphic>
                </wp:inline>
              </w:drawing>
            </w:r>
            <w:r w:rsidRPr="00CF2C71">
              <w:rPr>
                <w:rFonts w:ascii="Times New Roman" w:hAnsi="Times New Roman"/>
              </w:rPr>
              <w:t xml:space="preserve">  với x &gt; 0; </w:t>
            </w:r>
            <w:r>
              <w:rPr>
                <w:rFonts w:ascii="Times New Roman" w:hAnsi="Times New Roman"/>
                <w:noProof/>
                <w:lang w:val="en-US"/>
              </w:rPr>
              <w:drawing>
                <wp:inline distT="0" distB="0" distL="0" distR="0" wp14:anchorId="73A4AB6F" wp14:editId="0F51AC07">
                  <wp:extent cx="333375" cy="1809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p>
          <w:p w:rsidR="00CA7B2F" w:rsidRPr="00CF2C71" w:rsidRDefault="00CA7B2F" w:rsidP="008D3CA5">
            <w:pPr>
              <w:rPr>
                <w:rFonts w:ascii="Times New Roman" w:hAnsi="Times New Roman"/>
              </w:rPr>
            </w:pPr>
            <w:r>
              <w:rPr>
                <w:rFonts w:ascii="Times New Roman" w:hAnsi="Times New Roman"/>
                <w:noProof/>
                <w:lang w:val="en-US"/>
              </w:rPr>
              <w:drawing>
                <wp:inline distT="0" distB="0" distL="0" distR="0" wp14:anchorId="4B412ED5" wp14:editId="1EAE7441">
                  <wp:extent cx="2867025" cy="2762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867025" cy="276225"/>
                          </a:xfrm>
                          <a:prstGeom prst="rect">
                            <a:avLst/>
                          </a:prstGeom>
                          <a:noFill/>
                          <a:ln>
                            <a:noFill/>
                          </a:ln>
                        </pic:spPr>
                      </pic:pic>
                    </a:graphicData>
                  </a:graphic>
                </wp:inline>
              </w:drawing>
            </w:r>
          </w:p>
          <w:p w:rsidR="00CA7B2F" w:rsidRPr="00CF2C71" w:rsidRDefault="00CA7B2F" w:rsidP="008D3CA5">
            <w:pPr>
              <w:rPr>
                <w:rFonts w:ascii="Times New Roman" w:hAnsi="Times New Roman"/>
              </w:rPr>
            </w:pPr>
            <w:r>
              <w:rPr>
                <w:rFonts w:ascii="Times New Roman" w:hAnsi="Times New Roman"/>
                <w:noProof/>
                <w:lang w:val="en-US"/>
              </w:rPr>
              <w:drawing>
                <wp:inline distT="0" distB="0" distL="0" distR="0" wp14:anchorId="25AE910B" wp14:editId="34FF2C03">
                  <wp:extent cx="3228975" cy="4191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3228975" cy="419100"/>
                          </a:xfrm>
                          <a:prstGeom prst="rect">
                            <a:avLst/>
                          </a:prstGeom>
                          <a:noFill/>
                          <a:ln>
                            <a:noFill/>
                          </a:ln>
                        </pic:spPr>
                      </pic:pic>
                    </a:graphicData>
                  </a:graphic>
                </wp:inline>
              </w:drawing>
            </w:r>
          </w:p>
          <w:p w:rsidR="00CA7B2F" w:rsidRPr="00CF2C71" w:rsidRDefault="00CA7B2F" w:rsidP="008D3CA5">
            <w:pPr>
              <w:rPr>
                <w:rFonts w:ascii="Times New Roman" w:hAnsi="Times New Roman"/>
              </w:rPr>
            </w:pPr>
            <w:r>
              <w:rPr>
                <w:rFonts w:ascii="Times New Roman" w:hAnsi="Times New Roman"/>
                <w:noProof/>
                <w:lang w:val="en-US"/>
              </w:rPr>
              <w:drawing>
                <wp:inline distT="0" distB="0" distL="0" distR="0" wp14:anchorId="3C4840D6" wp14:editId="3AEC321A">
                  <wp:extent cx="3248025"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3248025" cy="419100"/>
                          </a:xfrm>
                          <a:prstGeom prst="rect">
                            <a:avLst/>
                          </a:prstGeom>
                          <a:noFill/>
                          <a:ln>
                            <a:noFill/>
                          </a:ln>
                        </pic:spPr>
                      </pic:pic>
                    </a:graphicData>
                  </a:graphic>
                </wp:inline>
              </w:drawing>
            </w:r>
          </w:p>
          <w:p w:rsidR="00CA7B2F" w:rsidRPr="00CF2C71" w:rsidRDefault="00CA7B2F" w:rsidP="008D3CA5">
            <w:pPr>
              <w:rPr>
                <w:rFonts w:ascii="Times New Roman" w:hAnsi="Times New Roman"/>
              </w:rPr>
            </w:pPr>
            <w:r>
              <w:rPr>
                <w:rFonts w:ascii="Times New Roman" w:hAnsi="Times New Roman"/>
                <w:noProof/>
                <w:lang w:val="en-US"/>
              </w:rPr>
              <w:drawing>
                <wp:inline distT="0" distB="0" distL="0" distR="0" wp14:anchorId="124AD98D" wp14:editId="5C88C259">
                  <wp:extent cx="3228975" cy="419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3228975" cy="419100"/>
                          </a:xfrm>
                          <a:prstGeom prst="rect">
                            <a:avLst/>
                          </a:prstGeom>
                          <a:noFill/>
                          <a:ln>
                            <a:noFill/>
                          </a:ln>
                        </pic:spPr>
                      </pic:pic>
                    </a:graphicData>
                  </a:graphic>
                </wp:inline>
              </w:drawing>
            </w:r>
          </w:p>
          <w:p w:rsidR="00CA7B2F" w:rsidRPr="00CF2C71" w:rsidRDefault="00CA7B2F" w:rsidP="008D3CA5">
            <w:pPr>
              <w:rPr>
                <w:rFonts w:ascii="Times New Roman" w:hAnsi="Times New Roman"/>
              </w:rPr>
            </w:pPr>
            <w:r w:rsidRPr="00CF2C71">
              <w:rPr>
                <w:rFonts w:ascii="Times New Roman" w:hAnsi="Times New Roman"/>
              </w:rPr>
              <w:tab/>
            </w:r>
          </w:p>
          <w:p w:rsidR="00CA7B2F" w:rsidRPr="00CF2C71" w:rsidRDefault="00CA7B2F" w:rsidP="008D3CA5">
            <w:pPr>
              <w:rPr>
                <w:rFonts w:ascii="Times New Roman" w:hAnsi="Times New Roman"/>
              </w:rPr>
            </w:pPr>
            <w:r w:rsidRPr="00CF2C71">
              <w:rPr>
                <w:rFonts w:ascii="Times New Roman" w:hAnsi="Times New Roman"/>
              </w:rPr>
              <w:t>Câu 4:</w:t>
            </w:r>
          </w:p>
          <w:p w:rsidR="00CA7B2F" w:rsidRPr="00CF2C71" w:rsidRDefault="00CA7B2F" w:rsidP="008D3CA5">
            <w:pPr>
              <w:rPr>
                <w:rFonts w:ascii="Times New Roman" w:hAnsi="Times New Roman"/>
              </w:rPr>
            </w:pPr>
            <w:r w:rsidRPr="00CF2C71">
              <w:rPr>
                <w:rFonts w:ascii="Times New Roman" w:hAnsi="Times New Roman"/>
              </w:rPr>
              <w:t>a/ Phương trình (1) có ∆’ = m2 - 4m +8 = (m - 2)2 +4 &gt; 0 với mọi m nên phương trình (1) có 2 nghiệm phân biệt với mọi m.</w:t>
            </w:r>
          </w:p>
          <w:p w:rsidR="00CA7B2F" w:rsidRPr="00CF2C71" w:rsidRDefault="00CA7B2F" w:rsidP="008D3CA5">
            <w:pPr>
              <w:rPr>
                <w:rFonts w:ascii="Times New Roman" w:hAnsi="Times New Roman"/>
              </w:rPr>
            </w:pPr>
            <w:r w:rsidRPr="00CF2C71">
              <w:rPr>
                <w:rFonts w:ascii="Times New Roman" w:hAnsi="Times New Roman"/>
              </w:rPr>
              <w:t xml:space="preserve">b/ Do đó, theo Viet, với mọi m, ta có: S = </w:t>
            </w:r>
            <w:r>
              <w:rPr>
                <w:rFonts w:ascii="Times New Roman" w:hAnsi="Times New Roman"/>
                <w:noProof/>
                <w:lang w:val="en-US"/>
              </w:rPr>
              <w:drawing>
                <wp:inline distT="0" distB="0" distL="0" distR="0" wp14:anchorId="0594BF28" wp14:editId="36760772">
                  <wp:extent cx="600075" cy="3905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00075" cy="390525"/>
                          </a:xfrm>
                          <a:prstGeom prst="rect">
                            <a:avLst/>
                          </a:prstGeom>
                          <a:noFill/>
                          <a:ln>
                            <a:noFill/>
                          </a:ln>
                        </pic:spPr>
                      </pic:pic>
                    </a:graphicData>
                  </a:graphic>
                </wp:inline>
              </w:drawing>
            </w:r>
            <w:r w:rsidRPr="00CF2C71">
              <w:rPr>
                <w:rFonts w:ascii="Times New Roman" w:hAnsi="Times New Roman"/>
              </w:rPr>
              <w:t xml:space="preserve">; P = </w:t>
            </w:r>
            <w:r>
              <w:rPr>
                <w:rFonts w:ascii="Times New Roman" w:hAnsi="Times New Roman"/>
                <w:noProof/>
                <w:lang w:val="en-US"/>
              </w:rPr>
              <w:drawing>
                <wp:inline distT="0" distB="0" distL="0" distR="0" wp14:anchorId="690876CE" wp14:editId="04C2A73D">
                  <wp:extent cx="619125" cy="3905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619125" cy="390525"/>
                          </a:xfrm>
                          <a:prstGeom prst="rect">
                            <a:avLst/>
                          </a:prstGeom>
                          <a:noFill/>
                          <a:ln>
                            <a:noFill/>
                          </a:ln>
                        </pic:spPr>
                      </pic:pic>
                    </a:graphicData>
                  </a:graphic>
                </wp:inline>
              </w:drawing>
            </w:r>
          </w:p>
          <w:p w:rsidR="00CA7B2F" w:rsidRPr="00CF2C71" w:rsidRDefault="00CA7B2F" w:rsidP="008D3CA5">
            <w:pPr>
              <w:rPr>
                <w:rFonts w:ascii="Times New Roman" w:hAnsi="Times New Roman"/>
              </w:rPr>
            </w:pPr>
            <w:r w:rsidRPr="00CF2C71">
              <w:rPr>
                <w:rFonts w:ascii="Times New Roman" w:hAnsi="Times New Roman"/>
              </w:rPr>
              <w:t xml:space="preserve"> M = </w:t>
            </w:r>
            <w:r>
              <w:rPr>
                <w:rFonts w:ascii="Times New Roman" w:hAnsi="Times New Roman"/>
                <w:noProof/>
                <w:lang w:val="en-US"/>
              </w:rPr>
              <w:drawing>
                <wp:inline distT="0" distB="0" distL="0" distR="0" wp14:anchorId="3A967FF0" wp14:editId="3AB6FD8B">
                  <wp:extent cx="1095375" cy="4286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1095375" cy="428625"/>
                          </a:xfrm>
                          <a:prstGeom prst="rect">
                            <a:avLst/>
                          </a:prstGeom>
                          <a:noFill/>
                          <a:ln>
                            <a:noFill/>
                          </a:ln>
                        </pic:spPr>
                      </pic:pic>
                    </a:graphicData>
                  </a:graphic>
                </wp:inline>
              </w:drawing>
            </w:r>
            <w:r w:rsidRPr="00CF2C71">
              <w:rPr>
                <w:rFonts w:ascii="Times New Roman" w:hAnsi="Times New Roman"/>
              </w:rPr>
              <w:t xml:space="preserve">= </w:t>
            </w:r>
            <w:r>
              <w:rPr>
                <w:rFonts w:ascii="Times New Roman" w:hAnsi="Times New Roman"/>
                <w:noProof/>
                <w:lang w:val="en-US"/>
              </w:rPr>
              <w:drawing>
                <wp:inline distT="0" distB="0" distL="0" distR="0" wp14:anchorId="192991CB" wp14:editId="6ACAD97B">
                  <wp:extent cx="1800225" cy="3905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1800225" cy="390525"/>
                          </a:xfrm>
                          <a:prstGeom prst="rect">
                            <a:avLst/>
                          </a:prstGeom>
                          <a:noFill/>
                          <a:ln>
                            <a:noFill/>
                          </a:ln>
                        </pic:spPr>
                      </pic:pic>
                    </a:graphicData>
                  </a:graphic>
                </wp:inline>
              </w:drawing>
            </w:r>
          </w:p>
          <w:p w:rsidR="00CA7B2F" w:rsidRPr="00CF2C71" w:rsidRDefault="00CA7B2F" w:rsidP="008D3CA5">
            <w:pPr>
              <w:rPr>
                <w:rFonts w:ascii="Times New Roman" w:hAnsi="Times New Roman"/>
              </w:rPr>
            </w:pPr>
            <w:r>
              <w:rPr>
                <w:rFonts w:ascii="Times New Roman" w:hAnsi="Times New Roman"/>
                <w:noProof/>
                <w:lang w:val="en-US"/>
              </w:rPr>
              <w:drawing>
                <wp:inline distT="0" distB="0" distL="0" distR="0" wp14:anchorId="0306417E" wp14:editId="220B315A">
                  <wp:extent cx="847725" cy="4191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847725" cy="419100"/>
                          </a:xfrm>
                          <a:prstGeom prst="rect">
                            <a:avLst/>
                          </a:prstGeom>
                          <a:noFill/>
                          <a:ln>
                            <a:noFill/>
                          </a:ln>
                        </pic:spPr>
                      </pic:pic>
                    </a:graphicData>
                  </a:graphic>
                </wp:inline>
              </w:drawing>
            </w:r>
            <w:r w:rsidRPr="00CF2C71">
              <w:rPr>
                <w:rFonts w:ascii="Times New Roman" w:hAnsi="Times New Roman"/>
              </w:rPr>
              <w:t xml:space="preserve">. Khi m = 1 ta có </w:t>
            </w:r>
            <w:r>
              <w:rPr>
                <w:rFonts w:ascii="Times New Roman" w:hAnsi="Times New Roman"/>
                <w:noProof/>
                <w:lang w:val="en-US"/>
              </w:rPr>
              <w:drawing>
                <wp:inline distT="0" distB="0" distL="0" distR="0" wp14:anchorId="2271147A" wp14:editId="672B6170">
                  <wp:extent cx="7143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CF2C71">
              <w:rPr>
                <w:rFonts w:ascii="Times New Roman" w:hAnsi="Times New Roman"/>
              </w:rPr>
              <w:t>nhỏ nhất</w:t>
            </w:r>
          </w:p>
          <w:p w:rsidR="00CA7B2F" w:rsidRPr="00CF2C71" w:rsidRDefault="00CA7B2F" w:rsidP="008D3CA5">
            <w:pPr>
              <w:rPr>
                <w:rFonts w:ascii="Times New Roman" w:hAnsi="Times New Roman"/>
              </w:rPr>
            </w:pPr>
            <w:r>
              <w:rPr>
                <w:rFonts w:ascii="Times New Roman" w:hAnsi="Times New Roman"/>
                <w:noProof/>
                <w:lang w:val="en-US"/>
              </w:rPr>
              <w:drawing>
                <wp:inline distT="0" distB="0" distL="0" distR="0" wp14:anchorId="0645ECB8" wp14:editId="4396F8F4">
                  <wp:extent cx="1304925" cy="4191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1304925" cy="419100"/>
                          </a:xfrm>
                          <a:prstGeom prst="rect">
                            <a:avLst/>
                          </a:prstGeom>
                          <a:noFill/>
                          <a:ln>
                            <a:noFill/>
                          </a:ln>
                        </pic:spPr>
                      </pic:pic>
                    </a:graphicData>
                  </a:graphic>
                </wp:inline>
              </w:drawing>
            </w:r>
            <w:r w:rsidRPr="00CF2C71">
              <w:rPr>
                <w:rFonts w:ascii="Times New Roman" w:hAnsi="Times New Roman"/>
              </w:rPr>
              <w:t xml:space="preserve"> lớn nhất khi m = 1</w:t>
            </w:r>
            <w:r>
              <w:rPr>
                <w:rFonts w:ascii="Times New Roman" w:hAnsi="Times New Roman"/>
                <w:noProof/>
                <w:lang w:val="en-US"/>
              </w:rPr>
              <w:drawing>
                <wp:inline distT="0" distB="0" distL="0" distR="0" wp14:anchorId="11D985A1" wp14:editId="60E834EC">
                  <wp:extent cx="1219200" cy="419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1219200" cy="419100"/>
                          </a:xfrm>
                          <a:prstGeom prst="rect">
                            <a:avLst/>
                          </a:prstGeom>
                          <a:noFill/>
                          <a:ln>
                            <a:noFill/>
                          </a:ln>
                        </pic:spPr>
                      </pic:pic>
                    </a:graphicData>
                  </a:graphic>
                </wp:inline>
              </w:drawing>
            </w:r>
            <w:r w:rsidRPr="00CF2C71">
              <w:rPr>
                <w:rFonts w:ascii="Times New Roman" w:hAnsi="Times New Roman"/>
              </w:rPr>
              <w:t xml:space="preserve"> nhỏ nhất khi m = 1</w:t>
            </w:r>
          </w:p>
          <w:p w:rsidR="00CA7B2F" w:rsidRPr="00CF2C71" w:rsidRDefault="00CA7B2F" w:rsidP="008D3CA5">
            <w:pPr>
              <w:rPr>
                <w:rFonts w:ascii="Times New Roman" w:hAnsi="Times New Roman"/>
              </w:rPr>
            </w:pPr>
            <w:r w:rsidRPr="00CF2C71">
              <w:rPr>
                <w:rFonts w:ascii="Times New Roman" w:hAnsi="Times New Roman"/>
              </w:rPr>
              <w:t>Vậy M đạt giá trị nhỏ nhất là  - 2 khi m = 1</w:t>
            </w:r>
          </w:p>
          <w:p w:rsidR="00CA7B2F" w:rsidRPr="00CF2C71" w:rsidRDefault="00CA7B2F" w:rsidP="008D3CA5">
            <w:pPr>
              <w:rPr>
                <w:rFonts w:ascii="Times New Roman" w:hAnsi="Times New Roman"/>
              </w:rPr>
            </w:pPr>
          </w:p>
          <w:p w:rsidR="00CA7B2F" w:rsidRPr="00CF2C71" w:rsidRDefault="00CA7B2F" w:rsidP="008D3CA5">
            <w:pPr>
              <w:rPr>
                <w:rFonts w:ascii="Times New Roman" w:hAnsi="Times New Roman"/>
              </w:rPr>
            </w:pPr>
            <w:r w:rsidRPr="00CF2C71">
              <w:rPr>
                <w:rFonts w:ascii="Times New Roman" w:hAnsi="Times New Roman"/>
              </w:rPr>
              <w:t>Câu 5</w:t>
            </w:r>
          </w:p>
          <w:p w:rsidR="00CA7B2F" w:rsidRPr="00CF2C71" w:rsidRDefault="00CA7B2F" w:rsidP="008D3CA5">
            <w:pPr>
              <w:rPr>
                <w:rFonts w:ascii="Times New Roman" w:hAnsi="Times New Roman"/>
              </w:rPr>
            </w:pPr>
          </w:p>
          <w:p w:rsidR="00CA7B2F" w:rsidRPr="00CF2C71" w:rsidRDefault="00CA7B2F" w:rsidP="008D3CA5">
            <w:pPr>
              <w:rPr>
                <w:rFonts w:ascii="Times New Roman" w:hAnsi="Times New Roman"/>
              </w:rPr>
            </w:pPr>
            <w:r>
              <w:rPr>
                <w:rFonts w:ascii="Times New Roman" w:hAnsi="Times New Roman"/>
              </w:rPr>
              <w:t xml:space="preserve">                                                               </w:t>
            </w:r>
            <w:r>
              <w:rPr>
                <w:rFonts w:ascii="Times New Roman" w:hAnsi="Times New Roman"/>
                <w:noProof/>
                <w:lang w:val="en-US"/>
              </w:rPr>
              <w:drawing>
                <wp:inline distT="0" distB="0" distL="0" distR="0" wp14:anchorId="47432DDB" wp14:editId="77430884">
                  <wp:extent cx="3400425" cy="2819400"/>
                  <wp:effectExtent l="0" t="0" r="9525" b="0"/>
                  <wp:docPr id="1562" name="Picture 1562" descr="SNAG-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4" descr="SNAG-0078"/>
                          <pic:cNvPicPr>
                            <a:picLocks noChangeAspect="1" noChangeArrowheads="1"/>
                          </pic:cNvPicPr>
                        </pic:nvPicPr>
                        <pic:blipFill>
                          <a:blip r:embed="rId972">
                            <a:extLst>
                              <a:ext uri="{28A0092B-C50C-407E-A947-70E740481C1C}">
                                <a14:useLocalDpi xmlns:a14="http://schemas.microsoft.com/office/drawing/2010/main" val="0"/>
                              </a:ext>
                            </a:extLst>
                          </a:blip>
                          <a:srcRect/>
                          <a:stretch>
                            <a:fillRect/>
                          </a:stretch>
                        </pic:blipFill>
                        <pic:spPr bwMode="auto">
                          <a:xfrm>
                            <a:off x="0" y="0"/>
                            <a:ext cx="3400425" cy="2819400"/>
                          </a:xfrm>
                          <a:prstGeom prst="rect">
                            <a:avLst/>
                          </a:prstGeom>
                          <a:noFill/>
                          <a:ln>
                            <a:noFill/>
                          </a:ln>
                        </pic:spPr>
                      </pic:pic>
                    </a:graphicData>
                  </a:graphic>
                </wp:inline>
              </w:drawing>
            </w:r>
          </w:p>
          <w:p w:rsidR="00CA7B2F" w:rsidRPr="00CF2C71" w:rsidRDefault="00CA7B2F" w:rsidP="008D3CA5">
            <w:pPr>
              <w:rPr>
                <w:rFonts w:ascii="Times New Roman" w:hAnsi="Times New Roman"/>
              </w:rPr>
            </w:pPr>
          </w:p>
          <w:p w:rsidR="00CA7B2F" w:rsidRPr="00CF2C71" w:rsidRDefault="00CA7B2F" w:rsidP="008D3CA5">
            <w:pPr>
              <w:rPr>
                <w:rFonts w:ascii="Times New Roman" w:hAnsi="Times New Roman"/>
              </w:rPr>
            </w:pPr>
          </w:p>
          <w:p w:rsidR="00CA7B2F" w:rsidRPr="00CF2C71" w:rsidRDefault="00CA7B2F" w:rsidP="008D3CA5">
            <w:pPr>
              <w:rPr>
                <w:rFonts w:ascii="Times New Roman" w:hAnsi="Times New Roman"/>
              </w:rPr>
            </w:pPr>
            <w:r w:rsidRPr="00CF2C71">
              <w:rPr>
                <w:rFonts w:ascii="Times New Roman" w:hAnsi="Times New Roman"/>
              </w:rPr>
              <w:t>Vì ta có do hai tam giác đồng dạng MAE và MBF</w:t>
            </w:r>
          </w:p>
          <w:p w:rsidR="00CA7B2F" w:rsidRPr="00CF2C71" w:rsidRDefault="00CA7B2F" w:rsidP="008D3CA5">
            <w:pPr>
              <w:rPr>
                <w:rFonts w:ascii="Times New Roman" w:hAnsi="Times New Roman"/>
              </w:rPr>
            </w:pPr>
            <w:r w:rsidRPr="00CF2C71">
              <w:rPr>
                <w:rFonts w:ascii="Times New Roman" w:hAnsi="Times New Roman"/>
              </w:rPr>
              <w:t xml:space="preserve">Nên </w:t>
            </w:r>
            <w:r>
              <w:rPr>
                <w:rFonts w:ascii="Times New Roman" w:hAnsi="Times New Roman"/>
                <w:noProof/>
                <w:lang w:val="en-US"/>
              </w:rPr>
              <w:drawing>
                <wp:inline distT="0" distB="0" distL="0" distR="0" wp14:anchorId="61AAA79D" wp14:editId="6AED0F05">
                  <wp:extent cx="714375" cy="3905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714375" cy="390525"/>
                          </a:xfrm>
                          <a:prstGeom prst="rect">
                            <a:avLst/>
                          </a:prstGeom>
                          <a:noFill/>
                          <a:ln>
                            <a:noFill/>
                          </a:ln>
                        </pic:spPr>
                      </pic:pic>
                    </a:graphicData>
                  </a:graphic>
                </wp:inline>
              </w:drawing>
            </w:r>
            <w:r w:rsidRPr="00CF2C71">
              <w:rPr>
                <w:rFonts w:ascii="Times New Roman" w:hAnsi="Times New Roman"/>
              </w:rPr>
              <w:t xml:space="preserve"> </w:t>
            </w:r>
            <w:r>
              <w:rPr>
                <w:rFonts w:ascii="Times New Roman" w:hAnsi="Times New Roman"/>
                <w:noProof/>
                <w:lang w:val="en-US"/>
              </w:rPr>
              <w:drawing>
                <wp:inline distT="0" distB="0" distL="0" distR="0" wp14:anchorId="23661C9E" wp14:editId="1F649F29">
                  <wp:extent cx="190500" cy="152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CF2C71">
              <w:rPr>
                <w:rFonts w:ascii="Times New Roman" w:hAnsi="Times New Roman"/>
              </w:rPr>
              <w:t xml:space="preserve"> MA.MB = ME.MF (Phương tích của M đối với đường tròn tâm O)</w:t>
            </w:r>
          </w:p>
          <w:p w:rsidR="00CA7B2F" w:rsidRPr="00CF2C71" w:rsidRDefault="00CA7B2F" w:rsidP="008D3CA5">
            <w:pPr>
              <w:rPr>
                <w:rFonts w:ascii="Times New Roman" w:hAnsi="Times New Roman"/>
              </w:rPr>
            </w:pPr>
            <w:r w:rsidRPr="00CF2C71">
              <w:rPr>
                <w:rFonts w:ascii="Times New Roman" w:hAnsi="Times New Roman"/>
              </w:rPr>
              <w:t xml:space="preserve">Do hệ thức lượng trong đường tròn ta có MA.MB = MC2, mặt khác hệ thức lượng trong tam giác vuông MCO ta có MH.MO = MC2 </w:t>
            </w:r>
            <w:r>
              <w:rPr>
                <w:rFonts w:ascii="Times New Roman" w:hAnsi="Times New Roman"/>
                <w:noProof/>
                <w:lang w:val="en-US"/>
              </w:rPr>
              <w:drawing>
                <wp:inline distT="0" distB="0" distL="0" distR="0" wp14:anchorId="723A9F7D" wp14:editId="4E057612">
                  <wp:extent cx="1905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CF2C71">
              <w:rPr>
                <w:rFonts w:ascii="Times New Roman" w:hAnsi="Times New Roman"/>
              </w:rPr>
              <w:t>MA.MB = MH.MO nên tứ giác AHOB nội tiếp trong đường tròn.</w:t>
            </w:r>
          </w:p>
          <w:p w:rsidR="00CA7B2F" w:rsidRPr="00CF2C71" w:rsidRDefault="00CA7B2F" w:rsidP="008D3CA5">
            <w:pPr>
              <w:rPr>
                <w:rFonts w:ascii="Times New Roman" w:hAnsi="Times New Roman"/>
              </w:rPr>
            </w:pPr>
            <w:r w:rsidRPr="00CF2C71">
              <w:rPr>
                <w:rFonts w:ascii="Times New Roman" w:hAnsi="Times New Roman"/>
              </w:rPr>
              <w:t>Xét tứ giác MKSC nội tiếp trong đường tròn đường kính MS (có hai góc K và C vuông).Vậy ta có :  MK2 = ME.MF = MC2  nên MK = MC. Do đó MS chính là đường trung trực của KC nên MS vuông góc với KC tại V.</w:t>
            </w:r>
          </w:p>
          <w:p w:rsidR="00CA7B2F" w:rsidRPr="00CF2C71" w:rsidRDefault="00CA7B2F" w:rsidP="008D3CA5">
            <w:pPr>
              <w:rPr>
                <w:rFonts w:ascii="Times New Roman" w:hAnsi="Times New Roman"/>
              </w:rPr>
            </w:pPr>
            <w:r w:rsidRPr="00CF2C71">
              <w:rPr>
                <w:rFonts w:ascii="Times New Roman" w:hAnsi="Times New Roman"/>
              </w:rPr>
              <w:t>Do hệ thức lượng trong tam giác MCS  ta có MC2 = MV . MS =&gt; MA.MB = MV.MS  nên S,V thuộc đường tròn tâm Q .</w:t>
            </w:r>
          </w:p>
          <w:p w:rsidR="00CA7B2F" w:rsidRPr="00CF2C71" w:rsidRDefault="00CA7B2F" w:rsidP="008D3CA5">
            <w:pPr>
              <w:rPr>
                <w:rFonts w:ascii="Times New Roman" w:hAnsi="Times New Roman"/>
              </w:rPr>
            </w:pPr>
            <w:r w:rsidRPr="00CF2C71">
              <w:rPr>
                <w:rFonts w:ascii="Times New Roman" w:hAnsi="Times New Roman"/>
              </w:rPr>
              <w:t xml:space="preserve">Tương tự với ta cũng có MC2 = MV.MS = ME.MF nên S, V thuộc đường tròn tâm P từ đó dây chung SV vuông góc đường nối tâm PQ  và là đường trung trực của VS (đường nối hai tâm của hai đường tròn). </w:t>
            </w:r>
            <w:smartTag w:uri="urn:schemas-microsoft-com:office:smarttags" w:element="place">
              <w:smartTag w:uri="urn:schemas-microsoft-com:office:smarttags" w:element="City">
                <w:r w:rsidRPr="00CF2C71">
                  <w:rPr>
                    <w:rFonts w:ascii="Times New Roman" w:hAnsi="Times New Roman"/>
                  </w:rPr>
                  <w:t>Nên</w:t>
                </w:r>
              </w:smartTag>
              <w:r w:rsidRPr="00CF2C71">
                <w:rPr>
                  <w:rFonts w:ascii="Times New Roman" w:hAnsi="Times New Roman"/>
                </w:rPr>
                <w:t xml:space="preserve"> </w:t>
              </w:r>
              <w:smartTag w:uri="urn:schemas-microsoft-com:office:smarttags" w:element="State">
                <w:r w:rsidRPr="00CF2C71">
                  <w:rPr>
                    <w:rFonts w:ascii="Times New Roman" w:hAnsi="Times New Roman"/>
                  </w:rPr>
                  <w:t>PQ</w:t>
                </w:r>
              </w:smartTag>
            </w:smartTag>
            <w:r w:rsidRPr="00CF2C71">
              <w:rPr>
                <w:rFonts w:ascii="Times New Roman" w:hAnsi="Times New Roman"/>
              </w:rPr>
              <w:t xml:space="preserve"> cũng đi qua trung điểm của KS (do định lí trung bình của tam giác SKV). Vậy 3 điểm T, Q, P thẳng hàng.</w:t>
            </w:r>
          </w:p>
          <w:p w:rsidR="00CA7B2F" w:rsidRPr="00CF2C71" w:rsidRDefault="00CA7B2F" w:rsidP="008D3CA5">
            <w:pPr>
              <w:rPr>
                <w:rFonts w:ascii="Times New Roman" w:hAnsi="Times New Roman"/>
              </w:rPr>
            </w:pPr>
            <w:r w:rsidRPr="00CF2C71">
              <w:rPr>
                <w:rFonts w:ascii="Times New Roman" w:hAnsi="Times New Roman"/>
              </w:rPr>
              <w:t>ThS. Hoàng Hữu Vinh</w:t>
            </w:r>
          </w:p>
          <w:p w:rsidR="00CA7B2F" w:rsidRPr="00CF2C71" w:rsidRDefault="00CA7B2F" w:rsidP="008D3CA5">
            <w:pPr>
              <w:rPr>
                <w:rFonts w:ascii="Times New Roman" w:hAnsi="Times New Roman"/>
              </w:rPr>
            </w:pPr>
            <w:r w:rsidRPr="00CF2C71">
              <w:rPr>
                <w:rFonts w:ascii="Times New Roman" w:hAnsi="Times New Roman"/>
              </w:rPr>
              <w:t>(Trung tâm luyện thi Vĩnh Viễn – TP.HCM)</w:t>
            </w: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06</w:t>
            </w:r>
            <w:r w:rsidR="007034D8">
              <w:rPr>
                <w:rFonts w:ascii="Times New Roman" w:eastAsia="Times New Roman" w:hAnsi="Times New Roman" w:cs="Times New Roman"/>
                <w:b/>
                <w:color w:val="FF0000"/>
                <w:sz w:val="28"/>
                <w:szCs w:val="28"/>
                <w:lang w:val="en-US"/>
              </w:rPr>
              <w:t>2</w:t>
            </w:r>
          </w:p>
          <w:p w:rsidR="00CA7B2F" w:rsidRDefault="00CA7B2F" w:rsidP="008D3CA5">
            <w:pPr>
              <w:tabs>
                <w:tab w:val="center" w:pos="1440"/>
                <w:tab w:val="center" w:pos="6660"/>
              </w:tabs>
              <w:rPr>
                <w:rFonts w:ascii="Times New Roman" w:hAnsi="Times New Roman"/>
                <w:b/>
              </w:rPr>
            </w:pPr>
            <w:r>
              <w:rPr>
                <w:rFonts w:ascii="Times New Roman" w:hAnsi="Times New Roman"/>
                <w:b/>
              </w:rPr>
              <w:t>SỞ GIÁO DỤC VÀ ĐÀO TẠO</w:t>
            </w:r>
            <w:r>
              <w:rPr>
                <w:rFonts w:ascii="Times New Roman" w:hAnsi="Times New Roman"/>
                <w:b/>
              </w:rPr>
              <w:tab/>
              <w:t xml:space="preserve">KỲ THI TUYỂN SINH LỚP 10 THPT </w:t>
            </w:r>
            <w:r>
              <w:rPr>
                <w:rFonts w:ascii="Times New Roman" w:hAnsi="Times New Roman"/>
                <w:b/>
              </w:rPr>
              <w:tab/>
              <w:t xml:space="preserve">TP.ĐÀ NẴNG </w:t>
            </w:r>
            <w:r>
              <w:rPr>
                <w:rFonts w:ascii="Times New Roman" w:hAnsi="Times New Roman"/>
                <w:b/>
              </w:rPr>
              <w:tab/>
              <w:t>Năm học: 2012 – 2013</w:t>
            </w:r>
          </w:p>
          <w:p w:rsidR="00CA7B2F" w:rsidRPr="004A2292" w:rsidRDefault="00CA7B2F" w:rsidP="008D3CA5">
            <w:pPr>
              <w:tabs>
                <w:tab w:val="center" w:pos="1080"/>
                <w:tab w:val="center" w:pos="6660"/>
              </w:tabs>
              <w:rPr>
                <w:rFonts w:ascii="Times New Roman" w:hAnsi="Times New Roman"/>
                <w:b/>
              </w:rPr>
            </w:pPr>
            <w:r>
              <w:rPr>
                <w:rFonts w:ascii="Times New Roman" w:hAnsi="Times New Roman"/>
                <w:b/>
              </w:rPr>
              <w:tab/>
            </w:r>
            <w:r w:rsidRPr="00BE2261">
              <w:rPr>
                <w:rFonts w:ascii="Times New Roman" w:hAnsi="Times New Roman"/>
                <w:b/>
                <w:bdr w:val="single" w:sz="4" w:space="0" w:color="auto"/>
              </w:rPr>
              <w:t>ĐỀ CHÍNH THỨC</w:t>
            </w:r>
            <w:r>
              <w:rPr>
                <w:rFonts w:ascii="Times New Roman" w:hAnsi="Times New Roman"/>
                <w:b/>
              </w:rPr>
              <w:tab/>
              <w:t>M</w:t>
            </w:r>
            <w:r w:rsidRPr="004A2292">
              <w:rPr>
                <w:rFonts w:ascii="Times New Roman" w:hAnsi="Times New Roman"/>
                <w:b/>
              </w:rPr>
              <w:t>ÔN</w:t>
            </w:r>
            <w:r>
              <w:rPr>
                <w:rFonts w:ascii="Times New Roman" w:hAnsi="Times New Roman"/>
                <w:b/>
              </w:rPr>
              <w:t>: TO</w:t>
            </w:r>
            <w:r w:rsidRPr="004A2292">
              <w:rPr>
                <w:rFonts w:ascii="Times New Roman" w:hAnsi="Times New Roman"/>
                <w:b/>
              </w:rPr>
              <w:t>ÁN</w:t>
            </w:r>
          </w:p>
          <w:p w:rsidR="00CA7B2F" w:rsidRPr="005F2FD6" w:rsidRDefault="00CA7B2F" w:rsidP="008D3CA5">
            <w:pPr>
              <w:tabs>
                <w:tab w:val="center" w:pos="1080"/>
                <w:tab w:val="center" w:pos="6300"/>
              </w:tabs>
              <w:rPr>
                <w:rFonts w:ascii="Times New Roman" w:hAnsi="Times New Roman"/>
                <w:i/>
              </w:rPr>
            </w:pPr>
            <w:r>
              <w:rPr>
                <w:rFonts w:ascii="Times New Roman" w:hAnsi="Times New Roman"/>
                <w:b/>
              </w:rPr>
              <w:tab/>
            </w:r>
            <w:r>
              <w:rPr>
                <w:rFonts w:ascii="Times New Roman" w:hAnsi="Times New Roman"/>
                <w:b/>
              </w:rPr>
              <w:tab/>
            </w:r>
            <w:r w:rsidRPr="005F2FD6">
              <w:rPr>
                <w:rFonts w:ascii="Times New Roman" w:hAnsi="Times New Roman"/>
                <w:i/>
              </w:rPr>
              <w:t xml:space="preserve">Thời gian làm bài: 120 phút </w:t>
            </w:r>
          </w:p>
          <w:p w:rsidR="00CA7B2F" w:rsidRDefault="00CA7B2F" w:rsidP="008D3CA5">
            <w:pPr>
              <w:jc w:val="center"/>
              <w:rPr>
                <w:rFonts w:ascii="Times New Roman" w:hAnsi="Times New Roman"/>
              </w:rPr>
            </w:pPr>
          </w:p>
          <w:p w:rsidR="00CA7B2F" w:rsidRDefault="00CA7B2F" w:rsidP="008D3CA5">
            <w:pPr>
              <w:pStyle w:val="NoSpacing"/>
              <w:rPr>
                <w:rFonts w:ascii="Times New Roman" w:hAnsi="Times New Roman"/>
                <w:i/>
              </w:rPr>
            </w:pPr>
            <w:r w:rsidRPr="000C2833">
              <w:rPr>
                <w:rFonts w:ascii="Times New Roman" w:hAnsi="Times New Roman"/>
                <w:b/>
              </w:rPr>
              <w:t>Bài 1:</w:t>
            </w:r>
            <w:r>
              <w:rPr>
                <w:rFonts w:ascii="Times New Roman" w:hAnsi="Times New Roman"/>
                <w:b/>
              </w:rPr>
              <w:t xml:space="preserve"> </w:t>
            </w:r>
            <w:r>
              <w:rPr>
                <w:rFonts w:ascii="Times New Roman" w:hAnsi="Times New Roman"/>
                <w:i/>
              </w:rPr>
              <w:t>(2,0 điểm)</w:t>
            </w:r>
          </w:p>
          <w:p w:rsidR="00CA7B2F" w:rsidRDefault="00CA7B2F" w:rsidP="00EE5E9F">
            <w:pPr>
              <w:pStyle w:val="NoSpacing"/>
              <w:numPr>
                <w:ilvl w:val="0"/>
                <w:numId w:val="1"/>
              </w:numPr>
              <w:rPr>
                <w:rFonts w:ascii="Times New Roman" w:hAnsi="Times New Roman"/>
              </w:rPr>
            </w:pPr>
            <w:r>
              <w:rPr>
                <w:rFonts w:ascii="Times New Roman" w:hAnsi="Times New Roman"/>
              </w:rPr>
              <w:t>Giải phương trình:</w:t>
            </w:r>
            <w:r>
              <w:rPr>
                <w:rFonts w:ascii="Times New Roman" w:hAnsi="Times New Roman"/>
              </w:rPr>
              <w:tab/>
              <w:t>(x + 1)(x + 2) = 0</w:t>
            </w:r>
          </w:p>
          <w:p w:rsidR="00CA7B2F" w:rsidRDefault="00CA7B2F" w:rsidP="00EE5E9F">
            <w:pPr>
              <w:pStyle w:val="NoSpacing"/>
              <w:numPr>
                <w:ilvl w:val="0"/>
                <w:numId w:val="1"/>
              </w:numPr>
              <w:rPr>
                <w:rFonts w:ascii="Times New Roman" w:hAnsi="Times New Roman"/>
              </w:rPr>
            </w:pPr>
            <w:r>
              <w:rPr>
                <w:rFonts w:ascii="Times New Roman" w:hAnsi="Times New Roman"/>
              </w:rPr>
              <w:t xml:space="preserve">Giải hệ phương trình: </w:t>
            </w:r>
            <w:r w:rsidRPr="00A5496F">
              <w:rPr>
                <w:rFonts w:ascii="Times New Roman" w:hAnsi="Times New Roman"/>
                <w:position w:val="-30"/>
              </w:rPr>
              <w:object w:dxaOrig="1280" w:dyaOrig="720">
                <v:shape id="_x0000_i1513" type="#_x0000_t75" style="width:63.75pt;height:36pt" o:ole="">
                  <v:imagedata r:id="rId975" o:title=""/>
                </v:shape>
                <o:OLEObject Type="Embed" ProgID="Equation.DSMT4" ShapeID="_x0000_i1513" DrawAspect="Content" ObjectID="_1586711276" r:id="rId976"/>
              </w:object>
            </w:r>
          </w:p>
          <w:p w:rsidR="00CA7B2F" w:rsidRDefault="00CA7B2F" w:rsidP="008D3CA5">
            <w:pPr>
              <w:pStyle w:val="NoSpacing"/>
              <w:rPr>
                <w:rFonts w:ascii="Times New Roman" w:hAnsi="Times New Roman"/>
              </w:rPr>
            </w:pPr>
            <w:r>
              <w:rPr>
                <w:rFonts w:ascii="Times New Roman" w:hAnsi="Times New Roman"/>
                <w:b/>
              </w:rPr>
              <w:t xml:space="preserve">Bài 2: </w:t>
            </w:r>
            <w:r>
              <w:rPr>
                <w:rFonts w:ascii="Times New Roman" w:hAnsi="Times New Roman"/>
                <w:i/>
              </w:rPr>
              <w:t>(1,0 điểm)</w:t>
            </w:r>
          </w:p>
          <w:p w:rsidR="00CA7B2F" w:rsidRDefault="00CA7B2F" w:rsidP="008D3CA5">
            <w:pPr>
              <w:pStyle w:val="NoSpacing"/>
              <w:rPr>
                <w:rFonts w:ascii="Times New Roman" w:hAnsi="Times New Roman"/>
              </w:rPr>
            </w:pPr>
            <w:r>
              <w:rPr>
                <w:rFonts w:ascii="Times New Roman" w:hAnsi="Times New Roman"/>
                <w:noProof/>
              </w:rPr>
              <mc:AlternateContent>
                <mc:Choice Requires="wpg">
                  <w:drawing>
                    <wp:anchor distT="0" distB="0" distL="114300" distR="114300" simplePos="0" relativeHeight="251652096" behindDoc="0" locked="0" layoutInCell="1" allowOverlap="1" wp14:anchorId="379DAAED" wp14:editId="36B305B6">
                      <wp:simplePos x="0" y="0"/>
                      <wp:positionH relativeFrom="column">
                        <wp:posOffset>3886200</wp:posOffset>
                      </wp:positionH>
                      <wp:positionV relativeFrom="paragraph">
                        <wp:posOffset>57785</wp:posOffset>
                      </wp:positionV>
                      <wp:extent cx="1746250" cy="1377950"/>
                      <wp:effectExtent l="5080" t="2540" r="1270" b="635"/>
                      <wp:wrapNone/>
                      <wp:docPr id="1596" name="Group 15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6250" cy="1377950"/>
                                <a:chOff x="8460" y="4420"/>
                                <a:chExt cx="2750" cy="2170"/>
                              </a:xfrm>
                            </wpg:grpSpPr>
                            <wps:wsp>
                              <wps:cNvPr id="1597" name="Line 1596"/>
                              <wps:cNvCnPr/>
                              <wps:spPr bwMode="auto">
                                <a:xfrm>
                                  <a:off x="8460" y="6300"/>
                                  <a:ext cx="27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8" name="Line 1597"/>
                              <wps:cNvCnPr/>
                              <wps:spPr bwMode="auto">
                                <a:xfrm flipV="1">
                                  <a:off x="9720" y="4680"/>
                                  <a:ext cx="0" cy="18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9" name="Line 1598"/>
                              <wps:cNvCnPr/>
                              <wps:spPr bwMode="auto">
                                <a:xfrm>
                                  <a:off x="9720" y="594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00" name="Line 1599"/>
                              <wps:cNvCnPr/>
                              <wps:spPr bwMode="auto">
                                <a:xfrm>
                                  <a:off x="10080" y="5940"/>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01" name="Freeform 1600"/>
                              <wps:cNvSpPr>
                                <a:spLocks/>
                              </wps:cNvSpPr>
                              <wps:spPr bwMode="auto">
                                <a:xfrm>
                                  <a:off x="8810" y="4850"/>
                                  <a:ext cx="1800" cy="1440"/>
                                </a:xfrm>
                                <a:custGeom>
                                  <a:avLst/>
                                  <a:gdLst>
                                    <a:gd name="T0" fmla="*/ 0 w 1800"/>
                                    <a:gd name="T1" fmla="*/ 0 h 1440"/>
                                    <a:gd name="T2" fmla="*/ 900 w 1800"/>
                                    <a:gd name="T3" fmla="*/ 1440 h 1440"/>
                                    <a:gd name="T4" fmla="*/ 1800 w 1800"/>
                                    <a:gd name="T5" fmla="*/ 0 h 1440"/>
                                  </a:gdLst>
                                  <a:ahLst/>
                                  <a:cxnLst>
                                    <a:cxn ang="0">
                                      <a:pos x="T0" y="T1"/>
                                    </a:cxn>
                                    <a:cxn ang="0">
                                      <a:pos x="T2" y="T3"/>
                                    </a:cxn>
                                    <a:cxn ang="0">
                                      <a:pos x="T4" y="T5"/>
                                    </a:cxn>
                                  </a:cxnLst>
                                  <a:rect l="0" t="0" r="r" b="b"/>
                                  <a:pathLst>
                                    <a:path w="1800" h="1440">
                                      <a:moveTo>
                                        <a:pt x="0" y="0"/>
                                      </a:moveTo>
                                      <a:cubicBezTo>
                                        <a:pt x="300" y="720"/>
                                        <a:pt x="600" y="1440"/>
                                        <a:pt x="900" y="1440"/>
                                      </a:cubicBezTo>
                                      <a:cubicBezTo>
                                        <a:pt x="1200" y="1440"/>
                                        <a:pt x="1500" y="720"/>
                                        <a:pt x="180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2" name="Text Box 1601"/>
                              <wps:cNvSpPr txBox="1">
                                <a:spLocks noChangeArrowheads="1"/>
                              </wps:cNvSpPr>
                              <wps:spPr bwMode="auto">
                                <a:xfrm>
                                  <a:off x="9440" y="622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7755D" w:rsidRDefault="008D3CA5" w:rsidP="00CA7B2F">
                                    <w:pPr>
                                      <w:rPr>
                                        <w:sz w:val="16"/>
                                      </w:rPr>
                                    </w:pPr>
                                    <w:r w:rsidRPr="00F7755D">
                                      <w:rPr>
                                        <w:sz w:val="16"/>
                                      </w:rPr>
                                      <w:t>0</w:t>
                                    </w:r>
                                  </w:p>
                                </w:txbxContent>
                              </wps:txbx>
                              <wps:bodyPr rot="0" vert="horz" wrap="square" lIns="91440" tIns="45720" rIns="91440" bIns="45720" anchor="t" anchorCtr="0" upright="1">
                                <a:noAutofit/>
                              </wps:bodyPr>
                            </wps:wsp>
                            <wps:wsp>
                              <wps:cNvPr id="1603" name="Text Box 1602"/>
                              <wps:cNvSpPr txBox="1">
                                <a:spLocks noChangeArrowheads="1"/>
                              </wps:cNvSpPr>
                              <wps:spPr bwMode="auto">
                                <a:xfrm>
                                  <a:off x="9720" y="622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7755D" w:rsidRDefault="008D3CA5" w:rsidP="00CA7B2F">
                                    <w:pPr>
                                      <w:rPr>
                                        <w:sz w:val="16"/>
                                      </w:rPr>
                                    </w:pPr>
                                    <w:r>
                                      <w:rPr>
                                        <w:sz w:val="16"/>
                                      </w:rPr>
                                      <w:t>1</w:t>
                                    </w:r>
                                  </w:p>
                                </w:txbxContent>
                              </wps:txbx>
                              <wps:bodyPr rot="0" vert="horz" wrap="square" lIns="91440" tIns="45720" rIns="91440" bIns="45720" anchor="t" anchorCtr="0" upright="1">
                                <a:noAutofit/>
                              </wps:bodyPr>
                            </wps:wsp>
                            <wps:wsp>
                              <wps:cNvPr id="1604" name="Text Box 1603"/>
                              <wps:cNvSpPr txBox="1">
                                <a:spLocks noChangeArrowheads="1"/>
                              </wps:cNvSpPr>
                              <wps:spPr bwMode="auto">
                                <a:xfrm>
                                  <a:off x="9920" y="623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7755D" w:rsidRDefault="008D3CA5" w:rsidP="00CA7B2F">
                                    <w:pPr>
                                      <w:rPr>
                                        <w:sz w:val="16"/>
                                      </w:rPr>
                                    </w:pPr>
                                    <w:r>
                                      <w:rPr>
                                        <w:sz w:val="16"/>
                                      </w:rPr>
                                      <w:t>2</w:t>
                                    </w:r>
                                  </w:p>
                                </w:txbxContent>
                              </wps:txbx>
                              <wps:bodyPr rot="0" vert="horz" wrap="square" lIns="91440" tIns="45720" rIns="91440" bIns="45720" anchor="t" anchorCtr="0" upright="1">
                                <a:noAutofit/>
                              </wps:bodyPr>
                            </wps:wsp>
                            <wps:wsp>
                              <wps:cNvPr id="1605" name="Text Box 1604"/>
                              <wps:cNvSpPr txBox="1">
                                <a:spLocks noChangeArrowheads="1"/>
                              </wps:cNvSpPr>
                              <wps:spPr bwMode="auto">
                                <a:xfrm>
                                  <a:off x="9430" y="575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7755D" w:rsidRDefault="008D3CA5" w:rsidP="00CA7B2F">
                                    <w:pPr>
                                      <w:rPr>
                                        <w:sz w:val="16"/>
                                      </w:rPr>
                                    </w:pPr>
                                    <w:r>
                                      <w:rPr>
                                        <w:sz w:val="16"/>
                                      </w:rPr>
                                      <w:t>2</w:t>
                                    </w:r>
                                  </w:p>
                                </w:txbxContent>
                              </wps:txbx>
                              <wps:bodyPr rot="0" vert="horz" wrap="square" lIns="91440" tIns="45720" rIns="91440" bIns="45720" anchor="t" anchorCtr="0" upright="1">
                                <a:noAutofit/>
                              </wps:bodyPr>
                            </wps:wsp>
                            <wps:wsp>
                              <wps:cNvPr id="1606" name="Text Box 1605"/>
                              <wps:cNvSpPr txBox="1">
                                <a:spLocks noChangeArrowheads="1"/>
                              </wps:cNvSpPr>
                              <wps:spPr bwMode="auto">
                                <a:xfrm>
                                  <a:off x="8860" y="4860"/>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7755D" w:rsidRDefault="008D3CA5" w:rsidP="00CA7B2F">
                                    <w:pPr>
                                      <w:rPr>
                                        <w:sz w:val="16"/>
                                      </w:rPr>
                                    </w:pPr>
                                    <w:r>
                                      <w:rPr>
                                        <w:sz w:val="16"/>
                                      </w:rPr>
                                      <w:t>y=ax</w:t>
                                    </w:r>
                                    <w:r>
                                      <w:rPr>
                                        <w:sz w:val="16"/>
                                        <w:vertAlign w:val="superscript"/>
                                      </w:rPr>
                                      <w:t>2</w:t>
                                    </w:r>
                                  </w:p>
                                </w:txbxContent>
                              </wps:txbx>
                              <wps:bodyPr rot="0" vert="horz" wrap="square" lIns="91440" tIns="45720" rIns="91440" bIns="45720" anchor="t" anchorCtr="0" upright="1">
                                <a:noAutofit/>
                              </wps:bodyPr>
                            </wps:wsp>
                            <wps:wsp>
                              <wps:cNvPr id="1607" name="Text Box 1606"/>
                              <wps:cNvSpPr txBox="1">
                                <a:spLocks noChangeArrowheads="1"/>
                              </wps:cNvSpPr>
                              <wps:spPr bwMode="auto">
                                <a:xfrm>
                                  <a:off x="9660" y="442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7755D" w:rsidRDefault="008D3CA5" w:rsidP="00CA7B2F">
                                    <w:pPr>
                                      <w:rPr>
                                        <w:sz w:val="16"/>
                                      </w:rPr>
                                    </w:pPr>
                                    <w:r>
                                      <w:rPr>
                                        <w:sz w:val="16"/>
                                      </w:rPr>
                                      <w:t>y</w:t>
                                    </w:r>
                                  </w:p>
                                </w:txbxContent>
                              </wps:txbx>
                              <wps:bodyPr rot="0" vert="horz" wrap="square" lIns="91440" tIns="45720" rIns="91440" bIns="45720" anchor="t" anchorCtr="0" upright="1">
                                <a:noAutofit/>
                              </wps:bodyPr>
                            </wps:wsp>
                            <wps:wsp>
                              <wps:cNvPr id="1608" name="Text Box 1607"/>
                              <wps:cNvSpPr txBox="1">
                                <a:spLocks noChangeArrowheads="1"/>
                              </wps:cNvSpPr>
                              <wps:spPr bwMode="auto">
                                <a:xfrm>
                                  <a:off x="10850" y="623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F7755D" w:rsidRDefault="008D3CA5" w:rsidP="00CA7B2F">
                                    <w:pPr>
                                      <w:rPr>
                                        <w:sz w:val="16"/>
                                      </w:rPr>
                                    </w:pPr>
                                    <w:r>
                                      <w:rPr>
                                        <w:sz w:val="1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96" o:spid="_x0000_s1194" style="position:absolute;margin-left:306pt;margin-top:4.55pt;width:137.5pt;height:108.5pt;z-index:251706368;mso-position-horizontal-relative:text;mso-position-vertical-relative:text" coordorigin="8460,4420" coordsize="2750,2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">
                      <v:line id="Line 1596" o:spid="_x0000_s1195" style="position:absolute;visibility:visible;mso-wrap-style:square" from="8460,6300" to="11160,6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8eScIAAADdAAAADwAAAGRycy9kb3ducmV2LnhtbERPzYrCMBC+L/gOYQQvi6YKrlqNIoIg&#10;exDW9QHGZmyDzaQ2sdZ9eiMIe5uP73cWq9aWoqHaG8cKhoMEBHHmtOFcwfF325+C8AFZY+mYFDzI&#10;w2rZ+Vhgqt2df6g5hFzEEPYpKihCqFIpfVaQRT9wFXHkzq62GCKsc6lrvMdwW8pRknxJi4ZjQ4EV&#10;bQrKLoebVTA21+vkfNuXzfobZyf792lOkpTqddv1HESgNvyL3+6djvPHswm8voknyO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m8eScIAAADdAAAADwAAAAAAAAAAAAAA&#10;AAChAgAAZHJzL2Rvd25yZXYueG1sUEsFBgAAAAAEAAQA+QAAAJADAAAAAA==&#10;">
                        <v:stroke endarrow="open"/>
                      </v:line>
                      <v:line id="Line 1597" o:spid="_x0000_s1196" style="position:absolute;flip:y;visibility:visible;mso-wrap-style:square" from="9720,4680" to="9720,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MnMsQAAADdAAAADwAAAGRycy9kb3ducmV2LnhtbESPzW7CQAyE75V4h5WRuJUNCBAEFgSV&#10;KvXSA393kzVJIOuNsksIb18fKnGzNeOZz6tN5yrVUhNKzwZGwwQUceZtybmB0/H7cw4qRGSLlWcy&#10;8KIAm3XvY4Wp9U/eU3uIuZIQDikaKGKsU61DVpDDMPQ1sWhX3ziMsja5tg0+JdxVepwkM+2wZGko&#10;sKavgrL74eEMdP4yzc/b3X1/m4x+H+3u9LIxMWbQ77ZLUJG6+Db/X/9YwZ8uBFe+kRH0+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YycyxAAAAN0AAAAPAAAAAAAAAAAA&#10;AAAAAKECAABkcnMvZG93bnJldi54bWxQSwUGAAAAAAQABAD5AAAAkgMAAAAA&#10;">
                        <v:stroke endarrow="open"/>
                      </v:line>
                      <v:line id="Line 1598" o:spid="_x0000_s1197" style="position:absolute;visibility:visible;mso-wrap-style:square" from="9720,5940" to="10080,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K4z8YAAADdAAAADwAAAGRycy9kb3ducmV2LnhtbESPQWvCQBCF74X+h2UKvdVNhUoTXUUK&#10;ggerNIrnITsm0exs3F1j+u9dQfA2w3vzvjeTWW8a0ZHztWUFn4MEBHFhdc2lgt128fENwgdkjY1l&#10;UvBPHmbT15cJZtpe+Y+6PJQihrDPUEEVQptJ6YuKDPqBbYmjdrDOYIirK6V2eI3hppHDJBlJgzVH&#10;QoUt/VRUnPKLidyiXLnz/njql4ff1eLMXbrebpR6f+vnYxCB+vA0P66XOtb/SlO4fxNHkN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iuM/GAAAA3QAAAA8AAAAAAAAA&#10;AAAAAAAAoQIAAGRycy9kb3ducmV2LnhtbFBLBQYAAAAABAAEAPkAAACUAwAAAAA=&#10;">
                        <v:stroke dashstyle="dash"/>
                      </v:line>
                      <v:line id="Line 1599" o:spid="_x0000_s1198" style="position:absolute;visibility:visible;mso-wrap-style:square" from="10080,5940" to="10080,6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flqcQAAADdAAAADwAAAGRycy9kb3ducmV2LnhtbESPTW/CMAyG75P4D5GRuI0UDgg6Apom&#10;IXFgoMG0s9WYtqNxSpKV8u/xYRI3W34/Hi/XvWtURyHWng1Mxhko4sLbmksD36fN6xxUTMgWG89k&#10;4E4R1qvByxJz62/8Rd0xlUpCOOZooEqpzbWORUUO49i3xHI7++AwyRpKbQPeJNw1epplM+2wZmmo&#10;sKWPiorL8c9Jb1HuwvXn99Jvz5+7zZW7xf50MGY07N/fQCXq01P8795awZ9lwi/fyAh6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d+WpxAAAAN0AAAAPAAAAAAAAAAAA&#10;AAAAAKECAABkcnMvZG93bnJldi54bWxQSwUGAAAAAAQABAD5AAAAkgMAAAAA&#10;">
                        <v:stroke dashstyle="dash"/>
                      </v:line>
                      <v:shape id="Freeform 1600" o:spid="_x0000_s1199" style="position:absolute;left:8810;top:4850;width:1800;height:1440;visibility:visible;mso-wrap-style:square;v-text-anchor:top" coordsize="180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Jwm8MA&#10;AADdAAAADwAAAGRycy9kb3ducmV2LnhtbERPTWvCQBC9F/oflil4KbrRQygxqxTBVvFkFNrjkB2T&#10;0Oxs2N1o9Ne7gtDbPN7n5MvBtOJMzjeWFUwnCQji0uqGKwXHw3r8AcIHZI2tZVJwJQ/LxetLjpm2&#10;F97TuQiViCHsM1RQh9BlUvqyJoN+YjviyJ2sMxgidJXUDi8x3LRyliSpNNhwbKixo1VN5V/RGwW/&#10;tL2Z4v30k373vOr73Wzt3ZdSo7fhcw4i0BD+xU/3Rsf5aTKFxzfx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Jwm8MAAADdAAAADwAAAAAAAAAAAAAAAACYAgAAZHJzL2Rv&#10;d25yZXYueG1sUEsFBgAAAAAEAAQA9QAAAIgDAAAAAA==&#10;" path="m,c300,720,600,1440,900,1440v300,,600,-720,900,-1440e" filled="f">
                        <v:path arrowok="t" o:connecttype="custom" o:connectlocs="0,0;900,1440;1800,0" o:connectangles="0,0,0"/>
                      </v:shape>
                      <v:shape id="Text Box 1601" o:spid="_x0000_s1200" type="#_x0000_t202" style="position:absolute;left:9440;top:62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eP8MA&#10;AADdAAAADwAAAGRycy9kb3ducmV2LnhtbERPyWrDMBC9F/IPYgK91VJCaxLHSggphZ5amg1yG6yJ&#10;bWKNjKXa7t9XhUJu83jr5JvRNqKnzteONcwSBYK4cKbmUsPx8Pa0AOEDssHGMWn4IQ+b9eQhx8y4&#10;gb+o34dSxBD2GWqoQmgzKX1RkUWfuJY4clfXWQwRdqU0HQ4x3DZyrlQqLdYcGypsaVdRcdt/Ww2n&#10;j+vl/Kw+y1f70g5uVJLtUmr9OB23KxCBxnAX/7vfTZyfqj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yeP8MAAADdAAAADwAAAAAAAAAAAAAAAACYAgAAZHJzL2Rv&#10;d25yZXYueG1sUEsFBgAAAAAEAAQA9QAAAIgDAAAAAA==&#10;" filled="f" stroked="f">
                        <v:textbox>
                          <w:txbxContent>
                            <w:p w:rsidR="008D3CA5" w:rsidRPr="00F7755D" w:rsidRDefault="008D3CA5" w:rsidP="00CA7B2F">
                              <w:pPr>
                                <w:rPr>
                                  <w:sz w:val="16"/>
                                </w:rPr>
                              </w:pPr>
                              <w:r w:rsidRPr="00F7755D">
                                <w:rPr>
                                  <w:sz w:val="16"/>
                                </w:rPr>
                                <w:t>0</w:t>
                              </w:r>
                            </w:p>
                          </w:txbxContent>
                        </v:textbox>
                      </v:shape>
                      <v:shape id="Text Box 1602" o:spid="_x0000_s1201" type="#_x0000_t202" style="position:absolute;left:9720;top:62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A7pMIA&#10;AADdAAAADwAAAGRycy9kb3ducmV2LnhtbERPS2vCQBC+C/0PyxR60936oo2uUpRCT4qxCr0N2TEJ&#10;ZmdDdmviv3cFwdt8fM+ZLztbiQs1vnSs4X2gQBBnzpSca/jdf/c/QPiAbLByTBqu5GG5eOnNMTGu&#10;5R1d0pCLGMI+QQ1FCHUipc8KsugHriaO3Mk1FkOETS5Ng20Mt5UcKjWVFkuODQXWtCooO6f/VsNh&#10;c/o7jtU2X9tJ3bpOSbafUuu31+5rBiJQF57ih/vHxPlTNYL7N/EE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sDukwgAAAN0AAAAPAAAAAAAAAAAAAAAAAJgCAABkcnMvZG93&#10;bnJldi54bWxQSwUGAAAAAAQABAD1AAAAhwMAAAAA&#10;" filled="f" stroked="f">
                        <v:textbox>
                          <w:txbxContent>
                            <w:p w:rsidR="008D3CA5" w:rsidRPr="00F7755D" w:rsidRDefault="008D3CA5" w:rsidP="00CA7B2F">
                              <w:pPr>
                                <w:rPr>
                                  <w:sz w:val="16"/>
                                </w:rPr>
                              </w:pPr>
                              <w:r>
                                <w:rPr>
                                  <w:sz w:val="16"/>
                                </w:rPr>
                                <w:t>1</w:t>
                              </w:r>
                            </w:p>
                          </w:txbxContent>
                        </v:textbox>
                      </v:shape>
                      <v:shape id="Text Box 1603" o:spid="_x0000_s1202" type="#_x0000_t202" style="position:absolute;left:9920;top:623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mj0MMA&#10;AADdAAAADwAAAGRycy9kb3ducmV2LnhtbERPTWvCQBC9C/6HZQRvZlexoaZZpVQKnlq0rdDbkB2T&#10;YHY2ZLdJ+u+7BcHbPN7n5LvRNqKnzteONSwTBYK4cKbmUsPnx+viEYQPyAYbx6ThlzzsttNJjplx&#10;Ax+pP4VSxBD2GWqoQmgzKX1RkUWfuJY4chfXWQwRdqU0HQ4x3DZypVQqLdYcGyps6aWi4nr6sRq+&#10;3i7f57V6L/f2oR3cqCTbjdR6Phufn0AEGsNdfHMfTJyfqjX8fxNP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mj0MMAAADdAAAADwAAAAAAAAAAAAAAAACYAgAAZHJzL2Rv&#10;d25yZXYueG1sUEsFBgAAAAAEAAQA9QAAAIgDAAAAAA==&#10;" filled="f" stroked="f">
                        <v:textbox>
                          <w:txbxContent>
                            <w:p w:rsidR="008D3CA5" w:rsidRPr="00F7755D" w:rsidRDefault="008D3CA5" w:rsidP="00CA7B2F">
                              <w:pPr>
                                <w:rPr>
                                  <w:sz w:val="16"/>
                                </w:rPr>
                              </w:pPr>
                              <w:r>
                                <w:rPr>
                                  <w:sz w:val="16"/>
                                </w:rPr>
                                <w:t>2</w:t>
                              </w:r>
                            </w:p>
                          </w:txbxContent>
                        </v:textbox>
                      </v:shape>
                      <v:shape id="Text Box 1604" o:spid="_x0000_s1203" type="#_x0000_t202" style="position:absolute;left:9430;top:575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UGS8MA&#10;AADdAAAADwAAAGRycy9kb3ducmV2LnhtbERPTWvCQBC9C/0PyxS8md0WEzTNKqWl4KmitkJvQ3ZM&#10;QrOzIbs18d93BcHbPN7nFOvRtuJMvW8ca3hKFAji0pmGKw1fh4/ZAoQPyAZbx6ThQh7Wq4dJgblx&#10;A+/ovA+ViCHsc9RQh9DlUvqyJos+cR1x5E6utxgi7CtpehxiuG3ls1KZtNhwbKixo7eayt/9n9Xw&#10;/Xn6Oc7Vtnq3aTe4UUm2S6n19HF8fQERaAx38c29MXF+plK4fhNP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UGS8MAAADdAAAADwAAAAAAAAAAAAAAAACYAgAAZHJzL2Rv&#10;d25yZXYueG1sUEsFBgAAAAAEAAQA9QAAAIgDAAAAAA==&#10;" filled="f" stroked="f">
                        <v:textbox>
                          <w:txbxContent>
                            <w:p w:rsidR="008D3CA5" w:rsidRPr="00F7755D" w:rsidRDefault="008D3CA5" w:rsidP="00CA7B2F">
                              <w:pPr>
                                <w:rPr>
                                  <w:sz w:val="16"/>
                                </w:rPr>
                              </w:pPr>
                              <w:r>
                                <w:rPr>
                                  <w:sz w:val="16"/>
                                </w:rPr>
                                <w:t>2</w:t>
                              </w:r>
                            </w:p>
                          </w:txbxContent>
                        </v:textbox>
                      </v:shape>
                      <v:shape id="Text Box 1605" o:spid="_x0000_s1204" type="#_x0000_t202" style="position:absolute;left:8860;top:4860;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eYPMMA&#10;AADdAAAADwAAAGRycy9kb3ducmV2LnhtbERPTWvCQBC9C/6HZQrezG6LDW3qKlIRPLUYW8HbkB2T&#10;0OxsyK5J+u+7BcHbPN7nLNejbURPna8da3hMFAjiwpmaSw1fx938BYQPyAYbx6ThlzysV9PJEjPj&#10;Bj5Qn4dSxBD2GWqoQmgzKX1RkUWfuJY4chfXWQwRdqU0HQ4x3DbySalUWqw5NlTY0ntFxU9+tRq+&#10;Py7n00J9llv73A5uVJLtq9R69jBu3kAEGsNdfHPvTZyfqhT+v4kn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eYPMMAAADdAAAADwAAAAAAAAAAAAAAAACYAgAAZHJzL2Rv&#10;d25yZXYueG1sUEsFBgAAAAAEAAQA9QAAAIgDAAAAAA==&#10;" filled="f" stroked="f">
                        <v:textbox>
                          <w:txbxContent>
                            <w:p w:rsidR="008D3CA5" w:rsidRPr="00F7755D" w:rsidRDefault="008D3CA5" w:rsidP="00CA7B2F">
                              <w:pPr>
                                <w:rPr>
                                  <w:sz w:val="16"/>
                                </w:rPr>
                              </w:pPr>
                              <w:r>
                                <w:rPr>
                                  <w:sz w:val="16"/>
                                </w:rPr>
                                <w:t>y=ax</w:t>
                              </w:r>
                              <w:r>
                                <w:rPr>
                                  <w:sz w:val="16"/>
                                  <w:vertAlign w:val="superscript"/>
                                </w:rPr>
                                <w:t>2</w:t>
                              </w:r>
                            </w:p>
                          </w:txbxContent>
                        </v:textbox>
                      </v:shape>
                      <v:shape id="Text Box 1606" o:spid="_x0000_s1205" type="#_x0000_t202" style="position:absolute;left:9660;top:44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9p8IA&#10;AADdAAAADwAAAGRycy9kb3ducmV2LnhtbERPS2vCQBC+C/0PyxR6092Kjza6SlEKPSnGKvQ2ZMck&#10;mJ0N2a2J/94VBG/z8T1nvuxsJS7U+NKxhveBAkGcOVNyruF3/93/AOEDssHKMWm4kofl4qU3x8S4&#10;lnd0SUMuYgj7BDUUIdSJlD4ryKIfuJo4cifXWAwRNrk0DbYx3FZyqNREWiw5NhRY06qg7Jz+Ww2H&#10;zenvOFLbfG3Hdes6Jdl+Sq3fXruvGYhAXXiKH+4fE+dP1BTu38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iz2nwgAAAN0AAAAPAAAAAAAAAAAAAAAAAJgCAABkcnMvZG93&#10;bnJldi54bWxQSwUGAAAAAAQABAD1AAAAhwMAAAAA&#10;" filled="f" stroked="f">
                        <v:textbox>
                          <w:txbxContent>
                            <w:p w:rsidR="008D3CA5" w:rsidRPr="00F7755D" w:rsidRDefault="008D3CA5" w:rsidP="00CA7B2F">
                              <w:pPr>
                                <w:rPr>
                                  <w:sz w:val="16"/>
                                </w:rPr>
                              </w:pPr>
                              <w:r>
                                <w:rPr>
                                  <w:sz w:val="16"/>
                                </w:rPr>
                                <w:t>y</w:t>
                              </w:r>
                            </w:p>
                          </w:txbxContent>
                        </v:textbox>
                      </v:shape>
                      <v:shape id="Text Box 1607" o:spid="_x0000_s1206" type="#_x0000_t202" style="position:absolute;left:10850;top:623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p1cUA&#10;AADdAAAADwAAAGRycy9kb3ducmV2LnhtbESPQWvCQBCF70L/wzKF3nS3otJGVymK0FOl2grehuyY&#10;BLOzIbua9N87B6G3Gd6b975ZrHpfqxu1sQps4XVkQBHnwVVcWPg5bIdvoGJCdlgHJgt/FGG1fBos&#10;MHOh42+67VOhJIRjhhbKlJpM65iX5DGOQkMs2jm0HpOsbaFdi52E+1qPjZlpjxVLQ4kNrUvKL/ur&#10;t/D7dT4dJ2ZXbPy06UJvNPt3be3Lc/8xB5WoT//mx/WnE/yZEVz5Rkb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FKnVxQAAAN0AAAAPAAAAAAAAAAAAAAAAAJgCAABkcnMv&#10;ZG93bnJldi54bWxQSwUGAAAAAAQABAD1AAAAigMAAAAA&#10;" filled="f" stroked="f">
                        <v:textbox>
                          <w:txbxContent>
                            <w:p w:rsidR="008D3CA5" w:rsidRPr="00F7755D" w:rsidRDefault="008D3CA5" w:rsidP="00CA7B2F">
                              <w:pPr>
                                <w:rPr>
                                  <w:sz w:val="16"/>
                                </w:rPr>
                              </w:pPr>
                              <w:r>
                                <w:rPr>
                                  <w:sz w:val="16"/>
                                </w:rPr>
                                <w:t>x</w:t>
                              </w:r>
                            </w:p>
                          </w:txbxContent>
                        </v:textbox>
                      </v:shape>
                    </v:group>
                  </w:pict>
                </mc:Fallback>
              </mc:AlternateContent>
            </w:r>
            <w:r>
              <w:rPr>
                <w:rFonts w:ascii="Times New Roman" w:hAnsi="Times New Roman"/>
              </w:rPr>
              <w:tab/>
              <w:t xml:space="preserve">Rút gọn biểu thức </w:t>
            </w:r>
            <w:r w:rsidRPr="00A5496F">
              <w:rPr>
                <w:rFonts w:ascii="Times New Roman" w:hAnsi="Times New Roman"/>
                <w:position w:val="-10"/>
              </w:rPr>
              <w:object w:dxaOrig="2340" w:dyaOrig="440">
                <v:shape id="_x0000_i1514" type="#_x0000_t75" style="width:117pt;height:21.75pt" o:ole="">
                  <v:imagedata r:id="rId977" o:title=""/>
                </v:shape>
                <o:OLEObject Type="Embed" ProgID="Equation.DSMT4" ShapeID="_x0000_i1514" DrawAspect="Content" ObjectID="_1586711277" r:id="rId978"/>
              </w:object>
            </w:r>
          </w:p>
          <w:p w:rsidR="00CA7B2F" w:rsidRDefault="00CA7B2F" w:rsidP="008D3CA5">
            <w:pPr>
              <w:pStyle w:val="NoSpacing"/>
              <w:rPr>
                <w:rFonts w:ascii="Times New Roman" w:hAnsi="Times New Roman"/>
              </w:rPr>
            </w:pPr>
            <w:r>
              <w:rPr>
                <w:rFonts w:ascii="Times New Roman" w:hAnsi="Times New Roman"/>
                <w:b/>
              </w:rPr>
              <w:t xml:space="preserve">Bài 3: </w:t>
            </w:r>
            <w:r>
              <w:rPr>
                <w:rFonts w:ascii="Times New Roman" w:hAnsi="Times New Roman"/>
                <w:i/>
              </w:rPr>
              <w:t>(1,5 điểm)</w:t>
            </w:r>
          </w:p>
          <w:p w:rsidR="00CA7B2F" w:rsidRDefault="00CA7B2F" w:rsidP="008D3CA5">
            <w:pPr>
              <w:pStyle w:val="NoSpacing"/>
              <w:jc w:val="both"/>
              <w:rPr>
                <w:rFonts w:ascii="Times New Roman" w:hAnsi="Times New Roman"/>
              </w:rPr>
            </w:pPr>
            <w:r>
              <w:rPr>
                <w:rFonts w:ascii="Times New Roman" w:hAnsi="Times New Roman"/>
                <w:b/>
              </w:rPr>
              <w:tab/>
            </w:r>
            <w:r>
              <w:rPr>
                <w:rFonts w:ascii="Times New Roman" w:hAnsi="Times New Roman"/>
              </w:rPr>
              <w:t>Biết rằng đường cong trong hình vẽ bên là một parabol y = ax</w:t>
            </w:r>
            <w:r>
              <w:rPr>
                <w:rFonts w:ascii="Times New Roman" w:hAnsi="Times New Roman"/>
                <w:vertAlign w:val="superscript"/>
              </w:rPr>
              <w:t>2</w:t>
            </w:r>
            <w:r>
              <w:rPr>
                <w:rFonts w:ascii="Times New Roman" w:hAnsi="Times New Roman"/>
              </w:rPr>
              <w:t>.</w:t>
            </w:r>
          </w:p>
          <w:p w:rsidR="00CA7B2F" w:rsidRDefault="00CA7B2F" w:rsidP="00EE5E9F">
            <w:pPr>
              <w:pStyle w:val="NoSpacing"/>
              <w:numPr>
                <w:ilvl w:val="0"/>
                <w:numId w:val="19"/>
              </w:numPr>
              <w:jc w:val="both"/>
              <w:rPr>
                <w:rFonts w:ascii="Times New Roman" w:hAnsi="Times New Roman"/>
              </w:rPr>
            </w:pPr>
            <w:r>
              <w:rPr>
                <w:rFonts w:ascii="Times New Roman" w:hAnsi="Times New Roman"/>
              </w:rPr>
              <w:t>Tìm hệ số a.</w:t>
            </w:r>
          </w:p>
          <w:p w:rsidR="00CA7B2F" w:rsidRDefault="00CA7B2F" w:rsidP="00EE5E9F">
            <w:pPr>
              <w:pStyle w:val="NoSpacing"/>
              <w:numPr>
                <w:ilvl w:val="0"/>
                <w:numId w:val="19"/>
              </w:numPr>
              <w:jc w:val="both"/>
              <w:rPr>
                <w:rFonts w:ascii="Times New Roman" w:hAnsi="Times New Roman"/>
              </w:rPr>
            </w:pPr>
            <w:r w:rsidRPr="00A5496F">
              <w:rPr>
                <w:rFonts w:ascii="Times New Roman" w:hAnsi="Times New Roman"/>
              </w:rPr>
              <w:t>Gọi M và N là các giao đ</w:t>
            </w:r>
            <w:r>
              <w:rPr>
                <w:rFonts w:ascii="Times New Roman" w:hAnsi="Times New Roman"/>
              </w:rPr>
              <w:t>iểm của đường thẳng</w:t>
            </w:r>
          </w:p>
          <w:p w:rsidR="00CA7B2F" w:rsidRPr="007C79E7" w:rsidRDefault="00CA7B2F" w:rsidP="008D3CA5">
            <w:pPr>
              <w:pStyle w:val="NoSpacing"/>
              <w:ind w:left="1080"/>
              <w:jc w:val="both"/>
              <w:rPr>
                <w:rFonts w:ascii="Times New Roman" w:hAnsi="Times New Roman"/>
              </w:rPr>
            </w:pPr>
            <w:r w:rsidRPr="007C79E7">
              <w:rPr>
                <w:rFonts w:ascii="Times New Roman" w:hAnsi="Times New Roman"/>
              </w:rPr>
              <w:t>y = x + 4 với parabol. Tìm tọa độ của các điểm M và N.</w:t>
            </w:r>
          </w:p>
          <w:p w:rsidR="00CA7B2F" w:rsidRPr="007C79E7" w:rsidRDefault="00CA7B2F" w:rsidP="008D3CA5">
            <w:pPr>
              <w:pStyle w:val="NoSpacing"/>
              <w:rPr>
                <w:rFonts w:ascii="Times New Roman" w:hAnsi="Times New Roman"/>
                <w:i/>
              </w:rPr>
            </w:pPr>
            <w:r w:rsidRPr="007C79E7">
              <w:rPr>
                <w:rFonts w:ascii="Times New Roman" w:hAnsi="Times New Roman"/>
                <w:b/>
              </w:rPr>
              <w:t xml:space="preserve">Bài 4: </w:t>
            </w:r>
            <w:r w:rsidRPr="007C79E7">
              <w:rPr>
                <w:rFonts w:ascii="Times New Roman" w:hAnsi="Times New Roman"/>
                <w:i/>
              </w:rPr>
              <w:t>(2,0 điểm)</w:t>
            </w:r>
          </w:p>
          <w:p w:rsidR="00CA7B2F" w:rsidRPr="007C79E7" w:rsidRDefault="00CA7B2F" w:rsidP="008D3CA5">
            <w:pPr>
              <w:pStyle w:val="NoSpacing"/>
              <w:rPr>
                <w:rFonts w:ascii="Times New Roman" w:hAnsi="Times New Roman"/>
              </w:rPr>
            </w:pPr>
            <w:r w:rsidRPr="007C79E7">
              <w:rPr>
                <w:rFonts w:ascii="Times New Roman" w:hAnsi="Times New Roman"/>
              </w:rPr>
              <w:tab/>
              <w:t>Cho phương trình x</w:t>
            </w:r>
            <w:r w:rsidRPr="007C79E7">
              <w:rPr>
                <w:rFonts w:ascii="Times New Roman" w:hAnsi="Times New Roman"/>
                <w:vertAlign w:val="superscript"/>
              </w:rPr>
              <w:t>2</w:t>
            </w:r>
            <w:r w:rsidRPr="007C79E7">
              <w:rPr>
                <w:rFonts w:ascii="Times New Roman" w:hAnsi="Times New Roman"/>
              </w:rPr>
              <w:t xml:space="preserve"> – 2x – 3m</w:t>
            </w:r>
            <w:r w:rsidRPr="007C79E7">
              <w:rPr>
                <w:rFonts w:ascii="Times New Roman" w:hAnsi="Times New Roman"/>
                <w:vertAlign w:val="superscript"/>
              </w:rPr>
              <w:t>2</w:t>
            </w:r>
            <w:r w:rsidRPr="007C79E7">
              <w:rPr>
                <w:rFonts w:ascii="Times New Roman" w:hAnsi="Times New Roman"/>
              </w:rPr>
              <w:t xml:space="preserve"> = 0, với m là tham số.</w:t>
            </w:r>
          </w:p>
          <w:p w:rsidR="00CA7B2F" w:rsidRPr="007C79E7" w:rsidRDefault="00CA7B2F" w:rsidP="00EE5E9F">
            <w:pPr>
              <w:pStyle w:val="NoSpacing"/>
              <w:numPr>
                <w:ilvl w:val="0"/>
                <w:numId w:val="2"/>
              </w:numPr>
              <w:rPr>
                <w:rFonts w:ascii="Times New Roman" w:hAnsi="Times New Roman"/>
              </w:rPr>
            </w:pPr>
            <w:r w:rsidRPr="007C79E7">
              <w:rPr>
                <w:rFonts w:ascii="Times New Roman" w:hAnsi="Times New Roman"/>
              </w:rPr>
              <w:t>Giải phương trình khi m = 1.</w:t>
            </w:r>
          </w:p>
          <w:p w:rsidR="00CA7B2F" w:rsidRPr="007C79E7" w:rsidRDefault="00CA7B2F" w:rsidP="00EE5E9F">
            <w:pPr>
              <w:pStyle w:val="NoSpacing"/>
              <w:numPr>
                <w:ilvl w:val="0"/>
                <w:numId w:val="2"/>
              </w:numPr>
              <w:rPr>
                <w:rFonts w:ascii="Times New Roman" w:hAnsi="Times New Roman"/>
              </w:rPr>
            </w:pPr>
            <w:r w:rsidRPr="007C79E7">
              <w:rPr>
                <w:rFonts w:ascii="Times New Roman" w:hAnsi="Times New Roman"/>
              </w:rPr>
              <w:t>Tìm tất cả các giá trị của m để phương trình có hai nghiệm x</w:t>
            </w:r>
            <w:r w:rsidRPr="007C79E7">
              <w:rPr>
                <w:rFonts w:ascii="Times New Roman" w:hAnsi="Times New Roman"/>
                <w:vertAlign w:val="subscript"/>
              </w:rPr>
              <w:t>1</w:t>
            </w:r>
            <w:r w:rsidRPr="007C79E7">
              <w:rPr>
                <w:rFonts w:ascii="Times New Roman" w:hAnsi="Times New Roman"/>
              </w:rPr>
              <w:t>, x</w:t>
            </w:r>
            <w:r w:rsidRPr="007C79E7">
              <w:rPr>
                <w:rFonts w:ascii="Times New Roman" w:hAnsi="Times New Roman"/>
                <w:vertAlign w:val="subscript"/>
              </w:rPr>
              <w:t>2</w:t>
            </w:r>
            <w:r w:rsidRPr="007C79E7">
              <w:rPr>
                <w:rFonts w:ascii="Times New Roman" w:hAnsi="Times New Roman"/>
              </w:rPr>
              <w:t xml:space="preserve"> khác 0 và thỏa điều kiện </w:t>
            </w:r>
            <w:r w:rsidRPr="00906595">
              <w:rPr>
                <w:rFonts w:ascii="Times New Roman" w:hAnsi="Times New Roman"/>
                <w:position w:val="-30"/>
                <w:lang w:val="fr-FR"/>
              </w:rPr>
              <w:object w:dxaOrig="1160" w:dyaOrig="680">
                <v:shape id="_x0000_i1515" type="#_x0000_t75" style="width:57.75pt;height:33.75pt" o:ole="">
                  <v:imagedata r:id="rId979" o:title=""/>
                </v:shape>
                <o:OLEObject Type="Embed" ProgID="Equation.DSMT4" ShapeID="_x0000_i1515" DrawAspect="Content" ObjectID="_1586711278" r:id="rId980"/>
              </w:object>
            </w:r>
            <w:r w:rsidRPr="007C79E7">
              <w:rPr>
                <w:rFonts w:ascii="Times New Roman" w:hAnsi="Times New Roman"/>
              </w:rPr>
              <w:t>.</w:t>
            </w:r>
          </w:p>
          <w:p w:rsidR="00CA7B2F" w:rsidRPr="007C79E7" w:rsidRDefault="00CA7B2F" w:rsidP="008D3CA5">
            <w:pPr>
              <w:pStyle w:val="NoSpacing"/>
              <w:rPr>
                <w:rFonts w:ascii="Times New Roman" w:hAnsi="Times New Roman"/>
                <w:i/>
              </w:rPr>
            </w:pPr>
            <w:r w:rsidRPr="007C79E7">
              <w:rPr>
                <w:rFonts w:ascii="Times New Roman" w:hAnsi="Times New Roman"/>
                <w:b/>
              </w:rPr>
              <w:t xml:space="preserve">Bài 5: </w:t>
            </w:r>
            <w:r w:rsidRPr="007C79E7">
              <w:rPr>
                <w:rFonts w:ascii="Times New Roman" w:hAnsi="Times New Roman"/>
                <w:i/>
              </w:rPr>
              <w:t>(3,5 điểm)</w:t>
            </w:r>
          </w:p>
          <w:p w:rsidR="00CA7B2F" w:rsidRPr="007C79E7" w:rsidRDefault="00CA7B2F" w:rsidP="008D3CA5">
            <w:pPr>
              <w:pStyle w:val="NoSpacing"/>
              <w:ind w:left="720"/>
              <w:rPr>
                <w:rFonts w:ascii="Times New Roman" w:hAnsi="Times New Roman"/>
              </w:rPr>
            </w:pPr>
            <w:r w:rsidRPr="007C79E7">
              <w:rPr>
                <w:rFonts w:ascii="Times New Roman" w:hAnsi="Times New Roman"/>
              </w:rPr>
              <w:t xml:space="preserve">Cho hai đường tròn (O) và (O’) tiếp xúc ngoài tại A. Kẻ tiếp tuyến chung ngoài BC, B </w:t>
            </w:r>
            <w:r>
              <w:rPr>
                <w:rFonts w:ascii="Times New Roman" w:hAnsi="Times New Roman"/>
                <w:lang w:val="fr-FR"/>
              </w:rPr>
              <w:sym w:font="Symbol" w:char="F0CE"/>
            </w:r>
            <w:r w:rsidRPr="007C79E7">
              <w:rPr>
                <w:rFonts w:ascii="Times New Roman" w:hAnsi="Times New Roman"/>
              </w:rPr>
              <w:t xml:space="preserve"> (O), C </w:t>
            </w:r>
            <w:r>
              <w:rPr>
                <w:rFonts w:ascii="Times New Roman" w:hAnsi="Times New Roman"/>
                <w:lang w:val="fr-FR"/>
              </w:rPr>
              <w:sym w:font="Symbol" w:char="F0CE"/>
            </w:r>
            <w:r w:rsidRPr="007C79E7">
              <w:rPr>
                <w:rFonts w:ascii="Times New Roman" w:hAnsi="Times New Roman"/>
              </w:rPr>
              <w:t xml:space="preserve"> (O’). Đường thẳng BO cắt (O) tại điểm thứ hai là D.</w:t>
            </w:r>
          </w:p>
          <w:p w:rsidR="00CA7B2F" w:rsidRPr="007C79E7" w:rsidRDefault="00CA7B2F" w:rsidP="00EE5E9F">
            <w:pPr>
              <w:pStyle w:val="NoSpacing"/>
              <w:numPr>
                <w:ilvl w:val="0"/>
                <w:numId w:val="20"/>
              </w:numPr>
              <w:rPr>
                <w:rFonts w:ascii="Times New Roman" w:hAnsi="Times New Roman"/>
              </w:rPr>
            </w:pPr>
            <w:r w:rsidRPr="007C79E7">
              <w:rPr>
                <w:rFonts w:ascii="Times New Roman" w:hAnsi="Times New Roman"/>
              </w:rPr>
              <w:t>Chứ`ng minh rằng tứ giác CO’OB là một hình thang vuông.</w:t>
            </w:r>
          </w:p>
          <w:p w:rsidR="00CA7B2F" w:rsidRDefault="00CA7B2F" w:rsidP="00EE5E9F">
            <w:pPr>
              <w:pStyle w:val="NoSpacing"/>
              <w:numPr>
                <w:ilvl w:val="0"/>
                <w:numId w:val="20"/>
              </w:numPr>
              <w:rPr>
                <w:rFonts w:ascii="Times New Roman" w:hAnsi="Times New Roman"/>
              </w:rPr>
            </w:pPr>
            <w:r w:rsidRPr="00906595">
              <w:rPr>
                <w:rFonts w:ascii="Times New Roman" w:hAnsi="Times New Roman"/>
              </w:rPr>
              <w:t>Chứng minh rằng ba điể</w:t>
            </w:r>
            <w:r>
              <w:rPr>
                <w:rFonts w:ascii="Times New Roman" w:hAnsi="Times New Roman"/>
              </w:rPr>
              <w:t>m A, C, D thẳng hàng.</w:t>
            </w:r>
          </w:p>
          <w:p w:rsidR="00CA7B2F" w:rsidRPr="007C79E7" w:rsidRDefault="00CA7B2F" w:rsidP="00EE5E9F">
            <w:pPr>
              <w:pStyle w:val="NoSpacing"/>
              <w:numPr>
                <w:ilvl w:val="0"/>
                <w:numId w:val="20"/>
              </w:numPr>
              <w:rPr>
                <w:rFonts w:ascii="Times New Roman" w:hAnsi="Times New Roman"/>
                <w:lang w:val="nl-NL"/>
              </w:rPr>
            </w:pPr>
            <w:r w:rsidRPr="00906595">
              <w:rPr>
                <w:rFonts w:ascii="Times New Roman" w:hAnsi="Times New Roman"/>
              </w:rPr>
              <w:t>Từ D kẻ tiếp tuyến DE với đ</w:t>
            </w:r>
            <w:r>
              <w:rPr>
                <w:rFonts w:ascii="Times New Roman" w:hAnsi="Times New Roman"/>
              </w:rPr>
              <w:t xml:space="preserve">ường tròn (O’) (E là tiếp điểm). </w:t>
            </w:r>
            <w:r w:rsidRPr="007C79E7">
              <w:rPr>
                <w:rFonts w:ascii="Times New Roman" w:hAnsi="Times New Roman"/>
                <w:lang w:val="nl-NL"/>
              </w:rPr>
              <w:t>Chứng minh rằng DB = DE.</w:t>
            </w:r>
          </w:p>
          <w:p w:rsidR="00CA7B2F" w:rsidRPr="007C79E7" w:rsidRDefault="00CA7B2F" w:rsidP="008D3CA5">
            <w:pPr>
              <w:jc w:val="center"/>
              <w:rPr>
                <w:rFonts w:ascii="Times New Roman" w:hAnsi="Times New Roman"/>
                <w:lang w:val="nl-NL"/>
              </w:rPr>
            </w:pPr>
          </w:p>
          <w:p w:rsidR="00CA7B2F" w:rsidRPr="007C79E7" w:rsidRDefault="00CA7B2F" w:rsidP="008D3CA5">
            <w:pPr>
              <w:jc w:val="center"/>
              <w:rPr>
                <w:rFonts w:ascii="Times New Roman" w:hAnsi="Times New Roman"/>
                <w:lang w:val="es-ES"/>
              </w:rPr>
            </w:pPr>
            <w:r w:rsidRPr="007C79E7">
              <w:rPr>
                <w:rFonts w:ascii="Times New Roman" w:hAnsi="Times New Roman"/>
                <w:lang w:val="es-ES"/>
              </w:rPr>
              <w:t>BÀI GIẢI</w:t>
            </w:r>
          </w:p>
          <w:p w:rsidR="00CA7B2F" w:rsidRPr="007C79E7" w:rsidRDefault="00CA7B2F" w:rsidP="008D3CA5">
            <w:pPr>
              <w:pStyle w:val="NoSpacing"/>
              <w:rPr>
                <w:rFonts w:ascii="Times New Roman" w:hAnsi="Times New Roman"/>
                <w:b/>
                <w:lang w:val="es-ES"/>
              </w:rPr>
            </w:pPr>
            <w:r w:rsidRPr="007C79E7">
              <w:rPr>
                <w:rFonts w:ascii="Times New Roman" w:hAnsi="Times New Roman"/>
                <w:b/>
                <w:lang w:val="es-ES"/>
              </w:rPr>
              <w:t>Bài 1:</w:t>
            </w:r>
          </w:p>
          <w:p w:rsidR="00CA7B2F" w:rsidRPr="007C79E7" w:rsidRDefault="00CA7B2F" w:rsidP="008D3CA5">
            <w:pPr>
              <w:pStyle w:val="NoSpacing"/>
              <w:rPr>
                <w:rFonts w:ascii="Times New Roman" w:hAnsi="Times New Roman"/>
                <w:lang w:val="es-ES"/>
              </w:rPr>
            </w:pPr>
            <w:r w:rsidRPr="007C79E7">
              <w:rPr>
                <w:rFonts w:ascii="Times New Roman" w:hAnsi="Times New Roman"/>
                <w:lang w:val="es-ES"/>
              </w:rPr>
              <w:t xml:space="preserve">1) </w:t>
            </w:r>
            <w:r w:rsidRPr="007C79E7">
              <w:rPr>
                <w:rFonts w:ascii="Times New Roman" w:hAnsi="Times New Roman"/>
                <w:lang w:val="es-ES"/>
              </w:rPr>
              <w:tab/>
              <w:t xml:space="preserve">(x + 1)(x + 2) = 0 </w:t>
            </w:r>
            <w:r>
              <w:rPr>
                <w:rFonts w:ascii="Times New Roman" w:hAnsi="Times New Roman"/>
              </w:rPr>
              <w:sym w:font="Symbol" w:char="F0DB"/>
            </w:r>
            <w:r w:rsidRPr="007C79E7">
              <w:rPr>
                <w:rFonts w:ascii="Times New Roman" w:hAnsi="Times New Roman"/>
                <w:lang w:val="es-ES"/>
              </w:rPr>
              <w:t xml:space="preserve"> x + 1 = 0 hay x + 2 = 0 </w:t>
            </w:r>
            <w:r>
              <w:rPr>
                <w:rFonts w:ascii="Times New Roman" w:hAnsi="Times New Roman"/>
              </w:rPr>
              <w:sym w:font="Symbol" w:char="F0DB"/>
            </w:r>
            <w:r w:rsidRPr="007C79E7">
              <w:rPr>
                <w:rFonts w:ascii="Times New Roman" w:hAnsi="Times New Roman"/>
                <w:lang w:val="es-ES"/>
              </w:rPr>
              <w:t xml:space="preserve"> x = -1 hay x = -2</w:t>
            </w:r>
          </w:p>
          <w:p w:rsidR="00CA7B2F" w:rsidRPr="007C79E7" w:rsidRDefault="00CA7B2F" w:rsidP="008D3CA5">
            <w:pPr>
              <w:pStyle w:val="NoSpacing"/>
              <w:rPr>
                <w:rFonts w:ascii="Times New Roman" w:hAnsi="Times New Roman"/>
                <w:lang w:val="es-ES"/>
              </w:rPr>
            </w:pPr>
            <w:r w:rsidRPr="007C79E7">
              <w:rPr>
                <w:rFonts w:ascii="Times New Roman" w:hAnsi="Times New Roman"/>
                <w:lang w:val="es-ES"/>
              </w:rPr>
              <w:t xml:space="preserve">2) </w:t>
            </w:r>
            <w:r w:rsidRPr="007C79E7">
              <w:rPr>
                <w:rFonts w:ascii="Times New Roman" w:hAnsi="Times New Roman"/>
                <w:lang w:val="es-ES"/>
              </w:rPr>
              <w:tab/>
            </w:r>
            <w:r w:rsidRPr="005652D5">
              <w:rPr>
                <w:rFonts w:ascii="Times New Roman" w:hAnsi="Times New Roman"/>
                <w:position w:val="-30"/>
              </w:rPr>
              <w:object w:dxaOrig="1660" w:dyaOrig="720">
                <v:shape id="_x0000_i1516" type="#_x0000_t75" style="width:83.25pt;height:36pt" o:ole="">
                  <v:imagedata r:id="rId981" o:title=""/>
                </v:shape>
                <o:OLEObject Type="Embed" ProgID="Equation.DSMT4" ShapeID="_x0000_i1516" DrawAspect="Content" ObjectID="_1586711279" r:id="rId982"/>
              </w:object>
            </w:r>
            <w:r w:rsidRPr="007C79E7">
              <w:rPr>
                <w:rFonts w:ascii="Times New Roman" w:hAnsi="Times New Roman"/>
                <w:lang w:val="es-ES"/>
              </w:rPr>
              <w:t xml:space="preserve"> </w:t>
            </w:r>
            <w:r>
              <w:rPr>
                <w:rFonts w:ascii="Times New Roman" w:hAnsi="Times New Roman"/>
              </w:rPr>
              <w:sym w:font="Symbol" w:char="F0DB"/>
            </w:r>
            <w:r w:rsidRPr="00F7755D">
              <w:rPr>
                <w:rFonts w:ascii="Times New Roman" w:hAnsi="Times New Roman"/>
                <w:position w:val="-4"/>
              </w:rPr>
              <w:object w:dxaOrig="180" w:dyaOrig="279">
                <v:shape id="_x0000_i1517" type="#_x0000_t75" style="width:9pt;height:14.25pt" o:ole="">
                  <v:imagedata r:id="rId983" o:title=""/>
                </v:shape>
                <o:OLEObject Type="Embed" ProgID="Equation.DSMT4" ShapeID="_x0000_i1517" DrawAspect="Content" ObjectID="_1586711280" r:id="rId984"/>
              </w:object>
            </w:r>
            <w:r w:rsidRPr="005652D5">
              <w:rPr>
                <w:rFonts w:ascii="Times New Roman" w:hAnsi="Times New Roman"/>
                <w:position w:val="-30"/>
              </w:rPr>
              <w:object w:dxaOrig="2280" w:dyaOrig="720">
                <v:shape id="_x0000_i1518" type="#_x0000_t75" style="width:114pt;height:36pt" o:ole="">
                  <v:imagedata r:id="rId985" o:title=""/>
                </v:shape>
                <o:OLEObject Type="Embed" ProgID="Equation.DSMT4" ShapeID="_x0000_i1518" DrawAspect="Content" ObjectID="_1586711281" r:id="rId986"/>
              </w:object>
            </w:r>
            <w:r w:rsidRPr="007C79E7">
              <w:rPr>
                <w:rFonts w:ascii="Times New Roman" w:hAnsi="Times New Roman"/>
                <w:lang w:val="es-ES"/>
              </w:rPr>
              <w:t xml:space="preserve"> </w:t>
            </w:r>
            <w:r>
              <w:rPr>
                <w:rFonts w:ascii="Times New Roman" w:hAnsi="Times New Roman"/>
              </w:rPr>
              <w:sym w:font="Symbol" w:char="F0DB"/>
            </w:r>
            <w:r w:rsidRPr="007C79E7">
              <w:rPr>
                <w:rFonts w:ascii="Times New Roman" w:hAnsi="Times New Roman"/>
                <w:lang w:val="es-ES"/>
              </w:rPr>
              <w:t xml:space="preserve"> </w:t>
            </w:r>
            <w:r w:rsidRPr="005652D5">
              <w:rPr>
                <w:rFonts w:ascii="Times New Roman" w:hAnsi="Times New Roman"/>
                <w:position w:val="-30"/>
              </w:rPr>
              <w:object w:dxaOrig="820" w:dyaOrig="720">
                <v:shape id="_x0000_i1519" type="#_x0000_t75" style="width:41.25pt;height:36pt" o:ole="">
                  <v:imagedata r:id="rId987" o:title=""/>
                </v:shape>
                <o:OLEObject Type="Embed" ProgID="Equation.DSMT4" ShapeID="_x0000_i1519" DrawAspect="Content" ObjectID="_1586711282" r:id="rId988"/>
              </w:object>
            </w:r>
          </w:p>
          <w:p w:rsidR="00CA7B2F" w:rsidRPr="007C79E7" w:rsidRDefault="00CA7B2F" w:rsidP="008D3CA5">
            <w:pPr>
              <w:pStyle w:val="NoSpacing"/>
              <w:rPr>
                <w:rFonts w:ascii="Times New Roman" w:hAnsi="Times New Roman"/>
                <w:lang w:val="es-ES"/>
              </w:rPr>
            </w:pPr>
          </w:p>
          <w:p w:rsidR="00CA7B2F" w:rsidRPr="007C79E7" w:rsidRDefault="00CA7B2F" w:rsidP="008D3CA5">
            <w:pPr>
              <w:pStyle w:val="NoSpacing"/>
              <w:rPr>
                <w:rFonts w:ascii="Times New Roman" w:hAnsi="Times New Roman"/>
                <w:lang w:val="es-ES"/>
              </w:rPr>
            </w:pPr>
            <w:r w:rsidRPr="007C79E7">
              <w:rPr>
                <w:rFonts w:ascii="Times New Roman" w:hAnsi="Times New Roman"/>
                <w:b/>
                <w:lang w:val="es-ES"/>
              </w:rPr>
              <w:t xml:space="preserve">Bài 2: </w:t>
            </w:r>
            <w:r w:rsidRPr="00A5496F">
              <w:rPr>
                <w:rFonts w:ascii="Times New Roman" w:hAnsi="Times New Roman"/>
                <w:position w:val="-10"/>
              </w:rPr>
              <w:object w:dxaOrig="2340" w:dyaOrig="440">
                <v:shape id="_x0000_i1520" type="#_x0000_t75" style="width:117pt;height:21.75pt" o:ole="">
                  <v:imagedata r:id="rId977" o:title=""/>
                </v:shape>
                <o:OLEObject Type="Embed" ProgID="Equation.DSMT4" ShapeID="_x0000_i1520" DrawAspect="Content" ObjectID="_1586711283" r:id="rId989"/>
              </w:object>
            </w:r>
            <w:r w:rsidRPr="007C79E7">
              <w:rPr>
                <w:rFonts w:ascii="Times New Roman" w:hAnsi="Times New Roman"/>
                <w:lang w:val="es-ES"/>
              </w:rPr>
              <w:t xml:space="preserve"> = </w:t>
            </w:r>
            <w:r w:rsidRPr="001E5BAE">
              <w:rPr>
                <w:rFonts w:ascii="Times New Roman" w:hAnsi="Times New Roman"/>
                <w:position w:val="-10"/>
              </w:rPr>
              <w:object w:dxaOrig="1740" w:dyaOrig="440">
                <v:shape id="_x0000_i1521" type="#_x0000_t75" style="width:87pt;height:21.75pt" o:ole="">
                  <v:imagedata r:id="rId990" o:title=""/>
                </v:shape>
                <o:OLEObject Type="Embed" ProgID="Equation.DSMT4" ShapeID="_x0000_i1521" DrawAspect="Content" ObjectID="_1586711284" r:id="rId991"/>
              </w:object>
            </w:r>
            <w:r w:rsidRPr="007C79E7">
              <w:rPr>
                <w:rFonts w:ascii="Times New Roman" w:hAnsi="Times New Roman"/>
                <w:lang w:val="es-ES"/>
              </w:rPr>
              <w:t xml:space="preserve"> = </w:t>
            </w:r>
          </w:p>
          <w:p w:rsidR="00CA7B2F" w:rsidRPr="007C79E7" w:rsidRDefault="00CA7B2F" w:rsidP="008D3CA5">
            <w:pPr>
              <w:pStyle w:val="NoSpacing"/>
              <w:ind w:firstLine="720"/>
              <w:rPr>
                <w:rFonts w:ascii="Times New Roman" w:hAnsi="Times New Roman"/>
                <w:lang w:val="es-ES"/>
              </w:rPr>
            </w:pPr>
            <w:r w:rsidRPr="001E5BAE">
              <w:rPr>
                <w:rFonts w:ascii="Times New Roman" w:hAnsi="Times New Roman"/>
                <w:position w:val="-12"/>
              </w:rPr>
              <w:object w:dxaOrig="1840" w:dyaOrig="460">
                <v:shape id="_x0000_i1522" type="#_x0000_t75" style="width:92.3pt;height:23.25pt" o:ole="">
                  <v:imagedata r:id="rId992" o:title=""/>
                </v:shape>
                <o:OLEObject Type="Embed" ProgID="Equation.DSMT4" ShapeID="_x0000_i1522" DrawAspect="Content" ObjectID="_1586711285" r:id="rId993"/>
              </w:object>
            </w:r>
            <w:r w:rsidRPr="007C79E7">
              <w:rPr>
                <w:rFonts w:ascii="Times New Roman" w:hAnsi="Times New Roman"/>
                <w:lang w:val="es-ES"/>
              </w:rPr>
              <w:t xml:space="preserve"> = </w:t>
            </w:r>
            <w:r w:rsidRPr="001E5BAE">
              <w:rPr>
                <w:rFonts w:ascii="Times New Roman" w:hAnsi="Times New Roman"/>
                <w:position w:val="-10"/>
              </w:rPr>
              <w:object w:dxaOrig="1560" w:dyaOrig="380">
                <v:shape id="_x0000_i1523" type="#_x0000_t75" style="width:78pt;height:18.75pt" o:ole="">
                  <v:imagedata r:id="rId994" o:title=""/>
                </v:shape>
                <o:OLEObject Type="Embed" ProgID="Equation.DSMT4" ShapeID="_x0000_i1523" DrawAspect="Content" ObjectID="_1586711286" r:id="rId995"/>
              </w:object>
            </w:r>
            <w:r w:rsidRPr="007C79E7">
              <w:rPr>
                <w:rFonts w:ascii="Times New Roman" w:hAnsi="Times New Roman"/>
                <w:lang w:val="es-ES"/>
              </w:rPr>
              <w:t xml:space="preserve"> = 4</w:t>
            </w:r>
          </w:p>
          <w:p w:rsidR="00CA7B2F" w:rsidRPr="007C79E7" w:rsidRDefault="00CA7B2F" w:rsidP="008D3CA5">
            <w:pPr>
              <w:pStyle w:val="NoSpacing"/>
              <w:rPr>
                <w:rFonts w:ascii="Times New Roman" w:hAnsi="Times New Roman"/>
                <w:b/>
                <w:lang w:val="es-ES"/>
              </w:rPr>
            </w:pPr>
            <w:r w:rsidRPr="007C79E7">
              <w:rPr>
                <w:rFonts w:ascii="Times New Roman" w:hAnsi="Times New Roman"/>
                <w:b/>
                <w:lang w:val="es-ES"/>
              </w:rPr>
              <w:t xml:space="preserve">Bài 3: </w:t>
            </w:r>
          </w:p>
          <w:p w:rsidR="00CA7B2F" w:rsidRPr="007C79E7" w:rsidRDefault="00CA7B2F" w:rsidP="008D3CA5">
            <w:pPr>
              <w:pStyle w:val="NoSpacing"/>
              <w:rPr>
                <w:rFonts w:ascii="Times New Roman" w:hAnsi="Times New Roman"/>
                <w:lang w:val="es-ES"/>
              </w:rPr>
            </w:pPr>
            <w:r w:rsidRPr="007C79E7">
              <w:rPr>
                <w:rFonts w:ascii="Times New Roman" w:hAnsi="Times New Roman"/>
                <w:b/>
                <w:lang w:val="es-ES"/>
              </w:rPr>
              <w:t xml:space="preserve">1) </w:t>
            </w:r>
            <w:r w:rsidRPr="007C79E7">
              <w:rPr>
                <w:rFonts w:ascii="Times New Roman" w:hAnsi="Times New Roman"/>
                <w:b/>
                <w:lang w:val="es-ES"/>
              </w:rPr>
              <w:tab/>
            </w:r>
            <w:r w:rsidRPr="007C79E7">
              <w:rPr>
                <w:rFonts w:ascii="Times New Roman" w:hAnsi="Times New Roman"/>
                <w:lang w:val="es-ES"/>
              </w:rPr>
              <w:t xml:space="preserve">Theo đồ thị ta có y(2) = 2 </w:t>
            </w:r>
            <w:r>
              <w:rPr>
                <w:rFonts w:ascii="Times New Roman" w:hAnsi="Times New Roman"/>
                <w:lang w:val="fr-FR"/>
              </w:rPr>
              <w:sym w:font="Symbol" w:char="F0DE"/>
            </w:r>
            <w:r w:rsidRPr="007C79E7">
              <w:rPr>
                <w:rFonts w:ascii="Times New Roman" w:hAnsi="Times New Roman"/>
                <w:lang w:val="es-ES"/>
              </w:rPr>
              <w:t xml:space="preserve"> 2 = a.2</w:t>
            </w:r>
            <w:r w:rsidRPr="007C79E7">
              <w:rPr>
                <w:rFonts w:ascii="Times New Roman" w:hAnsi="Times New Roman"/>
                <w:vertAlign w:val="superscript"/>
                <w:lang w:val="es-ES"/>
              </w:rPr>
              <w:t>2</w:t>
            </w:r>
            <w:r w:rsidRPr="007C79E7">
              <w:rPr>
                <w:rFonts w:ascii="Times New Roman" w:hAnsi="Times New Roman"/>
                <w:lang w:val="es-ES"/>
              </w:rPr>
              <w:t xml:space="preserve"> </w:t>
            </w:r>
            <w:r>
              <w:rPr>
                <w:rFonts w:ascii="Times New Roman" w:hAnsi="Times New Roman"/>
                <w:lang w:val="fr-FR"/>
              </w:rPr>
              <w:sym w:font="Symbol" w:char="F0DB"/>
            </w:r>
            <w:r w:rsidRPr="007C79E7">
              <w:rPr>
                <w:rFonts w:ascii="Times New Roman" w:hAnsi="Times New Roman"/>
                <w:lang w:val="es-ES"/>
              </w:rPr>
              <w:t xml:space="preserve"> a = ½ </w:t>
            </w:r>
          </w:p>
          <w:p w:rsidR="00CA7B2F" w:rsidRPr="007C79E7" w:rsidRDefault="00CA7B2F" w:rsidP="008D3CA5">
            <w:pPr>
              <w:pStyle w:val="NoSpacing"/>
              <w:rPr>
                <w:rFonts w:ascii="Times New Roman" w:hAnsi="Times New Roman"/>
                <w:lang w:val="es-ES"/>
              </w:rPr>
            </w:pPr>
            <w:r w:rsidRPr="007C79E7">
              <w:rPr>
                <w:rFonts w:ascii="Times New Roman" w:hAnsi="Times New Roman"/>
                <w:lang w:val="es-ES"/>
              </w:rPr>
              <w:t>2)</w:t>
            </w:r>
            <w:r w:rsidRPr="007C79E7">
              <w:rPr>
                <w:rFonts w:ascii="Times New Roman" w:hAnsi="Times New Roman"/>
                <w:lang w:val="es-ES"/>
              </w:rPr>
              <w:tab/>
              <w:t xml:space="preserve">Phương trình hoành độ giao điểm của y = </w:t>
            </w:r>
            <w:r w:rsidRPr="008E2D4C">
              <w:rPr>
                <w:rFonts w:ascii="Times New Roman" w:hAnsi="Times New Roman"/>
                <w:position w:val="-24"/>
                <w:lang w:val="fr-FR"/>
              </w:rPr>
              <w:object w:dxaOrig="460" w:dyaOrig="620">
                <v:shape id="_x0000_i1524" type="#_x0000_t75" style="width:23.25pt;height:30.75pt" o:ole="">
                  <v:imagedata r:id="rId996" o:title=""/>
                </v:shape>
                <o:OLEObject Type="Embed" ProgID="Equation.DSMT4" ShapeID="_x0000_i1524" DrawAspect="Content" ObjectID="_1586711287" r:id="rId997"/>
              </w:object>
            </w:r>
            <w:r w:rsidRPr="007C79E7">
              <w:rPr>
                <w:rFonts w:ascii="Times New Roman" w:hAnsi="Times New Roman"/>
                <w:lang w:val="es-ES"/>
              </w:rPr>
              <w:t xml:space="preserve"> và đường thẳng y = x + 4 là :</w:t>
            </w:r>
          </w:p>
          <w:p w:rsidR="00CA7B2F" w:rsidRPr="007C79E7" w:rsidRDefault="00CA7B2F" w:rsidP="008D3CA5">
            <w:pPr>
              <w:pStyle w:val="NoSpacing"/>
              <w:rPr>
                <w:rFonts w:ascii="Times New Roman" w:hAnsi="Times New Roman"/>
                <w:lang w:val="es-ES"/>
              </w:rPr>
            </w:pPr>
            <w:r w:rsidRPr="007C79E7">
              <w:rPr>
                <w:rFonts w:ascii="Times New Roman" w:hAnsi="Times New Roman"/>
                <w:lang w:val="es-ES"/>
              </w:rPr>
              <w:tab/>
              <w:t xml:space="preserve">x + 4 = </w:t>
            </w:r>
            <w:r w:rsidRPr="008E2D4C">
              <w:rPr>
                <w:rFonts w:ascii="Times New Roman" w:hAnsi="Times New Roman"/>
                <w:position w:val="-24"/>
                <w:lang w:val="fr-FR"/>
              </w:rPr>
              <w:object w:dxaOrig="460" w:dyaOrig="620">
                <v:shape id="_x0000_i1525" type="#_x0000_t75" style="width:23.25pt;height:30.75pt" o:ole="">
                  <v:imagedata r:id="rId998" o:title=""/>
                </v:shape>
                <o:OLEObject Type="Embed" ProgID="Equation.DSMT4" ShapeID="_x0000_i1525" DrawAspect="Content" ObjectID="_1586711288" r:id="rId999"/>
              </w:object>
            </w:r>
            <w:r w:rsidRPr="007C79E7">
              <w:rPr>
                <w:rFonts w:ascii="Times New Roman" w:hAnsi="Times New Roman"/>
                <w:lang w:val="es-ES"/>
              </w:rPr>
              <w:t xml:space="preserve"> </w:t>
            </w:r>
            <w:r>
              <w:rPr>
                <w:rFonts w:ascii="Times New Roman" w:hAnsi="Times New Roman"/>
                <w:lang w:val="fr-FR"/>
              </w:rPr>
              <w:sym w:font="Symbol" w:char="F0DB"/>
            </w:r>
            <w:r w:rsidRPr="007C79E7">
              <w:rPr>
                <w:rFonts w:ascii="Times New Roman" w:hAnsi="Times New Roman"/>
                <w:lang w:val="es-ES"/>
              </w:rPr>
              <w:t xml:space="preserve"> x</w:t>
            </w:r>
            <w:r w:rsidRPr="007C79E7">
              <w:rPr>
                <w:rFonts w:ascii="Times New Roman" w:hAnsi="Times New Roman"/>
                <w:vertAlign w:val="superscript"/>
                <w:lang w:val="es-ES"/>
              </w:rPr>
              <w:t>2</w:t>
            </w:r>
            <w:r w:rsidRPr="007C79E7">
              <w:rPr>
                <w:rFonts w:ascii="Times New Roman" w:hAnsi="Times New Roman"/>
                <w:lang w:val="es-ES"/>
              </w:rPr>
              <w:t xml:space="preserve"> – 2x – 8 = 0 </w:t>
            </w:r>
            <w:r>
              <w:rPr>
                <w:rFonts w:ascii="Times New Roman" w:hAnsi="Times New Roman"/>
                <w:lang w:val="fr-FR"/>
              </w:rPr>
              <w:sym w:font="Symbol" w:char="F0DB"/>
            </w:r>
            <w:r w:rsidRPr="007C79E7">
              <w:rPr>
                <w:rFonts w:ascii="Times New Roman" w:hAnsi="Times New Roman"/>
                <w:lang w:val="es-ES"/>
              </w:rPr>
              <w:t xml:space="preserve"> x = -2 hay x = 4</w:t>
            </w:r>
          </w:p>
          <w:p w:rsidR="00CA7B2F" w:rsidRPr="007C79E7" w:rsidRDefault="00CA7B2F" w:rsidP="008D3CA5">
            <w:pPr>
              <w:pStyle w:val="NoSpacing"/>
              <w:rPr>
                <w:rFonts w:ascii="Times New Roman" w:hAnsi="Times New Roman"/>
                <w:lang w:val="es-ES"/>
              </w:rPr>
            </w:pPr>
            <w:r w:rsidRPr="007C79E7">
              <w:rPr>
                <w:rFonts w:ascii="Times New Roman" w:hAnsi="Times New Roman"/>
                <w:lang w:val="es-ES"/>
              </w:rPr>
              <w:tab/>
              <w:t>y(-2) = 2 ; y(4) = 8. Vậy tọa độ các điểm M và N là (-2 ; 2) và (4 ; 8).</w:t>
            </w:r>
          </w:p>
          <w:p w:rsidR="00CA7B2F" w:rsidRPr="007C79E7" w:rsidRDefault="00CA7B2F" w:rsidP="008D3CA5">
            <w:pPr>
              <w:pStyle w:val="NoSpacing"/>
              <w:rPr>
                <w:rFonts w:ascii="Times New Roman" w:hAnsi="Times New Roman"/>
                <w:lang w:val="es-ES"/>
              </w:rPr>
            </w:pPr>
            <w:r w:rsidRPr="007C79E7">
              <w:rPr>
                <w:rFonts w:ascii="Times New Roman" w:hAnsi="Times New Roman"/>
                <w:b/>
                <w:lang w:val="es-ES"/>
              </w:rPr>
              <w:t>Bài 4:</w:t>
            </w:r>
            <w:r w:rsidRPr="007C79E7">
              <w:rPr>
                <w:rFonts w:ascii="Times New Roman" w:hAnsi="Times New Roman"/>
                <w:lang w:val="es-ES"/>
              </w:rPr>
              <w:tab/>
            </w:r>
          </w:p>
          <w:p w:rsidR="00CA7B2F" w:rsidRPr="007C79E7" w:rsidRDefault="00CA7B2F" w:rsidP="008D3CA5">
            <w:pPr>
              <w:pStyle w:val="NoSpacing"/>
              <w:rPr>
                <w:rFonts w:ascii="Times New Roman" w:hAnsi="Times New Roman"/>
                <w:lang w:val="es-ES"/>
              </w:rPr>
            </w:pPr>
            <w:r w:rsidRPr="007C79E7">
              <w:rPr>
                <w:rFonts w:ascii="Times New Roman" w:hAnsi="Times New Roman"/>
                <w:lang w:val="es-ES"/>
              </w:rPr>
              <w:t>1)</w:t>
            </w:r>
            <w:r w:rsidRPr="007C79E7">
              <w:rPr>
                <w:rFonts w:ascii="Times New Roman" w:hAnsi="Times New Roman"/>
                <w:lang w:val="es-ES"/>
              </w:rPr>
              <w:tab/>
              <w:t>Khi m = 1, phương trình thành : x</w:t>
            </w:r>
            <w:r w:rsidRPr="007C79E7">
              <w:rPr>
                <w:rFonts w:ascii="Times New Roman" w:hAnsi="Times New Roman"/>
                <w:vertAlign w:val="superscript"/>
                <w:lang w:val="es-ES"/>
              </w:rPr>
              <w:t>2</w:t>
            </w:r>
            <w:r w:rsidRPr="007C79E7">
              <w:rPr>
                <w:rFonts w:ascii="Times New Roman" w:hAnsi="Times New Roman"/>
                <w:lang w:val="es-ES"/>
              </w:rPr>
              <w:t xml:space="preserve"> – 2x – 3 = 0 </w:t>
            </w:r>
            <w:r>
              <w:rPr>
                <w:rFonts w:ascii="Times New Roman" w:hAnsi="Times New Roman"/>
                <w:lang w:val="fr-FR"/>
              </w:rPr>
              <w:sym w:font="Symbol" w:char="F0DB"/>
            </w:r>
            <w:r w:rsidRPr="007C79E7">
              <w:rPr>
                <w:rFonts w:ascii="Times New Roman" w:hAnsi="Times New Roman"/>
                <w:lang w:val="es-ES"/>
              </w:rPr>
              <w:t xml:space="preserve"> x = -1 hay x = 3 (có dạng a–b + c = 0)</w:t>
            </w:r>
          </w:p>
          <w:p w:rsidR="00CA7B2F" w:rsidRPr="007C79E7" w:rsidRDefault="00CA7B2F" w:rsidP="008D3CA5">
            <w:pPr>
              <w:pStyle w:val="NoSpacing"/>
              <w:rPr>
                <w:rFonts w:ascii="Times New Roman" w:hAnsi="Times New Roman"/>
                <w:lang w:val="pl-PL"/>
              </w:rPr>
            </w:pPr>
            <w:r w:rsidRPr="007C79E7">
              <w:rPr>
                <w:rFonts w:ascii="Times New Roman" w:hAnsi="Times New Roman"/>
                <w:lang w:val="pl-PL"/>
              </w:rPr>
              <w:t>2)</w:t>
            </w:r>
            <w:r w:rsidRPr="007C79E7">
              <w:rPr>
                <w:rFonts w:ascii="Times New Roman" w:hAnsi="Times New Roman"/>
                <w:lang w:val="pl-PL"/>
              </w:rPr>
              <w:tab/>
              <w:t>Với x</w:t>
            </w:r>
            <w:r w:rsidRPr="007C79E7">
              <w:rPr>
                <w:rFonts w:ascii="Times New Roman" w:hAnsi="Times New Roman"/>
                <w:vertAlign w:val="subscript"/>
                <w:lang w:val="pl-PL"/>
              </w:rPr>
              <w:t>1</w:t>
            </w:r>
            <w:r w:rsidRPr="007C79E7">
              <w:rPr>
                <w:rFonts w:ascii="Times New Roman" w:hAnsi="Times New Roman"/>
                <w:lang w:val="pl-PL"/>
              </w:rPr>
              <w:t>, x</w:t>
            </w:r>
            <w:r w:rsidRPr="007C79E7">
              <w:rPr>
                <w:rFonts w:ascii="Times New Roman" w:hAnsi="Times New Roman"/>
                <w:vertAlign w:val="subscript"/>
                <w:lang w:val="pl-PL"/>
              </w:rPr>
              <w:t>2</w:t>
            </w:r>
            <w:r w:rsidRPr="007C79E7">
              <w:rPr>
                <w:rFonts w:ascii="Times New Roman" w:hAnsi="Times New Roman"/>
                <w:lang w:val="pl-PL"/>
              </w:rPr>
              <w:t xml:space="preserve"> </w:t>
            </w:r>
            <w:r>
              <w:rPr>
                <w:rFonts w:ascii="Times New Roman" w:hAnsi="Times New Roman"/>
                <w:lang w:val="fr-FR"/>
              </w:rPr>
              <w:sym w:font="Symbol" w:char="F0B9"/>
            </w:r>
            <w:r w:rsidRPr="007C79E7">
              <w:rPr>
                <w:rFonts w:ascii="Times New Roman" w:hAnsi="Times New Roman"/>
                <w:lang w:val="pl-PL"/>
              </w:rPr>
              <w:t xml:space="preserve"> 0, ta có : </w:t>
            </w:r>
            <w:r w:rsidRPr="00906595">
              <w:rPr>
                <w:rFonts w:ascii="Times New Roman" w:hAnsi="Times New Roman"/>
                <w:position w:val="-30"/>
                <w:lang w:val="fr-FR"/>
              </w:rPr>
              <w:object w:dxaOrig="1160" w:dyaOrig="680">
                <v:shape id="_x0000_i1526" type="#_x0000_t75" style="width:57.75pt;height:33.75pt" o:ole="">
                  <v:imagedata r:id="rId979" o:title=""/>
                </v:shape>
                <o:OLEObject Type="Embed" ProgID="Equation.DSMT4" ShapeID="_x0000_i1526" DrawAspect="Content" ObjectID="_1586711289" r:id="rId1000"/>
              </w:object>
            </w:r>
            <w:r w:rsidRPr="007C79E7">
              <w:rPr>
                <w:rFonts w:ascii="Times New Roman" w:hAnsi="Times New Roman"/>
                <w:lang w:val="pl-PL"/>
              </w:rPr>
              <w:t xml:space="preserve"> </w:t>
            </w:r>
            <w:r>
              <w:rPr>
                <w:rFonts w:ascii="Times New Roman" w:hAnsi="Times New Roman"/>
                <w:lang w:val="fr-FR"/>
              </w:rPr>
              <w:sym w:font="Symbol" w:char="F0DB"/>
            </w:r>
            <w:r w:rsidRPr="007C79E7">
              <w:rPr>
                <w:rFonts w:ascii="Times New Roman" w:hAnsi="Times New Roman"/>
                <w:lang w:val="pl-PL"/>
              </w:rPr>
              <w:t xml:space="preserve"> </w:t>
            </w:r>
            <w:r w:rsidRPr="008E2D4C">
              <w:rPr>
                <w:rFonts w:ascii="Times New Roman" w:hAnsi="Times New Roman"/>
                <w:position w:val="-12"/>
                <w:lang w:val="fr-FR"/>
              </w:rPr>
              <w:object w:dxaOrig="1719" w:dyaOrig="380">
                <v:shape id="_x0000_i1527" type="#_x0000_t75" style="width:86.2pt;height:18.75pt" o:ole="">
                  <v:imagedata r:id="rId1001" o:title=""/>
                </v:shape>
                <o:OLEObject Type="Embed" ProgID="Equation.DSMT4" ShapeID="_x0000_i1527" DrawAspect="Content" ObjectID="_1586711290" r:id="rId1002"/>
              </w:object>
            </w:r>
            <w:r w:rsidRPr="007C79E7">
              <w:rPr>
                <w:rFonts w:ascii="Times New Roman" w:hAnsi="Times New Roman"/>
                <w:lang w:val="pl-PL"/>
              </w:rPr>
              <w:t xml:space="preserve"> </w:t>
            </w:r>
            <w:r>
              <w:rPr>
                <w:rFonts w:ascii="Times New Roman" w:hAnsi="Times New Roman"/>
                <w:lang w:val="fr-FR"/>
              </w:rPr>
              <w:sym w:font="Symbol" w:char="F0DB"/>
            </w:r>
            <w:r w:rsidRPr="007C79E7">
              <w:rPr>
                <w:rFonts w:ascii="Times New Roman" w:hAnsi="Times New Roman"/>
                <w:lang w:val="pl-PL"/>
              </w:rPr>
              <w:t xml:space="preserve"> 3(x</w:t>
            </w:r>
            <w:r w:rsidRPr="007C79E7">
              <w:rPr>
                <w:rFonts w:ascii="Times New Roman" w:hAnsi="Times New Roman"/>
                <w:vertAlign w:val="subscript"/>
                <w:lang w:val="pl-PL"/>
              </w:rPr>
              <w:t>1</w:t>
            </w:r>
            <w:r w:rsidRPr="007C79E7">
              <w:rPr>
                <w:rFonts w:ascii="Times New Roman" w:hAnsi="Times New Roman"/>
                <w:lang w:val="pl-PL"/>
              </w:rPr>
              <w:t xml:space="preserve"> + x</w:t>
            </w:r>
            <w:r w:rsidRPr="007C79E7">
              <w:rPr>
                <w:rFonts w:ascii="Times New Roman" w:hAnsi="Times New Roman"/>
                <w:vertAlign w:val="subscript"/>
                <w:lang w:val="pl-PL"/>
              </w:rPr>
              <w:t>2</w:t>
            </w:r>
            <w:r w:rsidRPr="007C79E7">
              <w:rPr>
                <w:rFonts w:ascii="Times New Roman" w:hAnsi="Times New Roman"/>
                <w:lang w:val="pl-PL"/>
              </w:rPr>
              <w:t>)(x</w:t>
            </w:r>
            <w:r w:rsidRPr="007C79E7">
              <w:rPr>
                <w:rFonts w:ascii="Times New Roman" w:hAnsi="Times New Roman"/>
                <w:vertAlign w:val="subscript"/>
                <w:lang w:val="pl-PL"/>
              </w:rPr>
              <w:t>1</w:t>
            </w:r>
            <w:r w:rsidRPr="007C79E7">
              <w:rPr>
                <w:rFonts w:ascii="Times New Roman" w:hAnsi="Times New Roman"/>
                <w:lang w:val="pl-PL"/>
              </w:rPr>
              <w:t xml:space="preserve"> – x</w:t>
            </w:r>
            <w:r w:rsidRPr="007C79E7">
              <w:rPr>
                <w:rFonts w:ascii="Times New Roman" w:hAnsi="Times New Roman"/>
                <w:vertAlign w:val="subscript"/>
                <w:lang w:val="pl-PL"/>
              </w:rPr>
              <w:t>2</w:t>
            </w:r>
            <w:r w:rsidRPr="007C79E7">
              <w:rPr>
                <w:rFonts w:ascii="Times New Roman" w:hAnsi="Times New Roman"/>
                <w:lang w:val="pl-PL"/>
              </w:rPr>
              <w:t>) = 8x</w:t>
            </w:r>
            <w:r w:rsidRPr="007C79E7">
              <w:rPr>
                <w:rFonts w:ascii="Times New Roman" w:hAnsi="Times New Roman"/>
                <w:vertAlign w:val="subscript"/>
                <w:lang w:val="pl-PL"/>
              </w:rPr>
              <w:t>1</w:t>
            </w:r>
            <w:r w:rsidRPr="007C79E7">
              <w:rPr>
                <w:rFonts w:ascii="Times New Roman" w:hAnsi="Times New Roman"/>
                <w:lang w:val="pl-PL"/>
              </w:rPr>
              <w:t>x</w:t>
            </w:r>
            <w:r w:rsidRPr="007C79E7">
              <w:rPr>
                <w:rFonts w:ascii="Times New Roman" w:hAnsi="Times New Roman"/>
                <w:vertAlign w:val="subscript"/>
                <w:lang w:val="pl-PL"/>
              </w:rPr>
              <w:t>2</w:t>
            </w:r>
          </w:p>
          <w:p w:rsidR="00CA7B2F" w:rsidRPr="007C79E7" w:rsidRDefault="00CA7B2F" w:rsidP="008D3CA5">
            <w:pPr>
              <w:pStyle w:val="NoSpacing"/>
              <w:rPr>
                <w:rFonts w:ascii="Times New Roman" w:hAnsi="Times New Roman"/>
                <w:lang w:val="pl-PL"/>
              </w:rPr>
            </w:pPr>
            <w:r w:rsidRPr="007C79E7">
              <w:rPr>
                <w:rFonts w:ascii="Times New Roman" w:hAnsi="Times New Roman"/>
                <w:lang w:val="pl-PL"/>
              </w:rPr>
              <w:tab/>
              <w:t>Ta có : a.c = -3m</w:t>
            </w:r>
            <w:r w:rsidRPr="007C79E7">
              <w:rPr>
                <w:rFonts w:ascii="Times New Roman" w:hAnsi="Times New Roman"/>
                <w:vertAlign w:val="superscript"/>
                <w:lang w:val="pl-PL"/>
              </w:rPr>
              <w:t>2</w:t>
            </w:r>
            <w:r w:rsidRPr="007C79E7">
              <w:rPr>
                <w:rFonts w:ascii="Times New Roman" w:hAnsi="Times New Roman"/>
                <w:lang w:val="pl-PL"/>
              </w:rPr>
              <w:t xml:space="preserve"> </w:t>
            </w:r>
            <w:r>
              <w:rPr>
                <w:rFonts w:ascii="Times New Roman" w:hAnsi="Times New Roman"/>
                <w:lang w:val="fr-FR"/>
              </w:rPr>
              <w:sym w:font="Symbol" w:char="F0A3"/>
            </w:r>
            <w:r w:rsidRPr="007C79E7">
              <w:rPr>
                <w:rFonts w:ascii="Times New Roman" w:hAnsi="Times New Roman"/>
                <w:lang w:val="pl-PL"/>
              </w:rPr>
              <w:t xml:space="preserve"> 0 nên </w:t>
            </w:r>
            <w:r>
              <w:rPr>
                <w:rFonts w:ascii="Times New Roman" w:hAnsi="Times New Roman"/>
                <w:lang w:val="fr-FR"/>
              </w:rPr>
              <w:sym w:font="Symbol" w:char="F044"/>
            </w:r>
            <w:r w:rsidRPr="007C79E7">
              <w:rPr>
                <w:rFonts w:ascii="Times New Roman" w:hAnsi="Times New Roman"/>
                <w:lang w:val="pl-PL"/>
              </w:rPr>
              <w:t xml:space="preserve"> </w:t>
            </w:r>
            <w:r>
              <w:rPr>
                <w:rFonts w:ascii="Times New Roman" w:hAnsi="Times New Roman"/>
                <w:lang w:val="fr-FR"/>
              </w:rPr>
              <w:sym w:font="Symbol" w:char="F0B3"/>
            </w:r>
            <w:r w:rsidRPr="007C79E7">
              <w:rPr>
                <w:rFonts w:ascii="Times New Roman" w:hAnsi="Times New Roman"/>
                <w:lang w:val="pl-PL"/>
              </w:rPr>
              <w:t xml:space="preserve"> 0, </w:t>
            </w:r>
            <w:r>
              <w:rPr>
                <w:rFonts w:ascii="Times New Roman" w:hAnsi="Times New Roman"/>
                <w:lang w:val="fr-FR"/>
              </w:rPr>
              <w:sym w:font="Symbol" w:char="F022"/>
            </w:r>
            <w:r w:rsidRPr="007C79E7">
              <w:rPr>
                <w:rFonts w:ascii="Times New Roman" w:hAnsi="Times New Roman"/>
                <w:lang w:val="pl-PL"/>
              </w:rPr>
              <w:t>m</w:t>
            </w:r>
          </w:p>
          <w:p w:rsidR="00CA7B2F" w:rsidRDefault="00CA7B2F" w:rsidP="008D3CA5">
            <w:pPr>
              <w:pStyle w:val="NoSpacing"/>
              <w:rPr>
                <w:rFonts w:ascii="Times New Roman" w:hAnsi="Times New Roman"/>
                <w:lang w:val="fr-FR"/>
              </w:rPr>
            </w:pPr>
            <w:r w:rsidRPr="007C79E7">
              <w:rPr>
                <w:rFonts w:ascii="Times New Roman" w:hAnsi="Times New Roman"/>
                <w:lang w:val="pl-PL"/>
              </w:rPr>
              <w:tab/>
            </w:r>
            <w:r>
              <w:rPr>
                <w:rFonts w:ascii="Times New Roman" w:hAnsi="Times New Roman"/>
                <w:lang w:val="fr-FR"/>
              </w:rPr>
              <w:t xml:space="preserve">Khi </w:t>
            </w:r>
            <w:r>
              <w:rPr>
                <w:rFonts w:ascii="Times New Roman" w:hAnsi="Times New Roman"/>
                <w:lang w:val="fr-FR"/>
              </w:rPr>
              <w:sym w:font="Symbol" w:char="F044"/>
            </w:r>
            <w:r>
              <w:rPr>
                <w:rFonts w:ascii="Times New Roman" w:hAnsi="Times New Roman"/>
                <w:lang w:val="fr-FR"/>
              </w:rPr>
              <w:t xml:space="preserve"> </w:t>
            </w:r>
            <w:r>
              <w:rPr>
                <w:rFonts w:ascii="Times New Roman" w:hAnsi="Times New Roman"/>
                <w:lang w:val="fr-FR"/>
              </w:rPr>
              <w:sym w:font="Symbol" w:char="F0B3"/>
            </w:r>
            <w:r>
              <w:rPr>
                <w:rFonts w:ascii="Times New Roman" w:hAnsi="Times New Roman"/>
                <w:lang w:val="fr-FR"/>
              </w:rPr>
              <w:t xml:space="preserve"> 0 ta có : x</w:t>
            </w:r>
            <w:r>
              <w:rPr>
                <w:rFonts w:ascii="Times New Roman" w:hAnsi="Times New Roman"/>
                <w:vertAlign w:val="subscript"/>
                <w:lang w:val="fr-FR"/>
              </w:rPr>
              <w:t>1</w:t>
            </w:r>
            <w:r>
              <w:rPr>
                <w:rFonts w:ascii="Times New Roman" w:hAnsi="Times New Roman"/>
                <w:lang w:val="fr-FR"/>
              </w:rPr>
              <w:t xml:space="preserve"> + x</w:t>
            </w:r>
            <w:r>
              <w:rPr>
                <w:rFonts w:ascii="Times New Roman" w:hAnsi="Times New Roman"/>
                <w:vertAlign w:val="subscript"/>
                <w:lang w:val="fr-FR"/>
              </w:rPr>
              <w:t>2</w:t>
            </w:r>
            <w:r>
              <w:rPr>
                <w:rFonts w:ascii="Times New Roman" w:hAnsi="Times New Roman"/>
                <w:lang w:val="fr-FR"/>
              </w:rPr>
              <w:t xml:space="preserve"> = </w:t>
            </w:r>
            <w:r w:rsidRPr="00BF1905">
              <w:rPr>
                <w:rFonts w:ascii="Times New Roman" w:hAnsi="Times New Roman"/>
                <w:position w:val="-24"/>
                <w:lang w:val="fr-FR"/>
              </w:rPr>
              <w:object w:dxaOrig="760" w:dyaOrig="620">
                <v:shape id="_x0000_i1528" type="#_x0000_t75" style="width:38.25pt;height:30.75pt" o:ole="">
                  <v:imagedata r:id="rId1003" o:title=""/>
                </v:shape>
                <o:OLEObject Type="Embed" ProgID="Equation.DSMT4" ShapeID="_x0000_i1528" DrawAspect="Content" ObjectID="_1586711291" r:id="rId1004"/>
              </w:object>
            </w:r>
            <w:r>
              <w:rPr>
                <w:rFonts w:ascii="Times New Roman" w:hAnsi="Times New Roman"/>
                <w:lang w:val="fr-FR"/>
              </w:rPr>
              <w:t xml:space="preserve"> và x</w:t>
            </w:r>
            <w:r>
              <w:rPr>
                <w:rFonts w:ascii="Times New Roman" w:hAnsi="Times New Roman"/>
                <w:vertAlign w:val="subscript"/>
                <w:lang w:val="fr-FR"/>
              </w:rPr>
              <w:t>1</w:t>
            </w:r>
            <w:r>
              <w:rPr>
                <w:rFonts w:ascii="Times New Roman" w:hAnsi="Times New Roman"/>
                <w:lang w:val="fr-FR"/>
              </w:rPr>
              <w:t>.x</w:t>
            </w:r>
            <w:r>
              <w:rPr>
                <w:rFonts w:ascii="Times New Roman" w:hAnsi="Times New Roman"/>
                <w:vertAlign w:val="subscript"/>
                <w:lang w:val="fr-FR"/>
              </w:rPr>
              <w:t>2</w:t>
            </w:r>
            <w:r>
              <w:rPr>
                <w:rFonts w:ascii="Times New Roman" w:hAnsi="Times New Roman"/>
                <w:lang w:val="fr-FR"/>
              </w:rPr>
              <w:t xml:space="preserve"> = </w:t>
            </w:r>
            <w:r w:rsidRPr="002A287C">
              <w:rPr>
                <w:rFonts w:ascii="Times New Roman" w:hAnsi="Times New Roman"/>
                <w:position w:val="-24"/>
                <w:lang w:val="fr-FR"/>
              </w:rPr>
              <w:object w:dxaOrig="980" w:dyaOrig="620">
                <v:shape id="_x0000_i1529" type="#_x0000_t75" style="width:48.75pt;height:30.75pt" o:ole="">
                  <v:imagedata r:id="rId1005" o:title=""/>
                </v:shape>
                <o:OLEObject Type="Embed" ProgID="Equation.DSMT4" ShapeID="_x0000_i1529" DrawAspect="Content" ObjectID="_1586711292" r:id="rId1006"/>
              </w:object>
            </w:r>
            <w:r>
              <w:rPr>
                <w:rFonts w:ascii="Times New Roman" w:hAnsi="Times New Roman"/>
                <w:lang w:val="fr-FR"/>
              </w:rPr>
              <w:t xml:space="preserve"> </w:t>
            </w:r>
            <w:r>
              <w:rPr>
                <w:rFonts w:ascii="Times New Roman" w:hAnsi="Times New Roman"/>
                <w:lang w:val="fr-FR"/>
              </w:rPr>
              <w:sym w:font="Symbol" w:char="F0A3"/>
            </w:r>
            <w:r>
              <w:rPr>
                <w:rFonts w:ascii="Times New Roman" w:hAnsi="Times New Roman"/>
                <w:lang w:val="fr-FR"/>
              </w:rPr>
              <w:t xml:space="preserve"> 0</w:t>
            </w:r>
          </w:p>
          <w:p w:rsidR="00CA7B2F" w:rsidRDefault="00CA7B2F" w:rsidP="008D3CA5">
            <w:pPr>
              <w:pStyle w:val="NoSpacing"/>
              <w:rPr>
                <w:rFonts w:ascii="Times New Roman" w:hAnsi="Times New Roman"/>
                <w:lang w:val="fr-FR"/>
              </w:rPr>
            </w:pPr>
            <w:r>
              <w:rPr>
                <w:rFonts w:ascii="Times New Roman" w:hAnsi="Times New Roman"/>
                <w:lang w:val="fr-FR"/>
              </w:rPr>
              <w:tab/>
              <w:t xml:space="preserve">Điều kiện để phương trình có 2 nghiệm </w:t>
            </w:r>
            <w:r>
              <w:rPr>
                <w:rFonts w:ascii="Times New Roman" w:hAnsi="Times New Roman"/>
                <w:lang w:val="fr-FR"/>
              </w:rPr>
              <w:sym w:font="Symbol" w:char="F0B9"/>
            </w:r>
            <w:r>
              <w:rPr>
                <w:rFonts w:ascii="Times New Roman" w:hAnsi="Times New Roman"/>
                <w:lang w:val="fr-FR"/>
              </w:rPr>
              <w:t xml:space="preserve"> 0 mà m </w:t>
            </w:r>
            <w:r>
              <w:rPr>
                <w:rFonts w:ascii="Times New Roman" w:hAnsi="Times New Roman"/>
                <w:lang w:val="fr-FR"/>
              </w:rPr>
              <w:sym w:font="Symbol" w:char="F0B9"/>
            </w:r>
            <w:r>
              <w:rPr>
                <w:rFonts w:ascii="Times New Roman" w:hAnsi="Times New Roman"/>
                <w:lang w:val="fr-FR"/>
              </w:rPr>
              <w:t xml:space="preserve"> 0 </w:t>
            </w:r>
            <w:r>
              <w:rPr>
                <w:rFonts w:ascii="Times New Roman" w:hAnsi="Times New Roman"/>
                <w:lang w:val="fr-FR"/>
              </w:rPr>
              <w:sym w:font="Symbol" w:char="F0DE"/>
            </w:r>
            <w:r>
              <w:rPr>
                <w:rFonts w:ascii="Times New Roman" w:hAnsi="Times New Roman"/>
                <w:lang w:val="fr-FR"/>
              </w:rPr>
              <w:t xml:space="preserve"> </w:t>
            </w:r>
            <w:r>
              <w:rPr>
                <w:rFonts w:ascii="Times New Roman" w:hAnsi="Times New Roman"/>
                <w:lang w:val="fr-FR"/>
              </w:rPr>
              <w:sym w:font="Symbol" w:char="F044"/>
            </w:r>
            <w:r>
              <w:rPr>
                <w:rFonts w:ascii="Times New Roman" w:hAnsi="Times New Roman"/>
                <w:lang w:val="fr-FR"/>
              </w:rPr>
              <w:t xml:space="preserve"> &gt; 0 và x</w:t>
            </w:r>
            <w:r>
              <w:rPr>
                <w:rFonts w:ascii="Times New Roman" w:hAnsi="Times New Roman"/>
                <w:vertAlign w:val="subscript"/>
                <w:lang w:val="fr-FR"/>
              </w:rPr>
              <w:t>1</w:t>
            </w:r>
            <w:r>
              <w:rPr>
                <w:rFonts w:ascii="Times New Roman" w:hAnsi="Times New Roman"/>
                <w:lang w:val="fr-FR"/>
              </w:rPr>
              <w:t>.x</w:t>
            </w:r>
            <w:r>
              <w:rPr>
                <w:rFonts w:ascii="Times New Roman" w:hAnsi="Times New Roman"/>
                <w:vertAlign w:val="subscript"/>
                <w:lang w:val="fr-FR"/>
              </w:rPr>
              <w:t>2</w:t>
            </w:r>
            <w:r>
              <w:rPr>
                <w:rFonts w:ascii="Times New Roman" w:hAnsi="Times New Roman"/>
                <w:lang w:val="fr-FR"/>
              </w:rPr>
              <w:t xml:space="preserve"> &lt; 0 </w:t>
            </w:r>
            <w:r>
              <w:rPr>
                <w:rFonts w:ascii="Times New Roman" w:hAnsi="Times New Roman"/>
                <w:lang w:val="fr-FR"/>
              </w:rPr>
              <w:sym w:font="Symbol" w:char="F0DE"/>
            </w:r>
            <w:r>
              <w:rPr>
                <w:rFonts w:ascii="Times New Roman" w:hAnsi="Times New Roman"/>
                <w:lang w:val="fr-FR"/>
              </w:rPr>
              <w:t xml:space="preserve"> x</w:t>
            </w:r>
            <w:r>
              <w:rPr>
                <w:rFonts w:ascii="Times New Roman" w:hAnsi="Times New Roman"/>
                <w:vertAlign w:val="subscript"/>
                <w:lang w:val="fr-FR"/>
              </w:rPr>
              <w:t>1</w:t>
            </w:r>
            <w:r>
              <w:rPr>
                <w:rFonts w:ascii="Times New Roman" w:hAnsi="Times New Roman"/>
                <w:lang w:val="fr-FR"/>
              </w:rPr>
              <w:t xml:space="preserve"> &lt; x</w:t>
            </w:r>
            <w:r>
              <w:rPr>
                <w:rFonts w:ascii="Times New Roman" w:hAnsi="Times New Roman"/>
                <w:vertAlign w:val="subscript"/>
                <w:lang w:val="fr-FR"/>
              </w:rPr>
              <w:t>2</w:t>
            </w:r>
          </w:p>
          <w:p w:rsidR="00CA7B2F" w:rsidRPr="009D1A41" w:rsidRDefault="00CA7B2F" w:rsidP="008D3CA5">
            <w:pPr>
              <w:pStyle w:val="NoSpacing"/>
              <w:rPr>
                <w:rFonts w:ascii="Times New Roman" w:hAnsi="Times New Roman"/>
                <w:lang w:val="pt-BR"/>
              </w:rPr>
            </w:pPr>
            <w:r>
              <w:rPr>
                <w:rFonts w:ascii="Times New Roman" w:hAnsi="Times New Roman"/>
                <w:lang w:val="fr-FR"/>
              </w:rPr>
              <w:tab/>
            </w:r>
            <w:r w:rsidRPr="009D1A41">
              <w:rPr>
                <w:rFonts w:ascii="Times New Roman" w:hAnsi="Times New Roman"/>
                <w:lang w:val="pt-BR"/>
              </w:rPr>
              <w:t xml:space="preserve">Với a = 1 </w:t>
            </w:r>
            <w:r>
              <w:rPr>
                <w:rFonts w:ascii="Times New Roman" w:hAnsi="Times New Roman"/>
                <w:lang w:val="fr-FR"/>
              </w:rPr>
              <w:sym w:font="Symbol" w:char="F0DE"/>
            </w:r>
            <w:r w:rsidRPr="009D1A41">
              <w:rPr>
                <w:rFonts w:ascii="Times New Roman" w:hAnsi="Times New Roman"/>
                <w:lang w:val="pt-BR"/>
              </w:rPr>
              <w:t xml:space="preserve"> x</w:t>
            </w:r>
            <w:r w:rsidRPr="009D1A41">
              <w:rPr>
                <w:rFonts w:ascii="Times New Roman" w:hAnsi="Times New Roman"/>
                <w:vertAlign w:val="subscript"/>
                <w:lang w:val="pt-BR"/>
              </w:rPr>
              <w:t>1</w:t>
            </w:r>
            <w:r w:rsidRPr="009D1A41">
              <w:rPr>
                <w:rFonts w:ascii="Times New Roman" w:hAnsi="Times New Roman"/>
                <w:lang w:val="pt-BR"/>
              </w:rPr>
              <w:t xml:space="preserve"> = </w:t>
            </w:r>
            <w:r w:rsidRPr="002A287C">
              <w:rPr>
                <w:rFonts w:ascii="Times New Roman" w:hAnsi="Times New Roman"/>
                <w:position w:val="-6"/>
                <w:lang w:val="fr-FR"/>
              </w:rPr>
              <w:object w:dxaOrig="960" w:dyaOrig="340">
                <v:shape id="_x0000_i1530" type="#_x0000_t75" style="width:48pt;height:17.25pt" o:ole="">
                  <v:imagedata r:id="rId1007" o:title=""/>
                </v:shape>
                <o:OLEObject Type="Embed" ProgID="Equation.DSMT4" ShapeID="_x0000_i1530" DrawAspect="Content" ObjectID="_1586711293" r:id="rId1008"/>
              </w:object>
            </w:r>
            <w:r w:rsidRPr="009D1A41">
              <w:rPr>
                <w:rFonts w:ascii="Times New Roman" w:hAnsi="Times New Roman"/>
                <w:lang w:val="pt-BR"/>
              </w:rPr>
              <w:t xml:space="preserve"> và x</w:t>
            </w:r>
            <w:r w:rsidRPr="009D1A41">
              <w:rPr>
                <w:rFonts w:ascii="Times New Roman" w:hAnsi="Times New Roman"/>
                <w:vertAlign w:val="subscript"/>
                <w:lang w:val="pt-BR"/>
              </w:rPr>
              <w:t>2</w:t>
            </w:r>
            <w:r w:rsidRPr="009D1A41">
              <w:rPr>
                <w:rFonts w:ascii="Times New Roman" w:hAnsi="Times New Roman"/>
                <w:lang w:val="pt-BR"/>
              </w:rPr>
              <w:t xml:space="preserve"> = </w:t>
            </w:r>
            <w:r w:rsidRPr="002A287C">
              <w:rPr>
                <w:rFonts w:ascii="Times New Roman" w:hAnsi="Times New Roman"/>
                <w:position w:val="-6"/>
                <w:lang w:val="fr-FR"/>
              </w:rPr>
              <w:object w:dxaOrig="980" w:dyaOrig="340">
                <v:shape id="_x0000_i1531" type="#_x0000_t75" style="width:48.75pt;height:17.25pt" o:ole="">
                  <v:imagedata r:id="rId1009" o:title=""/>
                </v:shape>
                <o:OLEObject Type="Embed" ProgID="Equation.DSMT4" ShapeID="_x0000_i1531" DrawAspect="Content" ObjectID="_1586711294" r:id="rId1010"/>
              </w:object>
            </w:r>
            <w:r>
              <w:rPr>
                <w:rFonts w:ascii="Times New Roman" w:hAnsi="Times New Roman"/>
                <w:lang w:val="fr-FR"/>
              </w:rPr>
              <w:sym w:font="Symbol" w:char="F0DE"/>
            </w:r>
            <w:r w:rsidRPr="009D1A41">
              <w:rPr>
                <w:rFonts w:ascii="Times New Roman" w:hAnsi="Times New Roman"/>
                <w:lang w:val="pt-BR"/>
              </w:rPr>
              <w:t xml:space="preserve"> x</w:t>
            </w:r>
            <w:r w:rsidRPr="009D1A41">
              <w:rPr>
                <w:rFonts w:ascii="Times New Roman" w:hAnsi="Times New Roman"/>
                <w:vertAlign w:val="subscript"/>
                <w:lang w:val="pt-BR"/>
              </w:rPr>
              <w:t>1</w:t>
            </w:r>
            <w:r w:rsidRPr="009D1A41">
              <w:rPr>
                <w:rFonts w:ascii="Times New Roman" w:hAnsi="Times New Roman"/>
                <w:lang w:val="pt-BR"/>
              </w:rPr>
              <w:t xml:space="preserve"> – x</w:t>
            </w:r>
            <w:r w:rsidRPr="009D1A41">
              <w:rPr>
                <w:rFonts w:ascii="Times New Roman" w:hAnsi="Times New Roman"/>
                <w:vertAlign w:val="subscript"/>
                <w:lang w:val="pt-BR"/>
              </w:rPr>
              <w:t>2</w:t>
            </w:r>
            <w:r w:rsidRPr="009D1A41">
              <w:rPr>
                <w:rFonts w:ascii="Times New Roman" w:hAnsi="Times New Roman"/>
                <w:lang w:val="pt-BR"/>
              </w:rPr>
              <w:t xml:space="preserve"> = </w:t>
            </w:r>
            <w:r w:rsidRPr="002A287C">
              <w:rPr>
                <w:rFonts w:ascii="Times New Roman" w:hAnsi="Times New Roman"/>
                <w:position w:val="-8"/>
                <w:lang w:val="fr-FR"/>
              </w:rPr>
              <w:object w:dxaOrig="1820" w:dyaOrig="400">
                <v:shape id="_x0000_i1532" type="#_x0000_t75" style="width:90.75pt;height:20.25pt" o:ole="">
                  <v:imagedata r:id="rId1011" o:title=""/>
                </v:shape>
                <o:OLEObject Type="Embed" ProgID="Equation.DSMT4" ShapeID="_x0000_i1532" DrawAspect="Content" ObjectID="_1586711295" r:id="rId1012"/>
              </w:object>
            </w:r>
          </w:p>
          <w:p w:rsidR="00CA7B2F" w:rsidRPr="009D1A41" w:rsidRDefault="00CA7B2F" w:rsidP="008D3CA5">
            <w:pPr>
              <w:pStyle w:val="NoSpacing"/>
              <w:rPr>
                <w:rFonts w:ascii="Times New Roman" w:hAnsi="Times New Roman"/>
                <w:lang w:val="pt-BR"/>
              </w:rPr>
            </w:pPr>
            <w:r w:rsidRPr="009D1A41">
              <w:rPr>
                <w:rFonts w:ascii="Times New Roman" w:hAnsi="Times New Roman"/>
                <w:lang w:val="pt-BR"/>
              </w:rPr>
              <w:tab/>
              <w:t xml:space="preserve">Do đó, ycbt </w:t>
            </w:r>
            <w:r>
              <w:rPr>
                <w:rFonts w:ascii="Times New Roman" w:hAnsi="Times New Roman"/>
                <w:lang w:val="fr-FR"/>
              </w:rPr>
              <w:sym w:font="Symbol" w:char="F0DB"/>
            </w:r>
            <w:r w:rsidRPr="009D1A41">
              <w:rPr>
                <w:rFonts w:ascii="Times New Roman" w:hAnsi="Times New Roman"/>
                <w:lang w:val="pt-BR"/>
              </w:rPr>
              <w:t xml:space="preserve"> </w:t>
            </w:r>
            <w:r w:rsidRPr="002A287C">
              <w:rPr>
                <w:rFonts w:ascii="Times New Roman" w:hAnsi="Times New Roman"/>
                <w:position w:val="-10"/>
                <w:lang w:val="fr-FR"/>
              </w:rPr>
              <w:object w:dxaOrig="2780" w:dyaOrig="420">
                <v:shape id="_x0000_i1533" type="#_x0000_t75" style="width:138.7pt;height:21pt" o:ole="">
                  <v:imagedata r:id="rId1013" o:title=""/>
                </v:shape>
                <o:OLEObject Type="Embed" ProgID="Equation.DSMT4" ShapeID="_x0000_i1533" DrawAspect="Content" ObjectID="_1586711296" r:id="rId1014"/>
              </w:object>
            </w:r>
            <w:r w:rsidRPr="009D1A41">
              <w:rPr>
                <w:rFonts w:ascii="Times New Roman" w:hAnsi="Times New Roman"/>
                <w:lang w:val="pt-BR"/>
              </w:rPr>
              <w:t xml:space="preserve"> và m </w:t>
            </w:r>
            <w:r>
              <w:rPr>
                <w:rFonts w:ascii="Times New Roman" w:hAnsi="Times New Roman"/>
              </w:rPr>
              <w:sym w:font="Symbol" w:char="F0B9"/>
            </w:r>
            <w:r w:rsidRPr="009D1A41">
              <w:rPr>
                <w:rFonts w:ascii="Times New Roman" w:hAnsi="Times New Roman"/>
                <w:lang w:val="pt-BR"/>
              </w:rPr>
              <w:t xml:space="preserve"> 0 </w:t>
            </w:r>
          </w:p>
          <w:p w:rsidR="00CA7B2F" w:rsidRPr="009D1A41" w:rsidRDefault="00CA7B2F" w:rsidP="008D3CA5">
            <w:pPr>
              <w:pStyle w:val="NoSpacing"/>
              <w:ind w:firstLine="720"/>
              <w:rPr>
                <w:rFonts w:ascii="Times New Roman" w:hAnsi="Times New Roman"/>
                <w:lang w:val="pt-BR"/>
              </w:rPr>
            </w:pPr>
            <w:r>
              <w:rPr>
                <w:rFonts w:ascii="Times New Roman" w:hAnsi="Times New Roman"/>
                <w:lang w:val="fr-FR"/>
              </w:rPr>
              <w:sym w:font="Symbol" w:char="F0DB"/>
            </w:r>
            <w:r w:rsidRPr="009D1A41">
              <w:rPr>
                <w:rFonts w:ascii="Times New Roman" w:hAnsi="Times New Roman"/>
                <w:lang w:val="pt-BR"/>
              </w:rPr>
              <w:t xml:space="preserve"> </w:t>
            </w:r>
            <w:r w:rsidRPr="002A287C">
              <w:rPr>
                <w:rFonts w:ascii="Times New Roman" w:hAnsi="Times New Roman"/>
                <w:position w:val="-8"/>
                <w:lang w:val="fr-FR"/>
              </w:rPr>
              <w:object w:dxaOrig="1560" w:dyaOrig="400">
                <v:shape id="_x0000_i1534" type="#_x0000_t75" style="width:78pt;height:20.25pt" o:ole="">
                  <v:imagedata r:id="rId1015" o:title=""/>
                </v:shape>
                <o:OLEObject Type="Embed" ProgID="Equation.DSMT4" ShapeID="_x0000_i1534" DrawAspect="Content" ObjectID="_1586711297" r:id="rId1016"/>
              </w:object>
            </w:r>
            <w:r w:rsidRPr="009D1A41">
              <w:rPr>
                <w:rFonts w:ascii="Times New Roman" w:hAnsi="Times New Roman"/>
                <w:lang w:val="pt-BR"/>
              </w:rPr>
              <w:t>(hiển nhiên m = 0 không là nghiệm)</w:t>
            </w:r>
          </w:p>
          <w:p w:rsidR="00CA7B2F" w:rsidRPr="007C79E7" w:rsidRDefault="00CA7B2F" w:rsidP="008D3CA5">
            <w:pPr>
              <w:pStyle w:val="NoSpacing"/>
              <w:ind w:firstLine="720"/>
              <w:rPr>
                <w:rFonts w:ascii="Times New Roman" w:hAnsi="Times New Roman"/>
                <w:lang w:val="es-ES"/>
              </w:rPr>
            </w:pPr>
            <w:r>
              <w:rPr>
                <w:rFonts w:ascii="Times New Roman" w:hAnsi="Times New Roman"/>
                <w:lang w:val="fr-FR"/>
              </w:rPr>
              <w:sym w:font="Symbol" w:char="F0DB"/>
            </w:r>
            <w:r w:rsidRPr="007C79E7">
              <w:rPr>
                <w:rFonts w:ascii="Times New Roman" w:hAnsi="Times New Roman"/>
                <w:lang w:val="es-ES"/>
              </w:rPr>
              <w:t xml:space="preserve"> 4m</w:t>
            </w:r>
            <w:r w:rsidRPr="007C79E7">
              <w:rPr>
                <w:rFonts w:ascii="Times New Roman" w:hAnsi="Times New Roman"/>
                <w:vertAlign w:val="superscript"/>
                <w:lang w:val="es-ES"/>
              </w:rPr>
              <w:t>4</w:t>
            </w:r>
            <w:r w:rsidRPr="007C79E7">
              <w:rPr>
                <w:rFonts w:ascii="Times New Roman" w:hAnsi="Times New Roman"/>
                <w:lang w:val="es-ES"/>
              </w:rPr>
              <w:t xml:space="preserve"> – 3m</w:t>
            </w:r>
            <w:r w:rsidRPr="007C79E7">
              <w:rPr>
                <w:rFonts w:ascii="Times New Roman" w:hAnsi="Times New Roman"/>
                <w:vertAlign w:val="superscript"/>
                <w:lang w:val="es-ES"/>
              </w:rPr>
              <w:t>2</w:t>
            </w:r>
            <w:r w:rsidRPr="007C79E7">
              <w:rPr>
                <w:rFonts w:ascii="Times New Roman" w:hAnsi="Times New Roman"/>
                <w:lang w:val="es-ES"/>
              </w:rPr>
              <w:t xml:space="preserve"> – 1 = 0 </w:t>
            </w:r>
            <w:r>
              <w:rPr>
                <w:rFonts w:ascii="Times New Roman" w:hAnsi="Times New Roman"/>
                <w:lang w:val="fr-FR"/>
              </w:rPr>
              <w:sym w:font="Symbol" w:char="F0DB"/>
            </w:r>
            <w:r w:rsidRPr="007C79E7">
              <w:rPr>
                <w:rFonts w:ascii="Times New Roman" w:hAnsi="Times New Roman"/>
                <w:lang w:val="es-ES"/>
              </w:rPr>
              <w:t xml:space="preserve"> m</w:t>
            </w:r>
            <w:r w:rsidRPr="007C79E7">
              <w:rPr>
                <w:rFonts w:ascii="Times New Roman" w:hAnsi="Times New Roman"/>
                <w:vertAlign w:val="superscript"/>
                <w:lang w:val="es-ES"/>
              </w:rPr>
              <w:t>2</w:t>
            </w:r>
            <w:r w:rsidRPr="007C79E7">
              <w:rPr>
                <w:rFonts w:ascii="Times New Roman" w:hAnsi="Times New Roman"/>
                <w:lang w:val="es-ES"/>
              </w:rPr>
              <w:t xml:space="preserve"> = 1 hay m</w:t>
            </w:r>
            <w:r w:rsidRPr="007C79E7">
              <w:rPr>
                <w:rFonts w:ascii="Times New Roman" w:hAnsi="Times New Roman"/>
                <w:vertAlign w:val="superscript"/>
                <w:lang w:val="es-ES"/>
              </w:rPr>
              <w:t>2</w:t>
            </w:r>
            <w:r w:rsidRPr="007C79E7">
              <w:rPr>
                <w:rFonts w:ascii="Times New Roman" w:hAnsi="Times New Roman"/>
                <w:lang w:val="es-ES"/>
              </w:rPr>
              <w:t xml:space="preserve"> = -1/4 (loại) </w:t>
            </w:r>
            <w:r>
              <w:rPr>
                <w:rFonts w:ascii="Times New Roman" w:hAnsi="Times New Roman"/>
                <w:lang w:val="fr-FR"/>
              </w:rPr>
              <w:sym w:font="Symbol" w:char="F0DB"/>
            </w:r>
            <w:r w:rsidRPr="007C79E7">
              <w:rPr>
                <w:rFonts w:ascii="Times New Roman" w:hAnsi="Times New Roman"/>
                <w:lang w:val="es-ES"/>
              </w:rPr>
              <w:t xml:space="preserve">  m = </w:t>
            </w:r>
            <w:r>
              <w:rPr>
                <w:rFonts w:ascii="Times New Roman" w:hAnsi="Times New Roman"/>
                <w:lang w:val="fr-FR"/>
              </w:rPr>
              <w:sym w:font="Symbol" w:char="F0B1"/>
            </w:r>
            <w:r w:rsidRPr="007C79E7">
              <w:rPr>
                <w:rFonts w:ascii="Times New Roman" w:hAnsi="Times New Roman"/>
                <w:lang w:val="es-ES"/>
              </w:rPr>
              <w:t>1</w:t>
            </w:r>
          </w:p>
          <w:p w:rsidR="00CA7B2F" w:rsidRPr="007C79E7" w:rsidRDefault="00CA7B2F" w:rsidP="008D3CA5">
            <w:pPr>
              <w:pStyle w:val="NoSpacing"/>
              <w:rPr>
                <w:rFonts w:ascii="Times New Roman" w:hAnsi="Times New Roman"/>
                <w:b/>
                <w:lang w:val="es-ES"/>
              </w:rPr>
            </w:pPr>
            <w:r>
              <w:rPr>
                <w:rFonts w:ascii="Times New Roman" w:hAnsi="Times New Roman"/>
                <w:noProof/>
              </w:rPr>
              <mc:AlternateContent>
                <mc:Choice Requires="wpg">
                  <w:drawing>
                    <wp:anchor distT="0" distB="0" distL="114300" distR="114300" simplePos="0" relativeHeight="251653120" behindDoc="0" locked="0" layoutInCell="1" allowOverlap="1" wp14:anchorId="0CEEF920" wp14:editId="46D80A94">
                      <wp:simplePos x="0" y="0"/>
                      <wp:positionH relativeFrom="column">
                        <wp:posOffset>342900</wp:posOffset>
                      </wp:positionH>
                      <wp:positionV relativeFrom="paragraph">
                        <wp:posOffset>137160</wp:posOffset>
                      </wp:positionV>
                      <wp:extent cx="3886200" cy="1943100"/>
                      <wp:effectExtent l="5080" t="0" r="13970" b="635"/>
                      <wp:wrapNone/>
                      <wp:docPr id="1579" name="Group 15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6200" cy="1943100"/>
                                <a:chOff x="2340" y="5760"/>
                                <a:chExt cx="6120" cy="3060"/>
                              </a:xfrm>
                            </wpg:grpSpPr>
                            <wps:wsp>
                              <wps:cNvPr id="1580" name="Oval 1609"/>
                              <wps:cNvSpPr>
                                <a:spLocks noChangeArrowheads="1"/>
                              </wps:cNvSpPr>
                              <wps:spPr bwMode="auto">
                                <a:xfrm>
                                  <a:off x="2700" y="5940"/>
                                  <a:ext cx="2700" cy="23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81" name="Oval 1610"/>
                              <wps:cNvSpPr>
                                <a:spLocks noChangeArrowheads="1"/>
                              </wps:cNvSpPr>
                              <wps:spPr bwMode="auto">
                                <a:xfrm>
                                  <a:off x="5400" y="6645"/>
                                  <a:ext cx="1080" cy="9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82" name="Line 1611"/>
                              <wps:cNvCnPr/>
                              <wps:spPr bwMode="auto">
                                <a:xfrm>
                                  <a:off x="2340" y="7110"/>
                                  <a:ext cx="6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3" name="Freeform 1612"/>
                              <wps:cNvSpPr>
                                <a:spLocks/>
                              </wps:cNvSpPr>
                              <wps:spPr bwMode="auto">
                                <a:xfrm>
                                  <a:off x="4155" y="5835"/>
                                  <a:ext cx="3060" cy="1275"/>
                                </a:xfrm>
                                <a:custGeom>
                                  <a:avLst/>
                                  <a:gdLst>
                                    <a:gd name="T0" fmla="*/ 0 w 3060"/>
                                    <a:gd name="T1" fmla="*/ 0 h 1275"/>
                                    <a:gd name="T2" fmla="*/ 3060 w 3060"/>
                                    <a:gd name="T3" fmla="*/ 1275 h 1275"/>
                                  </a:gdLst>
                                  <a:ahLst/>
                                  <a:cxnLst>
                                    <a:cxn ang="0">
                                      <a:pos x="T0" y="T1"/>
                                    </a:cxn>
                                    <a:cxn ang="0">
                                      <a:pos x="T2" y="T3"/>
                                    </a:cxn>
                                  </a:cxnLst>
                                  <a:rect l="0" t="0" r="r" b="b"/>
                                  <a:pathLst>
                                    <a:path w="3060" h="1275">
                                      <a:moveTo>
                                        <a:pt x="0" y="0"/>
                                      </a:moveTo>
                                      <a:lnTo>
                                        <a:pt x="3060" y="12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4" name="Line 1613"/>
                              <wps:cNvCnPr/>
                              <wps:spPr bwMode="auto">
                                <a:xfrm flipH="1">
                                  <a:off x="3420" y="5985"/>
                                  <a:ext cx="126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5" name="Line 1614"/>
                              <wps:cNvCnPr/>
                              <wps:spPr bwMode="auto">
                                <a:xfrm flipV="1">
                                  <a:off x="3330" y="7530"/>
                                  <a:ext cx="28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6" name="Freeform 1615"/>
                              <wps:cNvSpPr>
                                <a:spLocks/>
                              </wps:cNvSpPr>
                              <wps:spPr bwMode="auto">
                                <a:xfrm>
                                  <a:off x="3510" y="6675"/>
                                  <a:ext cx="2670" cy="1515"/>
                                </a:xfrm>
                                <a:custGeom>
                                  <a:avLst/>
                                  <a:gdLst>
                                    <a:gd name="T0" fmla="*/ 0 w 2670"/>
                                    <a:gd name="T1" fmla="*/ 1515 h 1515"/>
                                    <a:gd name="T2" fmla="*/ 2670 w 2670"/>
                                    <a:gd name="T3" fmla="*/ 0 h 1515"/>
                                  </a:gdLst>
                                  <a:ahLst/>
                                  <a:cxnLst>
                                    <a:cxn ang="0">
                                      <a:pos x="T0" y="T1"/>
                                    </a:cxn>
                                    <a:cxn ang="0">
                                      <a:pos x="T2" y="T3"/>
                                    </a:cxn>
                                  </a:cxnLst>
                                  <a:rect l="0" t="0" r="r" b="b"/>
                                  <a:pathLst>
                                    <a:path w="2670" h="1515">
                                      <a:moveTo>
                                        <a:pt x="0" y="1515"/>
                                      </a:moveTo>
                                      <a:lnTo>
                                        <a:pt x="267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7" name="Text Box 1616"/>
                              <wps:cNvSpPr txBox="1">
                                <a:spLocks noChangeArrowheads="1"/>
                              </wps:cNvSpPr>
                              <wps:spPr bwMode="auto">
                                <a:xfrm>
                                  <a:off x="4500" y="576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AA0D79" w:rsidRDefault="008D3CA5" w:rsidP="00CA7B2F">
                                    <w:pPr>
                                      <w:rPr>
                                        <w:b/>
                                        <w:sz w:val="20"/>
                                        <w:szCs w:val="20"/>
                                      </w:rPr>
                                    </w:pPr>
                                    <w:r w:rsidRPr="00AA0D79">
                                      <w:rPr>
                                        <w:b/>
                                        <w:sz w:val="20"/>
                                        <w:szCs w:val="20"/>
                                      </w:rPr>
                                      <w:t>B</w:t>
                                    </w:r>
                                  </w:p>
                                </w:txbxContent>
                              </wps:txbx>
                              <wps:bodyPr rot="0" vert="horz" wrap="square" lIns="91440" tIns="45720" rIns="91440" bIns="45720" anchor="t" anchorCtr="0" upright="1">
                                <a:noAutofit/>
                              </wps:bodyPr>
                            </wps:wsp>
                            <wps:wsp>
                              <wps:cNvPr id="1588" name="Text Box 1617"/>
                              <wps:cNvSpPr txBox="1">
                                <a:spLocks noChangeArrowheads="1"/>
                              </wps:cNvSpPr>
                              <wps:spPr bwMode="auto">
                                <a:xfrm>
                                  <a:off x="5985" y="6375"/>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AA0D79" w:rsidRDefault="008D3CA5" w:rsidP="00CA7B2F">
                                    <w:pPr>
                                      <w:rPr>
                                        <w:b/>
                                        <w:sz w:val="20"/>
                                        <w:szCs w:val="20"/>
                                      </w:rPr>
                                    </w:pPr>
                                    <w:r>
                                      <w:rPr>
                                        <w:b/>
                                        <w:sz w:val="20"/>
                                        <w:szCs w:val="20"/>
                                      </w:rPr>
                                      <w:t>C</w:t>
                                    </w:r>
                                  </w:p>
                                </w:txbxContent>
                              </wps:txbx>
                              <wps:bodyPr rot="0" vert="horz" wrap="square" lIns="91440" tIns="45720" rIns="91440" bIns="45720" anchor="t" anchorCtr="0" upright="1">
                                <a:noAutofit/>
                              </wps:bodyPr>
                            </wps:wsp>
                            <wps:wsp>
                              <wps:cNvPr id="1589" name="Text Box 1618"/>
                              <wps:cNvSpPr txBox="1">
                                <a:spLocks noChangeArrowheads="1"/>
                              </wps:cNvSpPr>
                              <wps:spPr bwMode="auto">
                                <a:xfrm>
                                  <a:off x="5940" y="756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AA0D79" w:rsidRDefault="008D3CA5" w:rsidP="00CA7B2F">
                                    <w:pPr>
                                      <w:rPr>
                                        <w:b/>
                                        <w:sz w:val="20"/>
                                        <w:szCs w:val="20"/>
                                      </w:rPr>
                                    </w:pPr>
                                    <w:r>
                                      <w:rPr>
                                        <w:b/>
                                        <w:sz w:val="20"/>
                                        <w:szCs w:val="20"/>
                                      </w:rPr>
                                      <w:t>E</w:t>
                                    </w:r>
                                  </w:p>
                                </w:txbxContent>
                              </wps:txbx>
                              <wps:bodyPr rot="0" vert="horz" wrap="square" lIns="91440" tIns="45720" rIns="91440" bIns="45720" anchor="t" anchorCtr="0" upright="1">
                                <a:noAutofit/>
                              </wps:bodyPr>
                            </wps:wsp>
                            <wps:wsp>
                              <wps:cNvPr id="1590" name="Text Box 1619"/>
                              <wps:cNvSpPr txBox="1">
                                <a:spLocks noChangeArrowheads="1"/>
                              </wps:cNvSpPr>
                              <wps:spPr bwMode="auto">
                                <a:xfrm>
                                  <a:off x="3240" y="828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AA0D79" w:rsidRDefault="008D3CA5" w:rsidP="00CA7B2F">
                                    <w:pPr>
                                      <w:rPr>
                                        <w:b/>
                                        <w:sz w:val="20"/>
                                        <w:szCs w:val="20"/>
                                      </w:rPr>
                                    </w:pPr>
                                    <w:r>
                                      <w:rPr>
                                        <w:b/>
                                        <w:sz w:val="20"/>
                                        <w:szCs w:val="20"/>
                                      </w:rPr>
                                      <w:t>D</w:t>
                                    </w:r>
                                  </w:p>
                                </w:txbxContent>
                              </wps:txbx>
                              <wps:bodyPr rot="0" vert="horz" wrap="square" lIns="91440" tIns="45720" rIns="91440" bIns="45720" anchor="t" anchorCtr="0" upright="1">
                                <a:noAutofit/>
                              </wps:bodyPr>
                            </wps:wsp>
                            <wps:wsp>
                              <wps:cNvPr id="1591" name="Text Box 1620"/>
                              <wps:cNvSpPr txBox="1">
                                <a:spLocks noChangeArrowheads="1"/>
                              </wps:cNvSpPr>
                              <wps:spPr bwMode="auto">
                                <a:xfrm>
                                  <a:off x="5085" y="708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AA0D79" w:rsidRDefault="008D3CA5" w:rsidP="00CA7B2F">
                                    <w:pPr>
                                      <w:rPr>
                                        <w:b/>
                                        <w:sz w:val="20"/>
                                        <w:szCs w:val="20"/>
                                      </w:rPr>
                                    </w:pPr>
                                    <w:r>
                                      <w:rPr>
                                        <w:b/>
                                        <w:sz w:val="20"/>
                                        <w:szCs w:val="20"/>
                                      </w:rPr>
                                      <w:t>A</w:t>
                                    </w:r>
                                  </w:p>
                                </w:txbxContent>
                              </wps:txbx>
                              <wps:bodyPr rot="0" vert="horz" wrap="square" lIns="91440" tIns="45720" rIns="91440" bIns="45720" anchor="t" anchorCtr="0" upright="1">
                                <a:noAutofit/>
                              </wps:bodyPr>
                            </wps:wsp>
                            <wps:wsp>
                              <wps:cNvPr id="1592" name="Text Box 1621"/>
                              <wps:cNvSpPr txBox="1">
                                <a:spLocks noChangeArrowheads="1"/>
                              </wps:cNvSpPr>
                              <wps:spPr bwMode="auto">
                                <a:xfrm>
                                  <a:off x="3990" y="705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AA0D79" w:rsidRDefault="008D3CA5" w:rsidP="00CA7B2F">
                                    <w:pPr>
                                      <w:rPr>
                                        <w:b/>
                                        <w:sz w:val="20"/>
                                        <w:szCs w:val="20"/>
                                      </w:rPr>
                                    </w:pPr>
                                    <w:r>
                                      <w:rPr>
                                        <w:b/>
                                        <w:sz w:val="20"/>
                                        <w:szCs w:val="20"/>
                                      </w:rPr>
                                      <w:t>O</w:t>
                                    </w:r>
                                  </w:p>
                                </w:txbxContent>
                              </wps:txbx>
                              <wps:bodyPr rot="0" vert="horz" wrap="square" lIns="91440" tIns="45720" rIns="91440" bIns="45720" anchor="t" anchorCtr="0" upright="1">
                                <a:noAutofit/>
                              </wps:bodyPr>
                            </wps:wsp>
                            <wps:wsp>
                              <wps:cNvPr id="1593" name="Text Box 1622"/>
                              <wps:cNvSpPr txBox="1">
                                <a:spLocks noChangeArrowheads="1"/>
                              </wps:cNvSpPr>
                              <wps:spPr bwMode="auto">
                                <a:xfrm>
                                  <a:off x="5580" y="702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AA0D79" w:rsidRDefault="008D3CA5" w:rsidP="00CA7B2F">
                                    <w:pPr>
                                      <w:rPr>
                                        <w:b/>
                                        <w:sz w:val="20"/>
                                        <w:szCs w:val="20"/>
                                      </w:rPr>
                                    </w:pPr>
                                    <w:r>
                                      <w:rPr>
                                        <w:b/>
                                        <w:sz w:val="20"/>
                                        <w:szCs w:val="20"/>
                                      </w:rPr>
                                      <w:t>O’</w:t>
                                    </w:r>
                                  </w:p>
                                </w:txbxContent>
                              </wps:txbx>
                              <wps:bodyPr rot="0" vert="horz" wrap="square" lIns="91440" tIns="45720" rIns="91440" bIns="45720" anchor="t" anchorCtr="0" upright="1">
                                <a:noAutofit/>
                              </wps:bodyPr>
                            </wps:wsp>
                            <wps:wsp>
                              <wps:cNvPr id="1594" name="Freeform 1623"/>
                              <wps:cNvSpPr>
                                <a:spLocks/>
                              </wps:cNvSpPr>
                              <wps:spPr bwMode="auto">
                                <a:xfrm>
                                  <a:off x="5895" y="6660"/>
                                  <a:ext cx="225" cy="435"/>
                                </a:xfrm>
                                <a:custGeom>
                                  <a:avLst/>
                                  <a:gdLst>
                                    <a:gd name="T0" fmla="*/ 225 w 225"/>
                                    <a:gd name="T1" fmla="*/ 0 h 435"/>
                                    <a:gd name="T2" fmla="*/ 0 w 225"/>
                                    <a:gd name="T3" fmla="*/ 435 h 435"/>
                                  </a:gdLst>
                                  <a:ahLst/>
                                  <a:cxnLst>
                                    <a:cxn ang="0">
                                      <a:pos x="T0" y="T1"/>
                                    </a:cxn>
                                    <a:cxn ang="0">
                                      <a:pos x="T2" y="T3"/>
                                    </a:cxn>
                                  </a:cxnLst>
                                  <a:rect l="0" t="0" r="r" b="b"/>
                                  <a:pathLst>
                                    <a:path w="225" h="435">
                                      <a:moveTo>
                                        <a:pt x="225" y="0"/>
                                      </a:moveTo>
                                      <a:lnTo>
                                        <a:pt x="0" y="43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5" name="Freeform 1624"/>
                              <wps:cNvSpPr>
                                <a:spLocks/>
                              </wps:cNvSpPr>
                              <wps:spPr bwMode="auto">
                                <a:xfrm>
                                  <a:off x="4635" y="6060"/>
                                  <a:ext cx="750" cy="1065"/>
                                </a:xfrm>
                                <a:custGeom>
                                  <a:avLst/>
                                  <a:gdLst>
                                    <a:gd name="T0" fmla="*/ 0 w 750"/>
                                    <a:gd name="T1" fmla="*/ 0 h 1065"/>
                                    <a:gd name="T2" fmla="*/ 750 w 750"/>
                                    <a:gd name="T3" fmla="*/ 1065 h 1065"/>
                                  </a:gdLst>
                                  <a:ahLst/>
                                  <a:cxnLst>
                                    <a:cxn ang="0">
                                      <a:pos x="T0" y="T1"/>
                                    </a:cxn>
                                    <a:cxn ang="0">
                                      <a:pos x="T2" y="T3"/>
                                    </a:cxn>
                                  </a:cxnLst>
                                  <a:rect l="0" t="0" r="r" b="b"/>
                                  <a:pathLst>
                                    <a:path w="750" h="1065">
                                      <a:moveTo>
                                        <a:pt x="0" y="0"/>
                                      </a:moveTo>
                                      <a:lnTo>
                                        <a:pt x="750" y="106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79" o:spid="_x0000_s1207" style="position:absolute;margin-left:27pt;margin-top:10.8pt;width:306pt;height:153pt;z-index:251707392;mso-position-horizontal-relative:text;mso-position-vertical-relative:text" coordorigin="2340,5760" coordsize="612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">
                      <v:oval id="Oval 1609" o:spid="_x0000_s1208" style="position:absolute;left:2700;top:5940;width:270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4i8UA&#10;AADdAAAADwAAAGRycy9kb3ducmV2LnhtbESPQUvDQBCF70L/wzIFb3ZTQ0qJ3ZZiEerBg1HvQ3aa&#10;hGZnQ3ZM4793DoK3Gd6b977ZHebQm4nG1EV2sF5lYIjr6DtuHHx+vDxswSRB9thHJgc/lOCwX9zt&#10;sPTxxu80VdIYDeFUooNWZCitTXVLAdMqDsSqXeIYUHQdG+tHvGl46O1jlm1swI61ocWBnluqr9V3&#10;cHBqjtVmsrkU+eV0luL69faar527X87HJzBCs/yb/67PXvGLrfLrNzqC3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nniLxQAAAN0AAAAPAAAAAAAAAAAAAAAAAJgCAABkcnMv&#10;ZG93bnJldi54bWxQSwUGAAAAAAQABAD1AAAAigMAAAAA&#10;"/>
                      <v:oval id="Oval 1610" o:spid="_x0000_s1209" style="position:absolute;left:5400;top:6645;width:1080;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LdEMIA&#10;AADdAAAADwAAAGRycy9kb3ducmV2LnhtbERPTWvCQBC9F/wPyxS81U0aIpK6iiiCPfTQ2N6H7JgE&#10;s7MhO43x37uFQm/zeJ+z3k6uUyMNofVsIF0koIgrb1uuDXydjy8rUEGQLXaeycCdAmw3s6c1Ftbf&#10;+JPGUmoVQzgUaKAR6QutQ9WQw7DwPXHkLn5wKBEOtbYD3mK46/Rrkiy1w5ZjQ4M97RuqruWPM3Co&#10;d+Vy1Jnk2eVwkvz6/fGepcbMn6fdGyihSf7Ff+6TjfPzVQq/38QT9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0t0QwgAAAN0AAAAPAAAAAAAAAAAAAAAAAJgCAABkcnMvZG93&#10;bnJldi54bWxQSwUGAAAAAAQABAD1AAAAhwMAAAAA&#10;"/>
                      <v:line id="Line 1611" o:spid="_x0000_s1210" style="position:absolute;visibility:visible;mso-wrap-style:square" from="2340,7110" to="8460,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0SqcUAAADdAAAADwAAAGRycy9kb3ducmV2LnhtbERPTWvCQBC9F/wPywi91U0tDZK6iiiC&#10;ehC1hfY4ZqdJanY27K5J+u9dodDbPN7nTOe9qUVLzleWFTyPEhDEudUVFwo+3tdPExA+IGusLZOC&#10;X/Iwnw0epphp2/GR2lMoRAxhn6GCMoQmk9LnJRn0I9sQR+7bOoMhQldI7bCL4aaW4yRJpcGKY0OJ&#10;DS1Lyi+nq1Gwfzmk7WK72/Sf2/Scr47nr5/OKfU47BdvIAL14V/8597oOP91Mob7N/EE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0SqcUAAADdAAAADwAAAAAAAAAA&#10;AAAAAAChAgAAZHJzL2Rvd25yZXYueG1sUEsFBgAAAAAEAAQA+QAAAJMDAAAAAA==&#10;"/>
                      <v:shape id="Freeform 1612" o:spid="_x0000_s1211" style="position:absolute;left:4155;top:5835;width:3060;height:1275;visibility:visible;mso-wrap-style:square;v-text-anchor:top" coordsize="3060,1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RcQA&#10;AADdAAAADwAAAGRycy9kb3ducmV2LnhtbERPTWsCMRC9F/wPYYTealZL63Y1igpSKb1UC8XbsBk3&#10;i5vJuolr+u+bQqG3ebzPmS+jbURPna8dKxiPMhDEpdM1Vwo+D9uHHIQPyBobx6TgmzwsF4O7ORba&#10;3fiD+n2oRAphX6ACE0JbSOlLQxb9yLXEiTu5zmJIsKuk7vCWwm0jJ1n2LC3WnBoMtrQxVJ73V6ug&#10;vMSXr9Ob6XeH6ZHXk9f3abS5UvfDuJqBCBTDv/jPvdNp/lP+CL/fpBP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sDkXEAAAA3QAAAA8AAAAAAAAAAAAAAAAAmAIAAGRycy9k&#10;b3ducmV2LnhtbFBLBQYAAAAABAAEAPUAAACJAwAAAAA=&#10;" path="m,l3060,1275e" filled="f">
                        <v:path arrowok="t" o:connecttype="custom" o:connectlocs="0,0;3060,1275" o:connectangles="0,0"/>
                      </v:shape>
                      <v:line id="Line 1613" o:spid="_x0000_s1212" style="position:absolute;flip:x;visibility:visible;mso-wrap-style:square" from="3420,5985" to="4680,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NfucUAAADdAAAADwAAAGRycy9kb3ducmV2LnhtbERPTWsCMRC9F/ofwgi9lJptsWVdjSKF&#10;ggcvVVnxNm7GzbKbyTZJdf33TaHQ2zze58yXg+3EhXxoHCt4HmcgiCunG64V7HcfTzmIEJE1do5J&#10;wY0CLBf3d3MstLvyJ122sRYphEOBCkyMfSFlqAxZDGPXEyfu7LzFmKCvpfZ4TeG2ky9Z9iYtNpwa&#10;DPb0bqhqt99Wgcw3j19+dZq0ZXs4TE1Zlf1xo9TDaFjNQEQa4r/4z73Waf5rP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NfucUAAADdAAAADwAAAAAAAAAA&#10;AAAAAAChAgAAZHJzL2Rvd25yZXYueG1sUEsFBgAAAAAEAAQA+QAAAJMDAAAAAA==&#10;"/>
                      <v:line id="Line 1614" o:spid="_x0000_s1213" style="position:absolute;flip:y;visibility:visible;mso-wrap-style:square" from="3330,7530" to="6210,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6IsUAAADdAAAADwAAAGRycy9kb3ducmV2LnhtbERPTWsCMRC9F/ofwgi9lJqt1LKuRpGC&#10;0IOX2rLibdyMm2U3k22S6vrvTaHQ2zze5yxWg+3EmXxoHCt4HmcgiCunG64VfH1unnIQISJr7ByT&#10;gisFWC3v7xZYaHfhDzrvYi1SCIcCFZgY+0LKUBmyGMauJ07cyXmLMUFfS+3xksJtJydZ9iotNpwa&#10;DPb0Zqhqdz9Wgcy3j99+fXxpy3a/n5myKvvDVqmH0bCeg4g0xH/xn/tdp/nTfAq/36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4/6IsUAAADdAAAADwAAAAAAAAAA&#10;AAAAAAChAgAAZHJzL2Rvd25yZXYueG1sUEsFBgAAAAAEAAQA+QAAAJMDAAAAAA==&#10;"/>
                      <v:shape id="Freeform 1615" o:spid="_x0000_s1214" style="position:absolute;left:3510;top:6675;width:2670;height:1515;visibility:visible;mso-wrap-style:square;v-text-anchor:top" coordsize="2670,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IpO8IA&#10;AADdAAAADwAAAGRycy9kb3ducmV2LnhtbERPS4vCMBC+C/6HMMLe1rQrFqlGEV0X9eTr4m1oxrbY&#10;TEoTtf57Iyx4m4/vOZNZaypxp8aVlhXE/QgEcWZ1ybmC03H1PQLhPLLGyjIpeJKD2bTbmWCq7YP3&#10;dD/4XIQQdikqKLyvUyldVpBB17c1ceAutjHoA2xyqRt8hHBTyZ8oSqTBkkNDgTUtCsquh5tRkCTX&#10;LN5uLtvV79/gvFvO47o0lVJfvXY+BuGp9R/xv3utw/zhKIH3N+EEOX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kik7wgAAAN0AAAAPAAAAAAAAAAAAAAAAAJgCAABkcnMvZG93&#10;bnJldi54bWxQSwUGAAAAAAQABAD1AAAAhwMAAAAA&#10;" path="m,1515l2670,e" filled="f">
                        <v:path arrowok="t" o:connecttype="custom" o:connectlocs="0,1515;2670,0" o:connectangles="0,0"/>
                      </v:shape>
                      <v:shape id="Text Box 1616" o:spid="_x0000_s1215" type="#_x0000_t202" style="position:absolute;left:4500;top:576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9AZ8QA&#10;AADdAAAADwAAAGRycy9kb3ducmV2LnhtbERPyWrDMBC9F/IPYgq5NXILdo0bJZRAQsih4Cz3iTWx&#10;TayRsVQv+fqqUOhtHm+d5Xo0jeipc7VlBa+LCARxYXXNpYLzafuSgnAeWWNjmRRM5GC9mj0tMdN2&#10;4Jz6oy9FCGGXoYLK+zaT0hUVGXQL2xIH7mY7gz7ArpS6wyGEm0a+RVEiDdYcGipsaVNRcT9+GwWX&#10;/KufHtf8cI76u7thuou3yU6p+fP4+QHC0+j/xX/uvQ7z4/Qdfr8JJ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PQGfEAAAA3QAAAA8AAAAAAAAAAAAAAAAAmAIAAGRycy9k&#10;b3ducmV2LnhtbFBLBQYAAAAABAAEAPUAAACJAwAAAAA=&#10;" filled="f" fillcolor="yellow" stroked="f">
                        <v:textbox>
                          <w:txbxContent>
                            <w:p w:rsidR="008D3CA5" w:rsidRPr="00AA0D79" w:rsidRDefault="008D3CA5" w:rsidP="00CA7B2F">
                              <w:pPr>
                                <w:rPr>
                                  <w:b/>
                                  <w:sz w:val="20"/>
                                  <w:szCs w:val="20"/>
                                </w:rPr>
                              </w:pPr>
                              <w:r w:rsidRPr="00AA0D79">
                                <w:rPr>
                                  <w:b/>
                                  <w:sz w:val="20"/>
                                  <w:szCs w:val="20"/>
                                </w:rPr>
                                <w:t>B</w:t>
                              </w:r>
                            </w:p>
                          </w:txbxContent>
                        </v:textbox>
                      </v:shape>
                      <v:shape id="Text Box 1617" o:spid="_x0000_s1216" type="#_x0000_t202" style="position:absolute;left:5985;top:637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UFcUA&#10;AADdAAAADwAAAGRycy9kb3ducmV2LnhtbESPQWvCQBCF7wX/wzKCt7pRUEJ0FRGU4qEQq/cxOybB&#10;7GzIbmPsr+8cCr3N8N689816O7hG9dSF2rOB2TQBRVx4W3Np4PJ1eE9BhYhssfFMBl4UYLsZva0x&#10;s/7JOfXnWCoJ4ZChgSrGNtM6FBU5DFPfEot2953DKGtXatvhU8Jdo+dJstQOa5aGClvaV1Q8zt/O&#10;wDX/7F8/t/x0SfpHuGN6XByWR2Mm42G3AhVpiP/mv+sPK/iLVHDlGx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UNQVxQAAAN0AAAAPAAAAAAAAAAAAAAAAAJgCAABkcnMv&#10;ZG93bnJldi54bWxQSwUGAAAAAAQABAD1AAAAigMAAAAA&#10;" filled="f" fillcolor="yellow" stroked="f">
                        <v:textbox>
                          <w:txbxContent>
                            <w:p w:rsidR="008D3CA5" w:rsidRPr="00AA0D79" w:rsidRDefault="008D3CA5" w:rsidP="00CA7B2F">
                              <w:pPr>
                                <w:rPr>
                                  <w:b/>
                                  <w:sz w:val="20"/>
                                  <w:szCs w:val="20"/>
                                </w:rPr>
                              </w:pPr>
                              <w:r>
                                <w:rPr>
                                  <w:b/>
                                  <w:sz w:val="20"/>
                                  <w:szCs w:val="20"/>
                                </w:rPr>
                                <w:t>C</w:t>
                              </w:r>
                            </w:p>
                          </w:txbxContent>
                        </v:textbox>
                      </v:shape>
                      <v:shape id="Text Box 1618" o:spid="_x0000_s1217" type="#_x0000_t202" style="position:absolute;left:5940;top:756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xxjsIA&#10;AADdAAAADwAAAGRycy9kb3ducmV2LnhtbERPTYvCMBC9C/sfwix409QFpVajyIIiHoRqvY/N2Bab&#10;SWlirfvrN8LC3ubxPme57k0tOmpdZVnBZByBIM6trrhQkJ23oxiE88gaa8uk4EUO1quPwRITbZ+c&#10;UnfyhQgh7BJUUHrfJFK6vCSDbmwb4sDdbGvQB9gWUrf4DOGmll9RNJMGKw4NJTb0XVJ+Pz2Mgkt6&#10;7F4/1/SQRd3d3TDeTbeznVLDz36zAOGp9//iP/deh/nTeA7vb8IJ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HHGOwgAAAN0AAAAPAAAAAAAAAAAAAAAAAJgCAABkcnMvZG93&#10;bnJldi54bWxQSwUGAAAAAAQABAD1AAAAhwMAAAAA&#10;" filled="f" fillcolor="yellow" stroked="f">
                        <v:textbox>
                          <w:txbxContent>
                            <w:p w:rsidR="008D3CA5" w:rsidRPr="00AA0D79" w:rsidRDefault="008D3CA5" w:rsidP="00CA7B2F">
                              <w:pPr>
                                <w:rPr>
                                  <w:b/>
                                  <w:sz w:val="20"/>
                                  <w:szCs w:val="20"/>
                                </w:rPr>
                              </w:pPr>
                              <w:r>
                                <w:rPr>
                                  <w:b/>
                                  <w:sz w:val="20"/>
                                  <w:szCs w:val="20"/>
                                </w:rPr>
                                <w:t>E</w:t>
                              </w:r>
                            </w:p>
                          </w:txbxContent>
                        </v:textbox>
                      </v:shape>
                      <v:shape id="Text Box 1619" o:spid="_x0000_s1218" type="#_x0000_t202" style="position:absolute;left:3240;top:82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9OzsUA&#10;AADdAAAADwAAAGRycy9kb3ducmV2LnhtbESPQWvCQBCF74L/YZmCN920oNjUVYqgiAchVu9jdkyC&#10;2dmQ3cbor3cOhd5meG/e+2ax6l2tOmpD5dnA+yQBRZx7W3Fh4PSzGc9BhYhssfZMBh4UYLUcDhaY&#10;Wn/njLpjLJSEcEjRQBljk2od8pIcholviEW7+tZhlLUttG3xLuGu1h9JMtMOK5aGEhtal5Tfjr/O&#10;wDk7dI/nJdufku4WrjjfTjezrTGjt/77C1SkPv6b/653VvCnn8Iv38gIe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07OxQAAAN0AAAAPAAAAAAAAAAAAAAAAAJgCAABkcnMv&#10;ZG93bnJldi54bWxQSwUGAAAAAAQABAD1AAAAigMAAAAA&#10;" filled="f" fillcolor="yellow" stroked="f">
                        <v:textbox>
                          <w:txbxContent>
                            <w:p w:rsidR="008D3CA5" w:rsidRPr="00AA0D79" w:rsidRDefault="008D3CA5" w:rsidP="00CA7B2F">
                              <w:pPr>
                                <w:rPr>
                                  <w:b/>
                                  <w:sz w:val="20"/>
                                  <w:szCs w:val="20"/>
                                </w:rPr>
                              </w:pPr>
                              <w:r>
                                <w:rPr>
                                  <w:b/>
                                  <w:sz w:val="20"/>
                                  <w:szCs w:val="20"/>
                                </w:rPr>
                                <w:t>D</w:t>
                              </w:r>
                            </w:p>
                          </w:txbxContent>
                        </v:textbox>
                      </v:shape>
                      <v:shape id="Text Box 1620" o:spid="_x0000_s1219" type="#_x0000_t202" style="position:absolute;left:5085;top:70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PrVcEA&#10;AADdAAAADwAAAGRycy9kb3ducmV2LnhtbERPy6rCMBDdX/AfwgjurqmCotUoIigXF0J97MdmbIvN&#10;pDS5tfr1RhDczeE8Z75sTSkaql1hWcGgH4EgTq0uOFNwOm5+JyCcR9ZYWiYFD3KwXHR+5hhre+eE&#10;moPPRAhhF6OC3PsqltKlORl0fVsRB+5qa4M+wDqTusZ7CDelHEbRWBosODTkWNE6p/R2+DcKzsm+&#10;eTwvye4UNTd3xcl2tBlvlep129UMhKfWf8Uf958O80fTAby/CSf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z61XBAAAA3QAAAA8AAAAAAAAAAAAAAAAAmAIAAGRycy9kb3du&#10;cmV2LnhtbFBLBQYAAAAABAAEAPUAAACGAwAAAAA=&#10;" filled="f" fillcolor="yellow" stroked="f">
                        <v:textbox>
                          <w:txbxContent>
                            <w:p w:rsidR="008D3CA5" w:rsidRPr="00AA0D79" w:rsidRDefault="008D3CA5" w:rsidP="00CA7B2F">
                              <w:pPr>
                                <w:rPr>
                                  <w:b/>
                                  <w:sz w:val="20"/>
                                  <w:szCs w:val="20"/>
                                </w:rPr>
                              </w:pPr>
                              <w:r>
                                <w:rPr>
                                  <w:b/>
                                  <w:sz w:val="20"/>
                                  <w:szCs w:val="20"/>
                                </w:rPr>
                                <w:t>A</w:t>
                              </w:r>
                            </w:p>
                          </w:txbxContent>
                        </v:textbox>
                      </v:shape>
                      <v:shape id="Text Box 1621" o:spid="_x0000_s1220" type="#_x0000_t202" style="position:absolute;left:3990;top:705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F1IsQA&#10;AADdAAAADwAAAGRycy9kb3ducmV2LnhtbERPS2vCQBC+C/0PyxR6002FiKbZSCkopYdC1N6n2cmD&#10;ZGdDdpvE/vpuQfA2H99z0v1sOjHS4BrLCp5XEQjiwuqGKwWX82G5BeE8ssbOMim4koN99rBIMdF2&#10;4pzGk69ECGGXoILa+z6R0hU1GXQr2xMHrrSDQR/gUEk94BTCTSfXUbSRBhsODTX29FZT0Z5+jIKv&#10;/HO8/n7nH5dobF2J22N82ByVenqcX19AeJr9XXxzv+swP96t4f+bcIL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hdSLEAAAA3QAAAA8AAAAAAAAAAAAAAAAAmAIAAGRycy9k&#10;b3ducmV2LnhtbFBLBQYAAAAABAAEAPUAAACJAwAAAAA=&#10;" filled="f" fillcolor="yellow" stroked="f">
                        <v:textbox>
                          <w:txbxContent>
                            <w:p w:rsidR="008D3CA5" w:rsidRPr="00AA0D79" w:rsidRDefault="008D3CA5" w:rsidP="00CA7B2F">
                              <w:pPr>
                                <w:rPr>
                                  <w:b/>
                                  <w:sz w:val="20"/>
                                  <w:szCs w:val="20"/>
                                </w:rPr>
                              </w:pPr>
                              <w:r>
                                <w:rPr>
                                  <w:b/>
                                  <w:sz w:val="20"/>
                                  <w:szCs w:val="20"/>
                                </w:rPr>
                                <w:t>O</w:t>
                              </w:r>
                            </w:p>
                          </w:txbxContent>
                        </v:textbox>
                      </v:shape>
                      <v:shape id="Text Box 1622" o:spid="_x0000_s1221" type="#_x0000_t202" style="position:absolute;left:5580;top:70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3QucMA&#10;AADdAAAADwAAAGRycy9kb3ducmV2LnhtbERPS4vCMBC+C/sfwgh701QXpVajLIKyeBDq4z42Y1ts&#10;JqXJ1uqvNwsL3ubje85i1ZlKtNS40rKC0TACQZxZXXKu4HTcDGIQziNrrCyTggc5WC0/egtMtL1z&#10;Su3B5yKEsEtQQeF9nUjpsoIMuqGtiQN3tY1BH2CTS93gPYSbSo6jaCoNlhwaCqxpXVB2O/waBed0&#10;3z6el3R3itqbu2K8nWymW6U++933HISnzr/F/+4fHeZPZl/w9004QS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3QucMAAADdAAAADwAAAAAAAAAAAAAAAACYAgAAZHJzL2Rv&#10;d25yZXYueG1sUEsFBgAAAAAEAAQA9QAAAIgDAAAAAA==&#10;" filled="f" fillcolor="yellow" stroked="f">
                        <v:textbox>
                          <w:txbxContent>
                            <w:p w:rsidR="008D3CA5" w:rsidRPr="00AA0D79" w:rsidRDefault="008D3CA5" w:rsidP="00CA7B2F">
                              <w:pPr>
                                <w:rPr>
                                  <w:b/>
                                  <w:sz w:val="20"/>
                                  <w:szCs w:val="20"/>
                                </w:rPr>
                              </w:pPr>
                              <w:r>
                                <w:rPr>
                                  <w:b/>
                                  <w:sz w:val="20"/>
                                  <w:szCs w:val="20"/>
                                </w:rPr>
                                <w:t>O’</w:t>
                              </w:r>
                            </w:p>
                          </w:txbxContent>
                        </v:textbox>
                      </v:shape>
                      <v:shape id="Freeform 1623" o:spid="_x0000_s1222" style="position:absolute;left:5895;top:6660;width:225;height:435;visibility:visible;mso-wrap-style:square;v-text-anchor:top" coordsize="225,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yTg8QA&#10;AADdAAAADwAAAGRycy9kb3ducmV2LnhtbERPTWvCQBC9C/6HZYTezEZR06auIkJBzKVNS6G3aXaa&#10;BLOzIbsm8d93CwVv83ifs92PphE9da62rGARxSCIC6trLhV8vL/MH0E4j6yxsUwKbuRgv5tOtphq&#10;O/Ab9bkvRQhhl6KCyvs2ldIVFRl0kW2JA/djO4M+wK6UusMhhJtGLuN4Iw3WHBoqbOlYUXHJr0bB&#10;OfkaEl2s8HWhs9sm++y/yfZKPczGwzMIT6O/i//dJx3mr59W8PdNOEH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sk4PEAAAA3QAAAA8AAAAAAAAAAAAAAAAAmAIAAGRycy9k&#10;b3ducmV2LnhtbFBLBQYAAAAABAAEAPUAAACJAwAAAAA=&#10;" path="m225,l,435e" filled="f">
                        <v:path arrowok="t" o:connecttype="custom" o:connectlocs="225,0;0,435" o:connectangles="0,0"/>
                      </v:shape>
                      <v:shape id="Freeform 1624" o:spid="_x0000_s1223" style="position:absolute;left:4635;top:6060;width:750;height:1065;visibility:visible;mso-wrap-style:square;v-text-anchor:top" coordsize="750,1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n5cUA&#10;AADdAAAADwAAAGRycy9kb3ducmV2LnhtbERP22rCQBB9F/yHZYS+iG568RZdRSwtFUTwAvo4ZMck&#10;NjsbsluN/fpuQfBtDuc6k1ltCnGhyuWWFTx3IxDEidU5pwr2u4/OEITzyBoLy6TgRg5m02ZjgrG2&#10;V97QZetTEULYxagg876MpXRJRgZd15bEgTvZyqAPsEqlrvAawk0hX6KoLw3mHBoyLGmRUfK9/TEK&#10;2u+GD0u9zE9HN18Pft8+V69no9RTq56PQXiq/UN8d3/pML836sH/N+EEO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EGflxQAAAN0AAAAPAAAAAAAAAAAAAAAAAJgCAABkcnMv&#10;ZG93bnJldi54bWxQSwUGAAAAAAQABAD1AAAAigMAAAAA&#10;" path="m,l750,1065e" filled="f">
                        <v:path arrowok="t" o:connecttype="custom" o:connectlocs="0,0;750,1065" o:connectangles="0,0"/>
                      </v:shape>
                    </v:group>
                  </w:pict>
                </mc:Fallback>
              </mc:AlternateContent>
            </w:r>
            <w:r w:rsidRPr="007C79E7">
              <w:rPr>
                <w:rFonts w:ascii="Times New Roman" w:hAnsi="Times New Roman"/>
                <w:b/>
                <w:lang w:val="es-ES"/>
              </w:rPr>
              <w:t>Bài 5:</w:t>
            </w:r>
          </w:p>
          <w:p w:rsidR="00CA7B2F" w:rsidRPr="007C79E7" w:rsidRDefault="00CA7B2F" w:rsidP="008D3CA5">
            <w:pPr>
              <w:tabs>
                <w:tab w:val="left" w:pos="3780"/>
              </w:tabs>
              <w:ind w:left="4140" w:hanging="4860"/>
              <w:jc w:val="both"/>
              <w:rPr>
                <w:rFonts w:ascii="Times New Roman" w:hAnsi="Times New Roman"/>
                <w:lang w:val="es-ES"/>
              </w:rPr>
            </w:pPr>
            <w:r w:rsidRPr="007C79E7">
              <w:rPr>
                <w:rFonts w:ascii="Times New Roman" w:hAnsi="Times New Roman"/>
                <w:lang w:val="es-ES"/>
              </w:rPr>
              <w:tab/>
            </w:r>
          </w:p>
          <w:p w:rsidR="00CA7B2F" w:rsidRPr="007C79E7" w:rsidRDefault="00CA7B2F" w:rsidP="008D3CA5">
            <w:pPr>
              <w:tabs>
                <w:tab w:val="left" w:pos="3780"/>
              </w:tabs>
              <w:ind w:left="4140" w:hanging="4860"/>
              <w:jc w:val="both"/>
              <w:rPr>
                <w:rFonts w:ascii="Times New Roman" w:hAnsi="Times New Roman"/>
                <w:lang w:val="es-ES"/>
              </w:rPr>
            </w:pPr>
          </w:p>
          <w:p w:rsidR="00CA7B2F" w:rsidRPr="007C79E7" w:rsidRDefault="00CA7B2F" w:rsidP="008D3CA5">
            <w:pPr>
              <w:tabs>
                <w:tab w:val="left" w:pos="3780"/>
              </w:tabs>
              <w:ind w:left="4140" w:hanging="4860"/>
              <w:jc w:val="both"/>
              <w:rPr>
                <w:rFonts w:ascii="Times New Roman" w:hAnsi="Times New Roman"/>
                <w:lang w:val="es-ES"/>
              </w:rPr>
            </w:pPr>
          </w:p>
          <w:p w:rsidR="00CA7B2F" w:rsidRPr="007C79E7" w:rsidRDefault="00CA7B2F" w:rsidP="008D3CA5">
            <w:pPr>
              <w:tabs>
                <w:tab w:val="left" w:pos="3780"/>
              </w:tabs>
              <w:ind w:left="4140" w:hanging="4860"/>
              <w:jc w:val="both"/>
              <w:rPr>
                <w:rFonts w:ascii="Times New Roman" w:hAnsi="Times New Roman"/>
                <w:lang w:val="es-ES"/>
              </w:rPr>
            </w:pPr>
          </w:p>
          <w:p w:rsidR="00CA7B2F" w:rsidRPr="007C79E7" w:rsidRDefault="00CA7B2F" w:rsidP="008D3CA5">
            <w:pPr>
              <w:tabs>
                <w:tab w:val="left" w:pos="3780"/>
              </w:tabs>
              <w:ind w:left="4140" w:hanging="4860"/>
              <w:jc w:val="both"/>
              <w:rPr>
                <w:rFonts w:ascii="Times New Roman" w:hAnsi="Times New Roman"/>
                <w:lang w:val="es-ES"/>
              </w:rPr>
            </w:pPr>
          </w:p>
          <w:p w:rsidR="00CA7B2F" w:rsidRPr="007C79E7" w:rsidRDefault="00CA7B2F" w:rsidP="008D3CA5">
            <w:pPr>
              <w:tabs>
                <w:tab w:val="left" w:pos="3780"/>
              </w:tabs>
              <w:ind w:left="4140" w:hanging="4860"/>
              <w:jc w:val="both"/>
              <w:rPr>
                <w:rFonts w:ascii="Times New Roman" w:hAnsi="Times New Roman"/>
                <w:lang w:val="es-ES"/>
              </w:rPr>
            </w:pPr>
          </w:p>
          <w:p w:rsidR="00CA7B2F" w:rsidRPr="007C79E7" w:rsidRDefault="00CA7B2F" w:rsidP="008D3CA5">
            <w:pPr>
              <w:tabs>
                <w:tab w:val="left" w:pos="3780"/>
              </w:tabs>
              <w:ind w:left="4140" w:hanging="4860"/>
              <w:jc w:val="both"/>
              <w:rPr>
                <w:rFonts w:ascii="Times New Roman" w:hAnsi="Times New Roman"/>
                <w:lang w:val="es-ES"/>
              </w:rPr>
            </w:pPr>
          </w:p>
          <w:p w:rsidR="00CA7B2F" w:rsidRPr="007C79E7" w:rsidRDefault="00CA7B2F" w:rsidP="008D3CA5">
            <w:pPr>
              <w:tabs>
                <w:tab w:val="left" w:pos="3780"/>
              </w:tabs>
              <w:ind w:left="4140" w:hanging="4860"/>
              <w:jc w:val="both"/>
              <w:rPr>
                <w:rFonts w:ascii="Times New Roman" w:hAnsi="Times New Roman"/>
                <w:lang w:val="es-ES"/>
              </w:rPr>
            </w:pPr>
          </w:p>
          <w:p w:rsidR="00CA7B2F" w:rsidRPr="007C79E7" w:rsidRDefault="00CA7B2F" w:rsidP="008D3CA5">
            <w:pPr>
              <w:tabs>
                <w:tab w:val="left" w:pos="3780"/>
              </w:tabs>
              <w:ind w:left="4140" w:hanging="4860"/>
              <w:jc w:val="both"/>
              <w:rPr>
                <w:rFonts w:ascii="Times New Roman" w:hAnsi="Times New Roman"/>
                <w:lang w:val="es-ES"/>
              </w:rPr>
            </w:pPr>
          </w:p>
          <w:p w:rsidR="00CA7B2F" w:rsidRPr="007C79E7" w:rsidRDefault="00CA7B2F" w:rsidP="008D3CA5">
            <w:pPr>
              <w:tabs>
                <w:tab w:val="left" w:pos="3780"/>
              </w:tabs>
              <w:ind w:left="4140" w:hanging="4860"/>
              <w:jc w:val="both"/>
              <w:rPr>
                <w:rFonts w:ascii="Times New Roman" w:hAnsi="Times New Roman"/>
                <w:lang w:val="es-ES"/>
              </w:rPr>
            </w:pPr>
          </w:p>
          <w:p w:rsidR="00CA7B2F" w:rsidRPr="007C79E7" w:rsidRDefault="00CA7B2F" w:rsidP="008D3CA5">
            <w:pPr>
              <w:tabs>
                <w:tab w:val="left" w:pos="3780"/>
              </w:tabs>
              <w:ind w:left="4140" w:hanging="4860"/>
              <w:jc w:val="both"/>
              <w:rPr>
                <w:rFonts w:ascii="Times New Roman" w:hAnsi="Times New Roman"/>
                <w:lang w:val="es-ES"/>
              </w:rPr>
            </w:pPr>
          </w:p>
          <w:p w:rsidR="00CA7B2F" w:rsidRPr="007C79E7" w:rsidRDefault="00CA7B2F" w:rsidP="008D3CA5">
            <w:pPr>
              <w:ind w:left="720" w:hanging="720"/>
              <w:jc w:val="both"/>
              <w:rPr>
                <w:rFonts w:ascii="Times New Roman" w:hAnsi="Times New Roman"/>
                <w:lang w:val="es-ES"/>
              </w:rPr>
            </w:pPr>
            <w:r w:rsidRPr="007C79E7">
              <w:rPr>
                <w:rFonts w:ascii="Times New Roman" w:hAnsi="Times New Roman"/>
                <w:lang w:val="es-ES"/>
              </w:rPr>
              <w:t>1)</w:t>
            </w:r>
            <w:r w:rsidRPr="007C79E7">
              <w:rPr>
                <w:rFonts w:ascii="Times New Roman" w:hAnsi="Times New Roman"/>
                <w:lang w:val="es-ES"/>
              </w:rPr>
              <w:tab/>
              <w:t xml:space="preserve">Theo tính chất của tiếp tuyến ta có OB, O’C vuông góc với BC </w:t>
            </w:r>
            <w:r>
              <w:rPr>
                <w:rFonts w:ascii="Times New Roman" w:hAnsi="Times New Roman"/>
              </w:rPr>
              <w:sym w:font="Symbol" w:char="F0DE"/>
            </w:r>
            <w:r w:rsidRPr="007C79E7">
              <w:rPr>
                <w:rFonts w:ascii="Times New Roman" w:hAnsi="Times New Roman"/>
                <w:lang w:val="es-ES"/>
              </w:rPr>
              <w:t xml:space="preserve"> tứ giác CO’OB là hình thang vuông.</w:t>
            </w:r>
          </w:p>
          <w:p w:rsidR="00CA7B2F" w:rsidRPr="007C79E7" w:rsidRDefault="00CA7B2F" w:rsidP="008D3CA5">
            <w:pPr>
              <w:ind w:left="720" w:hanging="720"/>
              <w:jc w:val="both"/>
              <w:rPr>
                <w:rFonts w:ascii="Times New Roman" w:hAnsi="Times New Roman"/>
                <w:lang w:val="es-ES"/>
              </w:rPr>
            </w:pPr>
            <w:r w:rsidRPr="007C79E7">
              <w:rPr>
                <w:rFonts w:ascii="Times New Roman" w:hAnsi="Times New Roman"/>
                <w:lang w:val="es-ES"/>
              </w:rPr>
              <w:t>2)</w:t>
            </w:r>
            <w:r w:rsidRPr="007C79E7">
              <w:rPr>
                <w:rFonts w:ascii="Times New Roman" w:hAnsi="Times New Roman"/>
                <w:lang w:val="es-ES"/>
              </w:rPr>
              <w:tab/>
              <w:t xml:space="preserve">Ta có góc ABC = góc BDC </w:t>
            </w:r>
            <w:r>
              <w:rPr>
                <w:rFonts w:ascii="Times New Roman" w:hAnsi="Times New Roman"/>
                <w:lang w:val="fr-FR"/>
              </w:rPr>
              <w:sym w:font="Symbol" w:char="F0DE"/>
            </w:r>
            <w:r w:rsidRPr="007C79E7">
              <w:rPr>
                <w:rFonts w:ascii="Times New Roman" w:hAnsi="Times New Roman"/>
                <w:lang w:val="es-ES"/>
              </w:rPr>
              <w:t xml:space="preserve"> góc ABC + góc BCA = 90</w:t>
            </w:r>
            <w:r w:rsidRPr="007C79E7">
              <w:rPr>
                <w:rFonts w:ascii="Times New Roman" w:hAnsi="Times New Roman"/>
                <w:vertAlign w:val="superscript"/>
                <w:lang w:val="es-ES"/>
              </w:rPr>
              <w:t>0</w:t>
            </w:r>
            <w:r w:rsidRPr="007C79E7">
              <w:rPr>
                <w:rFonts w:ascii="Times New Roman" w:hAnsi="Times New Roman"/>
                <w:lang w:val="es-ES"/>
              </w:rPr>
              <w:t xml:space="preserve"> </w:t>
            </w:r>
            <w:r>
              <w:rPr>
                <w:rFonts w:ascii="Times New Roman" w:hAnsi="Times New Roman"/>
              </w:rPr>
              <w:sym w:font="Symbol" w:char="F0DE"/>
            </w:r>
            <w:r w:rsidRPr="007C79E7">
              <w:rPr>
                <w:rFonts w:ascii="Times New Roman" w:hAnsi="Times New Roman"/>
                <w:lang w:val="es-ES"/>
              </w:rPr>
              <w:t xml:space="preserve"> góc BAC = 90</w:t>
            </w:r>
            <w:r w:rsidRPr="007C79E7">
              <w:rPr>
                <w:rFonts w:ascii="Times New Roman" w:hAnsi="Times New Roman"/>
                <w:vertAlign w:val="superscript"/>
                <w:lang w:val="es-ES"/>
              </w:rPr>
              <w:t>0</w:t>
            </w:r>
          </w:p>
          <w:p w:rsidR="00CA7B2F" w:rsidRPr="007C79E7" w:rsidRDefault="00CA7B2F" w:rsidP="008D3CA5">
            <w:pPr>
              <w:ind w:left="720" w:hanging="720"/>
              <w:jc w:val="both"/>
              <w:rPr>
                <w:rFonts w:ascii="Times New Roman" w:hAnsi="Times New Roman"/>
                <w:lang w:val="es-ES"/>
              </w:rPr>
            </w:pPr>
            <w:r w:rsidRPr="007C79E7">
              <w:rPr>
                <w:rFonts w:ascii="Times New Roman" w:hAnsi="Times New Roman"/>
                <w:lang w:val="es-ES"/>
              </w:rPr>
              <w:tab/>
              <w:t>Mặt khác, ta có góc BAD = 90</w:t>
            </w:r>
            <w:r w:rsidRPr="007C79E7">
              <w:rPr>
                <w:rFonts w:ascii="Times New Roman" w:hAnsi="Times New Roman"/>
                <w:vertAlign w:val="superscript"/>
                <w:lang w:val="es-ES"/>
              </w:rPr>
              <w:t>0</w:t>
            </w:r>
            <w:r w:rsidRPr="007C79E7">
              <w:rPr>
                <w:rFonts w:ascii="Times New Roman" w:hAnsi="Times New Roman"/>
                <w:lang w:val="es-ES"/>
              </w:rPr>
              <w:t xml:space="preserve"> (nội tiếp nửa đường tròn)</w:t>
            </w:r>
          </w:p>
          <w:p w:rsidR="00CA7B2F" w:rsidRPr="007C79E7" w:rsidRDefault="00CA7B2F" w:rsidP="008D3CA5">
            <w:pPr>
              <w:ind w:left="720" w:hanging="720"/>
              <w:jc w:val="both"/>
              <w:rPr>
                <w:rFonts w:ascii="Times New Roman" w:hAnsi="Times New Roman"/>
                <w:lang w:val="es-ES"/>
              </w:rPr>
            </w:pPr>
            <w:r w:rsidRPr="007C79E7">
              <w:rPr>
                <w:rFonts w:ascii="Times New Roman" w:hAnsi="Times New Roman"/>
                <w:lang w:val="es-ES"/>
              </w:rPr>
              <w:tab/>
              <w:t>Vậy ta có góc DAC = 180</w:t>
            </w:r>
            <w:r w:rsidRPr="007C79E7">
              <w:rPr>
                <w:rFonts w:ascii="Times New Roman" w:hAnsi="Times New Roman"/>
                <w:vertAlign w:val="superscript"/>
                <w:lang w:val="es-ES"/>
              </w:rPr>
              <w:t>0</w:t>
            </w:r>
            <w:r w:rsidRPr="007C79E7">
              <w:rPr>
                <w:rFonts w:ascii="Times New Roman" w:hAnsi="Times New Roman"/>
                <w:lang w:val="es-ES"/>
              </w:rPr>
              <w:t xml:space="preserve"> nên 3 điểm D, A, C thẳng hàng.</w:t>
            </w:r>
          </w:p>
          <w:p w:rsidR="00CA7B2F" w:rsidRPr="007C79E7" w:rsidRDefault="00CA7B2F" w:rsidP="008D3CA5">
            <w:pPr>
              <w:ind w:left="720" w:hanging="720"/>
              <w:jc w:val="both"/>
              <w:rPr>
                <w:rFonts w:ascii="Times New Roman" w:hAnsi="Times New Roman"/>
                <w:lang w:val="es-ES"/>
              </w:rPr>
            </w:pPr>
            <w:r w:rsidRPr="007C79E7">
              <w:rPr>
                <w:rFonts w:ascii="Times New Roman" w:hAnsi="Times New Roman"/>
                <w:lang w:val="es-ES"/>
              </w:rPr>
              <w:t>3)</w:t>
            </w:r>
            <w:r w:rsidRPr="007C79E7">
              <w:rPr>
                <w:rFonts w:ascii="Times New Roman" w:hAnsi="Times New Roman"/>
                <w:lang w:val="es-ES"/>
              </w:rPr>
              <w:tab/>
              <w:t>Theo hệ thức lượng trong tam giác vuông DBC ta có DB</w:t>
            </w:r>
            <w:r w:rsidRPr="007C79E7">
              <w:rPr>
                <w:rFonts w:ascii="Times New Roman" w:hAnsi="Times New Roman"/>
                <w:vertAlign w:val="superscript"/>
                <w:lang w:val="es-ES"/>
              </w:rPr>
              <w:t>2</w:t>
            </w:r>
            <w:r w:rsidRPr="007C79E7">
              <w:rPr>
                <w:rFonts w:ascii="Times New Roman" w:hAnsi="Times New Roman"/>
                <w:lang w:val="es-ES"/>
              </w:rPr>
              <w:t xml:space="preserve"> = DA.DC</w:t>
            </w:r>
          </w:p>
          <w:p w:rsidR="00CA7B2F" w:rsidRPr="007C79E7" w:rsidRDefault="00CA7B2F" w:rsidP="008D3CA5">
            <w:pPr>
              <w:ind w:left="720" w:hanging="720"/>
              <w:jc w:val="both"/>
              <w:rPr>
                <w:rFonts w:ascii="Times New Roman" w:hAnsi="Times New Roman"/>
                <w:lang w:val="es-ES"/>
              </w:rPr>
            </w:pPr>
            <w:r w:rsidRPr="007C79E7">
              <w:rPr>
                <w:rFonts w:ascii="Times New Roman" w:hAnsi="Times New Roman"/>
                <w:lang w:val="es-ES"/>
              </w:rPr>
              <w:tab/>
              <w:t>Mặt khác, theo hệ thức lượng trong đường tròn (chứng minh bằng tam giác đồng dạng) ta có DE</w:t>
            </w:r>
            <w:r w:rsidRPr="007C79E7">
              <w:rPr>
                <w:rFonts w:ascii="Times New Roman" w:hAnsi="Times New Roman"/>
                <w:vertAlign w:val="superscript"/>
                <w:lang w:val="es-ES"/>
              </w:rPr>
              <w:t>2</w:t>
            </w:r>
            <w:r w:rsidRPr="007C79E7">
              <w:rPr>
                <w:rFonts w:ascii="Times New Roman" w:hAnsi="Times New Roman"/>
                <w:lang w:val="es-ES"/>
              </w:rPr>
              <w:t xml:space="preserve"> = DA.DC </w:t>
            </w:r>
            <w:r>
              <w:rPr>
                <w:rFonts w:ascii="Times New Roman" w:hAnsi="Times New Roman"/>
              </w:rPr>
              <w:sym w:font="Symbol" w:char="F0DE"/>
            </w:r>
            <w:r w:rsidRPr="007C79E7">
              <w:rPr>
                <w:rFonts w:ascii="Times New Roman" w:hAnsi="Times New Roman"/>
                <w:lang w:val="es-ES"/>
              </w:rPr>
              <w:t xml:space="preserve"> DB = DE.</w:t>
            </w:r>
          </w:p>
          <w:p w:rsidR="00CA7B2F" w:rsidRPr="007C79E7" w:rsidRDefault="00CA7B2F" w:rsidP="008D3CA5">
            <w:pPr>
              <w:ind w:left="720" w:hanging="720"/>
              <w:jc w:val="center"/>
              <w:rPr>
                <w:rFonts w:ascii="Times New Roman" w:hAnsi="Times New Roman"/>
                <w:lang w:val="es-ES"/>
              </w:rPr>
            </w:pPr>
            <w:r w:rsidRPr="007C79E7">
              <w:rPr>
                <w:rFonts w:ascii="Times New Roman" w:hAnsi="Times New Roman"/>
                <w:lang w:val="es-ES"/>
              </w:rPr>
              <w:t>ThS. Phạm Hồng Danh</w:t>
            </w:r>
          </w:p>
          <w:p w:rsidR="00CA7B2F" w:rsidRPr="007C79E7" w:rsidRDefault="00CA7B2F" w:rsidP="008D3CA5">
            <w:pPr>
              <w:ind w:left="720" w:hanging="720"/>
              <w:jc w:val="center"/>
              <w:rPr>
                <w:rFonts w:ascii="Times New Roman" w:hAnsi="Times New Roman"/>
                <w:lang w:val="es-ES"/>
              </w:rPr>
            </w:pPr>
            <w:r w:rsidRPr="007C79E7">
              <w:rPr>
                <w:rFonts w:ascii="Times New Roman" w:hAnsi="Times New Roman"/>
                <w:lang w:val="es-ES"/>
              </w:rPr>
              <w:t>(Trung tâm LTĐH Vĩnh Viễn – TP.HCM)</w:t>
            </w:r>
          </w:p>
          <w:p w:rsidR="00CA7B2F" w:rsidRPr="007C79E7" w:rsidRDefault="00CA7B2F" w:rsidP="008D3CA5">
            <w:pPr>
              <w:tabs>
                <w:tab w:val="left" w:pos="360"/>
              </w:tabs>
              <w:jc w:val="center"/>
              <w:rPr>
                <w:rFonts w:ascii="Times New Roman" w:hAnsi="Times New Roman"/>
                <w:lang w:val="es-ES"/>
              </w:rPr>
            </w:pP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bl>
    <w:p w:rsidR="00CA7B2F" w:rsidRDefault="00CA7B2F" w:rsidP="00CA7B2F">
      <w:r>
        <w:br w:type="page"/>
      </w:r>
    </w:p>
    <w:tbl>
      <w:tblPr>
        <w:tblW w:w="11294" w:type="dxa"/>
        <w:tblInd w:w="-601" w:type="dxa"/>
        <w:tblLook w:val="04A0" w:firstRow="1" w:lastRow="0" w:firstColumn="1" w:lastColumn="0" w:noHBand="0" w:noVBand="1"/>
      </w:tblPr>
      <w:tblGrid>
        <w:gridCol w:w="11294"/>
      </w:tblGrid>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06</w:t>
            </w:r>
            <w:r w:rsidR="007034D8">
              <w:rPr>
                <w:rFonts w:ascii="Times New Roman" w:eastAsia="Times New Roman" w:hAnsi="Times New Roman" w:cs="Times New Roman"/>
                <w:b/>
                <w:color w:val="FF0000"/>
                <w:sz w:val="28"/>
                <w:szCs w:val="28"/>
                <w:lang w:val="en-US"/>
              </w:rPr>
              <w:t>3</w:t>
            </w:r>
          </w:p>
          <w:p w:rsidR="00CA7B2F" w:rsidRDefault="00CA7B2F" w:rsidP="008D3CA5">
            <w:pPr>
              <w:jc w:val="center"/>
              <w:rPr>
                <w:rFonts w:ascii="Times New Roman" w:hAnsi="Times New Roman"/>
              </w:rPr>
            </w:pPr>
            <w:r>
              <w:rPr>
                <w:rFonts w:ascii="Times New Roman" w:hAnsi="Times New Roman"/>
                <w:noProof/>
                <w:lang w:val="en-US"/>
              </w:rPr>
              <w:drawing>
                <wp:inline distT="0" distB="0" distL="0" distR="0" wp14:anchorId="0852BC97" wp14:editId="6919A606">
                  <wp:extent cx="6600825" cy="8801100"/>
                  <wp:effectExtent l="0" t="0" r="9525" b="0"/>
                  <wp:docPr id="1610" name="Picture 1610" descr="De 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8" descr="De LS"/>
                          <pic:cNvPicPr>
                            <a:picLocks noChangeAspect="1" noChangeArrowheads="1"/>
                          </pic:cNvPicPr>
                        </pic:nvPicPr>
                        <pic:blipFill>
                          <a:blip r:embed="rId1017">
                            <a:extLst>
                              <a:ext uri="{28A0092B-C50C-407E-A947-70E740481C1C}">
                                <a14:useLocalDpi xmlns:a14="http://schemas.microsoft.com/office/drawing/2010/main" val="0"/>
                              </a:ext>
                            </a:extLst>
                          </a:blip>
                          <a:srcRect/>
                          <a:stretch>
                            <a:fillRect/>
                          </a:stretch>
                        </pic:blipFill>
                        <pic:spPr bwMode="auto">
                          <a:xfrm>
                            <a:off x="0" y="0"/>
                            <a:ext cx="6600825" cy="8801100"/>
                          </a:xfrm>
                          <a:prstGeom prst="rect">
                            <a:avLst/>
                          </a:prstGeom>
                          <a:noFill/>
                          <a:ln>
                            <a:noFill/>
                          </a:ln>
                        </pic:spPr>
                      </pic:pic>
                    </a:graphicData>
                  </a:graphic>
                </wp:inline>
              </w:drawing>
            </w:r>
          </w:p>
          <w:p w:rsidR="00CA7B2F" w:rsidRDefault="00CA7B2F" w:rsidP="008D3CA5">
            <w:pPr>
              <w:jc w:val="center"/>
              <w:rPr>
                <w:rFonts w:ascii="Times New Roman" w:hAnsi="Times New Roman"/>
              </w:rPr>
            </w:pPr>
          </w:p>
          <w:p w:rsidR="00CA7B2F" w:rsidRDefault="00CA7B2F" w:rsidP="008D3CA5">
            <w:pPr>
              <w:jc w:val="center"/>
              <w:rPr>
                <w:rFonts w:ascii="Times New Roman" w:hAnsi="Times New Roman"/>
              </w:rPr>
            </w:pPr>
          </w:p>
          <w:p w:rsidR="00CA7B2F" w:rsidRDefault="00CA7B2F" w:rsidP="008D3CA5">
            <w:pPr>
              <w:jc w:val="center"/>
              <w:rPr>
                <w:rFonts w:ascii="Times New Roman" w:hAnsi="Times New Roman"/>
              </w:rPr>
            </w:pPr>
          </w:p>
          <w:p w:rsidR="00CA7B2F" w:rsidRPr="007151A9" w:rsidRDefault="00CA7B2F" w:rsidP="008D3CA5">
            <w:pPr>
              <w:jc w:val="center"/>
              <w:rPr>
                <w:rFonts w:ascii="Times New Roman" w:hAnsi="Times New Roman"/>
              </w:rPr>
            </w:pPr>
            <w:r>
              <w:rPr>
                <w:rFonts w:ascii="Times New Roman" w:hAnsi="Times New Roman"/>
              </w:rPr>
              <w:t>HƯỚNG DẪN GIẢI ĐỀ THI CHUYÊN LAM SƠN – MÔN TOÁN CHUNG</w:t>
            </w:r>
          </w:p>
          <w:tbl>
            <w:tblPr>
              <w:tblStyle w:val="TableGrid"/>
              <w:tblW w:w="9911" w:type="dxa"/>
              <w:tblInd w:w="108" w:type="dxa"/>
              <w:tblLook w:val="01E0" w:firstRow="1" w:lastRow="1" w:firstColumn="1" w:lastColumn="1" w:noHBand="0" w:noVBand="0"/>
            </w:tblPr>
            <w:tblGrid>
              <w:gridCol w:w="935"/>
              <w:gridCol w:w="8041"/>
              <w:gridCol w:w="935"/>
            </w:tblGrid>
            <w:tr w:rsidR="00CA7B2F" w:rsidRPr="003527AB" w:rsidTr="008D3CA5">
              <w:tc>
                <w:tcPr>
                  <w:tcW w:w="935" w:type="dxa"/>
                </w:tcPr>
                <w:p w:rsidR="00CA7B2F" w:rsidRPr="003527AB" w:rsidRDefault="00CA7B2F" w:rsidP="008D3CA5">
                  <w:pPr>
                    <w:jc w:val="center"/>
                    <w:rPr>
                      <w:b/>
                    </w:rPr>
                  </w:pPr>
                  <w:r w:rsidRPr="003527AB">
                    <w:rPr>
                      <w:b/>
                    </w:rPr>
                    <w:t>Câu</w:t>
                  </w:r>
                </w:p>
              </w:tc>
              <w:tc>
                <w:tcPr>
                  <w:tcW w:w="8041" w:type="dxa"/>
                </w:tcPr>
                <w:p w:rsidR="00CA7B2F" w:rsidRPr="003527AB" w:rsidRDefault="00CA7B2F" w:rsidP="008D3CA5">
                  <w:pPr>
                    <w:jc w:val="center"/>
                    <w:rPr>
                      <w:b/>
                    </w:rPr>
                  </w:pPr>
                  <w:r w:rsidRPr="003527AB">
                    <w:rPr>
                      <w:b/>
                    </w:rPr>
                    <w:t>Nội Dung</w:t>
                  </w:r>
                </w:p>
              </w:tc>
              <w:tc>
                <w:tcPr>
                  <w:tcW w:w="935" w:type="dxa"/>
                </w:tcPr>
                <w:p w:rsidR="00CA7B2F" w:rsidRPr="003527AB" w:rsidRDefault="00CA7B2F" w:rsidP="008D3CA5">
                  <w:pPr>
                    <w:jc w:val="center"/>
                    <w:rPr>
                      <w:b/>
                    </w:rPr>
                  </w:pPr>
                  <w:r w:rsidRPr="003527AB">
                    <w:rPr>
                      <w:b/>
                    </w:rPr>
                    <w:t>Điểm</w:t>
                  </w:r>
                </w:p>
              </w:tc>
            </w:tr>
            <w:tr w:rsidR="00CA7B2F" w:rsidRPr="003527AB" w:rsidTr="008D3CA5">
              <w:tc>
                <w:tcPr>
                  <w:tcW w:w="935" w:type="dxa"/>
                </w:tcPr>
                <w:p w:rsidR="00CA7B2F" w:rsidRPr="003A1EFB" w:rsidRDefault="00CA7B2F" w:rsidP="008D3CA5">
                  <w:pPr>
                    <w:jc w:val="center"/>
                    <w:rPr>
                      <w:color w:val="FF0000"/>
                      <w:sz w:val="24"/>
                    </w:rPr>
                  </w:pPr>
                  <w:r w:rsidRPr="003A1EFB">
                    <w:rPr>
                      <w:color w:val="FF0000"/>
                      <w:sz w:val="24"/>
                    </w:rPr>
                    <w:t>Bài 1</w:t>
                  </w:r>
                </w:p>
              </w:tc>
              <w:tc>
                <w:tcPr>
                  <w:tcW w:w="8041" w:type="dxa"/>
                </w:tcPr>
                <w:p w:rsidR="00CA7B2F" w:rsidRDefault="00CA7B2F" w:rsidP="008D3CA5">
                  <w:pPr>
                    <w:tabs>
                      <w:tab w:val="left" w:pos="5355"/>
                    </w:tabs>
                  </w:pPr>
                  <w:r>
                    <w:t>a/ Rút gọn biểu thức M ( a &gt; 0 và a ≠ 4.)</w:t>
                  </w:r>
                  <w:r>
                    <w:tab/>
                  </w:r>
                </w:p>
                <w:p w:rsidR="00CA7B2F" w:rsidRDefault="00CA7B2F" w:rsidP="008D3CA5">
                  <w:r w:rsidRPr="008D17D8">
                    <w:rPr>
                      <w:rFonts w:asciiTheme="minorHAnsi" w:eastAsiaTheme="minorHAnsi" w:hAnsiTheme="minorHAnsi" w:cstheme="minorBidi"/>
                      <w:position w:val="-30"/>
                      <w:sz w:val="22"/>
                      <w:szCs w:val="22"/>
                    </w:rPr>
                    <w:object w:dxaOrig="3780" w:dyaOrig="740">
                      <v:shape id="_x0000_i1535" type="#_x0000_t75" style="width:189pt;height:36.75pt" o:ole="">
                        <v:imagedata r:id="rId1018" o:title=""/>
                      </v:shape>
                      <o:OLEObject Type="Embed" ProgID="Equation.DSMT4" ShapeID="_x0000_i1535" DrawAspect="Content" ObjectID="_1586711298" r:id="rId1019"/>
                    </w:object>
                  </w:r>
                </w:p>
                <w:p w:rsidR="00CA7B2F" w:rsidRDefault="00CA7B2F" w:rsidP="008D3CA5">
                  <w:r w:rsidRPr="008D17D8">
                    <w:rPr>
                      <w:rFonts w:asciiTheme="minorHAnsi" w:eastAsiaTheme="minorHAnsi" w:hAnsiTheme="minorHAnsi" w:cstheme="minorBidi"/>
                      <w:position w:val="-46"/>
                      <w:sz w:val="22"/>
                      <w:szCs w:val="22"/>
                    </w:rPr>
                    <w:object w:dxaOrig="3980" w:dyaOrig="1020">
                      <v:shape id="_x0000_i1536" type="#_x0000_t75" style="width:198.8pt;height:51pt" o:ole="">
                        <v:imagedata r:id="rId1020" o:title=""/>
                      </v:shape>
                      <o:OLEObject Type="Embed" ProgID="Equation.DSMT4" ShapeID="_x0000_i1536" DrawAspect="Content" ObjectID="_1586711299" r:id="rId1021"/>
                    </w:object>
                  </w:r>
                </w:p>
                <w:p w:rsidR="00CA7B2F" w:rsidRDefault="00CA7B2F" w:rsidP="008D3CA5">
                  <w:r w:rsidRPr="008D17D8">
                    <w:rPr>
                      <w:rFonts w:asciiTheme="minorHAnsi" w:eastAsiaTheme="minorHAnsi" w:hAnsiTheme="minorHAnsi" w:cstheme="minorBidi"/>
                      <w:position w:val="-34"/>
                      <w:sz w:val="22"/>
                      <w:szCs w:val="22"/>
                    </w:rPr>
                    <w:object w:dxaOrig="5860" w:dyaOrig="920">
                      <v:shape id="_x0000_i1537" type="#_x0000_t75" style="width:293.3pt;height:45.75pt" o:ole="">
                        <v:imagedata r:id="rId1022" o:title=""/>
                      </v:shape>
                      <o:OLEObject Type="Embed" ProgID="Equation.DSMT4" ShapeID="_x0000_i1537" DrawAspect="Content" ObjectID="_1586711300" r:id="rId1023"/>
                    </w:object>
                  </w:r>
                </w:p>
                <w:p w:rsidR="00CA7B2F" w:rsidRDefault="00CA7B2F" w:rsidP="008D3CA5"/>
                <w:p w:rsidR="00CA7B2F" w:rsidRPr="003527AB" w:rsidRDefault="00CA7B2F" w:rsidP="008D3CA5">
                  <w:r w:rsidRPr="008D17D8">
                    <w:rPr>
                      <w:rFonts w:asciiTheme="minorHAnsi" w:eastAsiaTheme="minorHAnsi" w:hAnsiTheme="minorHAnsi" w:cstheme="minorBidi"/>
                      <w:position w:val="-18"/>
                      <w:sz w:val="22"/>
                      <w:szCs w:val="22"/>
                    </w:rPr>
                    <w:object w:dxaOrig="2720" w:dyaOrig="480">
                      <v:shape id="_x0000_i1538" type="#_x0000_t75" style="width:135.75pt;height:24pt" o:ole="">
                        <v:imagedata r:id="rId1024" o:title=""/>
                      </v:shape>
                      <o:OLEObject Type="Embed" ProgID="Equation.DSMT4" ShapeID="_x0000_i1538" DrawAspect="Content" ObjectID="_1586711301" r:id="rId1025"/>
                    </w:object>
                  </w:r>
                </w:p>
              </w:tc>
              <w:tc>
                <w:tcPr>
                  <w:tcW w:w="935" w:type="dxa"/>
                </w:tcPr>
                <w:p w:rsidR="00CA7B2F" w:rsidRPr="003527AB" w:rsidRDefault="00CA7B2F" w:rsidP="008D3CA5">
                  <w:pPr>
                    <w:jc w:val="center"/>
                  </w:pPr>
                </w:p>
              </w:tc>
            </w:tr>
            <w:tr w:rsidR="00CA7B2F" w:rsidRPr="003527AB" w:rsidTr="008D3CA5">
              <w:tc>
                <w:tcPr>
                  <w:tcW w:w="935" w:type="dxa"/>
                </w:tcPr>
                <w:p w:rsidR="00CA7B2F" w:rsidRPr="003527AB" w:rsidRDefault="00CA7B2F" w:rsidP="008D3CA5">
                  <w:pPr>
                    <w:jc w:val="center"/>
                  </w:pPr>
                </w:p>
              </w:tc>
              <w:tc>
                <w:tcPr>
                  <w:tcW w:w="8041" w:type="dxa"/>
                </w:tcPr>
                <w:p w:rsidR="00CA7B2F" w:rsidRDefault="00CA7B2F" w:rsidP="008D3CA5">
                  <w:r>
                    <w:t>b/ Tìm tất cả các giá trị của a để M ≤ 0</w:t>
                  </w:r>
                </w:p>
                <w:p w:rsidR="00CA7B2F" w:rsidRDefault="00CA7B2F" w:rsidP="008D3CA5">
                  <w:r w:rsidRPr="008D17D8">
                    <w:rPr>
                      <w:rFonts w:asciiTheme="minorHAnsi" w:eastAsiaTheme="minorHAnsi" w:hAnsiTheme="minorHAnsi" w:cstheme="minorBidi"/>
                      <w:position w:val="-18"/>
                      <w:sz w:val="22"/>
                      <w:szCs w:val="22"/>
                    </w:rPr>
                    <w:object w:dxaOrig="3920" w:dyaOrig="480">
                      <v:shape id="_x0000_i1539" type="#_x0000_t75" style="width:195.8pt;height:24pt" o:ole="">
                        <v:imagedata r:id="rId1026" o:title=""/>
                      </v:shape>
                      <o:OLEObject Type="Embed" ProgID="Equation.DSMT4" ShapeID="_x0000_i1539" DrawAspect="Content" ObjectID="_1586711302" r:id="rId1027"/>
                    </w:object>
                  </w:r>
                  <w:r>
                    <w:t xml:space="preserve"> ( do </w:t>
                  </w:r>
                  <w:r w:rsidRPr="008D17D8">
                    <w:rPr>
                      <w:rFonts w:asciiTheme="minorHAnsi" w:eastAsiaTheme="minorHAnsi" w:hAnsiTheme="minorHAnsi" w:cstheme="minorBidi"/>
                      <w:position w:val="-8"/>
                      <w:sz w:val="22"/>
                      <w:szCs w:val="22"/>
                    </w:rPr>
                    <w:object w:dxaOrig="740" w:dyaOrig="360">
                      <v:shape id="_x0000_i1540" type="#_x0000_t75" style="width:36.75pt;height:18pt" o:ole="">
                        <v:imagedata r:id="rId1028" o:title=""/>
                      </v:shape>
                      <o:OLEObject Type="Embed" ProgID="Equation.DSMT4" ShapeID="_x0000_i1540" DrawAspect="Content" ObjectID="_1586711303" r:id="rId1029"/>
                    </w:object>
                  </w:r>
                </w:p>
                <w:p w:rsidR="00CA7B2F" w:rsidRDefault="00CA7B2F" w:rsidP="008D3CA5">
                  <w:r>
                    <w:t xml:space="preserve">=&gt; </w:t>
                  </w:r>
                  <w:r w:rsidRPr="008D17D8">
                    <w:rPr>
                      <w:rFonts w:asciiTheme="minorHAnsi" w:eastAsiaTheme="minorHAnsi" w:hAnsiTheme="minorHAnsi" w:cstheme="minorBidi"/>
                      <w:position w:val="-8"/>
                      <w:sz w:val="22"/>
                      <w:szCs w:val="22"/>
                    </w:rPr>
                    <w:object w:dxaOrig="1600" w:dyaOrig="360">
                      <v:shape id="_x0000_i1541" type="#_x0000_t75" style="width:80.25pt;height:18pt" o:ole="">
                        <v:imagedata r:id="rId1030" o:title=""/>
                      </v:shape>
                      <o:OLEObject Type="Embed" ProgID="Equation.DSMT4" ShapeID="_x0000_i1541" DrawAspect="Content" ObjectID="_1586711304" r:id="rId1031"/>
                    </w:object>
                  </w:r>
                </w:p>
                <w:p w:rsidR="00CA7B2F" w:rsidRDefault="00CA7B2F" w:rsidP="008D3CA5">
                  <w:r w:rsidRPr="005E47C8">
                    <w:t>Kết hợp điều kiện</w:t>
                  </w:r>
                  <w:r>
                    <w:t xml:space="preserve"> :  Với 0 &lt; a &lt; 4 thì M ≤ 0. </w:t>
                  </w:r>
                </w:p>
                <w:p w:rsidR="00CA7B2F" w:rsidRPr="005E47C8" w:rsidRDefault="00CA7B2F" w:rsidP="008D3CA5">
                  <w:r>
                    <w:t>Không xảy ra dấu = vì a ≠ 0  và a ≠ 4.</w:t>
                  </w:r>
                </w:p>
              </w:tc>
              <w:tc>
                <w:tcPr>
                  <w:tcW w:w="935" w:type="dxa"/>
                </w:tcPr>
                <w:p w:rsidR="00CA7B2F" w:rsidRPr="003527AB" w:rsidRDefault="00CA7B2F" w:rsidP="008D3CA5">
                  <w:pPr>
                    <w:jc w:val="center"/>
                  </w:pPr>
                </w:p>
              </w:tc>
            </w:tr>
            <w:tr w:rsidR="00CA7B2F" w:rsidRPr="003527AB" w:rsidTr="008D3CA5">
              <w:tc>
                <w:tcPr>
                  <w:tcW w:w="935" w:type="dxa"/>
                </w:tcPr>
                <w:p w:rsidR="00CA7B2F" w:rsidRPr="003A1EFB" w:rsidRDefault="00CA7B2F" w:rsidP="008D3CA5">
                  <w:pPr>
                    <w:jc w:val="center"/>
                    <w:rPr>
                      <w:color w:val="FF0000"/>
                    </w:rPr>
                  </w:pPr>
                  <w:r w:rsidRPr="003A1EFB">
                    <w:rPr>
                      <w:color w:val="FF0000"/>
                      <w:sz w:val="24"/>
                    </w:rPr>
                    <w:t>Bài 2</w:t>
                  </w:r>
                </w:p>
              </w:tc>
              <w:tc>
                <w:tcPr>
                  <w:tcW w:w="8041" w:type="dxa"/>
                </w:tcPr>
                <w:p w:rsidR="00CA7B2F" w:rsidRPr="005833B0" w:rsidRDefault="00CA7B2F" w:rsidP="008D3CA5">
                  <w:r w:rsidRPr="005833B0">
                    <w:t>a/ Giải hệ phương trình</w:t>
                  </w:r>
                </w:p>
                <w:p w:rsidR="00CA7B2F" w:rsidRPr="005833B0" w:rsidRDefault="00CA7B2F" w:rsidP="008D3CA5">
                  <w:pPr>
                    <w:tabs>
                      <w:tab w:val="center" w:pos="3912"/>
                    </w:tabs>
                  </w:pPr>
                  <w:r w:rsidRPr="005833B0">
                    <w:rPr>
                      <w:rFonts w:asciiTheme="minorHAnsi" w:eastAsiaTheme="minorHAnsi" w:hAnsiTheme="minorHAnsi" w:cstheme="minorBidi"/>
                      <w:position w:val="-64"/>
                      <w:sz w:val="22"/>
                      <w:szCs w:val="22"/>
                    </w:rPr>
                    <w:object w:dxaOrig="1180" w:dyaOrig="1400">
                      <v:shape id="_x0000_i1542" type="#_x0000_t75" style="width:59.25pt;height:69.7pt" o:ole="">
                        <v:imagedata r:id="rId1032" o:title=""/>
                      </v:shape>
                      <o:OLEObject Type="Embed" ProgID="Equation.DSMT4" ShapeID="_x0000_i1542" DrawAspect="Content" ObjectID="_1586711305" r:id="rId1033"/>
                    </w:object>
                  </w:r>
                  <w:r w:rsidRPr="005833B0">
                    <w:t xml:space="preserve"> Điều kiện : y ≠ 0. Đặt </w:t>
                  </w:r>
                  <w:r w:rsidRPr="005833B0">
                    <w:rPr>
                      <w:rFonts w:asciiTheme="minorHAnsi" w:eastAsiaTheme="minorHAnsi" w:hAnsiTheme="minorHAnsi" w:cstheme="minorBidi"/>
                      <w:position w:val="-28"/>
                      <w:sz w:val="22"/>
                      <w:szCs w:val="22"/>
                    </w:rPr>
                    <w:object w:dxaOrig="560" w:dyaOrig="660">
                      <v:shape id="_x0000_i1543" type="#_x0000_t75" style="width:27.75pt;height:33pt" o:ole="">
                        <v:imagedata r:id="rId1034" o:title=""/>
                      </v:shape>
                      <o:OLEObject Type="Embed" ProgID="Equation.DSMT4" ShapeID="_x0000_i1543" DrawAspect="Content" ObjectID="_1586711306" r:id="rId1035"/>
                    </w:object>
                  </w:r>
                  <w:r w:rsidRPr="005833B0">
                    <w:t xml:space="preserve"> ta có hệ phương trình</w:t>
                  </w:r>
                </w:p>
                <w:p w:rsidR="00CA7B2F" w:rsidRPr="005833B0" w:rsidRDefault="00CA7B2F" w:rsidP="008D3CA5">
                  <w:pPr>
                    <w:tabs>
                      <w:tab w:val="center" w:pos="3912"/>
                    </w:tabs>
                  </w:pPr>
                </w:p>
                <w:p w:rsidR="00CA7B2F" w:rsidRPr="005833B0" w:rsidRDefault="00CA7B2F" w:rsidP="008D3CA5">
                  <w:pPr>
                    <w:tabs>
                      <w:tab w:val="center" w:pos="3912"/>
                    </w:tabs>
                  </w:pPr>
                  <w:r w:rsidRPr="00F64862">
                    <w:rPr>
                      <w:rFonts w:asciiTheme="minorHAnsi" w:eastAsiaTheme="minorHAnsi" w:hAnsiTheme="minorHAnsi" w:cstheme="minorBidi"/>
                      <w:position w:val="-30"/>
                      <w:sz w:val="22"/>
                      <w:szCs w:val="22"/>
                    </w:rPr>
                    <w:object w:dxaOrig="5780" w:dyaOrig="720">
                      <v:shape id="_x0000_i1544" type="#_x0000_t75" style="width:288.7pt;height:36pt" o:ole="">
                        <v:imagedata r:id="rId1036" o:title=""/>
                      </v:shape>
                      <o:OLEObject Type="Embed" ProgID="Equation.DSMT4" ShapeID="_x0000_i1544" DrawAspect="Content" ObjectID="_1586711307" r:id="rId1037"/>
                    </w:object>
                  </w:r>
                </w:p>
                <w:p w:rsidR="00CA7B2F" w:rsidRDefault="00CA7B2F" w:rsidP="008D3CA5">
                  <w:pPr>
                    <w:tabs>
                      <w:tab w:val="center" w:pos="3912"/>
                    </w:tabs>
                  </w:pPr>
                  <w:r w:rsidRPr="005833B0">
                    <w:t xml:space="preserve">Với </w:t>
                  </w:r>
                  <w:r w:rsidRPr="005833B0">
                    <w:rPr>
                      <w:rFonts w:asciiTheme="minorHAnsi" w:eastAsiaTheme="minorHAnsi" w:hAnsiTheme="minorHAnsi" w:cstheme="minorBidi"/>
                      <w:position w:val="-28"/>
                      <w:sz w:val="22"/>
                      <w:szCs w:val="22"/>
                    </w:rPr>
                    <w:object w:dxaOrig="2620" w:dyaOrig="660">
                      <v:shape id="_x0000_i1545" type="#_x0000_t75" style="width:131.25pt;height:33pt" o:ole="">
                        <v:imagedata r:id="rId1038" o:title=""/>
                      </v:shape>
                      <o:OLEObject Type="Embed" ProgID="Equation.DSMT4" ShapeID="_x0000_i1545" DrawAspect="Content" ObjectID="_1586711308" r:id="rId1039"/>
                    </w:object>
                  </w:r>
                </w:p>
                <w:p w:rsidR="00CA7B2F" w:rsidRPr="005833B0" w:rsidRDefault="00CA7B2F" w:rsidP="008D3CA5">
                  <w:pPr>
                    <w:tabs>
                      <w:tab w:val="center" w:pos="3912"/>
                    </w:tabs>
                  </w:pPr>
                  <w:r>
                    <w:t xml:space="preserve">Vậy hệ phương trình có 1 nghiệm duy nhất </w:t>
                  </w:r>
                  <w:r w:rsidRPr="00F64862">
                    <w:rPr>
                      <w:rFonts w:asciiTheme="minorHAnsi" w:eastAsiaTheme="minorHAnsi" w:hAnsiTheme="minorHAnsi" w:cstheme="minorBidi"/>
                      <w:position w:val="-30"/>
                      <w:sz w:val="22"/>
                      <w:szCs w:val="22"/>
                    </w:rPr>
                    <w:object w:dxaOrig="820" w:dyaOrig="720">
                      <v:shape id="_x0000_i1546" type="#_x0000_t75" style="width:41.25pt;height:36pt" o:ole="">
                        <v:imagedata r:id="rId1040" o:title=""/>
                      </v:shape>
                      <o:OLEObject Type="Embed" ProgID="Equation.DSMT4" ShapeID="_x0000_i1546" DrawAspect="Content" ObjectID="_1586711309" r:id="rId1041"/>
                    </w:object>
                  </w:r>
                </w:p>
              </w:tc>
              <w:tc>
                <w:tcPr>
                  <w:tcW w:w="935" w:type="dxa"/>
                </w:tcPr>
                <w:p w:rsidR="00CA7B2F" w:rsidRPr="003527AB" w:rsidRDefault="00CA7B2F" w:rsidP="008D3CA5">
                  <w:pPr>
                    <w:jc w:val="center"/>
                  </w:pPr>
                </w:p>
              </w:tc>
            </w:tr>
            <w:tr w:rsidR="00CA7B2F" w:rsidRPr="003527AB" w:rsidTr="008D3CA5">
              <w:tc>
                <w:tcPr>
                  <w:tcW w:w="935" w:type="dxa"/>
                </w:tcPr>
                <w:p w:rsidR="00CA7B2F" w:rsidRPr="003527AB" w:rsidRDefault="00CA7B2F" w:rsidP="008D3CA5">
                  <w:pPr>
                    <w:jc w:val="center"/>
                  </w:pPr>
                </w:p>
              </w:tc>
              <w:tc>
                <w:tcPr>
                  <w:tcW w:w="8041" w:type="dxa"/>
                </w:tcPr>
                <w:p w:rsidR="00CA7B2F" w:rsidRPr="0064568C" w:rsidRDefault="00CA7B2F" w:rsidP="008D3CA5">
                  <w:r w:rsidRPr="0064568C">
                    <w:t xml:space="preserve">b/ </w:t>
                  </w:r>
                  <w:r w:rsidRPr="0064568C">
                    <w:rPr>
                      <w:rFonts w:asciiTheme="minorHAnsi" w:eastAsiaTheme="minorHAnsi" w:hAnsiTheme="minorHAnsi" w:cstheme="minorBidi"/>
                      <w:position w:val="-14"/>
                      <w:sz w:val="22"/>
                      <w:szCs w:val="22"/>
                    </w:rPr>
                    <w:object w:dxaOrig="2360" w:dyaOrig="400">
                      <v:shape id="_x0000_i1547" type="#_x0000_t75" style="width:117.75pt;height:20.25pt" o:ole="">
                        <v:imagedata r:id="rId1042" o:title=""/>
                      </v:shape>
                      <o:OLEObject Type="Embed" ProgID="Equation.DSMT4" ShapeID="_x0000_i1547" DrawAspect="Content" ObjectID="_1586711310" r:id="rId1043"/>
                    </w:object>
                  </w:r>
                  <w:r w:rsidRPr="0064568C">
                    <w:t xml:space="preserve"> ( m là tham số)</w:t>
                  </w:r>
                </w:p>
                <w:p w:rsidR="00CA7B2F" w:rsidRPr="0064568C" w:rsidRDefault="00CA7B2F" w:rsidP="008D3CA5">
                  <w:r w:rsidRPr="0064568C">
                    <w:t xml:space="preserve">Ta có </w:t>
                  </w:r>
                  <w:r w:rsidRPr="0064568C">
                    <w:rPr>
                      <w:rFonts w:asciiTheme="minorHAnsi" w:eastAsiaTheme="minorHAnsi" w:hAnsiTheme="minorHAnsi" w:cstheme="minorBidi"/>
                      <w:position w:val="-14"/>
                      <w:sz w:val="22"/>
                      <w:szCs w:val="22"/>
                    </w:rPr>
                    <w:object w:dxaOrig="1800" w:dyaOrig="440">
                      <v:shape id="_x0000_i1548" type="#_x0000_t75" style="width:90pt;height:21.75pt" o:ole="">
                        <v:imagedata r:id="rId1044" o:title=""/>
                      </v:shape>
                      <o:OLEObject Type="Embed" ProgID="Equation.DSMT4" ShapeID="_x0000_i1548" DrawAspect="Content" ObjectID="_1586711311" r:id="rId1045"/>
                    </w:object>
                  </w:r>
                </w:p>
                <w:p w:rsidR="00CA7B2F" w:rsidRPr="0064568C" w:rsidRDefault="00CA7B2F" w:rsidP="008D3CA5">
                  <w:r w:rsidRPr="0064568C">
                    <w:t xml:space="preserve">Do </w:t>
                  </w:r>
                  <w:r w:rsidRPr="0064568C">
                    <w:rPr>
                      <w:rFonts w:asciiTheme="minorHAnsi" w:eastAsiaTheme="minorHAnsi" w:hAnsiTheme="minorHAnsi" w:cstheme="minorBidi"/>
                      <w:position w:val="-36"/>
                      <w:sz w:val="22"/>
                      <w:szCs w:val="22"/>
                    </w:rPr>
                    <w:object w:dxaOrig="1340" w:dyaOrig="840">
                      <v:shape id="_x0000_i1549" type="#_x0000_t75" style="width:66.75pt;height:42pt" o:ole="">
                        <v:imagedata r:id="rId1046" o:title=""/>
                      </v:shape>
                      <o:OLEObject Type="Embed" ProgID="Equation.DSMT4" ShapeID="_x0000_i1549" DrawAspect="Content" ObjectID="_1586711312" r:id="rId1047"/>
                    </w:object>
                  </w:r>
                  <w:r w:rsidRPr="0064568C">
                    <w:t xml:space="preserve">=&gt; </w:t>
                  </w:r>
                  <w:r w:rsidRPr="0064568C">
                    <w:rPr>
                      <w:rFonts w:asciiTheme="minorHAnsi" w:eastAsiaTheme="minorHAnsi" w:hAnsiTheme="minorHAnsi" w:cstheme="minorBidi"/>
                      <w:position w:val="-14"/>
                      <w:sz w:val="22"/>
                      <w:szCs w:val="22"/>
                    </w:rPr>
                    <w:object w:dxaOrig="2160" w:dyaOrig="440">
                      <v:shape id="_x0000_i1550" type="#_x0000_t75" style="width:108pt;height:21.75pt" o:ole="">
                        <v:imagedata r:id="rId1048" o:title=""/>
                      </v:shape>
                      <o:OLEObject Type="Embed" ProgID="Equation.DSMT4" ShapeID="_x0000_i1550" DrawAspect="Content" ObjectID="_1586711313" r:id="rId1049"/>
                    </w:object>
                  </w:r>
                </w:p>
                <w:p w:rsidR="00CA7B2F" w:rsidRPr="0064568C" w:rsidRDefault="00CA7B2F" w:rsidP="008D3CA5">
                  <w:r w:rsidRPr="0064568C">
                    <w:t xml:space="preserve">Dấu = xảy ra khi </w:t>
                  </w:r>
                  <w:r w:rsidRPr="0064568C">
                    <w:rPr>
                      <w:rFonts w:asciiTheme="minorHAnsi" w:eastAsiaTheme="minorHAnsi" w:hAnsiTheme="minorHAnsi" w:cstheme="minorBidi"/>
                      <w:position w:val="-36"/>
                      <w:sz w:val="22"/>
                      <w:szCs w:val="22"/>
                    </w:rPr>
                    <w:object w:dxaOrig="3340" w:dyaOrig="840">
                      <v:shape id="_x0000_i1551" type="#_x0000_t75" style="width:167.15pt;height:42pt" o:ole="">
                        <v:imagedata r:id="rId1050" o:title=""/>
                      </v:shape>
                      <o:OLEObject Type="Embed" ProgID="Equation.DSMT4" ShapeID="_x0000_i1551" DrawAspect="Content" ObjectID="_1586711314" r:id="rId1051"/>
                    </w:object>
                  </w:r>
                </w:p>
                <w:p w:rsidR="00CA7B2F" w:rsidRPr="0064568C" w:rsidRDefault="00CA7B2F" w:rsidP="008D3CA5">
                  <w:pPr>
                    <w:rPr>
                      <w:vertAlign w:val="subscript"/>
                    </w:rPr>
                  </w:pPr>
                  <w:r w:rsidRPr="0064568C">
                    <w:t xml:space="preserve">Vậy </w:t>
                  </w:r>
                  <w:r w:rsidRPr="0064568C">
                    <w:rPr>
                      <w:rFonts w:asciiTheme="minorHAnsi" w:eastAsiaTheme="minorHAnsi" w:hAnsiTheme="minorHAnsi" w:cstheme="minorBidi"/>
                      <w:position w:val="-14"/>
                      <w:sz w:val="22"/>
                      <w:szCs w:val="22"/>
                    </w:rPr>
                    <w:object w:dxaOrig="2180" w:dyaOrig="440">
                      <v:shape id="_x0000_i1552" type="#_x0000_t75" style="width:108.8pt;height:21.75pt" o:ole="">
                        <v:imagedata r:id="rId1052" o:title=""/>
                      </v:shape>
                      <o:OLEObject Type="Embed" ProgID="Equation.DSMT4" ShapeID="_x0000_i1552" DrawAspect="Content" ObjectID="_1586711315" r:id="rId1053"/>
                    </w:object>
                  </w:r>
                  <w:r w:rsidRPr="0064568C">
                    <w:t>. Vậy phương trình có 2 nghiệm phân biệt x</w:t>
                  </w:r>
                  <w:r w:rsidRPr="0064568C">
                    <w:rPr>
                      <w:vertAlign w:val="subscript"/>
                    </w:rPr>
                    <w:t>1</w:t>
                  </w:r>
                  <w:r w:rsidRPr="0064568C">
                    <w:t xml:space="preserve"> &lt; x</w:t>
                  </w:r>
                  <w:r w:rsidRPr="0064568C">
                    <w:rPr>
                      <w:vertAlign w:val="subscript"/>
                    </w:rPr>
                    <w:t>2</w:t>
                  </w:r>
                </w:p>
                <w:p w:rsidR="00CA7B2F" w:rsidRPr="0064568C" w:rsidRDefault="00CA7B2F" w:rsidP="008D3CA5">
                  <w:r w:rsidRPr="0064568C">
                    <w:t xml:space="preserve">Theo viet ta có : </w:t>
                  </w:r>
                  <w:r w:rsidRPr="008D17D8">
                    <w:rPr>
                      <w:rFonts w:asciiTheme="minorHAnsi" w:eastAsiaTheme="minorHAnsi" w:hAnsiTheme="minorHAnsi" w:cstheme="minorBidi"/>
                      <w:position w:val="-32"/>
                      <w:sz w:val="22"/>
                      <w:szCs w:val="22"/>
                    </w:rPr>
                    <w:object w:dxaOrig="1680" w:dyaOrig="760">
                      <v:shape id="_x0000_i1553" type="#_x0000_t75" style="width:84pt;height:38.25pt" o:ole="">
                        <v:imagedata r:id="rId1054" o:title=""/>
                      </v:shape>
                      <o:OLEObject Type="Embed" ProgID="Equation.DSMT4" ShapeID="_x0000_i1553" DrawAspect="Content" ObjectID="_1586711316" r:id="rId1055"/>
                    </w:object>
                  </w:r>
                </w:p>
                <w:p w:rsidR="00CA7B2F" w:rsidRPr="0064568C" w:rsidRDefault="00CA7B2F" w:rsidP="008D3CA5">
                  <w:r w:rsidRPr="0064568C">
                    <w:t xml:space="preserve">Để </w:t>
                  </w:r>
                  <w:r w:rsidRPr="0064568C">
                    <w:rPr>
                      <w:rFonts w:asciiTheme="minorHAnsi" w:eastAsiaTheme="minorHAnsi" w:hAnsiTheme="minorHAnsi" w:cstheme="minorBidi"/>
                      <w:position w:val="-16"/>
                      <w:sz w:val="22"/>
                      <w:szCs w:val="22"/>
                    </w:rPr>
                    <w:object w:dxaOrig="5520" w:dyaOrig="480">
                      <v:shape id="_x0000_i1554" type="#_x0000_t75" style="width:276pt;height:24pt" o:ole="">
                        <v:imagedata r:id="rId1056" o:title=""/>
                      </v:shape>
                      <o:OLEObject Type="Embed" ProgID="Equation.DSMT4" ShapeID="_x0000_i1554" DrawAspect="Content" ObjectID="_1586711317" r:id="rId1057"/>
                    </w:object>
                  </w:r>
                  <w:r w:rsidRPr="0064568C">
                    <w:t xml:space="preserve"> (1)</w:t>
                  </w:r>
                </w:p>
                <w:p w:rsidR="00CA7B2F" w:rsidRPr="0064568C" w:rsidRDefault="00CA7B2F" w:rsidP="008D3CA5">
                  <w:r w:rsidRPr="0064568C">
                    <w:t xml:space="preserve">Do </w:t>
                  </w:r>
                  <w:r w:rsidRPr="0064568C">
                    <w:rPr>
                      <w:rFonts w:asciiTheme="minorHAnsi" w:eastAsiaTheme="minorHAnsi" w:hAnsiTheme="minorHAnsi" w:cstheme="minorBidi"/>
                      <w:position w:val="-14"/>
                      <w:sz w:val="22"/>
                      <w:szCs w:val="22"/>
                    </w:rPr>
                    <w:object w:dxaOrig="3200" w:dyaOrig="400">
                      <v:shape id="_x0000_i1555" type="#_x0000_t75" style="width:159.7pt;height:20.25pt" o:ole="">
                        <v:imagedata r:id="rId1058" o:title=""/>
                      </v:shape>
                      <o:OLEObject Type="Embed" ProgID="Equation.DSMT4" ShapeID="_x0000_i1555" DrawAspect="Content" ObjectID="_1586711318" r:id="rId1059"/>
                    </w:object>
                  </w:r>
                </w:p>
                <w:p w:rsidR="00CA7B2F" w:rsidRPr="0064568C" w:rsidRDefault="00CA7B2F" w:rsidP="008D3CA5">
                  <w:r w:rsidRPr="0064568C">
                    <w:t xml:space="preserve">Thay vào (1) =&gt; </w:t>
                  </w:r>
                  <w:r w:rsidRPr="0064568C">
                    <w:rPr>
                      <w:rFonts w:asciiTheme="minorHAnsi" w:eastAsiaTheme="minorHAnsi" w:hAnsiTheme="minorHAnsi" w:cstheme="minorBidi"/>
                      <w:position w:val="-32"/>
                      <w:sz w:val="22"/>
                      <w:szCs w:val="22"/>
                    </w:rPr>
                    <w:object w:dxaOrig="5360" w:dyaOrig="760">
                      <v:shape id="_x0000_i1556" type="#_x0000_t75" style="width:267.75pt;height:38.25pt" o:ole="">
                        <v:imagedata r:id="rId1060" o:title=""/>
                      </v:shape>
                      <o:OLEObject Type="Embed" ProgID="Equation.DSMT4" ShapeID="_x0000_i1556" DrawAspect="Content" ObjectID="_1586711319" r:id="rId1061"/>
                    </w:object>
                  </w:r>
                </w:p>
                <w:p w:rsidR="00CA7B2F" w:rsidRPr="0064568C" w:rsidRDefault="00CA7B2F" w:rsidP="008D3CA5">
                  <w:r w:rsidRPr="0064568C">
                    <w:t xml:space="preserve">- Nếu  : </w:t>
                  </w:r>
                  <w:r w:rsidRPr="0064568C">
                    <w:rPr>
                      <w:rFonts w:asciiTheme="minorHAnsi" w:eastAsiaTheme="minorHAnsi" w:hAnsiTheme="minorHAnsi" w:cstheme="minorBidi"/>
                      <w:position w:val="-12"/>
                      <w:sz w:val="22"/>
                      <w:szCs w:val="22"/>
                    </w:rPr>
                    <w:object w:dxaOrig="1040" w:dyaOrig="360">
                      <v:shape id="_x0000_i1557" type="#_x0000_t75" style="width:51.75pt;height:18pt" o:ole="">
                        <v:imagedata r:id="rId1062" o:title=""/>
                      </v:shape>
                      <o:OLEObject Type="Embed" ProgID="Equation.DSMT4" ShapeID="_x0000_i1557" DrawAspect="Content" ObjectID="_1586711320" r:id="rId1063"/>
                    </w:object>
                  </w:r>
                  <w:r>
                    <w:t>=&gt;4 -</w:t>
                  </w:r>
                  <w:r w:rsidRPr="0064568C">
                    <w:t xml:space="preserve"> 2m = 6 =&gt; m = </w:t>
                  </w:r>
                  <w:r>
                    <w:t>-</w:t>
                  </w:r>
                  <w:r w:rsidRPr="0064568C">
                    <w:t>1</w:t>
                  </w:r>
                </w:p>
                <w:p w:rsidR="00CA7B2F" w:rsidRPr="0064568C" w:rsidRDefault="00CA7B2F" w:rsidP="008D3CA5">
                  <w:r w:rsidRPr="0064568C">
                    <w:t xml:space="preserve">- Nếu  : </w:t>
                  </w:r>
                  <w:r w:rsidRPr="0064568C">
                    <w:rPr>
                      <w:rFonts w:asciiTheme="minorHAnsi" w:eastAsiaTheme="minorHAnsi" w:hAnsiTheme="minorHAnsi" w:cstheme="minorBidi"/>
                      <w:position w:val="-12"/>
                      <w:sz w:val="22"/>
                      <w:szCs w:val="22"/>
                    </w:rPr>
                    <w:object w:dxaOrig="1180" w:dyaOrig="360">
                      <v:shape id="_x0000_i1558" type="#_x0000_t75" style="width:59.25pt;height:18pt" o:ole="">
                        <v:imagedata r:id="rId1064" o:title=""/>
                      </v:shape>
                      <o:OLEObject Type="Embed" ProgID="Equation.DSMT4" ShapeID="_x0000_i1558" DrawAspect="Content" ObjectID="_1586711321" r:id="rId1065"/>
                    </w:object>
                  </w:r>
                  <w:r w:rsidRPr="0064568C">
                    <w:t xml:space="preserve">=&gt;4 </w:t>
                  </w:r>
                  <w:r>
                    <w:t>-</w:t>
                  </w:r>
                  <w:r w:rsidRPr="0064568C">
                    <w:t xml:space="preserve"> 2m =-6 =&gt; m =5</w:t>
                  </w:r>
                </w:p>
                <w:p w:rsidR="00CA7B2F" w:rsidRPr="0064568C" w:rsidRDefault="00CA7B2F" w:rsidP="008D3CA5">
                  <w:r w:rsidRPr="0064568C">
                    <w:t xml:space="preserve">Với m = </w:t>
                  </w:r>
                  <w:r>
                    <w:t>-</w:t>
                  </w:r>
                  <w:r w:rsidRPr="0064568C">
                    <w:t>1, thay vào ta có phương trình</w:t>
                  </w:r>
                </w:p>
                <w:p w:rsidR="00CA7B2F" w:rsidRPr="0064568C" w:rsidRDefault="00CA7B2F" w:rsidP="008D3CA5">
                  <w:r w:rsidRPr="00F64862">
                    <w:rPr>
                      <w:rFonts w:asciiTheme="minorHAnsi" w:eastAsiaTheme="minorHAnsi" w:hAnsiTheme="minorHAnsi" w:cstheme="minorBidi"/>
                      <w:position w:val="-6"/>
                      <w:sz w:val="22"/>
                      <w:szCs w:val="22"/>
                    </w:rPr>
                    <w:object w:dxaOrig="1400" w:dyaOrig="320">
                      <v:shape id="_x0000_i1559" type="#_x0000_t75" style="width:69.7pt;height:15.75pt" o:ole="">
                        <v:imagedata r:id="rId1066" o:title=""/>
                      </v:shape>
                      <o:OLEObject Type="Embed" ProgID="Equation.DSMT4" ShapeID="_x0000_i1559" DrawAspect="Content" ObjectID="_1586711322" r:id="rId1067"/>
                    </w:object>
                  </w:r>
                  <w:r w:rsidRPr="0064568C">
                    <w:t xml:space="preserve">. có </w:t>
                  </w:r>
                  <w:r w:rsidRPr="00F64862">
                    <w:rPr>
                      <w:rFonts w:asciiTheme="minorHAnsi" w:eastAsiaTheme="minorHAnsi" w:hAnsiTheme="minorHAnsi" w:cstheme="minorBidi"/>
                      <w:position w:val="-6"/>
                      <w:sz w:val="22"/>
                      <w:szCs w:val="22"/>
                    </w:rPr>
                    <w:object w:dxaOrig="1100" w:dyaOrig="279">
                      <v:shape id="_x0000_i1560" type="#_x0000_t75" style="width:54.7pt;height:14.25pt" o:ole="">
                        <v:imagedata r:id="rId1068" o:title=""/>
                      </v:shape>
                      <o:OLEObject Type="Embed" ProgID="Equation.DSMT4" ShapeID="_x0000_i1560" DrawAspect="Content" ObjectID="_1586711323" r:id="rId1069"/>
                    </w:object>
                  </w:r>
                </w:p>
                <w:p w:rsidR="00CA7B2F" w:rsidRPr="0064568C" w:rsidRDefault="00CA7B2F" w:rsidP="008D3CA5">
                  <w:r w:rsidRPr="0064568C">
                    <w:t>Phương trình có 2 nghiệm x</w:t>
                  </w:r>
                  <w:r w:rsidRPr="0064568C">
                    <w:rPr>
                      <w:vertAlign w:val="subscript"/>
                    </w:rPr>
                    <w:t xml:space="preserve">1 </w:t>
                  </w:r>
                  <w:r w:rsidRPr="0064568C">
                    <w:t>&lt; x</w:t>
                  </w:r>
                  <w:r w:rsidRPr="0064568C">
                    <w:rPr>
                      <w:vertAlign w:val="subscript"/>
                    </w:rPr>
                    <w:t>2</w:t>
                  </w:r>
                  <w:r w:rsidRPr="0064568C">
                    <w:t xml:space="preserve"> là</w:t>
                  </w:r>
                </w:p>
                <w:p w:rsidR="00CA7B2F" w:rsidRPr="0064568C" w:rsidRDefault="00CA7B2F" w:rsidP="008D3CA5">
                  <w:r w:rsidRPr="00F64862">
                    <w:rPr>
                      <w:rFonts w:asciiTheme="minorHAnsi" w:eastAsiaTheme="minorHAnsi" w:hAnsiTheme="minorHAnsi" w:cstheme="minorBidi"/>
                      <w:position w:val="-12"/>
                      <w:sz w:val="22"/>
                      <w:szCs w:val="22"/>
                    </w:rPr>
                    <w:object w:dxaOrig="1240" w:dyaOrig="400">
                      <v:shape id="_x0000_i1561" type="#_x0000_t75" style="width:62.25pt;height:20.25pt" o:ole="">
                        <v:imagedata r:id="rId1070" o:title=""/>
                      </v:shape>
                      <o:OLEObject Type="Embed" ProgID="Equation.DSMT4" ShapeID="_x0000_i1561" DrawAspect="Content" ObjectID="_1586711324" r:id="rId1071"/>
                    </w:object>
                  </w:r>
                  <w:r>
                    <w:t xml:space="preserve"> và</w:t>
                  </w:r>
                  <w:r w:rsidRPr="0064568C">
                    <w:t xml:space="preserve"> </w:t>
                  </w:r>
                  <w:r w:rsidRPr="00F64862">
                    <w:rPr>
                      <w:rFonts w:asciiTheme="minorHAnsi" w:eastAsiaTheme="minorHAnsi" w:hAnsiTheme="minorHAnsi" w:cstheme="minorBidi"/>
                      <w:position w:val="-12"/>
                      <w:sz w:val="22"/>
                      <w:szCs w:val="22"/>
                    </w:rPr>
                    <w:object w:dxaOrig="1219" w:dyaOrig="400">
                      <v:shape id="_x0000_i1562" type="#_x0000_t75" style="width:60.75pt;height:20.25pt" o:ole="">
                        <v:imagedata r:id="rId1072" o:title=""/>
                      </v:shape>
                      <o:OLEObject Type="Embed" ProgID="Equation.DSMT4" ShapeID="_x0000_i1562" DrawAspect="Content" ObjectID="_1586711325" r:id="rId1073"/>
                    </w:object>
                  </w:r>
                </w:p>
                <w:p w:rsidR="00CA7B2F" w:rsidRDefault="00CA7B2F" w:rsidP="008D3CA5">
                  <w:r w:rsidRPr="0064568C">
                    <w:t xml:space="preserve">Khi đó  : </w:t>
                  </w:r>
                  <w:r w:rsidRPr="00F64862">
                    <w:rPr>
                      <w:rFonts w:asciiTheme="minorHAnsi" w:eastAsiaTheme="minorHAnsi" w:hAnsiTheme="minorHAnsi" w:cstheme="minorBidi"/>
                      <w:position w:val="-18"/>
                      <w:sz w:val="22"/>
                      <w:szCs w:val="22"/>
                    </w:rPr>
                    <w:object w:dxaOrig="2360" w:dyaOrig="480">
                      <v:shape id="_x0000_i1563" type="#_x0000_t75" style="width:117.75pt;height:24pt" o:ole="">
                        <v:imagedata r:id="rId1074" o:title=""/>
                      </v:shape>
                      <o:OLEObject Type="Embed" ProgID="Equation.DSMT4" ShapeID="_x0000_i1563" DrawAspect="Content" ObjectID="_1586711326" r:id="rId1075"/>
                    </w:object>
                  </w:r>
                  <w:r w:rsidRPr="0064568C">
                    <w:t xml:space="preserve"> (</w:t>
                  </w:r>
                  <w:r>
                    <w:t>KTM</w:t>
                  </w:r>
                  <w:r w:rsidRPr="0064568C">
                    <w:t>)</w:t>
                  </w:r>
                </w:p>
                <w:p w:rsidR="00CA7B2F" w:rsidRPr="0064568C" w:rsidRDefault="00CA7B2F" w:rsidP="008D3CA5">
                  <w:r w:rsidRPr="0064568C">
                    <w:t xml:space="preserve">Với m = </w:t>
                  </w:r>
                  <w:r>
                    <w:t>5</w:t>
                  </w:r>
                  <w:r w:rsidRPr="0064568C">
                    <w:t>, thay vào ta có phương trình</w:t>
                  </w:r>
                </w:p>
                <w:p w:rsidR="00CA7B2F" w:rsidRPr="0064568C" w:rsidRDefault="00CA7B2F" w:rsidP="008D3CA5">
                  <w:pPr>
                    <w:tabs>
                      <w:tab w:val="center" w:pos="3912"/>
                    </w:tabs>
                  </w:pPr>
                  <w:r w:rsidRPr="00F64862">
                    <w:rPr>
                      <w:rFonts w:asciiTheme="minorHAnsi" w:eastAsiaTheme="minorHAnsi" w:hAnsiTheme="minorHAnsi" w:cstheme="minorBidi"/>
                      <w:position w:val="-6"/>
                      <w:sz w:val="22"/>
                      <w:szCs w:val="22"/>
                    </w:rPr>
                    <w:object w:dxaOrig="1560" w:dyaOrig="320">
                      <v:shape id="_x0000_i1564" type="#_x0000_t75" style="width:78pt;height:15.75pt" o:ole="">
                        <v:imagedata r:id="rId1076" o:title=""/>
                      </v:shape>
                      <o:OLEObject Type="Embed" ProgID="Equation.DSMT4" ShapeID="_x0000_i1564" DrawAspect="Content" ObjectID="_1586711327" r:id="rId1077"/>
                    </w:object>
                  </w:r>
                  <w:r w:rsidRPr="0064568C">
                    <w:t>. có</w:t>
                  </w:r>
                  <w:r w:rsidRPr="00F64862">
                    <w:rPr>
                      <w:rFonts w:asciiTheme="minorHAnsi" w:eastAsiaTheme="minorHAnsi" w:hAnsiTheme="minorHAnsi" w:cstheme="minorBidi"/>
                      <w:position w:val="-6"/>
                      <w:sz w:val="22"/>
                      <w:szCs w:val="22"/>
                    </w:rPr>
                    <w:object w:dxaOrig="1120" w:dyaOrig="279">
                      <v:shape id="_x0000_i1565" type="#_x0000_t75" style="width:56.2pt;height:14.25pt" o:ole="">
                        <v:imagedata r:id="rId1078" o:title=""/>
                      </v:shape>
                      <o:OLEObject Type="Embed" ProgID="Equation.DSMT4" ShapeID="_x0000_i1565" DrawAspect="Content" ObjectID="_1586711328" r:id="rId1079"/>
                    </w:object>
                  </w:r>
                  <w:r>
                    <w:tab/>
                  </w:r>
                </w:p>
                <w:p w:rsidR="00CA7B2F" w:rsidRPr="0064568C" w:rsidRDefault="00CA7B2F" w:rsidP="008D3CA5">
                  <w:r w:rsidRPr="0064568C">
                    <w:t>Phương trình có 2 nghiệm x</w:t>
                  </w:r>
                  <w:r w:rsidRPr="0064568C">
                    <w:rPr>
                      <w:vertAlign w:val="subscript"/>
                    </w:rPr>
                    <w:t xml:space="preserve">1 </w:t>
                  </w:r>
                  <w:r w:rsidRPr="0064568C">
                    <w:t>&lt; x</w:t>
                  </w:r>
                  <w:r w:rsidRPr="0064568C">
                    <w:rPr>
                      <w:vertAlign w:val="subscript"/>
                    </w:rPr>
                    <w:t>2</w:t>
                  </w:r>
                  <w:r w:rsidRPr="0064568C">
                    <w:t xml:space="preserve"> là</w:t>
                  </w:r>
                </w:p>
                <w:p w:rsidR="00CA7B2F" w:rsidRPr="0064568C" w:rsidRDefault="00CA7B2F" w:rsidP="008D3CA5">
                  <w:r w:rsidRPr="00F64862">
                    <w:rPr>
                      <w:rFonts w:asciiTheme="minorHAnsi" w:eastAsiaTheme="minorHAnsi" w:hAnsiTheme="minorHAnsi" w:cstheme="minorBidi"/>
                      <w:position w:val="-12"/>
                      <w:sz w:val="22"/>
                      <w:szCs w:val="22"/>
                    </w:rPr>
                    <w:object w:dxaOrig="1400" w:dyaOrig="400">
                      <v:shape id="_x0000_i1566" type="#_x0000_t75" style="width:69.7pt;height:20.25pt" o:ole="">
                        <v:imagedata r:id="rId1080" o:title=""/>
                      </v:shape>
                      <o:OLEObject Type="Embed" ProgID="Equation.DSMT4" ShapeID="_x0000_i1566" DrawAspect="Content" ObjectID="_1586711329" r:id="rId1081"/>
                    </w:object>
                  </w:r>
                  <w:r w:rsidRPr="0064568C">
                    <w:t xml:space="preserve">và </w:t>
                  </w:r>
                  <w:r w:rsidRPr="00F64862">
                    <w:rPr>
                      <w:rFonts w:asciiTheme="minorHAnsi" w:eastAsiaTheme="minorHAnsi" w:hAnsiTheme="minorHAnsi" w:cstheme="minorBidi"/>
                      <w:position w:val="-12"/>
                      <w:sz w:val="22"/>
                      <w:szCs w:val="22"/>
                    </w:rPr>
                    <w:object w:dxaOrig="1359" w:dyaOrig="400">
                      <v:shape id="_x0000_i1567" type="#_x0000_t75" style="width:68.2pt;height:20.25pt" o:ole="">
                        <v:imagedata r:id="rId1082" o:title=""/>
                      </v:shape>
                      <o:OLEObject Type="Embed" ProgID="Equation.DSMT4" ShapeID="_x0000_i1567" DrawAspect="Content" ObjectID="_1586711330" r:id="rId1083"/>
                    </w:object>
                  </w:r>
                </w:p>
                <w:p w:rsidR="00CA7B2F" w:rsidRDefault="00CA7B2F" w:rsidP="008D3CA5">
                  <w:r w:rsidRPr="0064568C">
                    <w:t xml:space="preserve">Khi đó  : </w:t>
                  </w:r>
                  <w:r w:rsidRPr="00F64862">
                    <w:rPr>
                      <w:rFonts w:asciiTheme="minorHAnsi" w:eastAsiaTheme="minorHAnsi" w:hAnsiTheme="minorHAnsi" w:cstheme="minorBidi"/>
                      <w:position w:val="-18"/>
                      <w:sz w:val="22"/>
                      <w:szCs w:val="22"/>
                    </w:rPr>
                    <w:object w:dxaOrig="2540" w:dyaOrig="480">
                      <v:shape id="_x0000_i1568" type="#_x0000_t75" style="width:126.75pt;height:24pt" o:ole="">
                        <v:imagedata r:id="rId1084" o:title=""/>
                      </v:shape>
                      <o:OLEObject Type="Embed" ProgID="Equation.DSMT4" ShapeID="_x0000_i1568" DrawAspect="Content" ObjectID="_1586711331" r:id="rId1085"/>
                    </w:object>
                  </w:r>
                  <w:r w:rsidRPr="0064568C">
                    <w:t xml:space="preserve"> (</w:t>
                  </w:r>
                  <w:r>
                    <w:t>TM</w:t>
                  </w:r>
                  <w:r w:rsidRPr="0064568C">
                    <w:t>)</w:t>
                  </w:r>
                </w:p>
                <w:p w:rsidR="00CA7B2F" w:rsidRPr="0064568C" w:rsidRDefault="00CA7B2F" w:rsidP="008D3CA5">
                  <w:r>
                    <w:t>Vậy m = 5.</w:t>
                  </w:r>
                </w:p>
              </w:tc>
              <w:tc>
                <w:tcPr>
                  <w:tcW w:w="935" w:type="dxa"/>
                </w:tcPr>
                <w:p w:rsidR="00CA7B2F" w:rsidRPr="003527AB" w:rsidRDefault="00CA7B2F" w:rsidP="008D3CA5">
                  <w:pPr>
                    <w:jc w:val="center"/>
                  </w:pPr>
                </w:p>
              </w:tc>
            </w:tr>
            <w:tr w:rsidR="00CA7B2F" w:rsidRPr="003527AB" w:rsidTr="008D3CA5">
              <w:tc>
                <w:tcPr>
                  <w:tcW w:w="935" w:type="dxa"/>
                </w:tcPr>
                <w:p w:rsidR="00CA7B2F" w:rsidRPr="003A1EFB" w:rsidRDefault="00CA7B2F" w:rsidP="008D3CA5">
                  <w:pPr>
                    <w:jc w:val="center"/>
                    <w:rPr>
                      <w:color w:val="FF0000"/>
                    </w:rPr>
                  </w:pPr>
                  <w:r w:rsidRPr="003A1EFB">
                    <w:rPr>
                      <w:color w:val="FF0000"/>
                      <w:sz w:val="24"/>
                    </w:rPr>
                    <w:t>Bài 3</w:t>
                  </w:r>
                </w:p>
              </w:tc>
              <w:tc>
                <w:tcPr>
                  <w:tcW w:w="8041" w:type="dxa"/>
                </w:tcPr>
                <w:p w:rsidR="00CA7B2F" w:rsidRPr="00DC2707" w:rsidRDefault="00CA7B2F" w:rsidP="008D3CA5">
                  <w:r w:rsidRPr="00DC2707">
                    <w:t xml:space="preserve">Giải phương trình : </w:t>
                  </w:r>
                  <w:r w:rsidRPr="00DC2707">
                    <w:rPr>
                      <w:rFonts w:asciiTheme="minorHAnsi" w:eastAsiaTheme="minorHAnsi" w:hAnsiTheme="minorHAnsi" w:cstheme="minorBidi"/>
                      <w:position w:val="-16"/>
                      <w:sz w:val="22"/>
                      <w:szCs w:val="22"/>
                    </w:rPr>
                    <w:object w:dxaOrig="2000" w:dyaOrig="480">
                      <v:shape id="_x0000_i1569" type="#_x0000_t75" style="width:99.8pt;height:24pt" o:ole="">
                        <v:imagedata r:id="rId1086" o:title=""/>
                      </v:shape>
                      <o:OLEObject Type="Embed" ProgID="Equation.DSMT4" ShapeID="_x0000_i1569" DrawAspect="Content" ObjectID="_1586711332" r:id="rId1087"/>
                    </w:object>
                  </w:r>
                  <w:r w:rsidRPr="00DC2707">
                    <w:t xml:space="preserve"> : Điều kiện x ≥ -1</w:t>
                  </w:r>
                </w:p>
                <w:p w:rsidR="00CA7B2F" w:rsidRPr="00DC2707" w:rsidRDefault="00CA7B2F" w:rsidP="008D3CA5">
                  <w:r w:rsidRPr="00DC2707">
                    <w:t xml:space="preserve">PT &lt;=&gt; </w:t>
                  </w:r>
                  <w:r w:rsidRPr="00DC2707">
                    <w:rPr>
                      <w:rFonts w:asciiTheme="minorHAnsi" w:eastAsiaTheme="minorHAnsi" w:hAnsiTheme="minorHAnsi" w:cstheme="minorBidi"/>
                      <w:position w:val="-18"/>
                      <w:sz w:val="22"/>
                      <w:szCs w:val="22"/>
                    </w:rPr>
                    <w:object w:dxaOrig="3159" w:dyaOrig="520">
                      <v:shape id="_x0000_i1570" type="#_x0000_t75" style="width:158.25pt;height:26.25pt" o:ole="">
                        <v:imagedata r:id="rId1088" o:title=""/>
                      </v:shape>
                      <o:OLEObject Type="Embed" ProgID="Equation.DSMT4" ShapeID="_x0000_i1570" DrawAspect="Content" ObjectID="_1586711333" r:id="rId1089"/>
                    </w:object>
                  </w:r>
                </w:p>
                <w:p w:rsidR="00CA7B2F" w:rsidRPr="00DC2707" w:rsidRDefault="00CA7B2F" w:rsidP="008D3CA5">
                  <w:r w:rsidRPr="00DC2707">
                    <w:t xml:space="preserve">Đặt </w:t>
                  </w:r>
                  <w:r w:rsidRPr="00DC2707">
                    <w:rPr>
                      <w:rFonts w:asciiTheme="minorHAnsi" w:eastAsiaTheme="minorHAnsi" w:hAnsiTheme="minorHAnsi" w:cstheme="minorBidi"/>
                      <w:position w:val="-18"/>
                      <w:sz w:val="22"/>
                      <w:szCs w:val="22"/>
                    </w:rPr>
                    <w:object w:dxaOrig="2880" w:dyaOrig="520">
                      <v:shape id="_x0000_i1571" type="#_x0000_t75" style="width:2in;height:26.25pt" o:ole="">
                        <v:imagedata r:id="rId1090" o:title=""/>
                      </v:shape>
                      <o:OLEObject Type="Embed" ProgID="Equation.DSMT4" ShapeID="_x0000_i1571" DrawAspect="Content" ObjectID="_1586711334" r:id="rId1091"/>
                    </w:object>
                  </w:r>
                  <w:r w:rsidRPr="00DC2707">
                    <w:t xml:space="preserve"> Đ/K a, b ≥ 0</w:t>
                  </w:r>
                </w:p>
                <w:p w:rsidR="00CA7B2F" w:rsidRPr="00DC2707" w:rsidRDefault="00CA7B2F" w:rsidP="008D3CA5">
                  <w:r w:rsidRPr="00DC2707">
                    <w:t xml:space="preserve">=&gt; </w:t>
                  </w:r>
                  <w:r w:rsidRPr="00DC2707">
                    <w:rPr>
                      <w:rFonts w:asciiTheme="minorHAnsi" w:eastAsiaTheme="minorHAnsi" w:hAnsiTheme="minorHAnsi" w:cstheme="minorBidi"/>
                      <w:position w:val="-6"/>
                      <w:sz w:val="22"/>
                      <w:szCs w:val="22"/>
                    </w:rPr>
                    <w:object w:dxaOrig="3240" w:dyaOrig="320">
                      <v:shape id="_x0000_i1572" type="#_x0000_t75" style="width:162pt;height:15.75pt" o:ole="">
                        <v:imagedata r:id="rId1092" o:title=""/>
                      </v:shape>
                      <o:OLEObject Type="Embed" ProgID="Equation.DSMT4" ShapeID="_x0000_i1572" DrawAspect="Content" ObjectID="_1586711335" r:id="rId1093"/>
                    </w:object>
                  </w:r>
                  <w:r w:rsidRPr="00DC2707">
                    <w:t>, thay vào ta có PT</w:t>
                  </w:r>
                </w:p>
                <w:p w:rsidR="00CA7B2F" w:rsidRPr="00DC2707" w:rsidRDefault="00CA7B2F" w:rsidP="008D3CA5">
                  <w:r w:rsidRPr="00DC2707">
                    <w:rPr>
                      <w:rFonts w:asciiTheme="minorHAnsi" w:eastAsiaTheme="minorHAnsi" w:hAnsiTheme="minorHAnsi" w:cstheme="minorBidi"/>
                      <w:position w:val="-16"/>
                      <w:sz w:val="22"/>
                      <w:szCs w:val="22"/>
                    </w:rPr>
                    <w:object w:dxaOrig="6280" w:dyaOrig="440">
                      <v:shape id="_x0000_i1573" type="#_x0000_t75" style="width:314.3pt;height:21.75pt" o:ole="">
                        <v:imagedata r:id="rId1094" o:title=""/>
                      </v:shape>
                      <o:OLEObject Type="Embed" ProgID="Equation.DSMT4" ShapeID="_x0000_i1573" DrawAspect="Content" ObjectID="_1586711336" r:id="rId1095"/>
                    </w:object>
                  </w:r>
                </w:p>
                <w:p w:rsidR="00CA7B2F" w:rsidRPr="00DC2707" w:rsidRDefault="00CA7B2F" w:rsidP="008D3CA5">
                  <w:r w:rsidRPr="00DC2707">
                    <w:t xml:space="preserve">TH1 : </w:t>
                  </w:r>
                  <w:r w:rsidRPr="00DC2707">
                    <w:rPr>
                      <w:rFonts w:asciiTheme="minorHAnsi" w:eastAsiaTheme="minorHAnsi" w:hAnsiTheme="minorHAnsi" w:cstheme="minorBidi"/>
                      <w:position w:val="-8"/>
                      <w:sz w:val="22"/>
                      <w:szCs w:val="22"/>
                    </w:rPr>
                    <w:object w:dxaOrig="4340" w:dyaOrig="400">
                      <v:shape id="_x0000_i1574" type="#_x0000_t75" style="width:216.8pt;height:20.25pt" o:ole="">
                        <v:imagedata r:id="rId1096" o:title=""/>
                      </v:shape>
                      <o:OLEObject Type="Embed" ProgID="Equation.DSMT4" ShapeID="_x0000_i1574" DrawAspect="Content" ObjectID="_1586711337" r:id="rId1097"/>
                    </w:object>
                  </w:r>
                </w:p>
                <w:p w:rsidR="00CA7B2F" w:rsidRPr="00DC2707" w:rsidRDefault="00CA7B2F" w:rsidP="008D3CA5">
                  <w:r w:rsidRPr="00DC2707">
                    <w:t xml:space="preserve">=&gt; </w:t>
                  </w:r>
                  <w:r w:rsidRPr="00DC2707">
                    <w:rPr>
                      <w:rFonts w:asciiTheme="minorHAnsi" w:eastAsiaTheme="minorHAnsi" w:hAnsiTheme="minorHAnsi" w:cstheme="minorBidi"/>
                      <w:position w:val="-6"/>
                      <w:sz w:val="22"/>
                      <w:szCs w:val="22"/>
                    </w:rPr>
                    <w:object w:dxaOrig="3460" w:dyaOrig="320">
                      <v:shape id="_x0000_i1575" type="#_x0000_t75" style="width:173.15pt;height:15.75pt" o:ole="">
                        <v:imagedata r:id="rId1098" o:title=""/>
                      </v:shape>
                      <o:OLEObject Type="Embed" ProgID="Equation.DSMT4" ShapeID="_x0000_i1575" DrawAspect="Content" ObjectID="_1586711338" r:id="rId1099"/>
                    </w:object>
                  </w:r>
                  <w:r w:rsidRPr="00DC2707">
                    <w:t xml:space="preserve"> có </w:t>
                  </w:r>
                  <w:r w:rsidRPr="00DC2707">
                    <w:sym w:font="Symbol" w:char="F044"/>
                  </w:r>
                  <w:r w:rsidRPr="00DC2707">
                    <w:t xml:space="preserve"> = 37 &gt; 0</w:t>
                  </w:r>
                </w:p>
                <w:p w:rsidR="00CA7B2F" w:rsidRPr="00DC2707" w:rsidRDefault="00CA7B2F" w:rsidP="008D3CA5">
                  <w:r w:rsidRPr="00DC2707">
                    <w:t>P</w:t>
                  </w:r>
                  <w:r>
                    <w:t>/</w:t>
                  </w:r>
                  <w:r w:rsidRPr="00DC2707">
                    <w:t>trình có 2 nghiệm</w:t>
                  </w:r>
                  <w:r>
                    <w:t xml:space="preserve"> </w:t>
                  </w:r>
                  <w:r w:rsidRPr="00DC2707">
                    <w:rPr>
                      <w:rFonts w:asciiTheme="minorHAnsi" w:eastAsiaTheme="minorHAnsi" w:hAnsiTheme="minorHAnsi" w:cstheme="minorBidi"/>
                      <w:position w:val="-24"/>
                      <w:sz w:val="22"/>
                      <w:szCs w:val="22"/>
                    </w:rPr>
                    <w:object w:dxaOrig="1280" w:dyaOrig="680">
                      <v:shape id="_x0000_i1576" type="#_x0000_t75" style="width:63.75pt;height:33.75pt" o:ole="">
                        <v:imagedata r:id="rId1100" o:title=""/>
                      </v:shape>
                      <o:OLEObject Type="Embed" ProgID="Equation.DSMT4" ShapeID="_x0000_i1576" DrawAspect="Content" ObjectID="_1586711339" r:id="rId1101"/>
                    </w:object>
                  </w:r>
                  <w:r w:rsidRPr="00DC2707">
                    <w:t xml:space="preserve"> (TMĐK) , </w:t>
                  </w:r>
                  <w:r w:rsidRPr="00DC2707">
                    <w:rPr>
                      <w:rFonts w:asciiTheme="minorHAnsi" w:eastAsiaTheme="minorHAnsi" w:hAnsiTheme="minorHAnsi" w:cstheme="minorBidi"/>
                      <w:position w:val="-24"/>
                      <w:sz w:val="22"/>
                      <w:szCs w:val="22"/>
                    </w:rPr>
                    <w:object w:dxaOrig="1280" w:dyaOrig="680">
                      <v:shape id="_x0000_i1577" type="#_x0000_t75" style="width:63.75pt;height:33.75pt" o:ole="">
                        <v:imagedata r:id="rId1102" o:title=""/>
                      </v:shape>
                      <o:OLEObject Type="Embed" ProgID="Equation.DSMT4" ShapeID="_x0000_i1577" DrawAspect="Content" ObjectID="_1586711340" r:id="rId1103"/>
                    </w:object>
                  </w:r>
                  <w:r w:rsidRPr="00DC2707">
                    <w:t>(TMĐK)</w:t>
                  </w:r>
                </w:p>
                <w:p w:rsidR="00CA7B2F" w:rsidRPr="00DC2707" w:rsidRDefault="00CA7B2F" w:rsidP="008D3CA5">
                  <w:r w:rsidRPr="00DC2707">
                    <w:t xml:space="preserve">TH1 : </w:t>
                  </w:r>
                  <w:r w:rsidRPr="00DC2707">
                    <w:rPr>
                      <w:rFonts w:asciiTheme="minorHAnsi" w:eastAsiaTheme="minorHAnsi" w:hAnsiTheme="minorHAnsi" w:cstheme="minorBidi"/>
                      <w:position w:val="-8"/>
                      <w:sz w:val="22"/>
                      <w:szCs w:val="22"/>
                    </w:rPr>
                    <w:object w:dxaOrig="4340" w:dyaOrig="400">
                      <v:shape id="_x0000_i1578" type="#_x0000_t75" style="width:216.8pt;height:20.25pt" o:ole="">
                        <v:imagedata r:id="rId1104" o:title=""/>
                      </v:shape>
                      <o:OLEObject Type="Embed" ProgID="Equation.DSMT4" ShapeID="_x0000_i1578" DrawAspect="Content" ObjectID="_1586711341" r:id="rId1105"/>
                    </w:object>
                  </w:r>
                </w:p>
                <w:p w:rsidR="00CA7B2F" w:rsidRDefault="00CA7B2F" w:rsidP="008D3CA5">
                  <w:r w:rsidRPr="00DC2707">
                    <w:t xml:space="preserve">=&gt; </w:t>
                  </w:r>
                  <w:r w:rsidRPr="00DC2707">
                    <w:rPr>
                      <w:rFonts w:asciiTheme="minorHAnsi" w:eastAsiaTheme="minorHAnsi" w:hAnsiTheme="minorHAnsi" w:cstheme="minorBidi"/>
                      <w:position w:val="-6"/>
                      <w:sz w:val="22"/>
                      <w:szCs w:val="22"/>
                    </w:rPr>
                    <w:object w:dxaOrig="3700" w:dyaOrig="320">
                      <v:shape id="_x0000_i1579" type="#_x0000_t75" style="width:185.2pt;height:15.75pt" o:ole="">
                        <v:imagedata r:id="rId1106" o:title=""/>
                      </v:shape>
                      <o:OLEObject Type="Embed" ProgID="Equation.DSMT4" ShapeID="_x0000_i1579" DrawAspect="Content" ObjectID="_1586711342" r:id="rId1107"/>
                    </w:object>
                  </w:r>
                  <w:r w:rsidRPr="00DC2707">
                    <w:t xml:space="preserve"> </w:t>
                  </w:r>
                  <w:r>
                    <w:t xml:space="preserve">, có </w:t>
                  </w:r>
                  <w:r w:rsidRPr="00DC2707">
                    <w:sym w:font="Symbol" w:char="F044"/>
                  </w:r>
                  <w:r w:rsidRPr="00DC2707">
                    <w:t xml:space="preserve"> = </w:t>
                  </w:r>
                  <w:r>
                    <w:t>-23</w:t>
                  </w:r>
                  <w:r w:rsidRPr="00DC2707">
                    <w:t xml:space="preserve"> </w:t>
                  </w:r>
                  <w:r>
                    <w:t>&lt;</w:t>
                  </w:r>
                  <w:r w:rsidRPr="00DC2707">
                    <w:t xml:space="preserve"> 0</w:t>
                  </w:r>
                  <w:r>
                    <w:t xml:space="preserve"> : PTVN</w:t>
                  </w:r>
                </w:p>
                <w:p w:rsidR="00CA7B2F" w:rsidRPr="003527AB" w:rsidRDefault="00CA7B2F" w:rsidP="008D3CA5">
                  <w:r>
                    <w:t xml:space="preserve">Vậy phương trình ban đầu có hai nghiệm : </w:t>
                  </w:r>
                  <w:r w:rsidRPr="00DC2707">
                    <w:rPr>
                      <w:rFonts w:asciiTheme="minorHAnsi" w:eastAsiaTheme="minorHAnsi" w:hAnsiTheme="minorHAnsi" w:cstheme="minorBidi"/>
                      <w:position w:val="-24"/>
                      <w:sz w:val="22"/>
                      <w:szCs w:val="22"/>
                    </w:rPr>
                    <w:object w:dxaOrig="1280" w:dyaOrig="680">
                      <v:shape id="_x0000_i1580" type="#_x0000_t75" style="width:63.75pt;height:33.75pt" o:ole="">
                        <v:imagedata r:id="rId1100" o:title=""/>
                      </v:shape>
                      <o:OLEObject Type="Embed" ProgID="Equation.DSMT4" ShapeID="_x0000_i1580" DrawAspect="Content" ObjectID="_1586711343" r:id="rId1108"/>
                    </w:object>
                  </w:r>
                  <w:r>
                    <w:t xml:space="preserve"> và </w:t>
                  </w:r>
                  <w:r w:rsidRPr="00DC2707">
                    <w:rPr>
                      <w:rFonts w:asciiTheme="minorHAnsi" w:eastAsiaTheme="minorHAnsi" w:hAnsiTheme="minorHAnsi" w:cstheme="minorBidi"/>
                      <w:position w:val="-24"/>
                      <w:sz w:val="22"/>
                      <w:szCs w:val="22"/>
                    </w:rPr>
                    <w:object w:dxaOrig="1280" w:dyaOrig="680">
                      <v:shape id="_x0000_i1581" type="#_x0000_t75" style="width:63.75pt;height:33.75pt" o:ole="">
                        <v:imagedata r:id="rId1102" o:title=""/>
                      </v:shape>
                      <o:OLEObject Type="Embed" ProgID="Equation.DSMT4" ShapeID="_x0000_i1581" DrawAspect="Content" ObjectID="_1586711344" r:id="rId1109"/>
                    </w:object>
                  </w:r>
                </w:p>
              </w:tc>
              <w:tc>
                <w:tcPr>
                  <w:tcW w:w="935" w:type="dxa"/>
                </w:tcPr>
                <w:p w:rsidR="00CA7B2F" w:rsidRPr="003527AB" w:rsidRDefault="00CA7B2F" w:rsidP="008D3CA5">
                  <w:pPr>
                    <w:jc w:val="center"/>
                  </w:pPr>
                </w:p>
              </w:tc>
            </w:tr>
            <w:tr w:rsidR="00CA7B2F" w:rsidRPr="003527AB" w:rsidTr="008D3CA5">
              <w:tc>
                <w:tcPr>
                  <w:tcW w:w="935" w:type="dxa"/>
                </w:tcPr>
                <w:p w:rsidR="00CA7B2F" w:rsidRPr="003A1EFB" w:rsidRDefault="00CA7B2F" w:rsidP="008D3CA5">
                  <w:pPr>
                    <w:jc w:val="center"/>
                    <w:rPr>
                      <w:color w:val="FF0000"/>
                    </w:rPr>
                  </w:pPr>
                  <w:r w:rsidRPr="003A1EFB">
                    <w:rPr>
                      <w:color w:val="FF0000"/>
                      <w:sz w:val="24"/>
                    </w:rPr>
                    <w:t>Bài 4</w:t>
                  </w:r>
                </w:p>
              </w:tc>
              <w:tc>
                <w:tcPr>
                  <w:tcW w:w="8041" w:type="dxa"/>
                </w:tcPr>
                <w:p w:rsidR="00CA7B2F" w:rsidRPr="007A023C" w:rsidRDefault="00CA7B2F" w:rsidP="008D3CA5">
                  <w:pPr>
                    <w:jc w:val="center"/>
                  </w:pPr>
                  <w:r>
                    <w:rPr>
                      <w:noProof/>
                      <w:lang w:val="en-US"/>
                    </w:rPr>
                    <w:drawing>
                      <wp:inline distT="0" distB="0" distL="0" distR="0" wp14:anchorId="180324BA" wp14:editId="4BA4A04D">
                        <wp:extent cx="2381250" cy="3162300"/>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6"/>
                                <pic:cNvPicPr>
                                  <a:picLocks noChangeAspect="1" noChangeArrowheads="1"/>
                                </pic:cNvPicPr>
                              </pic:nvPicPr>
                              <pic:blipFill>
                                <a:blip r:embed="rId1110">
                                  <a:extLst>
                                    <a:ext uri="{28A0092B-C50C-407E-A947-70E740481C1C}">
                                      <a14:useLocalDpi xmlns:a14="http://schemas.microsoft.com/office/drawing/2010/main" val="0"/>
                                    </a:ext>
                                  </a:extLst>
                                </a:blip>
                                <a:srcRect/>
                                <a:stretch>
                                  <a:fillRect/>
                                </a:stretch>
                              </pic:blipFill>
                              <pic:spPr bwMode="auto">
                                <a:xfrm>
                                  <a:off x="0" y="0"/>
                                  <a:ext cx="2381250" cy="3162300"/>
                                </a:xfrm>
                                <a:prstGeom prst="rect">
                                  <a:avLst/>
                                </a:prstGeom>
                                <a:noFill/>
                                <a:ln>
                                  <a:noFill/>
                                </a:ln>
                              </pic:spPr>
                            </pic:pic>
                          </a:graphicData>
                        </a:graphic>
                      </wp:inline>
                    </w:drawing>
                  </w:r>
                </w:p>
              </w:tc>
              <w:tc>
                <w:tcPr>
                  <w:tcW w:w="935" w:type="dxa"/>
                </w:tcPr>
                <w:p w:rsidR="00CA7B2F" w:rsidRPr="003527AB" w:rsidRDefault="00CA7B2F" w:rsidP="008D3CA5">
                  <w:pPr>
                    <w:jc w:val="center"/>
                  </w:pPr>
                </w:p>
              </w:tc>
            </w:tr>
            <w:tr w:rsidR="00CA7B2F" w:rsidRPr="003527AB" w:rsidTr="008D3CA5">
              <w:tc>
                <w:tcPr>
                  <w:tcW w:w="935" w:type="dxa"/>
                </w:tcPr>
                <w:p w:rsidR="00CA7B2F" w:rsidRPr="003527AB" w:rsidRDefault="00CA7B2F" w:rsidP="008D3CA5">
                  <w:pPr>
                    <w:jc w:val="center"/>
                  </w:pPr>
                </w:p>
              </w:tc>
              <w:tc>
                <w:tcPr>
                  <w:tcW w:w="8041" w:type="dxa"/>
                </w:tcPr>
                <w:p w:rsidR="00CA7B2F" w:rsidRPr="00BB246A" w:rsidRDefault="00CA7B2F" w:rsidP="008D3CA5">
                  <w:r w:rsidRPr="00BB246A">
                    <w:t>a/ Chứng minh MN//AE</w:t>
                  </w:r>
                </w:p>
                <w:p w:rsidR="00CA7B2F" w:rsidRPr="00BB246A" w:rsidRDefault="00CA7B2F" w:rsidP="008D3CA5">
                  <w:r w:rsidRPr="00BB246A">
                    <w:t xml:space="preserve">Xét đường tròn (C) ta có : </w:t>
                  </w:r>
                  <w:r w:rsidRPr="00BB246A">
                    <w:rPr>
                      <w:rFonts w:asciiTheme="minorHAnsi" w:eastAsiaTheme="minorHAnsi" w:hAnsiTheme="minorHAnsi" w:cstheme="minorBidi"/>
                      <w:position w:val="-24"/>
                      <w:sz w:val="22"/>
                      <w:szCs w:val="22"/>
                    </w:rPr>
                    <w:object w:dxaOrig="1500" w:dyaOrig="620">
                      <v:shape id="_x0000_i1582" type="#_x0000_t75" style="width:75pt;height:30.75pt" o:ole="">
                        <v:imagedata r:id="rId1111" o:title=""/>
                      </v:shape>
                      <o:OLEObject Type="Embed" ProgID="Equation.DSMT4" ShapeID="_x0000_i1582" DrawAspect="Content" ObjectID="_1586711345" r:id="rId1112"/>
                    </w:object>
                  </w:r>
                  <w:r w:rsidRPr="00BB246A">
                    <w:t xml:space="preserve"> (góc nôi tiếp bằng nửa góc ở tâm cùng chắn cung AD) (1)</w:t>
                  </w:r>
                </w:p>
                <w:p w:rsidR="00CA7B2F" w:rsidRPr="00BB246A" w:rsidRDefault="00CA7B2F" w:rsidP="008D3CA5">
                  <w:r w:rsidRPr="00BB246A">
                    <w:rPr>
                      <w:rFonts w:asciiTheme="minorHAnsi" w:eastAsiaTheme="minorHAnsi" w:hAnsiTheme="minorHAnsi" w:cstheme="minorBidi"/>
                      <w:position w:val="-24"/>
                      <w:sz w:val="22"/>
                      <w:szCs w:val="22"/>
                    </w:rPr>
                    <w:object w:dxaOrig="1579" w:dyaOrig="620">
                      <v:shape id="_x0000_i1583" type="#_x0000_t75" style="width:78.7pt;height:30.75pt" o:ole="">
                        <v:imagedata r:id="rId1113" o:title=""/>
                      </v:shape>
                      <o:OLEObject Type="Embed" ProgID="Equation.DSMT4" ShapeID="_x0000_i1583" DrawAspect="Content" ObjectID="_1586711346" r:id="rId1114"/>
                    </w:object>
                  </w:r>
                  <w:r w:rsidRPr="00BB246A">
                    <w:t xml:space="preserve"> (gt) (2)</w:t>
                  </w:r>
                </w:p>
                <w:p w:rsidR="00CA7B2F" w:rsidRPr="00BB246A" w:rsidRDefault="00CA7B2F" w:rsidP="008D3CA5">
                  <w:pPr>
                    <w:tabs>
                      <w:tab w:val="left" w:pos="2025"/>
                    </w:tabs>
                  </w:pPr>
                  <w:r w:rsidRPr="00BB246A">
                    <w:t xml:space="preserve">Từ 1, 2 =&gt; </w:t>
                  </w:r>
                  <w:r w:rsidRPr="00BB246A">
                    <w:rPr>
                      <w:rFonts w:asciiTheme="minorHAnsi" w:eastAsiaTheme="minorHAnsi" w:hAnsiTheme="minorHAnsi" w:cstheme="minorBidi"/>
                      <w:position w:val="-4"/>
                      <w:sz w:val="22"/>
                      <w:szCs w:val="22"/>
                    </w:rPr>
                    <w:object w:dxaOrig="1380" w:dyaOrig="340">
                      <v:shape id="_x0000_i1584" type="#_x0000_t75" style="width:69pt;height:17.25pt" o:ole="">
                        <v:imagedata r:id="rId1115" o:title=""/>
                      </v:shape>
                      <o:OLEObject Type="Embed" ProgID="Equation.DSMT4" ShapeID="_x0000_i1584" DrawAspect="Content" ObjectID="_1586711347" r:id="rId1116"/>
                    </w:object>
                  </w:r>
                </w:p>
                <w:p w:rsidR="00CA7B2F" w:rsidRPr="002D2EF4" w:rsidRDefault="00CA7B2F" w:rsidP="008D3CA5">
                  <w:pPr>
                    <w:tabs>
                      <w:tab w:val="left" w:pos="2025"/>
                    </w:tabs>
                  </w:pPr>
                  <w:r w:rsidRPr="00BB246A">
                    <w:t>=&gt; MN//AE (</w:t>
                  </w:r>
                  <w:r>
                    <w:t>Vì có 2 góc đồng vị bằng nhau)</w:t>
                  </w:r>
                </w:p>
              </w:tc>
              <w:tc>
                <w:tcPr>
                  <w:tcW w:w="935" w:type="dxa"/>
                </w:tcPr>
                <w:p w:rsidR="00CA7B2F" w:rsidRPr="003527AB" w:rsidRDefault="00CA7B2F" w:rsidP="008D3CA5">
                  <w:pPr>
                    <w:jc w:val="center"/>
                  </w:pPr>
                </w:p>
              </w:tc>
            </w:tr>
            <w:tr w:rsidR="00CA7B2F" w:rsidRPr="003527AB" w:rsidTr="008D3CA5">
              <w:tc>
                <w:tcPr>
                  <w:tcW w:w="935" w:type="dxa"/>
                </w:tcPr>
                <w:p w:rsidR="00CA7B2F" w:rsidRPr="003527AB" w:rsidRDefault="00CA7B2F" w:rsidP="008D3CA5">
                  <w:pPr>
                    <w:jc w:val="center"/>
                  </w:pPr>
                </w:p>
              </w:tc>
              <w:tc>
                <w:tcPr>
                  <w:tcW w:w="8041" w:type="dxa"/>
                </w:tcPr>
                <w:p w:rsidR="00CA7B2F" w:rsidRDefault="00CA7B2F" w:rsidP="008D3CA5">
                  <w:pPr>
                    <w:tabs>
                      <w:tab w:val="left" w:pos="2025"/>
                    </w:tabs>
                  </w:pPr>
                  <w:r>
                    <w:t>b/ Chứng minh BD.BE = DA</w:t>
                  </w:r>
                  <w:r>
                    <w:rPr>
                      <w:vertAlign w:val="superscript"/>
                    </w:rPr>
                    <w:t>2</w:t>
                  </w:r>
                  <w:r>
                    <w:t xml:space="preserve"> và tứ giác DHCE nội tiếp</w:t>
                  </w:r>
                </w:p>
                <w:p w:rsidR="00CA7B2F" w:rsidRDefault="00CA7B2F" w:rsidP="008D3CA5">
                  <w:pPr>
                    <w:tabs>
                      <w:tab w:val="left" w:pos="2025"/>
                    </w:tabs>
                  </w:pPr>
                  <w:r>
                    <w:t>+ Chứng minh BD.BE = BA</w:t>
                  </w:r>
                  <w:r>
                    <w:rPr>
                      <w:vertAlign w:val="superscript"/>
                    </w:rPr>
                    <w:t>2</w:t>
                  </w:r>
                </w:p>
                <w:p w:rsidR="00CA7B2F" w:rsidRDefault="00CA7B2F" w:rsidP="008D3CA5">
                  <w:pPr>
                    <w:tabs>
                      <w:tab w:val="left" w:pos="2025"/>
                    </w:tabs>
                  </w:pPr>
                  <w:r>
                    <w:t xml:space="preserve">Xét </w:t>
                  </w:r>
                  <w:r>
                    <w:sym w:font="Symbol" w:char="F044"/>
                  </w:r>
                  <w:r>
                    <w:t xml:space="preserve">BAD và </w:t>
                  </w:r>
                  <w:r>
                    <w:sym w:font="Symbol" w:char="F044"/>
                  </w:r>
                  <w:r>
                    <w:t>BEA có</w:t>
                  </w:r>
                </w:p>
                <w:p w:rsidR="00CA7B2F" w:rsidRDefault="00CA7B2F" w:rsidP="008D3CA5">
                  <w:pPr>
                    <w:tabs>
                      <w:tab w:val="left" w:pos="2025"/>
                    </w:tabs>
                  </w:pPr>
                  <w:r w:rsidRPr="004A13BC">
                    <w:rPr>
                      <w:rFonts w:asciiTheme="minorHAnsi" w:eastAsiaTheme="minorHAnsi" w:hAnsiTheme="minorHAnsi" w:cstheme="minorBidi"/>
                      <w:position w:val="-4"/>
                      <w:sz w:val="22"/>
                      <w:szCs w:val="22"/>
                    </w:rPr>
                    <w:object w:dxaOrig="540" w:dyaOrig="340">
                      <v:shape id="_x0000_i1585" type="#_x0000_t75" style="width:27pt;height:17.25pt" o:ole="">
                        <v:imagedata r:id="rId1117" o:title=""/>
                      </v:shape>
                      <o:OLEObject Type="Embed" ProgID="Equation.DSMT4" ShapeID="_x0000_i1585" DrawAspect="Content" ObjectID="_1586711348" r:id="rId1118"/>
                    </w:object>
                  </w:r>
                  <w:r>
                    <w:t xml:space="preserve"> chung (3)</w:t>
                  </w:r>
                </w:p>
                <w:p w:rsidR="00CA7B2F" w:rsidRDefault="00CA7B2F" w:rsidP="008D3CA5">
                  <w:pPr>
                    <w:tabs>
                      <w:tab w:val="left" w:pos="2025"/>
                    </w:tabs>
                  </w:pPr>
                  <w:r w:rsidRPr="004A13BC">
                    <w:rPr>
                      <w:rFonts w:asciiTheme="minorHAnsi" w:eastAsiaTheme="minorHAnsi" w:hAnsiTheme="minorHAnsi" w:cstheme="minorBidi"/>
                      <w:position w:val="-4"/>
                      <w:sz w:val="22"/>
                      <w:szCs w:val="22"/>
                    </w:rPr>
                    <w:object w:dxaOrig="1240" w:dyaOrig="340">
                      <v:shape id="_x0000_i1586" type="#_x0000_t75" style="width:62.25pt;height:17.25pt" o:ole="">
                        <v:imagedata r:id="rId1119" o:title=""/>
                      </v:shape>
                      <o:OLEObject Type="Embed" ProgID="Equation.DSMT4" ShapeID="_x0000_i1586" DrawAspect="Content" ObjectID="_1586711349" r:id="rId1120"/>
                    </w:object>
                  </w:r>
                  <w:r w:rsidRPr="004E5FEA">
                    <w:t xml:space="preserve"> (cùng chắn cung </w:t>
                  </w:r>
                  <w:r>
                    <w:t>AD) (4)</w:t>
                  </w:r>
                </w:p>
                <w:p w:rsidR="00CA7B2F" w:rsidRDefault="00CA7B2F" w:rsidP="008D3CA5">
                  <w:pPr>
                    <w:tabs>
                      <w:tab w:val="left" w:pos="2025"/>
                    </w:tabs>
                  </w:pPr>
                  <w:r>
                    <w:t xml:space="preserve">Từ 3,4 =&gt; </w:t>
                  </w:r>
                  <w:r>
                    <w:sym w:font="Symbol" w:char="F044"/>
                  </w:r>
                  <w:r>
                    <w:t xml:space="preserve">BAD ~ </w:t>
                  </w:r>
                  <w:r>
                    <w:sym w:font="Symbol" w:char="F044"/>
                  </w:r>
                  <w:r>
                    <w:t>BEA (g.g)</w:t>
                  </w:r>
                </w:p>
                <w:p w:rsidR="00CA7B2F" w:rsidRDefault="00CA7B2F" w:rsidP="008D3CA5">
                  <w:pPr>
                    <w:tabs>
                      <w:tab w:val="left" w:pos="2025"/>
                      <w:tab w:val="left" w:pos="4965"/>
                    </w:tabs>
                  </w:pPr>
                  <w:r>
                    <w:t xml:space="preserve">=&gt; </w:t>
                  </w:r>
                  <w:r w:rsidRPr="004A13BC">
                    <w:rPr>
                      <w:rFonts w:asciiTheme="minorHAnsi" w:eastAsiaTheme="minorHAnsi" w:hAnsiTheme="minorHAnsi" w:cstheme="minorBidi"/>
                      <w:position w:val="-24"/>
                      <w:sz w:val="22"/>
                      <w:szCs w:val="22"/>
                    </w:rPr>
                    <w:object w:dxaOrig="2720" w:dyaOrig="620">
                      <v:shape id="_x0000_i1587" type="#_x0000_t75" style="width:135.75pt;height:30.75pt" o:ole="">
                        <v:imagedata r:id="rId1121" o:title=""/>
                      </v:shape>
                      <o:OLEObject Type="Embed" ProgID="Equation.DSMT4" ShapeID="_x0000_i1587" DrawAspect="Content" ObjectID="_1586711350" r:id="rId1122"/>
                    </w:object>
                  </w:r>
                  <w:r>
                    <w:t xml:space="preserve"> (5) </w:t>
                  </w:r>
                  <w:r w:rsidRPr="00551D83">
                    <w:t>(ĐPCM)</w:t>
                  </w:r>
                  <w:r>
                    <w:tab/>
                  </w:r>
                </w:p>
                <w:p w:rsidR="00CA7B2F" w:rsidRDefault="00CA7B2F" w:rsidP="008D3CA5">
                  <w:pPr>
                    <w:tabs>
                      <w:tab w:val="left" w:pos="2025"/>
                      <w:tab w:val="left" w:pos="4965"/>
                    </w:tabs>
                  </w:pPr>
                  <w:r>
                    <w:t>+ Chứng minh DHCE nội tiếp</w:t>
                  </w:r>
                </w:p>
                <w:p w:rsidR="00CA7B2F" w:rsidRPr="00733E77" w:rsidRDefault="00CA7B2F" w:rsidP="008D3CA5">
                  <w:pPr>
                    <w:tabs>
                      <w:tab w:val="left" w:pos="2025"/>
                      <w:tab w:val="left" w:pos="4965"/>
                    </w:tabs>
                  </w:pPr>
                  <w:r w:rsidRPr="00733E77">
                    <w:t xml:space="preserve">Xét </w:t>
                  </w:r>
                  <w:r w:rsidRPr="00733E77">
                    <w:sym w:font="Symbol" w:char="F044"/>
                  </w:r>
                  <w:r w:rsidRPr="00733E77">
                    <w:t>BAC vuông tại A có AH là đường cao =&gt; BA</w:t>
                  </w:r>
                  <w:r w:rsidRPr="00733E77">
                    <w:rPr>
                      <w:vertAlign w:val="superscript"/>
                    </w:rPr>
                    <w:t>2</w:t>
                  </w:r>
                  <w:r w:rsidRPr="00733E77">
                    <w:t xml:space="preserve"> = BH.BC (Hệ thức) (6)</w:t>
                  </w:r>
                </w:p>
                <w:p w:rsidR="00CA7B2F" w:rsidRDefault="00CA7B2F" w:rsidP="008D3CA5">
                  <w:pPr>
                    <w:tabs>
                      <w:tab w:val="left" w:pos="2025"/>
                      <w:tab w:val="left" w:pos="4965"/>
                    </w:tabs>
                  </w:pPr>
                  <w:r w:rsidRPr="00733E77">
                    <w:t>Từ 5,6 =&gt; BD.BE = BH.BC</w:t>
                  </w:r>
                  <w:r>
                    <w:t>=&gt;</w:t>
                  </w:r>
                  <w:r w:rsidRPr="004A13BC">
                    <w:rPr>
                      <w:rFonts w:asciiTheme="minorHAnsi" w:eastAsiaTheme="minorHAnsi" w:hAnsiTheme="minorHAnsi" w:cstheme="minorBidi"/>
                      <w:position w:val="-24"/>
                      <w:sz w:val="22"/>
                      <w:szCs w:val="22"/>
                    </w:rPr>
                    <w:object w:dxaOrig="1080" w:dyaOrig="620">
                      <v:shape id="_x0000_i1588" type="#_x0000_t75" style="width:54pt;height:30.75pt" o:ole="">
                        <v:imagedata r:id="rId1123" o:title=""/>
                      </v:shape>
                      <o:OLEObject Type="Embed" ProgID="Equation.DSMT4" ShapeID="_x0000_i1588" DrawAspect="Content" ObjectID="_1586711351" r:id="rId1124"/>
                    </w:object>
                  </w:r>
                  <w:r>
                    <w:t xml:space="preserve"> (7) mà </w:t>
                  </w:r>
                  <w:r w:rsidRPr="004A13BC">
                    <w:rPr>
                      <w:rFonts w:asciiTheme="minorHAnsi" w:eastAsiaTheme="minorHAnsi" w:hAnsiTheme="minorHAnsi" w:cstheme="minorBidi"/>
                      <w:position w:val="-6"/>
                      <w:sz w:val="22"/>
                      <w:szCs w:val="22"/>
                    </w:rPr>
                    <w:object w:dxaOrig="540" w:dyaOrig="360">
                      <v:shape id="_x0000_i1589" type="#_x0000_t75" style="width:27pt;height:18pt" o:ole="">
                        <v:imagedata r:id="rId1125" o:title=""/>
                      </v:shape>
                      <o:OLEObject Type="Embed" ProgID="Equation.DSMT4" ShapeID="_x0000_i1589" DrawAspect="Content" ObjectID="_1586711352" r:id="rId1126"/>
                    </w:object>
                  </w:r>
                  <w:r>
                    <w:t xml:space="preserve"> chung (8)</w:t>
                  </w:r>
                </w:p>
                <w:p w:rsidR="00CA7B2F" w:rsidRDefault="00CA7B2F" w:rsidP="008D3CA5">
                  <w:pPr>
                    <w:tabs>
                      <w:tab w:val="left" w:pos="2025"/>
                      <w:tab w:val="left" w:pos="4965"/>
                    </w:tabs>
                  </w:pPr>
                  <w:r>
                    <w:t xml:space="preserve">=&gt; </w:t>
                  </w:r>
                  <w:r>
                    <w:sym w:font="Symbol" w:char="F044"/>
                  </w:r>
                  <w:r>
                    <w:t xml:space="preserve">BDH~ </w:t>
                  </w:r>
                  <w:r>
                    <w:sym w:font="Symbol" w:char="F044"/>
                  </w:r>
                  <w:r>
                    <w:t xml:space="preserve">BCE (c.g.c) =&gt; </w:t>
                  </w:r>
                  <w:r w:rsidRPr="004A13BC">
                    <w:rPr>
                      <w:rFonts w:asciiTheme="minorHAnsi" w:eastAsiaTheme="minorHAnsi" w:hAnsiTheme="minorHAnsi" w:cstheme="minorBidi"/>
                      <w:position w:val="-6"/>
                      <w:sz w:val="22"/>
                      <w:szCs w:val="22"/>
                    </w:rPr>
                    <w:object w:dxaOrig="1300" w:dyaOrig="360">
                      <v:shape id="_x0000_i1590" type="#_x0000_t75" style="width:65.25pt;height:18pt" o:ole="">
                        <v:imagedata r:id="rId1127" o:title=""/>
                      </v:shape>
                      <o:OLEObject Type="Embed" ProgID="Equation.DSMT4" ShapeID="_x0000_i1590" DrawAspect="Content" ObjectID="_1586711353" r:id="rId1128"/>
                    </w:object>
                  </w:r>
                  <w:r>
                    <w:t xml:space="preserve"> </w:t>
                  </w:r>
                  <w:r w:rsidRPr="00733E77">
                    <w:t>(Hai góc tương ứng)</w:t>
                  </w:r>
                  <w:r>
                    <w:t xml:space="preserve"> (9)</w:t>
                  </w:r>
                </w:p>
                <w:p w:rsidR="00CA7B2F" w:rsidRDefault="00CA7B2F" w:rsidP="008D3CA5">
                  <w:pPr>
                    <w:tabs>
                      <w:tab w:val="left" w:pos="2025"/>
                    </w:tabs>
                  </w:pPr>
                  <w:r>
                    <w:t xml:space="preserve">Mà  </w:t>
                  </w:r>
                  <w:r w:rsidRPr="004A13BC">
                    <w:rPr>
                      <w:rFonts w:asciiTheme="minorHAnsi" w:eastAsiaTheme="minorHAnsi" w:hAnsiTheme="minorHAnsi" w:cstheme="minorBidi"/>
                      <w:position w:val="-6"/>
                      <w:sz w:val="22"/>
                      <w:szCs w:val="22"/>
                    </w:rPr>
                    <w:object w:dxaOrig="1980" w:dyaOrig="360">
                      <v:shape id="_x0000_i1591" type="#_x0000_t75" style="width:99pt;height:18pt" o:ole="">
                        <v:imagedata r:id="rId1129" o:title=""/>
                      </v:shape>
                      <o:OLEObject Type="Embed" ProgID="Equation.DSMT4" ShapeID="_x0000_i1591" DrawAspect="Content" ObjectID="_1586711354" r:id="rId1130"/>
                    </w:object>
                  </w:r>
                  <w:r>
                    <w:t xml:space="preserve"> (10)</w:t>
                  </w:r>
                </w:p>
                <w:p w:rsidR="00CA7B2F" w:rsidRPr="00D90DD7" w:rsidRDefault="00CA7B2F" w:rsidP="008D3CA5">
                  <w:pPr>
                    <w:tabs>
                      <w:tab w:val="left" w:pos="2025"/>
                      <w:tab w:val="left" w:pos="7020"/>
                    </w:tabs>
                  </w:pPr>
                  <w:r w:rsidRPr="003C7FF8">
                    <w:t xml:space="preserve">Từ 9,10 =&gt; </w:t>
                  </w:r>
                  <w:r w:rsidRPr="003C7FF8">
                    <w:rPr>
                      <w:rFonts w:asciiTheme="minorHAnsi" w:eastAsiaTheme="minorHAnsi" w:hAnsiTheme="minorHAnsi" w:cstheme="minorBidi"/>
                      <w:position w:val="-6"/>
                      <w:sz w:val="22"/>
                      <w:szCs w:val="22"/>
                    </w:rPr>
                    <w:object w:dxaOrig="1939" w:dyaOrig="360">
                      <v:shape id="_x0000_i1592" type="#_x0000_t75" style="width:96.75pt;height:18pt" o:ole="">
                        <v:imagedata r:id="rId1131" o:title=""/>
                      </v:shape>
                      <o:OLEObject Type="Embed" ProgID="Equation.DSMT4" ShapeID="_x0000_i1592" DrawAspect="Content" ObjectID="_1586711355" r:id="rId1132"/>
                    </w:object>
                  </w:r>
                  <w:r w:rsidRPr="003C7FF8">
                    <w:t xml:space="preserve"> =&gt; Tứ giác DHCE nội tiếp</w:t>
                  </w:r>
                  <w:r>
                    <w:t xml:space="preserve"> (Đ/l) (ĐPCM)</w:t>
                  </w:r>
                  <w:r>
                    <w:tab/>
                  </w:r>
                </w:p>
              </w:tc>
              <w:tc>
                <w:tcPr>
                  <w:tcW w:w="935" w:type="dxa"/>
                </w:tcPr>
                <w:p w:rsidR="00CA7B2F" w:rsidRPr="003527AB" w:rsidRDefault="00CA7B2F" w:rsidP="008D3CA5">
                  <w:pPr>
                    <w:jc w:val="center"/>
                  </w:pPr>
                </w:p>
              </w:tc>
            </w:tr>
            <w:tr w:rsidR="00CA7B2F" w:rsidRPr="003527AB" w:rsidTr="008D3CA5">
              <w:tc>
                <w:tcPr>
                  <w:tcW w:w="935" w:type="dxa"/>
                </w:tcPr>
                <w:p w:rsidR="00CA7B2F" w:rsidRPr="003527AB" w:rsidRDefault="00CA7B2F" w:rsidP="008D3CA5">
                  <w:pPr>
                    <w:jc w:val="center"/>
                  </w:pPr>
                </w:p>
              </w:tc>
              <w:tc>
                <w:tcPr>
                  <w:tcW w:w="8041" w:type="dxa"/>
                </w:tcPr>
                <w:p w:rsidR="00CA7B2F" w:rsidRDefault="00CA7B2F" w:rsidP="008D3CA5">
                  <w:r>
                    <w:t>c/ Chứng minh HA là đường phân giác của góc DHE và D là trung điểm của đoạn thẳng MN</w:t>
                  </w:r>
                </w:p>
                <w:p w:rsidR="00CA7B2F" w:rsidRDefault="00CA7B2F" w:rsidP="008D3CA5">
                  <w:r>
                    <w:t>+ Chứng minh HA là đường phân giác của góc DHE</w:t>
                  </w:r>
                </w:p>
                <w:p w:rsidR="00CA7B2F" w:rsidRDefault="00CA7B2F" w:rsidP="008D3CA5">
                  <w:r>
                    <w:t xml:space="preserve">Xét </w:t>
                  </w:r>
                  <w:r>
                    <w:sym w:font="Symbol" w:char="F044"/>
                  </w:r>
                  <w:r>
                    <w:t xml:space="preserve">CHE và </w:t>
                  </w:r>
                  <w:r>
                    <w:sym w:font="Symbol" w:char="F044"/>
                  </w:r>
                  <w:r>
                    <w:t xml:space="preserve">CEB có </w:t>
                  </w:r>
                  <w:r w:rsidRPr="004A13BC">
                    <w:rPr>
                      <w:rFonts w:asciiTheme="minorHAnsi" w:eastAsiaTheme="minorHAnsi" w:hAnsiTheme="minorHAnsi" w:cstheme="minorBidi"/>
                      <w:position w:val="-6"/>
                      <w:sz w:val="22"/>
                      <w:szCs w:val="22"/>
                    </w:rPr>
                    <w:object w:dxaOrig="580" w:dyaOrig="360">
                      <v:shape id="_x0000_i1593" type="#_x0000_t75" style="width:29.25pt;height:18pt" o:ole="">
                        <v:imagedata r:id="rId1133" o:title=""/>
                      </v:shape>
                      <o:OLEObject Type="Embed" ProgID="Equation.DSMT4" ShapeID="_x0000_i1593" DrawAspect="Content" ObjectID="_1586711356" r:id="rId1134"/>
                    </w:object>
                  </w:r>
                  <w:r>
                    <w:t xml:space="preserve"> chung (11)</w:t>
                  </w:r>
                </w:p>
                <w:p w:rsidR="00CA7B2F" w:rsidRDefault="00CA7B2F" w:rsidP="008D3CA5">
                  <w:pPr>
                    <w:tabs>
                      <w:tab w:val="left" w:pos="2025"/>
                      <w:tab w:val="left" w:pos="4965"/>
                    </w:tabs>
                  </w:pPr>
                  <w:r w:rsidRPr="00733E77">
                    <w:t xml:space="preserve">Xét </w:t>
                  </w:r>
                  <w:r w:rsidRPr="00733E77">
                    <w:sym w:font="Symbol" w:char="F044"/>
                  </w:r>
                  <w:r w:rsidRPr="00733E77">
                    <w:t>BAC vuô</w:t>
                  </w:r>
                  <w:r>
                    <w:t>ng tại A có AH là đường cao =&gt; C</w:t>
                  </w:r>
                  <w:r w:rsidRPr="00733E77">
                    <w:t>A</w:t>
                  </w:r>
                  <w:r w:rsidRPr="00733E77">
                    <w:rPr>
                      <w:vertAlign w:val="superscript"/>
                    </w:rPr>
                    <w:t>2</w:t>
                  </w:r>
                  <w:r w:rsidRPr="00733E77">
                    <w:t xml:space="preserve"> = </w:t>
                  </w:r>
                  <w:r>
                    <w:t>C</w:t>
                  </w:r>
                  <w:r w:rsidRPr="00733E77">
                    <w:t>H.C</w:t>
                  </w:r>
                  <w:r>
                    <w:t>B</w:t>
                  </w:r>
                  <w:r w:rsidRPr="00733E77">
                    <w:t xml:space="preserve"> (Hệ thức)</w:t>
                  </w:r>
                </w:p>
                <w:p w:rsidR="00CA7B2F" w:rsidRDefault="00CA7B2F" w:rsidP="008D3CA5">
                  <w:pPr>
                    <w:tabs>
                      <w:tab w:val="left" w:pos="2025"/>
                      <w:tab w:val="left" w:pos="4965"/>
                    </w:tabs>
                  </w:pPr>
                  <w:r>
                    <w:t>Hay CE</w:t>
                  </w:r>
                  <w:r w:rsidRPr="00733E77">
                    <w:rPr>
                      <w:vertAlign w:val="superscript"/>
                    </w:rPr>
                    <w:t>2</w:t>
                  </w:r>
                  <w:r w:rsidRPr="00733E77">
                    <w:t xml:space="preserve"> = </w:t>
                  </w:r>
                  <w:r>
                    <w:t>C</w:t>
                  </w:r>
                  <w:r w:rsidRPr="00733E77">
                    <w:t>H.C</w:t>
                  </w:r>
                  <w:r>
                    <w:t xml:space="preserve">B (do CE = CA = R)  =&gt; </w:t>
                  </w:r>
                  <w:r w:rsidRPr="004A13BC">
                    <w:rPr>
                      <w:rFonts w:asciiTheme="minorHAnsi" w:eastAsiaTheme="minorHAnsi" w:hAnsiTheme="minorHAnsi" w:cstheme="minorBidi"/>
                      <w:position w:val="-24"/>
                      <w:sz w:val="22"/>
                      <w:szCs w:val="22"/>
                    </w:rPr>
                    <w:object w:dxaOrig="1060" w:dyaOrig="620">
                      <v:shape id="_x0000_i1594" type="#_x0000_t75" style="width:53.25pt;height:30.75pt" o:ole="">
                        <v:imagedata r:id="rId1135" o:title=""/>
                      </v:shape>
                      <o:OLEObject Type="Embed" ProgID="Equation.DSMT4" ShapeID="_x0000_i1594" DrawAspect="Content" ObjectID="_1586711357" r:id="rId1136"/>
                    </w:object>
                  </w:r>
                  <w:r>
                    <w:t xml:space="preserve"> (12)</w:t>
                  </w:r>
                </w:p>
                <w:p w:rsidR="00CA7B2F" w:rsidRDefault="00CA7B2F" w:rsidP="008D3CA5">
                  <w:pPr>
                    <w:tabs>
                      <w:tab w:val="left" w:pos="2025"/>
                      <w:tab w:val="left" w:pos="4965"/>
                    </w:tabs>
                  </w:pPr>
                  <w:r w:rsidRPr="005C2EB0">
                    <w:t xml:space="preserve">Từ 11,12 =&gt; </w:t>
                  </w:r>
                  <w:r w:rsidRPr="005C2EB0">
                    <w:sym w:font="Symbol" w:char="F044"/>
                  </w:r>
                  <w:r w:rsidRPr="005C2EB0">
                    <w:t xml:space="preserve">CHE và </w:t>
                  </w:r>
                  <w:r w:rsidRPr="005C2EB0">
                    <w:sym w:font="Symbol" w:char="F044"/>
                  </w:r>
                  <w:r w:rsidRPr="005C2EB0">
                    <w:t>CEB</w:t>
                  </w:r>
                  <w:r>
                    <w:t xml:space="preserve"> (c.g.c) =&gt; </w:t>
                  </w:r>
                  <w:r w:rsidRPr="004A13BC">
                    <w:rPr>
                      <w:rFonts w:asciiTheme="minorHAnsi" w:eastAsiaTheme="minorHAnsi" w:hAnsiTheme="minorHAnsi" w:cstheme="minorBidi"/>
                      <w:position w:val="-6"/>
                      <w:sz w:val="22"/>
                      <w:szCs w:val="22"/>
                    </w:rPr>
                    <w:object w:dxaOrig="1260" w:dyaOrig="360">
                      <v:shape id="_x0000_i1595" type="#_x0000_t75" style="width:63pt;height:18pt" o:ole="">
                        <v:imagedata r:id="rId1137" o:title=""/>
                      </v:shape>
                      <o:OLEObject Type="Embed" ProgID="Equation.DSMT4" ShapeID="_x0000_i1595" DrawAspect="Content" ObjectID="_1586711358" r:id="rId1138"/>
                    </w:object>
                  </w:r>
                  <w:r>
                    <w:t xml:space="preserve"> (13)</w:t>
                  </w:r>
                </w:p>
                <w:p w:rsidR="00CA7B2F" w:rsidRPr="00E00BD7" w:rsidRDefault="00CA7B2F" w:rsidP="008D3CA5">
                  <w:pPr>
                    <w:tabs>
                      <w:tab w:val="left" w:pos="2025"/>
                      <w:tab w:val="left" w:pos="4965"/>
                    </w:tabs>
                  </w:pPr>
                  <w:r w:rsidRPr="00E00BD7">
                    <w:t xml:space="preserve">Từ 9.13 =&gt; </w:t>
                  </w:r>
                  <w:r w:rsidRPr="00E00BD7">
                    <w:rPr>
                      <w:rFonts w:asciiTheme="minorHAnsi" w:eastAsiaTheme="minorHAnsi" w:hAnsiTheme="minorHAnsi" w:cstheme="minorBidi"/>
                      <w:position w:val="-6"/>
                      <w:sz w:val="22"/>
                      <w:szCs w:val="22"/>
                    </w:rPr>
                    <w:object w:dxaOrig="1300" w:dyaOrig="360">
                      <v:shape id="_x0000_i1596" type="#_x0000_t75" style="width:65.25pt;height:18pt" o:ole="">
                        <v:imagedata r:id="rId1139" o:title=""/>
                      </v:shape>
                      <o:OLEObject Type="Embed" ProgID="Equation.DSMT4" ShapeID="_x0000_i1596" DrawAspect="Content" ObjectID="_1586711359" r:id="rId1140"/>
                    </w:object>
                  </w:r>
                </w:p>
                <w:p w:rsidR="00CA7B2F" w:rsidRPr="00E00BD7" w:rsidRDefault="00CA7B2F" w:rsidP="008D3CA5">
                  <w:pPr>
                    <w:tabs>
                      <w:tab w:val="left" w:pos="2025"/>
                      <w:tab w:val="left" w:pos="4965"/>
                    </w:tabs>
                  </w:pPr>
                  <w:r w:rsidRPr="00E00BD7">
                    <w:t xml:space="preserve">=&gt; </w:t>
                  </w:r>
                  <w:r w:rsidRPr="00E00BD7">
                    <w:rPr>
                      <w:rFonts w:asciiTheme="minorHAnsi" w:eastAsiaTheme="minorHAnsi" w:hAnsiTheme="minorHAnsi" w:cstheme="minorBidi"/>
                      <w:position w:val="-4"/>
                      <w:sz w:val="22"/>
                      <w:szCs w:val="22"/>
                    </w:rPr>
                    <w:object w:dxaOrig="1340" w:dyaOrig="340">
                      <v:shape id="_x0000_i1597" type="#_x0000_t75" style="width:66.75pt;height:17.25pt" o:ole="">
                        <v:imagedata r:id="rId1141" o:title=""/>
                      </v:shape>
                      <o:OLEObject Type="Embed" ProgID="Equation.DSMT4" ShapeID="_x0000_i1597" DrawAspect="Content" ObjectID="_1586711360" r:id="rId1142"/>
                    </w:object>
                  </w:r>
                  <w:r w:rsidRPr="00E00BD7">
                    <w:t xml:space="preserve"> (cùng phụ với 2 góc bằng nhau)</w:t>
                  </w:r>
                </w:p>
                <w:p w:rsidR="00CA7B2F" w:rsidRDefault="00CA7B2F" w:rsidP="008D3CA5">
                  <w:r>
                    <w:t>=&gt; HA là đường phân giác của góc DHE</w:t>
                  </w:r>
                </w:p>
                <w:p w:rsidR="00CA7B2F" w:rsidRDefault="00CA7B2F" w:rsidP="008D3CA5">
                  <w:r>
                    <w:t>+ D là trung điểm của đoạn thẳng MN</w:t>
                  </w:r>
                </w:p>
                <w:p w:rsidR="00CA7B2F" w:rsidRDefault="00CA7B2F" w:rsidP="008D3CA5">
                  <w:r>
                    <w:t xml:space="preserve">Ta có : MD//AE (câu a) =&gt; </w:t>
                  </w:r>
                  <w:r w:rsidRPr="002E246E">
                    <w:rPr>
                      <w:rFonts w:asciiTheme="minorHAnsi" w:eastAsiaTheme="minorHAnsi" w:hAnsiTheme="minorHAnsi" w:cstheme="minorBidi"/>
                      <w:position w:val="-24"/>
                      <w:sz w:val="22"/>
                      <w:szCs w:val="22"/>
                    </w:rPr>
                    <w:object w:dxaOrig="1140" w:dyaOrig="620">
                      <v:shape id="_x0000_i1598" type="#_x0000_t75" style="width:57pt;height:30.75pt" o:ole="">
                        <v:imagedata r:id="rId1143" o:title=""/>
                      </v:shape>
                      <o:OLEObject Type="Embed" ProgID="Equation.DSMT4" ShapeID="_x0000_i1598" DrawAspect="Content" ObjectID="_1586711361" r:id="rId1144"/>
                    </w:object>
                  </w:r>
                  <w:r>
                    <w:t xml:space="preserve"> (talet) (14)</w:t>
                  </w:r>
                </w:p>
                <w:p w:rsidR="00CA7B2F" w:rsidRPr="00F0298C" w:rsidRDefault="00CA7B2F" w:rsidP="008D3CA5">
                  <w:r w:rsidRPr="00F0298C">
                    <w:t>Gọi giao của DE và AH là F</w:t>
                  </w:r>
                </w:p>
                <w:p w:rsidR="00CA7B2F" w:rsidRDefault="00CA7B2F" w:rsidP="008D3CA5">
                  <w:r w:rsidRPr="00F0298C">
                    <w:t xml:space="preserve">Ta có : </w:t>
                  </w:r>
                  <w:r w:rsidRPr="00F0298C">
                    <w:rPr>
                      <w:rFonts w:asciiTheme="minorHAnsi" w:eastAsiaTheme="minorHAnsi" w:hAnsiTheme="minorHAnsi" w:cstheme="minorBidi"/>
                      <w:position w:val="-24"/>
                      <w:sz w:val="22"/>
                      <w:szCs w:val="22"/>
                    </w:rPr>
                    <w:object w:dxaOrig="1719" w:dyaOrig="620">
                      <v:shape id="_x0000_i1599" type="#_x0000_t75" style="width:86.2pt;height:30.75pt" o:ole="">
                        <v:imagedata r:id="rId1145" o:title=""/>
                      </v:shape>
                      <o:OLEObject Type="Embed" ProgID="Equation.DSMT4" ShapeID="_x0000_i1599" DrawAspect="Content" ObjectID="_1586711362" r:id="rId1146"/>
                    </w:object>
                  </w:r>
                  <w:r w:rsidRPr="00F0298C">
                    <w:t xml:space="preserve"> (Ta lét – T/c tia phân giác) (15)</w:t>
                  </w:r>
                </w:p>
                <w:p w:rsidR="00CA7B2F" w:rsidRDefault="00CA7B2F" w:rsidP="008D3CA5">
                  <w:r>
                    <w:t xml:space="preserve">Ta có : </w:t>
                  </w:r>
                  <w:r>
                    <w:sym w:font="Symbol" w:char="F044"/>
                  </w:r>
                  <w:r>
                    <w:t xml:space="preserve">HDB ~ </w:t>
                  </w:r>
                  <w:r>
                    <w:sym w:font="Symbol" w:char="F044"/>
                  </w:r>
                  <w:r>
                    <w:t xml:space="preserve">HCE (g.g) =&gt; </w:t>
                  </w:r>
                  <w:r w:rsidRPr="002E246E">
                    <w:rPr>
                      <w:rFonts w:asciiTheme="minorHAnsi" w:eastAsiaTheme="minorHAnsi" w:hAnsiTheme="minorHAnsi" w:cstheme="minorBidi"/>
                      <w:position w:val="-24"/>
                      <w:sz w:val="22"/>
                      <w:szCs w:val="22"/>
                    </w:rPr>
                    <w:object w:dxaOrig="1080" w:dyaOrig="620">
                      <v:shape id="_x0000_i1600" type="#_x0000_t75" style="width:54pt;height:30.75pt" o:ole="">
                        <v:imagedata r:id="rId1147" o:title=""/>
                      </v:shape>
                      <o:OLEObject Type="Embed" ProgID="Equation.DSMT4" ShapeID="_x0000_i1600" DrawAspect="Content" ObjectID="_1586711363" r:id="rId1148"/>
                    </w:object>
                  </w:r>
                  <w:r>
                    <w:t xml:space="preserve"> =&gt; </w:t>
                  </w:r>
                  <w:r w:rsidRPr="002E246E">
                    <w:rPr>
                      <w:rFonts w:asciiTheme="minorHAnsi" w:eastAsiaTheme="minorHAnsi" w:hAnsiTheme="minorHAnsi" w:cstheme="minorBidi"/>
                      <w:position w:val="-6"/>
                      <w:sz w:val="22"/>
                      <w:szCs w:val="22"/>
                    </w:rPr>
                    <w:object w:dxaOrig="1760" w:dyaOrig="279">
                      <v:shape id="_x0000_i1601" type="#_x0000_t75" style="width:87.75pt;height:14.25pt" o:ole="">
                        <v:imagedata r:id="rId1149" o:title=""/>
                      </v:shape>
                      <o:OLEObject Type="Embed" ProgID="Equation.DSMT4" ShapeID="_x0000_i1601" DrawAspect="Content" ObjectID="_1586711364" r:id="rId1150"/>
                    </w:object>
                  </w:r>
                  <w:r>
                    <w:t xml:space="preserve"> (16)</w:t>
                  </w:r>
                </w:p>
                <w:p w:rsidR="00CA7B2F" w:rsidRDefault="00CA7B2F" w:rsidP="008D3CA5">
                  <w:r>
                    <w:t xml:space="preserve">Ta có : </w:t>
                  </w:r>
                  <w:r>
                    <w:sym w:font="Symbol" w:char="F044"/>
                  </w:r>
                  <w:r>
                    <w:t xml:space="preserve">CHE ~ </w:t>
                  </w:r>
                  <w:r>
                    <w:sym w:font="Symbol" w:char="F044"/>
                  </w:r>
                  <w:r>
                    <w:t xml:space="preserve">CEB (g.g) =&gt; </w:t>
                  </w:r>
                  <w:r w:rsidRPr="002E246E">
                    <w:rPr>
                      <w:rFonts w:asciiTheme="minorHAnsi" w:eastAsiaTheme="minorHAnsi" w:hAnsiTheme="minorHAnsi" w:cstheme="minorBidi"/>
                      <w:position w:val="-24"/>
                      <w:sz w:val="22"/>
                      <w:szCs w:val="22"/>
                    </w:rPr>
                    <w:object w:dxaOrig="1080" w:dyaOrig="620">
                      <v:shape id="_x0000_i1602" type="#_x0000_t75" style="width:54pt;height:30.75pt" o:ole="">
                        <v:imagedata r:id="rId1151" o:title=""/>
                      </v:shape>
                      <o:OLEObject Type="Embed" ProgID="Equation.DSMT4" ShapeID="_x0000_i1602" DrawAspect="Content" ObjectID="_1586711365" r:id="rId1152"/>
                    </w:object>
                  </w:r>
                  <w:r>
                    <w:t xml:space="preserve"> =&gt; </w:t>
                  </w:r>
                  <w:r w:rsidRPr="002E246E">
                    <w:rPr>
                      <w:rFonts w:asciiTheme="minorHAnsi" w:eastAsiaTheme="minorHAnsi" w:hAnsiTheme="minorHAnsi" w:cstheme="minorBidi"/>
                      <w:position w:val="-6"/>
                      <w:sz w:val="22"/>
                      <w:szCs w:val="22"/>
                    </w:rPr>
                    <w:object w:dxaOrig="1719" w:dyaOrig="279">
                      <v:shape id="_x0000_i1603" type="#_x0000_t75" style="width:86.2pt;height:14.25pt" o:ole="">
                        <v:imagedata r:id="rId1153" o:title=""/>
                      </v:shape>
                      <o:OLEObject Type="Embed" ProgID="Equation.DSMT4" ShapeID="_x0000_i1603" DrawAspect="Content" ObjectID="_1586711366" r:id="rId1154"/>
                    </w:object>
                  </w:r>
                  <w:r>
                    <w:t>(17)</w:t>
                  </w:r>
                </w:p>
                <w:p w:rsidR="00CA7B2F" w:rsidRDefault="00CA7B2F" w:rsidP="008D3CA5">
                  <w:r w:rsidRPr="00F97CA0">
                    <w:t>Từ 16,17 =&gt;</w:t>
                  </w:r>
                  <w:r w:rsidRPr="002E246E">
                    <w:rPr>
                      <w:rFonts w:asciiTheme="minorHAnsi" w:eastAsiaTheme="minorHAnsi" w:hAnsiTheme="minorHAnsi" w:cstheme="minorBidi"/>
                      <w:position w:val="-24"/>
                      <w:sz w:val="22"/>
                      <w:szCs w:val="22"/>
                    </w:rPr>
                    <w:object w:dxaOrig="3220" w:dyaOrig="620">
                      <v:shape id="_x0000_i1604" type="#_x0000_t75" style="width:161.3pt;height:30.75pt" o:ole="">
                        <v:imagedata r:id="rId1155" o:title=""/>
                      </v:shape>
                      <o:OLEObject Type="Embed" ProgID="Equation.DSMT4" ShapeID="_x0000_i1604" DrawAspect="Content" ObjectID="_1586711367" r:id="rId1156"/>
                    </w:object>
                  </w:r>
                  <w:r>
                    <w:t>(18)</w:t>
                  </w:r>
                </w:p>
                <w:p w:rsidR="00CA7B2F" w:rsidRDefault="00CA7B2F" w:rsidP="008D3CA5">
                  <w:r w:rsidRPr="00E71B74">
                    <w:t xml:space="preserve">Từ 14.15.18 =&gt; </w:t>
                  </w:r>
                  <w:r w:rsidRPr="00E71B74">
                    <w:rPr>
                      <w:rFonts w:asciiTheme="minorHAnsi" w:eastAsiaTheme="minorHAnsi" w:hAnsiTheme="minorHAnsi" w:cstheme="minorBidi"/>
                      <w:position w:val="-24"/>
                      <w:sz w:val="22"/>
                      <w:szCs w:val="22"/>
                    </w:rPr>
                    <w:object w:dxaOrig="2580" w:dyaOrig="620">
                      <v:shape id="_x0000_i1605" type="#_x0000_t75" style="width:129pt;height:30.75pt" o:ole="">
                        <v:imagedata r:id="rId1157" o:title=""/>
                      </v:shape>
                      <o:OLEObject Type="Embed" ProgID="Equation.DSMT4" ShapeID="_x0000_i1605" DrawAspect="Content" ObjectID="_1586711368" r:id="rId1158"/>
                    </w:object>
                  </w:r>
                  <w:r>
                    <w:t xml:space="preserve"> </w:t>
                  </w:r>
                </w:p>
                <w:p w:rsidR="00CA7B2F" w:rsidRPr="00E71B74" w:rsidRDefault="00CA7B2F" w:rsidP="008D3CA5">
                  <w:r>
                    <w:t>=&gt; D là trung điểm của MN (ĐPCM)</w:t>
                  </w:r>
                </w:p>
                <w:p w:rsidR="00CA7B2F" w:rsidRPr="00F0298C" w:rsidRDefault="00CA7B2F" w:rsidP="008D3CA5">
                  <w:pPr>
                    <w:rPr>
                      <w:rFonts w:ascii="Arial" w:hAnsi="Arial" w:cs="Arial"/>
                    </w:rPr>
                  </w:pPr>
                </w:p>
              </w:tc>
              <w:tc>
                <w:tcPr>
                  <w:tcW w:w="935" w:type="dxa"/>
                </w:tcPr>
                <w:p w:rsidR="00CA7B2F" w:rsidRPr="003527AB" w:rsidRDefault="00CA7B2F" w:rsidP="008D3CA5">
                  <w:pPr>
                    <w:jc w:val="center"/>
                  </w:pPr>
                </w:p>
              </w:tc>
            </w:tr>
            <w:tr w:rsidR="00CA7B2F" w:rsidRPr="003527AB" w:rsidTr="008D3CA5">
              <w:tc>
                <w:tcPr>
                  <w:tcW w:w="935" w:type="dxa"/>
                </w:tcPr>
                <w:p w:rsidR="00CA7B2F" w:rsidRPr="003A1EFB" w:rsidRDefault="00CA7B2F" w:rsidP="008D3CA5">
                  <w:pPr>
                    <w:jc w:val="center"/>
                    <w:rPr>
                      <w:color w:val="FF0000"/>
                    </w:rPr>
                  </w:pPr>
                  <w:r w:rsidRPr="003A1EFB">
                    <w:rPr>
                      <w:color w:val="FF0000"/>
                      <w:sz w:val="24"/>
                    </w:rPr>
                    <w:t>Bài 5</w:t>
                  </w:r>
                </w:p>
              </w:tc>
              <w:tc>
                <w:tcPr>
                  <w:tcW w:w="8041" w:type="dxa"/>
                </w:tcPr>
                <w:p w:rsidR="00CA7B2F" w:rsidRDefault="00CA7B2F" w:rsidP="008D3CA5">
                  <w:r>
                    <w:t>Cho ba số thực dương x, y, z thỏa mãn : x + y + z = 3</w:t>
                  </w:r>
                </w:p>
                <w:p w:rsidR="00CA7B2F" w:rsidRDefault="00CA7B2F" w:rsidP="008D3CA5">
                  <w:r>
                    <w:t xml:space="preserve">Tìm giá trị nhỏ nhất của </w:t>
                  </w:r>
                  <w:r w:rsidRPr="004A13BC">
                    <w:rPr>
                      <w:rFonts w:asciiTheme="minorHAnsi" w:eastAsiaTheme="minorHAnsi" w:hAnsiTheme="minorHAnsi" w:cstheme="minorBidi"/>
                      <w:position w:val="-28"/>
                      <w:sz w:val="22"/>
                      <w:szCs w:val="22"/>
                    </w:rPr>
                    <w:object w:dxaOrig="2560" w:dyaOrig="660">
                      <v:shape id="_x0000_i1606" type="#_x0000_t75" style="width:128.25pt;height:33pt" o:ole="">
                        <v:imagedata r:id="rId1159" o:title=""/>
                      </v:shape>
                      <o:OLEObject Type="Embed" ProgID="Equation.DSMT4" ShapeID="_x0000_i1606" DrawAspect="Content" ObjectID="_1586711369" r:id="rId1160"/>
                    </w:object>
                  </w:r>
                </w:p>
                <w:p w:rsidR="00CA7B2F" w:rsidRDefault="00CA7B2F" w:rsidP="008D3CA5">
                  <w:r w:rsidRPr="008A0CD5">
                    <w:t xml:space="preserve">Ta có : </w:t>
                  </w:r>
                  <w:r w:rsidRPr="004A13BC">
                    <w:rPr>
                      <w:rFonts w:asciiTheme="minorHAnsi" w:eastAsiaTheme="minorHAnsi" w:hAnsiTheme="minorHAnsi" w:cstheme="minorBidi"/>
                      <w:position w:val="-28"/>
                      <w:sz w:val="22"/>
                      <w:szCs w:val="22"/>
                    </w:rPr>
                    <w:object w:dxaOrig="5319" w:dyaOrig="700">
                      <v:shape id="_x0000_i1607" type="#_x0000_t75" style="width:266.2pt;height:35.25pt" o:ole="">
                        <v:imagedata r:id="rId1161" o:title=""/>
                      </v:shape>
                      <o:OLEObject Type="Embed" ProgID="Equation.DSMT4" ShapeID="_x0000_i1607" DrawAspect="Content" ObjectID="_1586711370" r:id="rId1162"/>
                    </w:object>
                  </w:r>
                </w:p>
                <w:p w:rsidR="00CA7B2F" w:rsidRDefault="00CA7B2F" w:rsidP="008D3CA5">
                  <w:r>
                    <w:t xml:space="preserve">=&gt; </w:t>
                  </w:r>
                  <w:r w:rsidRPr="004A13BC">
                    <w:rPr>
                      <w:rFonts w:asciiTheme="minorHAnsi" w:eastAsiaTheme="minorHAnsi" w:hAnsiTheme="minorHAnsi" w:cstheme="minorBidi"/>
                      <w:position w:val="-32"/>
                      <w:sz w:val="22"/>
                      <w:szCs w:val="22"/>
                    </w:rPr>
                    <w:object w:dxaOrig="6320" w:dyaOrig="760">
                      <v:shape id="_x0000_i1608" type="#_x0000_t75" style="width:315.7pt;height:38.25pt" o:ole="">
                        <v:imagedata r:id="rId1163" o:title=""/>
                      </v:shape>
                      <o:OLEObject Type="Embed" ProgID="Equation.DSMT4" ShapeID="_x0000_i1608" DrawAspect="Content" ObjectID="_1586711371" r:id="rId1164"/>
                    </w:object>
                  </w:r>
                </w:p>
                <w:p w:rsidR="00CA7B2F" w:rsidRDefault="00CA7B2F" w:rsidP="008D3CA5">
                  <w:r w:rsidRPr="004A13BC">
                    <w:rPr>
                      <w:rFonts w:asciiTheme="minorHAnsi" w:eastAsiaTheme="minorHAnsi" w:hAnsiTheme="minorHAnsi" w:cstheme="minorBidi"/>
                      <w:position w:val="-32"/>
                      <w:sz w:val="22"/>
                      <w:szCs w:val="22"/>
                    </w:rPr>
                    <w:object w:dxaOrig="3100" w:dyaOrig="760">
                      <v:shape id="_x0000_i1609" type="#_x0000_t75" style="width:155.3pt;height:38.25pt" o:ole="">
                        <v:imagedata r:id="rId1165" o:title=""/>
                      </v:shape>
                      <o:OLEObject Type="Embed" ProgID="Equation.DSMT4" ShapeID="_x0000_i1609" DrawAspect="Content" ObjectID="_1586711372" r:id="rId1166"/>
                    </w:object>
                  </w:r>
                </w:p>
                <w:p w:rsidR="00CA7B2F" w:rsidRDefault="00CA7B2F" w:rsidP="008D3CA5">
                  <w:r w:rsidRPr="008A0CD5">
                    <w:t>Ta có</w:t>
                  </w:r>
                </w:p>
                <w:p w:rsidR="00CA7B2F" w:rsidRDefault="00CA7B2F" w:rsidP="008D3CA5">
                  <w:r w:rsidRPr="004A13BC">
                    <w:rPr>
                      <w:rFonts w:asciiTheme="minorHAnsi" w:eastAsiaTheme="minorHAnsi" w:hAnsiTheme="minorHAnsi" w:cstheme="minorBidi"/>
                      <w:position w:val="-28"/>
                      <w:sz w:val="22"/>
                      <w:szCs w:val="22"/>
                    </w:rPr>
                    <w:object w:dxaOrig="5280" w:dyaOrig="700">
                      <v:shape id="_x0000_i1610" type="#_x0000_t75" style="width:264pt;height:35.25pt" o:ole="">
                        <v:imagedata r:id="rId1167" o:title=""/>
                      </v:shape>
                      <o:OLEObject Type="Embed" ProgID="Equation.DSMT4" ShapeID="_x0000_i1610" DrawAspect="Content" ObjectID="_1586711373" r:id="rId1168"/>
                    </w:object>
                  </w:r>
                </w:p>
                <w:p w:rsidR="00CA7B2F" w:rsidRDefault="00CA7B2F" w:rsidP="008D3CA5">
                  <w:r>
                    <w:t>=&gt;</w:t>
                  </w:r>
                  <w:r w:rsidRPr="004A13BC">
                    <w:rPr>
                      <w:rFonts w:asciiTheme="minorHAnsi" w:eastAsiaTheme="minorHAnsi" w:hAnsiTheme="minorHAnsi" w:cstheme="minorBidi"/>
                      <w:position w:val="-28"/>
                      <w:sz w:val="22"/>
                      <w:szCs w:val="22"/>
                    </w:rPr>
                    <w:object w:dxaOrig="3540" w:dyaOrig="700">
                      <v:shape id="_x0000_i1611" type="#_x0000_t75" style="width:177pt;height:35.25pt" o:ole="">
                        <v:imagedata r:id="rId1169" o:title=""/>
                      </v:shape>
                      <o:OLEObject Type="Embed" ProgID="Equation.DSMT4" ShapeID="_x0000_i1611" DrawAspect="Content" ObjectID="_1586711374" r:id="rId1170"/>
                    </w:object>
                  </w:r>
                </w:p>
                <w:p w:rsidR="00CA7B2F" w:rsidRDefault="00CA7B2F" w:rsidP="008D3CA5">
                  <w:r>
                    <w:t>=&gt;</w:t>
                  </w:r>
                  <w:r w:rsidRPr="004A13BC">
                    <w:rPr>
                      <w:rFonts w:asciiTheme="minorHAnsi" w:eastAsiaTheme="minorHAnsi" w:hAnsiTheme="minorHAnsi" w:cstheme="minorBidi"/>
                      <w:position w:val="-24"/>
                      <w:sz w:val="22"/>
                      <w:szCs w:val="22"/>
                    </w:rPr>
                    <w:object w:dxaOrig="1920" w:dyaOrig="620">
                      <v:shape id="_x0000_i1612" type="#_x0000_t75" style="width:96pt;height:30.75pt" o:ole="">
                        <v:imagedata r:id="rId1171" o:title=""/>
                      </v:shape>
                      <o:OLEObject Type="Embed" ProgID="Equation.DSMT4" ShapeID="_x0000_i1612" DrawAspect="Content" ObjectID="_1586711375" r:id="rId1172"/>
                    </w:object>
                  </w:r>
                </w:p>
                <w:p w:rsidR="00CA7B2F" w:rsidRDefault="00CA7B2F" w:rsidP="008D3CA5">
                  <w:r>
                    <w:t xml:space="preserve">Do </w:t>
                  </w:r>
                  <w:r w:rsidRPr="004A13BC">
                    <w:rPr>
                      <w:rFonts w:asciiTheme="minorHAnsi" w:eastAsiaTheme="minorHAnsi" w:hAnsiTheme="minorHAnsi" w:cstheme="minorBidi"/>
                      <w:position w:val="-14"/>
                      <w:sz w:val="22"/>
                      <w:szCs w:val="22"/>
                    </w:rPr>
                    <w:object w:dxaOrig="4660" w:dyaOrig="440">
                      <v:shape id="_x0000_i1613" type="#_x0000_t75" style="width:233.25pt;height:21.75pt" o:ole="">
                        <v:imagedata r:id="rId1173" o:title=""/>
                      </v:shape>
                      <o:OLEObject Type="Embed" ProgID="Equation.DSMT4" ShapeID="_x0000_i1613" DrawAspect="Content" ObjectID="_1586711376" r:id="rId1174"/>
                    </w:object>
                  </w:r>
                </w:p>
                <w:p w:rsidR="00CA7B2F" w:rsidRDefault="00CA7B2F" w:rsidP="008D3CA5">
                  <w:r>
                    <w:t>=&gt;</w:t>
                  </w:r>
                  <w:r w:rsidRPr="004A13BC">
                    <w:rPr>
                      <w:rFonts w:asciiTheme="minorHAnsi" w:eastAsiaTheme="minorHAnsi" w:hAnsiTheme="minorHAnsi" w:cstheme="minorBidi"/>
                      <w:position w:val="-24"/>
                      <w:sz w:val="22"/>
                      <w:szCs w:val="22"/>
                    </w:rPr>
                    <w:object w:dxaOrig="1840" w:dyaOrig="620">
                      <v:shape id="_x0000_i1614" type="#_x0000_t75" style="width:92.3pt;height:30.75pt" o:ole="">
                        <v:imagedata r:id="rId1175" o:title=""/>
                      </v:shape>
                      <o:OLEObject Type="Embed" ProgID="Equation.DSMT4" ShapeID="_x0000_i1614" DrawAspect="Content" ObjectID="_1586711377" r:id="rId1176"/>
                    </w:object>
                  </w:r>
                </w:p>
                <w:p w:rsidR="00CA7B2F" w:rsidRPr="008A0CD5" w:rsidRDefault="00CA7B2F" w:rsidP="008D3CA5">
                  <w:r>
                    <w:t xml:space="preserve">=&gt; S min = </w:t>
                  </w:r>
                  <w:r w:rsidRPr="004A13BC">
                    <w:rPr>
                      <w:rFonts w:asciiTheme="minorHAnsi" w:eastAsiaTheme="minorHAnsi" w:hAnsiTheme="minorHAnsi" w:cstheme="minorBidi"/>
                      <w:position w:val="-24"/>
                      <w:sz w:val="22"/>
                      <w:szCs w:val="22"/>
                    </w:rPr>
                    <w:object w:dxaOrig="240" w:dyaOrig="620">
                      <v:shape id="_x0000_i1615" type="#_x0000_t75" style="width:12pt;height:30.75pt" o:ole="">
                        <v:imagedata r:id="rId1177" o:title=""/>
                      </v:shape>
                      <o:OLEObject Type="Embed" ProgID="Equation.DSMT4" ShapeID="_x0000_i1615" DrawAspect="Content" ObjectID="_1586711378" r:id="rId1178"/>
                    </w:object>
                  </w:r>
                  <w:r>
                    <w:t xml:space="preserve"> khi x = y = z = 1</w:t>
                  </w:r>
                </w:p>
              </w:tc>
              <w:tc>
                <w:tcPr>
                  <w:tcW w:w="935" w:type="dxa"/>
                </w:tcPr>
                <w:p w:rsidR="00CA7B2F" w:rsidRPr="003527AB" w:rsidRDefault="00CA7B2F" w:rsidP="008D3CA5">
                  <w:pPr>
                    <w:jc w:val="center"/>
                  </w:pPr>
                </w:p>
              </w:tc>
            </w:tr>
            <w:tr w:rsidR="00CA7B2F" w:rsidRPr="003527AB" w:rsidTr="008D3CA5">
              <w:tc>
                <w:tcPr>
                  <w:tcW w:w="9911" w:type="dxa"/>
                  <w:gridSpan w:val="3"/>
                </w:tcPr>
                <w:p w:rsidR="00CA7B2F" w:rsidRPr="00EB2542" w:rsidRDefault="00CA7B2F" w:rsidP="008D3CA5">
                  <w:pPr>
                    <w:jc w:val="center"/>
                    <w:rPr>
                      <w:b/>
                      <w:i/>
                      <w:color w:val="0000FF"/>
                    </w:rPr>
                  </w:pPr>
                  <w:r w:rsidRPr="00EB2542">
                    <w:rPr>
                      <w:b/>
                      <w:i/>
                      <w:color w:val="0000FF"/>
                    </w:rPr>
                    <w:t>GV : Nguyễn Đức Tính – TP Thanh hóa</w:t>
                  </w:r>
                </w:p>
                <w:p w:rsidR="00CA7B2F" w:rsidRDefault="00CA7B2F" w:rsidP="008D3CA5">
                  <w:pPr>
                    <w:jc w:val="center"/>
                    <w:rPr>
                      <w:b/>
                      <w:i/>
                      <w:color w:val="0000FF"/>
                    </w:rPr>
                  </w:pPr>
                  <w:r>
                    <w:rPr>
                      <w:b/>
                      <w:i/>
                      <w:color w:val="0000FF"/>
                    </w:rPr>
                    <w:t>Liên tục n</w:t>
                  </w:r>
                  <w:r w:rsidRPr="00EB2542">
                    <w:rPr>
                      <w:b/>
                      <w:i/>
                      <w:color w:val="0000FF"/>
                    </w:rPr>
                    <w:t>hận dạy HS khu vực TPTH môn toán</w:t>
                  </w:r>
                </w:p>
                <w:p w:rsidR="00CA7B2F" w:rsidRDefault="00CA7B2F" w:rsidP="008D3CA5">
                  <w:pPr>
                    <w:jc w:val="center"/>
                    <w:rPr>
                      <w:b/>
                      <w:i/>
                      <w:color w:val="0000FF"/>
                    </w:rPr>
                  </w:pPr>
                  <w:r>
                    <w:rPr>
                      <w:b/>
                      <w:i/>
                      <w:color w:val="0000FF"/>
                    </w:rPr>
                    <w:t>Liên Hệ : 0914.853.901</w:t>
                  </w:r>
                </w:p>
                <w:p w:rsidR="00CA7B2F" w:rsidRDefault="00CA7B2F" w:rsidP="008D3CA5">
                  <w:pPr>
                    <w:jc w:val="center"/>
                    <w:rPr>
                      <w:b/>
                      <w:i/>
                      <w:color w:val="0000FF"/>
                    </w:rPr>
                  </w:pPr>
                  <w:r>
                    <w:rPr>
                      <w:b/>
                      <w:i/>
                      <w:color w:val="0000FF"/>
                    </w:rPr>
                    <w:t>Địa chỉ : 06/07/335 – Đường Nguyễn Tĩnh – TP Thanh hóa</w:t>
                  </w:r>
                </w:p>
                <w:p w:rsidR="00CA7B2F" w:rsidRPr="00EB2542" w:rsidRDefault="00CA7B2F" w:rsidP="008D3CA5">
                  <w:pPr>
                    <w:jc w:val="center"/>
                    <w:rPr>
                      <w:b/>
                      <w:i/>
                      <w:color w:val="0000FF"/>
                    </w:rPr>
                  </w:pPr>
                  <w:r>
                    <w:rPr>
                      <w:b/>
                      <w:i/>
                      <w:color w:val="0000FF"/>
                    </w:rPr>
                    <w:t>(Cách sở tài chính thanh hóa 300m)</w:t>
                  </w:r>
                </w:p>
              </w:tc>
            </w:tr>
          </w:tbl>
          <w:p w:rsidR="00CA7B2F" w:rsidRPr="003527AB" w:rsidRDefault="00CA7B2F" w:rsidP="008D3CA5">
            <w:pPr>
              <w:jc w:val="center"/>
              <w:rPr>
                <w:rFonts w:ascii="Arial" w:hAnsi="Arial" w:cs="Arial"/>
              </w:rPr>
            </w:pP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F31FD7" w:rsidTr="00CA7B2F">
        <w:trPr>
          <w:trHeight w:val="315"/>
        </w:trPr>
        <w:tc>
          <w:tcPr>
            <w:tcW w:w="11294" w:type="dxa"/>
            <w:tcBorders>
              <w:top w:val="nil"/>
              <w:left w:val="nil"/>
              <w:bottom w:val="nil"/>
              <w:right w:val="nil"/>
            </w:tcBorders>
            <w:shd w:val="clear" w:color="auto" w:fill="auto"/>
            <w:noWrap/>
            <w:vAlign w:val="bottom"/>
            <w:hideMark/>
          </w:tcPr>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HƯỚNG DẪN GIẢI ĐỀ THI CHUYÊN LAM SƠN – MÔN TOÁN CHUNG</w:t>
            </w:r>
          </w:p>
          <w:tbl>
            <w:tblPr>
              <w:tblStyle w:val="TableGrid"/>
              <w:tblW w:w="9911" w:type="dxa"/>
              <w:tblInd w:w="108" w:type="dxa"/>
              <w:tblLook w:val="01E0" w:firstRow="1" w:lastRow="1" w:firstColumn="1" w:lastColumn="1" w:noHBand="0" w:noVBand="0"/>
            </w:tblPr>
            <w:tblGrid>
              <w:gridCol w:w="935"/>
              <w:gridCol w:w="8041"/>
              <w:gridCol w:w="935"/>
            </w:tblGrid>
            <w:tr w:rsidR="00CA7B2F" w:rsidRPr="003527AB" w:rsidTr="008D3CA5">
              <w:tc>
                <w:tcPr>
                  <w:tcW w:w="935" w:type="dxa"/>
                </w:tcPr>
                <w:p w:rsidR="00CA7B2F" w:rsidRPr="003527AB" w:rsidRDefault="00CA7B2F" w:rsidP="008D3CA5">
                  <w:pPr>
                    <w:jc w:val="center"/>
                    <w:rPr>
                      <w:b/>
                    </w:rPr>
                  </w:pPr>
                  <w:r w:rsidRPr="003527AB">
                    <w:rPr>
                      <w:b/>
                    </w:rPr>
                    <w:t>Câu</w:t>
                  </w:r>
                </w:p>
              </w:tc>
              <w:tc>
                <w:tcPr>
                  <w:tcW w:w="8041" w:type="dxa"/>
                </w:tcPr>
                <w:p w:rsidR="00CA7B2F" w:rsidRPr="003527AB" w:rsidRDefault="00CA7B2F" w:rsidP="008D3CA5">
                  <w:pPr>
                    <w:jc w:val="center"/>
                    <w:rPr>
                      <w:b/>
                    </w:rPr>
                  </w:pPr>
                  <w:r w:rsidRPr="003527AB">
                    <w:rPr>
                      <w:b/>
                    </w:rPr>
                    <w:t>Nội Dung</w:t>
                  </w:r>
                </w:p>
              </w:tc>
              <w:tc>
                <w:tcPr>
                  <w:tcW w:w="935" w:type="dxa"/>
                </w:tcPr>
                <w:p w:rsidR="00CA7B2F" w:rsidRPr="003527AB" w:rsidRDefault="00CA7B2F" w:rsidP="008D3CA5">
                  <w:pPr>
                    <w:jc w:val="center"/>
                    <w:rPr>
                      <w:b/>
                    </w:rPr>
                  </w:pPr>
                  <w:r w:rsidRPr="003527AB">
                    <w:rPr>
                      <w:b/>
                    </w:rPr>
                    <w:t>Điểm</w:t>
                  </w:r>
                </w:p>
              </w:tc>
            </w:tr>
            <w:tr w:rsidR="00CA7B2F" w:rsidRPr="003527AB" w:rsidTr="008D3CA5">
              <w:tc>
                <w:tcPr>
                  <w:tcW w:w="935" w:type="dxa"/>
                </w:tcPr>
                <w:p w:rsidR="00CA7B2F" w:rsidRPr="003A1EFB" w:rsidRDefault="00CA7B2F" w:rsidP="008D3CA5">
                  <w:pPr>
                    <w:jc w:val="center"/>
                    <w:rPr>
                      <w:color w:val="FF0000"/>
                      <w:sz w:val="24"/>
                    </w:rPr>
                  </w:pPr>
                  <w:r w:rsidRPr="003A1EFB">
                    <w:rPr>
                      <w:color w:val="FF0000"/>
                      <w:sz w:val="24"/>
                    </w:rPr>
                    <w:t>Bài 1</w:t>
                  </w:r>
                </w:p>
              </w:tc>
              <w:tc>
                <w:tcPr>
                  <w:tcW w:w="8041" w:type="dxa"/>
                </w:tcPr>
                <w:p w:rsidR="00CA7B2F" w:rsidRDefault="00CA7B2F" w:rsidP="008D3CA5">
                  <w:pPr>
                    <w:tabs>
                      <w:tab w:val="left" w:pos="5355"/>
                    </w:tabs>
                  </w:pPr>
                  <w:r>
                    <w:t>a/ Rút gọn biểu thức M ( a &gt; 0 và a ≠ 4.)</w:t>
                  </w:r>
                  <w:r>
                    <w:tab/>
                  </w:r>
                </w:p>
                <w:p w:rsidR="00CA7B2F" w:rsidRDefault="00CA7B2F" w:rsidP="008D3CA5">
                  <w:r w:rsidRPr="008D17D8">
                    <w:rPr>
                      <w:rFonts w:asciiTheme="minorHAnsi" w:eastAsiaTheme="minorHAnsi" w:hAnsiTheme="minorHAnsi" w:cstheme="minorBidi"/>
                      <w:position w:val="-30"/>
                      <w:sz w:val="22"/>
                      <w:szCs w:val="22"/>
                    </w:rPr>
                    <w:object w:dxaOrig="3780" w:dyaOrig="740">
                      <v:shape id="_x0000_i1616" type="#_x0000_t75" style="width:189pt;height:36.75pt" o:ole="">
                        <v:imagedata r:id="rId1018" o:title=""/>
                      </v:shape>
                      <o:OLEObject Type="Embed" ProgID="Equation.DSMT4" ShapeID="_x0000_i1616" DrawAspect="Content" ObjectID="_1586711379" r:id="rId1179"/>
                    </w:object>
                  </w:r>
                </w:p>
                <w:p w:rsidR="00CA7B2F" w:rsidRDefault="00CA7B2F" w:rsidP="008D3CA5">
                  <w:r w:rsidRPr="008D17D8">
                    <w:rPr>
                      <w:rFonts w:asciiTheme="minorHAnsi" w:eastAsiaTheme="minorHAnsi" w:hAnsiTheme="minorHAnsi" w:cstheme="minorBidi"/>
                      <w:position w:val="-46"/>
                      <w:sz w:val="22"/>
                      <w:szCs w:val="22"/>
                    </w:rPr>
                    <w:object w:dxaOrig="3980" w:dyaOrig="1020">
                      <v:shape id="_x0000_i1617" type="#_x0000_t75" style="width:198.8pt;height:51pt" o:ole="">
                        <v:imagedata r:id="rId1020" o:title=""/>
                      </v:shape>
                      <o:OLEObject Type="Embed" ProgID="Equation.DSMT4" ShapeID="_x0000_i1617" DrawAspect="Content" ObjectID="_1586711380" r:id="rId1180"/>
                    </w:object>
                  </w:r>
                </w:p>
                <w:p w:rsidR="00CA7B2F" w:rsidRDefault="00CA7B2F" w:rsidP="008D3CA5">
                  <w:r w:rsidRPr="008D17D8">
                    <w:rPr>
                      <w:rFonts w:asciiTheme="minorHAnsi" w:eastAsiaTheme="minorHAnsi" w:hAnsiTheme="minorHAnsi" w:cstheme="minorBidi"/>
                      <w:position w:val="-34"/>
                      <w:sz w:val="22"/>
                      <w:szCs w:val="22"/>
                    </w:rPr>
                    <w:object w:dxaOrig="5860" w:dyaOrig="920">
                      <v:shape id="_x0000_i1618" type="#_x0000_t75" style="width:293.3pt;height:45.75pt" o:ole="">
                        <v:imagedata r:id="rId1022" o:title=""/>
                      </v:shape>
                      <o:OLEObject Type="Embed" ProgID="Equation.DSMT4" ShapeID="_x0000_i1618" DrawAspect="Content" ObjectID="_1586711381" r:id="rId1181"/>
                    </w:object>
                  </w:r>
                </w:p>
                <w:p w:rsidR="00CA7B2F" w:rsidRDefault="00CA7B2F" w:rsidP="008D3CA5"/>
                <w:p w:rsidR="00CA7B2F" w:rsidRPr="003527AB" w:rsidRDefault="00CA7B2F" w:rsidP="008D3CA5">
                  <w:r w:rsidRPr="008D17D8">
                    <w:rPr>
                      <w:rFonts w:asciiTheme="minorHAnsi" w:eastAsiaTheme="minorHAnsi" w:hAnsiTheme="minorHAnsi" w:cstheme="minorBidi"/>
                      <w:position w:val="-18"/>
                      <w:sz w:val="22"/>
                      <w:szCs w:val="22"/>
                    </w:rPr>
                    <w:object w:dxaOrig="2720" w:dyaOrig="480">
                      <v:shape id="_x0000_i1619" type="#_x0000_t75" style="width:135.75pt;height:24pt" o:ole="">
                        <v:imagedata r:id="rId1024" o:title=""/>
                      </v:shape>
                      <o:OLEObject Type="Embed" ProgID="Equation.DSMT4" ShapeID="_x0000_i1619" DrawAspect="Content" ObjectID="_1586711382" r:id="rId1182"/>
                    </w:object>
                  </w:r>
                </w:p>
              </w:tc>
              <w:tc>
                <w:tcPr>
                  <w:tcW w:w="935" w:type="dxa"/>
                </w:tcPr>
                <w:p w:rsidR="00CA7B2F" w:rsidRPr="003527AB" w:rsidRDefault="00CA7B2F" w:rsidP="008D3CA5">
                  <w:pPr>
                    <w:jc w:val="center"/>
                  </w:pPr>
                </w:p>
              </w:tc>
            </w:tr>
            <w:tr w:rsidR="00CA7B2F" w:rsidRPr="003527AB" w:rsidTr="008D3CA5">
              <w:tc>
                <w:tcPr>
                  <w:tcW w:w="935" w:type="dxa"/>
                </w:tcPr>
                <w:p w:rsidR="00CA7B2F" w:rsidRPr="003527AB" w:rsidRDefault="00CA7B2F" w:rsidP="008D3CA5">
                  <w:pPr>
                    <w:jc w:val="center"/>
                  </w:pPr>
                </w:p>
              </w:tc>
              <w:tc>
                <w:tcPr>
                  <w:tcW w:w="8041" w:type="dxa"/>
                </w:tcPr>
                <w:p w:rsidR="00CA7B2F" w:rsidRDefault="00CA7B2F" w:rsidP="008D3CA5">
                  <w:r>
                    <w:t>b/ Tìm tất cả các giá trị của a để M ≤ 0</w:t>
                  </w:r>
                </w:p>
                <w:p w:rsidR="00CA7B2F" w:rsidRDefault="00CA7B2F" w:rsidP="008D3CA5">
                  <w:r w:rsidRPr="008D17D8">
                    <w:rPr>
                      <w:rFonts w:asciiTheme="minorHAnsi" w:eastAsiaTheme="minorHAnsi" w:hAnsiTheme="minorHAnsi" w:cstheme="minorBidi"/>
                      <w:position w:val="-18"/>
                      <w:sz w:val="22"/>
                      <w:szCs w:val="22"/>
                    </w:rPr>
                    <w:object w:dxaOrig="3920" w:dyaOrig="480">
                      <v:shape id="_x0000_i1620" type="#_x0000_t75" style="width:195.8pt;height:24pt" o:ole="">
                        <v:imagedata r:id="rId1026" o:title=""/>
                      </v:shape>
                      <o:OLEObject Type="Embed" ProgID="Equation.DSMT4" ShapeID="_x0000_i1620" DrawAspect="Content" ObjectID="_1586711383" r:id="rId1183"/>
                    </w:object>
                  </w:r>
                  <w:r>
                    <w:t xml:space="preserve"> ( do </w:t>
                  </w:r>
                  <w:r w:rsidRPr="008D17D8">
                    <w:rPr>
                      <w:rFonts w:asciiTheme="minorHAnsi" w:eastAsiaTheme="minorHAnsi" w:hAnsiTheme="minorHAnsi" w:cstheme="minorBidi"/>
                      <w:position w:val="-8"/>
                      <w:sz w:val="22"/>
                      <w:szCs w:val="22"/>
                    </w:rPr>
                    <w:object w:dxaOrig="740" w:dyaOrig="360">
                      <v:shape id="_x0000_i1621" type="#_x0000_t75" style="width:36.75pt;height:18pt" o:ole="">
                        <v:imagedata r:id="rId1028" o:title=""/>
                      </v:shape>
                      <o:OLEObject Type="Embed" ProgID="Equation.DSMT4" ShapeID="_x0000_i1621" DrawAspect="Content" ObjectID="_1586711384" r:id="rId1184"/>
                    </w:object>
                  </w:r>
                </w:p>
                <w:p w:rsidR="00CA7B2F" w:rsidRDefault="00CA7B2F" w:rsidP="008D3CA5">
                  <w:r>
                    <w:t xml:space="preserve">=&gt; </w:t>
                  </w:r>
                  <w:r w:rsidRPr="008D17D8">
                    <w:rPr>
                      <w:rFonts w:asciiTheme="minorHAnsi" w:eastAsiaTheme="minorHAnsi" w:hAnsiTheme="minorHAnsi" w:cstheme="minorBidi"/>
                      <w:position w:val="-8"/>
                      <w:sz w:val="22"/>
                      <w:szCs w:val="22"/>
                    </w:rPr>
                    <w:object w:dxaOrig="1600" w:dyaOrig="360">
                      <v:shape id="_x0000_i1622" type="#_x0000_t75" style="width:80.25pt;height:18pt" o:ole="">
                        <v:imagedata r:id="rId1030" o:title=""/>
                      </v:shape>
                      <o:OLEObject Type="Embed" ProgID="Equation.DSMT4" ShapeID="_x0000_i1622" DrawAspect="Content" ObjectID="_1586711385" r:id="rId1185"/>
                    </w:object>
                  </w:r>
                </w:p>
                <w:p w:rsidR="00CA7B2F" w:rsidRDefault="00CA7B2F" w:rsidP="008D3CA5">
                  <w:r w:rsidRPr="005E47C8">
                    <w:t>Kết hợp điều kiện</w:t>
                  </w:r>
                  <w:r>
                    <w:t xml:space="preserve"> :  Với 0 &lt; a &lt; 4 thì M ≤ 0. </w:t>
                  </w:r>
                </w:p>
                <w:p w:rsidR="00CA7B2F" w:rsidRPr="005E47C8" w:rsidRDefault="00CA7B2F" w:rsidP="008D3CA5">
                  <w:r>
                    <w:t>Không xảy ra dấu = vì a ≠ 0  và a ≠ 4.</w:t>
                  </w:r>
                </w:p>
              </w:tc>
              <w:tc>
                <w:tcPr>
                  <w:tcW w:w="935" w:type="dxa"/>
                </w:tcPr>
                <w:p w:rsidR="00CA7B2F" w:rsidRPr="003527AB" w:rsidRDefault="00CA7B2F" w:rsidP="008D3CA5">
                  <w:pPr>
                    <w:jc w:val="center"/>
                  </w:pPr>
                </w:p>
              </w:tc>
            </w:tr>
            <w:tr w:rsidR="00CA7B2F" w:rsidRPr="003527AB" w:rsidTr="008D3CA5">
              <w:tc>
                <w:tcPr>
                  <w:tcW w:w="935" w:type="dxa"/>
                </w:tcPr>
                <w:p w:rsidR="00CA7B2F" w:rsidRPr="003A1EFB" w:rsidRDefault="00CA7B2F" w:rsidP="008D3CA5">
                  <w:pPr>
                    <w:jc w:val="center"/>
                    <w:rPr>
                      <w:color w:val="FF0000"/>
                    </w:rPr>
                  </w:pPr>
                  <w:r w:rsidRPr="003A1EFB">
                    <w:rPr>
                      <w:color w:val="FF0000"/>
                      <w:sz w:val="24"/>
                    </w:rPr>
                    <w:t>Bài 2</w:t>
                  </w:r>
                </w:p>
              </w:tc>
              <w:tc>
                <w:tcPr>
                  <w:tcW w:w="8041" w:type="dxa"/>
                </w:tcPr>
                <w:p w:rsidR="00CA7B2F" w:rsidRPr="005833B0" w:rsidRDefault="00CA7B2F" w:rsidP="008D3CA5">
                  <w:r w:rsidRPr="005833B0">
                    <w:t>a/ Giải hệ phương trình</w:t>
                  </w:r>
                </w:p>
                <w:p w:rsidR="00CA7B2F" w:rsidRPr="005833B0" w:rsidRDefault="00CA7B2F" w:rsidP="008D3CA5">
                  <w:pPr>
                    <w:tabs>
                      <w:tab w:val="center" w:pos="3912"/>
                    </w:tabs>
                  </w:pPr>
                  <w:r w:rsidRPr="005833B0">
                    <w:rPr>
                      <w:rFonts w:asciiTheme="minorHAnsi" w:eastAsiaTheme="minorHAnsi" w:hAnsiTheme="minorHAnsi" w:cstheme="minorBidi"/>
                      <w:position w:val="-64"/>
                      <w:sz w:val="22"/>
                      <w:szCs w:val="22"/>
                    </w:rPr>
                    <w:object w:dxaOrig="1180" w:dyaOrig="1400">
                      <v:shape id="_x0000_i1623" type="#_x0000_t75" style="width:59.25pt;height:69.7pt" o:ole="">
                        <v:imagedata r:id="rId1032" o:title=""/>
                      </v:shape>
                      <o:OLEObject Type="Embed" ProgID="Equation.DSMT4" ShapeID="_x0000_i1623" DrawAspect="Content" ObjectID="_1586711386" r:id="rId1186"/>
                    </w:object>
                  </w:r>
                  <w:r w:rsidRPr="005833B0">
                    <w:t xml:space="preserve"> Điều kiện : y ≠ 0. Đặt </w:t>
                  </w:r>
                  <w:r w:rsidRPr="005833B0">
                    <w:rPr>
                      <w:rFonts w:asciiTheme="minorHAnsi" w:eastAsiaTheme="minorHAnsi" w:hAnsiTheme="minorHAnsi" w:cstheme="minorBidi"/>
                      <w:position w:val="-28"/>
                      <w:sz w:val="22"/>
                      <w:szCs w:val="22"/>
                    </w:rPr>
                    <w:object w:dxaOrig="560" w:dyaOrig="660">
                      <v:shape id="_x0000_i1624" type="#_x0000_t75" style="width:27.75pt;height:33pt" o:ole="">
                        <v:imagedata r:id="rId1034" o:title=""/>
                      </v:shape>
                      <o:OLEObject Type="Embed" ProgID="Equation.DSMT4" ShapeID="_x0000_i1624" DrawAspect="Content" ObjectID="_1586711387" r:id="rId1187"/>
                    </w:object>
                  </w:r>
                  <w:r w:rsidRPr="005833B0">
                    <w:t xml:space="preserve"> ta có hệ phương trình</w:t>
                  </w:r>
                </w:p>
                <w:p w:rsidR="00CA7B2F" w:rsidRPr="005833B0" w:rsidRDefault="00CA7B2F" w:rsidP="008D3CA5">
                  <w:pPr>
                    <w:tabs>
                      <w:tab w:val="center" w:pos="3912"/>
                    </w:tabs>
                  </w:pPr>
                </w:p>
                <w:p w:rsidR="00CA7B2F" w:rsidRPr="005833B0" w:rsidRDefault="00CA7B2F" w:rsidP="008D3CA5">
                  <w:pPr>
                    <w:tabs>
                      <w:tab w:val="center" w:pos="3912"/>
                    </w:tabs>
                  </w:pPr>
                  <w:r w:rsidRPr="00F64862">
                    <w:rPr>
                      <w:rFonts w:asciiTheme="minorHAnsi" w:eastAsiaTheme="minorHAnsi" w:hAnsiTheme="minorHAnsi" w:cstheme="minorBidi"/>
                      <w:position w:val="-30"/>
                      <w:sz w:val="22"/>
                      <w:szCs w:val="22"/>
                    </w:rPr>
                    <w:object w:dxaOrig="5780" w:dyaOrig="720">
                      <v:shape id="_x0000_i1625" type="#_x0000_t75" style="width:288.7pt;height:36pt" o:ole="">
                        <v:imagedata r:id="rId1036" o:title=""/>
                      </v:shape>
                      <o:OLEObject Type="Embed" ProgID="Equation.DSMT4" ShapeID="_x0000_i1625" DrawAspect="Content" ObjectID="_1586711388" r:id="rId1188"/>
                    </w:object>
                  </w:r>
                </w:p>
                <w:p w:rsidR="00CA7B2F" w:rsidRDefault="00CA7B2F" w:rsidP="008D3CA5">
                  <w:pPr>
                    <w:tabs>
                      <w:tab w:val="center" w:pos="3912"/>
                    </w:tabs>
                  </w:pPr>
                  <w:r w:rsidRPr="005833B0">
                    <w:t xml:space="preserve">Với </w:t>
                  </w:r>
                  <w:r w:rsidRPr="005833B0">
                    <w:rPr>
                      <w:rFonts w:asciiTheme="minorHAnsi" w:eastAsiaTheme="minorHAnsi" w:hAnsiTheme="minorHAnsi" w:cstheme="minorBidi"/>
                      <w:position w:val="-28"/>
                      <w:sz w:val="22"/>
                      <w:szCs w:val="22"/>
                    </w:rPr>
                    <w:object w:dxaOrig="2620" w:dyaOrig="660">
                      <v:shape id="_x0000_i1626" type="#_x0000_t75" style="width:131.25pt;height:33pt" o:ole="">
                        <v:imagedata r:id="rId1038" o:title=""/>
                      </v:shape>
                      <o:OLEObject Type="Embed" ProgID="Equation.DSMT4" ShapeID="_x0000_i1626" DrawAspect="Content" ObjectID="_1586711389" r:id="rId1189"/>
                    </w:object>
                  </w:r>
                </w:p>
                <w:p w:rsidR="00CA7B2F" w:rsidRPr="005833B0" w:rsidRDefault="00CA7B2F" w:rsidP="008D3CA5">
                  <w:pPr>
                    <w:tabs>
                      <w:tab w:val="center" w:pos="3912"/>
                    </w:tabs>
                  </w:pPr>
                  <w:r>
                    <w:t xml:space="preserve">Vậy hệ phương trình có 1 nghiệm duy nhất </w:t>
                  </w:r>
                  <w:r w:rsidRPr="00F64862">
                    <w:rPr>
                      <w:rFonts w:asciiTheme="minorHAnsi" w:eastAsiaTheme="minorHAnsi" w:hAnsiTheme="minorHAnsi" w:cstheme="minorBidi"/>
                      <w:position w:val="-30"/>
                      <w:sz w:val="22"/>
                      <w:szCs w:val="22"/>
                    </w:rPr>
                    <w:object w:dxaOrig="820" w:dyaOrig="720">
                      <v:shape id="_x0000_i1627" type="#_x0000_t75" style="width:41.25pt;height:36pt" o:ole="">
                        <v:imagedata r:id="rId1040" o:title=""/>
                      </v:shape>
                      <o:OLEObject Type="Embed" ProgID="Equation.DSMT4" ShapeID="_x0000_i1627" DrawAspect="Content" ObjectID="_1586711390" r:id="rId1190"/>
                    </w:object>
                  </w:r>
                </w:p>
              </w:tc>
              <w:tc>
                <w:tcPr>
                  <w:tcW w:w="935" w:type="dxa"/>
                </w:tcPr>
                <w:p w:rsidR="00CA7B2F" w:rsidRPr="003527AB" w:rsidRDefault="00CA7B2F" w:rsidP="008D3CA5">
                  <w:pPr>
                    <w:jc w:val="center"/>
                  </w:pPr>
                </w:p>
              </w:tc>
            </w:tr>
            <w:tr w:rsidR="00CA7B2F" w:rsidRPr="003527AB" w:rsidTr="008D3CA5">
              <w:tc>
                <w:tcPr>
                  <w:tcW w:w="935" w:type="dxa"/>
                </w:tcPr>
                <w:p w:rsidR="00CA7B2F" w:rsidRPr="003527AB" w:rsidRDefault="00CA7B2F" w:rsidP="008D3CA5">
                  <w:pPr>
                    <w:jc w:val="center"/>
                  </w:pPr>
                </w:p>
              </w:tc>
              <w:tc>
                <w:tcPr>
                  <w:tcW w:w="8041" w:type="dxa"/>
                </w:tcPr>
                <w:p w:rsidR="00CA7B2F" w:rsidRPr="0064568C" w:rsidRDefault="00CA7B2F" w:rsidP="008D3CA5">
                  <w:r w:rsidRPr="0064568C">
                    <w:t xml:space="preserve">b/ </w:t>
                  </w:r>
                  <w:r w:rsidRPr="0064568C">
                    <w:rPr>
                      <w:rFonts w:asciiTheme="minorHAnsi" w:eastAsiaTheme="minorHAnsi" w:hAnsiTheme="minorHAnsi" w:cstheme="minorBidi"/>
                      <w:position w:val="-14"/>
                      <w:sz w:val="22"/>
                      <w:szCs w:val="22"/>
                    </w:rPr>
                    <w:object w:dxaOrig="2360" w:dyaOrig="400">
                      <v:shape id="_x0000_i1628" type="#_x0000_t75" style="width:117.75pt;height:20.25pt" o:ole="">
                        <v:imagedata r:id="rId1042" o:title=""/>
                      </v:shape>
                      <o:OLEObject Type="Embed" ProgID="Equation.DSMT4" ShapeID="_x0000_i1628" DrawAspect="Content" ObjectID="_1586711391" r:id="rId1191"/>
                    </w:object>
                  </w:r>
                  <w:r w:rsidRPr="0064568C">
                    <w:t xml:space="preserve"> ( m là tham số)</w:t>
                  </w:r>
                </w:p>
                <w:p w:rsidR="00CA7B2F" w:rsidRPr="0064568C" w:rsidRDefault="00CA7B2F" w:rsidP="008D3CA5">
                  <w:r w:rsidRPr="0064568C">
                    <w:t xml:space="preserve">Ta có </w:t>
                  </w:r>
                  <w:r w:rsidRPr="0064568C">
                    <w:rPr>
                      <w:rFonts w:asciiTheme="minorHAnsi" w:eastAsiaTheme="minorHAnsi" w:hAnsiTheme="minorHAnsi" w:cstheme="minorBidi"/>
                      <w:position w:val="-14"/>
                      <w:sz w:val="22"/>
                      <w:szCs w:val="22"/>
                    </w:rPr>
                    <w:object w:dxaOrig="1800" w:dyaOrig="440">
                      <v:shape id="_x0000_i1629" type="#_x0000_t75" style="width:90pt;height:21.75pt" o:ole="">
                        <v:imagedata r:id="rId1044" o:title=""/>
                      </v:shape>
                      <o:OLEObject Type="Embed" ProgID="Equation.DSMT4" ShapeID="_x0000_i1629" DrawAspect="Content" ObjectID="_1586711392" r:id="rId1192"/>
                    </w:object>
                  </w:r>
                </w:p>
                <w:p w:rsidR="00CA7B2F" w:rsidRPr="0064568C" w:rsidRDefault="00CA7B2F" w:rsidP="008D3CA5">
                  <w:r w:rsidRPr="0064568C">
                    <w:t xml:space="preserve">Do </w:t>
                  </w:r>
                  <w:r w:rsidRPr="0064568C">
                    <w:rPr>
                      <w:rFonts w:asciiTheme="minorHAnsi" w:eastAsiaTheme="minorHAnsi" w:hAnsiTheme="minorHAnsi" w:cstheme="minorBidi"/>
                      <w:position w:val="-36"/>
                      <w:sz w:val="22"/>
                      <w:szCs w:val="22"/>
                    </w:rPr>
                    <w:object w:dxaOrig="1340" w:dyaOrig="840">
                      <v:shape id="_x0000_i1630" type="#_x0000_t75" style="width:66.75pt;height:42pt" o:ole="">
                        <v:imagedata r:id="rId1046" o:title=""/>
                      </v:shape>
                      <o:OLEObject Type="Embed" ProgID="Equation.DSMT4" ShapeID="_x0000_i1630" DrawAspect="Content" ObjectID="_1586711393" r:id="rId1193"/>
                    </w:object>
                  </w:r>
                  <w:r w:rsidRPr="0064568C">
                    <w:t xml:space="preserve">=&gt; </w:t>
                  </w:r>
                  <w:r w:rsidRPr="0064568C">
                    <w:rPr>
                      <w:rFonts w:asciiTheme="minorHAnsi" w:eastAsiaTheme="minorHAnsi" w:hAnsiTheme="minorHAnsi" w:cstheme="minorBidi"/>
                      <w:position w:val="-14"/>
                      <w:sz w:val="22"/>
                      <w:szCs w:val="22"/>
                    </w:rPr>
                    <w:object w:dxaOrig="2160" w:dyaOrig="440">
                      <v:shape id="_x0000_i1631" type="#_x0000_t75" style="width:108pt;height:21.75pt" o:ole="">
                        <v:imagedata r:id="rId1048" o:title=""/>
                      </v:shape>
                      <o:OLEObject Type="Embed" ProgID="Equation.DSMT4" ShapeID="_x0000_i1631" DrawAspect="Content" ObjectID="_1586711394" r:id="rId1194"/>
                    </w:object>
                  </w:r>
                </w:p>
                <w:p w:rsidR="00CA7B2F" w:rsidRPr="0064568C" w:rsidRDefault="00CA7B2F" w:rsidP="008D3CA5">
                  <w:r w:rsidRPr="0064568C">
                    <w:t xml:space="preserve">Dấu = xảy ra khi </w:t>
                  </w:r>
                  <w:r w:rsidRPr="0064568C">
                    <w:rPr>
                      <w:rFonts w:asciiTheme="minorHAnsi" w:eastAsiaTheme="minorHAnsi" w:hAnsiTheme="minorHAnsi" w:cstheme="minorBidi"/>
                      <w:position w:val="-36"/>
                      <w:sz w:val="22"/>
                      <w:szCs w:val="22"/>
                    </w:rPr>
                    <w:object w:dxaOrig="3340" w:dyaOrig="840">
                      <v:shape id="_x0000_i1632" type="#_x0000_t75" style="width:167.15pt;height:42pt" o:ole="">
                        <v:imagedata r:id="rId1050" o:title=""/>
                      </v:shape>
                      <o:OLEObject Type="Embed" ProgID="Equation.DSMT4" ShapeID="_x0000_i1632" DrawAspect="Content" ObjectID="_1586711395" r:id="rId1195"/>
                    </w:object>
                  </w:r>
                </w:p>
                <w:p w:rsidR="00CA7B2F" w:rsidRPr="0064568C" w:rsidRDefault="00CA7B2F" w:rsidP="008D3CA5">
                  <w:pPr>
                    <w:rPr>
                      <w:vertAlign w:val="subscript"/>
                    </w:rPr>
                  </w:pPr>
                  <w:r w:rsidRPr="0064568C">
                    <w:t xml:space="preserve">Vậy </w:t>
                  </w:r>
                  <w:r w:rsidRPr="0064568C">
                    <w:rPr>
                      <w:rFonts w:asciiTheme="minorHAnsi" w:eastAsiaTheme="minorHAnsi" w:hAnsiTheme="minorHAnsi" w:cstheme="minorBidi"/>
                      <w:position w:val="-14"/>
                      <w:sz w:val="22"/>
                      <w:szCs w:val="22"/>
                    </w:rPr>
                    <w:object w:dxaOrig="2180" w:dyaOrig="440">
                      <v:shape id="_x0000_i1633" type="#_x0000_t75" style="width:108.8pt;height:21.75pt" o:ole="">
                        <v:imagedata r:id="rId1052" o:title=""/>
                      </v:shape>
                      <o:OLEObject Type="Embed" ProgID="Equation.DSMT4" ShapeID="_x0000_i1633" DrawAspect="Content" ObjectID="_1586711396" r:id="rId1196"/>
                    </w:object>
                  </w:r>
                  <w:r w:rsidRPr="0064568C">
                    <w:t>. Vậy phương trình có 2 nghiệm phân biệt x</w:t>
                  </w:r>
                  <w:r w:rsidRPr="0064568C">
                    <w:rPr>
                      <w:vertAlign w:val="subscript"/>
                    </w:rPr>
                    <w:t>1</w:t>
                  </w:r>
                  <w:r w:rsidRPr="0064568C">
                    <w:t xml:space="preserve"> &lt; x</w:t>
                  </w:r>
                  <w:r w:rsidRPr="0064568C">
                    <w:rPr>
                      <w:vertAlign w:val="subscript"/>
                    </w:rPr>
                    <w:t>2</w:t>
                  </w:r>
                </w:p>
                <w:p w:rsidR="00CA7B2F" w:rsidRPr="0064568C" w:rsidRDefault="00CA7B2F" w:rsidP="008D3CA5">
                  <w:r w:rsidRPr="0064568C">
                    <w:t xml:space="preserve">Theo viet ta có : </w:t>
                  </w:r>
                  <w:r w:rsidRPr="008D17D8">
                    <w:rPr>
                      <w:rFonts w:asciiTheme="minorHAnsi" w:eastAsiaTheme="minorHAnsi" w:hAnsiTheme="minorHAnsi" w:cstheme="minorBidi"/>
                      <w:position w:val="-32"/>
                      <w:sz w:val="22"/>
                      <w:szCs w:val="22"/>
                    </w:rPr>
                    <w:object w:dxaOrig="1680" w:dyaOrig="760">
                      <v:shape id="_x0000_i1634" type="#_x0000_t75" style="width:84pt;height:38.25pt" o:ole="">
                        <v:imagedata r:id="rId1054" o:title=""/>
                      </v:shape>
                      <o:OLEObject Type="Embed" ProgID="Equation.DSMT4" ShapeID="_x0000_i1634" DrawAspect="Content" ObjectID="_1586711397" r:id="rId1197"/>
                    </w:object>
                  </w:r>
                </w:p>
                <w:p w:rsidR="00CA7B2F" w:rsidRPr="0064568C" w:rsidRDefault="00CA7B2F" w:rsidP="008D3CA5">
                  <w:r w:rsidRPr="0064568C">
                    <w:t xml:space="preserve">Để </w:t>
                  </w:r>
                  <w:r w:rsidRPr="0064568C">
                    <w:rPr>
                      <w:rFonts w:asciiTheme="minorHAnsi" w:eastAsiaTheme="minorHAnsi" w:hAnsiTheme="minorHAnsi" w:cstheme="minorBidi"/>
                      <w:position w:val="-16"/>
                      <w:sz w:val="22"/>
                      <w:szCs w:val="22"/>
                    </w:rPr>
                    <w:object w:dxaOrig="5520" w:dyaOrig="480">
                      <v:shape id="_x0000_i1635" type="#_x0000_t75" style="width:276pt;height:24pt" o:ole="">
                        <v:imagedata r:id="rId1056" o:title=""/>
                      </v:shape>
                      <o:OLEObject Type="Embed" ProgID="Equation.DSMT4" ShapeID="_x0000_i1635" DrawAspect="Content" ObjectID="_1586711398" r:id="rId1198"/>
                    </w:object>
                  </w:r>
                  <w:r w:rsidRPr="0064568C">
                    <w:t xml:space="preserve"> (1)</w:t>
                  </w:r>
                </w:p>
                <w:p w:rsidR="00CA7B2F" w:rsidRPr="0064568C" w:rsidRDefault="00CA7B2F" w:rsidP="008D3CA5">
                  <w:r w:rsidRPr="0064568C">
                    <w:t xml:space="preserve">Do </w:t>
                  </w:r>
                  <w:r w:rsidRPr="0064568C">
                    <w:rPr>
                      <w:rFonts w:asciiTheme="minorHAnsi" w:eastAsiaTheme="minorHAnsi" w:hAnsiTheme="minorHAnsi" w:cstheme="minorBidi"/>
                      <w:position w:val="-14"/>
                      <w:sz w:val="22"/>
                      <w:szCs w:val="22"/>
                    </w:rPr>
                    <w:object w:dxaOrig="3200" w:dyaOrig="400">
                      <v:shape id="_x0000_i1636" type="#_x0000_t75" style="width:159.7pt;height:20.25pt" o:ole="">
                        <v:imagedata r:id="rId1058" o:title=""/>
                      </v:shape>
                      <o:OLEObject Type="Embed" ProgID="Equation.DSMT4" ShapeID="_x0000_i1636" DrawAspect="Content" ObjectID="_1586711399" r:id="rId1199"/>
                    </w:object>
                  </w:r>
                </w:p>
                <w:p w:rsidR="00CA7B2F" w:rsidRPr="0064568C" w:rsidRDefault="00CA7B2F" w:rsidP="008D3CA5">
                  <w:r w:rsidRPr="0064568C">
                    <w:t xml:space="preserve">Thay vào (1) =&gt; </w:t>
                  </w:r>
                  <w:r w:rsidRPr="0064568C">
                    <w:rPr>
                      <w:rFonts w:asciiTheme="minorHAnsi" w:eastAsiaTheme="minorHAnsi" w:hAnsiTheme="minorHAnsi" w:cstheme="minorBidi"/>
                      <w:position w:val="-32"/>
                      <w:sz w:val="22"/>
                      <w:szCs w:val="22"/>
                    </w:rPr>
                    <w:object w:dxaOrig="5360" w:dyaOrig="760">
                      <v:shape id="_x0000_i1637" type="#_x0000_t75" style="width:267.75pt;height:38.25pt" o:ole="">
                        <v:imagedata r:id="rId1060" o:title=""/>
                      </v:shape>
                      <o:OLEObject Type="Embed" ProgID="Equation.DSMT4" ShapeID="_x0000_i1637" DrawAspect="Content" ObjectID="_1586711400" r:id="rId1200"/>
                    </w:object>
                  </w:r>
                </w:p>
                <w:p w:rsidR="00CA7B2F" w:rsidRPr="0064568C" w:rsidRDefault="00CA7B2F" w:rsidP="008D3CA5">
                  <w:r w:rsidRPr="0064568C">
                    <w:t xml:space="preserve">- Nếu  : </w:t>
                  </w:r>
                  <w:r w:rsidRPr="0064568C">
                    <w:rPr>
                      <w:rFonts w:asciiTheme="minorHAnsi" w:eastAsiaTheme="minorHAnsi" w:hAnsiTheme="minorHAnsi" w:cstheme="minorBidi"/>
                      <w:position w:val="-12"/>
                      <w:sz w:val="22"/>
                      <w:szCs w:val="22"/>
                    </w:rPr>
                    <w:object w:dxaOrig="1040" w:dyaOrig="360">
                      <v:shape id="_x0000_i1638" type="#_x0000_t75" style="width:51.75pt;height:18pt" o:ole="">
                        <v:imagedata r:id="rId1062" o:title=""/>
                      </v:shape>
                      <o:OLEObject Type="Embed" ProgID="Equation.DSMT4" ShapeID="_x0000_i1638" DrawAspect="Content" ObjectID="_1586711401" r:id="rId1201"/>
                    </w:object>
                  </w:r>
                  <w:r>
                    <w:t>=&gt;4 -</w:t>
                  </w:r>
                  <w:r w:rsidRPr="0064568C">
                    <w:t xml:space="preserve"> 2m = 6 =&gt; m = </w:t>
                  </w:r>
                  <w:r>
                    <w:t>-</w:t>
                  </w:r>
                  <w:r w:rsidRPr="0064568C">
                    <w:t>1</w:t>
                  </w:r>
                </w:p>
                <w:p w:rsidR="00CA7B2F" w:rsidRPr="0064568C" w:rsidRDefault="00CA7B2F" w:rsidP="008D3CA5">
                  <w:r w:rsidRPr="0064568C">
                    <w:t xml:space="preserve">- Nếu  : </w:t>
                  </w:r>
                  <w:r w:rsidRPr="0064568C">
                    <w:rPr>
                      <w:rFonts w:asciiTheme="minorHAnsi" w:eastAsiaTheme="minorHAnsi" w:hAnsiTheme="minorHAnsi" w:cstheme="minorBidi"/>
                      <w:position w:val="-12"/>
                      <w:sz w:val="22"/>
                      <w:szCs w:val="22"/>
                    </w:rPr>
                    <w:object w:dxaOrig="1180" w:dyaOrig="360">
                      <v:shape id="_x0000_i1639" type="#_x0000_t75" style="width:59.25pt;height:18pt" o:ole="">
                        <v:imagedata r:id="rId1064" o:title=""/>
                      </v:shape>
                      <o:OLEObject Type="Embed" ProgID="Equation.DSMT4" ShapeID="_x0000_i1639" DrawAspect="Content" ObjectID="_1586711402" r:id="rId1202"/>
                    </w:object>
                  </w:r>
                  <w:r w:rsidRPr="0064568C">
                    <w:t xml:space="preserve">=&gt;4 </w:t>
                  </w:r>
                  <w:r>
                    <w:t>-</w:t>
                  </w:r>
                  <w:r w:rsidRPr="0064568C">
                    <w:t xml:space="preserve"> 2m =-6 =&gt; m =5</w:t>
                  </w:r>
                </w:p>
                <w:p w:rsidR="00CA7B2F" w:rsidRPr="0064568C" w:rsidRDefault="00CA7B2F" w:rsidP="008D3CA5">
                  <w:r w:rsidRPr="0064568C">
                    <w:t xml:space="preserve">Với m = </w:t>
                  </w:r>
                  <w:r>
                    <w:t>-</w:t>
                  </w:r>
                  <w:r w:rsidRPr="0064568C">
                    <w:t>1, thay vào ta có phương trình</w:t>
                  </w:r>
                </w:p>
                <w:p w:rsidR="00CA7B2F" w:rsidRPr="0064568C" w:rsidRDefault="00CA7B2F" w:rsidP="008D3CA5">
                  <w:r w:rsidRPr="00F64862">
                    <w:rPr>
                      <w:rFonts w:asciiTheme="minorHAnsi" w:eastAsiaTheme="minorHAnsi" w:hAnsiTheme="minorHAnsi" w:cstheme="minorBidi"/>
                      <w:position w:val="-6"/>
                      <w:sz w:val="22"/>
                      <w:szCs w:val="22"/>
                    </w:rPr>
                    <w:object w:dxaOrig="1400" w:dyaOrig="320">
                      <v:shape id="_x0000_i1640" type="#_x0000_t75" style="width:69.7pt;height:15.75pt" o:ole="">
                        <v:imagedata r:id="rId1066" o:title=""/>
                      </v:shape>
                      <o:OLEObject Type="Embed" ProgID="Equation.DSMT4" ShapeID="_x0000_i1640" DrawAspect="Content" ObjectID="_1586711403" r:id="rId1203"/>
                    </w:object>
                  </w:r>
                  <w:r w:rsidRPr="0064568C">
                    <w:t xml:space="preserve">. có </w:t>
                  </w:r>
                  <w:r w:rsidRPr="00F64862">
                    <w:rPr>
                      <w:rFonts w:asciiTheme="minorHAnsi" w:eastAsiaTheme="minorHAnsi" w:hAnsiTheme="minorHAnsi" w:cstheme="minorBidi"/>
                      <w:position w:val="-6"/>
                      <w:sz w:val="22"/>
                      <w:szCs w:val="22"/>
                    </w:rPr>
                    <w:object w:dxaOrig="1100" w:dyaOrig="279">
                      <v:shape id="_x0000_i1641" type="#_x0000_t75" style="width:54.7pt;height:14.25pt" o:ole="">
                        <v:imagedata r:id="rId1068" o:title=""/>
                      </v:shape>
                      <o:OLEObject Type="Embed" ProgID="Equation.DSMT4" ShapeID="_x0000_i1641" DrawAspect="Content" ObjectID="_1586711404" r:id="rId1204"/>
                    </w:object>
                  </w:r>
                </w:p>
                <w:p w:rsidR="00CA7B2F" w:rsidRPr="0064568C" w:rsidRDefault="00CA7B2F" w:rsidP="008D3CA5">
                  <w:r w:rsidRPr="0064568C">
                    <w:t>Phương trình có 2 nghiệm x</w:t>
                  </w:r>
                  <w:r w:rsidRPr="0064568C">
                    <w:rPr>
                      <w:vertAlign w:val="subscript"/>
                    </w:rPr>
                    <w:t xml:space="preserve">1 </w:t>
                  </w:r>
                  <w:r w:rsidRPr="0064568C">
                    <w:t>&lt; x</w:t>
                  </w:r>
                  <w:r w:rsidRPr="0064568C">
                    <w:rPr>
                      <w:vertAlign w:val="subscript"/>
                    </w:rPr>
                    <w:t>2</w:t>
                  </w:r>
                  <w:r w:rsidRPr="0064568C">
                    <w:t xml:space="preserve"> là</w:t>
                  </w:r>
                </w:p>
                <w:p w:rsidR="00CA7B2F" w:rsidRPr="0064568C" w:rsidRDefault="00CA7B2F" w:rsidP="008D3CA5">
                  <w:r w:rsidRPr="00F64862">
                    <w:rPr>
                      <w:rFonts w:asciiTheme="minorHAnsi" w:eastAsiaTheme="minorHAnsi" w:hAnsiTheme="minorHAnsi" w:cstheme="minorBidi"/>
                      <w:position w:val="-12"/>
                      <w:sz w:val="22"/>
                      <w:szCs w:val="22"/>
                    </w:rPr>
                    <w:object w:dxaOrig="1240" w:dyaOrig="400">
                      <v:shape id="_x0000_i1642" type="#_x0000_t75" style="width:62.25pt;height:20.25pt" o:ole="">
                        <v:imagedata r:id="rId1070" o:title=""/>
                      </v:shape>
                      <o:OLEObject Type="Embed" ProgID="Equation.DSMT4" ShapeID="_x0000_i1642" DrawAspect="Content" ObjectID="_1586711405" r:id="rId1205"/>
                    </w:object>
                  </w:r>
                  <w:r>
                    <w:t xml:space="preserve"> và</w:t>
                  </w:r>
                  <w:r w:rsidRPr="0064568C">
                    <w:t xml:space="preserve"> </w:t>
                  </w:r>
                  <w:r w:rsidRPr="00F64862">
                    <w:rPr>
                      <w:rFonts w:asciiTheme="minorHAnsi" w:eastAsiaTheme="minorHAnsi" w:hAnsiTheme="minorHAnsi" w:cstheme="minorBidi"/>
                      <w:position w:val="-12"/>
                      <w:sz w:val="22"/>
                      <w:szCs w:val="22"/>
                    </w:rPr>
                    <w:object w:dxaOrig="1219" w:dyaOrig="400">
                      <v:shape id="_x0000_i1643" type="#_x0000_t75" style="width:60.75pt;height:20.25pt" o:ole="">
                        <v:imagedata r:id="rId1072" o:title=""/>
                      </v:shape>
                      <o:OLEObject Type="Embed" ProgID="Equation.DSMT4" ShapeID="_x0000_i1643" DrawAspect="Content" ObjectID="_1586711406" r:id="rId1206"/>
                    </w:object>
                  </w:r>
                </w:p>
                <w:p w:rsidR="00CA7B2F" w:rsidRDefault="00CA7B2F" w:rsidP="008D3CA5">
                  <w:r w:rsidRPr="0064568C">
                    <w:t xml:space="preserve">Khi đó  : </w:t>
                  </w:r>
                  <w:r w:rsidRPr="00F64862">
                    <w:rPr>
                      <w:rFonts w:asciiTheme="minorHAnsi" w:eastAsiaTheme="minorHAnsi" w:hAnsiTheme="minorHAnsi" w:cstheme="minorBidi"/>
                      <w:position w:val="-18"/>
                      <w:sz w:val="22"/>
                      <w:szCs w:val="22"/>
                    </w:rPr>
                    <w:object w:dxaOrig="2360" w:dyaOrig="480">
                      <v:shape id="_x0000_i1644" type="#_x0000_t75" style="width:117.75pt;height:24pt" o:ole="">
                        <v:imagedata r:id="rId1074" o:title=""/>
                      </v:shape>
                      <o:OLEObject Type="Embed" ProgID="Equation.DSMT4" ShapeID="_x0000_i1644" DrawAspect="Content" ObjectID="_1586711407" r:id="rId1207"/>
                    </w:object>
                  </w:r>
                  <w:r w:rsidRPr="0064568C">
                    <w:t xml:space="preserve"> (</w:t>
                  </w:r>
                  <w:r>
                    <w:t>KTM</w:t>
                  </w:r>
                  <w:r w:rsidRPr="0064568C">
                    <w:t>)</w:t>
                  </w:r>
                </w:p>
                <w:p w:rsidR="00CA7B2F" w:rsidRPr="0064568C" w:rsidRDefault="00CA7B2F" w:rsidP="008D3CA5">
                  <w:r w:rsidRPr="0064568C">
                    <w:t xml:space="preserve">Với m = </w:t>
                  </w:r>
                  <w:r>
                    <w:t>5</w:t>
                  </w:r>
                  <w:r w:rsidRPr="0064568C">
                    <w:t>, thay vào ta có phương trình</w:t>
                  </w:r>
                </w:p>
                <w:p w:rsidR="00CA7B2F" w:rsidRPr="0064568C" w:rsidRDefault="00CA7B2F" w:rsidP="008D3CA5">
                  <w:pPr>
                    <w:tabs>
                      <w:tab w:val="center" w:pos="3912"/>
                    </w:tabs>
                  </w:pPr>
                  <w:r w:rsidRPr="00F64862">
                    <w:rPr>
                      <w:rFonts w:asciiTheme="minorHAnsi" w:eastAsiaTheme="minorHAnsi" w:hAnsiTheme="minorHAnsi" w:cstheme="minorBidi"/>
                      <w:position w:val="-6"/>
                      <w:sz w:val="22"/>
                      <w:szCs w:val="22"/>
                    </w:rPr>
                    <w:object w:dxaOrig="1560" w:dyaOrig="320">
                      <v:shape id="_x0000_i1645" type="#_x0000_t75" style="width:78pt;height:15.75pt" o:ole="">
                        <v:imagedata r:id="rId1076" o:title=""/>
                      </v:shape>
                      <o:OLEObject Type="Embed" ProgID="Equation.DSMT4" ShapeID="_x0000_i1645" DrawAspect="Content" ObjectID="_1586711408" r:id="rId1208"/>
                    </w:object>
                  </w:r>
                  <w:r w:rsidRPr="0064568C">
                    <w:t>. có</w:t>
                  </w:r>
                  <w:r w:rsidRPr="00F64862">
                    <w:rPr>
                      <w:rFonts w:asciiTheme="minorHAnsi" w:eastAsiaTheme="minorHAnsi" w:hAnsiTheme="minorHAnsi" w:cstheme="minorBidi"/>
                      <w:position w:val="-6"/>
                      <w:sz w:val="22"/>
                      <w:szCs w:val="22"/>
                    </w:rPr>
                    <w:object w:dxaOrig="1120" w:dyaOrig="279">
                      <v:shape id="_x0000_i1646" type="#_x0000_t75" style="width:56.2pt;height:14.25pt" o:ole="">
                        <v:imagedata r:id="rId1078" o:title=""/>
                      </v:shape>
                      <o:OLEObject Type="Embed" ProgID="Equation.DSMT4" ShapeID="_x0000_i1646" DrawAspect="Content" ObjectID="_1586711409" r:id="rId1209"/>
                    </w:object>
                  </w:r>
                  <w:r>
                    <w:tab/>
                  </w:r>
                </w:p>
                <w:p w:rsidR="00CA7B2F" w:rsidRPr="0064568C" w:rsidRDefault="00CA7B2F" w:rsidP="008D3CA5">
                  <w:r w:rsidRPr="0064568C">
                    <w:t>Phương trình có 2 nghiệm x</w:t>
                  </w:r>
                  <w:r w:rsidRPr="0064568C">
                    <w:rPr>
                      <w:vertAlign w:val="subscript"/>
                    </w:rPr>
                    <w:t xml:space="preserve">1 </w:t>
                  </w:r>
                  <w:r w:rsidRPr="0064568C">
                    <w:t>&lt; x</w:t>
                  </w:r>
                  <w:r w:rsidRPr="0064568C">
                    <w:rPr>
                      <w:vertAlign w:val="subscript"/>
                    </w:rPr>
                    <w:t>2</w:t>
                  </w:r>
                  <w:r w:rsidRPr="0064568C">
                    <w:t xml:space="preserve"> là</w:t>
                  </w:r>
                </w:p>
                <w:p w:rsidR="00CA7B2F" w:rsidRPr="0064568C" w:rsidRDefault="00CA7B2F" w:rsidP="008D3CA5">
                  <w:r w:rsidRPr="00F64862">
                    <w:rPr>
                      <w:rFonts w:asciiTheme="minorHAnsi" w:eastAsiaTheme="minorHAnsi" w:hAnsiTheme="minorHAnsi" w:cstheme="minorBidi"/>
                      <w:position w:val="-12"/>
                      <w:sz w:val="22"/>
                      <w:szCs w:val="22"/>
                    </w:rPr>
                    <w:object w:dxaOrig="1400" w:dyaOrig="400">
                      <v:shape id="_x0000_i1647" type="#_x0000_t75" style="width:69.7pt;height:20.25pt" o:ole="">
                        <v:imagedata r:id="rId1080" o:title=""/>
                      </v:shape>
                      <o:OLEObject Type="Embed" ProgID="Equation.DSMT4" ShapeID="_x0000_i1647" DrawAspect="Content" ObjectID="_1586711410" r:id="rId1210"/>
                    </w:object>
                  </w:r>
                  <w:r w:rsidRPr="0064568C">
                    <w:t xml:space="preserve">và </w:t>
                  </w:r>
                  <w:r w:rsidRPr="00F64862">
                    <w:rPr>
                      <w:rFonts w:asciiTheme="minorHAnsi" w:eastAsiaTheme="minorHAnsi" w:hAnsiTheme="minorHAnsi" w:cstheme="minorBidi"/>
                      <w:position w:val="-12"/>
                      <w:sz w:val="22"/>
                      <w:szCs w:val="22"/>
                    </w:rPr>
                    <w:object w:dxaOrig="1359" w:dyaOrig="400">
                      <v:shape id="_x0000_i1648" type="#_x0000_t75" style="width:68.2pt;height:20.25pt" o:ole="">
                        <v:imagedata r:id="rId1082" o:title=""/>
                      </v:shape>
                      <o:OLEObject Type="Embed" ProgID="Equation.DSMT4" ShapeID="_x0000_i1648" DrawAspect="Content" ObjectID="_1586711411" r:id="rId1211"/>
                    </w:object>
                  </w:r>
                </w:p>
                <w:p w:rsidR="00CA7B2F" w:rsidRDefault="00CA7B2F" w:rsidP="008D3CA5">
                  <w:r w:rsidRPr="0064568C">
                    <w:t xml:space="preserve">Khi đó  : </w:t>
                  </w:r>
                  <w:r w:rsidRPr="00F64862">
                    <w:rPr>
                      <w:rFonts w:asciiTheme="minorHAnsi" w:eastAsiaTheme="minorHAnsi" w:hAnsiTheme="minorHAnsi" w:cstheme="minorBidi"/>
                      <w:position w:val="-18"/>
                      <w:sz w:val="22"/>
                      <w:szCs w:val="22"/>
                    </w:rPr>
                    <w:object w:dxaOrig="2540" w:dyaOrig="480">
                      <v:shape id="_x0000_i1649" type="#_x0000_t75" style="width:126.75pt;height:24pt" o:ole="">
                        <v:imagedata r:id="rId1084" o:title=""/>
                      </v:shape>
                      <o:OLEObject Type="Embed" ProgID="Equation.DSMT4" ShapeID="_x0000_i1649" DrawAspect="Content" ObjectID="_1586711412" r:id="rId1212"/>
                    </w:object>
                  </w:r>
                  <w:r w:rsidRPr="0064568C">
                    <w:t xml:space="preserve"> (</w:t>
                  </w:r>
                  <w:r>
                    <w:t>TM</w:t>
                  </w:r>
                  <w:r w:rsidRPr="0064568C">
                    <w:t>)</w:t>
                  </w:r>
                </w:p>
                <w:p w:rsidR="00CA7B2F" w:rsidRPr="0064568C" w:rsidRDefault="00CA7B2F" w:rsidP="008D3CA5">
                  <w:r>
                    <w:t>Vậy m = 5.</w:t>
                  </w:r>
                </w:p>
              </w:tc>
              <w:tc>
                <w:tcPr>
                  <w:tcW w:w="935" w:type="dxa"/>
                </w:tcPr>
                <w:p w:rsidR="00CA7B2F" w:rsidRPr="003527AB" w:rsidRDefault="00CA7B2F" w:rsidP="008D3CA5">
                  <w:pPr>
                    <w:jc w:val="center"/>
                  </w:pPr>
                </w:p>
              </w:tc>
            </w:tr>
            <w:tr w:rsidR="00CA7B2F" w:rsidRPr="003527AB" w:rsidTr="008D3CA5">
              <w:tc>
                <w:tcPr>
                  <w:tcW w:w="935" w:type="dxa"/>
                </w:tcPr>
                <w:p w:rsidR="00CA7B2F" w:rsidRPr="003A1EFB" w:rsidRDefault="00CA7B2F" w:rsidP="008D3CA5">
                  <w:pPr>
                    <w:jc w:val="center"/>
                    <w:rPr>
                      <w:color w:val="FF0000"/>
                    </w:rPr>
                  </w:pPr>
                  <w:r w:rsidRPr="003A1EFB">
                    <w:rPr>
                      <w:color w:val="FF0000"/>
                      <w:sz w:val="24"/>
                    </w:rPr>
                    <w:t>Bài 3</w:t>
                  </w:r>
                </w:p>
              </w:tc>
              <w:tc>
                <w:tcPr>
                  <w:tcW w:w="8041" w:type="dxa"/>
                </w:tcPr>
                <w:p w:rsidR="00CA7B2F" w:rsidRPr="00DC2707" w:rsidRDefault="00CA7B2F" w:rsidP="008D3CA5">
                  <w:r w:rsidRPr="00DC2707">
                    <w:t xml:space="preserve">Giải phương trình : </w:t>
                  </w:r>
                  <w:r w:rsidRPr="00DC2707">
                    <w:rPr>
                      <w:rFonts w:asciiTheme="minorHAnsi" w:eastAsiaTheme="minorHAnsi" w:hAnsiTheme="minorHAnsi" w:cstheme="minorBidi"/>
                      <w:position w:val="-16"/>
                      <w:sz w:val="22"/>
                      <w:szCs w:val="22"/>
                    </w:rPr>
                    <w:object w:dxaOrig="2000" w:dyaOrig="480">
                      <v:shape id="_x0000_i1650" type="#_x0000_t75" style="width:99.8pt;height:24pt" o:ole="">
                        <v:imagedata r:id="rId1086" o:title=""/>
                      </v:shape>
                      <o:OLEObject Type="Embed" ProgID="Equation.DSMT4" ShapeID="_x0000_i1650" DrawAspect="Content" ObjectID="_1586711413" r:id="rId1213"/>
                    </w:object>
                  </w:r>
                  <w:r w:rsidRPr="00DC2707">
                    <w:t xml:space="preserve"> : Điều kiện x ≥ -1</w:t>
                  </w:r>
                </w:p>
                <w:p w:rsidR="00CA7B2F" w:rsidRPr="00DC2707" w:rsidRDefault="00CA7B2F" w:rsidP="008D3CA5">
                  <w:r w:rsidRPr="00DC2707">
                    <w:t xml:space="preserve">PT &lt;=&gt; </w:t>
                  </w:r>
                  <w:r w:rsidRPr="00DC2707">
                    <w:rPr>
                      <w:rFonts w:asciiTheme="minorHAnsi" w:eastAsiaTheme="minorHAnsi" w:hAnsiTheme="minorHAnsi" w:cstheme="minorBidi"/>
                      <w:position w:val="-18"/>
                      <w:sz w:val="22"/>
                      <w:szCs w:val="22"/>
                    </w:rPr>
                    <w:object w:dxaOrig="3159" w:dyaOrig="520">
                      <v:shape id="_x0000_i1651" type="#_x0000_t75" style="width:158.25pt;height:26.25pt" o:ole="">
                        <v:imagedata r:id="rId1088" o:title=""/>
                      </v:shape>
                      <o:OLEObject Type="Embed" ProgID="Equation.DSMT4" ShapeID="_x0000_i1651" DrawAspect="Content" ObjectID="_1586711414" r:id="rId1214"/>
                    </w:object>
                  </w:r>
                </w:p>
                <w:p w:rsidR="00CA7B2F" w:rsidRPr="00DC2707" w:rsidRDefault="00CA7B2F" w:rsidP="008D3CA5">
                  <w:r w:rsidRPr="00DC2707">
                    <w:t xml:space="preserve">Đặt </w:t>
                  </w:r>
                  <w:r w:rsidRPr="00DC2707">
                    <w:rPr>
                      <w:rFonts w:asciiTheme="minorHAnsi" w:eastAsiaTheme="minorHAnsi" w:hAnsiTheme="minorHAnsi" w:cstheme="minorBidi"/>
                      <w:position w:val="-18"/>
                      <w:sz w:val="22"/>
                      <w:szCs w:val="22"/>
                    </w:rPr>
                    <w:object w:dxaOrig="2880" w:dyaOrig="520">
                      <v:shape id="_x0000_i1652" type="#_x0000_t75" style="width:2in;height:26.25pt" o:ole="">
                        <v:imagedata r:id="rId1090" o:title=""/>
                      </v:shape>
                      <o:OLEObject Type="Embed" ProgID="Equation.DSMT4" ShapeID="_x0000_i1652" DrawAspect="Content" ObjectID="_1586711415" r:id="rId1215"/>
                    </w:object>
                  </w:r>
                  <w:r w:rsidRPr="00DC2707">
                    <w:t xml:space="preserve"> Đ/K a, b ≥ 0</w:t>
                  </w:r>
                </w:p>
                <w:p w:rsidR="00CA7B2F" w:rsidRPr="00DC2707" w:rsidRDefault="00CA7B2F" w:rsidP="008D3CA5">
                  <w:r w:rsidRPr="00DC2707">
                    <w:t xml:space="preserve">=&gt; </w:t>
                  </w:r>
                  <w:r w:rsidRPr="00DC2707">
                    <w:rPr>
                      <w:rFonts w:asciiTheme="minorHAnsi" w:eastAsiaTheme="minorHAnsi" w:hAnsiTheme="minorHAnsi" w:cstheme="minorBidi"/>
                      <w:position w:val="-6"/>
                      <w:sz w:val="22"/>
                      <w:szCs w:val="22"/>
                    </w:rPr>
                    <w:object w:dxaOrig="3240" w:dyaOrig="320">
                      <v:shape id="_x0000_i1653" type="#_x0000_t75" style="width:162pt;height:15.75pt" o:ole="">
                        <v:imagedata r:id="rId1092" o:title=""/>
                      </v:shape>
                      <o:OLEObject Type="Embed" ProgID="Equation.DSMT4" ShapeID="_x0000_i1653" DrawAspect="Content" ObjectID="_1586711416" r:id="rId1216"/>
                    </w:object>
                  </w:r>
                  <w:r w:rsidRPr="00DC2707">
                    <w:t>, thay vào ta có PT</w:t>
                  </w:r>
                </w:p>
                <w:p w:rsidR="00CA7B2F" w:rsidRPr="00DC2707" w:rsidRDefault="00CA7B2F" w:rsidP="008D3CA5">
                  <w:r w:rsidRPr="00DC2707">
                    <w:rPr>
                      <w:rFonts w:asciiTheme="minorHAnsi" w:eastAsiaTheme="minorHAnsi" w:hAnsiTheme="minorHAnsi" w:cstheme="minorBidi"/>
                      <w:position w:val="-16"/>
                      <w:sz w:val="22"/>
                      <w:szCs w:val="22"/>
                    </w:rPr>
                    <w:object w:dxaOrig="6280" w:dyaOrig="440">
                      <v:shape id="_x0000_i1654" type="#_x0000_t75" style="width:314.3pt;height:21.75pt" o:ole="">
                        <v:imagedata r:id="rId1094" o:title=""/>
                      </v:shape>
                      <o:OLEObject Type="Embed" ProgID="Equation.DSMT4" ShapeID="_x0000_i1654" DrawAspect="Content" ObjectID="_1586711417" r:id="rId1217"/>
                    </w:object>
                  </w:r>
                </w:p>
                <w:p w:rsidR="00CA7B2F" w:rsidRPr="00DC2707" w:rsidRDefault="00CA7B2F" w:rsidP="008D3CA5">
                  <w:r w:rsidRPr="00DC2707">
                    <w:t xml:space="preserve">TH1 : </w:t>
                  </w:r>
                  <w:r w:rsidRPr="00DC2707">
                    <w:rPr>
                      <w:rFonts w:asciiTheme="minorHAnsi" w:eastAsiaTheme="minorHAnsi" w:hAnsiTheme="minorHAnsi" w:cstheme="minorBidi"/>
                      <w:position w:val="-8"/>
                      <w:sz w:val="22"/>
                      <w:szCs w:val="22"/>
                    </w:rPr>
                    <w:object w:dxaOrig="4340" w:dyaOrig="400">
                      <v:shape id="_x0000_i1655" type="#_x0000_t75" style="width:216.8pt;height:20.25pt" o:ole="">
                        <v:imagedata r:id="rId1096" o:title=""/>
                      </v:shape>
                      <o:OLEObject Type="Embed" ProgID="Equation.DSMT4" ShapeID="_x0000_i1655" DrawAspect="Content" ObjectID="_1586711418" r:id="rId1218"/>
                    </w:object>
                  </w:r>
                </w:p>
                <w:p w:rsidR="00CA7B2F" w:rsidRPr="00DC2707" w:rsidRDefault="00CA7B2F" w:rsidP="008D3CA5">
                  <w:r w:rsidRPr="00DC2707">
                    <w:t xml:space="preserve">=&gt; </w:t>
                  </w:r>
                  <w:r w:rsidRPr="00DC2707">
                    <w:rPr>
                      <w:rFonts w:asciiTheme="minorHAnsi" w:eastAsiaTheme="minorHAnsi" w:hAnsiTheme="minorHAnsi" w:cstheme="minorBidi"/>
                      <w:position w:val="-6"/>
                      <w:sz w:val="22"/>
                      <w:szCs w:val="22"/>
                    </w:rPr>
                    <w:object w:dxaOrig="3460" w:dyaOrig="320">
                      <v:shape id="_x0000_i1656" type="#_x0000_t75" style="width:173.15pt;height:15.75pt" o:ole="">
                        <v:imagedata r:id="rId1098" o:title=""/>
                      </v:shape>
                      <o:OLEObject Type="Embed" ProgID="Equation.DSMT4" ShapeID="_x0000_i1656" DrawAspect="Content" ObjectID="_1586711419" r:id="rId1219"/>
                    </w:object>
                  </w:r>
                  <w:r w:rsidRPr="00DC2707">
                    <w:t xml:space="preserve"> có </w:t>
                  </w:r>
                  <w:r w:rsidRPr="00DC2707">
                    <w:sym w:font="Symbol" w:char="F044"/>
                  </w:r>
                  <w:r w:rsidRPr="00DC2707">
                    <w:t xml:space="preserve"> = 37 &gt; 0</w:t>
                  </w:r>
                </w:p>
                <w:p w:rsidR="00CA7B2F" w:rsidRPr="00DC2707" w:rsidRDefault="00CA7B2F" w:rsidP="008D3CA5">
                  <w:r w:rsidRPr="00DC2707">
                    <w:t>P</w:t>
                  </w:r>
                  <w:r>
                    <w:t>/</w:t>
                  </w:r>
                  <w:r w:rsidRPr="00DC2707">
                    <w:t>trình có 2 nghiệm</w:t>
                  </w:r>
                  <w:r>
                    <w:t xml:space="preserve"> </w:t>
                  </w:r>
                  <w:r w:rsidRPr="00DC2707">
                    <w:rPr>
                      <w:rFonts w:asciiTheme="minorHAnsi" w:eastAsiaTheme="minorHAnsi" w:hAnsiTheme="minorHAnsi" w:cstheme="minorBidi"/>
                      <w:position w:val="-24"/>
                      <w:sz w:val="22"/>
                      <w:szCs w:val="22"/>
                    </w:rPr>
                    <w:object w:dxaOrig="1280" w:dyaOrig="680">
                      <v:shape id="_x0000_i1657" type="#_x0000_t75" style="width:63.75pt;height:33.75pt" o:ole="">
                        <v:imagedata r:id="rId1100" o:title=""/>
                      </v:shape>
                      <o:OLEObject Type="Embed" ProgID="Equation.DSMT4" ShapeID="_x0000_i1657" DrawAspect="Content" ObjectID="_1586711420" r:id="rId1220"/>
                    </w:object>
                  </w:r>
                  <w:r w:rsidRPr="00DC2707">
                    <w:t xml:space="preserve"> (TMĐK) , </w:t>
                  </w:r>
                  <w:r w:rsidRPr="00DC2707">
                    <w:rPr>
                      <w:rFonts w:asciiTheme="minorHAnsi" w:eastAsiaTheme="minorHAnsi" w:hAnsiTheme="minorHAnsi" w:cstheme="minorBidi"/>
                      <w:position w:val="-24"/>
                      <w:sz w:val="22"/>
                      <w:szCs w:val="22"/>
                    </w:rPr>
                    <w:object w:dxaOrig="1280" w:dyaOrig="680">
                      <v:shape id="_x0000_i1658" type="#_x0000_t75" style="width:63.75pt;height:33.75pt" o:ole="">
                        <v:imagedata r:id="rId1102" o:title=""/>
                      </v:shape>
                      <o:OLEObject Type="Embed" ProgID="Equation.DSMT4" ShapeID="_x0000_i1658" DrawAspect="Content" ObjectID="_1586711421" r:id="rId1221"/>
                    </w:object>
                  </w:r>
                  <w:r w:rsidRPr="00DC2707">
                    <w:t>(TMĐK)</w:t>
                  </w:r>
                </w:p>
                <w:p w:rsidR="00CA7B2F" w:rsidRPr="00DC2707" w:rsidRDefault="00CA7B2F" w:rsidP="008D3CA5">
                  <w:r w:rsidRPr="00DC2707">
                    <w:t xml:space="preserve">TH1 : </w:t>
                  </w:r>
                  <w:r w:rsidRPr="00DC2707">
                    <w:rPr>
                      <w:rFonts w:asciiTheme="minorHAnsi" w:eastAsiaTheme="minorHAnsi" w:hAnsiTheme="minorHAnsi" w:cstheme="minorBidi"/>
                      <w:position w:val="-8"/>
                      <w:sz w:val="22"/>
                      <w:szCs w:val="22"/>
                    </w:rPr>
                    <w:object w:dxaOrig="4340" w:dyaOrig="400">
                      <v:shape id="_x0000_i1659" type="#_x0000_t75" style="width:216.8pt;height:20.25pt" o:ole="">
                        <v:imagedata r:id="rId1104" o:title=""/>
                      </v:shape>
                      <o:OLEObject Type="Embed" ProgID="Equation.DSMT4" ShapeID="_x0000_i1659" DrawAspect="Content" ObjectID="_1586711422" r:id="rId1222"/>
                    </w:object>
                  </w:r>
                </w:p>
                <w:p w:rsidR="00CA7B2F" w:rsidRDefault="00CA7B2F" w:rsidP="008D3CA5">
                  <w:r w:rsidRPr="00DC2707">
                    <w:t xml:space="preserve">=&gt; </w:t>
                  </w:r>
                  <w:r w:rsidRPr="00DC2707">
                    <w:rPr>
                      <w:rFonts w:asciiTheme="minorHAnsi" w:eastAsiaTheme="minorHAnsi" w:hAnsiTheme="minorHAnsi" w:cstheme="minorBidi"/>
                      <w:position w:val="-6"/>
                      <w:sz w:val="22"/>
                      <w:szCs w:val="22"/>
                    </w:rPr>
                    <w:object w:dxaOrig="3700" w:dyaOrig="320">
                      <v:shape id="_x0000_i1660" type="#_x0000_t75" style="width:185.2pt;height:15.75pt" o:ole="">
                        <v:imagedata r:id="rId1106" o:title=""/>
                      </v:shape>
                      <o:OLEObject Type="Embed" ProgID="Equation.DSMT4" ShapeID="_x0000_i1660" DrawAspect="Content" ObjectID="_1586711423" r:id="rId1223"/>
                    </w:object>
                  </w:r>
                  <w:r w:rsidRPr="00DC2707">
                    <w:t xml:space="preserve"> </w:t>
                  </w:r>
                  <w:r>
                    <w:t xml:space="preserve">, có </w:t>
                  </w:r>
                  <w:r w:rsidRPr="00DC2707">
                    <w:sym w:font="Symbol" w:char="F044"/>
                  </w:r>
                  <w:r w:rsidRPr="00DC2707">
                    <w:t xml:space="preserve"> = </w:t>
                  </w:r>
                  <w:r>
                    <w:t>-23</w:t>
                  </w:r>
                  <w:r w:rsidRPr="00DC2707">
                    <w:t xml:space="preserve"> </w:t>
                  </w:r>
                  <w:r>
                    <w:t>&lt;</w:t>
                  </w:r>
                  <w:r w:rsidRPr="00DC2707">
                    <w:t xml:space="preserve"> 0</w:t>
                  </w:r>
                  <w:r>
                    <w:t xml:space="preserve"> : PTVN</w:t>
                  </w:r>
                </w:p>
                <w:p w:rsidR="00CA7B2F" w:rsidRPr="003527AB" w:rsidRDefault="00CA7B2F" w:rsidP="008D3CA5">
                  <w:r>
                    <w:t xml:space="preserve">Vậy phương trình ban đầu có hai nghiệm : </w:t>
                  </w:r>
                  <w:r w:rsidRPr="00DC2707">
                    <w:rPr>
                      <w:rFonts w:asciiTheme="minorHAnsi" w:eastAsiaTheme="minorHAnsi" w:hAnsiTheme="minorHAnsi" w:cstheme="minorBidi"/>
                      <w:position w:val="-24"/>
                      <w:sz w:val="22"/>
                      <w:szCs w:val="22"/>
                    </w:rPr>
                    <w:object w:dxaOrig="1280" w:dyaOrig="680">
                      <v:shape id="_x0000_i1661" type="#_x0000_t75" style="width:63.75pt;height:33.75pt" o:ole="">
                        <v:imagedata r:id="rId1100" o:title=""/>
                      </v:shape>
                      <o:OLEObject Type="Embed" ProgID="Equation.DSMT4" ShapeID="_x0000_i1661" DrawAspect="Content" ObjectID="_1586711424" r:id="rId1224"/>
                    </w:object>
                  </w:r>
                  <w:r>
                    <w:t xml:space="preserve"> và </w:t>
                  </w:r>
                  <w:r w:rsidRPr="00DC2707">
                    <w:rPr>
                      <w:rFonts w:asciiTheme="minorHAnsi" w:eastAsiaTheme="minorHAnsi" w:hAnsiTheme="minorHAnsi" w:cstheme="minorBidi"/>
                      <w:position w:val="-24"/>
                      <w:sz w:val="22"/>
                      <w:szCs w:val="22"/>
                    </w:rPr>
                    <w:object w:dxaOrig="1280" w:dyaOrig="680">
                      <v:shape id="_x0000_i1662" type="#_x0000_t75" style="width:63.75pt;height:33.75pt" o:ole="">
                        <v:imagedata r:id="rId1102" o:title=""/>
                      </v:shape>
                      <o:OLEObject Type="Embed" ProgID="Equation.DSMT4" ShapeID="_x0000_i1662" DrawAspect="Content" ObjectID="_1586711425" r:id="rId1225"/>
                    </w:object>
                  </w:r>
                </w:p>
              </w:tc>
              <w:tc>
                <w:tcPr>
                  <w:tcW w:w="935" w:type="dxa"/>
                </w:tcPr>
                <w:p w:rsidR="00CA7B2F" w:rsidRPr="003527AB" w:rsidRDefault="00CA7B2F" w:rsidP="008D3CA5">
                  <w:pPr>
                    <w:jc w:val="center"/>
                  </w:pPr>
                </w:p>
              </w:tc>
            </w:tr>
            <w:tr w:rsidR="00CA7B2F" w:rsidRPr="003527AB" w:rsidTr="008D3CA5">
              <w:tc>
                <w:tcPr>
                  <w:tcW w:w="935" w:type="dxa"/>
                </w:tcPr>
                <w:p w:rsidR="00CA7B2F" w:rsidRPr="003A1EFB" w:rsidRDefault="00CA7B2F" w:rsidP="008D3CA5">
                  <w:pPr>
                    <w:jc w:val="center"/>
                    <w:rPr>
                      <w:color w:val="FF0000"/>
                    </w:rPr>
                  </w:pPr>
                  <w:r w:rsidRPr="003A1EFB">
                    <w:rPr>
                      <w:color w:val="FF0000"/>
                      <w:sz w:val="24"/>
                    </w:rPr>
                    <w:t>Bài 4</w:t>
                  </w:r>
                </w:p>
              </w:tc>
              <w:tc>
                <w:tcPr>
                  <w:tcW w:w="8041" w:type="dxa"/>
                </w:tcPr>
                <w:p w:rsidR="00CA7B2F" w:rsidRPr="007A023C" w:rsidRDefault="00CA7B2F" w:rsidP="008D3CA5">
                  <w:pPr>
                    <w:jc w:val="center"/>
                  </w:pPr>
                  <w:r>
                    <w:rPr>
                      <w:noProof/>
                      <w:lang w:val="en-US"/>
                    </w:rPr>
                    <w:drawing>
                      <wp:inline distT="0" distB="0" distL="0" distR="0" wp14:anchorId="05A694AD" wp14:editId="62A25722">
                        <wp:extent cx="2381250" cy="3162300"/>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1"/>
                                <pic:cNvPicPr>
                                  <a:picLocks noChangeAspect="1" noChangeArrowheads="1"/>
                                </pic:cNvPicPr>
                              </pic:nvPicPr>
                              <pic:blipFill>
                                <a:blip r:embed="rId1110">
                                  <a:extLst>
                                    <a:ext uri="{28A0092B-C50C-407E-A947-70E740481C1C}">
                                      <a14:useLocalDpi xmlns:a14="http://schemas.microsoft.com/office/drawing/2010/main" val="0"/>
                                    </a:ext>
                                  </a:extLst>
                                </a:blip>
                                <a:srcRect/>
                                <a:stretch>
                                  <a:fillRect/>
                                </a:stretch>
                              </pic:blipFill>
                              <pic:spPr bwMode="auto">
                                <a:xfrm>
                                  <a:off x="0" y="0"/>
                                  <a:ext cx="2381250" cy="3162300"/>
                                </a:xfrm>
                                <a:prstGeom prst="rect">
                                  <a:avLst/>
                                </a:prstGeom>
                                <a:noFill/>
                                <a:ln>
                                  <a:noFill/>
                                </a:ln>
                              </pic:spPr>
                            </pic:pic>
                          </a:graphicData>
                        </a:graphic>
                      </wp:inline>
                    </w:drawing>
                  </w:r>
                </w:p>
              </w:tc>
              <w:tc>
                <w:tcPr>
                  <w:tcW w:w="935" w:type="dxa"/>
                </w:tcPr>
                <w:p w:rsidR="00CA7B2F" w:rsidRPr="003527AB" w:rsidRDefault="00CA7B2F" w:rsidP="008D3CA5">
                  <w:pPr>
                    <w:jc w:val="center"/>
                  </w:pPr>
                </w:p>
              </w:tc>
            </w:tr>
            <w:tr w:rsidR="00CA7B2F" w:rsidRPr="003527AB" w:rsidTr="008D3CA5">
              <w:tc>
                <w:tcPr>
                  <w:tcW w:w="935" w:type="dxa"/>
                </w:tcPr>
                <w:p w:rsidR="00CA7B2F" w:rsidRPr="003527AB" w:rsidRDefault="00CA7B2F" w:rsidP="008D3CA5">
                  <w:pPr>
                    <w:jc w:val="center"/>
                  </w:pPr>
                </w:p>
              </w:tc>
              <w:tc>
                <w:tcPr>
                  <w:tcW w:w="8041" w:type="dxa"/>
                </w:tcPr>
                <w:p w:rsidR="00CA7B2F" w:rsidRPr="00BB246A" w:rsidRDefault="00CA7B2F" w:rsidP="008D3CA5">
                  <w:r w:rsidRPr="00BB246A">
                    <w:t>a/ Chứng minh MN//AE</w:t>
                  </w:r>
                </w:p>
                <w:p w:rsidR="00CA7B2F" w:rsidRPr="00BB246A" w:rsidRDefault="00CA7B2F" w:rsidP="008D3CA5">
                  <w:r w:rsidRPr="00BB246A">
                    <w:t xml:space="preserve">Xét đường tròn (C) ta có : </w:t>
                  </w:r>
                  <w:r w:rsidRPr="00BB246A">
                    <w:rPr>
                      <w:rFonts w:asciiTheme="minorHAnsi" w:eastAsiaTheme="minorHAnsi" w:hAnsiTheme="minorHAnsi" w:cstheme="minorBidi"/>
                      <w:position w:val="-24"/>
                      <w:sz w:val="22"/>
                      <w:szCs w:val="22"/>
                    </w:rPr>
                    <w:object w:dxaOrig="1500" w:dyaOrig="620">
                      <v:shape id="_x0000_i1663" type="#_x0000_t75" style="width:75pt;height:30.75pt" o:ole="">
                        <v:imagedata r:id="rId1111" o:title=""/>
                      </v:shape>
                      <o:OLEObject Type="Embed" ProgID="Equation.DSMT4" ShapeID="_x0000_i1663" DrawAspect="Content" ObjectID="_1586711426" r:id="rId1226"/>
                    </w:object>
                  </w:r>
                  <w:r w:rsidRPr="00BB246A">
                    <w:t xml:space="preserve"> (góc nôi tiếp bằng nửa góc ở tâm cùng chắn cung AD) (1)</w:t>
                  </w:r>
                </w:p>
                <w:p w:rsidR="00CA7B2F" w:rsidRPr="00BB246A" w:rsidRDefault="00CA7B2F" w:rsidP="008D3CA5">
                  <w:r w:rsidRPr="00BB246A">
                    <w:rPr>
                      <w:rFonts w:asciiTheme="minorHAnsi" w:eastAsiaTheme="minorHAnsi" w:hAnsiTheme="minorHAnsi" w:cstheme="minorBidi"/>
                      <w:position w:val="-24"/>
                      <w:sz w:val="22"/>
                      <w:szCs w:val="22"/>
                    </w:rPr>
                    <w:object w:dxaOrig="1579" w:dyaOrig="620">
                      <v:shape id="_x0000_i1664" type="#_x0000_t75" style="width:78.7pt;height:30.75pt" o:ole="">
                        <v:imagedata r:id="rId1113" o:title=""/>
                      </v:shape>
                      <o:OLEObject Type="Embed" ProgID="Equation.DSMT4" ShapeID="_x0000_i1664" DrawAspect="Content" ObjectID="_1586711427" r:id="rId1227"/>
                    </w:object>
                  </w:r>
                  <w:r w:rsidRPr="00BB246A">
                    <w:t xml:space="preserve"> (gt) (2)</w:t>
                  </w:r>
                </w:p>
                <w:p w:rsidR="00CA7B2F" w:rsidRPr="00BB246A" w:rsidRDefault="00CA7B2F" w:rsidP="008D3CA5">
                  <w:pPr>
                    <w:tabs>
                      <w:tab w:val="left" w:pos="2025"/>
                    </w:tabs>
                  </w:pPr>
                  <w:r w:rsidRPr="00BB246A">
                    <w:t xml:space="preserve">Từ 1, 2 =&gt; </w:t>
                  </w:r>
                  <w:r w:rsidRPr="00BB246A">
                    <w:rPr>
                      <w:rFonts w:asciiTheme="minorHAnsi" w:eastAsiaTheme="minorHAnsi" w:hAnsiTheme="minorHAnsi" w:cstheme="minorBidi"/>
                      <w:position w:val="-4"/>
                      <w:sz w:val="22"/>
                      <w:szCs w:val="22"/>
                    </w:rPr>
                    <w:object w:dxaOrig="1380" w:dyaOrig="340">
                      <v:shape id="_x0000_i1665" type="#_x0000_t75" style="width:69pt;height:17.25pt" o:ole="">
                        <v:imagedata r:id="rId1115" o:title=""/>
                      </v:shape>
                      <o:OLEObject Type="Embed" ProgID="Equation.DSMT4" ShapeID="_x0000_i1665" DrawAspect="Content" ObjectID="_1586711428" r:id="rId1228"/>
                    </w:object>
                  </w:r>
                </w:p>
                <w:p w:rsidR="00CA7B2F" w:rsidRPr="002D2EF4" w:rsidRDefault="00CA7B2F" w:rsidP="008D3CA5">
                  <w:pPr>
                    <w:tabs>
                      <w:tab w:val="left" w:pos="2025"/>
                    </w:tabs>
                  </w:pPr>
                  <w:r w:rsidRPr="00BB246A">
                    <w:t>=&gt; MN//AE (</w:t>
                  </w:r>
                  <w:r>
                    <w:t>Vì có 2 góc đồng vị bằng nhau)</w:t>
                  </w:r>
                </w:p>
              </w:tc>
              <w:tc>
                <w:tcPr>
                  <w:tcW w:w="935" w:type="dxa"/>
                </w:tcPr>
                <w:p w:rsidR="00CA7B2F" w:rsidRPr="003527AB" w:rsidRDefault="00CA7B2F" w:rsidP="008D3CA5">
                  <w:pPr>
                    <w:jc w:val="center"/>
                  </w:pPr>
                </w:p>
              </w:tc>
            </w:tr>
            <w:tr w:rsidR="00CA7B2F" w:rsidRPr="003527AB" w:rsidTr="008D3CA5">
              <w:tc>
                <w:tcPr>
                  <w:tcW w:w="935" w:type="dxa"/>
                </w:tcPr>
                <w:p w:rsidR="00CA7B2F" w:rsidRPr="003527AB" w:rsidRDefault="00CA7B2F" w:rsidP="008D3CA5">
                  <w:pPr>
                    <w:jc w:val="center"/>
                  </w:pPr>
                </w:p>
              </w:tc>
              <w:tc>
                <w:tcPr>
                  <w:tcW w:w="8041" w:type="dxa"/>
                </w:tcPr>
                <w:p w:rsidR="00CA7B2F" w:rsidRDefault="00CA7B2F" w:rsidP="008D3CA5">
                  <w:pPr>
                    <w:tabs>
                      <w:tab w:val="left" w:pos="2025"/>
                    </w:tabs>
                  </w:pPr>
                  <w:r>
                    <w:t>b/ Chứng minh BD.BE = DA</w:t>
                  </w:r>
                  <w:r>
                    <w:rPr>
                      <w:vertAlign w:val="superscript"/>
                    </w:rPr>
                    <w:t>2</w:t>
                  </w:r>
                  <w:r>
                    <w:t xml:space="preserve"> và tứ giác DHCE nội tiếp</w:t>
                  </w:r>
                </w:p>
                <w:p w:rsidR="00CA7B2F" w:rsidRDefault="00CA7B2F" w:rsidP="008D3CA5">
                  <w:pPr>
                    <w:tabs>
                      <w:tab w:val="left" w:pos="2025"/>
                    </w:tabs>
                  </w:pPr>
                  <w:r>
                    <w:t>+ Chứng minh BD.BE = BA</w:t>
                  </w:r>
                  <w:r>
                    <w:rPr>
                      <w:vertAlign w:val="superscript"/>
                    </w:rPr>
                    <w:t>2</w:t>
                  </w:r>
                </w:p>
                <w:p w:rsidR="00CA7B2F" w:rsidRDefault="00CA7B2F" w:rsidP="008D3CA5">
                  <w:pPr>
                    <w:tabs>
                      <w:tab w:val="left" w:pos="2025"/>
                    </w:tabs>
                  </w:pPr>
                  <w:r>
                    <w:t xml:space="preserve">Xét </w:t>
                  </w:r>
                  <w:r>
                    <w:sym w:font="Symbol" w:char="F044"/>
                  </w:r>
                  <w:r>
                    <w:t xml:space="preserve">BAD và </w:t>
                  </w:r>
                  <w:r>
                    <w:sym w:font="Symbol" w:char="F044"/>
                  </w:r>
                  <w:r>
                    <w:t>BEA có</w:t>
                  </w:r>
                </w:p>
                <w:p w:rsidR="00CA7B2F" w:rsidRDefault="00CA7B2F" w:rsidP="008D3CA5">
                  <w:pPr>
                    <w:tabs>
                      <w:tab w:val="left" w:pos="2025"/>
                    </w:tabs>
                  </w:pPr>
                  <w:r w:rsidRPr="004A13BC">
                    <w:rPr>
                      <w:rFonts w:asciiTheme="minorHAnsi" w:eastAsiaTheme="minorHAnsi" w:hAnsiTheme="minorHAnsi" w:cstheme="minorBidi"/>
                      <w:position w:val="-4"/>
                      <w:sz w:val="22"/>
                      <w:szCs w:val="22"/>
                    </w:rPr>
                    <w:object w:dxaOrig="540" w:dyaOrig="340">
                      <v:shape id="_x0000_i1666" type="#_x0000_t75" style="width:27pt;height:17.25pt" o:ole="">
                        <v:imagedata r:id="rId1117" o:title=""/>
                      </v:shape>
                      <o:OLEObject Type="Embed" ProgID="Equation.DSMT4" ShapeID="_x0000_i1666" DrawAspect="Content" ObjectID="_1586711429" r:id="rId1229"/>
                    </w:object>
                  </w:r>
                  <w:r>
                    <w:t xml:space="preserve"> chung (3)</w:t>
                  </w:r>
                </w:p>
                <w:p w:rsidR="00CA7B2F" w:rsidRDefault="00CA7B2F" w:rsidP="008D3CA5">
                  <w:pPr>
                    <w:tabs>
                      <w:tab w:val="left" w:pos="2025"/>
                    </w:tabs>
                  </w:pPr>
                  <w:r w:rsidRPr="004A13BC">
                    <w:rPr>
                      <w:rFonts w:asciiTheme="minorHAnsi" w:eastAsiaTheme="minorHAnsi" w:hAnsiTheme="minorHAnsi" w:cstheme="minorBidi"/>
                      <w:position w:val="-4"/>
                      <w:sz w:val="22"/>
                      <w:szCs w:val="22"/>
                    </w:rPr>
                    <w:object w:dxaOrig="1240" w:dyaOrig="340">
                      <v:shape id="_x0000_i1667" type="#_x0000_t75" style="width:62.25pt;height:17.25pt" o:ole="">
                        <v:imagedata r:id="rId1119" o:title=""/>
                      </v:shape>
                      <o:OLEObject Type="Embed" ProgID="Equation.DSMT4" ShapeID="_x0000_i1667" DrawAspect="Content" ObjectID="_1586711430" r:id="rId1230"/>
                    </w:object>
                  </w:r>
                  <w:r w:rsidRPr="004E5FEA">
                    <w:t xml:space="preserve"> (cùng chắn cung </w:t>
                  </w:r>
                  <w:r>
                    <w:t>AD) (4)</w:t>
                  </w:r>
                </w:p>
                <w:p w:rsidR="00CA7B2F" w:rsidRDefault="00CA7B2F" w:rsidP="008D3CA5">
                  <w:pPr>
                    <w:tabs>
                      <w:tab w:val="left" w:pos="2025"/>
                    </w:tabs>
                  </w:pPr>
                  <w:r>
                    <w:t xml:space="preserve">Từ 3,4 =&gt; </w:t>
                  </w:r>
                  <w:r>
                    <w:sym w:font="Symbol" w:char="F044"/>
                  </w:r>
                  <w:r>
                    <w:t xml:space="preserve">BAD ~ </w:t>
                  </w:r>
                  <w:r>
                    <w:sym w:font="Symbol" w:char="F044"/>
                  </w:r>
                  <w:r>
                    <w:t>BEA (g.g)</w:t>
                  </w:r>
                </w:p>
                <w:p w:rsidR="00CA7B2F" w:rsidRDefault="00CA7B2F" w:rsidP="008D3CA5">
                  <w:pPr>
                    <w:tabs>
                      <w:tab w:val="left" w:pos="2025"/>
                      <w:tab w:val="left" w:pos="4965"/>
                    </w:tabs>
                  </w:pPr>
                  <w:r>
                    <w:t xml:space="preserve">=&gt; </w:t>
                  </w:r>
                  <w:r w:rsidRPr="004A13BC">
                    <w:rPr>
                      <w:rFonts w:asciiTheme="minorHAnsi" w:eastAsiaTheme="minorHAnsi" w:hAnsiTheme="minorHAnsi" w:cstheme="minorBidi"/>
                      <w:position w:val="-24"/>
                      <w:sz w:val="22"/>
                      <w:szCs w:val="22"/>
                    </w:rPr>
                    <w:object w:dxaOrig="2720" w:dyaOrig="620">
                      <v:shape id="_x0000_i1668" type="#_x0000_t75" style="width:135.75pt;height:30.75pt" o:ole="">
                        <v:imagedata r:id="rId1121" o:title=""/>
                      </v:shape>
                      <o:OLEObject Type="Embed" ProgID="Equation.DSMT4" ShapeID="_x0000_i1668" DrawAspect="Content" ObjectID="_1586711431" r:id="rId1231"/>
                    </w:object>
                  </w:r>
                  <w:r>
                    <w:t xml:space="preserve"> (5) </w:t>
                  </w:r>
                  <w:r w:rsidRPr="00551D83">
                    <w:t>(ĐPCM)</w:t>
                  </w:r>
                  <w:r>
                    <w:tab/>
                  </w:r>
                </w:p>
                <w:p w:rsidR="00CA7B2F" w:rsidRDefault="00CA7B2F" w:rsidP="008D3CA5">
                  <w:pPr>
                    <w:tabs>
                      <w:tab w:val="left" w:pos="2025"/>
                      <w:tab w:val="left" w:pos="4965"/>
                    </w:tabs>
                  </w:pPr>
                  <w:r>
                    <w:t>+ Chứng minh DHCE nội tiếp</w:t>
                  </w:r>
                </w:p>
                <w:p w:rsidR="00CA7B2F" w:rsidRPr="00733E77" w:rsidRDefault="00CA7B2F" w:rsidP="008D3CA5">
                  <w:pPr>
                    <w:tabs>
                      <w:tab w:val="left" w:pos="2025"/>
                      <w:tab w:val="left" w:pos="4965"/>
                    </w:tabs>
                  </w:pPr>
                  <w:r w:rsidRPr="00733E77">
                    <w:t xml:space="preserve">Xét </w:t>
                  </w:r>
                  <w:r w:rsidRPr="00733E77">
                    <w:sym w:font="Symbol" w:char="F044"/>
                  </w:r>
                  <w:r w:rsidRPr="00733E77">
                    <w:t>BAC vuông tại A có AH là đường cao =&gt; BA</w:t>
                  </w:r>
                  <w:r w:rsidRPr="00733E77">
                    <w:rPr>
                      <w:vertAlign w:val="superscript"/>
                    </w:rPr>
                    <w:t>2</w:t>
                  </w:r>
                  <w:r w:rsidRPr="00733E77">
                    <w:t xml:space="preserve"> = BH.BC (Hệ thức) (6)</w:t>
                  </w:r>
                </w:p>
                <w:p w:rsidR="00CA7B2F" w:rsidRDefault="00CA7B2F" w:rsidP="008D3CA5">
                  <w:pPr>
                    <w:tabs>
                      <w:tab w:val="left" w:pos="2025"/>
                      <w:tab w:val="left" w:pos="4965"/>
                    </w:tabs>
                  </w:pPr>
                  <w:r w:rsidRPr="00733E77">
                    <w:t>Từ 5,6 =&gt; BD.BE = BH.BC</w:t>
                  </w:r>
                  <w:r>
                    <w:t>=&gt;</w:t>
                  </w:r>
                  <w:r w:rsidRPr="004A13BC">
                    <w:rPr>
                      <w:rFonts w:asciiTheme="minorHAnsi" w:eastAsiaTheme="minorHAnsi" w:hAnsiTheme="minorHAnsi" w:cstheme="minorBidi"/>
                      <w:position w:val="-24"/>
                      <w:sz w:val="22"/>
                      <w:szCs w:val="22"/>
                    </w:rPr>
                    <w:object w:dxaOrig="1080" w:dyaOrig="620">
                      <v:shape id="_x0000_i1669" type="#_x0000_t75" style="width:54pt;height:30.75pt" o:ole="">
                        <v:imagedata r:id="rId1123" o:title=""/>
                      </v:shape>
                      <o:OLEObject Type="Embed" ProgID="Equation.DSMT4" ShapeID="_x0000_i1669" DrawAspect="Content" ObjectID="_1586711432" r:id="rId1232"/>
                    </w:object>
                  </w:r>
                  <w:r>
                    <w:t xml:space="preserve"> (7) mà </w:t>
                  </w:r>
                  <w:r w:rsidRPr="004A13BC">
                    <w:rPr>
                      <w:rFonts w:asciiTheme="minorHAnsi" w:eastAsiaTheme="minorHAnsi" w:hAnsiTheme="minorHAnsi" w:cstheme="minorBidi"/>
                      <w:position w:val="-6"/>
                      <w:sz w:val="22"/>
                      <w:szCs w:val="22"/>
                    </w:rPr>
                    <w:object w:dxaOrig="540" w:dyaOrig="360">
                      <v:shape id="_x0000_i1670" type="#_x0000_t75" style="width:27pt;height:18pt" o:ole="">
                        <v:imagedata r:id="rId1125" o:title=""/>
                      </v:shape>
                      <o:OLEObject Type="Embed" ProgID="Equation.DSMT4" ShapeID="_x0000_i1670" DrawAspect="Content" ObjectID="_1586711433" r:id="rId1233"/>
                    </w:object>
                  </w:r>
                  <w:r>
                    <w:t xml:space="preserve"> chung (8)</w:t>
                  </w:r>
                </w:p>
                <w:p w:rsidR="00CA7B2F" w:rsidRDefault="00CA7B2F" w:rsidP="008D3CA5">
                  <w:pPr>
                    <w:tabs>
                      <w:tab w:val="left" w:pos="2025"/>
                      <w:tab w:val="left" w:pos="4965"/>
                    </w:tabs>
                  </w:pPr>
                  <w:r>
                    <w:t xml:space="preserve">=&gt; </w:t>
                  </w:r>
                  <w:r>
                    <w:sym w:font="Symbol" w:char="F044"/>
                  </w:r>
                  <w:r>
                    <w:t xml:space="preserve">BDH~ </w:t>
                  </w:r>
                  <w:r>
                    <w:sym w:font="Symbol" w:char="F044"/>
                  </w:r>
                  <w:r>
                    <w:t xml:space="preserve">BCE (c.g.c) =&gt; </w:t>
                  </w:r>
                  <w:r w:rsidRPr="004A13BC">
                    <w:rPr>
                      <w:rFonts w:asciiTheme="minorHAnsi" w:eastAsiaTheme="minorHAnsi" w:hAnsiTheme="minorHAnsi" w:cstheme="minorBidi"/>
                      <w:position w:val="-6"/>
                      <w:sz w:val="22"/>
                      <w:szCs w:val="22"/>
                    </w:rPr>
                    <w:object w:dxaOrig="1300" w:dyaOrig="360">
                      <v:shape id="_x0000_i1671" type="#_x0000_t75" style="width:65.25pt;height:18pt" o:ole="">
                        <v:imagedata r:id="rId1127" o:title=""/>
                      </v:shape>
                      <o:OLEObject Type="Embed" ProgID="Equation.DSMT4" ShapeID="_x0000_i1671" DrawAspect="Content" ObjectID="_1586711434" r:id="rId1234"/>
                    </w:object>
                  </w:r>
                  <w:r>
                    <w:t xml:space="preserve"> </w:t>
                  </w:r>
                  <w:r w:rsidRPr="00733E77">
                    <w:t>(Hai góc tương ứng)</w:t>
                  </w:r>
                  <w:r>
                    <w:t xml:space="preserve"> (9)</w:t>
                  </w:r>
                </w:p>
                <w:p w:rsidR="00CA7B2F" w:rsidRDefault="00CA7B2F" w:rsidP="008D3CA5">
                  <w:pPr>
                    <w:tabs>
                      <w:tab w:val="left" w:pos="2025"/>
                    </w:tabs>
                  </w:pPr>
                  <w:r>
                    <w:t xml:space="preserve">Mà  </w:t>
                  </w:r>
                  <w:r w:rsidRPr="004A13BC">
                    <w:rPr>
                      <w:rFonts w:asciiTheme="minorHAnsi" w:eastAsiaTheme="minorHAnsi" w:hAnsiTheme="minorHAnsi" w:cstheme="minorBidi"/>
                      <w:position w:val="-6"/>
                      <w:sz w:val="22"/>
                      <w:szCs w:val="22"/>
                    </w:rPr>
                    <w:object w:dxaOrig="1980" w:dyaOrig="360">
                      <v:shape id="_x0000_i1672" type="#_x0000_t75" style="width:99pt;height:18pt" o:ole="">
                        <v:imagedata r:id="rId1129" o:title=""/>
                      </v:shape>
                      <o:OLEObject Type="Embed" ProgID="Equation.DSMT4" ShapeID="_x0000_i1672" DrawAspect="Content" ObjectID="_1586711435" r:id="rId1235"/>
                    </w:object>
                  </w:r>
                  <w:r>
                    <w:t xml:space="preserve"> (10)</w:t>
                  </w:r>
                </w:p>
                <w:p w:rsidR="00CA7B2F" w:rsidRPr="00D90DD7" w:rsidRDefault="00CA7B2F" w:rsidP="008D3CA5">
                  <w:pPr>
                    <w:tabs>
                      <w:tab w:val="left" w:pos="2025"/>
                      <w:tab w:val="left" w:pos="7020"/>
                    </w:tabs>
                  </w:pPr>
                  <w:r w:rsidRPr="003C7FF8">
                    <w:t xml:space="preserve">Từ 9,10 =&gt; </w:t>
                  </w:r>
                  <w:r w:rsidRPr="003C7FF8">
                    <w:rPr>
                      <w:rFonts w:asciiTheme="minorHAnsi" w:eastAsiaTheme="minorHAnsi" w:hAnsiTheme="minorHAnsi" w:cstheme="minorBidi"/>
                      <w:position w:val="-6"/>
                      <w:sz w:val="22"/>
                      <w:szCs w:val="22"/>
                    </w:rPr>
                    <w:object w:dxaOrig="1939" w:dyaOrig="360">
                      <v:shape id="_x0000_i1673" type="#_x0000_t75" style="width:96.75pt;height:18pt" o:ole="">
                        <v:imagedata r:id="rId1131" o:title=""/>
                      </v:shape>
                      <o:OLEObject Type="Embed" ProgID="Equation.DSMT4" ShapeID="_x0000_i1673" DrawAspect="Content" ObjectID="_1586711436" r:id="rId1236"/>
                    </w:object>
                  </w:r>
                  <w:r w:rsidRPr="003C7FF8">
                    <w:t xml:space="preserve"> =&gt; Tứ giác DHCE nội tiếp</w:t>
                  </w:r>
                  <w:r>
                    <w:t xml:space="preserve"> (Đ/l) (ĐPCM)</w:t>
                  </w:r>
                  <w:r>
                    <w:tab/>
                  </w:r>
                </w:p>
              </w:tc>
              <w:tc>
                <w:tcPr>
                  <w:tcW w:w="935" w:type="dxa"/>
                </w:tcPr>
                <w:p w:rsidR="00CA7B2F" w:rsidRPr="003527AB" w:rsidRDefault="00CA7B2F" w:rsidP="008D3CA5">
                  <w:pPr>
                    <w:jc w:val="center"/>
                  </w:pPr>
                </w:p>
              </w:tc>
            </w:tr>
            <w:tr w:rsidR="00CA7B2F" w:rsidRPr="003527AB" w:rsidTr="008D3CA5">
              <w:tc>
                <w:tcPr>
                  <w:tcW w:w="935" w:type="dxa"/>
                </w:tcPr>
                <w:p w:rsidR="00CA7B2F" w:rsidRPr="003527AB" w:rsidRDefault="00CA7B2F" w:rsidP="008D3CA5">
                  <w:pPr>
                    <w:jc w:val="center"/>
                  </w:pPr>
                </w:p>
              </w:tc>
              <w:tc>
                <w:tcPr>
                  <w:tcW w:w="8041" w:type="dxa"/>
                </w:tcPr>
                <w:p w:rsidR="00CA7B2F" w:rsidRDefault="00CA7B2F" w:rsidP="008D3CA5">
                  <w:r>
                    <w:t>c/ Chứng minh HA là đường phân giác của góc DHE và D là trung điểm của đoạn thẳng MN</w:t>
                  </w:r>
                </w:p>
                <w:p w:rsidR="00CA7B2F" w:rsidRDefault="00CA7B2F" w:rsidP="008D3CA5">
                  <w:r>
                    <w:t>+ Chứng minh HA là đường phân giác của góc DHE</w:t>
                  </w:r>
                </w:p>
                <w:p w:rsidR="00CA7B2F" w:rsidRDefault="00CA7B2F" w:rsidP="008D3CA5">
                  <w:r>
                    <w:t xml:space="preserve">Xét </w:t>
                  </w:r>
                  <w:r>
                    <w:sym w:font="Symbol" w:char="F044"/>
                  </w:r>
                  <w:r>
                    <w:t xml:space="preserve">CHE và </w:t>
                  </w:r>
                  <w:r>
                    <w:sym w:font="Symbol" w:char="F044"/>
                  </w:r>
                  <w:r>
                    <w:t xml:space="preserve">CEB có </w:t>
                  </w:r>
                  <w:r w:rsidRPr="004A13BC">
                    <w:rPr>
                      <w:rFonts w:asciiTheme="minorHAnsi" w:eastAsiaTheme="minorHAnsi" w:hAnsiTheme="minorHAnsi" w:cstheme="minorBidi"/>
                      <w:position w:val="-6"/>
                      <w:sz w:val="22"/>
                      <w:szCs w:val="22"/>
                    </w:rPr>
                    <w:object w:dxaOrig="580" w:dyaOrig="360">
                      <v:shape id="_x0000_i1674" type="#_x0000_t75" style="width:29.25pt;height:18pt" o:ole="">
                        <v:imagedata r:id="rId1133" o:title=""/>
                      </v:shape>
                      <o:OLEObject Type="Embed" ProgID="Equation.DSMT4" ShapeID="_x0000_i1674" DrawAspect="Content" ObjectID="_1586711437" r:id="rId1237"/>
                    </w:object>
                  </w:r>
                  <w:r>
                    <w:t xml:space="preserve"> chung (11)</w:t>
                  </w:r>
                </w:p>
                <w:p w:rsidR="00CA7B2F" w:rsidRDefault="00CA7B2F" w:rsidP="008D3CA5">
                  <w:pPr>
                    <w:tabs>
                      <w:tab w:val="left" w:pos="2025"/>
                      <w:tab w:val="left" w:pos="4965"/>
                    </w:tabs>
                  </w:pPr>
                  <w:r w:rsidRPr="00733E77">
                    <w:t xml:space="preserve">Xét </w:t>
                  </w:r>
                  <w:r w:rsidRPr="00733E77">
                    <w:sym w:font="Symbol" w:char="F044"/>
                  </w:r>
                  <w:r w:rsidRPr="00733E77">
                    <w:t>BAC vuô</w:t>
                  </w:r>
                  <w:r>
                    <w:t>ng tại A có AH là đường cao =&gt; C</w:t>
                  </w:r>
                  <w:r w:rsidRPr="00733E77">
                    <w:t>A</w:t>
                  </w:r>
                  <w:r w:rsidRPr="00733E77">
                    <w:rPr>
                      <w:vertAlign w:val="superscript"/>
                    </w:rPr>
                    <w:t>2</w:t>
                  </w:r>
                  <w:r w:rsidRPr="00733E77">
                    <w:t xml:space="preserve"> = </w:t>
                  </w:r>
                  <w:r>
                    <w:t>C</w:t>
                  </w:r>
                  <w:r w:rsidRPr="00733E77">
                    <w:t>H.C</w:t>
                  </w:r>
                  <w:r>
                    <w:t>B</w:t>
                  </w:r>
                  <w:r w:rsidRPr="00733E77">
                    <w:t xml:space="preserve"> (Hệ thức)</w:t>
                  </w:r>
                </w:p>
                <w:p w:rsidR="00CA7B2F" w:rsidRDefault="00CA7B2F" w:rsidP="008D3CA5">
                  <w:pPr>
                    <w:tabs>
                      <w:tab w:val="left" w:pos="2025"/>
                      <w:tab w:val="left" w:pos="4965"/>
                    </w:tabs>
                  </w:pPr>
                  <w:r>
                    <w:t>Hay CE</w:t>
                  </w:r>
                  <w:r w:rsidRPr="00733E77">
                    <w:rPr>
                      <w:vertAlign w:val="superscript"/>
                    </w:rPr>
                    <w:t>2</w:t>
                  </w:r>
                  <w:r w:rsidRPr="00733E77">
                    <w:t xml:space="preserve"> = </w:t>
                  </w:r>
                  <w:r>
                    <w:t>C</w:t>
                  </w:r>
                  <w:r w:rsidRPr="00733E77">
                    <w:t>H.C</w:t>
                  </w:r>
                  <w:r>
                    <w:t xml:space="preserve">B (do CE = CA = R)  =&gt; </w:t>
                  </w:r>
                  <w:r w:rsidRPr="004A13BC">
                    <w:rPr>
                      <w:rFonts w:asciiTheme="minorHAnsi" w:eastAsiaTheme="minorHAnsi" w:hAnsiTheme="minorHAnsi" w:cstheme="minorBidi"/>
                      <w:position w:val="-24"/>
                      <w:sz w:val="22"/>
                      <w:szCs w:val="22"/>
                    </w:rPr>
                    <w:object w:dxaOrig="1060" w:dyaOrig="620">
                      <v:shape id="_x0000_i1675" type="#_x0000_t75" style="width:53.25pt;height:30.75pt" o:ole="">
                        <v:imagedata r:id="rId1135" o:title=""/>
                      </v:shape>
                      <o:OLEObject Type="Embed" ProgID="Equation.DSMT4" ShapeID="_x0000_i1675" DrawAspect="Content" ObjectID="_1586711438" r:id="rId1238"/>
                    </w:object>
                  </w:r>
                  <w:r>
                    <w:t xml:space="preserve"> (12)</w:t>
                  </w:r>
                </w:p>
                <w:p w:rsidR="00CA7B2F" w:rsidRDefault="00CA7B2F" w:rsidP="008D3CA5">
                  <w:pPr>
                    <w:tabs>
                      <w:tab w:val="left" w:pos="2025"/>
                      <w:tab w:val="left" w:pos="4965"/>
                    </w:tabs>
                  </w:pPr>
                  <w:r w:rsidRPr="005C2EB0">
                    <w:t xml:space="preserve">Từ 11,12 =&gt; </w:t>
                  </w:r>
                  <w:r w:rsidRPr="005C2EB0">
                    <w:sym w:font="Symbol" w:char="F044"/>
                  </w:r>
                  <w:r w:rsidRPr="005C2EB0">
                    <w:t xml:space="preserve">CHE và </w:t>
                  </w:r>
                  <w:r w:rsidRPr="005C2EB0">
                    <w:sym w:font="Symbol" w:char="F044"/>
                  </w:r>
                  <w:r w:rsidRPr="005C2EB0">
                    <w:t>CEB</w:t>
                  </w:r>
                  <w:r>
                    <w:t xml:space="preserve"> (c.g.c) =&gt; </w:t>
                  </w:r>
                  <w:r w:rsidRPr="004A13BC">
                    <w:rPr>
                      <w:rFonts w:asciiTheme="minorHAnsi" w:eastAsiaTheme="minorHAnsi" w:hAnsiTheme="minorHAnsi" w:cstheme="minorBidi"/>
                      <w:position w:val="-6"/>
                      <w:sz w:val="22"/>
                      <w:szCs w:val="22"/>
                    </w:rPr>
                    <w:object w:dxaOrig="1260" w:dyaOrig="360">
                      <v:shape id="_x0000_i1676" type="#_x0000_t75" style="width:63pt;height:18pt" o:ole="">
                        <v:imagedata r:id="rId1137" o:title=""/>
                      </v:shape>
                      <o:OLEObject Type="Embed" ProgID="Equation.DSMT4" ShapeID="_x0000_i1676" DrawAspect="Content" ObjectID="_1586711439" r:id="rId1239"/>
                    </w:object>
                  </w:r>
                  <w:r>
                    <w:t xml:space="preserve"> (13)</w:t>
                  </w:r>
                </w:p>
                <w:p w:rsidR="00CA7B2F" w:rsidRPr="00E00BD7" w:rsidRDefault="00CA7B2F" w:rsidP="008D3CA5">
                  <w:pPr>
                    <w:tabs>
                      <w:tab w:val="left" w:pos="2025"/>
                      <w:tab w:val="left" w:pos="4965"/>
                    </w:tabs>
                  </w:pPr>
                  <w:r w:rsidRPr="00E00BD7">
                    <w:t xml:space="preserve">Từ 9.13 =&gt; </w:t>
                  </w:r>
                  <w:r w:rsidRPr="00E00BD7">
                    <w:rPr>
                      <w:rFonts w:asciiTheme="minorHAnsi" w:eastAsiaTheme="minorHAnsi" w:hAnsiTheme="minorHAnsi" w:cstheme="minorBidi"/>
                      <w:position w:val="-6"/>
                      <w:sz w:val="22"/>
                      <w:szCs w:val="22"/>
                    </w:rPr>
                    <w:object w:dxaOrig="1300" w:dyaOrig="360">
                      <v:shape id="_x0000_i1677" type="#_x0000_t75" style="width:65.25pt;height:18pt" o:ole="">
                        <v:imagedata r:id="rId1139" o:title=""/>
                      </v:shape>
                      <o:OLEObject Type="Embed" ProgID="Equation.DSMT4" ShapeID="_x0000_i1677" DrawAspect="Content" ObjectID="_1586711440" r:id="rId1240"/>
                    </w:object>
                  </w:r>
                </w:p>
                <w:p w:rsidR="00CA7B2F" w:rsidRPr="00E00BD7" w:rsidRDefault="00CA7B2F" w:rsidP="008D3CA5">
                  <w:pPr>
                    <w:tabs>
                      <w:tab w:val="left" w:pos="2025"/>
                      <w:tab w:val="left" w:pos="4965"/>
                    </w:tabs>
                  </w:pPr>
                  <w:r w:rsidRPr="00E00BD7">
                    <w:t xml:space="preserve">=&gt; </w:t>
                  </w:r>
                  <w:r w:rsidRPr="00E00BD7">
                    <w:rPr>
                      <w:rFonts w:asciiTheme="minorHAnsi" w:eastAsiaTheme="minorHAnsi" w:hAnsiTheme="minorHAnsi" w:cstheme="minorBidi"/>
                      <w:position w:val="-4"/>
                      <w:sz w:val="22"/>
                      <w:szCs w:val="22"/>
                    </w:rPr>
                    <w:object w:dxaOrig="1340" w:dyaOrig="340">
                      <v:shape id="_x0000_i1678" type="#_x0000_t75" style="width:66.75pt;height:17.25pt" o:ole="">
                        <v:imagedata r:id="rId1141" o:title=""/>
                      </v:shape>
                      <o:OLEObject Type="Embed" ProgID="Equation.DSMT4" ShapeID="_x0000_i1678" DrawAspect="Content" ObjectID="_1586711441" r:id="rId1241"/>
                    </w:object>
                  </w:r>
                  <w:r w:rsidRPr="00E00BD7">
                    <w:t xml:space="preserve"> (cùng phụ với 2 góc bằng nhau)</w:t>
                  </w:r>
                </w:p>
                <w:p w:rsidR="00CA7B2F" w:rsidRDefault="00CA7B2F" w:rsidP="008D3CA5">
                  <w:r>
                    <w:t>=&gt; HA là đường phân giác của góc DHE</w:t>
                  </w:r>
                </w:p>
                <w:p w:rsidR="00CA7B2F" w:rsidRDefault="00CA7B2F" w:rsidP="008D3CA5">
                  <w:r>
                    <w:t>+ D là trung điểm của đoạn thẳng MN</w:t>
                  </w:r>
                </w:p>
                <w:p w:rsidR="00CA7B2F" w:rsidRDefault="00CA7B2F" w:rsidP="008D3CA5">
                  <w:r>
                    <w:t xml:space="preserve">Ta có : MD//AE (câu a) =&gt; </w:t>
                  </w:r>
                  <w:r w:rsidRPr="002E246E">
                    <w:rPr>
                      <w:rFonts w:asciiTheme="minorHAnsi" w:eastAsiaTheme="minorHAnsi" w:hAnsiTheme="minorHAnsi" w:cstheme="minorBidi"/>
                      <w:position w:val="-24"/>
                      <w:sz w:val="22"/>
                      <w:szCs w:val="22"/>
                    </w:rPr>
                    <w:object w:dxaOrig="1140" w:dyaOrig="620">
                      <v:shape id="_x0000_i1679" type="#_x0000_t75" style="width:57pt;height:30.75pt" o:ole="">
                        <v:imagedata r:id="rId1143" o:title=""/>
                      </v:shape>
                      <o:OLEObject Type="Embed" ProgID="Equation.DSMT4" ShapeID="_x0000_i1679" DrawAspect="Content" ObjectID="_1586711442" r:id="rId1242"/>
                    </w:object>
                  </w:r>
                  <w:r>
                    <w:t xml:space="preserve"> (talet) (14)</w:t>
                  </w:r>
                </w:p>
                <w:p w:rsidR="00CA7B2F" w:rsidRPr="00F0298C" w:rsidRDefault="00CA7B2F" w:rsidP="008D3CA5">
                  <w:r w:rsidRPr="00F0298C">
                    <w:t>Gọi giao của DE và AH là F</w:t>
                  </w:r>
                </w:p>
                <w:p w:rsidR="00CA7B2F" w:rsidRDefault="00CA7B2F" w:rsidP="008D3CA5">
                  <w:r w:rsidRPr="00F0298C">
                    <w:t xml:space="preserve">Ta có : </w:t>
                  </w:r>
                  <w:r w:rsidRPr="00F0298C">
                    <w:rPr>
                      <w:rFonts w:asciiTheme="minorHAnsi" w:eastAsiaTheme="minorHAnsi" w:hAnsiTheme="minorHAnsi" w:cstheme="minorBidi"/>
                      <w:position w:val="-24"/>
                      <w:sz w:val="22"/>
                      <w:szCs w:val="22"/>
                    </w:rPr>
                    <w:object w:dxaOrig="1719" w:dyaOrig="620">
                      <v:shape id="_x0000_i1680" type="#_x0000_t75" style="width:86.2pt;height:30.75pt" o:ole="">
                        <v:imagedata r:id="rId1145" o:title=""/>
                      </v:shape>
                      <o:OLEObject Type="Embed" ProgID="Equation.DSMT4" ShapeID="_x0000_i1680" DrawAspect="Content" ObjectID="_1586711443" r:id="rId1243"/>
                    </w:object>
                  </w:r>
                  <w:r w:rsidRPr="00F0298C">
                    <w:t xml:space="preserve"> (Ta lét – T/c tia phân giác) (15)</w:t>
                  </w:r>
                </w:p>
                <w:p w:rsidR="00CA7B2F" w:rsidRDefault="00CA7B2F" w:rsidP="008D3CA5">
                  <w:r>
                    <w:t xml:space="preserve">Ta có : </w:t>
                  </w:r>
                  <w:r>
                    <w:sym w:font="Symbol" w:char="F044"/>
                  </w:r>
                  <w:r>
                    <w:t xml:space="preserve">HDB ~ </w:t>
                  </w:r>
                  <w:r>
                    <w:sym w:font="Symbol" w:char="F044"/>
                  </w:r>
                  <w:r>
                    <w:t xml:space="preserve">HCE (g.g) =&gt; </w:t>
                  </w:r>
                  <w:r w:rsidRPr="002E246E">
                    <w:rPr>
                      <w:rFonts w:asciiTheme="minorHAnsi" w:eastAsiaTheme="minorHAnsi" w:hAnsiTheme="minorHAnsi" w:cstheme="minorBidi"/>
                      <w:position w:val="-24"/>
                      <w:sz w:val="22"/>
                      <w:szCs w:val="22"/>
                    </w:rPr>
                    <w:object w:dxaOrig="1080" w:dyaOrig="620">
                      <v:shape id="_x0000_i1681" type="#_x0000_t75" style="width:54pt;height:30.75pt" o:ole="">
                        <v:imagedata r:id="rId1147" o:title=""/>
                      </v:shape>
                      <o:OLEObject Type="Embed" ProgID="Equation.DSMT4" ShapeID="_x0000_i1681" DrawAspect="Content" ObjectID="_1586711444" r:id="rId1244"/>
                    </w:object>
                  </w:r>
                  <w:r>
                    <w:t xml:space="preserve"> =&gt; </w:t>
                  </w:r>
                  <w:r w:rsidRPr="002E246E">
                    <w:rPr>
                      <w:rFonts w:asciiTheme="minorHAnsi" w:eastAsiaTheme="minorHAnsi" w:hAnsiTheme="minorHAnsi" w:cstheme="minorBidi"/>
                      <w:position w:val="-6"/>
                      <w:sz w:val="22"/>
                      <w:szCs w:val="22"/>
                    </w:rPr>
                    <w:object w:dxaOrig="1760" w:dyaOrig="279">
                      <v:shape id="_x0000_i1682" type="#_x0000_t75" style="width:87.75pt;height:14.25pt" o:ole="">
                        <v:imagedata r:id="rId1149" o:title=""/>
                      </v:shape>
                      <o:OLEObject Type="Embed" ProgID="Equation.DSMT4" ShapeID="_x0000_i1682" DrawAspect="Content" ObjectID="_1586711445" r:id="rId1245"/>
                    </w:object>
                  </w:r>
                  <w:r>
                    <w:t xml:space="preserve"> (16)</w:t>
                  </w:r>
                </w:p>
                <w:p w:rsidR="00CA7B2F" w:rsidRDefault="00CA7B2F" w:rsidP="008D3CA5">
                  <w:r>
                    <w:t xml:space="preserve">Ta có : </w:t>
                  </w:r>
                  <w:r>
                    <w:sym w:font="Symbol" w:char="F044"/>
                  </w:r>
                  <w:r>
                    <w:t xml:space="preserve">CHE ~ </w:t>
                  </w:r>
                  <w:r>
                    <w:sym w:font="Symbol" w:char="F044"/>
                  </w:r>
                  <w:r>
                    <w:t xml:space="preserve">CEB (g.g) =&gt; </w:t>
                  </w:r>
                  <w:r w:rsidRPr="002E246E">
                    <w:rPr>
                      <w:rFonts w:asciiTheme="minorHAnsi" w:eastAsiaTheme="minorHAnsi" w:hAnsiTheme="minorHAnsi" w:cstheme="minorBidi"/>
                      <w:position w:val="-24"/>
                      <w:sz w:val="22"/>
                      <w:szCs w:val="22"/>
                    </w:rPr>
                    <w:object w:dxaOrig="1080" w:dyaOrig="620">
                      <v:shape id="_x0000_i1683" type="#_x0000_t75" style="width:54pt;height:30.75pt" o:ole="">
                        <v:imagedata r:id="rId1151" o:title=""/>
                      </v:shape>
                      <o:OLEObject Type="Embed" ProgID="Equation.DSMT4" ShapeID="_x0000_i1683" DrawAspect="Content" ObjectID="_1586711446" r:id="rId1246"/>
                    </w:object>
                  </w:r>
                  <w:r>
                    <w:t xml:space="preserve"> =&gt; </w:t>
                  </w:r>
                  <w:r w:rsidRPr="002E246E">
                    <w:rPr>
                      <w:rFonts w:asciiTheme="minorHAnsi" w:eastAsiaTheme="minorHAnsi" w:hAnsiTheme="minorHAnsi" w:cstheme="minorBidi"/>
                      <w:position w:val="-6"/>
                      <w:sz w:val="22"/>
                      <w:szCs w:val="22"/>
                    </w:rPr>
                    <w:object w:dxaOrig="1719" w:dyaOrig="279">
                      <v:shape id="_x0000_i1684" type="#_x0000_t75" style="width:86.2pt;height:14.25pt" o:ole="">
                        <v:imagedata r:id="rId1153" o:title=""/>
                      </v:shape>
                      <o:OLEObject Type="Embed" ProgID="Equation.DSMT4" ShapeID="_x0000_i1684" DrawAspect="Content" ObjectID="_1586711447" r:id="rId1247"/>
                    </w:object>
                  </w:r>
                  <w:r>
                    <w:t>(17)</w:t>
                  </w:r>
                </w:p>
                <w:p w:rsidR="00CA7B2F" w:rsidRDefault="00CA7B2F" w:rsidP="008D3CA5">
                  <w:r w:rsidRPr="00F97CA0">
                    <w:t>Từ 16,17 =&gt;</w:t>
                  </w:r>
                  <w:r w:rsidRPr="002E246E">
                    <w:rPr>
                      <w:rFonts w:asciiTheme="minorHAnsi" w:eastAsiaTheme="minorHAnsi" w:hAnsiTheme="minorHAnsi" w:cstheme="minorBidi"/>
                      <w:position w:val="-24"/>
                      <w:sz w:val="22"/>
                      <w:szCs w:val="22"/>
                    </w:rPr>
                    <w:object w:dxaOrig="3220" w:dyaOrig="620">
                      <v:shape id="_x0000_i1685" type="#_x0000_t75" style="width:161.3pt;height:30.75pt" o:ole="">
                        <v:imagedata r:id="rId1155" o:title=""/>
                      </v:shape>
                      <o:OLEObject Type="Embed" ProgID="Equation.DSMT4" ShapeID="_x0000_i1685" DrawAspect="Content" ObjectID="_1586711448" r:id="rId1248"/>
                    </w:object>
                  </w:r>
                  <w:r>
                    <w:t>(18)</w:t>
                  </w:r>
                </w:p>
                <w:p w:rsidR="00CA7B2F" w:rsidRDefault="00CA7B2F" w:rsidP="008D3CA5">
                  <w:r w:rsidRPr="00E71B74">
                    <w:t xml:space="preserve">Từ 14.15.18 =&gt; </w:t>
                  </w:r>
                  <w:r w:rsidRPr="00E71B74">
                    <w:rPr>
                      <w:rFonts w:asciiTheme="minorHAnsi" w:eastAsiaTheme="minorHAnsi" w:hAnsiTheme="minorHAnsi" w:cstheme="minorBidi"/>
                      <w:position w:val="-24"/>
                      <w:sz w:val="22"/>
                      <w:szCs w:val="22"/>
                    </w:rPr>
                    <w:object w:dxaOrig="2580" w:dyaOrig="620">
                      <v:shape id="_x0000_i1686" type="#_x0000_t75" style="width:129pt;height:30.75pt" o:ole="">
                        <v:imagedata r:id="rId1157" o:title=""/>
                      </v:shape>
                      <o:OLEObject Type="Embed" ProgID="Equation.DSMT4" ShapeID="_x0000_i1686" DrawAspect="Content" ObjectID="_1586711449" r:id="rId1249"/>
                    </w:object>
                  </w:r>
                  <w:r>
                    <w:t xml:space="preserve"> </w:t>
                  </w:r>
                </w:p>
                <w:p w:rsidR="00CA7B2F" w:rsidRPr="00E71B74" w:rsidRDefault="00CA7B2F" w:rsidP="008D3CA5">
                  <w:r>
                    <w:t>=&gt; D là trung điểm của MN (ĐPCM)</w:t>
                  </w:r>
                </w:p>
                <w:p w:rsidR="00CA7B2F" w:rsidRPr="00F0298C" w:rsidRDefault="00CA7B2F" w:rsidP="008D3CA5">
                  <w:pPr>
                    <w:rPr>
                      <w:rFonts w:ascii="Arial" w:hAnsi="Arial" w:cs="Arial"/>
                    </w:rPr>
                  </w:pPr>
                </w:p>
              </w:tc>
              <w:tc>
                <w:tcPr>
                  <w:tcW w:w="935" w:type="dxa"/>
                </w:tcPr>
                <w:p w:rsidR="00CA7B2F" w:rsidRPr="003527AB" w:rsidRDefault="00CA7B2F" w:rsidP="008D3CA5">
                  <w:pPr>
                    <w:jc w:val="center"/>
                  </w:pPr>
                </w:p>
              </w:tc>
            </w:tr>
            <w:tr w:rsidR="00CA7B2F" w:rsidRPr="003527AB" w:rsidTr="008D3CA5">
              <w:tc>
                <w:tcPr>
                  <w:tcW w:w="935" w:type="dxa"/>
                </w:tcPr>
                <w:p w:rsidR="00CA7B2F" w:rsidRPr="003A1EFB" w:rsidRDefault="00CA7B2F" w:rsidP="008D3CA5">
                  <w:pPr>
                    <w:jc w:val="center"/>
                    <w:rPr>
                      <w:color w:val="FF0000"/>
                    </w:rPr>
                  </w:pPr>
                  <w:r w:rsidRPr="003A1EFB">
                    <w:rPr>
                      <w:color w:val="FF0000"/>
                      <w:sz w:val="24"/>
                    </w:rPr>
                    <w:t>Bài 5</w:t>
                  </w:r>
                </w:p>
              </w:tc>
              <w:tc>
                <w:tcPr>
                  <w:tcW w:w="8041" w:type="dxa"/>
                </w:tcPr>
                <w:p w:rsidR="00CA7B2F" w:rsidRDefault="00CA7B2F" w:rsidP="008D3CA5">
                  <w:r>
                    <w:t>Cho ba số thực dương x, y, z thỏa mãn : x + y + z = 3</w:t>
                  </w:r>
                </w:p>
                <w:p w:rsidR="00CA7B2F" w:rsidRDefault="00CA7B2F" w:rsidP="008D3CA5">
                  <w:r>
                    <w:t xml:space="preserve">Tìm giá trị nhỏ nhất của </w:t>
                  </w:r>
                  <w:r w:rsidRPr="004A13BC">
                    <w:rPr>
                      <w:rFonts w:asciiTheme="minorHAnsi" w:eastAsiaTheme="minorHAnsi" w:hAnsiTheme="minorHAnsi" w:cstheme="minorBidi"/>
                      <w:position w:val="-28"/>
                      <w:sz w:val="22"/>
                      <w:szCs w:val="22"/>
                    </w:rPr>
                    <w:object w:dxaOrig="2560" w:dyaOrig="660">
                      <v:shape id="_x0000_i1687" type="#_x0000_t75" style="width:128.25pt;height:33pt" o:ole="">
                        <v:imagedata r:id="rId1159" o:title=""/>
                      </v:shape>
                      <o:OLEObject Type="Embed" ProgID="Equation.DSMT4" ShapeID="_x0000_i1687" DrawAspect="Content" ObjectID="_1586711450" r:id="rId1250"/>
                    </w:object>
                  </w:r>
                </w:p>
                <w:p w:rsidR="00CA7B2F" w:rsidRDefault="00CA7B2F" w:rsidP="008D3CA5">
                  <w:r w:rsidRPr="008A0CD5">
                    <w:t xml:space="preserve">Ta có : </w:t>
                  </w:r>
                  <w:r w:rsidRPr="004A13BC">
                    <w:rPr>
                      <w:rFonts w:asciiTheme="minorHAnsi" w:eastAsiaTheme="minorHAnsi" w:hAnsiTheme="minorHAnsi" w:cstheme="minorBidi"/>
                      <w:position w:val="-28"/>
                      <w:sz w:val="22"/>
                      <w:szCs w:val="22"/>
                    </w:rPr>
                    <w:object w:dxaOrig="5319" w:dyaOrig="700">
                      <v:shape id="_x0000_i1688" type="#_x0000_t75" style="width:266.2pt;height:35.25pt" o:ole="">
                        <v:imagedata r:id="rId1161" o:title=""/>
                      </v:shape>
                      <o:OLEObject Type="Embed" ProgID="Equation.DSMT4" ShapeID="_x0000_i1688" DrawAspect="Content" ObjectID="_1586711451" r:id="rId1251"/>
                    </w:object>
                  </w:r>
                </w:p>
                <w:p w:rsidR="00CA7B2F" w:rsidRDefault="00CA7B2F" w:rsidP="008D3CA5">
                  <w:r>
                    <w:t xml:space="preserve">=&gt; </w:t>
                  </w:r>
                  <w:r w:rsidRPr="004A13BC">
                    <w:rPr>
                      <w:rFonts w:asciiTheme="minorHAnsi" w:eastAsiaTheme="minorHAnsi" w:hAnsiTheme="minorHAnsi" w:cstheme="minorBidi"/>
                      <w:position w:val="-32"/>
                      <w:sz w:val="22"/>
                      <w:szCs w:val="22"/>
                    </w:rPr>
                    <w:object w:dxaOrig="6320" w:dyaOrig="760">
                      <v:shape id="_x0000_i1689" type="#_x0000_t75" style="width:315.7pt;height:38.25pt" o:ole="">
                        <v:imagedata r:id="rId1163" o:title=""/>
                      </v:shape>
                      <o:OLEObject Type="Embed" ProgID="Equation.DSMT4" ShapeID="_x0000_i1689" DrawAspect="Content" ObjectID="_1586711452" r:id="rId1252"/>
                    </w:object>
                  </w:r>
                </w:p>
                <w:p w:rsidR="00CA7B2F" w:rsidRDefault="00CA7B2F" w:rsidP="008D3CA5">
                  <w:r w:rsidRPr="004A13BC">
                    <w:rPr>
                      <w:rFonts w:asciiTheme="minorHAnsi" w:eastAsiaTheme="minorHAnsi" w:hAnsiTheme="minorHAnsi" w:cstheme="minorBidi"/>
                      <w:position w:val="-32"/>
                      <w:sz w:val="22"/>
                      <w:szCs w:val="22"/>
                    </w:rPr>
                    <w:object w:dxaOrig="3100" w:dyaOrig="760">
                      <v:shape id="_x0000_i1690" type="#_x0000_t75" style="width:155.3pt;height:38.25pt" o:ole="">
                        <v:imagedata r:id="rId1165" o:title=""/>
                      </v:shape>
                      <o:OLEObject Type="Embed" ProgID="Equation.DSMT4" ShapeID="_x0000_i1690" DrawAspect="Content" ObjectID="_1586711453" r:id="rId1253"/>
                    </w:object>
                  </w:r>
                </w:p>
                <w:p w:rsidR="00CA7B2F" w:rsidRDefault="00CA7B2F" w:rsidP="008D3CA5">
                  <w:r w:rsidRPr="008A0CD5">
                    <w:t>Ta có</w:t>
                  </w:r>
                </w:p>
                <w:p w:rsidR="00CA7B2F" w:rsidRDefault="00CA7B2F" w:rsidP="008D3CA5">
                  <w:r w:rsidRPr="004A13BC">
                    <w:rPr>
                      <w:rFonts w:asciiTheme="minorHAnsi" w:eastAsiaTheme="minorHAnsi" w:hAnsiTheme="minorHAnsi" w:cstheme="minorBidi"/>
                      <w:position w:val="-28"/>
                      <w:sz w:val="22"/>
                      <w:szCs w:val="22"/>
                    </w:rPr>
                    <w:object w:dxaOrig="5280" w:dyaOrig="700">
                      <v:shape id="_x0000_i1691" type="#_x0000_t75" style="width:264pt;height:35.25pt" o:ole="">
                        <v:imagedata r:id="rId1167" o:title=""/>
                      </v:shape>
                      <o:OLEObject Type="Embed" ProgID="Equation.DSMT4" ShapeID="_x0000_i1691" DrawAspect="Content" ObjectID="_1586711454" r:id="rId1254"/>
                    </w:object>
                  </w:r>
                </w:p>
                <w:p w:rsidR="00CA7B2F" w:rsidRDefault="00CA7B2F" w:rsidP="008D3CA5">
                  <w:r>
                    <w:t>=&gt;</w:t>
                  </w:r>
                  <w:r w:rsidRPr="004A13BC">
                    <w:rPr>
                      <w:rFonts w:asciiTheme="minorHAnsi" w:eastAsiaTheme="minorHAnsi" w:hAnsiTheme="minorHAnsi" w:cstheme="minorBidi"/>
                      <w:position w:val="-28"/>
                      <w:sz w:val="22"/>
                      <w:szCs w:val="22"/>
                    </w:rPr>
                    <w:object w:dxaOrig="3540" w:dyaOrig="700">
                      <v:shape id="_x0000_i1692" type="#_x0000_t75" style="width:177pt;height:35.25pt" o:ole="">
                        <v:imagedata r:id="rId1169" o:title=""/>
                      </v:shape>
                      <o:OLEObject Type="Embed" ProgID="Equation.DSMT4" ShapeID="_x0000_i1692" DrawAspect="Content" ObjectID="_1586711455" r:id="rId1255"/>
                    </w:object>
                  </w:r>
                </w:p>
                <w:p w:rsidR="00CA7B2F" w:rsidRDefault="00CA7B2F" w:rsidP="008D3CA5">
                  <w:r>
                    <w:t>=&gt;</w:t>
                  </w:r>
                  <w:r w:rsidRPr="004A13BC">
                    <w:rPr>
                      <w:rFonts w:asciiTheme="minorHAnsi" w:eastAsiaTheme="minorHAnsi" w:hAnsiTheme="minorHAnsi" w:cstheme="minorBidi"/>
                      <w:position w:val="-24"/>
                      <w:sz w:val="22"/>
                      <w:szCs w:val="22"/>
                    </w:rPr>
                    <w:object w:dxaOrig="1920" w:dyaOrig="620">
                      <v:shape id="_x0000_i1693" type="#_x0000_t75" style="width:96pt;height:30.75pt" o:ole="">
                        <v:imagedata r:id="rId1171" o:title=""/>
                      </v:shape>
                      <o:OLEObject Type="Embed" ProgID="Equation.DSMT4" ShapeID="_x0000_i1693" DrawAspect="Content" ObjectID="_1586711456" r:id="rId1256"/>
                    </w:object>
                  </w:r>
                </w:p>
                <w:p w:rsidR="00CA7B2F" w:rsidRDefault="00CA7B2F" w:rsidP="008D3CA5">
                  <w:r>
                    <w:t xml:space="preserve">Do </w:t>
                  </w:r>
                  <w:r w:rsidRPr="004A13BC">
                    <w:rPr>
                      <w:rFonts w:asciiTheme="minorHAnsi" w:eastAsiaTheme="minorHAnsi" w:hAnsiTheme="minorHAnsi" w:cstheme="minorBidi"/>
                      <w:position w:val="-14"/>
                      <w:sz w:val="22"/>
                      <w:szCs w:val="22"/>
                    </w:rPr>
                    <w:object w:dxaOrig="4660" w:dyaOrig="440">
                      <v:shape id="_x0000_i1694" type="#_x0000_t75" style="width:233.25pt;height:21.75pt" o:ole="">
                        <v:imagedata r:id="rId1173" o:title=""/>
                      </v:shape>
                      <o:OLEObject Type="Embed" ProgID="Equation.DSMT4" ShapeID="_x0000_i1694" DrawAspect="Content" ObjectID="_1586711457" r:id="rId1257"/>
                    </w:object>
                  </w:r>
                </w:p>
                <w:p w:rsidR="00CA7B2F" w:rsidRDefault="00CA7B2F" w:rsidP="008D3CA5">
                  <w:r>
                    <w:t>=&gt;</w:t>
                  </w:r>
                  <w:r w:rsidRPr="004A13BC">
                    <w:rPr>
                      <w:rFonts w:asciiTheme="minorHAnsi" w:eastAsiaTheme="minorHAnsi" w:hAnsiTheme="minorHAnsi" w:cstheme="minorBidi"/>
                      <w:position w:val="-24"/>
                      <w:sz w:val="22"/>
                      <w:szCs w:val="22"/>
                    </w:rPr>
                    <w:object w:dxaOrig="1840" w:dyaOrig="620">
                      <v:shape id="_x0000_i1695" type="#_x0000_t75" style="width:92.3pt;height:30.75pt" o:ole="">
                        <v:imagedata r:id="rId1175" o:title=""/>
                      </v:shape>
                      <o:OLEObject Type="Embed" ProgID="Equation.DSMT4" ShapeID="_x0000_i1695" DrawAspect="Content" ObjectID="_1586711458" r:id="rId1258"/>
                    </w:object>
                  </w:r>
                </w:p>
                <w:p w:rsidR="00CA7B2F" w:rsidRPr="008A0CD5" w:rsidRDefault="00CA7B2F" w:rsidP="008D3CA5">
                  <w:r>
                    <w:t xml:space="preserve">=&gt; S min = </w:t>
                  </w:r>
                  <w:r w:rsidRPr="004A13BC">
                    <w:rPr>
                      <w:rFonts w:asciiTheme="minorHAnsi" w:eastAsiaTheme="minorHAnsi" w:hAnsiTheme="minorHAnsi" w:cstheme="minorBidi"/>
                      <w:position w:val="-24"/>
                      <w:sz w:val="22"/>
                      <w:szCs w:val="22"/>
                    </w:rPr>
                    <w:object w:dxaOrig="240" w:dyaOrig="620">
                      <v:shape id="_x0000_i1696" type="#_x0000_t75" style="width:12pt;height:30.75pt" o:ole="">
                        <v:imagedata r:id="rId1177" o:title=""/>
                      </v:shape>
                      <o:OLEObject Type="Embed" ProgID="Equation.DSMT4" ShapeID="_x0000_i1696" DrawAspect="Content" ObjectID="_1586711459" r:id="rId1259"/>
                    </w:object>
                  </w:r>
                  <w:r>
                    <w:t xml:space="preserve"> khi x = y = z = 1</w:t>
                  </w:r>
                </w:p>
              </w:tc>
              <w:tc>
                <w:tcPr>
                  <w:tcW w:w="935" w:type="dxa"/>
                </w:tcPr>
                <w:p w:rsidR="00CA7B2F" w:rsidRPr="003527AB" w:rsidRDefault="00CA7B2F" w:rsidP="008D3CA5">
                  <w:pPr>
                    <w:jc w:val="center"/>
                  </w:pPr>
                </w:p>
              </w:tc>
            </w:tr>
            <w:tr w:rsidR="00CA7B2F" w:rsidRPr="003527AB" w:rsidTr="008D3CA5">
              <w:tc>
                <w:tcPr>
                  <w:tcW w:w="9911" w:type="dxa"/>
                  <w:gridSpan w:val="3"/>
                </w:tcPr>
                <w:p w:rsidR="00CA7B2F" w:rsidRPr="00EB2542" w:rsidRDefault="00CA7B2F" w:rsidP="008D3CA5">
                  <w:pPr>
                    <w:jc w:val="center"/>
                    <w:rPr>
                      <w:b/>
                      <w:i/>
                      <w:color w:val="0000FF"/>
                    </w:rPr>
                  </w:pPr>
                  <w:r w:rsidRPr="00EB2542">
                    <w:rPr>
                      <w:b/>
                      <w:i/>
                      <w:color w:val="0000FF"/>
                    </w:rPr>
                    <w:t>GV : Nguyễn Đức Tính – TP Thanh hóa</w:t>
                  </w:r>
                </w:p>
                <w:p w:rsidR="00CA7B2F" w:rsidRDefault="00CA7B2F" w:rsidP="008D3CA5">
                  <w:pPr>
                    <w:jc w:val="center"/>
                    <w:rPr>
                      <w:b/>
                      <w:i/>
                      <w:color w:val="0000FF"/>
                    </w:rPr>
                  </w:pPr>
                  <w:r>
                    <w:rPr>
                      <w:b/>
                      <w:i/>
                      <w:color w:val="0000FF"/>
                    </w:rPr>
                    <w:t>Liên tục n</w:t>
                  </w:r>
                  <w:r w:rsidRPr="00EB2542">
                    <w:rPr>
                      <w:b/>
                      <w:i/>
                      <w:color w:val="0000FF"/>
                    </w:rPr>
                    <w:t>hận dạy HS khu vực TPTH môn toán</w:t>
                  </w:r>
                </w:p>
                <w:p w:rsidR="00CA7B2F" w:rsidRDefault="00CA7B2F" w:rsidP="008D3CA5">
                  <w:pPr>
                    <w:jc w:val="center"/>
                    <w:rPr>
                      <w:b/>
                      <w:i/>
                      <w:color w:val="0000FF"/>
                    </w:rPr>
                  </w:pPr>
                  <w:r>
                    <w:rPr>
                      <w:b/>
                      <w:i/>
                      <w:color w:val="0000FF"/>
                    </w:rPr>
                    <w:t>Liên Hệ : 0914.853.901</w:t>
                  </w:r>
                </w:p>
                <w:p w:rsidR="00CA7B2F" w:rsidRDefault="00CA7B2F" w:rsidP="008D3CA5">
                  <w:pPr>
                    <w:jc w:val="center"/>
                    <w:rPr>
                      <w:b/>
                      <w:i/>
                      <w:color w:val="0000FF"/>
                    </w:rPr>
                  </w:pPr>
                  <w:r>
                    <w:rPr>
                      <w:b/>
                      <w:i/>
                      <w:color w:val="0000FF"/>
                    </w:rPr>
                    <w:t>Địa chỉ : 06/07/335 – Đường Nguyễn Tĩnh – TP Thanh hóa</w:t>
                  </w:r>
                </w:p>
                <w:p w:rsidR="00CA7B2F" w:rsidRPr="00EB2542" w:rsidRDefault="00CA7B2F" w:rsidP="008D3CA5">
                  <w:pPr>
                    <w:jc w:val="center"/>
                    <w:rPr>
                      <w:b/>
                      <w:i/>
                      <w:color w:val="0000FF"/>
                    </w:rPr>
                  </w:pPr>
                  <w:r>
                    <w:rPr>
                      <w:b/>
                      <w:i/>
                      <w:color w:val="0000FF"/>
                    </w:rPr>
                    <w:t>(Cách sở tài chính thanh hóa 300m)</w:t>
                  </w:r>
                </w:p>
              </w:tc>
            </w:tr>
          </w:tbl>
          <w:p w:rsidR="00CA7B2F" w:rsidRDefault="00CA7B2F" w:rsidP="008D3CA5">
            <w:pPr>
              <w:ind w:hanging="519"/>
              <w:jc w:val="center"/>
              <w:rPr>
                <w:rFonts w:ascii="Times New Roman" w:eastAsia="Times New Roman" w:hAnsi="Times New Roman" w:cs="Times New Roman"/>
                <w:b/>
                <w:color w:val="FF0000"/>
                <w:sz w:val="28"/>
                <w:szCs w:val="28"/>
                <w:lang w:val="en-US"/>
              </w:rPr>
            </w:pPr>
          </w:p>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06</w:t>
            </w:r>
            <w:r w:rsidR="007034D8">
              <w:rPr>
                <w:rFonts w:ascii="Times New Roman" w:eastAsia="Times New Roman" w:hAnsi="Times New Roman" w:cs="Times New Roman"/>
                <w:b/>
                <w:color w:val="FF0000"/>
                <w:sz w:val="28"/>
                <w:szCs w:val="28"/>
                <w:lang w:val="en-US"/>
              </w:rPr>
              <w:t>4</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ĐỀ THI HỌC SINH GIỎI KHỐI 9 SỐ 1 (SƯU TẦM)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Câu 1 : (3.0 điểm). Chứng minh rằng :</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a)  </w:t>
            </w:r>
            <w:r w:rsidRPr="007034D8">
              <w:rPr>
                <w:rFonts w:ascii="Times New Roman" w:eastAsia="Times New Roman" w:hAnsi="Times New Roman" w:cs="Times New Roman"/>
                <w:b/>
                <w:color w:val="0D0D0D" w:themeColor="text1" w:themeTint="F2"/>
                <w:sz w:val="28"/>
                <w:szCs w:val="28"/>
                <w:lang w:val="en-US"/>
              </w:rPr>
              <w:object w:dxaOrig="2840" w:dyaOrig="620">
                <v:shape id="_x0000_i1697" type="#_x0000_t75" style="width:141.7pt;height:30.75pt" o:ole="">
                  <v:imagedata r:id="rId1260" o:title=""/>
                </v:shape>
                <o:OLEObject Type="Embed" ProgID="Equation.DSMT4" ShapeID="_x0000_i1697" DrawAspect="Content" ObjectID="_1586711460" r:id="rId1261"/>
              </w:object>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b)   </w:t>
            </w:r>
            <w:r w:rsidRPr="007034D8">
              <w:rPr>
                <w:rFonts w:ascii="Times New Roman" w:eastAsia="Times New Roman" w:hAnsi="Times New Roman" w:cs="Times New Roman"/>
                <w:b/>
                <w:color w:val="0D0D0D" w:themeColor="text1" w:themeTint="F2"/>
                <w:sz w:val="28"/>
                <w:szCs w:val="28"/>
                <w:lang w:val="en-US"/>
              </w:rPr>
              <w:object w:dxaOrig="3640" w:dyaOrig="360">
                <v:shape id="_x0000_i1698" type="#_x0000_t75" style="width:182.2pt;height:18pt" o:ole="">
                  <v:imagedata r:id="rId1262" o:title=""/>
                </v:shape>
                <o:OLEObject Type="Embed" ProgID="Equation.DSMT4" ShapeID="_x0000_i1698" DrawAspect="Content" ObjectID="_1586711461" r:id="rId1263"/>
              </w:objec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Câu 2 : (3.0 điểm). Chứng minh rằng :</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object w:dxaOrig="2020" w:dyaOrig="360">
                <v:shape id="_x0000_i1699" type="#_x0000_t75" style="width:101.2pt;height:18pt" o:ole="">
                  <v:imagedata r:id="rId1264" o:title=""/>
                </v:shape>
                <o:OLEObject Type="Embed" ProgID="Equation.DSMT4" ShapeID="_x0000_i1699" DrawAspect="Content" ObjectID="_1586711462" r:id="rId1265"/>
              </w:objec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Từ đó suy ra rằng nếu </w:t>
            </w:r>
            <w:r w:rsidRPr="007034D8">
              <w:rPr>
                <w:rFonts w:ascii="Times New Roman" w:eastAsia="Times New Roman" w:hAnsi="Times New Roman" w:cs="Times New Roman"/>
                <w:b/>
                <w:color w:val="0D0D0D" w:themeColor="text1" w:themeTint="F2"/>
                <w:sz w:val="28"/>
                <w:szCs w:val="28"/>
                <w:lang w:val="en-US"/>
              </w:rPr>
              <w:object w:dxaOrig="2360" w:dyaOrig="360">
                <v:shape id="_x0000_i1700" type="#_x0000_t75" style="width:117.75pt;height:18pt" o:ole="">
                  <v:imagedata r:id="rId1266" o:title=""/>
                </v:shape>
                <o:OLEObject Type="Embed" ProgID="Equation.DSMT4" ShapeID="_x0000_i1700" DrawAspect="Content" ObjectID="_1586711463" r:id="rId1267"/>
              </w:object>
            </w:r>
            <w:r w:rsidRPr="007034D8">
              <w:rPr>
                <w:rFonts w:ascii="Times New Roman" w:eastAsia="Times New Roman" w:hAnsi="Times New Roman" w:cs="Times New Roman"/>
                <w:b/>
                <w:color w:val="0D0D0D" w:themeColor="text1" w:themeTint="F2"/>
                <w:sz w:val="28"/>
                <w:szCs w:val="28"/>
                <w:lang w:val="en-US"/>
              </w:rPr>
              <w:t xml:space="preserve"> </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thì :  </w:t>
            </w:r>
            <w:r w:rsidRPr="007034D8">
              <w:rPr>
                <w:rFonts w:ascii="Times New Roman" w:eastAsia="Times New Roman" w:hAnsi="Times New Roman" w:cs="Times New Roman"/>
                <w:b/>
                <w:color w:val="0D0D0D" w:themeColor="text1" w:themeTint="F2"/>
                <w:sz w:val="28"/>
                <w:szCs w:val="28"/>
                <w:lang w:val="en-US"/>
              </w:rPr>
              <w:object w:dxaOrig="4060" w:dyaOrig="400">
                <v:shape id="_x0000_i1701" type="#_x0000_t75" style="width:203.2pt;height:20.25pt" o:ole="">
                  <v:imagedata r:id="rId1268" o:title=""/>
                </v:shape>
                <o:OLEObject Type="Embed" ProgID="Equation.DSMT4" ShapeID="_x0000_i1701" DrawAspect="Content" ObjectID="_1586711464" r:id="rId1269"/>
              </w:objec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Câu 3 : (5.0 điểm)</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a) Cho 0 &lt; x &lt; 2 , tìm giá trị nhỏ nhất của biểu thức :</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A = </w:t>
            </w:r>
            <w:r w:rsidRPr="007034D8">
              <w:rPr>
                <w:rFonts w:ascii="Times New Roman" w:eastAsia="Times New Roman" w:hAnsi="Times New Roman" w:cs="Times New Roman"/>
                <w:b/>
                <w:color w:val="0D0D0D" w:themeColor="text1" w:themeTint="F2"/>
                <w:sz w:val="28"/>
                <w:szCs w:val="28"/>
                <w:lang w:val="en-US"/>
              </w:rPr>
              <w:object w:dxaOrig="940" w:dyaOrig="620">
                <v:shape id="_x0000_i1702" type="#_x0000_t75" style="width:47.25pt;height:30.75pt" o:ole="">
                  <v:imagedata r:id="rId1270" o:title=""/>
                </v:shape>
                <o:OLEObject Type="Embed" ProgID="Equation.DSMT4" ShapeID="_x0000_i1702" DrawAspect="Content" ObjectID="_1586711465" r:id="rId1271"/>
              </w:objec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b) Cho a, b, c là ba số dương. </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Chứng minh : </w:t>
            </w:r>
            <w:r w:rsidRPr="007034D8">
              <w:rPr>
                <w:rFonts w:ascii="Times New Roman" w:eastAsia="Times New Roman" w:hAnsi="Times New Roman" w:cs="Times New Roman"/>
                <w:b/>
                <w:color w:val="0D0D0D" w:themeColor="text1" w:themeTint="F2"/>
                <w:sz w:val="28"/>
                <w:szCs w:val="28"/>
                <w:lang w:val="en-US"/>
              </w:rPr>
              <w:object w:dxaOrig="3019" w:dyaOrig="660">
                <v:shape id="_x0000_i1703" type="#_x0000_t75" style="width:150.8pt;height:33pt" o:ole="">
                  <v:imagedata r:id="rId1272" o:title=""/>
                </v:shape>
                <o:OLEObject Type="Embed" ProgID="Equation.DSMT4" ShapeID="_x0000_i1703" DrawAspect="Content" ObjectID="_1586711466" r:id="rId1273"/>
              </w:objec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Câu 4: (2,5 điểm). Giải phương trình :</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w:t>
            </w:r>
            <w:r w:rsidRPr="007034D8">
              <w:rPr>
                <w:rFonts w:ascii="Times New Roman" w:eastAsia="Times New Roman" w:hAnsi="Times New Roman" w:cs="Times New Roman"/>
                <w:b/>
                <w:color w:val="0D0D0D" w:themeColor="text1" w:themeTint="F2"/>
                <w:sz w:val="28"/>
                <w:szCs w:val="28"/>
                <w:lang w:val="en-US"/>
              </w:rPr>
              <w:object w:dxaOrig="2860" w:dyaOrig="540">
                <v:shape id="_x0000_i1704" type="#_x0000_t75" style="width:143.3pt;height:27pt" o:ole="">
                  <v:imagedata r:id="rId1274" o:title=""/>
                </v:shape>
                <o:OLEObject Type="Embed" ProgID="Equation.DSMT4" ShapeID="_x0000_i1704" DrawAspect="Content" ObjectID="_1586711467" r:id="rId1275"/>
              </w:objec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Câu 5 : (3.0 điểm). </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Cho hình vuông ABCD cạnh a . Qua đỉnh A vẽ đường thẳng cắt cạnh   </w:t>
            </w:r>
            <w:r w:rsidRPr="007034D8">
              <w:rPr>
                <w:rFonts w:ascii="Times New Roman" w:eastAsia="Times New Roman" w:hAnsi="Times New Roman" w:cs="Times New Roman"/>
                <w:b/>
                <w:color w:val="0D0D0D" w:themeColor="text1" w:themeTint="F2"/>
                <w:sz w:val="28"/>
                <w:szCs w:val="28"/>
                <w:lang w:val="en-US"/>
              </w:rPr>
              <w:t xml:space="preserve">            BC ở M và cắt cạnh DC ở N. Chứng minh : </w:t>
            </w:r>
            <w:r w:rsidRPr="007034D8">
              <w:rPr>
                <w:rFonts w:ascii="Times New Roman" w:eastAsia="Times New Roman" w:hAnsi="Times New Roman" w:cs="Times New Roman"/>
                <w:b/>
                <w:color w:val="0D0D0D" w:themeColor="text1" w:themeTint="F2"/>
                <w:sz w:val="28"/>
                <w:szCs w:val="28"/>
                <w:lang w:val="en-US"/>
              </w:rPr>
              <w:object w:dxaOrig="1840" w:dyaOrig="620">
                <v:shape id="_x0000_i1705" type="#_x0000_t75" style="width:92.3pt;height:30.75pt" o:ole="">
                  <v:imagedata r:id="rId1276" o:title=""/>
                </v:shape>
                <o:OLEObject Type="Embed" ProgID="Equation.DSMT4" ShapeID="_x0000_i1705" DrawAspect="Content" ObjectID="_1586711468" r:id="rId1277"/>
              </w:objec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Câu 6 : (3.5 điểm)</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Cho tam giác ABC vuông ở A. Vẽ phía ngoài tam giác đó các tam giác ABD vuông cân ởB và tam giác ACF vuông cân ở C. Gọi H là giao điểm của AB và CD ; K là giao điểm của AC và BF. Chứng minh :</w:t>
            </w:r>
          </w:p>
          <w:p w:rsidR="00CA7B2F" w:rsidRPr="007034D8" w:rsidRDefault="00CA7B2F" w:rsidP="007034D8">
            <w:pPr>
              <w:numPr>
                <w:ilvl w:val="0"/>
                <w:numId w:val="21"/>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AH = AK.</w:t>
            </w:r>
          </w:p>
          <w:p w:rsidR="00CA7B2F" w:rsidRPr="007034D8" w:rsidRDefault="00CA7B2F" w:rsidP="007034D8">
            <w:pPr>
              <w:numPr>
                <w:ilvl w:val="0"/>
                <w:numId w:val="21"/>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AH</w:t>
            </w:r>
            <w:r w:rsidR="007034D8">
              <w:rPr>
                <w:rFonts w:ascii="Times New Roman" w:eastAsia="Times New Roman" w:hAnsi="Times New Roman" w:cs="Times New Roman"/>
                <w:b/>
                <w:color w:val="0D0D0D" w:themeColor="text1" w:themeTint="F2"/>
                <w:sz w:val="28"/>
                <w:szCs w:val="28"/>
                <w:vertAlign w:val="superscript"/>
                <w:lang w:val="en-US"/>
              </w:rPr>
              <w:t>2</w:t>
            </w:r>
            <w:r w:rsidRPr="007034D8">
              <w:rPr>
                <w:rFonts w:ascii="Times New Roman" w:eastAsia="Times New Roman" w:hAnsi="Times New Roman" w:cs="Times New Roman"/>
                <w:b/>
                <w:color w:val="0D0D0D" w:themeColor="text1" w:themeTint="F2"/>
                <w:sz w:val="28"/>
                <w:szCs w:val="28"/>
                <w:lang w:val="en-US"/>
              </w:rPr>
              <w:t xml:space="preserve"> = BH . CK.</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III. Đáp án và biểu điểm :</w:t>
            </w:r>
          </w:p>
          <w:tbl>
            <w:tblPr>
              <w:tblStyle w:val="TableGrid"/>
              <w:tblW w:w="10320" w:type="dxa"/>
              <w:tblLook w:val="01E0" w:firstRow="1" w:lastRow="1" w:firstColumn="1" w:lastColumn="1" w:noHBand="0" w:noVBand="0"/>
            </w:tblPr>
            <w:tblGrid>
              <w:gridCol w:w="480"/>
              <w:gridCol w:w="476"/>
              <w:gridCol w:w="8284"/>
              <w:gridCol w:w="1080"/>
            </w:tblGrid>
            <w:tr w:rsidR="00CA7B2F" w:rsidTr="008D3CA5">
              <w:tc>
                <w:tcPr>
                  <w:tcW w:w="956" w:type="dxa"/>
                  <w:gridSpan w:val="2"/>
                </w:tcPr>
                <w:p w:rsidR="00CA7B2F" w:rsidRDefault="00CA7B2F" w:rsidP="008D3CA5">
                  <w:pPr>
                    <w:jc w:val="center"/>
                    <w:rPr>
                      <w:lang w:val="fr-FR"/>
                    </w:rPr>
                  </w:pPr>
                  <w:r>
                    <w:rPr>
                      <w:lang w:val="fr-FR"/>
                    </w:rPr>
                    <w:t>Câu</w:t>
                  </w:r>
                </w:p>
              </w:tc>
              <w:tc>
                <w:tcPr>
                  <w:tcW w:w="8284" w:type="dxa"/>
                </w:tcPr>
                <w:p w:rsidR="00CA7B2F" w:rsidRDefault="00CA7B2F" w:rsidP="008D3CA5">
                  <w:pPr>
                    <w:jc w:val="center"/>
                    <w:rPr>
                      <w:lang w:val="fr-FR"/>
                    </w:rPr>
                  </w:pPr>
                  <w:r>
                    <w:rPr>
                      <w:lang w:val="fr-FR"/>
                    </w:rPr>
                    <w:t>Đáp án</w:t>
                  </w:r>
                </w:p>
              </w:tc>
              <w:tc>
                <w:tcPr>
                  <w:tcW w:w="1080" w:type="dxa"/>
                </w:tcPr>
                <w:p w:rsidR="00CA7B2F" w:rsidRDefault="00CA7B2F" w:rsidP="008D3CA5">
                  <w:pPr>
                    <w:jc w:val="center"/>
                    <w:rPr>
                      <w:lang w:val="fr-FR"/>
                    </w:rPr>
                  </w:pPr>
                  <w:r>
                    <w:rPr>
                      <w:lang w:val="fr-FR"/>
                    </w:rPr>
                    <w:t>Điểm</w:t>
                  </w:r>
                </w:p>
              </w:tc>
            </w:tr>
            <w:tr w:rsidR="00CA7B2F" w:rsidTr="008D3CA5">
              <w:tc>
                <w:tcPr>
                  <w:tcW w:w="480" w:type="dxa"/>
                  <w:vMerge w:val="restart"/>
                </w:tcPr>
                <w:p w:rsidR="00CA7B2F" w:rsidRDefault="00CA7B2F" w:rsidP="008D3CA5">
                  <w:pPr>
                    <w:jc w:val="center"/>
                    <w:rPr>
                      <w:lang w:val="fr-FR"/>
                    </w:rPr>
                  </w:pPr>
                  <w:r>
                    <w:rPr>
                      <w:lang w:val="fr-FR"/>
                    </w:rPr>
                    <w:t>1</w:t>
                  </w:r>
                </w:p>
              </w:tc>
              <w:tc>
                <w:tcPr>
                  <w:tcW w:w="476" w:type="dxa"/>
                </w:tcPr>
                <w:p w:rsidR="00CA7B2F" w:rsidRDefault="00CA7B2F" w:rsidP="008D3CA5">
                  <w:pPr>
                    <w:jc w:val="center"/>
                    <w:rPr>
                      <w:lang w:val="fr-FR"/>
                    </w:rPr>
                  </w:pPr>
                  <w:r>
                    <w:rPr>
                      <w:lang w:val="fr-FR"/>
                    </w:rPr>
                    <w:t>a</w:t>
                  </w:r>
                </w:p>
              </w:tc>
              <w:tc>
                <w:tcPr>
                  <w:tcW w:w="8284" w:type="dxa"/>
                </w:tcPr>
                <w:p w:rsidR="00CA7B2F" w:rsidRDefault="00CA7B2F" w:rsidP="008D3CA5">
                  <w:pPr>
                    <w:rPr>
                      <w:lang w:val="fr-FR"/>
                    </w:rPr>
                  </w:pPr>
                  <w:r>
                    <w:rPr>
                      <w:lang w:val="fr-FR"/>
                    </w:rPr>
                    <w:t>Ta có :</w:t>
                  </w:r>
                  <w:r w:rsidRPr="005A5F83">
                    <w:rPr>
                      <w:rFonts w:asciiTheme="minorHAnsi" w:eastAsiaTheme="minorHAnsi" w:hAnsiTheme="minorHAnsi" w:cstheme="minorBidi"/>
                      <w:position w:val="-28"/>
                      <w:sz w:val="22"/>
                      <w:szCs w:val="22"/>
                      <w:lang w:val="fr-FR"/>
                    </w:rPr>
                    <w:object w:dxaOrig="5940" w:dyaOrig="660">
                      <v:shape id="_x0000_i1706" type="#_x0000_t75" style="width:297pt;height:33pt" o:ole="">
                        <v:imagedata r:id="rId1278" o:title=""/>
                      </v:shape>
                      <o:OLEObject Type="Embed" ProgID="Equation.DSMT4" ShapeID="_x0000_i1706" DrawAspect="Content" ObjectID="_1586711469" r:id="rId1279"/>
                    </w:object>
                  </w:r>
                  <w:r>
                    <w:rPr>
                      <w:lang w:val="fr-FR"/>
                    </w:rPr>
                    <w:t xml:space="preserve"> </w:t>
                  </w:r>
                </w:p>
              </w:tc>
              <w:tc>
                <w:tcPr>
                  <w:tcW w:w="1080" w:type="dxa"/>
                </w:tcPr>
                <w:p w:rsidR="00CA7B2F" w:rsidRDefault="00CA7B2F" w:rsidP="008D3CA5">
                  <w:pPr>
                    <w:jc w:val="center"/>
                    <w:rPr>
                      <w:lang w:val="fr-FR"/>
                    </w:rPr>
                  </w:pPr>
                  <w:r>
                    <w:rPr>
                      <w:lang w:val="fr-FR"/>
                    </w:rPr>
                    <w:t>1.5 đ</w:t>
                  </w:r>
                </w:p>
              </w:tc>
            </w:tr>
            <w:tr w:rsidR="00CA7B2F" w:rsidTr="008D3CA5">
              <w:tc>
                <w:tcPr>
                  <w:tcW w:w="480" w:type="dxa"/>
                  <w:vMerge/>
                </w:tcPr>
                <w:p w:rsidR="00CA7B2F" w:rsidRDefault="00CA7B2F" w:rsidP="008D3CA5">
                  <w:pPr>
                    <w:rPr>
                      <w:lang w:val="fr-FR"/>
                    </w:rPr>
                  </w:pPr>
                </w:p>
              </w:tc>
              <w:tc>
                <w:tcPr>
                  <w:tcW w:w="476" w:type="dxa"/>
                </w:tcPr>
                <w:p w:rsidR="00CA7B2F" w:rsidRDefault="00CA7B2F" w:rsidP="008D3CA5">
                  <w:pPr>
                    <w:jc w:val="center"/>
                    <w:rPr>
                      <w:lang w:val="fr-FR"/>
                    </w:rPr>
                  </w:pPr>
                  <w:r>
                    <w:rPr>
                      <w:lang w:val="fr-FR"/>
                    </w:rPr>
                    <w:t>b</w:t>
                  </w:r>
                </w:p>
              </w:tc>
              <w:tc>
                <w:tcPr>
                  <w:tcW w:w="8284" w:type="dxa"/>
                </w:tcPr>
                <w:p w:rsidR="00CA7B2F" w:rsidRDefault="00CA7B2F" w:rsidP="008D3CA5">
                  <w:pPr>
                    <w:rPr>
                      <w:lang w:val="fr-FR"/>
                    </w:rPr>
                  </w:pPr>
                </w:p>
                <w:p w:rsidR="00CA7B2F" w:rsidRDefault="00CA7B2F" w:rsidP="008D3CA5">
                  <w:pPr>
                    <w:rPr>
                      <w:lang w:val="fr-FR"/>
                    </w:rPr>
                  </w:pPr>
                  <w:r w:rsidRPr="00D535A6">
                    <w:rPr>
                      <w:rFonts w:asciiTheme="minorHAnsi" w:eastAsiaTheme="minorHAnsi" w:hAnsiTheme="minorHAnsi" w:cstheme="minorBidi"/>
                      <w:position w:val="-24"/>
                      <w:sz w:val="22"/>
                      <w:szCs w:val="22"/>
                    </w:rPr>
                    <w:object w:dxaOrig="8140" w:dyaOrig="620">
                      <v:shape id="_x0000_i1707" type="#_x0000_t75" style="width:403.35pt;height:30.75pt" o:ole="">
                        <v:imagedata r:id="rId1280" o:title=""/>
                      </v:shape>
                      <o:OLEObject Type="Embed" ProgID="Equation.DSMT4" ShapeID="_x0000_i1707" DrawAspect="Content" ObjectID="_1586711470" r:id="rId1281"/>
                    </w:object>
                  </w:r>
                </w:p>
                <w:p w:rsidR="00CA7B2F" w:rsidRDefault="00CA7B2F" w:rsidP="008D3CA5">
                  <w:pPr>
                    <w:rPr>
                      <w:lang w:val="fr-FR"/>
                    </w:rPr>
                  </w:pPr>
                </w:p>
              </w:tc>
              <w:tc>
                <w:tcPr>
                  <w:tcW w:w="1080" w:type="dxa"/>
                </w:tcPr>
                <w:p w:rsidR="00CA7B2F" w:rsidRDefault="00CA7B2F" w:rsidP="008D3CA5">
                  <w:pPr>
                    <w:rPr>
                      <w:lang w:val="fr-FR"/>
                    </w:rPr>
                  </w:pPr>
                </w:p>
                <w:p w:rsidR="00CA7B2F" w:rsidRDefault="00CA7B2F" w:rsidP="008D3CA5">
                  <w:pPr>
                    <w:rPr>
                      <w:lang w:val="fr-FR"/>
                    </w:rPr>
                  </w:pPr>
                </w:p>
                <w:p w:rsidR="00CA7B2F" w:rsidRDefault="00CA7B2F" w:rsidP="008D3CA5">
                  <w:pPr>
                    <w:jc w:val="center"/>
                    <w:rPr>
                      <w:lang w:val="fr-FR"/>
                    </w:rPr>
                  </w:pPr>
                  <w:r>
                    <w:rPr>
                      <w:lang w:val="fr-FR"/>
                    </w:rPr>
                    <w:t>1,5 đ</w:t>
                  </w:r>
                </w:p>
              </w:tc>
            </w:tr>
            <w:tr w:rsidR="00CA7B2F" w:rsidTr="008D3CA5">
              <w:tc>
                <w:tcPr>
                  <w:tcW w:w="480" w:type="dxa"/>
                </w:tcPr>
                <w:p w:rsidR="00CA7B2F" w:rsidRDefault="00CA7B2F" w:rsidP="008D3CA5">
                  <w:pPr>
                    <w:jc w:val="center"/>
                    <w:rPr>
                      <w:lang w:val="fr-FR"/>
                    </w:rPr>
                  </w:pPr>
                  <w:r>
                    <w:rPr>
                      <w:lang w:val="fr-FR"/>
                    </w:rPr>
                    <w:t>2</w:t>
                  </w:r>
                </w:p>
              </w:tc>
              <w:tc>
                <w:tcPr>
                  <w:tcW w:w="476" w:type="dxa"/>
                </w:tcPr>
                <w:p w:rsidR="00CA7B2F" w:rsidRDefault="00CA7B2F" w:rsidP="008D3CA5">
                  <w:pPr>
                    <w:rPr>
                      <w:lang w:val="fr-FR"/>
                    </w:rPr>
                  </w:pPr>
                </w:p>
              </w:tc>
              <w:tc>
                <w:tcPr>
                  <w:tcW w:w="8284" w:type="dxa"/>
                </w:tcPr>
                <w:p w:rsidR="00CA7B2F" w:rsidRDefault="00CA7B2F" w:rsidP="008D3CA5">
                  <w:pPr>
                    <w:rPr>
                      <w:lang w:val="fr-FR"/>
                    </w:rPr>
                  </w:pPr>
                  <w:r>
                    <w:rPr>
                      <w:lang w:val="fr-FR"/>
                    </w:rPr>
                    <w:t>Ta có :a</w:t>
                  </w:r>
                  <w:r>
                    <w:rPr>
                      <w:vertAlign w:val="superscript"/>
                      <w:lang w:val="fr-FR"/>
                    </w:rPr>
                    <w:t>5</w:t>
                  </w:r>
                  <w:r>
                    <w:rPr>
                      <w:lang w:val="fr-FR"/>
                    </w:rPr>
                    <w:t xml:space="preserve"> –a = a(a</w:t>
                  </w:r>
                  <w:r>
                    <w:rPr>
                      <w:vertAlign w:val="superscript"/>
                      <w:lang w:val="fr-FR"/>
                    </w:rPr>
                    <w:t>4</w:t>
                  </w:r>
                  <w:r>
                    <w:rPr>
                      <w:lang w:val="fr-FR"/>
                    </w:rPr>
                    <w:t xml:space="preserve"> – 1) = a(a</w:t>
                  </w:r>
                  <w:r>
                    <w:rPr>
                      <w:vertAlign w:val="superscript"/>
                      <w:lang w:val="fr-FR"/>
                    </w:rPr>
                    <w:t>2</w:t>
                  </w:r>
                  <w:r>
                    <w:rPr>
                      <w:lang w:val="fr-FR"/>
                    </w:rPr>
                    <w:t xml:space="preserve"> + 1)(a – 1)(a + 1)</w:t>
                  </w:r>
                </w:p>
                <w:p w:rsidR="00CA7B2F" w:rsidRDefault="00CA7B2F" w:rsidP="008D3CA5">
                  <w:pPr>
                    <w:rPr>
                      <w:lang w:val="fr-FR"/>
                    </w:rPr>
                  </w:pPr>
                  <w:r>
                    <w:rPr>
                      <w:lang w:val="fr-FR"/>
                    </w:rPr>
                    <w:t>Mà : a(a</w:t>
                  </w:r>
                  <w:r>
                    <w:rPr>
                      <w:vertAlign w:val="superscript"/>
                      <w:lang w:val="fr-FR"/>
                    </w:rPr>
                    <w:t>2</w:t>
                  </w:r>
                  <w:r>
                    <w:rPr>
                      <w:lang w:val="fr-FR"/>
                    </w:rPr>
                    <w:t xml:space="preserve"> +1) (a – 1)(a + 1) </w:t>
                  </w:r>
                  <w:r w:rsidRPr="0056087B">
                    <w:rPr>
                      <w:rFonts w:asciiTheme="minorHAnsi" w:eastAsiaTheme="minorHAnsi" w:hAnsiTheme="minorHAnsi" w:cstheme="minorBidi"/>
                      <w:position w:val="-4"/>
                      <w:sz w:val="22"/>
                      <w:szCs w:val="22"/>
                      <w:lang w:val="fr-FR"/>
                    </w:rPr>
                    <w:object w:dxaOrig="120" w:dyaOrig="279">
                      <v:shape id="_x0000_i1708" type="#_x0000_t75" style="width:6pt;height:14.25pt" o:ole="">
                        <v:imagedata r:id="rId1282" o:title=""/>
                      </v:shape>
                      <o:OLEObject Type="Embed" ProgID="Equation.DSMT4" ShapeID="_x0000_i1708" DrawAspect="Content" ObjectID="_1586711471" r:id="rId1283"/>
                    </w:object>
                  </w:r>
                  <w:r>
                    <w:rPr>
                      <w:lang w:val="fr-FR"/>
                    </w:rPr>
                    <w:t xml:space="preserve"> 6</w:t>
                  </w:r>
                </w:p>
                <w:p w:rsidR="00CA7B2F" w:rsidRDefault="00CA7B2F" w:rsidP="008D3CA5">
                  <w:pPr>
                    <w:rPr>
                      <w:lang w:val="fr-FR"/>
                    </w:rPr>
                  </w:pPr>
                  <w:r>
                    <w:rPr>
                      <w:lang w:val="fr-FR"/>
                    </w:rPr>
                    <w:t>Nếu : a</w:t>
                  </w:r>
                  <w:r w:rsidRPr="0056087B">
                    <w:rPr>
                      <w:rFonts w:asciiTheme="minorHAnsi" w:eastAsiaTheme="minorHAnsi" w:hAnsiTheme="minorHAnsi" w:cstheme="minorBidi"/>
                      <w:position w:val="-4"/>
                      <w:sz w:val="22"/>
                      <w:szCs w:val="22"/>
                      <w:lang w:val="fr-FR"/>
                    </w:rPr>
                    <w:object w:dxaOrig="120" w:dyaOrig="279">
                      <v:shape id="_x0000_i1709" type="#_x0000_t75" style="width:6pt;height:14.25pt" o:ole="">
                        <v:imagedata r:id="rId1282" o:title=""/>
                      </v:shape>
                      <o:OLEObject Type="Embed" ProgID="Equation.DSMT4" ShapeID="_x0000_i1709" DrawAspect="Content" ObjectID="_1586711472" r:id="rId1284"/>
                    </w:object>
                  </w:r>
                  <w:r>
                    <w:rPr>
                      <w:lang w:val="fr-FR"/>
                    </w:rPr>
                    <w:t xml:space="preserve"> 5</w:t>
                  </w:r>
                  <w:r w:rsidRPr="0056087B">
                    <w:rPr>
                      <w:rFonts w:asciiTheme="minorHAnsi" w:eastAsiaTheme="minorHAnsi" w:hAnsiTheme="minorHAnsi" w:cstheme="minorBidi"/>
                      <w:position w:val="-6"/>
                      <w:sz w:val="22"/>
                      <w:szCs w:val="22"/>
                      <w:lang w:val="fr-FR"/>
                    </w:rPr>
                    <w:object w:dxaOrig="300" w:dyaOrig="240">
                      <v:shape id="_x0000_i1710" type="#_x0000_t75" style="width:15pt;height:12pt" o:ole="">
                        <v:imagedata r:id="rId1285" o:title=""/>
                      </v:shape>
                      <o:OLEObject Type="Embed" ProgID="Equation.DSMT4" ShapeID="_x0000_i1710" DrawAspect="Content" ObjectID="_1586711473" r:id="rId1286"/>
                    </w:object>
                  </w:r>
                  <w:r>
                    <w:rPr>
                      <w:lang w:val="fr-FR"/>
                    </w:rPr>
                    <w:t xml:space="preserve"> a</w:t>
                  </w:r>
                  <w:r>
                    <w:rPr>
                      <w:vertAlign w:val="superscript"/>
                      <w:lang w:val="fr-FR"/>
                    </w:rPr>
                    <w:t>5</w:t>
                  </w:r>
                  <w:r>
                    <w:rPr>
                      <w:lang w:val="fr-FR"/>
                    </w:rPr>
                    <w:t xml:space="preserve"> –a </w:t>
                  </w:r>
                  <w:r w:rsidRPr="0056087B">
                    <w:rPr>
                      <w:rFonts w:asciiTheme="minorHAnsi" w:eastAsiaTheme="minorHAnsi" w:hAnsiTheme="minorHAnsi" w:cstheme="minorBidi"/>
                      <w:position w:val="-4"/>
                      <w:sz w:val="22"/>
                      <w:szCs w:val="22"/>
                      <w:lang w:val="fr-FR"/>
                    </w:rPr>
                    <w:object w:dxaOrig="120" w:dyaOrig="279">
                      <v:shape id="_x0000_i1711" type="#_x0000_t75" style="width:6pt;height:14.25pt" o:ole="">
                        <v:imagedata r:id="rId1282" o:title=""/>
                      </v:shape>
                      <o:OLEObject Type="Embed" ProgID="Equation.DSMT4" ShapeID="_x0000_i1711" DrawAspect="Content" ObjectID="_1586711474" r:id="rId1287"/>
                    </w:object>
                  </w:r>
                  <w:r w:rsidRPr="0056087B">
                    <w:rPr>
                      <w:rFonts w:asciiTheme="minorHAnsi" w:eastAsiaTheme="minorHAnsi" w:hAnsiTheme="minorHAnsi" w:cstheme="minorBidi"/>
                      <w:position w:val="-6"/>
                      <w:sz w:val="22"/>
                      <w:szCs w:val="22"/>
                      <w:lang w:val="fr-FR"/>
                    </w:rPr>
                    <w:object w:dxaOrig="300" w:dyaOrig="240">
                      <v:shape id="_x0000_i1712" type="#_x0000_t75" style="width:15pt;height:12pt" o:ole="">
                        <v:imagedata r:id="rId1285" o:title=""/>
                      </v:shape>
                      <o:OLEObject Type="Embed" ProgID="Equation.DSMT4" ShapeID="_x0000_i1712" DrawAspect="Content" ObjectID="_1586711475" r:id="rId1288"/>
                    </w:object>
                  </w:r>
                  <w:r>
                    <w:rPr>
                      <w:lang w:val="fr-FR"/>
                    </w:rPr>
                    <w:t xml:space="preserve"> 5</w:t>
                  </w:r>
                </w:p>
                <w:p w:rsidR="00CA7B2F" w:rsidRDefault="00CA7B2F" w:rsidP="008D3CA5">
                  <w:pPr>
                    <w:rPr>
                      <w:lang w:val="fr-FR"/>
                    </w:rPr>
                  </w:pPr>
                  <w:r>
                    <w:rPr>
                      <w:lang w:val="fr-FR"/>
                    </w:rPr>
                    <w:t xml:space="preserve">Nếu a chia 5 dư </w:t>
                  </w:r>
                  <w:r w:rsidRPr="00A45622">
                    <w:rPr>
                      <w:rFonts w:asciiTheme="minorHAnsi" w:eastAsiaTheme="minorHAnsi" w:hAnsiTheme="minorHAnsi" w:cstheme="minorBidi"/>
                      <w:position w:val="-4"/>
                      <w:sz w:val="22"/>
                      <w:szCs w:val="22"/>
                      <w:lang w:val="fr-FR"/>
                    </w:rPr>
                    <w:object w:dxaOrig="220" w:dyaOrig="240">
                      <v:shape id="_x0000_i1713" type="#_x0000_t75" style="width:11.25pt;height:12pt" o:ole="">
                        <v:imagedata r:id="rId1289" o:title=""/>
                      </v:shape>
                      <o:OLEObject Type="Embed" ProgID="Equation.DSMT4" ShapeID="_x0000_i1713" DrawAspect="Content" ObjectID="_1586711476" r:id="rId1290"/>
                    </w:object>
                  </w:r>
                  <w:r>
                    <w:rPr>
                      <w:lang w:val="fr-FR"/>
                    </w:rPr>
                    <w:t>1</w:t>
                  </w:r>
                  <w:r w:rsidRPr="0056087B">
                    <w:rPr>
                      <w:rFonts w:asciiTheme="minorHAnsi" w:eastAsiaTheme="minorHAnsi" w:hAnsiTheme="minorHAnsi" w:cstheme="minorBidi"/>
                      <w:position w:val="-6"/>
                      <w:sz w:val="22"/>
                      <w:szCs w:val="22"/>
                      <w:lang w:val="fr-FR"/>
                    </w:rPr>
                    <w:object w:dxaOrig="300" w:dyaOrig="240">
                      <v:shape id="_x0000_i1714" type="#_x0000_t75" style="width:15pt;height:12pt" o:ole="">
                        <v:imagedata r:id="rId1285" o:title=""/>
                      </v:shape>
                      <o:OLEObject Type="Embed" ProgID="Equation.DSMT4" ShapeID="_x0000_i1714" DrawAspect="Content" ObjectID="_1586711477" r:id="rId1291"/>
                    </w:object>
                  </w:r>
                  <w:r>
                    <w:rPr>
                      <w:lang w:val="fr-FR"/>
                    </w:rPr>
                    <w:t xml:space="preserve"> a</w:t>
                  </w:r>
                  <w:r>
                    <w:rPr>
                      <w:vertAlign w:val="superscript"/>
                      <w:lang w:val="fr-FR"/>
                    </w:rPr>
                    <w:t>2</w:t>
                  </w:r>
                  <w:r>
                    <w:rPr>
                      <w:lang w:val="fr-FR"/>
                    </w:rPr>
                    <w:t xml:space="preserve"> -1</w:t>
                  </w:r>
                  <w:r w:rsidRPr="0056087B">
                    <w:rPr>
                      <w:rFonts w:asciiTheme="minorHAnsi" w:eastAsiaTheme="minorHAnsi" w:hAnsiTheme="minorHAnsi" w:cstheme="minorBidi"/>
                      <w:position w:val="-4"/>
                      <w:sz w:val="22"/>
                      <w:szCs w:val="22"/>
                      <w:lang w:val="fr-FR"/>
                    </w:rPr>
                    <w:object w:dxaOrig="120" w:dyaOrig="279">
                      <v:shape id="_x0000_i1715" type="#_x0000_t75" style="width:6pt;height:14.25pt" o:ole="">
                        <v:imagedata r:id="rId1282" o:title=""/>
                      </v:shape>
                      <o:OLEObject Type="Embed" ProgID="Equation.DSMT4" ShapeID="_x0000_i1715" DrawAspect="Content" ObjectID="_1586711478" r:id="rId1292"/>
                    </w:object>
                  </w:r>
                  <w:r>
                    <w:rPr>
                      <w:lang w:val="fr-FR"/>
                    </w:rPr>
                    <w:t xml:space="preserve">5 </w:t>
                  </w:r>
                  <w:r w:rsidRPr="0056087B">
                    <w:rPr>
                      <w:rFonts w:asciiTheme="minorHAnsi" w:eastAsiaTheme="minorHAnsi" w:hAnsiTheme="minorHAnsi" w:cstheme="minorBidi"/>
                      <w:position w:val="-6"/>
                      <w:sz w:val="22"/>
                      <w:szCs w:val="22"/>
                      <w:lang w:val="fr-FR"/>
                    </w:rPr>
                    <w:object w:dxaOrig="300" w:dyaOrig="240">
                      <v:shape id="_x0000_i1716" type="#_x0000_t75" style="width:15pt;height:12pt" o:ole="">
                        <v:imagedata r:id="rId1285" o:title=""/>
                      </v:shape>
                      <o:OLEObject Type="Embed" ProgID="Equation.DSMT4" ShapeID="_x0000_i1716" DrawAspect="Content" ObjectID="_1586711479" r:id="rId1293"/>
                    </w:object>
                  </w:r>
                  <w:r>
                    <w:rPr>
                      <w:lang w:val="fr-FR"/>
                    </w:rPr>
                    <w:t xml:space="preserve"> a</w:t>
                  </w:r>
                  <w:r>
                    <w:rPr>
                      <w:vertAlign w:val="superscript"/>
                      <w:lang w:val="fr-FR"/>
                    </w:rPr>
                    <w:t>5</w:t>
                  </w:r>
                  <w:r>
                    <w:rPr>
                      <w:lang w:val="fr-FR"/>
                    </w:rPr>
                    <w:t xml:space="preserve"> –a </w:t>
                  </w:r>
                  <w:r w:rsidRPr="0056087B">
                    <w:rPr>
                      <w:rFonts w:asciiTheme="minorHAnsi" w:eastAsiaTheme="minorHAnsi" w:hAnsiTheme="minorHAnsi" w:cstheme="minorBidi"/>
                      <w:position w:val="-4"/>
                      <w:sz w:val="22"/>
                      <w:szCs w:val="22"/>
                      <w:lang w:val="fr-FR"/>
                    </w:rPr>
                    <w:object w:dxaOrig="120" w:dyaOrig="279">
                      <v:shape id="_x0000_i1717" type="#_x0000_t75" style="width:6pt;height:14.25pt" o:ole="">
                        <v:imagedata r:id="rId1282" o:title=""/>
                      </v:shape>
                      <o:OLEObject Type="Embed" ProgID="Equation.DSMT4" ShapeID="_x0000_i1717" DrawAspect="Content" ObjectID="_1586711480" r:id="rId1294"/>
                    </w:object>
                  </w:r>
                  <w:r>
                    <w:rPr>
                      <w:lang w:val="fr-FR"/>
                    </w:rPr>
                    <w:t xml:space="preserve"> 5</w:t>
                  </w:r>
                </w:p>
                <w:p w:rsidR="00CA7B2F" w:rsidRDefault="00CA7B2F" w:rsidP="008D3CA5">
                  <w:pPr>
                    <w:rPr>
                      <w:lang w:val="fr-FR"/>
                    </w:rPr>
                  </w:pPr>
                  <w:r>
                    <w:rPr>
                      <w:lang w:val="fr-FR"/>
                    </w:rPr>
                    <w:t xml:space="preserve">Nếu a chia 5 dư </w:t>
                  </w:r>
                  <w:r w:rsidRPr="00A45622">
                    <w:rPr>
                      <w:rFonts w:asciiTheme="minorHAnsi" w:eastAsiaTheme="minorHAnsi" w:hAnsiTheme="minorHAnsi" w:cstheme="minorBidi"/>
                      <w:position w:val="-4"/>
                      <w:sz w:val="22"/>
                      <w:szCs w:val="22"/>
                      <w:lang w:val="fr-FR"/>
                    </w:rPr>
                    <w:object w:dxaOrig="220" w:dyaOrig="240">
                      <v:shape id="_x0000_i1718" type="#_x0000_t75" style="width:11.25pt;height:12pt" o:ole="">
                        <v:imagedata r:id="rId1289" o:title=""/>
                      </v:shape>
                      <o:OLEObject Type="Embed" ProgID="Equation.DSMT4" ShapeID="_x0000_i1718" DrawAspect="Content" ObjectID="_1586711481" r:id="rId1295"/>
                    </w:object>
                  </w:r>
                  <w:r>
                    <w:rPr>
                      <w:lang w:val="fr-FR"/>
                    </w:rPr>
                    <w:t xml:space="preserve">2 </w:t>
                  </w:r>
                  <w:r w:rsidRPr="0056087B">
                    <w:rPr>
                      <w:rFonts w:asciiTheme="minorHAnsi" w:eastAsiaTheme="minorHAnsi" w:hAnsiTheme="minorHAnsi" w:cstheme="minorBidi"/>
                      <w:position w:val="-6"/>
                      <w:sz w:val="22"/>
                      <w:szCs w:val="22"/>
                      <w:lang w:val="fr-FR"/>
                    </w:rPr>
                    <w:object w:dxaOrig="300" w:dyaOrig="240">
                      <v:shape id="_x0000_i1719" type="#_x0000_t75" style="width:15pt;height:12pt" o:ole="">
                        <v:imagedata r:id="rId1285" o:title=""/>
                      </v:shape>
                      <o:OLEObject Type="Embed" ProgID="Equation.DSMT4" ShapeID="_x0000_i1719" DrawAspect="Content" ObjectID="_1586711482" r:id="rId1296"/>
                    </w:object>
                  </w:r>
                  <w:r>
                    <w:rPr>
                      <w:lang w:val="fr-FR"/>
                    </w:rPr>
                    <w:t xml:space="preserve"> a</w:t>
                  </w:r>
                  <w:r>
                    <w:rPr>
                      <w:vertAlign w:val="superscript"/>
                      <w:lang w:val="fr-FR"/>
                    </w:rPr>
                    <w:t>2</w:t>
                  </w:r>
                  <w:r>
                    <w:rPr>
                      <w:lang w:val="fr-FR"/>
                    </w:rPr>
                    <w:t>+1</w:t>
                  </w:r>
                  <w:r w:rsidRPr="0056087B">
                    <w:rPr>
                      <w:rFonts w:asciiTheme="minorHAnsi" w:eastAsiaTheme="minorHAnsi" w:hAnsiTheme="minorHAnsi" w:cstheme="minorBidi"/>
                      <w:position w:val="-4"/>
                      <w:sz w:val="22"/>
                      <w:szCs w:val="22"/>
                      <w:lang w:val="fr-FR"/>
                    </w:rPr>
                    <w:object w:dxaOrig="120" w:dyaOrig="279">
                      <v:shape id="_x0000_i1720" type="#_x0000_t75" style="width:6pt;height:14.25pt" o:ole="">
                        <v:imagedata r:id="rId1282" o:title=""/>
                      </v:shape>
                      <o:OLEObject Type="Embed" ProgID="Equation.DSMT4" ShapeID="_x0000_i1720" DrawAspect="Content" ObjectID="_1586711483" r:id="rId1297"/>
                    </w:object>
                  </w:r>
                  <w:r>
                    <w:rPr>
                      <w:lang w:val="fr-FR"/>
                    </w:rPr>
                    <w:t xml:space="preserve"> 5</w:t>
                  </w:r>
                  <w:r w:rsidRPr="0056087B">
                    <w:rPr>
                      <w:rFonts w:asciiTheme="minorHAnsi" w:eastAsiaTheme="minorHAnsi" w:hAnsiTheme="minorHAnsi" w:cstheme="minorBidi"/>
                      <w:position w:val="-6"/>
                      <w:sz w:val="22"/>
                      <w:szCs w:val="22"/>
                      <w:lang w:val="fr-FR"/>
                    </w:rPr>
                    <w:object w:dxaOrig="300" w:dyaOrig="240">
                      <v:shape id="_x0000_i1721" type="#_x0000_t75" style="width:15pt;height:12pt" o:ole="">
                        <v:imagedata r:id="rId1285" o:title=""/>
                      </v:shape>
                      <o:OLEObject Type="Embed" ProgID="Equation.DSMT4" ShapeID="_x0000_i1721" DrawAspect="Content" ObjectID="_1586711484" r:id="rId1298"/>
                    </w:object>
                  </w:r>
                  <w:r>
                    <w:rPr>
                      <w:lang w:val="fr-FR"/>
                    </w:rPr>
                    <w:t xml:space="preserve"> a</w:t>
                  </w:r>
                  <w:r>
                    <w:rPr>
                      <w:vertAlign w:val="superscript"/>
                      <w:lang w:val="fr-FR"/>
                    </w:rPr>
                    <w:t>5</w:t>
                  </w:r>
                  <w:r>
                    <w:rPr>
                      <w:lang w:val="fr-FR"/>
                    </w:rPr>
                    <w:t xml:space="preserve"> –a </w:t>
                  </w:r>
                  <w:r w:rsidRPr="0056087B">
                    <w:rPr>
                      <w:rFonts w:asciiTheme="minorHAnsi" w:eastAsiaTheme="minorHAnsi" w:hAnsiTheme="minorHAnsi" w:cstheme="minorBidi"/>
                      <w:position w:val="-4"/>
                      <w:sz w:val="22"/>
                      <w:szCs w:val="22"/>
                      <w:lang w:val="fr-FR"/>
                    </w:rPr>
                    <w:object w:dxaOrig="120" w:dyaOrig="279">
                      <v:shape id="_x0000_i1722" type="#_x0000_t75" style="width:6pt;height:14.25pt" o:ole="">
                        <v:imagedata r:id="rId1282" o:title=""/>
                      </v:shape>
                      <o:OLEObject Type="Embed" ProgID="Equation.DSMT4" ShapeID="_x0000_i1722" DrawAspect="Content" ObjectID="_1586711485" r:id="rId1299"/>
                    </w:object>
                  </w:r>
                  <w:r>
                    <w:rPr>
                      <w:lang w:val="fr-FR"/>
                    </w:rPr>
                    <w:t xml:space="preserve"> 5</w:t>
                  </w:r>
                </w:p>
                <w:p w:rsidR="00CA7B2F" w:rsidRDefault="00CA7B2F" w:rsidP="008D3CA5">
                  <w:pPr>
                    <w:rPr>
                      <w:lang w:val="fr-FR"/>
                    </w:rPr>
                  </w:pPr>
                  <w:r>
                    <w:rPr>
                      <w:lang w:val="fr-FR"/>
                    </w:rPr>
                    <w:t>Vậy : a</w:t>
                  </w:r>
                  <w:r>
                    <w:rPr>
                      <w:vertAlign w:val="superscript"/>
                      <w:lang w:val="fr-FR"/>
                    </w:rPr>
                    <w:t>5</w:t>
                  </w:r>
                  <w:r>
                    <w:rPr>
                      <w:lang w:val="fr-FR"/>
                    </w:rPr>
                    <w:t xml:space="preserve"> –a </w:t>
                  </w:r>
                  <w:r w:rsidRPr="0056087B">
                    <w:rPr>
                      <w:rFonts w:asciiTheme="minorHAnsi" w:eastAsiaTheme="minorHAnsi" w:hAnsiTheme="minorHAnsi" w:cstheme="minorBidi"/>
                      <w:position w:val="-4"/>
                      <w:sz w:val="22"/>
                      <w:szCs w:val="22"/>
                      <w:lang w:val="fr-FR"/>
                    </w:rPr>
                    <w:object w:dxaOrig="120" w:dyaOrig="279">
                      <v:shape id="_x0000_i1723" type="#_x0000_t75" style="width:6pt;height:14.25pt" o:ole="">
                        <v:imagedata r:id="rId1282" o:title=""/>
                      </v:shape>
                      <o:OLEObject Type="Embed" ProgID="Equation.DSMT4" ShapeID="_x0000_i1723" DrawAspect="Content" ObjectID="_1586711486" r:id="rId1300"/>
                    </w:object>
                  </w:r>
                  <w:r>
                    <w:rPr>
                      <w:lang w:val="fr-FR"/>
                    </w:rPr>
                    <w:t xml:space="preserve"> 5 .Mà : (5,6) = 1 . Vậy : a</w:t>
                  </w:r>
                  <w:r>
                    <w:rPr>
                      <w:vertAlign w:val="superscript"/>
                      <w:lang w:val="fr-FR"/>
                    </w:rPr>
                    <w:t>5</w:t>
                  </w:r>
                  <w:r>
                    <w:rPr>
                      <w:lang w:val="fr-FR"/>
                    </w:rPr>
                    <w:t xml:space="preserve"> – a </w:t>
                  </w:r>
                  <w:r w:rsidRPr="0056087B">
                    <w:rPr>
                      <w:rFonts w:asciiTheme="minorHAnsi" w:eastAsiaTheme="minorHAnsi" w:hAnsiTheme="minorHAnsi" w:cstheme="minorBidi"/>
                      <w:position w:val="-4"/>
                      <w:sz w:val="22"/>
                      <w:szCs w:val="22"/>
                      <w:lang w:val="fr-FR"/>
                    </w:rPr>
                    <w:object w:dxaOrig="120" w:dyaOrig="279">
                      <v:shape id="_x0000_i1724" type="#_x0000_t75" style="width:6pt;height:14.25pt" o:ole="">
                        <v:imagedata r:id="rId1282" o:title=""/>
                      </v:shape>
                      <o:OLEObject Type="Embed" ProgID="Equation.DSMT4" ShapeID="_x0000_i1724" DrawAspect="Content" ObjectID="_1586711487" r:id="rId1301"/>
                    </w:object>
                  </w:r>
                  <w:r>
                    <w:rPr>
                      <w:lang w:val="fr-FR"/>
                    </w:rPr>
                    <w:t xml:space="preserve"> 5</w:t>
                  </w:r>
                </w:p>
                <w:p w:rsidR="00CA7B2F" w:rsidRPr="00A45622" w:rsidRDefault="00CA7B2F" w:rsidP="008D3CA5">
                  <w:pPr>
                    <w:rPr>
                      <w:lang w:val="fr-FR"/>
                    </w:rPr>
                  </w:pPr>
                  <w:r>
                    <w:rPr>
                      <w:lang w:val="fr-FR"/>
                    </w:rPr>
                    <w:t xml:space="preserve">Lại có : </w:t>
                  </w:r>
                  <w:r w:rsidRPr="00A45622">
                    <w:rPr>
                      <w:rFonts w:asciiTheme="minorHAnsi" w:eastAsiaTheme="minorHAnsi" w:hAnsiTheme="minorHAnsi" w:cstheme="minorBidi"/>
                      <w:position w:val="-12"/>
                      <w:sz w:val="22"/>
                      <w:szCs w:val="22"/>
                      <w:lang w:val="fr-FR"/>
                    </w:rPr>
                    <w:object w:dxaOrig="2320" w:dyaOrig="380">
                      <v:shape id="_x0000_i1725" type="#_x0000_t75" style="width:116.25pt;height:18.75pt" o:ole="">
                        <v:imagedata r:id="rId1302" o:title=""/>
                      </v:shape>
                      <o:OLEObject Type="Embed" ProgID="Equation.DSMT4" ShapeID="_x0000_i1725" DrawAspect="Content" ObjectID="_1586711488" r:id="rId1303"/>
                    </w:object>
                  </w:r>
                  <w:r>
                    <w:rPr>
                      <w:lang w:val="fr-FR"/>
                    </w:rPr>
                    <w:t xml:space="preserve"> </w:t>
                  </w:r>
                  <w:r w:rsidRPr="00E73F24">
                    <w:rPr>
                      <w:rFonts w:asciiTheme="minorHAnsi" w:eastAsiaTheme="minorHAnsi" w:hAnsiTheme="minorHAnsi" w:cstheme="minorBidi"/>
                      <w:position w:val="-14"/>
                      <w:sz w:val="22"/>
                      <w:szCs w:val="22"/>
                      <w:lang w:val="fr-FR"/>
                    </w:rPr>
                    <w:object w:dxaOrig="5040" w:dyaOrig="400">
                      <v:shape id="_x0000_i1726" type="#_x0000_t75" style="width:252pt;height:20.25pt" o:ole="">
                        <v:imagedata r:id="rId1304" o:title=""/>
                      </v:shape>
                      <o:OLEObject Type="Embed" ProgID="Equation.DSMT4" ShapeID="_x0000_i1726" DrawAspect="Content" ObjectID="_1586711489" r:id="rId1305"/>
                    </w:object>
                  </w:r>
                </w:p>
                <w:p w:rsidR="00CA7B2F" w:rsidRDefault="00CA7B2F" w:rsidP="008D3CA5">
                  <w:pPr>
                    <w:rPr>
                      <w:lang w:val="fr-FR"/>
                    </w:rPr>
                  </w:pPr>
                  <w:r>
                    <w:rPr>
                      <w:lang w:val="fr-FR"/>
                    </w:rPr>
                    <w:t xml:space="preserve">Từ chứng minh trên thì </w:t>
                  </w:r>
                  <w:r w:rsidRPr="00E73F24">
                    <w:rPr>
                      <w:rFonts w:asciiTheme="minorHAnsi" w:eastAsiaTheme="minorHAnsi" w:hAnsiTheme="minorHAnsi" w:cstheme="minorBidi"/>
                      <w:position w:val="-12"/>
                      <w:sz w:val="22"/>
                      <w:szCs w:val="22"/>
                      <w:lang w:val="fr-FR"/>
                    </w:rPr>
                    <w:object w:dxaOrig="1040" w:dyaOrig="380">
                      <v:shape id="_x0000_i1727" type="#_x0000_t75" style="width:51.75pt;height:18.75pt" o:ole="">
                        <v:imagedata r:id="rId1306" o:title=""/>
                      </v:shape>
                      <o:OLEObject Type="Embed" ProgID="Equation.DSMT4" ShapeID="_x0000_i1727" DrawAspect="Content" ObjectID="_1586711490" r:id="rId1307"/>
                    </w:object>
                  </w:r>
                  <w:r>
                    <w:rPr>
                      <w:lang w:val="fr-FR"/>
                    </w:rPr>
                    <w:t xml:space="preserve">; </w:t>
                  </w:r>
                  <w:r w:rsidRPr="00CF4861">
                    <w:rPr>
                      <w:rFonts w:asciiTheme="minorHAnsi" w:eastAsiaTheme="minorHAnsi" w:hAnsiTheme="minorHAnsi" w:cstheme="minorBidi"/>
                      <w:position w:val="-12"/>
                      <w:sz w:val="22"/>
                      <w:szCs w:val="22"/>
                      <w:lang w:val="fr-FR"/>
                    </w:rPr>
                    <w:object w:dxaOrig="1060" w:dyaOrig="380">
                      <v:shape id="_x0000_i1728" type="#_x0000_t75" style="width:53.25pt;height:18.75pt" o:ole="">
                        <v:imagedata r:id="rId1308" o:title=""/>
                      </v:shape>
                      <o:OLEObject Type="Embed" ProgID="Equation.DSMT4" ShapeID="_x0000_i1728" DrawAspect="Content" ObjectID="_1586711491" r:id="rId1309"/>
                    </w:object>
                  </w:r>
                  <w:r>
                    <w:rPr>
                      <w:lang w:val="fr-FR"/>
                    </w:rPr>
                    <w:t xml:space="preserve"> ;......... ; </w:t>
                  </w:r>
                  <w:r w:rsidRPr="00CF4861">
                    <w:rPr>
                      <w:rFonts w:asciiTheme="minorHAnsi" w:eastAsiaTheme="minorHAnsi" w:hAnsiTheme="minorHAnsi" w:cstheme="minorBidi"/>
                      <w:position w:val="-12"/>
                      <w:sz w:val="22"/>
                      <w:szCs w:val="22"/>
                      <w:lang w:val="fr-FR"/>
                    </w:rPr>
                    <w:object w:dxaOrig="1060" w:dyaOrig="380">
                      <v:shape id="_x0000_i1729" type="#_x0000_t75" style="width:53.25pt;height:18.75pt" o:ole="">
                        <v:imagedata r:id="rId1310" o:title=""/>
                      </v:shape>
                      <o:OLEObject Type="Embed" ProgID="Equation.DSMT4" ShapeID="_x0000_i1729" DrawAspect="Content" ObjectID="_1586711492" r:id="rId1311"/>
                    </w:object>
                  </w:r>
                </w:p>
                <w:p w:rsidR="00CA7B2F" w:rsidRPr="00A45622" w:rsidRDefault="00CA7B2F" w:rsidP="008D3CA5">
                  <w:pPr>
                    <w:rPr>
                      <w:lang w:val="fr-FR"/>
                    </w:rPr>
                  </w:pPr>
                  <w:r>
                    <w:rPr>
                      <w:lang w:val="fr-FR"/>
                    </w:rPr>
                    <w:t xml:space="preserve">Vậy : </w:t>
                  </w:r>
                  <w:r w:rsidRPr="00576990">
                    <w:rPr>
                      <w:rFonts w:asciiTheme="minorHAnsi" w:eastAsiaTheme="minorHAnsi" w:hAnsiTheme="minorHAnsi" w:cstheme="minorBidi"/>
                      <w:position w:val="-12"/>
                      <w:sz w:val="22"/>
                      <w:szCs w:val="22"/>
                      <w:lang w:val="fr-FR"/>
                    </w:rPr>
                    <w:object w:dxaOrig="4060" w:dyaOrig="400">
                      <v:shape id="_x0000_i1730" type="#_x0000_t75" style="width:203.2pt;height:20.25pt" o:ole="">
                        <v:imagedata r:id="rId1268" o:title=""/>
                      </v:shape>
                      <o:OLEObject Type="Embed" ProgID="Equation.DSMT4" ShapeID="_x0000_i1730" DrawAspect="Content" ObjectID="_1586711493" r:id="rId1312"/>
                    </w:object>
                  </w:r>
                </w:p>
              </w:tc>
              <w:tc>
                <w:tcPr>
                  <w:tcW w:w="1080" w:type="dxa"/>
                </w:tcPr>
                <w:p w:rsidR="00CA7B2F" w:rsidRDefault="00CA7B2F" w:rsidP="008D3CA5">
                  <w:pPr>
                    <w:rPr>
                      <w:lang w:val="fr-FR"/>
                    </w:rPr>
                  </w:pPr>
                  <w:r>
                    <w:rPr>
                      <w:lang w:val="fr-FR"/>
                    </w:rPr>
                    <w:t>0,5đ</w:t>
                  </w:r>
                </w:p>
                <w:p w:rsidR="00CA7B2F" w:rsidRDefault="00CA7B2F" w:rsidP="008D3CA5">
                  <w:pPr>
                    <w:rPr>
                      <w:lang w:val="fr-FR"/>
                    </w:rPr>
                  </w:pPr>
                  <w:r>
                    <w:rPr>
                      <w:lang w:val="fr-FR"/>
                    </w:rPr>
                    <w:t>0,25đ</w:t>
                  </w:r>
                </w:p>
                <w:p w:rsidR="00CA7B2F" w:rsidRDefault="00CA7B2F" w:rsidP="008D3CA5">
                  <w:pPr>
                    <w:rPr>
                      <w:lang w:val="fr-FR"/>
                    </w:rPr>
                  </w:pPr>
                  <w:r>
                    <w:rPr>
                      <w:lang w:val="fr-FR"/>
                    </w:rPr>
                    <w:t>0,25 đ</w:t>
                  </w:r>
                </w:p>
                <w:p w:rsidR="00CA7B2F" w:rsidRDefault="00CA7B2F" w:rsidP="008D3CA5">
                  <w:pPr>
                    <w:rPr>
                      <w:lang w:val="fr-FR"/>
                    </w:rPr>
                  </w:pPr>
                  <w:r>
                    <w:rPr>
                      <w:lang w:val="fr-FR"/>
                    </w:rPr>
                    <w:t>0,25 đ</w:t>
                  </w:r>
                </w:p>
                <w:p w:rsidR="00CA7B2F" w:rsidRDefault="00CA7B2F" w:rsidP="008D3CA5">
                  <w:pPr>
                    <w:rPr>
                      <w:lang w:val="fr-FR"/>
                    </w:rPr>
                  </w:pPr>
                </w:p>
                <w:p w:rsidR="00CA7B2F" w:rsidRDefault="00CA7B2F" w:rsidP="008D3CA5">
                  <w:pPr>
                    <w:rPr>
                      <w:lang w:val="fr-FR"/>
                    </w:rPr>
                  </w:pPr>
                  <w:r>
                    <w:rPr>
                      <w:lang w:val="fr-FR"/>
                    </w:rPr>
                    <w:t>0,25 đ</w:t>
                  </w:r>
                </w:p>
                <w:p w:rsidR="00CA7B2F" w:rsidRDefault="00CA7B2F" w:rsidP="008D3CA5">
                  <w:pPr>
                    <w:rPr>
                      <w:lang w:val="fr-FR"/>
                    </w:rPr>
                  </w:pPr>
                  <w:r>
                    <w:rPr>
                      <w:lang w:val="fr-FR"/>
                    </w:rPr>
                    <w:t xml:space="preserve"> </w:t>
                  </w:r>
                </w:p>
                <w:p w:rsidR="00CA7B2F" w:rsidRDefault="00CA7B2F" w:rsidP="008D3CA5">
                  <w:pPr>
                    <w:rPr>
                      <w:lang w:val="fr-FR"/>
                    </w:rPr>
                  </w:pPr>
                  <w:r>
                    <w:rPr>
                      <w:lang w:val="fr-FR"/>
                    </w:rPr>
                    <w:t>1,0 đ</w:t>
                  </w:r>
                </w:p>
                <w:p w:rsidR="00CA7B2F" w:rsidRDefault="00CA7B2F" w:rsidP="008D3CA5">
                  <w:pPr>
                    <w:rPr>
                      <w:lang w:val="fr-FR"/>
                    </w:rPr>
                  </w:pPr>
                </w:p>
                <w:p w:rsidR="00CA7B2F" w:rsidRPr="00F95BAA" w:rsidRDefault="00CA7B2F" w:rsidP="008D3CA5">
                  <w:pPr>
                    <w:rPr>
                      <w:lang w:val="fr-FR"/>
                    </w:rPr>
                  </w:pPr>
                  <w:r>
                    <w:rPr>
                      <w:lang w:val="fr-FR"/>
                    </w:rPr>
                    <w:t>0, 5 đ</w:t>
                  </w:r>
                </w:p>
              </w:tc>
            </w:tr>
            <w:tr w:rsidR="00CA7B2F" w:rsidTr="008D3CA5">
              <w:tc>
                <w:tcPr>
                  <w:tcW w:w="480" w:type="dxa"/>
                  <w:vMerge w:val="restart"/>
                </w:tcPr>
                <w:p w:rsidR="00CA7B2F" w:rsidRDefault="00CA7B2F" w:rsidP="008D3CA5">
                  <w:pPr>
                    <w:rPr>
                      <w:lang w:val="fr-FR"/>
                    </w:rPr>
                  </w:pPr>
                  <w:r>
                    <w:rPr>
                      <w:lang w:val="fr-FR"/>
                    </w:rPr>
                    <w:t>3</w:t>
                  </w:r>
                </w:p>
              </w:tc>
              <w:tc>
                <w:tcPr>
                  <w:tcW w:w="476" w:type="dxa"/>
                </w:tcPr>
                <w:p w:rsidR="00CA7B2F" w:rsidRDefault="00CA7B2F" w:rsidP="008D3CA5">
                  <w:pPr>
                    <w:rPr>
                      <w:lang w:val="fr-FR"/>
                    </w:rPr>
                  </w:pPr>
                  <w:r>
                    <w:rPr>
                      <w:lang w:val="fr-FR"/>
                    </w:rPr>
                    <w:t>a</w:t>
                  </w:r>
                </w:p>
              </w:tc>
              <w:tc>
                <w:tcPr>
                  <w:tcW w:w="8284" w:type="dxa"/>
                </w:tcPr>
                <w:p w:rsidR="00CA7B2F" w:rsidRDefault="00CA7B2F" w:rsidP="008D3CA5">
                  <w:pPr>
                    <w:rPr>
                      <w:lang w:val="fr-FR"/>
                    </w:rPr>
                  </w:pPr>
                  <w:r>
                    <w:rPr>
                      <w:lang w:val="fr-FR"/>
                    </w:rPr>
                    <w:t>Ta có : A =</w:t>
                  </w:r>
                  <w:r w:rsidRPr="00AE7589">
                    <w:rPr>
                      <w:rFonts w:asciiTheme="minorHAnsi" w:eastAsiaTheme="minorHAnsi" w:hAnsiTheme="minorHAnsi" w:cstheme="minorBidi"/>
                      <w:position w:val="-24"/>
                      <w:sz w:val="22"/>
                      <w:szCs w:val="22"/>
                    </w:rPr>
                    <w:object w:dxaOrig="1560" w:dyaOrig="620">
                      <v:shape id="_x0000_i1731" type="#_x0000_t75" style="width:78pt;height:30.75pt" o:ole="">
                        <v:imagedata r:id="rId1313" o:title=""/>
                      </v:shape>
                      <o:OLEObject Type="Embed" ProgID="Equation.DSMT4" ShapeID="_x0000_i1731" DrawAspect="Content" ObjectID="_1586711494" r:id="rId1314"/>
                    </w:object>
                  </w:r>
                </w:p>
                <w:p w:rsidR="00CA7B2F" w:rsidRDefault="00CA7B2F" w:rsidP="008D3CA5">
                  <w:pPr>
                    <w:rPr>
                      <w:lang w:val="fr-FR"/>
                    </w:rPr>
                  </w:pPr>
                  <w:r>
                    <w:rPr>
                      <w:lang w:val="fr-FR"/>
                    </w:rPr>
                    <w:t xml:space="preserve">Với 0 &lt; x &lt; 2 , ta có : </w:t>
                  </w:r>
                  <w:r w:rsidRPr="00CF4861">
                    <w:rPr>
                      <w:rFonts w:asciiTheme="minorHAnsi" w:eastAsiaTheme="minorHAnsi" w:hAnsiTheme="minorHAnsi" w:cstheme="minorBidi"/>
                      <w:position w:val="-26"/>
                      <w:sz w:val="22"/>
                      <w:szCs w:val="22"/>
                      <w:lang w:val="fr-FR"/>
                    </w:rPr>
                    <w:object w:dxaOrig="3240" w:dyaOrig="700">
                      <v:shape id="_x0000_i1732" type="#_x0000_t75" style="width:162pt;height:35.25pt" o:ole="">
                        <v:imagedata r:id="rId1315" o:title=""/>
                      </v:shape>
                      <o:OLEObject Type="Embed" ProgID="Equation.DSMT4" ShapeID="_x0000_i1732" DrawAspect="Content" ObjectID="_1586711495" r:id="rId1316"/>
                    </w:object>
                  </w:r>
                  <w:r>
                    <w:rPr>
                      <w:lang w:val="fr-FR"/>
                    </w:rPr>
                    <w:t xml:space="preserve">  ( Bất đẳng thức Côsi)</w:t>
                  </w:r>
                </w:p>
                <w:p w:rsidR="00CA7B2F" w:rsidRDefault="00CA7B2F" w:rsidP="008D3CA5">
                  <w:pPr>
                    <w:rPr>
                      <w:lang w:val="fr-FR"/>
                    </w:rPr>
                  </w:pPr>
                  <w:r>
                    <w:rPr>
                      <w:lang w:val="fr-FR"/>
                    </w:rPr>
                    <w:t xml:space="preserve">Suy ra : A </w:t>
                  </w:r>
                  <w:r w:rsidRPr="00876267">
                    <w:rPr>
                      <w:rFonts w:asciiTheme="minorHAnsi" w:eastAsiaTheme="minorHAnsi" w:hAnsiTheme="minorHAnsi" w:cstheme="minorBidi"/>
                      <w:position w:val="-4"/>
                      <w:sz w:val="22"/>
                      <w:szCs w:val="22"/>
                      <w:lang w:val="fr-FR"/>
                    </w:rPr>
                    <w:object w:dxaOrig="200" w:dyaOrig="240">
                      <v:shape id="_x0000_i1733" type="#_x0000_t75" style="width:9.75pt;height:12pt" o:ole="">
                        <v:imagedata r:id="rId1317" o:title=""/>
                      </v:shape>
                      <o:OLEObject Type="Embed" ProgID="Equation.DSMT4" ShapeID="_x0000_i1733" DrawAspect="Content" ObjectID="_1586711496" r:id="rId1318"/>
                    </w:object>
                  </w:r>
                  <w:r>
                    <w:rPr>
                      <w:lang w:val="fr-FR"/>
                    </w:rPr>
                    <w:t xml:space="preserve"> 7</w:t>
                  </w:r>
                </w:p>
                <w:p w:rsidR="00CA7B2F" w:rsidRDefault="00CA7B2F" w:rsidP="008D3CA5">
                  <w:pPr>
                    <w:rPr>
                      <w:lang w:val="fr-FR"/>
                    </w:rPr>
                  </w:pPr>
                  <w:r>
                    <w:rPr>
                      <w:lang w:val="fr-FR"/>
                    </w:rPr>
                    <w:t>Dấu  « = » xảy ra  khi và chỉ khi :</w:t>
                  </w:r>
                  <w:r w:rsidRPr="00876267">
                    <w:rPr>
                      <w:rFonts w:asciiTheme="minorHAnsi" w:eastAsiaTheme="minorHAnsi" w:hAnsiTheme="minorHAnsi" w:cstheme="minorBidi"/>
                      <w:position w:val="-24"/>
                      <w:sz w:val="22"/>
                      <w:szCs w:val="22"/>
                      <w:lang w:val="fr-FR"/>
                    </w:rPr>
                    <w:object w:dxaOrig="2180" w:dyaOrig="620">
                      <v:shape id="_x0000_i1734" type="#_x0000_t75" style="width:108.8pt;height:30.75pt" o:ole="">
                        <v:imagedata r:id="rId1319" o:title=""/>
                      </v:shape>
                      <o:OLEObject Type="Embed" ProgID="Equation.DSMT4" ShapeID="_x0000_i1734" DrawAspect="Content" ObjectID="_1586711497" r:id="rId1320"/>
                    </w:object>
                  </w:r>
                </w:p>
                <w:p w:rsidR="00CA7B2F" w:rsidRDefault="00CA7B2F" w:rsidP="008D3CA5">
                  <w:pPr>
                    <w:rPr>
                      <w:lang w:val="fr-FR"/>
                    </w:rPr>
                  </w:pPr>
                  <w:r>
                    <w:rPr>
                      <w:lang w:val="fr-FR"/>
                    </w:rPr>
                    <w:t>Vậy : minA = 7</w:t>
                  </w:r>
                  <w:r w:rsidRPr="00AE7589">
                    <w:rPr>
                      <w:rFonts w:asciiTheme="minorHAnsi" w:eastAsiaTheme="minorHAnsi" w:hAnsiTheme="minorHAnsi" w:cstheme="minorBidi"/>
                      <w:position w:val="-24"/>
                      <w:sz w:val="22"/>
                      <w:szCs w:val="22"/>
                    </w:rPr>
                    <w:object w:dxaOrig="900" w:dyaOrig="620">
                      <v:shape id="_x0000_i1735" type="#_x0000_t75" style="width:45pt;height:30.75pt" o:ole="">
                        <v:imagedata r:id="rId1321" o:title=""/>
                      </v:shape>
                      <o:OLEObject Type="Embed" ProgID="Equation.DSMT4" ShapeID="_x0000_i1735" DrawAspect="Content" ObjectID="_1586711498" r:id="rId1322"/>
                    </w:object>
                  </w:r>
                </w:p>
              </w:tc>
              <w:tc>
                <w:tcPr>
                  <w:tcW w:w="1080" w:type="dxa"/>
                </w:tcPr>
                <w:p w:rsidR="00CA7B2F" w:rsidRDefault="00CA7B2F" w:rsidP="008D3CA5">
                  <w:pPr>
                    <w:rPr>
                      <w:lang w:val="fr-FR"/>
                    </w:rPr>
                  </w:pPr>
                  <w:r>
                    <w:rPr>
                      <w:lang w:val="fr-FR"/>
                    </w:rPr>
                    <w:t>1,0 đ</w:t>
                  </w:r>
                </w:p>
                <w:p w:rsidR="00CA7B2F" w:rsidRPr="00F95BAA" w:rsidRDefault="00CA7B2F" w:rsidP="008D3CA5">
                  <w:pPr>
                    <w:rPr>
                      <w:lang w:val="fr-FR"/>
                    </w:rPr>
                  </w:pPr>
                </w:p>
                <w:p w:rsidR="00CA7B2F" w:rsidRDefault="00CA7B2F" w:rsidP="008D3CA5">
                  <w:pPr>
                    <w:rPr>
                      <w:lang w:val="fr-FR"/>
                    </w:rPr>
                  </w:pPr>
                </w:p>
                <w:p w:rsidR="00CA7B2F" w:rsidRDefault="00CA7B2F" w:rsidP="008D3CA5">
                  <w:pPr>
                    <w:rPr>
                      <w:lang w:val="fr-FR"/>
                    </w:rPr>
                  </w:pPr>
                  <w:r>
                    <w:rPr>
                      <w:lang w:val="fr-FR"/>
                    </w:rPr>
                    <w:t>0,5 đ</w:t>
                  </w:r>
                </w:p>
                <w:p w:rsidR="00CA7B2F" w:rsidRDefault="00CA7B2F" w:rsidP="008D3CA5">
                  <w:pPr>
                    <w:rPr>
                      <w:lang w:val="fr-FR"/>
                    </w:rPr>
                  </w:pPr>
                </w:p>
                <w:p w:rsidR="00CA7B2F" w:rsidRDefault="00CA7B2F" w:rsidP="008D3CA5">
                  <w:pPr>
                    <w:rPr>
                      <w:lang w:val="fr-FR"/>
                    </w:rPr>
                  </w:pPr>
                  <w:r>
                    <w:rPr>
                      <w:lang w:val="fr-FR"/>
                    </w:rPr>
                    <w:t>0,5 đ</w:t>
                  </w:r>
                </w:p>
                <w:p w:rsidR="00CA7B2F" w:rsidRDefault="00CA7B2F" w:rsidP="008D3CA5">
                  <w:pPr>
                    <w:rPr>
                      <w:lang w:val="fr-FR"/>
                    </w:rPr>
                  </w:pPr>
                </w:p>
                <w:p w:rsidR="00CA7B2F" w:rsidRPr="00F95BAA" w:rsidRDefault="00CA7B2F" w:rsidP="008D3CA5">
                  <w:pPr>
                    <w:rPr>
                      <w:lang w:val="fr-FR"/>
                    </w:rPr>
                  </w:pPr>
                  <w:r>
                    <w:rPr>
                      <w:lang w:val="fr-FR"/>
                    </w:rPr>
                    <w:t>0,5 đ</w:t>
                  </w:r>
                </w:p>
              </w:tc>
            </w:tr>
            <w:tr w:rsidR="00CA7B2F" w:rsidTr="008D3CA5">
              <w:tc>
                <w:tcPr>
                  <w:tcW w:w="480" w:type="dxa"/>
                  <w:vMerge/>
                </w:tcPr>
                <w:p w:rsidR="00CA7B2F" w:rsidRDefault="00CA7B2F" w:rsidP="008D3CA5">
                  <w:pPr>
                    <w:rPr>
                      <w:lang w:val="fr-FR"/>
                    </w:rPr>
                  </w:pPr>
                </w:p>
              </w:tc>
              <w:tc>
                <w:tcPr>
                  <w:tcW w:w="476" w:type="dxa"/>
                </w:tcPr>
                <w:p w:rsidR="00CA7B2F" w:rsidRDefault="00CA7B2F" w:rsidP="008D3CA5">
                  <w:pPr>
                    <w:rPr>
                      <w:lang w:val="fr-FR"/>
                    </w:rPr>
                  </w:pPr>
                  <w:r>
                    <w:rPr>
                      <w:lang w:val="fr-FR"/>
                    </w:rPr>
                    <w:t>b</w:t>
                  </w:r>
                </w:p>
              </w:tc>
              <w:tc>
                <w:tcPr>
                  <w:tcW w:w="8284" w:type="dxa"/>
                </w:tcPr>
                <w:p w:rsidR="00CA7B2F" w:rsidRDefault="00CA7B2F" w:rsidP="008D3CA5">
                  <w:pPr>
                    <w:rPr>
                      <w:lang w:val="fr-FR"/>
                    </w:rPr>
                  </w:pPr>
                  <w:r>
                    <w:rPr>
                      <w:lang w:val="fr-FR"/>
                    </w:rPr>
                    <w:t>Vì a, b, c &gt;0 , áp dụng bất đẳng thức Côsi ta có :</w:t>
                  </w:r>
                </w:p>
                <w:p w:rsidR="00CA7B2F" w:rsidRDefault="00CA7B2F" w:rsidP="008D3CA5">
                  <w:pPr>
                    <w:tabs>
                      <w:tab w:val="center" w:pos="4094"/>
                    </w:tabs>
                    <w:rPr>
                      <w:lang w:val="fr-FR"/>
                    </w:rPr>
                  </w:pPr>
                  <w:r w:rsidRPr="00AE7589">
                    <w:rPr>
                      <w:rFonts w:asciiTheme="minorHAnsi" w:eastAsiaTheme="minorHAnsi" w:hAnsiTheme="minorHAnsi" w:cstheme="minorBidi"/>
                      <w:position w:val="-100"/>
                      <w:sz w:val="22"/>
                      <w:szCs w:val="22"/>
                    </w:rPr>
                    <w:object w:dxaOrig="3260" w:dyaOrig="2220">
                      <v:shape id="_x0000_i1736" type="#_x0000_t75" style="width:162.65pt;height:111pt" o:ole="">
                        <v:imagedata r:id="rId1323" o:title=""/>
                      </v:shape>
                      <o:OLEObject Type="Embed" ProgID="Equation.DSMT4" ShapeID="_x0000_i1736" DrawAspect="Content" ObjectID="_1586711499" r:id="rId1324"/>
                    </w:object>
                  </w:r>
                  <w:r>
                    <w:rPr>
                      <w:lang w:val="fr-FR"/>
                    </w:rPr>
                    <w:tab/>
                  </w:r>
                </w:p>
                <w:p w:rsidR="00CA7B2F" w:rsidRDefault="00CA7B2F" w:rsidP="008D3CA5">
                  <w:pPr>
                    <w:tabs>
                      <w:tab w:val="center" w:pos="4094"/>
                    </w:tabs>
                  </w:pPr>
                  <w:r>
                    <w:rPr>
                      <w:lang w:val="fr-FR"/>
                    </w:rPr>
                    <w:t>Suy ra :</w:t>
                  </w:r>
                  <w:r>
                    <w:t xml:space="preserve"> </w:t>
                  </w:r>
                  <w:r w:rsidRPr="00AE7589">
                    <w:rPr>
                      <w:rFonts w:asciiTheme="minorHAnsi" w:eastAsiaTheme="minorHAnsi" w:hAnsiTheme="minorHAnsi" w:cstheme="minorBidi"/>
                      <w:position w:val="-24"/>
                      <w:sz w:val="22"/>
                      <w:szCs w:val="22"/>
                    </w:rPr>
                    <w:object w:dxaOrig="4000" w:dyaOrig="660">
                      <v:shape id="_x0000_i1737" type="#_x0000_t75" style="width:200.2pt;height:33pt" o:ole="">
                        <v:imagedata r:id="rId1325" o:title=""/>
                      </v:shape>
                      <o:OLEObject Type="Embed" ProgID="Equation.DSMT4" ShapeID="_x0000_i1737" DrawAspect="Content" ObjectID="_1586711500" r:id="rId1326"/>
                    </w:object>
                  </w:r>
                </w:p>
                <w:p w:rsidR="00CA7B2F" w:rsidRDefault="00CA7B2F" w:rsidP="008D3CA5">
                  <w:pPr>
                    <w:tabs>
                      <w:tab w:val="center" w:pos="4094"/>
                    </w:tabs>
                    <w:rPr>
                      <w:lang w:val="fr-FR"/>
                    </w:rPr>
                  </w:pPr>
                  <w:r w:rsidRPr="003629CF">
                    <w:rPr>
                      <w:rFonts w:asciiTheme="minorHAnsi" w:eastAsiaTheme="minorHAnsi" w:hAnsiTheme="minorHAnsi" w:cstheme="minorBidi"/>
                      <w:position w:val="-24"/>
                      <w:sz w:val="22"/>
                      <w:szCs w:val="22"/>
                      <w:lang w:val="fr-FR"/>
                    </w:rPr>
                    <w:object w:dxaOrig="3320" w:dyaOrig="660">
                      <v:shape id="_x0000_i1738" type="#_x0000_t75" style="width:165.65pt;height:33pt" o:ole="">
                        <v:imagedata r:id="rId1327" o:title=""/>
                      </v:shape>
                      <o:OLEObject Type="Embed" ProgID="Equation.DSMT4" ShapeID="_x0000_i1738" DrawAspect="Content" ObjectID="_1586711501" r:id="rId1328"/>
                    </w:object>
                  </w:r>
                  <w:r>
                    <w:rPr>
                      <w:lang w:val="fr-FR"/>
                    </w:rPr>
                    <w:t xml:space="preserve">  (đpcm)</w:t>
                  </w:r>
                </w:p>
                <w:p w:rsidR="00CA7B2F" w:rsidRDefault="00CA7B2F" w:rsidP="008D3CA5">
                  <w:pPr>
                    <w:tabs>
                      <w:tab w:val="center" w:pos="4094"/>
                    </w:tabs>
                    <w:rPr>
                      <w:lang w:val="fr-FR"/>
                    </w:rPr>
                  </w:pPr>
                </w:p>
              </w:tc>
              <w:tc>
                <w:tcPr>
                  <w:tcW w:w="1080" w:type="dxa"/>
                </w:tcPr>
                <w:p w:rsidR="00CA7B2F" w:rsidRDefault="00CA7B2F" w:rsidP="008D3CA5">
                  <w:pPr>
                    <w:rPr>
                      <w:lang w:val="fr-FR"/>
                    </w:rPr>
                  </w:pPr>
                </w:p>
                <w:p w:rsidR="00CA7B2F" w:rsidRDefault="00CA7B2F" w:rsidP="008D3CA5">
                  <w:pPr>
                    <w:rPr>
                      <w:lang w:val="fr-FR"/>
                    </w:rPr>
                  </w:pPr>
                </w:p>
                <w:p w:rsidR="00CA7B2F" w:rsidRDefault="00CA7B2F" w:rsidP="008D3CA5">
                  <w:pPr>
                    <w:rPr>
                      <w:lang w:val="fr-FR"/>
                    </w:rPr>
                  </w:pPr>
                  <w:r>
                    <w:rPr>
                      <w:lang w:val="fr-FR"/>
                    </w:rPr>
                    <w:t>0,5 đ</w:t>
                  </w:r>
                </w:p>
                <w:p w:rsidR="00CA7B2F" w:rsidRDefault="00CA7B2F" w:rsidP="008D3CA5">
                  <w:pPr>
                    <w:rPr>
                      <w:lang w:val="fr-FR"/>
                    </w:rPr>
                  </w:pPr>
                </w:p>
                <w:p w:rsidR="00CA7B2F" w:rsidRDefault="00CA7B2F" w:rsidP="008D3CA5">
                  <w:pPr>
                    <w:rPr>
                      <w:lang w:val="fr-FR"/>
                    </w:rPr>
                  </w:pPr>
                  <w:r>
                    <w:rPr>
                      <w:lang w:val="fr-FR"/>
                    </w:rPr>
                    <w:t>0,5 đ</w:t>
                  </w:r>
                </w:p>
                <w:p w:rsidR="00CA7B2F" w:rsidRDefault="00CA7B2F" w:rsidP="008D3CA5">
                  <w:pPr>
                    <w:rPr>
                      <w:lang w:val="fr-FR"/>
                    </w:rPr>
                  </w:pPr>
                </w:p>
                <w:p w:rsidR="00CA7B2F" w:rsidRDefault="00CA7B2F" w:rsidP="008D3CA5">
                  <w:pPr>
                    <w:rPr>
                      <w:lang w:val="fr-FR"/>
                    </w:rPr>
                  </w:pPr>
                  <w:r>
                    <w:rPr>
                      <w:lang w:val="fr-FR"/>
                    </w:rPr>
                    <w:t>0,5 đ</w:t>
                  </w:r>
                </w:p>
                <w:p w:rsidR="00CA7B2F" w:rsidRDefault="00CA7B2F" w:rsidP="008D3CA5">
                  <w:pPr>
                    <w:rPr>
                      <w:lang w:val="fr-FR"/>
                    </w:rPr>
                  </w:pPr>
                </w:p>
                <w:p w:rsidR="00CA7B2F" w:rsidRDefault="00CA7B2F" w:rsidP="008D3CA5">
                  <w:pPr>
                    <w:rPr>
                      <w:lang w:val="fr-FR"/>
                    </w:rPr>
                  </w:pPr>
                  <w:r>
                    <w:rPr>
                      <w:lang w:val="fr-FR"/>
                    </w:rPr>
                    <w:t>0,5 đ</w:t>
                  </w:r>
                </w:p>
                <w:p w:rsidR="00CA7B2F" w:rsidRDefault="00CA7B2F" w:rsidP="008D3CA5">
                  <w:pPr>
                    <w:rPr>
                      <w:lang w:val="fr-FR"/>
                    </w:rPr>
                  </w:pPr>
                </w:p>
                <w:p w:rsidR="00CA7B2F" w:rsidRDefault="00CA7B2F" w:rsidP="008D3CA5">
                  <w:pPr>
                    <w:rPr>
                      <w:lang w:val="fr-FR"/>
                    </w:rPr>
                  </w:pPr>
                </w:p>
                <w:p w:rsidR="00CA7B2F" w:rsidRPr="00F95BAA" w:rsidRDefault="00CA7B2F" w:rsidP="008D3CA5">
                  <w:pPr>
                    <w:rPr>
                      <w:lang w:val="fr-FR"/>
                    </w:rPr>
                  </w:pPr>
                  <w:r>
                    <w:rPr>
                      <w:lang w:val="fr-FR"/>
                    </w:rPr>
                    <w:t>0,5 đ</w:t>
                  </w:r>
                </w:p>
              </w:tc>
            </w:tr>
            <w:tr w:rsidR="00CA7B2F" w:rsidTr="008D3CA5">
              <w:tc>
                <w:tcPr>
                  <w:tcW w:w="480" w:type="dxa"/>
                </w:tcPr>
                <w:p w:rsidR="00CA7B2F" w:rsidRDefault="00CA7B2F" w:rsidP="008D3CA5">
                  <w:pPr>
                    <w:rPr>
                      <w:lang w:val="fr-FR"/>
                    </w:rPr>
                  </w:pPr>
                  <w:r>
                    <w:rPr>
                      <w:lang w:val="fr-FR"/>
                    </w:rPr>
                    <w:t>4</w:t>
                  </w:r>
                </w:p>
              </w:tc>
              <w:tc>
                <w:tcPr>
                  <w:tcW w:w="476" w:type="dxa"/>
                </w:tcPr>
                <w:p w:rsidR="00CA7B2F" w:rsidRDefault="00CA7B2F" w:rsidP="008D3CA5">
                  <w:pPr>
                    <w:rPr>
                      <w:lang w:val="fr-FR"/>
                    </w:rPr>
                  </w:pPr>
                </w:p>
              </w:tc>
              <w:tc>
                <w:tcPr>
                  <w:tcW w:w="8284" w:type="dxa"/>
                </w:tcPr>
                <w:p w:rsidR="00CA7B2F" w:rsidRDefault="00CA7B2F" w:rsidP="008D3CA5">
                  <w:pPr>
                    <w:rPr>
                      <w:lang w:val="fr-FR"/>
                    </w:rPr>
                  </w:pPr>
                  <w:r>
                    <w:rPr>
                      <w:lang w:val="fr-FR"/>
                    </w:rPr>
                    <w:t>ĐKX Đ : x</w:t>
                  </w:r>
                  <w:r w:rsidRPr="003629CF">
                    <w:rPr>
                      <w:rFonts w:asciiTheme="minorHAnsi" w:eastAsiaTheme="minorHAnsi" w:hAnsiTheme="minorHAnsi" w:cstheme="minorBidi"/>
                      <w:position w:val="-4"/>
                      <w:sz w:val="22"/>
                      <w:szCs w:val="22"/>
                      <w:lang w:val="fr-FR"/>
                    </w:rPr>
                    <w:object w:dxaOrig="200" w:dyaOrig="240">
                      <v:shape id="_x0000_i1739" type="#_x0000_t75" style="width:9.75pt;height:12pt" o:ole="">
                        <v:imagedata r:id="rId1329" o:title=""/>
                      </v:shape>
                      <o:OLEObject Type="Embed" ProgID="Equation.DSMT4" ShapeID="_x0000_i1739" DrawAspect="Content" ObjectID="_1586711502" r:id="rId1330"/>
                    </w:object>
                  </w:r>
                  <w:r>
                    <w:rPr>
                      <w:lang w:val="fr-FR"/>
                    </w:rPr>
                    <w:t>1.Đặt y =</w:t>
                  </w:r>
                  <w:r w:rsidRPr="0055366D">
                    <w:rPr>
                      <w:rFonts w:asciiTheme="minorHAnsi" w:eastAsiaTheme="minorHAnsi" w:hAnsiTheme="minorHAnsi" w:cstheme="minorBidi"/>
                      <w:position w:val="-8"/>
                      <w:sz w:val="22"/>
                      <w:szCs w:val="22"/>
                      <w:lang w:val="fr-FR"/>
                    </w:rPr>
                    <w:object w:dxaOrig="660" w:dyaOrig="360">
                      <v:shape id="_x0000_i1740" type="#_x0000_t75" style="width:33pt;height:18pt" o:ole="">
                        <v:imagedata r:id="rId1331" o:title=""/>
                      </v:shape>
                      <o:OLEObject Type="Embed" ProgID="Equation.DSMT4" ShapeID="_x0000_i1740" DrawAspect="Content" ObjectID="_1586711503" r:id="rId1332"/>
                    </w:object>
                  </w:r>
                  <w:r>
                    <w:rPr>
                      <w:lang w:val="fr-FR"/>
                    </w:rPr>
                    <w:t xml:space="preserve">  (với y </w:t>
                  </w:r>
                  <w:r w:rsidRPr="009375CC">
                    <w:rPr>
                      <w:rFonts w:asciiTheme="minorHAnsi" w:eastAsiaTheme="minorHAnsi" w:hAnsiTheme="minorHAnsi" w:cstheme="minorBidi"/>
                      <w:position w:val="-4"/>
                      <w:sz w:val="22"/>
                      <w:szCs w:val="22"/>
                      <w:lang w:val="fr-FR"/>
                    </w:rPr>
                    <w:object w:dxaOrig="200" w:dyaOrig="240">
                      <v:shape id="_x0000_i1741" type="#_x0000_t75" style="width:9.75pt;height:12pt" o:ole="">
                        <v:imagedata r:id="rId1333" o:title=""/>
                      </v:shape>
                      <o:OLEObject Type="Embed" ProgID="Equation.DSMT4" ShapeID="_x0000_i1741" DrawAspect="Content" ObjectID="_1586711504" r:id="rId1334"/>
                    </w:object>
                  </w:r>
                  <w:r>
                    <w:rPr>
                      <w:lang w:val="fr-FR"/>
                    </w:rPr>
                    <w:t xml:space="preserve">0 ) </w:t>
                  </w:r>
                  <w:r w:rsidRPr="009375CC">
                    <w:rPr>
                      <w:rFonts w:asciiTheme="minorHAnsi" w:eastAsiaTheme="minorHAnsi" w:hAnsiTheme="minorHAnsi" w:cstheme="minorBidi"/>
                      <w:position w:val="-10"/>
                      <w:sz w:val="22"/>
                      <w:szCs w:val="22"/>
                      <w:lang w:val="fr-FR"/>
                    </w:rPr>
                    <w:object w:dxaOrig="1260" w:dyaOrig="360">
                      <v:shape id="_x0000_i1742" type="#_x0000_t75" style="width:63pt;height:18pt" o:ole="">
                        <v:imagedata r:id="rId1335" o:title=""/>
                      </v:shape>
                      <o:OLEObject Type="Embed" ProgID="Equation.DSMT4" ShapeID="_x0000_i1742" DrawAspect="Content" ObjectID="_1586711505" r:id="rId1336"/>
                    </w:object>
                  </w:r>
                </w:p>
                <w:p w:rsidR="00CA7B2F" w:rsidRPr="009375CC" w:rsidRDefault="00CA7B2F" w:rsidP="008D3CA5">
                  <w:pPr>
                    <w:rPr>
                      <w:lang w:val="fr-FR"/>
                    </w:rPr>
                  </w:pPr>
                  <w:r>
                    <w:rPr>
                      <w:lang w:val="fr-FR"/>
                    </w:rPr>
                    <w:t>Khi đó: (y + 1)</w:t>
                  </w:r>
                  <w:r>
                    <w:rPr>
                      <w:vertAlign w:val="superscript"/>
                      <w:lang w:val="fr-FR"/>
                    </w:rPr>
                    <w:t>3</w:t>
                  </w:r>
                  <w:r>
                    <w:rPr>
                      <w:lang w:val="fr-FR"/>
                    </w:rPr>
                    <w:t xml:space="preserve"> + 2y = 2 – (y</w:t>
                  </w:r>
                  <w:r>
                    <w:rPr>
                      <w:vertAlign w:val="superscript"/>
                      <w:lang w:val="fr-FR"/>
                    </w:rPr>
                    <w:t>2</w:t>
                  </w:r>
                  <w:r>
                    <w:rPr>
                      <w:lang w:val="fr-FR"/>
                    </w:rPr>
                    <w:t xml:space="preserve"> + 1)</w:t>
                  </w:r>
                  <w:r w:rsidRPr="009375CC">
                    <w:rPr>
                      <w:rFonts w:asciiTheme="minorHAnsi" w:eastAsiaTheme="minorHAnsi" w:hAnsiTheme="minorHAnsi" w:cstheme="minorBidi"/>
                      <w:position w:val="-10"/>
                      <w:sz w:val="22"/>
                      <w:szCs w:val="22"/>
                      <w:lang w:val="fr-FR"/>
                    </w:rPr>
                    <w:object w:dxaOrig="2020" w:dyaOrig="360">
                      <v:shape id="_x0000_i1743" type="#_x0000_t75" style="width:101.2pt;height:18pt" o:ole="">
                        <v:imagedata r:id="rId1337" o:title=""/>
                      </v:shape>
                      <o:OLEObject Type="Embed" ProgID="Equation.DSMT4" ShapeID="_x0000_i1743" DrawAspect="Content" ObjectID="_1586711506" r:id="rId1338"/>
                    </w:object>
                  </w:r>
                  <w:r w:rsidRPr="009375CC">
                    <w:rPr>
                      <w:rFonts w:asciiTheme="minorHAnsi" w:eastAsiaTheme="minorHAnsi" w:hAnsiTheme="minorHAnsi" w:cstheme="minorBidi"/>
                      <w:position w:val="-6"/>
                      <w:sz w:val="22"/>
                      <w:szCs w:val="22"/>
                      <w:lang w:val="fr-FR"/>
                    </w:rPr>
                    <w:object w:dxaOrig="340" w:dyaOrig="240">
                      <v:shape id="_x0000_i1744" type="#_x0000_t75" style="width:17.25pt;height:12pt" o:ole="">
                        <v:imagedata r:id="rId1339" o:title=""/>
                      </v:shape>
                      <o:OLEObject Type="Embed" ProgID="Equation.DSMT4" ShapeID="_x0000_i1744" DrawAspect="Content" ObjectID="_1586711507" r:id="rId1340"/>
                    </w:object>
                  </w:r>
                  <w:r>
                    <w:rPr>
                      <w:lang w:val="fr-FR"/>
                    </w:rPr>
                    <w:t>y</w:t>
                  </w:r>
                  <w:r w:rsidRPr="009375CC">
                    <w:rPr>
                      <w:rFonts w:asciiTheme="minorHAnsi" w:eastAsiaTheme="minorHAnsi" w:hAnsiTheme="minorHAnsi" w:cstheme="minorBidi"/>
                      <w:position w:val="-16"/>
                      <w:sz w:val="22"/>
                      <w:szCs w:val="22"/>
                      <w:lang w:val="fr-FR"/>
                    </w:rPr>
                    <w:object w:dxaOrig="1320" w:dyaOrig="440">
                      <v:shape id="_x0000_i1745" type="#_x0000_t75" style="width:66pt;height:21.75pt" o:ole="">
                        <v:imagedata r:id="rId1341" o:title=""/>
                      </v:shape>
                      <o:OLEObject Type="Embed" ProgID="Equation.DSMT4" ShapeID="_x0000_i1745" DrawAspect="Content" ObjectID="_1586711508" r:id="rId1342"/>
                    </w:object>
                  </w:r>
                  <w:r>
                    <w:rPr>
                      <w:lang w:val="fr-FR"/>
                    </w:rPr>
                    <w:t>=0</w:t>
                  </w:r>
                </w:p>
                <w:p w:rsidR="00CA7B2F" w:rsidRDefault="00CA7B2F" w:rsidP="008D3CA5">
                  <w:pPr>
                    <w:rPr>
                      <w:lang w:val="fr-FR"/>
                    </w:rPr>
                  </w:pPr>
                  <w:r>
                    <w:rPr>
                      <w:lang w:val="fr-FR"/>
                    </w:rPr>
                    <w:t>Vì (y +2)</w:t>
                  </w:r>
                  <w:r>
                    <w:rPr>
                      <w:vertAlign w:val="superscript"/>
                      <w:lang w:val="fr-FR"/>
                    </w:rPr>
                    <w:t>2</w:t>
                  </w:r>
                  <w:r>
                    <w:rPr>
                      <w:lang w:val="fr-FR"/>
                    </w:rPr>
                    <w:t xml:space="preserve"> +1 &gt; 0 nên y</w:t>
                  </w:r>
                  <w:r w:rsidRPr="009375CC">
                    <w:rPr>
                      <w:rFonts w:asciiTheme="minorHAnsi" w:eastAsiaTheme="minorHAnsi" w:hAnsiTheme="minorHAnsi" w:cstheme="minorBidi"/>
                      <w:position w:val="-16"/>
                      <w:sz w:val="22"/>
                      <w:szCs w:val="22"/>
                      <w:lang w:val="fr-FR"/>
                    </w:rPr>
                    <w:object w:dxaOrig="1320" w:dyaOrig="440">
                      <v:shape id="_x0000_i1746" type="#_x0000_t75" style="width:66pt;height:21.75pt" o:ole="">
                        <v:imagedata r:id="rId1343" o:title=""/>
                      </v:shape>
                      <o:OLEObject Type="Embed" ProgID="Equation.DSMT4" ShapeID="_x0000_i1746" DrawAspect="Content" ObjectID="_1586711509" r:id="rId1344"/>
                    </w:object>
                  </w:r>
                  <w:r>
                    <w:rPr>
                      <w:lang w:val="fr-FR"/>
                    </w:rPr>
                    <w:t>=0</w:t>
                  </w:r>
                  <w:r w:rsidRPr="00F95BAA">
                    <w:rPr>
                      <w:rFonts w:asciiTheme="minorHAnsi" w:eastAsiaTheme="minorHAnsi" w:hAnsiTheme="minorHAnsi" w:cstheme="minorBidi"/>
                      <w:position w:val="-6"/>
                      <w:sz w:val="22"/>
                      <w:szCs w:val="22"/>
                      <w:lang w:val="fr-FR"/>
                    </w:rPr>
                    <w:object w:dxaOrig="340" w:dyaOrig="240">
                      <v:shape id="_x0000_i1747" type="#_x0000_t75" style="width:17.25pt;height:12pt" o:ole="">
                        <v:imagedata r:id="rId1345" o:title=""/>
                      </v:shape>
                      <o:OLEObject Type="Embed" ProgID="Equation.DSMT4" ShapeID="_x0000_i1747" DrawAspect="Content" ObjectID="_1586711510" r:id="rId1346"/>
                    </w:object>
                  </w:r>
                  <w:r>
                    <w:rPr>
                      <w:lang w:val="fr-FR"/>
                    </w:rPr>
                    <w:t xml:space="preserve">y = 0. </w:t>
                  </w:r>
                </w:p>
                <w:p w:rsidR="00CA7B2F" w:rsidRDefault="00CA7B2F" w:rsidP="008D3CA5">
                  <w:pPr>
                    <w:rPr>
                      <w:lang w:val="fr-FR"/>
                    </w:rPr>
                  </w:pPr>
                  <w:r>
                    <w:rPr>
                      <w:lang w:val="fr-FR"/>
                    </w:rPr>
                    <w:t>suy ra : x = 1</w:t>
                  </w:r>
                </w:p>
                <w:p w:rsidR="00CA7B2F" w:rsidRDefault="00CA7B2F" w:rsidP="008D3CA5">
                  <w:pPr>
                    <w:rPr>
                      <w:lang w:val="fr-FR"/>
                    </w:rPr>
                  </w:pPr>
                </w:p>
                <w:p w:rsidR="00CA7B2F" w:rsidRDefault="00CA7B2F" w:rsidP="008D3CA5">
                  <w:pPr>
                    <w:rPr>
                      <w:lang w:val="fr-FR"/>
                    </w:rPr>
                  </w:pPr>
                </w:p>
                <w:p w:rsidR="00CA7B2F" w:rsidRPr="00F95BAA" w:rsidRDefault="00CA7B2F" w:rsidP="008D3CA5">
                  <w:pPr>
                    <w:rPr>
                      <w:lang w:val="fr-FR"/>
                    </w:rPr>
                  </w:pPr>
                </w:p>
              </w:tc>
              <w:tc>
                <w:tcPr>
                  <w:tcW w:w="1080" w:type="dxa"/>
                </w:tcPr>
                <w:p w:rsidR="00CA7B2F" w:rsidRDefault="00CA7B2F" w:rsidP="008D3CA5">
                  <w:pPr>
                    <w:rPr>
                      <w:lang w:val="fr-FR"/>
                    </w:rPr>
                  </w:pPr>
                  <w:r>
                    <w:rPr>
                      <w:lang w:val="fr-FR"/>
                    </w:rPr>
                    <w:t>0,5 đ</w:t>
                  </w:r>
                </w:p>
                <w:p w:rsidR="00CA7B2F" w:rsidRDefault="00CA7B2F" w:rsidP="008D3CA5">
                  <w:pPr>
                    <w:rPr>
                      <w:lang w:val="fr-FR"/>
                    </w:rPr>
                  </w:pPr>
                  <w:r>
                    <w:rPr>
                      <w:lang w:val="fr-FR"/>
                    </w:rPr>
                    <w:t>1,0 đ</w:t>
                  </w:r>
                </w:p>
                <w:p w:rsidR="00CA7B2F" w:rsidRDefault="00CA7B2F" w:rsidP="008D3CA5">
                  <w:pPr>
                    <w:rPr>
                      <w:lang w:val="fr-FR"/>
                    </w:rPr>
                  </w:pPr>
                  <w:r>
                    <w:rPr>
                      <w:lang w:val="fr-FR"/>
                    </w:rPr>
                    <w:t>0,5 đ</w:t>
                  </w:r>
                </w:p>
                <w:p w:rsidR="00CA7B2F" w:rsidRDefault="00CA7B2F" w:rsidP="008D3CA5">
                  <w:pPr>
                    <w:rPr>
                      <w:lang w:val="fr-FR"/>
                    </w:rPr>
                  </w:pPr>
                </w:p>
                <w:p w:rsidR="00CA7B2F" w:rsidRPr="00F95BAA" w:rsidRDefault="00CA7B2F" w:rsidP="008D3CA5">
                  <w:pPr>
                    <w:rPr>
                      <w:lang w:val="fr-FR"/>
                    </w:rPr>
                  </w:pPr>
                  <w:r>
                    <w:rPr>
                      <w:lang w:val="fr-FR"/>
                    </w:rPr>
                    <w:t>0,5 đ</w:t>
                  </w: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w:t>
            </w:r>
          </w:p>
          <w:tbl>
            <w:tblPr>
              <w:tblStyle w:val="TableGrid"/>
              <w:tblpPr w:leftFromText="180" w:rightFromText="180" w:vertAnchor="text" w:tblpY="1"/>
              <w:tblOverlap w:val="never"/>
              <w:tblW w:w="10320" w:type="dxa"/>
              <w:tblLook w:val="01E0" w:firstRow="1" w:lastRow="1" w:firstColumn="1" w:lastColumn="1" w:noHBand="0" w:noVBand="0"/>
            </w:tblPr>
            <w:tblGrid>
              <w:gridCol w:w="479"/>
              <w:gridCol w:w="480"/>
              <w:gridCol w:w="8281"/>
              <w:gridCol w:w="1080"/>
            </w:tblGrid>
            <w:tr w:rsidR="00CA7B2F" w:rsidRPr="00F95BAA" w:rsidTr="008D3CA5">
              <w:tc>
                <w:tcPr>
                  <w:tcW w:w="479" w:type="dxa"/>
                </w:tcPr>
                <w:p w:rsidR="00CA7B2F" w:rsidRDefault="00CA7B2F" w:rsidP="008D3CA5">
                  <w:pPr>
                    <w:rPr>
                      <w:lang w:val="fr-FR"/>
                    </w:rPr>
                  </w:pPr>
                  <w:r>
                    <w:rPr>
                      <w:lang w:val="fr-FR"/>
                    </w:rPr>
                    <w:t>5</w:t>
                  </w:r>
                </w:p>
              </w:tc>
              <w:tc>
                <w:tcPr>
                  <w:tcW w:w="480" w:type="dxa"/>
                </w:tcPr>
                <w:p w:rsidR="00CA7B2F" w:rsidRDefault="00CA7B2F" w:rsidP="008D3CA5">
                  <w:pPr>
                    <w:rPr>
                      <w:lang w:val="fr-FR"/>
                    </w:rPr>
                  </w:pPr>
                </w:p>
              </w:tc>
              <w:tc>
                <w:tcPr>
                  <w:tcW w:w="8281" w:type="dxa"/>
                </w:tcPr>
                <w:p w:rsidR="00CA7B2F" w:rsidRDefault="00CA7B2F" w:rsidP="008D3CA5">
                  <w:pPr>
                    <w:rPr>
                      <w:lang w:val="fr-FR"/>
                    </w:rPr>
                  </w:pPr>
                </w:p>
                <w:p w:rsidR="00CA7B2F" w:rsidRDefault="00CA7B2F" w:rsidP="008D3CA5">
                  <w:pPr>
                    <w:rPr>
                      <w:lang w:val="fr-FR"/>
                    </w:rPr>
                  </w:pPr>
                  <w:r>
                    <w:rPr>
                      <w:noProof/>
                      <w:lang w:val="en-US"/>
                    </w:rPr>
                    <w:drawing>
                      <wp:anchor distT="0" distB="0" distL="114300" distR="114300" simplePos="0" relativeHeight="251654144" behindDoc="0" locked="0" layoutInCell="1" allowOverlap="1" wp14:anchorId="08F5AC97" wp14:editId="53EACC49">
                        <wp:simplePos x="0" y="0"/>
                        <wp:positionH relativeFrom="column">
                          <wp:posOffset>124460</wp:posOffset>
                        </wp:positionH>
                        <wp:positionV relativeFrom="paragraph">
                          <wp:posOffset>-109855</wp:posOffset>
                        </wp:positionV>
                        <wp:extent cx="2389505" cy="1272540"/>
                        <wp:effectExtent l="0" t="0" r="0" b="3810"/>
                        <wp:wrapSquare wrapText="bothSides"/>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347">
                                  <a:extLst>
                                    <a:ext uri="{28A0092B-C50C-407E-A947-70E740481C1C}">
                                      <a14:useLocalDpi xmlns:a14="http://schemas.microsoft.com/office/drawing/2010/main" val="0"/>
                                    </a:ext>
                                  </a:extLst>
                                </a:blip>
                                <a:srcRect l="16946" t="16841" r="36232" b="51910"/>
                                <a:stretch>
                                  <a:fillRect/>
                                </a:stretch>
                              </pic:blipFill>
                              <pic:spPr bwMode="auto">
                                <a:xfrm>
                                  <a:off x="0" y="0"/>
                                  <a:ext cx="2389505" cy="127254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fr-FR"/>
                    </w:rPr>
                    <w:t>-Nêu được cách vẽ qua A và vuông góc với AM cắt DC tại I</w:t>
                  </w:r>
                </w:p>
                <w:p w:rsidR="00CA7B2F" w:rsidRDefault="00CA7B2F" w:rsidP="008D3CA5">
                  <w:pPr>
                    <w:ind w:left="360"/>
                    <w:rPr>
                      <w:lang w:val="fr-FR"/>
                    </w:rPr>
                  </w:pPr>
                  <w:r>
                    <w:rPr>
                      <w:lang w:val="fr-FR"/>
                    </w:rPr>
                    <w:t>-Nêu được trong tam giác vuông AIC có :</w:t>
                  </w:r>
                </w:p>
                <w:p w:rsidR="00CA7B2F" w:rsidRDefault="00CA7B2F" w:rsidP="008D3CA5">
                  <w:pPr>
                    <w:ind w:left="360"/>
                    <w:rPr>
                      <w:lang w:val="fr-FR"/>
                    </w:rPr>
                  </w:pPr>
                  <w:r>
                    <w:rPr>
                      <w:lang w:val="fr-FR"/>
                    </w:rPr>
                    <w:t xml:space="preserve">              </w:t>
                  </w:r>
                  <w:r w:rsidRPr="00270F40">
                    <w:rPr>
                      <w:rFonts w:asciiTheme="minorHAnsi" w:eastAsiaTheme="minorHAnsi" w:hAnsiTheme="minorHAnsi" w:cstheme="minorBidi"/>
                      <w:position w:val="-24"/>
                      <w:sz w:val="22"/>
                      <w:szCs w:val="22"/>
                      <w:lang w:val="fr-FR"/>
                    </w:rPr>
                    <w:object w:dxaOrig="1920" w:dyaOrig="620">
                      <v:shape id="_x0000_i1748" type="#_x0000_t75" style="width:96pt;height:30.75pt" o:ole="">
                        <v:imagedata r:id="rId1348" o:title=""/>
                      </v:shape>
                      <o:OLEObject Type="Embed" ProgID="Equation.DSMT4" ShapeID="_x0000_i1748" DrawAspect="Content" ObjectID="_1586711511" r:id="rId1349"/>
                    </w:object>
                  </w:r>
                </w:p>
                <w:p w:rsidR="00CA7B2F" w:rsidRDefault="00CA7B2F" w:rsidP="008D3CA5">
                  <w:pPr>
                    <w:ind w:left="360"/>
                    <w:rPr>
                      <w:lang w:val="fr-FR"/>
                    </w:rPr>
                  </w:pPr>
                  <w:r>
                    <w:rPr>
                      <w:lang w:val="fr-FR"/>
                    </w:rPr>
                    <w:t xml:space="preserve">                                                                          </w:t>
                  </w:r>
                  <w:r>
                    <w:rPr>
                      <w:rFonts w:ascii="Symbol" w:hAnsi="Symbol"/>
                      <w:lang w:val="fr-FR"/>
                    </w:rPr>
                    <w:t></w:t>
                  </w:r>
                  <w:r>
                    <w:rPr>
                      <w:lang w:val="fr-FR"/>
                    </w:rPr>
                    <w:t xml:space="preserve">                                                         -Chứng minh được</w:t>
                  </w:r>
                </w:p>
                <w:p w:rsidR="00CA7B2F" w:rsidRDefault="00CA7B2F" w:rsidP="008D3CA5">
                  <w:pPr>
                    <w:ind w:left="360"/>
                    <w:rPr>
                      <w:lang w:val="fr-FR"/>
                    </w:rPr>
                  </w:pPr>
                  <w:r>
                    <w:rPr>
                      <w:lang w:val="fr-FR"/>
                    </w:rPr>
                    <w:t xml:space="preserve">                                                                   </w:t>
                  </w:r>
                  <w:r w:rsidRPr="00083C34">
                    <w:rPr>
                      <w:rFonts w:asciiTheme="minorHAnsi" w:eastAsiaTheme="minorHAnsi" w:hAnsiTheme="minorHAnsi" w:cstheme="minorBidi"/>
                      <w:position w:val="-12"/>
                      <w:sz w:val="28"/>
                      <w:szCs w:val="28"/>
                    </w:rPr>
                    <w:object w:dxaOrig="2780" w:dyaOrig="360">
                      <v:shape id="_x0000_i1749" type="#_x0000_t75" style="width:138.7pt;height:18pt" o:ole="">
                        <v:imagedata r:id="rId1350" o:title=""/>
                      </v:shape>
                      <o:OLEObject Type="Embed" ProgID="Equation.DSMT4" ShapeID="_x0000_i1749" DrawAspect="Content" ObjectID="_1586711512" r:id="rId1351"/>
                    </w:object>
                  </w:r>
                </w:p>
                <w:p w:rsidR="00CA7B2F" w:rsidRDefault="00CA7B2F" w:rsidP="008D3CA5">
                  <w:pPr>
                    <w:tabs>
                      <w:tab w:val="left" w:pos="4650"/>
                    </w:tabs>
                  </w:pPr>
                  <w:r>
                    <w:rPr>
                      <w:lang w:val="fr-FR"/>
                    </w:rPr>
                    <w:tab/>
                    <w:t>Suy ra </w:t>
                  </w:r>
                  <w:r w:rsidRPr="00E7140D">
                    <w:rPr>
                      <w:lang w:val="fr-FR"/>
                    </w:rPr>
                    <w:t>:</w:t>
                  </w:r>
                  <w:r w:rsidRPr="00E7140D">
                    <w:t xml:space="preserve"> AM = AI</w:t>
                  </w:r>
                </w:p>
                <w:p w:rsidR="00CA7B2F" w:rsidRPr="00E7140D" w:rsidRDefault="00CA7B2F" w:rsidP="008D3CA5">
                  <w:pPr>
                    <w:tabs>
                      <w:tab w:val="left" w:pos="4650"/>
                    </w:tabs>
                    <w:rPr>
                      <w:lang w:val="fr-FR"/>
                    </w:rPr>
                  </w:pPr>
                  <w:r>
                    <w:t xml:space="preserve">                                                                    Do đó: </w:t>
                  </w:r>
                  <w:r w:rsidRPr="002D1A25">
                    <w:rPr>
                      <w:rFonts w:asciiTheme="minorHAnsi" w:eastAsiaTheme="minorHAnsi" w:hAnsiTheme="minorHAnsi" w:cstheme="minorBidi"/>
                      <w:position w:val="-24"/>
                      <w:sz w:val="22"/>
                      <w:szCs w:val="22"/>
                      <w:lang w:val="fr-FR"/>
                    </w:rPr>
                    <w:object w:dxaOrig="1840" w:dyaOrig="620">
                      <v:shape id="_x0000_i1750" type="#_x0000_t75" style="width:92.3pt;height:30.75pt" o:ole="">
                        <v:imagedata r:id="rId1276" o:title=""/>
                      </v:shape>
                      <o:OLEObject Type="Embed" ProgID="Equation.DSMT4" ShapeID="_x0000_i1750" DrawAspect="Content" ObjectID="_1586711513" r:id="rId1352"/>
                    </w:object>
                  </w:r>
                </w:p>
                <w:p w:rsidR="00CA7B2F" w:rsidRDefault="00CA7B2F" w:rsidP="008D3CA5">
                  <w:pPr>
                    <w:rPr>
                      <w:lang w:val="fr-FR"/>
                    </w:rPr>
                  </w:pPr>
                </w:p>
              </w:tc>
              <w:tc>
                <w:tcPr>
                  <w:tcW w:w="1080" w:type="dxa"/>
                </w:tcPr>
                <w:p w:rsidR="00CA7B2F" w:rsidRDefault="00CA7B2F" w:rsidP="008D3CA5">
                  <w:pPr>
                    <w:jc w:val="center"/>
                    <w:rPr>
                      <w:lang w:val="fr-FR"/>
                    </w:rPr>
                  </w:pPr>
                </w:p>
                <w:p w:rsidR="00CA7B2F" w:rsidRDefault="00CA7B2F" w:rsidP="008D3CA5">
                  <w:pPr>
                    <w:jc w:val="center"/>
                    <w:rPr>
                      <w:lang w:val="fr-FR"/>
                    </w:rPr>
                  </w:pPr>
                  <w:r>
                    <w:rPr>
                      <w:lang w:val="fr-FR"/>
                    </w:rPr>
                    <w:t>0,5 đ</w:t>
                  </w:r>
                </w:p>
                <w:p w:rsidR="00CA7B2F" w:rsidRDefault="00CA7B2F" w:rsidP="008D3CA5">
                  <w:pPr>
                    <w:jc w:val="center"/>
                    <w:rPr>
                      <w:lang w:val="fr-FR"/>
                    </w:rPr>
                  </w:pPr>
                </w:p>
                <w:p w:rsidR="00CA7B2F" w:rsidRPr="00891B57" w:rsidRDefault="00CA7B2F" w:rsidP="008D3CA5">
                  <w:pPr>
                    <w:rPr>
                      <w:lang w:val="fr-FR"/>
                    </w:rPr>
                  </w:pPr>
                </w:p>
                <w:p w:rsidR="00CA7B2F" w:rsidRPr="00891B57" w:rsidRDefault="00CA7B2F" w:rsidP="008D3CA5">
                  <w:pPr>
                    <w:rPr>
                      <w:lang w:val="fr-FR"/>
                    </w:rPr>
                  </w:pPr>
                </w:p>
                <w:p w:rsidR="00CA7B2F" w:rsidRDefault="00CA7B2F" w:rsidP="008D3CA5">
                  <w:pPr>
                    <w:jc w:val="center"/>
                    <w:rPr>
                      <w:lang w:val="fr-FR"/>
                    </w:rPr>
                  </w:pPr>
                  <w:r>
                    <w:rPr>
                      <w:lang w:val="fr-FR"/>
                    </w:rPr>
                    <w:t>0,5 đ</w:t>
                  </w:r>
                </w:p>
                <w:p w:rsidR="00CA7B2F" w:rsidRPr="00891B57" w:rsidRDefault="00CA7B2F" w:rsidP="008D3CA5">
                  <w:pPr>
                    <w:rPr>
                      <w:lang w:val="fr-FR"/>
                    </w:rPr>
                  </w:pPr>
                </w:p>
                <w:p w:rsidR="00CA7B2F" w:rsidRPr="00891B57" w:rsidRDefault="00CA7B2F" w:rsidP="008D3CA5">
                  <w:pPr>
                    <w:rPr>
                      <w:lang w:val="fr-FR"/>
                    </w:rPr>
                  </w:pPr>
                </w:p>
                <w:p w:rsidR="00CA7B2F" w:rsidRDefault="00CA7B2F" w:rsidP="008D3CA5">
                  <w:pPr>
                    <w:rPr>
                      <w:lang w:val="fr-FR"/>
                    </w:rPr>
                  </w:pPr>
                  <w:r>
                    <w:rPr>
                      <w:lang w:val="fr-FR"/>
                    </w:rPr>
                    <w:t xml:space="preserve">   1,0 đ</w:t>
                  </w:r>
                </w:p>
                <w:p w:rsidR="00CA7B2F" w:rsidRDefault="00CA7B2F" w:rsidP="008D3CA5">
                  <w:pPr>
                    <w:rPr>
                      <w:lang w:val="fr-FR"/>
                    </w:rPr>
                  </w:pPr>
                  <w:r>
                    <w:rPr>
                      <w:lang w:val="fr-FR"/>
                    </w:rPr>
                    <w:t xml:space="preserve">  </w:t>
                  </w:r>
                </w:p>
                <w:p w:rsidR="00CA7B2F" w:rsidRDefault="00CA7B2F" w:rsidP="008D3CA5">
                  <w:pPr>
                    <w:rPr>
                      <w:lang w:val="fr-FR"/>
                    </w:rPr>
                  </w:pPr>
                  <w:r>
                    <w:rPr>
                      <w:lang w:val="fr-FR"/>
                    </w:rPr>
                    <w:t xml:space="preserve">  0,5 đ</w:t>
                  </w:r>
                </w:p>
                <w:p w:rsidR="00CA7B2F" w:rsidRDefault="00CA7B2F" w:rsidP="008D3CA5">
                  <w:pPr>
                    <w:rPr>
                      <w:lang w:val="fr-FR"/>
                    </w:rPr>
                  </w:pPr>
                </w:p>
                <w:p w:rsidR="00CA7B2F" w:rsidRPr="00891B57" w:rsidRDefault="00CA7B2F" w:rsidP="008D3CA5">
                  <w:pPr>
                    <w:rPr>
                      <w:lang w:val="fr-FR"/>
                    </w:rPr>
                  </w:pPr>
                  <w:r>
                    <w:rPr>
                      <w:lang w:val="fr-FR"/>
                    </w:rPr>
                    <w:t xml:space="preserve">   0,5 đ</w:t>
                  </w:r>
                </w:p>
              </w:tc>
            </w:tr>
            <w:tr w:rsidR="00CA7B2F" w:rsidRPr="00F95BAA" w:rsidTr="008D3CA5">
              <w:trPr>
                <w:trHeight w:val="150"/>
              </w:trPr>
              <w:tc>
                <w:tcPr>
                  <w:tcW w:w="479" w:type="dxa"/>
                  <w:vMerge w:val="restart"/>
                </w:tcPr>
                <w:p w:rsidR="00CA7B2F" w:rsidRPr="00F95BAA" w:rsidRDefault="00CA7B2F" w:rsidP="008D3CA5">
                  <w:pPr>
                    <w:rPr>
                      <w:lang w:val="fr-FR"/>
                    </w:rPr>
                  </w:pPr>
                  <w:r>
                    <w:rPr>
                      <w:lang w:val="fr-FR"/>
                    </w:rPr>
                    <w:t>6</w:t>
                  </w:r>
                </w:p>
                <w:p w:rsidR="00CA7B2F" w:rsidRDefault="00CA7B2F" w:rsidP="008D3CA5">
                  <w:pPr>
                    <w:rPr>
                      <w:lang w:val="fr-FR"/>
                    </w:rPr>
                  </w:pPr>
                  <w:r>
                    <w:rPr>
                      <w:lang w:val="fr-FR"/>
                    </w:rPr>
                    <w:t xml:space="preserve"> </w:t>
                  </w:r>
                </w:p>
                <w:p w:rsidR="00CA7B2F" w:rsidRPr="00F95BAA" w:rsidRDefault="00CA7B2F" w:rsidP="008D3CA5">
                  <w:pPr>
                    <w:rPr>
                      <w:lang w:val="fr-FR"/>
                    </w:rPr>
                  </w:pPr>
                </w:p>
              </w:tc>
              <w:tc>
                <w:tcPr>
                  <w:tcW w:w="480" w:type="dxa"/>
                </w:tcPr>
                <w:p w:rsidR="00CA7B2F" w:rsidRPr="00F95BAA" w:rsidRDefault="00CA7B2F" w:rsidP="008D3CA5">
                  <w:pPr>
                    <w:rPr>
                      <w:lang w:val="fr-FR"/>
                    </w:rPr>
                  </w:pPr>
                  <w:r>
                    <w:rPr>
                      <w:lang w:val="fr-FR"/>
                    </w:rPr>
                    <w:t>a</w:t>
                  </w:r>
                </w:p>
              </w:tc>
              <w:tc>
                <w:tcPr>
                  <w:tcW w:w="8281" w:type="dxa"/>
                </w:tcPr>
                <w:p w:rsidR="00CA7B2F" w:rsidRDefault="00CA7B2F" w:rsidP="008D3CA5">
                  <w:pPr>
                    <w:ind w:left="360"/>
                    <w:rPr>
                      <w:lang w:val="fr-FR"/>
                    </w:rPr>
                  </w:pPr>
                  <w:r>
                    <w:rPr>
                      <w:noProof/>
                      <w:lang w:val="en-US"/>
                    </w:rPr>
                    <w:drawing>
                      <wp:anchor distT="0" distB="0" distL="114300" distR="114300" simplePos="0" relativeHeight="251655168" behindDoc="0" locked="0" layoutInCell="1" allowOverlap="1" wp14:anchorId="71ABE588" wp14:editId="6A918A84">
                        <wp:simplePos x="0" y="0"/>
                        <wp:positionH relativeFrom="column">
                          <wp:posOffset>-19685</wp:posOffset>
                        </wp:positionH>
                        <wp:positionV relativeFrom="paragraph">
                          <wp:posOffset>43180</wp:posOffset>
                        </wp:positionV>
                        <wp:extent cx="3189605" cy="1371600"/>
                        <wp:effectExtent l="0" t="0" r="0" b="0"/>
                        <wp:wrapSquare wrapText="bothSides"/>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1353">
                                  <a:extLst>
                                    <a:ext uri="{28A0092B-C50C-407E-A947-70E740481C1C}">
                                      <a14:useLocalDpi xmlns:a14="http://schemas.microsoft.com/office/drawing/2010/main" val="0"/>
                                    </a:ext>
                                  </a:extLst>
                                </a:blip>
                                <a:srcRect/>
                                <a:stretch>
                                  <a:fillRect/>
                                </a:stretch>
                              </pic:blipFill>
                              <pic:spPr bwMode="auto">
                                <a:xfrm>
                                  <a:off x="0" y="0"/>
                                  <a:ext cx="3189605"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fr-FR"/>
                    </w:rPr>
                    <w:t xml:space="preserve">-Đặt   AC=CF = b ; </w:t>
                  </w:r>
                </w:p>
                <w:p w:rsidR="00CA7B2F" w:rsidRDefault="00CA7B2F" w:rsidP="008D3CA5">
                  <w:pPr>
                    <w:ind w:left="360"/>
                    <w:rPr>
                      <w:lang w:val="fr-FR"/>
                    </w:rPr>
                  </w:pPr>
                  <w:r>
                    <w:rPr>
                      <w:lang w:val="fr-FR"/>
                    </w:rPr>
                    <w:t xml:space="preserve">          AB = BD = c</w:t>
                  </w:r>
                </w:p>
                <w:p w:rsidR="00CA7B2F" w:rsidRDefault="00CA7B2F" w:rsidP="008D3CA5">
                  <w:pPr>
                    <w:ind w:left="360"/>
                    <w:rPr>
                      <w:lang w:val="fr-FR"/>
                    </w:rPr>
                  </w:pPr>
                  <w:r>
                    <w:rPr>
                      <w:lang w:val="fr-FR"/>
                    </w:rPr>
                    <w:t>-Ta có :</w:t>
                  </w:r>
                  <w:r>
                    <w:rPr>
                      <w:noProof/>
                      <w:sz w:val="28"/>
                      <w:szCs w:val="28"/>
                    </w:rPr>
                    <w:t xml:space="preserve"> </w:t>
                  </w:r>
                  <w:r w:rsidRPr="007F6E74">
                    <w:rPr>
                      <w:rFonts w:asciiTheme="minorHAnsi" w:eastAsiaTheme="minorHAnsi" w:hAnsiTheme="minorHAnsi" w:cstheme="minorBidi"/>
                      <w:noProof/>
                      <w:position w:val="-24"/>
                      <w:sz w:val="28"/>
                      <w:szCs w:val="28"/>
                    </w:rPr>
                    <w:object w:dxaOrig="1760" w:dyaOrig="620">
                      <v:shape id="_x0000_i1751" type="#_x0000_t75" style="width:87.75pt;height:30.75pt" o:ole="">
                        <v:imagedata r:id="rId1354" o:title=""/>
                      </v:shape>
                      <o:OLEObject Type="Embed" ProgID="Equation.DSMT4" ShapeID="_x0000_i1751" DrawAspect="Content" ObjectID="_1586711514" r:id="rId1355"/>
                    </w:object>
                  </w:r>
                </w:p>
                <w:p w:rsidR="00CA7B2F" w:rsidRDefault="00CA7B2F" w:rsidP="008D3CA5">
                  <w:pPr>
                    <w:rPr>
                      <w:lang w:val="fr-FR"/>
                    </w:rPr>
                  </w:pPr>
                </w:p>
                <w:p w:rsidR="00CA7B2F" w:rsidRDefault="00CA7B2F" w:rsidP="008D3CA5">
                  <w:pPr>
                    <w:rPr>
                      <w:lang w:val="fr-FR"/>
                    </w:rPr>
                  </w:pPr>
                  <w:r>
                    <w:rPr>
                      <w:lang w:val="fr-FR"/>
                    </w:rPr>
                    <w:t xml:space="preserve">              </w:t>
                  </w:r>
                  <w:r w:rsidRPr="007F6E74">
                    <w:rPr>
                      <w:rFonts w:asciiTheme="minorHAnsi" w:eastAsiaTheme="minorHAnsi" w:hAnsiTheme="minorHAnsi" w:cstheme="minorBidi"/>
                      <w:noProof/>
                      <w:position w:val="-24"/>
                      <w:sz w:val="28"/>
                      <w:szCs w:val="28"/>
                    </w:rPr>
                    <w:object w:dxaOrig="1780" w:dyaOrig="620">
                      <v:shape id="_x0000_i1752" type="#_x0000_t75" style="width:89.25pt;height:30.75pt" o:ole="">
                        <v:imagedata r:id="rId1356" o:title=""/>
                      </v:shape>
                      <o:OLEObject Type="Embed" ProgID="Equation.DSMT4" ShapeID="_x0000_i1752" DrawAspect="Content" ObjectID="_1586711515" r:id="rId1357"/>
                    </w:object>
                  </w:r>
                  <w:r>
                    <w:rPr>
                      <w:lang w:val="fr-FR"/>
                    </w:rPr>
                    <w:t xml:space="preserve"> </w:t>
                  </w:r>
                </w:p>
                <w:p w:rsidR="00CA7B2F" w:rsidRDefault="00CA7B2F" w:rsidP="008D3CA5">
                  <w:pPr>
                    <w:rPr>
                      <w:lang w:val="fr-FR"/>
                    </w:rPr>
                  </w:pPr>
                </w:p>
                <w:p w:rsidR="00CA7B2F" w:rsidRDefault="00CA7B2F" w:rsidP="008D3CA5">
                  <w:pPr>
                    <w:ind w:left="360"/>
                    <w:rPr>
                      <w:lang w:val="fr-FR"/>
                    </w:rPr>
                  </w:pPr>
                  <w:r>
                    <w:rPr>
                      <w:lang w:val="fr-FR"/>
                    </w:rPr>
                    <w:t xml:space="preserve">                                                                          - Từ (1) và (2) suy ra :</w:t>
                  </w:r>
                </w:p>
                <w:p w:rsidR="00CA7B2F" w:rsidRDefault="00CA7B2F" w:rsidP="008D3CA5">
                  <w:pPr>
                    <w:ind w:left="360"/>
                    <w:rPr>
                      <w:noProof/>
                      <w:sz w:val="28"/>
                      <w:szCs w:val="28"/>
                    </w:rPr>
                  </w:pPr>
                  <w:r>
                    <w:rPr>
                      <w:lang w:val="fr-FR"/>
                    </w:rPr>
                    <w:t xml:space="preserve">                                                                        </w:t>
                  </w:r>
                  <w:r w:rsidRPr="007F6E74">
                    <w:rPr>
                      <w:rFonts w:asciiTheme="minorHAnsi" w:eastAsiaTheme="minorHAnsi" w:hAnsiTheme="minorHAnsi" w:cstheme="minorBidi"/>
                      <w:noProof/>
                      <w:position w:val="-24"/>
                      <w:sz w:val="28"/>
                      <w:szCs w:val="28"/>
                    </w:rPr>
                    <w:object w:dxaOrig="2400" w:dyaOrig="620">
                      <v:shape id="_x0000_i1753" type="#_x0000_t75" style="width:120pt;height:30.75pt" o:ole="">
                        <v:imagedata r:id="rId1358" o:title=""/>
                      </v:shape>
                      <o:OLEObject Type="Embed" ProgID="Equation.DSMT4" ShapeID="_x0000_i1753" DrawAspect="Content" ObjectID="_1586711516" r:id="rId1359"/>
                    </w:object>
                  </w:r>
                </w:p>
                <w:p w:rsidR="00CA7B2F" w:rsidRDefault="00CA7B2F" w:rsidP="008D3CA5">
                  <w:pPr>
                    <w:ind w:left="360"/>
                    <w:rPr>
                      <w:noProof/>
                      <w:sz w:val="28"/>
                      <w:szCs w:val="28"/>
                    </w:rPr>
                  </w:pPr>
                  <w:r>
                    <w:rPr>
                      <w:noProof/>
                      <w:sz w:val="28"/>
                      <w:szCs w:val="28"/>
                    </w:rPr>
                    <w:t xml:space="preserve">                                                                   </w:t>
                  </w:r>
                  <w:r w:rsidRPr="007F6E74">
                    <w:rPr>
                      <w:rFonts w:asciiTheme="minorHAnsi" w:eastAsiaTheme="minorHAnsi" w:hAnsiTheme="minorHAnsi" w:cstheme="minorBidi"/>
                      <w:noProof/>
                      <w:position w:val="-24"/>
                      <w:sz w:val="28"/>
                      <w:szCs w:val="28"/>
                    </w:rPr>
                    <w:object w:dxaOrig="2360" w:dyaOrig="620">
                      <v:shape id="_x0000_i1754" type="#_x0000_t75" style="width:117.75pt;height:30.75pt" o:ole="">
                        <v:imagedata r:id="rId1360" o:title=""/>
                      </v:shape>
                      <o:OLEObject Type="Embed" ProgID="Equation.DSMT4" ShapeID="_x0000_i1754" DrawAspect="Content" ObjectID="_1586711517" r:id="rId1361"/>
                    </w:object>
                  </w:r>
                </w:p>
                <w:p w:rsidR="00CA7B2F" w:rsidRPr="00891B57" w:rsidRDefault="00CA7B2F" w:rsidP="008D3CA5">
                  <w:pPr>
                    <w:ind w:left="360"/>
                    <w:rPr>
                      <w:lang w:val="fr-FR"/>
                    </w:rPr>
                  </w:pPr>
                  <w:r>
                    <w:rPr>
                      <w:noProof/>
                      <w:sz w:val="28"/>
                      <w:szCs w:val="28"/>
                    </w:rPr>
                    <w:t xml:space="preserve">                                                    </w:t>
                  </w:r>
                  <w:r w:rsidRPr="00891B57">
                    <w:rPr>
                      <w:noProof/>
                    </w:rPr>
                    <w:t xml:space="preserve">Do đó:             </w:t>
                  </w:r>
                </w:p>
                <w:p w:rsidR="00CA7B2F" w:rsidRDefault="00CA7B2F" w:rsidP="00EE5E9F">
                  <w:pPr>
                    <w:numPr>
                      <w:ilvl w:val="0"/>
                      <w:numId w:val="22"/>
                    </w:numPr>
                    <w:rPr>
                      <w:lang w:val="fr-FR"/>
                    </w:rPr>
                  </w:pPr>
                  <w:r>
                    <w:rPr>
                      <w:lang w:val="fr-FR"/>
                    </w:rPr>
                    <w:t xml:space="preserve">                                                                  AH = AK = </w:t>
                  </w:r>
                </w:p>
                <w:p w:rsidR="00CA7B2F" w:rsidRDefault="00CA7B2F" w:rsidP="008D3CA5">
                  <w:pPr>
                    <w:rPr>
                      <w:lang w:val="fr-FR"/>
                    </w:rPr>
                  </w:pPr>
                  <w:r>
                    <w:rPr>
                      <w:lang w:val="fr-FR"/>
                    </w:rPr>
                    <w:t xml:space="preserve">                                                                                  </w:t>
                  </w:r>
                </w:p>
                <w:p w:rsidR="00CA7B2F" w:rsidRPr="00F95BAA" w:rsidRDefault="00CA7B2F" w:rsidP="008D3CA5">
                  <w:pPr>
                    <w:rPr>
                      <w:lang w:val="fr-FR"/>
                    </w:rPr>
                  </w:pPr>
                </w:p>
              </w:tc>
              <w:tc>
                <w:tcPr>
                  <w:tcW w:w="1080" w:type="dxa"/>
                </w:tcPr>
                <w:p w:rsidR="00CA7B2F" w:rsidRDefault="00CA7B2F" w:rsidP="008D3CA5">
                  <w:pPr>
                    <w:rPr>
                      <w:lang w:val="fr-FR"/>
                    </w:rPr>
                  </w:pPr>
                </w:p>
                <w:p w:rsidR="00CA7B2F" w:rsidRPr="0015062F" w:rsidRDefault="00CA7B2F" w:rsidP="008D3CA5">
                  <w:pPr>
                    <w:rPr>
                      <w:lang w:val="fr-FR"/>
                    </w:rPr>
                  </w:pPr>
                </w:p>
                <w:p w:rsidR="00CA7B2F" w:rsidRPr="0015062F" w:rsidRDefault="00CA7B2F" w:rsidP="008D3CA5">
                  <w:pPr>
                    <w:rPr>
                      <w:lang w:val="fr-FR"/>
                    </w:rPr>
                  </w:pPr>
                </w:p>
                <w:p w:rsidR="00CA7B2F" w:rsidRDefault="00CA7B2F" w:rsidP="008D3CA5">
                  <w:pPr>
                    <w:rPr>
                      <w:lang w:val="fr-FR"/>
                    </w:rPr>
                  </w:pPr>
                </w:p>
                <w:p w:rsidR="00CA7B2F" w:rsidRDefault="00CA7B2F" w:rsidP="008D3CA5">
                  <w:pPr>
                    <w:rPr>
                      <w:lang w:val="fr-FR"/>
                    </w:rPr>
                  </w:pPr>
                  <w:r>
                    <w:rPr>
                      <w:lang w:val="fr-FR"/>
                    </w:rPr>
                    <w:t>0,5 đ</w:t>
                  </w:r>
                </w:p>
                <w:p w:rsidR="00CA7B2F" w:rsidRPr="0015062F" w:rsidRDefault="00CA7B2F" w:rsidP="008D3CA5">
                  <w:pPr>
                    <w:rPr>
                      <w:lang w:val="fr-FR"/>
                    </w:rPr>
                  </w:pPr>
                </w:p>
                <w:p w:rsidR="00CA7B2F" w:rsidRDefault="00CA7B2F" w:rsidP="008D3CA5">
                  <w:pPr>
                    <w:rPr>
                      <w:lang w:val="fr-FR"/>
                    </w:rPr>
                  </w:pPr>
                  <w:r>
                    <w:rPr>
                      <w:lang w:val="fr-FR"/>
                    </w:rPr>
                    <w:t>0,5 đ</w:t>
                  </w:r>
                </w:p>
                <w:p w:rsidR="00CA7B2F" w:rsidRPr="0015062F" w:rsidRDefault="00CA7B2F" w:rsidP="008D3CA5">
                  <w:pPr>
                    <w:rPr>
                      <w:lang w:val="fr-FR"/>
                    </w:rPr>
                  </w:pPr>
                </w:p>
                <w:p w:rsidR="00CA7B2F" w:rsidRPr="0015062F" w:rsidRDefault="00CA7B2F" w:rsidP="008D3CA5">
                  <w:pPr>
                    <w:rPr>
                      <w:lang w:val="fr-FR"/>
                    </w:rPr>
                  </w:pPr>
                </w:p>
                <w:p w:rsidR="00CA7B2F" w:rsidRPr="0015062F" w:rsidRDefault="00CA7B2F" w:rsidP="008D3CA5">
                  <w:pPr>
                    <w:rPr>
                      <w:lang w:val="fr-FR"/>
                    </w:rPr>
                  </w:pPr>
                </w:p>
                <w:p w:rsidR="00CA7B2F" w:rsidRDefault="00CA7B2F" w:rsidP="008D3CA5">
                  <w:pPr>
                    <w:rPr>
                      <w:lang w:val="fr-FR"/>
                    </w:rPr>
                  </w:pPr>
                </w:p>
                <w:p w:rsidR="00CA7B2F" w:rsidRDefault="00CA7B2F" w:rsidP="008D3CA5">
                  <w:pPr>
                    <w:rPr>
                      <w:lang w:val="fr-FR"/>
                    </w:rPr>
                  </w:pPr>
                  <w:r>
                    <w:rPr>
                      <w:lang w:val="fr-FR"/>
                    </w:rPr>
                    <w:t>1,0 đ</w:t>
                  </w:r>
                </w:p>
                <w:p w:rsidR="00CA7B2F" w:rsidRPr="0015062F" w:rsidRDefault="00CA7B2F" w:rsidP="008D3CA5">
                  <w:pPr>
                    <w:rPr>
                      <w:lang w:val="fr-FR"/>
                    </w:rPr>
                  </w:pPr>
                </w:p>
                <w:p w:rsidR="00CA7B2F" w:rsidRPr="0015062F" w:rsidRDefault="00CA7B2F" w:rsidP="008D3CA5">
                  <w:pPr>
                    <w:rPr>
                      <w:lang w:val="fr-FR"/>
                    </w:rPr>
                  </w:pPr>
                </w:p>
                <w:p w:rsidR="00CA7B2F" w:rsidRDefault="00CA7B2F" w:rsidP="008D3CA5">
                  <w:pPr>
                    <w:rPr>
                      <w:lang w:val="fr-FR"/>
                    </w:rPr>
                  </w:pPr>
                </w:p>
                <w:p w:rsidR="00CA7B2F" w:rsidRPr="0015062F" w:rsidRDefault="00CA7B2F" w:rsidP="008D3CA5">
                  <w:pPr>
                    <w:rPr>
                      <w:lang w:val="fr-FR"/>
                    </w:rPr>
                  </w:pPr>
                  <w:r>
                    <w:rPr>
                      <w:lang w:val="fr-FR"/>
                    </w:rPr>
                    <w:t>0,5 đ</w:t>
                  </w:r>
                </w:p>
              </w:tc>
            </w:tr>
            <w:tr w:rsidR="00CA7B2F" w:rsidRPr="00F95BAA" w:rsidTr="008D3CA5">
              <w:trPr>
                <w:trHeight w:val="150"/>
              </w:trPr>
              <w:tc>
                <w:tcPr>
                  <w:tcW w:w="479" w:type="dxa"/>
                  <w:vMerge/>
                </w:tcPr>
                <w:p w:rsidR="00CA7B2F" w:rsidRDefault="00CA7B2F" w:rsidP="008D3CA5">
                  <w:pPr>
                    <w:rPr>
                      <w:lang w:val="fr-FR"/>
                    </w:rPr>
                  </w:pPr>
                </w:p>
              </w:tc>
              <w:tc>
                <w:tcPr>
                  <w:tcW w:w="480" w:type="dxa"/>
                </w:tcPr>
                <w:p w:rsidR="00CA7B2F" w:rsidRDefault="00CA7B2F" w:rsidP="008D3CA5">
                  <w:pPr>
                    <w:rPr>
                      <w:lang w:val="fr-FR"/>
                    </w:rPr>
                  </w:pPr>
                  <w:r>
                    <w:rPr>
                      <w:lang w:val="fr-FR"/>
                    </w:rPr>
                    <w:t>b</w:t>
                  </w:r>
                </w:p>
              </w:tc>
              <w:tc>
                <w:tcPr>
                  <w:tcW w:w="8281" w:type="dxa"/>
                </w:tcPr>
                <w:p w:rsidR="00CA7B2F" w:rsidRDefault="00CA7B2F" w:rsidP="008D3CA5">
                  <w:pPr>
                    <w:rPr>
                      <w:noProof/>
                      <w:sz w:val="28"/>
                      <w:szCs w:val="28"/>
                    </w:rPr>
                  </w:pPr>
                  <w:r>
                    <w:rPr>
                      <w:lang w:val="fr-FR"/>
                    </w:rPr>
                    <w:t xml:space="preserve">Từ (1) và (2) suy ra : </w:t>
                  </w:r>
                  <w:r w:rsidRPr="00C81C50">
                    <w:rPr>
                      <w:rFonts w:asciiTheme="minorHAnsi" w:eastAsiaTheme="minorHAnsi" w:hAnsiTheme="minorHAnsi" w:cstheme="minorBidi"/>
                      <w:noProof/>
                      <w:position w:val="-24"/>
                      <w:sz w:val="28"/>
                      <w:szCs w:val="28"/>
                    </w:rPr>
                    <w:object w:dxaOrig="1120" w:dyaOrig="620">
                      <v:shape id="_x0000_i1755" type="#_x0000_t75" style="width:56.2pt;height:30.75pt" o:ole="">
                        <v:imagedata r:id="rId1362" o:title=""/>
                      </v:shape>
                      <o:OLEObject Type="Embed" ProgID="Equation.DSMT4" ShapeID="_x0000_i1755" DrawAspect="Content" ObjectID="_1586711518" r:id="rId1363"/>
                    </w:object>
                  </w:r>
                </w:p>
                <w:p w:rsidR="00CA7B2F" w:rsidRDefault="00CA7B2F" w:rsidP="008D3CA5">
                  <w:pPr>
                    <w:rPr>
                      <w:noProof/>
                    </w:rPr>
                  </w:pPr>
                  <w:r>
                    <w:rPr>
                      <w:noProof/>
                      <w:sz w:val="28"/>
                      <w:szCs w:val="28"/>
                    </w:rPr>
                    <w:t xml:space="preserve"> </w:t>
                  </w:r>
                  <w:r w:rsidRPr="00891B57">
                    <w:rPr>
                      <w:noProof/>
                    </w:rPr>
                    <w:t>Mà</w:t>
                  </w:r>
                  <w:r>
                    <w:rPr>
                      <w:noProof/>
                    </w:rPr>
                    <w:t>: AH = AK (cm câu a)</w:t>
                  </w:r>
                </w:p>
                <w:p w:rsidR="00CA7B2F" w:rsidRPr="00891B57" w:rsidRDefault="00CA7B2F" w:rsidP="008D3CA5">
                  <w:r>
                    <w:rPr>
                      <w:noProof/>
                    </w:rPr>
                    <w:t>Suy ra: AH</w:t>
                  </w:r>
                  <w:r>
                    <w:rPr>
                      <w:noProof/>
                      <w:vertAlign w:val="superscript"/>
                    </w:rPr>
                    <w:t>2</w:t>
                  </w:r>
                  <w:r>
                    <w:rPr>
                      <w:noProof/>
                    </w:rPr>
                    <w:t xml:space="preserve"> = BH. CK</w:t>
                  </w:r>
                </w:p>
              </w:tc>
              <w:tc>
                <w:tcPr>
                  <w:tcW w:w="1080" w:type="dxa"/>
                </w:tcPr>
                <w:p w:rsidR="00CA7B2F" w:rsidRDefault="00CA7B2F" w:rsidP="008D3CA5">
                  <w:pPr>
                    <w:rPr>
                      <w:lang w:val="fr-FR"/>
                    </w:rPr>
                  </w:pPr>
                  <w:r>
                    <w:rPr>
                      <w:lang w:val="fr-FR"/>
                    </w:rPr>
                    <w:t>0,5 đ</w:t>
                  </w:r>
                </w:p>
                <w:p w:rsidR="00CA7B2F" w:rsidRDefault="00CA7B2F" w:rsidP="008D3CA5">
                  <w:pPr>
                    <w:rPr>
                      <w:lang w:val="fr-FR"/>
                    </w:rPr>
                  </w:pPr>
                  <w:r>
                    <w:rPr>
                      <w:lang w:val="fr-FR"/>
                    </w:rPr>
                    <w:t>0,25 đ</w:t>
                  </w:r>
                </w:p>
                <w:p w:rsidR="00CA7B2F" w:rsidRPr="00891B57" w:rsidRDefault="00CA7B2F" w:rsidP="008D3CA5">
                  <w:pPr>
                    <w:rPr>
                      <w:lang w:val="fr-FR"/>
                    </w:rPr>
                  </w:pPr>
                  <w:r>
                    <w:rPr>
                      <w:lang w:val="fr-FR"/>
                    </w:rPr>
                    <w:t>0, 25 đ</w:t>
                  </w: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br w:type="textWrapping" w:clear="all"/>
              <w:t xml:space="preserve"> </w:t>
            </w:r>
          </w:p>
        </w:tc>
      </w:tr>
      <w:tr w:rsidR="00CA7B2F" w:rsidRPr="00596F13" w:rsidTr="00CA7B2F">
        <w:trPr>
          <w:trHeight w:val="315"/>
        </w:trPr>
        <w:tc>
          <w:tcPr>
            <w:tcW w:w="11294" w:type="dxa"/>
            <w:tcBorders>
              <w:top w:val="nil"/>
              <w:left w:val="nil"/>
              <w:bottom w:val="nil"/>
              <w:right w:val="nil"/>
            </w:tcBorders>
            <w:shd w:val="clear" w:color="auto" w:fill="auto"/>
            <w:noWrap/>
            <w:vAlign w:val="bottom"/>
            <w:hideMark/>
          </w:tcPr>
          <w:p w:rsidR="00CA7B2F" w:rsidRDefault="007034D8" w:rsidP="008D3CA5">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065</w:t>
            </w:r>
          </w:p>
          <w:tbl>
            <w:tblPr>
              <w:tblW w:w="10548" w:type="dxa"/>
              <w:tblLook w:val="01E0" w:firstRow="1" w:lastRow="1" w:firstColumn="1" w:lastColumn="1" w:noHBand="0" w:noVBand="0"/>
            </w:tblPr>
            <w:tblGrid>
              <w:gridCol w:w="3780"/>
              <w:gridCol w:w="6768"/>
            </w:tblGrid>
            <w:tr w:rsidR="00CA7B2F" w:rsidRPr="00484A2D" w:rsidTr="008D3CA5">
              <w:tc>
                <w:tcPr>
                  <w:tcW w:w="3780" w:type="dxa"/>
                  <w:shd w:val="clear" w:color="auto" w:fill="auto"/>
                </w:tcPr>
                <w:p w:rsidR="00CA7B2F" w:rsidRPr="00484A2D" w:rsidRDefault="00CA7B2F" w:rsidP="008D3CA5">
                  <w:pPr>
                    <w:jc w:val="center"/>
                    <w:rPr>
                      <w:rFonts w:eastAsia="Calibri"/>
                      <w:b/>
                      <w:sz w:val="26"/>
                      <w:szCs w:val="26"/>
                    </w:rPr>
                  </w:pPr>
                  <w:r w:rsidRPr="00484A2D">
                    <w:rPr>
                      <w:rFonts w:eastAsia="Calibri"/>
                      <w:b/>
                      <w:sz w:val="26"/>
                      <w:szCs w:val="26"/>
                    </w:rPr>
                    <w:t>SỞ GIÁO DỤC VÀ ĐÀO TẠO</w:t>
                  </w:r>
                </w:p>
              </w:tc>
              <w:tc>
                <w:tcPr>
                  <w:tcW w:w="6768" w:type="dxa"/>
                  <w:shd w:val="clear" w:color="auto" w:fill="auto"/>
                </w:tcPr>
                <w:p w:rsidR="00CA7B2F" w:rsidRPr="00484A2D" w:rsidRDefault="00CA7B2F" w:rsidP="008D3CA5">
                  <w:pPr>
                    <w:jc w:val="center"/>
                    <w:rPr>
                      <w:rFonts w:eastAsia="Calibri"/>
                      <w:b/>
                      <w:sz w:val="26"/>
                      <w:szCs w:val="26"/>
                    </w:rPr>
                  </w:pPr>
                  <w:r w:rsidRPr="00484A2D">
                    <w:rPr>
                      <w:rFonts w:eastAsia="Calibri"/>
                      <w:b/>
                      <w:sz w:val="26"/>
                      <w:szCs w:val="26"/>
                    </w:rPr>
                    <w:t>KỲ THI TUYỂN SINH LỚP 10</w:t>
                  </w:r>
                </w:p>
              </w:tc>
            </w:tr>
            <w:tr w:rsidR="00CA7B2F" w:rsidRPr="00484A2D" w:rsidTr="008D3CA5">
              <w:trPr>
                <w:trHeight w:val="408"/>
              </w:trPr>
              <w:tc>
                <w:tcPr>
                  <w:tcW w:w="3780" w:type="dxa"/>
                  <w:shd w:val="clear" w:color="auto" w:fill="auto"/>
                </w:tcPr>
                <w:p w:rsidR="00CA7B2F" w:rsidRPr="00484A2D" w:rsidRDefault="00CA7B2F" w:rsidP="008D3CA5">
                  <w:pPr>
                    <w:jc w:val="center"/>
                    <w:rPr>
                      <w:rFonts w:eastAsia="Calibri"/>
                      <w:b/>
                      <w:sz w:val="26"/>
                      <w:szCs w:val="26"/>
                    </w:rPr>
                  </w:pPr>
                  <w:r w:rsidRPr="00484A2D">
                    <w:rPr>
                      <w:rFonts w:eastAsia="Calibri"/>
                      <w:b/>
                      <w:sz w:val="26"/>
                      <w:szCs w:val="26"/>
                    </w:rPr>
                    <w:t>TH</w:t>
                  </w:r>
                  <w:r w:rsidRPr="00484A2D">
                    <w:rPr>
                      <w:rFonts w:eastAsia="Calibri"/>
                      <w:b/>
                      <w:sz w:val="26"/>
                      <w:szCs w:val="26"/>
                      <w:u w:val="single"/>
                    </w:rPr>
                    <w:t>ÀNH PHỐ ĐÀ N</w:t>
                  </w:r>
                  <w:r w:rsidRPr="00484A2D">
                    <w:rPr>
                      <w:rFonts w:eastAsia="Calibri"/>
                      <w:b/>
                      <w:sz w:val="26"/>
                      <w:szCs w:val="26"/>
                    </w:rPr>
                    <w:t>ẴNG</w:t>
                  </w:r>
                </w:p>
              </w:tc>
              <w:tc>
                <w:tcPr>
                  <w:tcW w:w="6768" w:type="dxa"/>
                  <w:shd w:val="clear" w:color="auto" w:fill="auto"/>
                </w:tcPr>
                <w:p w:rsidR="00CA7B2F" w:rsidRPr="00386C87" w:rsidRDefault="00CA7B2F" w:rsidP="008D3CA5">
                  <w:pPr>
                    <w:jc w:val="center"/>
                    <w:rPr>
                      <w:rFonts w:eastAsia="Calibri"/>
                      <w:b/>
                      <w:sz w:val="26"/>
                      <w:szCs w:val="26"/>
                    </w:rPr>
                  </w:pPr>
                  <w:r w:rsidRPr="00484A2D">
                    <w:rPr>
                      <w:rFonts w:eastAsia="Calibri"/>
                      <w:b/>
                      <w:sz w:val="26"/>
                      <w:szCs w:val="26"/>
                    </w:rPr>
                    <w:t>THPT CHU</w:t>
                  </w:r>
                  <w:r w:rsidRPr="00484A2D">
                    <w:rPr>
                      <w:rFonts w:eastAsia="Calibri"/>
                      <w:b/>
                      <w:sz w:val="26"/>
                      <w:szCs w:val="26"/>
                      <w:u w:val="single"/>
                    </w:rPr>
                    <w:t>YÊN LÊ QUÝ ĐÔN</w:t>
                  </w:r>
                  <w:r w:rsidRPr="00484A2D">
                    <w:rPr>
                      <w:rFonts w:eastAsia="Calibri"/>
                      <w:b/>
                      <w:sz w:val="26"/>
                      <w:szCs w:val="26"/>
                    </w:rPr>
                    <w:t xml:space="preserve"> NĂM 201</w:t>
                  </w:r>
                  <w:r>
                    <w:rPr>
                      <w:rFonts w:eastAsia="Calibri"/>
                      <w:b/>
                      <w:sz w:val="26"/>
                      <w:szCs w:val="26"/>
                    </w:rPr>
                    <w:t>3</w:t>
                  </w:r>
                </w:p>
              </w:tc>
            </w:tr>
            <w:tr w:rsidR="00CA7B2F" w:rsidRPr="00484A2D" w:rsidTr="008D3CA5">
              <w:tc>
                <w:tcPr>
                  <w:tcW w:w="3780" w:type="dxa"/>
                  <w:shd w:val="clear" w:color="auto" w:fill="auto"/>
                </w:tcPr>
                <w:p w:rsidR="00CA7B2F" w:rsidRPr="00484A2D" w:rsidRDefault="00CA7B2F" w:rsidP="008D3CA5">
                  <w:pPr>
                    <w:jc w:val="center"/>
                    <w:rPr>
                      <w:rFonts w:eastAsia="Calibri"/>
                      <w:b/>
                      <w:sz w:val="26"/>
                      <w:szCs w:val="26"/>
                    </w:rPr>
                  </w:pPr>
                  <w:r>
                    <w:rPr>
                      <w:noProof/>
                      <w:lang w:val="en-US"/>
                    </w:rPr>
                    <mc:AlternateContent>
                      <mc:Choice Requires="wps">
                        <w:drawing>
                          <wp:anchor distT="0" distB="0" distL="114300" distR="114300" simplePos="0" relativeHeight="251656192" behindDoc="0" locked="0" layoutInCell="1" allowOverlap="1" wp14:anchorId="6C7BCA62" wp14:editId="64100909">
                            <wp:simplePos x="0" y="0"/>
                            <wp:positionH relativeFrom="column">
                              <wp:posOffset>228600</wp:posOffset>
                            </wp:positionH>
                            <wp:positionV relativeFrom="paragraph">
                              <wp:posOffset>77470</wp:posOffset>
                            </wp:positionV>
                            <wp:extent cx="1562100" cy="266700"/>
                            <wp:effectExtent l="0" t="0" r="19050" b="19050"/>
                            <wp:wrapNone/>
                            <wp:docPr id="1625" name="Text Box 1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66700"/>
                                    </a:xfrm>
                                    <a:prstGeom prst="rect">
                                      <a:avLst/>
                                    </a:prstGeom>
                                    <a:solidFill>
                                      <a:srgbClr val="FFFFFF"/>
                                    </a:solidFill>
                                    <a:ln w="9525">
                                      <a:solidFill>
                                        <a:srgbClr val="000000"/>
                                      </a:solidFill>
                                      <a:miter lim="800000"/>
                                      <a:headEnd/>
                                      <a:tailEnd/>
                                    </a:ln>
                                  </wps:spPr>
                                  <wps:txbx>
                                    <w:txbxContent>
                                      <w:p w:rsidR="008D3CA5" w:rsidRPr="00C501DE" w:rsidRDefault="008D3CA5" w:rsidP="00CA7B2F">
                                        <w:pPr>
                                          <w:jc w:val="cente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5" o:spid="_x0000_s1224" type="#_x0000_t202" style="position:absolute;left:0;text-align:left;margin-left:18pt;margin-top:6.1pt;width:123pt;height:2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">
                            <v:textbox>
                              <w:txbxContent>
                                <w:p w:rsidR="008D3CA5" w:rsidRPr="00C501DE" w:rsidRDefault="008D3CA5" w:rsidP="00CA7B2F">
                                  <w:pPr>
                                    <w:jc w:val="center"/>
                                    <w:rPr>
                                      <w:b/>
                                      <w:sz w:val="26"/>
                                      <w:szCs w:val="26"/>
                                    </w:rPr>
                                  </w:pPr>
                                  <w:r w:rsidRPr="00C501DE">
                                    <w:rPr>
                                      <w:b/>
                                      <w:sz w:val="26"/>
                                      <w:szCs w:val="26"/>
                                    </w:rPr>
                                    <w:t>ĐỀ CHÍNH THỨC</w:t>
                                  </w:r>
                                </w:p>
                              </w:txbxContent>
                            </v:textbox>
                          </v:shape>
                        </w:pict>
                      </mc:Fallback>
                    </mc:AlternateContent>
                  </w:r>
                </w:p>
              </w:tc>
              <w:tc>
                <w:tcPr>
                  <w:tcW w:w="6768" w:type="dxa"/>
                  <w:shd w:val="clear" w:color="auto" w:fill="auto"/>
                </w:tcPr>
                <w:p w:rsidR="00CA7B2F" w:rsidRPr="00484A2D" w:rsidRDefault="00CA7B2F" w:rsidP="008D3CA5">
                  <w:pPr>
                    <w:jc w:val="center"/>
                    <w:rPr>
                      <w:rFonts w:eastAsia="Calibri"/>
                      <w:b/>
                      <w:sz w:val="28"/>
                      <w:szCs w:val="26"/>
                    </w:rPr>
                  </w:pPr>
                  <w:r w:rsidRPr="00484A2D">
                    <w:rPr>
                      <w:rFonts w:eastAsia="Calibri"/>
                      <w:b/>
                      <w:sz w:val="28"/>
                      <w:szCs w:val="26"/>
                    </w:rPr>
                    <w:t>MÔN THI : TOÁN</w:t>
                  </w:r>
                </w:p>
                <w:p w:rsidR="00CA7B2F" w:rsidRPr="00484A2D" w:rsidRDefault="00CA7B2F" w:rsidP="008D3CA5">
                  <w:pPr>
                    <w:jc w:val="center"/>
                    <w:rPr>
                      <w:rFonts w:eastAsia="Calibri"/>
                      <w:sz w:val="26"/>
                      <w:szCs w:val="26"/>
                    </w:rPr>
                  </w:pPr>
                  <w:r w:rsidRPr="00484A2D">
                    <w:rPr>
                      <w:rFonts w:eastAsia="Calibri"/>
                      <w:sz w:val="26"/>
                      <w:szCs w:val="26"/>
                    </w:rPr>
                    <w:t>Thời gian : 150 phút (</w:t>
                  </w:r>
                  <w:r w:rsidRPr="00484A2D">
                    <w:rPr>
                      <w:rFonts w:eastAsia="Calibri"/>
                      <w:i/>
                      <w:sz w:val="26"/>
                      <w:szCs w:val="26"/>
                    </w:rPr>
                    <w:t>không tính thời gian giao đề</w:t>
                  </w:r>
                  <w:r w:rsidRPr="00484A2D">
                    <w:rPr>
                      <w:rFonts w:eastAsia="Calibri"/>
                      <w:sz w:val="26"/>
                      <w:szCs w:val="26"/>
                    </w:rPr>
                    <w:t>)</w:t>
                  </w:r>
                </w:p>
                <w:p w:rsidR="00CA7B2F" w:rsidRPr="00484A2D" w:rsidRDefault="00CA7B2F" w:rsidP="008D3CA5">
                  <w:pPr>
                    <w:jc w:val="center"/>
                    <w:rPr>
                      <w:rFonts w:eastAsia="Calibri"/>
                      <w:b/>
                      <w:sz w:val="26"/>
                      <w:szCs w:val="26"/>
                    </w:rPr>
                  </w:pPr>
                </w:p>
                <w:p w:rsidR="00CA7B2F" w:rsidRPr="00484A2D" w:rsidRDefault="00CA7B2F" w:rsidP="008D3CA5">
                  <w:pPr>
                    <w:jc w:val="center"/>
                    <w:rPr>
                      <w:rFonts w:eastAsia="Calibri"/>
                      <w:b/>
                      <w:sz w:val="26"/>
                      <w:szCs w:val="26"/>
                    </w:rPr>
                  </w:pP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1. (2,5 điểm)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t xml:space="preserve">a) Tìm các nghiệm của phương trình </w:t>
            </w:r>
            <w:r w:rsidRPr="00CA7B2F">
              <w:rPr>
                <w:rFonts w:ascii="Times New Roman" w:eastAsia="Times New Roman" w:hAnsi="Times New Roman" w:cs="Times New Roman"/>
                <w:b/>
                <w:color w:val="FF0000"/>
                <w:sz w:val="28"/>
                <w:szCs w:val="28"/>
                <w:lang w:val="en-US"/>
              </w:rPr>
              <w:object w:dxaOrig="2180" w:dyaOrig="400">
                <v:shape id="_x0000_i1756" type="#_x0000_t75" style="width:108.8pt;height:20.25pt" o:ole="">
                  <v:imagedata r:id="rId1364" o:title=""/>
                </v:shape>
                <o:OLEObject Type="Embed" ProgID="Equation.DSMT4" ShapeID="_x0000_i1756" DrawAspect="Content" ObjectID="_1586711519" r:id="rId1365"/>
              </w:object>
            </w:r>
            <w:r w:rsidRPr="00CA7B2F">
              <w:rPr>
                <w:rFonts w:ascii="Times New Roman" w:eastAsia="Times New Roman" w:hAnsi="Times New Roman" w:cs="Times New Roman"/>
                <w:b/>
                <w:color w:val="FF0000"/>
                <w:sz w:val="28"/>
                <w:szCs w:val="28"/>
                <w:lang w:val="en-US"/>
              </w:rPr>
              <w:t xml:space="preserve">, biết rằng phương trình (1) có một nghiệm là số đối của một nghiệm nào đó của phương trình </w:t>
            </w:r>
            <w:r w:rsidRPr="00CA7B2F">
              <w:rPr>
                <w:rFonts w:ascii="Times New Roman" w:eastAsia="Times New Roman" w:hAnsi="Times New Roman" w:cs="Times New Roman"/>
                <w:b/>
                <w:color w:val="FF0000"/>
                <w:sz w:val="28"/>
                <w:szCs w:val="28"/>
                <w:lang w:val="en-US"/>
              </w:rPr>
              <w:object w:dxaOrig="1840" w:dyaOrig="340">
                <v:shape id="_x0000_i1757" type="#_x0000_t75" style="width:92.3pt;height:17.25pt" o:ole="">
                  <v:imagedata r:id="rId1366" o:title=""/>
                </v:shape>
                <o:OLEObject Type="Embed" ProgID="Equation.DSMT4" ShapeID="_x0000_i1757" DrawAspect="Content" ObjectID="_1586711520" r:id="rId1367"/>
              </w:object>
            </w:r>
            <w:r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t xml:space="preserve">b) Cho hệ thức </w:t>
            </w:r>
            <w:r w:rsidRPr="00CA7B2F">
              <w:rPr>
                <w:rFonts w:ascii="Times New Roman" w:eastAsia="Times New Roman" w:hAnsi="Times New Roman" w:cs="Times New Roman"/>
                <w:b/>
                <w:color w:val="FF0000"/>
                <w:sz w:val="28"/>
                <w:szCs w:val="28"/>
                <w:lang w:val="en-US"/>
              </w:rPr>
              <w:object w:dxaOrig="2780" w:dyaOrig="380">
                <v:shape id="_x0000_i1758" type="#_x0000_t75" style="width:138.7pt;height:18.75pt" o:ole="">
                  <v:imagedata r:id="rId1368" o:title=""/>
                </v:shape>
                <o:OLEObject Type="Embed" ProgID="Equation.DSMT4" ShapeID="_x0000_i1758" DrawAspect="Content" ObjectID="_1586711521" r:id="rId1369"/>
              </w:object>
            </w:r>
            <w:r w:rsidRPr="00CA7B2F">
              <w:rPr>
                <w:rFonts w:ascii="Times New Roman" w:eastAsia="Times New Roman" w:hAnsi="Times New Roman" w:cs="Times New Roman"/>
                <w:b/>
                <w:color w:val="FF0000"/>
                <w:sz w:val="28"/>
                <w:szCs w:val="28"/>
                <w:lang w:val="en-US"/>
              </w:rPr>
              <w:t xml:space="preserve"> với x, y là các số thực. Tìm giá trị nhỏ nhất của y.</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2. (2,5 điểm)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t xml:space="preserve">a) Giải hệ phương trình: </w:t>
            </w:r>
            <w:r w:rsidRPr="00CA7B2F">
              <w:rPr>
                <w:rFonts w:ascii="Times New Roman" w:eastAsia="Times New Roman" w:hAnsi="Times New Roman" w:cs="Times New Roman"/>
                <w:b/>
                <w:color w:val="FF0000"/>
                <w:sz w:val="28"/>
                <w:szCs w:val="28"/>
                <w:lang w:val="en-US"/>
              </w:rPr>
              <w:object w:dxaOrig="2580" w:dyaOrig="900">
                <v:shape id="_x0000_i1759" type="#_x0000_t75" style="width:129pt;height:45pt" o:ole="">
                  <v:imagedata r:id="rId1370" o:title=""/>
                </v:shape>
                <o:OLEObject Type="Embed" ProgID="Equation.DSMT4" ShapeID="_x0000_i1759" DrawAspect="Content" ObjectID="_1586711522" r:id="rId1371"/>
              </w:obje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t xml:space="preserve">b) Tìm các số nguyên x, y sao cho </w:t>
            </w:r>
            <w:r w:rsidRPr="00CA7B2F">
              <w:rPr>
                <w:rFonts w:ascii="Times New Roman" w:eastAsia="Times New Roman" w:hAnsi="Times New Roman" w:cs="Times New Roman"/>
                <w:b/>
                <w:color w:val="FF0000"/>
                <w:sz w:val="28"/>
                <w:szCs w:val="28"/>
                <w:lang w:val="en-US"/>
              </w:rPr>
              <w:object w:dxaOrig="3000" w:dyaOrig="420">
                <v:shape id="_x0000_i1760" type="#_x0000_t75" style="width:150pt;height:21pt" o:ole="">
                  <v:imagedata r:id="rId1372" o:title=""/>
                </v:shape>
                <o:OLEObject Type="Embed" ProgID="Equation.DSMT4" ShapeID="_x0000_i1760" DrawAspect="Content" ObjectID="_1586711523" r:id="rId1373"/>
              </w:obje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3. (3,5 điểm)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t xml:space="preserve">Cho đoạn thẳng BC có M là trung điểm. Gọi H là một điểm của đoạn thẳng BM (H khác các điểm B và M). Trên đường thẳng vuông góc với BC tại H lấy điểm A sao cho </w:t>
            </w:r>
            <w:r w:rsidRPr="00CA7B2F">
              <w:rPr>
                <w:rFonts w:ascii="Times New Roman" w:eastAsia="Times New Roman" w:hAnsi="Times New Roman" w:cs="Times New Roman"/>
                <w:b/>
                <w:color w:val="FF0000"/>
                <w:sz w:val="28"/>
                <w:szCs w:val="28"/>
                <w:lang w:val="en-US"/>
              </w:rPr>
              <w:object w:dxaOrig="1520" w:dyaOrig="380">
                <v:shape id="_x0000_i1761" type="#_x0000_t75" style="width:75.75pt;height:18.75pt" o:ole="">
                  <v:imagedata r:id="rId1374" o:title=""/>
                </v:shape>
                <o:OLEObject Type="Embed" ProgID="Equation.DSMT4" ShapeID="_x0000_i1761" DrawAspect="Content" ObjectID="_1586711524" r:id="rId1375"/>
              </w:object>
            </w:r>
            <w:r w:rsidRPr="00CA7B2F">
              <w:rPr>
                <w:rFonts w:ascii="Times New Roman" w:eastAsia="Times New Roman" w:hAnsi="Times New Roman" w:cs="Times New Roman"/>
                <w:b/>
                <w:color w:val="FF0000"/>
                <w:sz w:val="28"/>
                <w:szCs w:val="28"/>
                <w:lang w:val="en-US"/>
              </w:rPr>
              <w:t xml:space="preserve"> Đường tròn tâm A bán kính AB cắt đoạn thẳng BC tại điểm thứ hai ở D và cắt đoạn thằng AC tại E. Gọi P là giao điểm của AM và EB.</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t xml:space="preserve">a) Đặt </w:t>
            </w:r>
            <w:r w:rsidRPr="00CA7B2F">
              <w:rPr>
                <w:rFonts w:ascii="Times New Roman" w:eastAsia="Times New Roman" w:hAnsi="Times New Roman" w:cs="Times New Roman"/>
                <w:b/>
                <w:color w:val="FF0000"/>
                <w:sz w:val="28"/>
                <w:szCs w:val="28"/>
                <w:lang w:val="en-US"/>
              </w:rPr>
              <w:object w:dxaOrig="780" w:dyaOrig="260">
                <v:shape id="_x0000_i1762" type="#_x0000_t75" style="width:39pt;height:12.75pt" o:ole="">
                  <v:imagedata r:id="rId1376" o:title=""/>
                </v:shape>
                <o:OLEObject Type="Embed" ProgID="Equation.DSMT4" ShapeID="_x0000_i1762" DrawAspect="Content" ObjectID="_1586711525" r:id="rId1377"/>
              </w:object>
            </w:r>
            <w:r w:rsidRPr="00CA7B2F">
              <w:rPr>
                <w:rFonts w:ascii="Times New Roman" w:eastAsia="Times New Roman" w:hAnsi="Times New Roman" w:cs="Times New Roman"/>
                <w:b/>
                <w:color w:val="FF0000"/>
                <w:sz w:val="28"/>
                <w:szCs w:val="28"/>
                <w:lang w:val="en-US"/>
              </w:rPr>
              <w:t>, tính DH.AM theo r.</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t xml:space="preserve">b) Gọi </w:t>
            </w:r>
            <w:r w:rsidRPr="00CA7B2F">
              <w:rPr>
                <w:rFonts w:ascii="Times New Roman" w:eastAsia="Times New Roman" w:hAnsi="Times New Roman" w:cs="Times New Roman"/>
                <w:b/>
                <w:color w:val="FF0000"/>
                <w:sz w:val="28"/>
                <w:szCs w:val="28"/>
                <w:lang w:val="en-US"/>
              </w:rPr>
              <w:object w:dxaOrig="940" w:dyaOrig="360">
                <v:shape id="_x0000_i1763" type="#_x0000_t75" style="width:47.25pt;height:18pt" o:ole="">
                  <v:imagedata r:id="rId1378" o:title=""/>
                </v:shape>
                <o:OLEObject Type="Embed" ProgID="Equation.DSMT4" ShapeID="_x0000_i1763" DrawAspect="Content" ObjectID="_1586711526" r:id="rId1379"/>
              </w:object>
            </w:r>
            <w:r w:rsidRPr="00CA7B2F">
              <w:rPr>
                <w:rFonts w:ascii="Times New Roman" w:eastAsia="Times New Roman" w:hAnsi="Times New Roman" w:cs="Times New Roman"/>
                <w:b/>
                <w:color w:val="FF0000"/>
                <w:sz w:val="28"/>
                <w:szCs w:val="28"/>
                <w:lang w:val="en-US"/>
              </w:rPr>
              <w:t xml:space="preserve"> lần lượt là khoảng cách từ điểm P đến các đường thẳng BC, CA, AB. Chứng minh rằng: </w:t>
            </w:r>
            <w:r w:rsidRPr="00CA7B2F">
              <w:rPr>
                <w:rFonts w:ascii="Times New Roman" w:eastAsia="Times New Roman" w:hAnsi="Times New Roman" w:cs="Times New Roman"/>
                <w:b/>
                <w:color w:val="FF0000"/>
                <w:sz w:val="28"/>
                <w:szCs w:val="28"/>
                <w:lang w:val="en-US"/>
              </w:rPr>
              <w:object w:dxaOrig="2079" w:dyaOrig="680">
                <v:shape id="_x0000_i1764" type="#_x0000_t75" style="width:104.25pt;height:33.75pt" o:ole="">
                  <v:imagedata r:id="rId1380" o:title=""/>
                </v:shape>
                <o:OLEObject Type="Embed" ProgID="Equation.DSMT4" ShapeID="_x0000_i1764" DrawAspect="Content" ObjectID="_1586711527" r:id="rId1381"/>
              </w:obje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t>c) Gọi Q là giao điểm thứ hai của hai đường tròn ngoại tiếp hai tam giác APE và BPM. Chứng minh rằng tứ giác BCEQ là tứ giác nội tiếp.</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4. (1,5 điểm)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t xml:space="preserve">Cho một tháp số (gồm 20 ô vuông giống nhau) như hình vẽ. Mỗi ô vuông được ghi một số nguyên dương n với </w:t>
            </w:r>
            <w:r w:rsidRPr="00CA7B2F">
              <w:rPr>
                <w:rFonts w:ascii="Times New Roman" w:eastAsia="Times New Roman" w:hAnsi="Times New Roman" w:cs="Times New Roman"/>
                <w:b/>
                <w:color w:val="FF0000"/>
                <w:sz w:val="28"/>
                <w:szCs w:val="28"/>
                <w:lang w:val="en-US"/>
              </w:rPr>
              <w:object w:dxaOrig="1080" w:dyaOrig="279">
                <v:shape id="_x0000_i1765" type="#_x0000_t75" style="width:54pt;height:14.25pt" o:ole="">
                  <v:imagedata r:id="rId1382" o:title=""/>
                </v:shape>
                <o:OLEObject Type="Embed" ProgID="Equation.DSMT4" ShapeID="_x0000_i1765" DrawAspect="Content" ObjectID="_1586711528" r:id="rId1383"/>
              </w:object>
            </w:r>
            <w:r w:rsidRPr="00CA7B2F">
              <w:rPr>
                <w:rFonts w:ascii="Times New Roman" w:eastAsia="Times New Roman" w:hAnsi="Times New Roman" w:cs="Times New Roman"/>
                <w:b/>
                <w:color w:val="FF0000"/>
                <w:sz w:val="28"/>
                <w:szCs w:val="28"/>
                <w:lang w:val="en-US"/>
              </w:rPr>
              <w:t>, hai ô vuông bất kỳ không được ghi cùng một số. Ta quy định trong tháp số này 2 ô vuông kề nhau là 2 ô vuông có chung cạnh. Hỏi có thể có cách ghi nào thỏa mãn điều kiện: Chọn 1 ô vuông bất kỳ (khác với các ô vuông được đặt tên a, b, c, d, e, f, g, h như hình vẽ) thì tổng của số được ghi trong ô đó và các số được ghi trong 3 ô vuông kề với nó chia hết cho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
              <w:gridCol w:w="397"/>
              <w:gridCol w:w="397"/>
              <w:gridCol w:w="397"/>
              <w:gridCol w:w="397"/>
              <w:gridCol w:w="397"/>
              <w:gridCol w:w="397"/>
              <w:gridCol w:w="397"/>
            </w:tblGrid>
            <w:tr w:rsidR="00CA7B2F" w:rsidRPr="00276B8A" w:rsidTr="008D3CA5">
              <w:trPr>
                <w:gridBefore w:val="3"/>
                <w:gridAfter w:val="3"/>
                <w:wAfter w:w="1191" w:type="dxa"/>
                <w:trHeight w:val="397"/>
                <w:jc w:val="center"/>
              </w:trPr>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a</w:t>
                  </w:r>
                </w:p>
              </w:tc>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e</w:t>
                  </w:r>
                </w:p>
              </w:tc>
            </w:tr>
            <w:tr w:rsidR="00CA7B2F" w:rsidRPr="00276B8A" w:rsidTr="008D3CA5">
              <w:trPr>
                <w:gridBefore w:val="2"/>
                <w:gridAfter w:val="2"/>
                <w:wAfter w:w="794" w:type="dxa"/>
                <w:trHeight w:val="397"/>
                <w:jc w:val="center"/>
              </w:trPr>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b</w:t>
                  </w:r>
                </w:p>
              </w:tc>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f</w:t>
                  </w:r>
                </w:p>
              </w:tc>
            </w:tr>
            <w:tr w:rsidR="00CA7B2F" w:rsidRPr="00276B8A" w:rsidTr="008D3CA5">
              <w:trPr>
                <w:trHeight w:val="397"/>
                <w:jc w:val="center"/>
              </w:trPr>
              <w:tc>
                <w:tcPr>
                  <w:tcW w:w="397" w:type="dxa"/>
                  <w:tcBorders>
                    <w:top w:val="nil"/>
                    <w:left w:val="nil"/>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c</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g</w:t>
                  </w:r>
                </w:p>
              </w:tc>
              <w:tc>
                <w:tcPr>
                  <w:tcW w:w="397" w:type="dxa"/>
                  <w:tcBorders>
                    <w:top w:val="nil"/>
                    <w:left w:val="single" w:sz="18" w:space="0" w:color="auto"/>
                    <w:bottom w:val="single" w:sz="18" w:space="0" w:color="auto"/>
                    <w:right w:val="nil"/>
                  </w:tcBorders>
                  <w:shd w:val="clear" w:color="auto" w:fill="auto"/>
                  <w:vAlign w:val="center"/>
                </w:tcPr>
                <w:p w:rsidR="00CA7B2F" w:rsidRPr="00147D35" w:rsidRDefault="00CA7B2F" w:rsidP="008D3CA5">
                  <w:pPr>
                    <w:jc w:val="center"/>
                    <w:rPr>
                      <w:rFonts w:eastAsia="Calibri"/>
                      <w:sz w:val="26"/>
                      <w:szCs w:val="26"/>
                    </w:rPr>
                  </w:pPr>
                </w:p>
              </w:tc>
            </w:tr>
            <w:tr w:rsidR="00CA7B2F" w:rsidRPr="00276B8A" w:rsidTr="008D3CA5">
              <w:trPr>
                <w:trHeight w:val="397"/>
                <w:jc w:val="center"/>
              </w:trPr>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d</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h</w:t>
                  </w: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tbl>
            <w:tblPr>
              <w:tblW w:w="0" w:type="auto"/>
              <w:jc w:val="center"/>
              <w:tblLook w:val="04A0" w:firstRow="1" w:lastRow="0" w:firstColumn="1" w:lastColumn="0" w:noHBand="0" w:noVBand="1"/>
            </w:tblPr>
            <w:tblGrid>
              <w:gridCol w:w="283"/>
              <w:gridCol w:w="283"/>
              <w:gridCol w:w="283"/>
              <w:gridCol w:w="283"/>
              <w:gridCol w:w="283"/>
              <w:gridCol w:w="283"/>
              <w:gridCol w:w="283"/>
              <w:gridCol w:w="283"/>
            </w:tblGrid>
            <w:tr w:rsidR="00CA7B2F" w:rsidRPr="00EE6CC8" w:rsidTr="008D3CA5">
              <w:trPr>
                <w:trHeight w:val="283"/>
                <w:jc w:val="center"/>
                <w:hidden/>
              </w:trPr>
              <w:tc>
                <w:tcPr>
                  <w:tcW w:w="283" w:type="dxa"/>
                  <w:shd w:val="clear" w:color="auto" w:fill="auto"/>
                  <w:vAlign w:val="center"/>
                </w:tcPr>
                <w:p w:rsidR="00CA7B2F" w:rsidRPr="00EE6CC8" w:rsidRDefault="00CA7B2F" w:rsidP="008D3CA5">
                  <w:pPr>
                    <w:jc w:val="center"/>
                    <w:rPr>
                      <w:rFonts w:ascii="Calibri" w:eastAsia="Calibri" w:hAnsi="Calibri"/>
                      <w:vanish/>
                    </w:rPr>
                  </w:pPr>
                </w:p>
              </w:tc>
              <w:tc>
                <w:tcPr>
                  <w:tcW w:w="283" w:type="dxa"/>
                  <w:shd w:val="clear" w:color="auto" w:fill="auto"/>
                  <w:vAlign w:val="center"/>
                </w:tcPr>
                <w:p w:rsidR="00CA7B2F" w:rsidRPr="00EE6CC8" w:rsidRDefault="00CA7B2F" w:rsidP="008D3CA5">
                  <w:pPr>
                    <w:jc w:val="center"/>
                    <w:rPr>
                      <w:rFonts w:ascii="Calibri" w:eastAsia="Calibri" w:hAnsi="Calibri"/>
                      <w:vanish/>
                    </w:rPr>
                  </w:pPr>
                </w:p>
              </w:tc>
              <w:tc>
                <w:tcPr>
                  <w:tcW w:w="283" w:type="dxa"/>
                  <w:tcBorders>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r w:rsidRPr="00EE6CC8">
                    <w:rPr>
                      <w:rFonts w:ascii="Calibri" w:eastAsia="Calibri" w:hAnsi="Calibri"/>
                      <w:vanish/>
                    </w:rPr>
                    <w:t>a</w:t>
                  </w: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r w:rsidRPr="00EE6CC8">
                    <w:rPr>
                      <w:rFonts w:ascii="Calibri" w:eastAsia="Calibri" w:hAnsi="Calibri"/>
                      <w:vanish/>
                    </w:rPr>
                    <w:t>e</w:t>
                  </w:r>
                </w:p>
              </w:tc>
              <w:tc>
                <w:tcPr>
                  <w:tcW w:w="283" w:type="dxa"/>
                  <w:tcBorders>
                    <w:left w:val="single" w:sz="12" w:space="0" w:color="auto"/>
                    <w:bottom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shd w:val="clear" w:color="auto" w:fill="auto"/>
                  <w:vAlign w:val="center"/>
                </w:tcPr>
                <w:p w:rsidR="00CA7B2F" w:rsidRPr="00EE6CC8" w:rsidRDefault="00CA7B2F" w:rsidP="008D3CA5">
                  <w:pPr>
                    <w:jc w:val="center"/>
                    <w:rPr>
                      <w:rFonts w:ascii="Calibri" w:eastAsia="Calibri" w:hAnsi="Calibri"/>
                      <w:vanish/>
                    </w:rPr>
                  </w:pPr>
                </w:p>
              </w:tc>
              <w:tc>
                <w:tcPr>
                  <w:tcW w:w="283" w:type="dxa"/>
                  <w:shd w:val="clear" w:color="auto" w:fill="auto"/>
                  <w:vAlign w:val="center"/>
                </w:tcPr>
                <w:p w:rsidR="00CA7B2F" w:rsidRPr="00EE6CC8" w:rsidRDefault="00CA7B2F" w:rsidP="008D3CA5">
                  <w:pPr>
                    <w:jc w:val="center"/>
                    <w:rPr>
                      <w:rFonts w:ascii="Calibri" w:eastAsia="Calibri" w:hAnsi="Calibri"/>
                      <w:vanish/>
                    </w:rPr>
                  </w:pPr>
                </w:p>
              </w:tc>
            </w:tr>
            <w:tr w:rsidR="00CA7B2F" w:rsidRPr="00EE6CC8" w:rsidTr="008D3CA5">
              <w:trPr>
                <w:trHeight w:val="283"/>
                <w:jc w:val="center"/>
                <w:hidden/>
              </w:trPr>
              <w:tc>
                <w:tcPr>
                  <w:tcW w:w="283" w:type="dxa"/>
                  <w:shd w:val="clear" w:color="auto" w:fill="auto"/>
                  <w:vAlign w:val="center"/>
                </w:tcPr>
                <w:p w:rsidR="00CA7B2F" w:rsidRPr="00EE6CC8" w:rsidRDefault="00CA7B2F" w:rsidP="008D3CA5">
                  <w:pPr>
                    <w:jc w:val="center"/>
                    <w:rPr>
                      <w:rFonts w:ascii="Calibri" w:eastAsia="Calibri" w:hAnsi="Calibri"/>
                      <w:vanish/>
                    </w:rPr>
                  </w:pPr>
                </w:p>
              </w:tc>
              <w:tc>
                <w:tcPr>
                  <w:tcW w:w="283" w:type="dxa"/>
                  <w:tcBorders>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r w:rsidRPr="00EE6CC8">
                    <w:rPr>
                      <w:rFonts w:ascii="Calibri" w:eastAsia="Calibri" w:hAnsi="Calibri"/>
                      <w:vanish/>
                    </w:rPr>
                    <w:t>b</w:t>
                  </w: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r w:rsidRPr="00EE6CC8">
                    <w:rPr>
                      <w:rFonts w:ascii="Calibri" w:eastAsia="Calibri" w:hAnsi="Calibri"/>
                      <w:vanish/>
                    </w:rPr>
                    <w:t>f</w:t>
                  </w:r>
                </w:p>
              </w:tc>
              <w:tc>
                <w:tcPr>
                  <w:tcW w:w="283" w:type="dxa"/>
                  <w:tcBorders>
                    <w:left w:val="single" w:sz="12" w:space="0" w:color="auto"/>
                    <w:bottom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shd w:val="clear" w:color="auto" w:fill="auto"/>
                  <w:vAlign w:val="center"/>
                </w:tcPr>
                <w:p w:rsidR="00CA7B2F" w:rsidRPr="00EE6CC8" w:rsidRDefault="00CA7B2F" w:rsidP="008D3CA5">
                  <w:pPr>
                    <w:jc w:val="center"/>
                    <w:rPr>
                      <w:rFonts w:ascii="Calibri" w:eastAsia="Calibri" w:hAnsi="Calibri"/>
                      <w:vanish/>
                    </w:rPr>
                  </w:pPr>
                </w:p>
              </w:tc>
            </w:tr>
            <w:tr w:rsidR="00CA7B2F" w:rsidRPr="00EE6CC8" w:rsidTr="008D3CA5">
              <w:trPr>
                <w:trHeight w:val="283"/>
                <w:jc w:val="center"/>
                <w:hidden/>
              </w:trPr>
              <w:tc>
                <w:tcPr>
                  <w:tcW w:w="283" w:type="dxa"/>
                  <w:tcBorders>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r w:rsidRPr="00EE6CC8">
                    <w:rPr>
                      <w:rFonts w:ascii="Calibri" w:eastAsia="Calibri" w:hAnsi="Calibri"/>
                      <w:vanish/>
                    </w:rPr>
                    <w:t>c</w:t>
                  </w: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r w:rsidRPr="00EE6CC8">
                    <w:rPr>
                      <w:rFonts w:ascii="Calibri" w:eastAsia="Calibri" w:hAnsi="Calibri"/>
                      <w:vanish/>
                    </w:rPr>
                    <w:t>g</w:t>
                  </w:r>
                </w:p>
              </w:tc>
              <w:tc>
                <w:tcPr>
                  <w:tcW w:w="283" w:type="dxa"/>
                  <w:tcBorders>
                    <w:left w:val="single" w:sz="12" w:space="0" w:color="auto"/>
                    <w:bottom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r>
            <w:tr w:rsidR="00CA7B2F" w:rsidRPr="00EE6CC8" w:rsidTr="008D3CA5">
              <w:trPr>
                <w:trHeight w:val="283"/>
                <w:jc w:val="center"/>
                <w:hidden/>
              </w:trPr>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r w:rsidRPr="00EE6CC8">
                    <w:rPr>
                      <w:rFonts w:ascii="Calibri" w:eastAsia="Calibri" w:hAnsi="Calibri"/>
                      <w:vanish/>
                    </w:rPr>
                    <w:t>d</w:t>
                  </w: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CA7B2F" w:rsidRPr="00EE6CC8" w:rsidRDefault="00CA7B2F" w:rsidP="008D3CA5">
                  <w:pPr>
                    <w:jc w:val="center"/>
                    <w:rPr>
                      <w:rFonts w:ascii="Calibri" w:eastAsia="Calibri" w:hAnsi="Calibri"/>
                      <w:vanish/>
                    </w:rPr>
                  </w:pPr>
                  <w:r w:rsidRPr="00EE6CC8">
                    <w:rPr>
                      <w:rFonts w:ascii="Calibri" w:eastAsia="Calibri" w:hAnsi="Calibri"/>
                      <w:vanish/>
                    </w:rPr>
                    <w:t>h</w:t>
                  </w: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-----HẾT-----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br w:type="page"/>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ĐÁP ÁN</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1.</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a) Gọi </w:t>
            </w:r>
            <w:r w:rsidRPr="00CA7B2F">
              <w:rPr>
                <w:rFonts w:ascii="Times New Roman" w:eastAsia="Times New Roman" w:hAnsi="Times New Roman" w:cs="Times New Roman"/>
                <w:b/>
                <w:color w:val="FF0000"/>
                <w:sz w:val="28"/>
                <w:szCs w:val="28"/>
                <w:lang w:val="en-US"/>
              </w:rPr>
              <w:object w:dxaOrig="300" w:dyaOrig="360">
                <v:shape id="_x0000_i1766" type="#_x0000_t75" style="width:15pt;height:18pt" o:ole="">
                  <v:imagedata r:id="rId1384" o:title=""/>
                </v:shape>
                <o:OLEObject Type="Embed" ProgID="Equation.DSMT4" ShapeID="_x0000_i1766" DrawAspect="Content" ObjectID="_1586711529" r:id="rId1385"/>
              </w:object>
            </w:r>
            <w:r w:rsidRPr="00CA7B2F">
              <w:rPr>
                <w:rFonts w:ascii="Times New Roman" w:eastAsia="Times New Roman" w:hAnsi="Times New Roman" w:cs="Times New Roman"/>
                <w:b/>
                <w:color w:val="FF0000"/>
                <w:sz w:val="28"/>
                <w:szCs w:val="28"/>
                <w:lang w:val="en-US"/>
              </w:rPr>
              <w:t xml:space="preserve"> là nghiệm của phương trình: </w:t>
            </w:r>
            <w:r w:rsidRPr="00CA7B2F">
              <w:rPr>
                <w:rFonts w:ascii="Times New Roman" w:eastAsia="Times New Roman" w:hAnsi="Times New Roman" w:cs="Times New Roman"/>
                <w:b/>
                <w:color w:val="FF0000"/>
                <w:sz w:val="28"/>
                <w:szCs w:val="28"/>
                <w:lang w:val="en-US"/>
              </w:rPr>
              <w:object w:dxaOrig="2180" w:dyaOrig="400">
                <v:shape id="_x0000_i1767" type="#_x0000_t75" style="width:108.8pt;height:20.25pt" o:ole="">
                  <v:imagedata r:id="rId1386" o:title=""/>
                </v:shape>
                <o:OLEObject Type="Embed" ProgID="Equation.DSMT4" ShapeID="_x0000_i1767" DrawAspect="Content" ObjectID="_1586711530" r:id="rId1387"/>
              </w:obje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object w:dxaOrig="760" w:dyaOrig="360">
                <v:shape id="_x0000_i1768" type="#_x0000_t75" style="width:38.25pt;height:18pt" o:ole="">
                  <v:imagedata r:id="rId1388" o:title=""/>
                </v:shape>
                <o:OLEObject Type="Embed" ProgID="Equation.DSMT4" ShapeID="_x0000_i1768" DrawAspect="Content" ObjectID="_1586711531" r:id="rId1389"/>
              </w:object>
            </w:r>
            <w:r w:rsidRPr="00CA7B2F">
              <w:rPr>
                <w:rFonts w:ascii="Times New Roman" w:eastAsia="Times New Roman" w:hAnsi="Times New Roman" w:cs="Times New Roman"/>
                <w:b/>
                <w:color w:val="FF0000"/>
                <w:sz w:val="28"/>
                <w:szCs w:val="28"/>
                <w:lang w:val="en-US"/>
              </w:rPr>
              <w:t xml:space="preserve"> là nghiệm của phương trình: </w:t>
            </w:r>
            <w:r w:rsidRPr="00CA7B2F">
              <w:rPr>
                <w:rFonts w:ascii="Times New Roman" w:eastAsia="Times New Roman" w:hAnsi="Times New Roman" w:cs="Times New Roman"/>
                <w:b/>
                <w:color w:val="FF0000"/>
                <w:sz w:val="28"/>
                <w:szCs w:val="28"/>
                <w:lang w:val="en-US"/>
              </w:rPr>
              <w:object w:dxaOrig="2220" w:dyaOrig="400">
                <v:shape id="_x0000_i1769" type="#_x0000_t75" style="width:111pt;height:20.25pt" o:ole="">
                  <v:imagedata r:id="rId1390" o:title=""/>
                </v:shape>
                <o:OLEObject Type="Embed" ProgID="Equation.DSMT4" ShapeID="_x0000_i1769" DrawAspect="Content" ObjectID="_1586711532" r:id="rId1391"/>
              </w:obje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Thay </w:t>
            </w:r>
            <w:r w:rsidRPr="00CA7B2F">
              <w:rPr>
                <w:rFonts w:ascii="Times New Roman" w:eastAsia="Times New Roman" w:hAnsi="Times New Roman" w:cs="Times New Roman"/>
                <w:b/>
                <w:color w:val="FF0000"/>
                <w:sz w:val="28"/>
                <w:szCs w:val="28"/>
                <w:lang w:val="en-US"/>
              </w:rPr>
              <w:object w:dxaOrig="300" w:dyaOrig="360">
                <v:shape id="_x0000_i1770" type="#_x0000_t75" style="width:15pt;height:18pt" o:ole="">
                  <v:imagedata r:id="rId1392" o:title=""/>
                </v:shape>
                <o:OLEObject Type="Embed" ProgID="Equation.DSMT4" ShapeID="_x0000_i1770" DrawAspect="Content" ObjectID="_1586711533" r:id="rId1393"/>
              </w:object>
            </w:r>
            <w:r w:rsidRPr="00CA7B2F">
              <w:rPr>
                <w:rFonts w:ascii="Times New Roman" w:eastAsia="Times New Roman" w:hAnsi="Times New Roman" w:cs="Times New Roman"/>
                <w:b/>
                <w:color w:val="FF0000"/>
                <w:sz w:val="28"/>
                <w:szCs w:val="28"/>
                <w:lang w:val="en-US"/>
              </w:rPr>
              <w:t xml:space="preserve"> vào phương trình (1), ta có: </w:t>
            </w:r>
            <w:r w:rsidR="00AE47AD">
              <w:rPr>
                <w:rFonts w:ascii="Times New Roman" w:eastAsia="Times New Roman" w:hAnsi="Times New Roman" w:cs="Times New Roman"/>
                <w:b/>
                <w:color w:val="FF0000"/>
                <w:sz w:val="28"/>
                <w:szCs w:val="28"/>
                <w:lang w:val="en-US"/>
              </w:rPr>
              <w:pict>
                <v:shape id="_x0000_i1771" type="#_x0000_t75" style="width:104.25pt;height:20.25pt">
                  <v:imagedata r:id="rId1394" o:title=""/>
                </v:shape>
              </w:pict>
            </w:r>
            <w:r w:rsidRPr="00CA7B2F">
              <w:rPr>
                <w:rFonts w:ascii="Times New Roman" w:eastAsia="Times New Roman" w:hAnsi="Times New Roman" w:cs="Times New Roman"/>
                <w:b/>
                <w:color w:val="FF0000"/>
                <w:sz w:val="28"/>
                <w:szCs w:val="28"/>
                <w:lang w:val="en-US"/>
              </w:rPr>
              <w:t>(a)</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Thay</w:t>
            </w:r>
            <w:r w:rsidR="00AE47AD">
              <w:rPr>
                <w:rFonts w:ascii="Times New Roman" w:eastAsia="Times New Roman" w:hAnsi="Times New Roman" w:cs="Times New Roman"/>
                <w:b/>
                <w:color w:val="FF0000"/>
                <w:sz w:val="28"/>
                <w:szCs w:val="28"/>
                <w:lang w:val="en-US"/>
              </w:rPr>
              <w:pict>
                <v:shape id="_x0000_i1772" type="#_x0000_t75" style="width:23.25pt;height:18pt">
                  <v:imagedata r:id="rId1395" o:title=""/>
                </v:shape>
              </w:pict>
            </w:r>
            <w:r w:rsidRPr="00CA7B2F">
              <w:rPr>
                <w:rFonts w:ascii="Times New Roman" w:eastAsia="Times New Roman" w:hAnsi="Times New Roman" w:cs="Times New Roman"/>
                <w:b/>
                <w:color w:val="FF0000"/>
                <w:sz w:val="28"/>
                <w:szCs w:val="28"/>
                <w:lang w:val="en-US"/>
              </w:rPr>
              <w:t xml:space="preserve">vào phương trình (2), ta có: </w:t>
            </w:r>
            <w:r w:rsidR="00AE47AD">
              <w:rPr>
                <w:rFonts w:ascii="Times New Roman" w:eastAsia="Times New Roman" w:hAnsi="Times New Roman" w:cs="Times New Roman"/>
                <w:b/>
                <w:color w:val="FF0000"/>
                <w:sz w:val="28"/>
                <w:szCs w:val="28"/>
                <w:lang w:val="en-US"/>
              </w:rPr>
              <w:pict>
                <v:shape id="_x0000_i1773" type="#_x0000_t75" style="width:254.25pt;height:20.25pt">
                  <v:imagedata r:id="rId1396" o:title=""/>
                </v:shape>
              </w:pict>
            </w:r>
            <w:r w:rsidRPr="00CA7B2F">
              <w:rPr>
                <w:rFonts w:ascii="Times New Roman" w:eastAsia="Times New Roman" w:hAnsi="Times New Roman" w:cs="Times New Roman"/>
                <w:b/>
                <w:color w:val="FF0000"/>
                <w:sz w:val="28"/>
                <w:szCs w:val="28"/>
                <w:lang w:val="en-US"/>
              </w:rPr>
              <w:t xml:space="preserve"> (b)</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Lấy (a) trừ (b) vế theo vế, ta có: </w:t>
            </w:r>
            <w:r w:rsidR="00AE47AD">
              <w:rPr>
                <w:rFonts w:ascii="Times New Roman" w:eastAsia="Times New Roman" w:hAnsi="Times New Roman" w:cs="Times New Roman"/>
                <w:b/>
                <w:color w:val="FF0000"/>
                <w:sz w:val="28"/>
                <w:szCs w:val="28"/>
                <w:lang w:val="en-US"/>
              </w:rPr>
              <w:pict>
                <v:shape id="_x0000_i1774" type="#_x0000_t75" style="width:81.75pt;height:14.25pt">
                  <v:imagedata r:id="rId1397"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Khi đó: </w:t>
            </w:r>
            <w:r w:rsidR="00AE47AD">
              <w:rPr>
                <w:rFonts w:ascii="Times New Roman" w:eastAsia="Times New Roman" w:hAnsi="Times New Roman" w:cs="Times New Roman"/>
                <w:b/>
                <w:color w:val="FF0000"/>
                <w:sz w:val="28"/>
                <w:szCs w:val="28"/>
                <w:lang w:val="en-US"/>
              </w:rPr>
              <w:pict>
                <v:shape id="_x0000_i1775" type="#_x0000_t75" style="width:111pt;height:20.25pt">
                  <v:imagedata r:id="rId1398"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776" type="#_x0000_t75" style="width:66pt;height:39.75pt">
                  <v:imagedata r:id="rId1399" o:title=""/>
                </v:shape>
              </w:pict>
            </w:r>
            <w:r w:rsidR="00CA7B2F" w:rsidRPr="00CA7B2F">
              <w:rPr>
                <w:rFonts w:ascii="Times New Roman" w:eastAsia="Times New Roman" w:hAnsi="Times New Roman" w:cs="Times New Roman"/>
                <w:b/>
                <w:color w:val="FF0000"/>
                <w:sz w:val="28"/>
                <w:szCs w:val="28"/>
                <w:lang w:val="en-US"/>
              </w:rPr>
              <w:t xml:space="preserve">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Vậy: Nghiệm của phương trình </w:t>
            </w:r>
            <w:r w:rsidR="00AE47AD">
              <w:rPr>
                <w:rFonts w:ascii="Times New Roman" w:eastAsia="Times New Roman" w:hAnsi="Times New Roman" w:cs="Times New Roman"/>
                <w:b/>
                <w:color w:val="FF0000"/>
                <w:sz w:val="28"/>
                <w:szCs w:val="28"/>
                <w:lang w:val="en-US"/>
              </w:rPr>
              <w:pict>
                <v:shape id="_x0000_i1777" type="#_x0000_t75" style="width:95.25pt;height:20.25pt">
                  <v:imagedata r:id="rId1400" o:title=""/>
                </v:shape>
              </w:pict>
            </w:r>
            <w:r w:rsidRPr="00CA7B2F">
              <w:rPr>
                <w:rFonts w:ascii="Times New Roman" w:eastAsia="Times New Roman" w:hAnsi="Times New Roman" w:cs="Times New Roman"/>
                <w:b/>
                <w:color w:val="FF0000"/>
                <w:sz w:val="28"/>
                <w:szCs w:val="28"/>
                <w:lang w:val="en-US"/>
              </w:rPr>
              <w:t xml:space="preserve">là </w:t>
            </w:r>
            <w:r w:rsidR="00AE47AD">
              <w:rPr>
                <w:rFonts w:ascii="Times New Roman" w:eastAsia="Times New Roman" w:hAnsi="Times New Roman" w:cs="Times New Roman"/>
                <w:b/>
                <w:color w:val="FF0000"/>
                <w:sz w:val="28"/>
                <w:szCs w:val="28"/>
                <w:lang w:val="en-US"/>
              </w:rPr>
              <w:pict>
                <v:shape id="_x0000_i1778" type="#_x0000_t75" style="width:57.75pt;height:20.25pt">
                  <v:imagedata r:id="rId1401" o:title=""/>
                </v:shape>
              </w:pict>
            </w:r>
            <w:r w:rsidRPr="00CA7B2F">
              <w:rPr>
                <w:rFonts w:ascii="Times New Roman" w:eastAsia="Times New Roman" w:hAnsi="Times New Roman" w:cs="Times New Roman"/>
                <w:b/>
                <w:color w:val="FF0000"/>
                <w:sz w:val="28"/>
                <w:szCs w:val="28"/>
                <w:lang w:val="en-US"/>
              </w:rPr>
              <w:t xml:space="preserve">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b) Ta có: </w:t>
            </w:r>
            <w:r w:rsidR="00AE47AD">
              <w:rPr>
                <w:rFonts w:ascii="Times New Roman" w:eastAsia="Times New Roman" w:hAnsi="Times New Roman" w:cs="Times New Roman"/>
                <w:b/>
                <w:color w:val="FF0000"/>
                <w:sz w:val="28"/>
                <w:szCs w:val="28"/>
                <w:lang w:val="en-US"/>
              </w:rPr>
              <w:pict>
                <v:shape id="_x0000_i1779" type="#_x0000_t75" style="width:138.75pt;height:18.75pt">
                  <v:imagedata r:id="rId1402"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780" type="#_x0000_t75" style="width:153pt;height:18.75pt">
                  <v:imagedata r:id="rId1403"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781" type="#_x0000_t75" style="width:171pt;height:20.25pt">
                  <v:imagedata r:id="rId1404"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TH1: </w:t>
            </w:r>
            <w:r w:rsidR="00AE47AD">
              <w:rPr>
                <w:rFonts w:ascii="Times New Roman" w:eastAsia="Times New Roman" w:hAnsi="Times New Roman" w:cs="Times New Roman"/>
                <w:b/>
                <w:color w:val="FF0000"/>
                <w:sz w:val="28"/>
                <w:szCs w:val="28"/>
                <w:lang w:val="en-US"/>
              </w:rPr>
              <w:pict>
                <v:shape id="_x0000_i1782" type="#_x0000_t75" style="width:36.75pt;height:15.75pt">
                  <v:imagedata r:id="rId1405" o:title=""/>
                </v:shape>
              </w:pict>
            </w:r>
            <w:r w:rsidRPr="00CA7B2F">
              <w:rPr>
                <w:rFonts w:ascii="Times New Roman" w:eastAsia="Times New Roman" w:hAnsi="Times New Roman" w:cs="Times New Roman"/>
                <w:b/>
                <w:color w:val="FF0000"/>
                <w:sz w:val="28"/>
                <w:szCs w:val="28"/>
                <w:lang w:val="en-US"/>
              </w:rPr>
              <w:t>, khi đó:</w:t>
            </w:r>
            <w:r w:rsidR="00AE47AD">
              <w:rPr>
                <w:rFonts w:ascii="Times New Roman" w:eastAsia="Times New Roman" w:hAnsi="Times New Roman" w:cs="Times New Roman"/>
                <w:b/>
                <w:color w:val="FF0000"/>
                <w:sz w:val="28"/>
                <w:szCs w:val="28"/>
                <w:lang w:val="en-US"/>
              </w:rPr>
              <w:pict>
                <v:shape id="_x0000_i1783" type="#_x0000_t75" style="width:185.25pt;height:18.75pt">
                  <v:imagedata r:id="rId1406" o:title=""/>
                </v:shape>
              </w:pict>
            </w:r>
            <w:r w:rsidR="00AE47AD">
              <w:rPr>
                <w:rFonts w:ascii="Times New Roman" w:eastAsia="Times New Roman" w:hAnsi="Times New Roman" w:cs="Times New Roman"/>
                <w:b/>
                <w:color w:val="FF0000"/>
                <w:sz w:val="28"/>
                <w:szCs w:val="28"/>
                <w:lang w:val="en-US"/>
              </w:rPr>
              <w:pict>
                <v:shape id="_x0000_i1784" type="#_x0000_t75" style="width:60.75pt;height:14.25pt">
                  <v:imagedata r:id="rId1407" o:title=""/>
                </v:shape>
              </w:pict>
            </w:r>
            <w:r w:rsidR="00AE47AD">
              <w:rPr>
                <w:rFonts w:ascii="Times New Roman" w:eastAsia="Times New Roman" w:hAnsi="Times New Roman" w:cs="Times New Roman"/>
                <w:b/>
                <w:color w:val="FF0000"/>
                <w:sz w:val="28"/>
                <w:szCs w:val="28"/>
                <w:lang w:val="en-US"/>
              </w:rPr>
              <w:pict>
                <v:shape id="_x0000_i1785" type="#_x0000_t75" style="width:57pt;height:33.75pt">
                  <v:imagedata r:id="rId1408" o:title=""/>
                </v:shape>
              </w:pict>
            </w:r>
            <w:r w:rsidRPr="00CA7B2F">
              <w:rPr>
                <w:rFonts w:ascii="Times New Roman" w:eastAsia="Times New Roman" w:hAnsi="Times New Roman" w:cs="Times New Roman"/>
                <w:b/>
                <w:color w:val="FF0000"/>
                <w:sz w:val="28"/>
                <w:szCs w:val="28"/>
                <w:lang w:val="en-US"/>
              </w:rPr>
              <w:t xml:space="preserve"> (a)</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TH2: </w:t>
            </w:r>
            <w:r w:rsidR="00AE47AD">
              <w:rPr>
                <w:rFonts w:ascii="Times New Roman" w:eastAsia="Times New Roman" w:hAnsi="Times New Roman" w:cs="Times New Roman"/>
                <w:b/>
                <w:color w:val="FF0000"/>
                <w:sz w:val="28"/>
                <w:szCs w:val="28"/>
                <w:lang w:val="en-US"/>
              </w:rPr>
              <w:pict>
                <v:shape id="_x0000_i1786" type="#_x0000_t75" style="width:36.75pt;height:15.75pt">
                  <v:imagedata r:id="rId1409" o:title=""/>
                </v:shape>
              </w:pict>
            </w:r>
            <w:r w:rsidRPr="00CA7B2F">
              <w:rPr>
                <w:rFonts w:ascii="Times New Roman" w:eastAsia="Times New Roman" w:hAnsi="Times New Roman" w:cs="Times New Roman"/>
                <w:b/>
                <w:color w:val="FF0000"/>
                <w:sz w:val="28"/>
                <w:szCs w:val="28"/>
                <w:lang w:val="en-US"/>
              </w:rPr>
              <w:t>, khi đó: phương trình (1) là phương trình bậc hai theo ẩn x và y là tham số</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787" type="#_x0000_t75" style="width:123.75pt;height:18.75pt">
                  <v:imagedata r:id="rId1410"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788" type="#_x0000_t75" style="width:108pt;height:18.75pt">
                  <v:imagedata r:id="rId1411"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789" type="#_x0000_t75" style="width:69.75pt;height:18.75pt">
                  <v:imagedata r:id="rId1412"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Để phương trình (1) có nghiệm thì </w:t>
            </w:r>
            <w:r w:rsidR="00AE47AD">
              <w:rPr>
                <w:rFonts w:ascii="Times New Roman" w:eastAsia="Times New Roman" w:hAnsi="Times New Roman" w:cs="Times New Roman"/>
                <w:b/>
                <w:color w:val="FF0000"/>
                <w:sz w:val="28"/>
                <w:szCs w:val="28"/>
                <w:lang w:val="en-US"/>
              </w:rPr>
              <w:pict>
                <v:shape id="_x0000_i1790" type="#_x0000_t75" style="width:218.25pt;height:18.75pt">
                  <v:imagedata r:id="rId1413"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791" type="#_x0000_t75" style="width:89.25pt;height:83.25pt">
                  <v:imagedata r:id="rId1414" o:title=""/>
                </v:shape>
              </w:pict>
            </w:r>
            <w:r w:rsidR="00CA7B2F" w:rsidRPr="00CA7B2F">
              <w:rPr>
                <w:rFonts w:ascii="Times New Roman" w:eastAsia="Times New Roman" w:hAnsi="Times New Roman" w:cs="Times New Roman"/>
                <w:b/>
                <w:color w:val="FF0000"/>
                <w:sz w:val="28"/>
                <w:szCs w:val="28"/>
                <w:lang w:val="en-US"/>
              </w:rPr>
              <w:t xml:space="preserve"> </w:t>
            </w:r>
            <w:r>
              <w:rPr>
                <w:rFonts w:ascii="Times New Roman" w:eastAsia="Times New Roman" w:hAnsi="Times New Roman" w:cs="Times New Roman"/>
                <w:b/>
                <w:color w:val="FF0000"/>
                <w:sz w:val="28"/>
                <w:szCs w:val="28"/>
                <w:lang w:val="en-US"/>
              </w:rPr>
              <w:pict>
                <v:shape id="_x0000_i1792" type="#_x0000_t75" style="width:74.25pt;height:113.25pt">
                  <v:imagedata r:id="rId1415" o:title=""/>
                </v:shape>
              </w:pict>
            </w:r>
            <w:r>
              <w:rPr>
                <w:rFonts w:ascii="Times New Roman" w:eastAsia="Times New Roman" w:hAnsi="Times New Roman" w:cs="Times New Roman"/>
                <w:b/>
                <w:color w:val="FF0000"/>
                <w:sz w:val="28"/>
                <w:szCs w:val="28"/>
                <w:lang w:val="en-US"/>
              </w:rPr>
              <w:pict>
                <v:shape id="_x0000_i1793" type="#_x0000_t75" style="width:81pt;height:33.75pt">
                  <v:imagedata r:id="rId1416" o:title=""/>
                </v:shape>
              </w:pict>
            </w:r>
            <w:r w:rsidR="00CA7B2F" w:rsidRPr="00CA7B2F">
              <w:rPr>
                <w:rFonts w:ascii="Times New Roman" w:eastAsia="Times New Roman" w:hAnsi="Times New Roman" w:cs="Times New Roman"/>
                <w:b/>
                <w:color w:val="FF0000"/>
                <w:sz w:val="28"/>
                <w:szCs w:val="28"/>
                <w:lang w:val="en-US"/>
              </w:rPr>
              <w:t xml:space="preserve"> và </w:t>
            </w:r>
            <w:r>
              <w:rPr>
                <w:rFonts w:ascii="Times New Roman" w:eastAsia="Times New Roman" w:hAnsi="Times New Roman" w:cs="Times New Roman"/>
                <w:b/>
                <w:color w:val="FF0000"/>
                <w:sz w:val="28"/>
                <w:szCs w:val="28"/>
                <w:lang w:val="en-US"/>
              </w:rPr>
              <w:pict>
                <v:shape id="_x0000_i1794" type="#_x0000_t75" style="width:36.75pt;height:15.75pt">
                  <v:imagedata r:id="rId1417" o:title=""/>
                </v:shape>
              </w:pict>
            </w:r>
            <w:r w:rsidR="00CA7B2F" w:rsidRPr="00CA7B2F">
              <w:rPr>
                <w:rFonts w:ascii="Times New Roman" w:eastAsia="Times New Roman" w:hAnsi="Times New Roman" w:cs="Times New Roman"/>
                <w:b/>
                <w:color w:val="FF0000"/>
                <w:sz w:val="28"/>
                <w:szCs w:val="28"/>
                <w:lang w:val="en-US"/>
              </w:rPr>
              <w:t xml:space="preserve"> (b)</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Từ (a) và (b) suy ra: y đạt giá trị lớn nhất là 0</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Thay </w:t>
            </w:r>
            <w:r w:rsidR="00AE47AD">
              <w:rPr>
                <w:rFonts w:ascii="Times New Roman" w:eastAsia="Times New Roman" w:hAnsi="Times New Roman" w:cs="Times New Roman"/>
                <w:b/>
                <w:color w:val="FF0000"/>
                <w:sz w:val="28"/>
                <w:szCs w:val="28"/>
                <w:lang w:val="en-US"/>
              </w:rPr>
              <w:pict>
                <v:shape id="_x0000_i1795" type="#_x0000_t75" style="width:30pt;height:15.75pt">
                  <v:imagedata r:id="rId1418" o:title=""/>
                </v:shape>
              </w:pict>
            </w:r>
            <w:r w:rsidRPr="00CA7B2F">
              <w:rPr>
                <w:rFonts w:ascii="Times New Roman" w:eastAsia="Times New Roman" w:hAnsi="Times New Roman" w:cs="Times New Roman"/>
                <w:b/>
                <w:color w:val="FF0000"/>
                <w:sz w:val="28"/>
                <w:szCs w:val="28"/>
                <w:lang w:val="en-US"/>
              </w:rPr>
              <w:t xml:space="preserve"> vào (1), ta có: </w:t>
            </w:r>
            <w:r w:rsidR="00AE47AD">
              <w:rPr>
                <w:rFonts w:ascii="Times New Roman" w:eastAsia="Times New Roman" w:hAnsi="Times New Roman" w:cs="Times New Roman"/>
                <w:b/>
                <w:color w:val="FF0000"/>
                <w:sz w:val="28"/>
                <w:szCs w:val="28"/>
                <w:lang w:val="en-US"/>
              </w:rPr>
              <w:pict>
                <v:shape id="_x0000_i1796" type="#_x0000_t75" style="width:138.75pt;height:18.75pt">
                  <v:imagedata r:id="rId1419"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797" type="#_x0000_t75" style="width:96.75pt;height:17.25pt">
                  <v:imagedata r:id="rId1420"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798" type="#_x0000_t75" style="width:78.75pt;height:18.75pt">
                  <v:imagedata r:id="rId1421"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799" type="#_x0000_t75" style="width:54pt;height:14.25pt">
                  <v:imagedata r:id="rId1422"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Vậy: y đạt giá trị lớn nhất là 0 khi </w:t>
            </w:r>
            <w:r w:rsidR="00AE47AD">
              <w:rPr>
                <w:rFonts w:ascii="Times New Roman" w:eastAsia="Times New Roman" w:hAnsi="Times New Roman" w:cs="Times New Roman"/>
                <w:b/>
                <w:color w:val="FF0000"/>
                <w:sz w:val="28"/>
                <w:szCs w:val="28"/>
                <w:lang w:val="en-US"/>
              </w:rPr>
              <w:pict>
                <v:shape id="_x0000_i1800" type="#_x0000_t75" style="width:36.75pt;height:14.25pt">
                  <v:imagedata r:id="rId1423"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2.</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a) Điều kiện: </w:t>
            </w:r>
            <w:r w:rsidR="00AE47AD">
              <w:rPr>
                <w:rFonts w:ascii="Times New Roman" w:eastAsia="Times New Roman" w:hAnsi="Times New Roman" w:cs="Times New Roman"/>
                <w:b/>
                <w:color w:val="FF0000"/>
                <w:sz w:val="28"/>
                <w:szCs w:val="28"/>
                <w:lang w:val="en-US"/>
              </w:rPr>
              <w:pict>
                <v:shape id="_x0000_i1801" type="#_x0000_t75" style="width:59.25pt;height:15.75pt">
                  <v:imagedata r:id="rId1424"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Áp dụng bất đẳng thức cosi, ta có: </w:t>
            </w:r>
            <w:r w:rsidR="00AE47AD">
              <w:rPr>
                <w:rFonts w:ascii="Times New Roman" w:eastAsia="Times New Roman" w:hAnsi="Times New Roman" w:cs="Times New Roman"/>
                <w:b/>
                <w:color w:val="FF0000"/>
                <w:sz w:val="28"/>
                <w:szCs w:val="28"/>
                <w:lang w:val="en-US"/>
              </w:rPr>
              <w:pict>
                <v:shape id="_x0000_i1802" type="#_x0000_t75" style="width:63.75pt;height:15.75pt">
                  <v:imagedata r:id="rId1425" o:title=""/>
                </v:shape>
              </w:pict>
            </w: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1803" type="#_x0000_t75" style="width:63pt;height:18.75pt">
                  <v:imagedata r:id="rId1426" o:title=""/>
                </v:shape>
              </w:pict>
            </w:r>
            <w:r w:rsidRPr="00CA7B2F">
              <w:rPr>
                <w:rFonts w:ascii="Times New Roman" w:eastAsia="Times New Roman" w:hAnsi="Times New Roman" w:cs="Times New Roman"/>
                <w:b/>
                <w:color w:val="FF0000"/>
                <w:sz w:val="28"/>
                <w:szCs w:val="28"/>
                <w:lang w:val="en-US"/>
              </w:rPr>
              <w:t xml:space="preserve">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Nên: </w:t>
            </w:r>
            <w:r w:rsidR="00AE47AD">
              <w:rPr>
                <w:rFonts w:ascii="Times New Roman" w:eastAsia="Times New Roman" w:hAnsi="Times New Roman" w:cs="Times New Roman"/>
                <w:b/>
                <w:color w:val="FF0000"/>
                <w:sz w:val="28"/>
                <w:szCs w:val="28"/>
                <w:lang w:val="en-US"/>
              </w:rPr>
              <w:pict>
                <v:shape id="_x0000_i1804" type="#_x0000_t75" style="width:122.25pt;height:18.75pt">
                  <v:imagedata r:id="rId1427"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hay: </w:t>
            </w:r>
            <w:r w:rsidR="00AE47AD">
              <w:rPr>
                <w:rFonts w:ascii="Times New Roman" w:eastAsia="Times New Roman" w:hAnsi="Times New Roman" w:cs="Times New Roman"/>
                <w:b/>
                <w:color w:val="FF0000"/>
                <w:sz w:val="28"/>
                <w:szCs w:val="28"/>
                <w:lang w:val="en-US"/>
              </w:rPr>
              <w:pict>
                <v:shape id="_x0000_i1805" type="#_x0000_t75" style="width:66.75pt;height:18.75pt">
                  <v:imagedata r:id="rId1428"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06" type="#_x0000_t75" style="width:90pt;height:18.75pt">
                  <v:imagedata r:id="rId1429"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07" type="#_x0000_t75" style="width:92.25pt;height:17.25pt">
                  <v:imagedata r:id="rId1430"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08" type="#_x0000_t75" style="width:69pt;height:15.75pt">
                  <v:imagedata r:id="rId1431" o:title=""/>
                </v:shape>
              </w:pict>
            </w:r>
            <w:r w:rsidR="00CA7B2F" w:rsidRPr="00CA7B2F">
              <w:rPr>
                <w:rFonts w:ascii="Times New Roman" w:eastAsia="Times New Roman" w:hAnsi="Times New Roman" w:cs="Times New Roman"/>
                <w:b/>
                <w:color w:val="FF0000"/>
                <w:sz w:val="28"/>
                <w:szCs w:val="28"/>
                <w:lang w:val="en-US"/>
              </w:rPr>
              <w:t xml:space="preserve">(vì </w:t>
            </w:r>
            <w:r>
              <w:rPr>
                <w:rFonts w:ascii="Times New Roman" w:eastAsia="Times New Roman" w:hAnsi="Times New Roman" w:cs="Times New Roman"/>
                <w:b/>
                <w:color w:val="FF0000"/>
                <w:sz w:val="28"/>
                <w:szCs w:val="28"/>
                <w:lang w:val="en-US"/>
              </w:rPr>
              <w:pict>
                <v:shape id="_x0000_i1809" type="#_x0000_t75" style="width:59.25pt;height:15.75pt">
                  <v:imagedata r:id="rId1432" o:title=""/>
                </v:shape>
              </w:pict>
            </w:r>
            <w:r w:rsidR="00CA7B2F" w:rsidRPr="00CA7B2F">
              <w:rPr>
                <w:rFonts w:ascii="Times New Roman" w:eastAsia="Times New Roman" w:hAnsi="Times New Roman" w:cs="Times New Roman"/>
                <w:b/>
                <w:color w:val="FF0000"/>
                <w:sz w:val="28"/>
                <w:szCs w:val="28"/>
                <w:lang w:val="en-US"/>
              </w:rPr>
              <w:t>)</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10" type="#_x0000_t75" style="width:117pt;height:36pt">
                  <v:imagedata r:id="rId1433" o:title=""/>
                </v:shape>
              </w:pict>
            </w:r>
            <w:r w:rsidR="00CA7B2F" w:rsidRPr="00CA7B2F">
              <w:rPr>
                <w:rFonts w:ascii="Times New Roman" w:eastAsia="Times New Roman" w:hAnsi="Times New Roman" w:cs="Times New Roman"/>
                <w:b/>
                <w:color w:val="FF0000"/>
                <w:sz w:val="28"/>
                <w:szCs w:val="28"/>
                <w:lang w:val="en-US"/>
              </w:rPr>
              <w:t xml:space="preserve"> (vì </w:t>
            </w:r>
            <w:r>
              <w:rPr>
                <w:rFonts w:ascii="Times New Roman" w:eastAsia="Times New Roman" w:hAnsi="Times New Roman" w:cs="Times New Roman"/>
                <w:b/>
                <w:color w:val="FF0000"/>
                <w:sz w:val="28"/>
                <w:szCs w:val="28"/>
                <w:lang w:val="en-US"/>
              </w:rPr>
              <w:pict>
                <v:shape id="_x0000_i1811" type="#_x0000_t75" style="width:27.75pt;height:15.75pt">
                  <v:imagedata r:id="rId1434" o:title=""/>
                </v:shape>
              </w:pict>
            </w:r>
            <w:r w:rsidR="00CA7B2F"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Ta có: </w:t>
            </w:r>
            <w:r w:rsidR="00AE47AD">
              <w:rPr>
                <w:rFonts w:ascii="Times New Roman" w:eastAsia="Times New Roman" w:hAnsi="Times New Roman" w:cs="Times New Roman"/>
                <w:b/>
                <w:color w:val="FF0000"/>
                <w:sz w:val="28"/>
                <w:szCs w:val="28"/>
                <w:lang w:val="en-US"/>
              </w:rPr>
              <w:pict>
                <v:shape id="_x0000_i1812" type="#_x0000_t75" style="width:222pt;height:21pt">
                  <v:imagedata r:id="rId143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và: </w:t>
            </w:r>
            <w:r w:rsidR="00AE47AD">
              <w:rPr>
                <w:rFonts w:ascii="Times New Roman" w:eastAsia="Times New Roman" w:hAnsi="Times New Roman" w:cs="Times New Roman"/>
                <w:b/>
                <w:color w:val="FF0000"/>
                <w:sz w:val="28"/>
                <w:szCs w:val="28"/>
                <w:lang w:val="en-US"/>
              </w:rPr>
              <w:pict>
                <v:shape id="_x0000_i1813" type="#_x0000_t75" style="width:89.25pt;height:17.25pt">
                  <v:imagedata r:id="rId1436" o:title=""/>
                </v:shape>
              </w:pict>
            </w:r>
            <w:r w:rsidRPr="00CA7B2F">
              <w:rPr>
                <w:rFonts w:ascii="Times New Roman" w:eastAsia="Times New Roman" w:hAnsi="Times New Roman" w:cs="Times New Roman"/>
                <w:b/>
                <w:color w:val="FF0000"/>
                <w:sz w:val="28"/>
                <w:szCs w:val="28"/>
                <w:lang w:val="en-US"/>
              </w:rPr>
              <w:t xml:space="preserve">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Nên: </w:t>
            </w:r>
            <w:r w:rsidR="00AE47AD">
              <w:rPr>
                <w:rFonts w:ascii="Times New Roman" w:eastAsia="Times New Roman" w:hAnsi="Times New Roman" w:cs="Times New Roman"/>
                <w:b/>
                <w:color w:val="FF0000"/>
                <w:sz w:val="28"/>
                <w:szCs w:val="28"/>
                <w:lang w:val="en-US"/>
              </w:rPr>
              <w:pict>
                <v:shape id="_x0000_i1814" type="#_x0000_t75" style="width:140.25pt;height:21pt">
                  <v:imagedata r:id="rId1437"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Dấu “=” xảy ra </w:t>
            </w:r>
            <w:r w:rsidR="00AE47AD">
              <w:rPr>
                <w:rFonts w:ascii="Times New Roman" w:eastAsia="Times New Roman" w:hAnsi="Times New Roman" w:cs="Times New Roman"/>
                <w:b/>
                <w:color w:val="FF0000"/>
                <w:sz w:val="28"/>
                <w:szCs w:val="28"/>
                <w:lang w:val="en-US"/>
              </w:rPr>
              <w:pict>
                <v:shape id="_x0000_i1815" type="#_x0000_t75" style="width:65.25pt;height:15.75pt">
                  <v:imagedata r:id="rId1438" o:title=""/>
                </v:shape>
              </w:pict>
            </w:r>
            <w:r w:rsidRPr="00CA7B2F">
              <w:rPr>
                <w:rFonts w:ascii="Times New Roman" w:eastAsia="Times New Roman" w:hAnsi="Times New Roman" w:cs="Times New Roman"/>
                <w:b/>
                <w:color w:val="FF0000"/>
                <w:sz w:val="28"/>
                <w:szCs w:val="28"/>
                <w:lang w:val="en-US"/>
              </w:rPr>
              <w:t xml:space="preserve"> (TM)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Vậy hệ phương trình đã cho có nghiệm duy nhất: </w:t>
            </w:r>
            <w:r w:rsidR="00AE47AD">
              <w:rPr>
                <w:rFonts w:ascii="Times New Roman" w:eastAsia="Times New Roman" w:hAnsi="Times New Roman" w:cs="Times New Roman"/>
                <w:b/>
                <w:color w:val="FF0000"/>
                <w:sz w:val="28"/>
                <w:szCs w:val="28"/>
                <w:lang w:val="en-US"/>
              </w:rPr>
              <w:pict>
                <v:shape id="_x0000_i1816" type="#_x0000_t75" style="width:66pt;height:17.25pt">
                  <v:imagedata r:id="rId1439" o:title=""/>
                </v:shape>
              </w:pict>
            </w:r>
            <w:r w:rsidRPr="00CA7B2F">
              <w:rPr>
                <w:rFonts w:ascii="Times New Roman" w:eastAsia="Times New Roman" w:hAnsi="Times New Roman" w:cs="Times New Roman"/>
                <w:b/>
                <w:color w:val="FF0000"/>
                <w:sz w:val="28"/>
                <w:szCs w:val="28"/>
                <w:lang w:val="en-US"/>
              </w:rPr>
              <w:t xml:space="preserve">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b) </w:t>
            </w:r>
            <w:r w:rsidR="00AE47AD">
              <w:rPr>
                <w:rFonts w:ascii="Times New Roman" w:eastAsia="Times New Roman" w:hAnsi="Times New Roman" w:cs="Times New Roman"/>
                <w:b/>
                <w:color w:val="FF0000"/>
                <w:sz w:val="28"/>
                <w:szCs w:val="28"/>
                <w:lang w:val="en-US"/>
              </w:rPr>
              <w:pict>
                <v:shape id="_x0000_i1817" type="#_x0000_t75" style="width:150pt;height:21pt">
                  <v:imagedata r:id="rId1440" o:title=""/>
                </v:shape>
              </w:pict>
            </w:r>
            <w:r w:rsidRPr="00CA7B2F">
              <w:rPr>
                <w:rFonts w:ascii="Times New Roman" w:eastAsia="Times New Roman" w:hAnsi="Times New Roman" w:cs="Times New Roman"/>
                <w:b/>
                <w:color w:val="FF0000"/>
                <w:sz w:val="28"/>
                <w:szCs w:val="28"/>
                <w:lang w:val="en-US"/>
              </w:rPr>
              <w:t xml:space="preserve"> (Điều kiện:</w:t>
            </w:r>
            <w:r w:rsidR="00AE47AD">
              <w:rPr>
                <w:rFonts w:ascii="Times New Roman" w:eastAsia="Times New Roman" w:hAnsi="Times New Roman" w:cs="Times New Roman"/>
                <w:b/>
                <w:color w:val="FF0000"/>
                <w:sz w:val="28"/>
                <w:szCs w:val="28"/>
                <w:lang w:val="en-US"/>
              </w:rPr>
              <w:pict>
                <v:shape id="_x0000_i1818" type="#_x0000_t75" style="width:30pt;height:14.25pt">
                  <v:imagedata r:id="rId1441" o:title=""/>
                </v:shape>
              </w:pict>
            </w:r>
            <w:r w:rsidRPr="00CA7B2F">
              <w:rPr>
                <w:rFonts w:ascii="Times New Roman" w:eastAsia="Times New Roman" w:hAnsi="Times New Roman" w:cs="Times New Roman"/>
                <w:b/>
                <w:color w:val="FF0000"/>
                <w:sz w:val="28"/>
                <w:szCs w:val="28"/>
                <w:lang w:val="en-US"/>
              </w:rPr>
              <w:t>,</w:t>
            </w:r>
            <w:r w:rsidR="00AE47AD">
              <w:rPr>
                <w:rFonts w:ascii="Times New Roman" w:eastAsia="Times New Roman" w:hAnsi="Times New Roman" w:cs="Times New Roman"/>
                <w:b/>
                <w:color w:val="FF0000"/>
                <w:sz w:val="28"/>
                <w:szCs w:val="28"/>
                <w:lang w:val="en-US"/>
              </w:rPr>
              <w:pict>
                <v:shape id="_x0000_i1819" type="#_x0000_t75" style="width:36.75pt;height:15.75pt">
                  <v:imagedata r:id="rId1442" o:title=""/>
                </v:shape>
              </w:pict>
            </w:r>
            <w:r w:rsidRPr="00CA7B2F">
              <w:rPr>
                <w:rFonts w:ascii="Times New Roman" w:eastAsia="Times New Roman" w:hAnsi="Times New Roman" w:cs="Times New Roman"/>
                <w:b/>
                <w:color w:val="FF0000"/>
                <w:sz w:val="28"/>
                <w:szCs w:val="28"/>
                <w:lang w:val="en-US"/>
              </w:rPr>
              <w:t>)</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20" type="#_x0000_t75" style="width:170.25pt;height:21pt">
                  <v:imagedata r:id="rId1443"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21" type="#_x0000_t75" style="width:186.75pt;height:21pt">
                  <v:imagedata r:id="rId1444" o:title=""/>
                </v:shape>
              </w:pict>
            </w:r>
            <w:r w:rsidR="00CA7B2F" w:rsidRPr="00CA7B2F">
              <w:rPr>
                <w:rFonts w:ascii="Times New Roman" w:eastAsia="Times New Roman" w:hAnsi="Times New Roman" w:cs="Times New Roman"/>
                <w:b/>
                <w:color w:val="FF0000"/>
                <w:sz w:val="28"/>
                <w:szCs w:val="28"/>
                <w:lang w:val="en-US"/>
              </w:rPr>
              <w:t xml:space="preserve"> (1)</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22" type="#_x0000_t75" style="width:213pt;height:47.25pt">
                  <v:imagedata r:id="rId1445"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23" type="#_x0000_t75" style="width:147.75pt;height:45.75pt">
                  <v:imagedata r:id="rId1446"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24" type="#_x0000_t75" style="width:156pt;height:45.75pt">
                  <v:imagedata r:id="rId1447"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25" type="#_x0000_t75" style="width:170.25pt;height:45pt">
                  <v:imagedata r:id="rId1448"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26" type="#_x0000_t75" style="width:90pt;height:60pt">
                  <v:imagedata r:id="rId1449"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Kết hợp với điều kiện, ta có: </w:t>
            </w:r>
            <w:r w:rsidR="00AE47AD">
              <w:rPr>
                <w:rFonts w:ascii="Times New Roman" w:eastAsia="Times New Roman" w:hAnsi="Times New Roman" w:cs="Times New Roman"/>
                <w:b/>
                <w:color w:val="FF0000"/>
                <w:sz w:val="28"/>
                <w:szCs w:val="28"/>
                <w:lang w:val="en-US"/>
              </w:rPr>
              <w:pict>
                <v:shape id="_x0000_i1827" type="#_x0000_t75" style="width:114.75pt;height:60pt">
                  <v:imagedata r:id="rId1450"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Vì x, y là số nguyên nên </w:t>
            </w:r>
            <w:r w:rsidR="00AE47AD">
              <w:rPr>
                <w:rFonts w:ascii="Times New Roman" w:eastAsia="Times New Roman" w:hAnsi="Times New Roman" w:cs="Times New Roman"/>
                <w:b/>
                <w:color w:val="FF0000"/>
                <w:sz w:val="28"/>
                <w:szCs w:val="28"/>
                <w:lang w:val="en-US"/>
              </w:rPr>
              <w:pict>
                <v:shape id="_x0000_i1828" type="#_x0000_t75" style="width:111pt;height:21pt">
                  <v:imagedata r:id="rId1451"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Ta xét các trường hợp:</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TH1: </w:t>
            </w:r>
            <w:r w:rsidR="00AE47AD">
              <w:rPr>
                <w:rFonts w:ascii="Times New Roman" w:eastAsia="Times New Roman" w:hAnsi="Times New Roman" w:cs="Times New Roman"/>
                <w:b/>
                <w:color w:val="FF0000"/>
                <w:sz w:val="28"/>
                <w:szCs w:val="28"/>
                <w:lang w:val="en-US"/>
              </w:rPr>
              <w:pict>
                <v:shape id="_x0000_i1829" type="#_x0000_t75" style="width:33.75pt;height:12.75pt">
                  <v:imagedata r:id="rId1452"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830" type="#_x0000_t75" style="width:29.25pt;height:15.75pt">
                  <v:imagedata r:id="rId1453" o:title=""/>
                </v:shape>
              </w:pict>
            </w:r>
            <w:r w:rsidRPr="00CA7B2F">
              <w:rPr>
                <w:rFonts w:ascii="Times New Roman" w:eastAsia="Times New Roman" w:hAnsi="Times New Roman" w:cs="Times New Roman"/>
                <w:b/>
                <w:color w:val="FF0000"/>
                <w:sz w:val="28"/>
                <w:szCs w:val="28"/>
                <w:lang w:val="en-US"/>
              </w:rPr>
              <w:t xml:space="preserve"> là số chính phương</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Mà: </w:t>
            </w:r>
            <w:r w:rsidR="00AE47AD">
              <w:rPr>
                <w:rFonts w:ascii="Times New Roman" w:eastAsia="Times New Roman" w:hAnsi="Times New Roman" w:cs="Times New Roman"/>
                <w:b/>
                <w:color w:val="FF0000"/>
                <w:sz w:val="28"/>
                <w:szCs w:val="28"/>
                <w:lang w:val="en-US"/>
              </w:rPr>
              <w:pict>
                <v:shape id="_x0000_i1831" type="#_x0000_t75" style="width:86.25pt;height:36pt">
                  <v:imagedata r:id="rId1454" o:title=""/>
                </v:shape>
              </w:pict>
            </w:r>
            <w:r w:rsidR="00AE47AD">
              <w:rPr>
                <w:rFonts w:ascii="Times New Roman" w:eastAsia="Times New Roman" w:hAnsi="Times New Roman" w:cs="Times New Roman"/>
                <w:b/>
                <w:color w:val="FF0000"/>
                <w:sz w:val="28"/>
                <w:szCs w:val="28"/>
                <w:lang w:val="en-US"/>
              </w:rPr>
              <w:pict>
                <v:shape id="_x0000_i1832" type="#_x0000_t75" style="width:120.75pt;height:18.75pt">
                  <v:imagedata r:id="rId145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Nên: </w:t>
            </w:r>
            <w:r w:rsidR="00AE47AD">
              <w:rPr>
                <w:rFonts w:ascii="Times New Roman" w:eastAsia="Times New Roman" w:hAnsi="Times New Roman" w:cs="Times New Roman"/>
                <w:b/>
                <w:color w:val="FF0000"/>
                <w:sz w:val="28"/>
                <w:szCs w:val="28"/>
                <w:lang w:val="en-US"/>
              </w:rPr>
              <w:pict>
                <v:shape id="_x0000_i1833" type="#_x0000_t75" style="width:71.25pt;height:20.25pt">
                  <v:imagedata r:id="rId1456" o:title=""/>
                </v:shape>
              </w:pict>
            </w:r>
            <w:r w:rsidRPr="00CA7B2F">
              <w:rPr>
                <w:rFonts w:ascii="Times New Roman" w:eastAsia="Times New Roman" w:hAnsi="Times New Roman" w:cs="Times New Roman"/>
                <w:b/>
                <w:color w:val="FF0000"/>
                <w:sz w:val="28"/>
                <w:szCs w:val="28"/>
                <w:lang w:val="en-US"/>
              </w:rPr>
              <w:t xml:space="preserve"> (vì </w:t>
            </w:r>
            <w:r w:rsidR="00AE47AD">
              <w:rPr>
                <w:rFonts w:ascii="Times New Roman" w:eastAsia="Times New Roman" w:hAnsi="Times New Roman" w:cs="Times New Roman"/>
                <w:b/>
                <w:color w:val="FF0000"/>
                <w:sz w:val="28"/>
                <w:szCs w:val="28"/>
                <w:lang w:val="en-US"/>
              </w:rPr>
              <w:pict>
                <v:shape id="_x0000_i1834" type="#_x0000_t75" style="width:33.75pt;height:12.75pt">
                  <v:imagedata r:id="rId1457" o:title=""/>
                </v:shape>
              </w:pict>
            </w:r>
            <w:r w:rsidRPr="00CA7B2F">
              <w:rPr>
                <w:rFonts w:ascii="Times New Roman" w:eastAsia="Times New Roman" w:hAnsi="Times New Roman" w:cs="Times New Roman"/>
                <w:b/>
                <w:color w:val="FF0000"/>
                <w:sz w:val="28"/>
                <w:szCs w:val="28"/>
                <w:lang w:val="en-US"/>
              </w:rPr>
              <w:t xml:space="preserve"> là số lẻ)</w:t>
            </w:r>
            <w:r w:rsidR="00AE47AD">
              <w:rPr>
                <w:rFonts w:ascii="Times New Roman" w:eastAsia="Times New Roman" w:hAnsi="Times New Roman" w:cs="Times New Roman"/>
                <w:b/>
                <w:color w:val="FF0000"/>
                <w:sz w:val="28"/>
                <w:szCs w:val="28"/>
                <w:lang w:val="en-US"/>
              </w:rPr>
              <w:pict>
                <v:shape id="_x0000_i1835" type="#_x0000_t75" style="width:68.25pt;height:20.25pt">
                  <v:imagedata r:id="rId1458"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Với: </w:t>
            </w:r>
            <w:r w:rsidR="00AE47AD">
              <w:rPr>
                <w:rFonts w:ascii="Times New Roman" w:eastAsia="Times New Roman" w:hAnsi="Times New Roman" w:cs="Times New Roman"/>
                <w:b/>
                <w:color w:val="FF0000"/>
                <w:sz w:val="28"/>
                <w:szCs w:val="28"/>
                <w:lang w:val="en-US"/>
              </w:rPr>
              <w:pict>
                <v:shape id="_x0000_i1836" type="#_x0000_t75" style="width:30pt;height:14.25pt">
                  <v:imagedata r:id="rId1459" o:title=""/>
                </v:shape>
              </w:pict>
            </w:r>
            <w:r w:rsidRPr="00CA7B2F">
              <w:rPr>
                <w:rFonts w:ascii="Times New Roman" w:eastAsia="Times New Roman" w:hAnsi="Times New Roman" w:cs="Times New Roman"/>
                <w:b/>
                <w:color w:val="FF0000"/>
                <w:sz w:val="28"/>
                <w:szCs w:val="28"/>
                <w:lang w:val="en-US"/>
              </w:rPr>
              <w:t xml:space="preserve">, ta có: </w:t>
            </w:r>
            <w:r w:rsidR="00AE47AD">
              <w:rPr>
                <w:rFonts w:ascii="Times New Roman" w:eastAsia="Times New Roman" w:hAnsi="Times New Roman" w:cs="Times New Roman"/>
                <w:b/>
                <w:color w:val="FF0000"/>
                <w:sz w:val="28"/>
                <w:szCs w:val="28"/>
                <w:lang w:val="en-US"/>
              </w:rPr>
              <w:pict>
                <v:shape id="_x0000_i1837" type="#_x0000_t75" style="width:156.75pt;height:21pt">
                  <v:imagedata r:id="rId1460"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38" type="#_x0000_t75" style="width:108pt;height:21pt">
                  <v:imagedata r:id="rId1461"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39" type="#_x0000_t75" style="width:119.25pt;height:21pt">
                  <v:imagedata r:id="rId1462"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40" type="#_x0000_t75" style="width:105pt;height:21pt">
                  <v:imagedata r:id="rId1463"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41" type="#_x0000_t75" style="width:114pt;height:47.25pt">
                  <v:imagedata r:id="rId1464"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42" type="#_x0000_t75" style="width:107.25pt;height:47.25pt">
                  <v:imagedata r:id="rId1465"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43" type="#_x0000_t75" style="width:105.75pt;height:45pt">
                  <v:imagedata r:id="rId1466"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44" type="#_x0000_t75" style="width:87.75pt;height:45pt">
                  <v:imagedata r:id="rId1467" o:title=""/>
                </v:shape>
              </w:pict>
            </w:r>
            <w:r w:rsidR="00CA7B2F" w:rsidRPr="00CA7B2F">
              <w:rPr>
                <w:rFonts w:ascii="Times New Roman" w:eastAsia="Times New Roman" w:hAnsi="Times New Roman" w:cs="Times New Roman"/>
                <w:b/>
                <w:color w:val="FF0000"/>
                <w:sz w:val="28"/>
                <w:szCs w:val="28"/>
                <w:lang w:val="en-US"/>
              </w:rPr>
              <w:t xml:space="preserve"> (loại)</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Với: </w:t>
            </w:r>
            <w:r w:rsidR="00AE47AD">
              <w:rPr>
                <w:rFonts w:ascii="Times New Roman" w:eastAsia="Times New Roman" w:hAnsi="Times New Roman" w:cs="Times New Roman"/>
                <w:b/>
                <w:color w:val="FF0000"/>
                <w:sz w:val="28"/>
                <w:szCs w:val="28"/>
                <w:lang w:val="en-US"/>
              </w:rPr>
              <w:pict>
                <v:shape id="_x0000_i1845" type="#_x0000_t75" style="width:30.75pt;height:12.75pt">
                  <v:imagedata r:id="rId1468" o:title=""/>
                </v:shape>
              </w:pict>
            </w:r>
            <w:r w:rsidRPr="00CA7B2F">
              <w:rPr>
                <w:rFonts w:ascii="Times New Roman" w:eastAsia="Times New Roman" w:hAnsi="Times New Roman" w:cs="Times New Roman"/>
                <w:b/>
                <w:color w:val="FF0000"/>
                <w:sz w:val="28"/>
                <w:szCs w:val="28"/>
                <w:lang w:val="en-US"/>
              </w:rPr>
              <w:t xml:space="preserve">, ta có: </w:t>
            </w:r>
            <w:r w:rsidR="00AE47AD">
              <w:rPr>
                <w:rFonts w:ascii="Times New Roman" w:eastAsia="Times New Roman" w:hAnsi="Times New Roman" w:cs="Times New Roman"/>
                <w:b/>
                <w:color w:val="FF0000"/>
                <w:sz w:val="28"/>
                <w:szCs w:val="28"/>
                <w:lang w:val="en-US"/>
              </w:rPr>
              <w:pict>
                <v:shape id="_x0000_i1846" type="#_x0000_t75" style="width:156.75pt;height:21pt">
                  <v:imagedata r:id="rId1469"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47" type="#_x0000_t75" style="width:126.75pt;height:21pt">
                  <v:imagedata r:id="rId1470"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48" type="#_x0000_t75" style="width:119.25pt;height:21pt">
                  <v:imagedata r:id="rId1471"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49" type="#_x0000_t75" style="width:138pt;height:21pt">
                  <v:imagedata r:id="rId1472"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50" type="#_x0000_t75" style="width:60pt;height:39.75pt">
                  <v:imagedata r:id="rId1473" o:title=""/>
                </v:shape>
              </w:pict>
            </w:r>
            <w:r w:rsidR="00CA7B2F" w:rsidRPr="00CA7B2F">
              <w:rPr>
                <w:rFonts w:ascii="Times New Roman" w:eastAsia="Times New Roman" w:hAnsi="Times New Roman" w:cs="Times New Roman"/>
                <w:b/>
                <w:color w:val="FF0000"/>
                <w:sz w:val="28"/>
                <w:szCs w:val="28"/>
                <w:lang w:val="en-US"/>
              </w:rPr>
              <w:t xml:space="preserve"> (TM)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TH2: </w:t>
            </w:r>
            <w:r w:rsidR="00AE47AD">
              <w:rPr>
                <w:rFonts w:ascii="Times New Roman" w:eastAsia="Times New Roman" w:hAnsi="Times New Roman" w:cs="Times New Roman"/>
                <w:b/>
                <w:color w:val="FF0000"/>
                <w:sz w:val="28"/>
                <w:szCs w:val="28"/>
                <w:lang w:val="en-US"/>
              </w:rPr>
              <w:pict>
                <v:shape id="_x0000_i1851" type="#_x0000_t75" style="width:95.25pt;height:18.75pt">
                  <v:imagedata r:id="rId1474"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852" type="#_x0000_t75" style="width:90.75pt;height:21pt">
                  <v:imagedata r:id="rId1475" o:title=""/>
                </v:shape>
              </w:pict>
            </w:r>
            <w:r w:rsidRPr="00CA7B2F">
              <w:rPr>
                <w:rFonts w:ascii="Times New Roman" w:eastAsia="Times New Roman" w:hAnsi="Times New Roman" w:cs="Times New Roman"/>
                <w:b/>
                <w:color w:val="FF0000"/>
                <w:sz w:val="28"/>
                <w:szCs w:val="28"/>
                <w:lang w:val="en-US"/>
              </w:rPr>
              <w:t>(</w:t>
            </w:r>
            <w:r w:rsidR="00AE47AD">
              <w:rPr>
                <w:rFonts w:ascii="Times New Roman" w:eastAsia="Times New Roman" w:hAnsi="Times New Roman" w:cs="Times New Roman"/>
                <w:b/>
                <w:color w:val="FF0000"/>
                <w:sz w:val="28"/>
                <w:szCs w:val="28"/>
                <w:lang w:val="en-US"/>
              </w:rPr>
              <w:pict>
                <v:shape id="_x0000_i1853" type="#_x0000_t75" style="width:87pt;height:17.25pt">
                  <v:imagedata r:id="rId1476" o:title=""/>
                </v:shape>
              </w:pict>
            </w:r>
            <w:r w:rsidRPr="00CA7B2F">
              <w:rPr>
                <w:rFonts w:ascii="Times New Roman" w:eastAsia="Times New Roman" w:hAnsi="Times New Roman" w:cs="Times New Roman"/>
                <w:b/>
                <w:color w:val="FF0000"/>
                <w:sz w:val="28"/>
                <w:szCs w:val="28"/>
                <w:lang w:val="en-US"/>
              </w:rPr>
              <w:t xml:space="preserve"> và m không phải là số chính phương)</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(1) </w:t>
            </w:r>
            <w:r w:rsidR="00AE47AD">
              <w:rPr>
                <w:rFonts w:ascii="Times New Roman" w:eastAsia="Times New Roman" w:hAnsi="Times New Roman" w:cs="Times New Roman"/>
                <w:b/>
                <w:color w:val="FF0000"/>
                <w:sz w:val="28"/>
                <w:szCs w:val="28"/>
                <w:lang w:val="en-US"/>
              </w:rPr>
              <w:pict>
                <v:shape id="_x0000_i1854" type="#_x0000_t75" style="width:189pt;height:20.25pt">
                  <v:imagedata r:id="rId1477"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55" type="#_x0000_t75" style="width:327.75pt;height:20.25pt">
                  <v:imagedata r:id="rId1478"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56" type="#_x0000_t75" style="width:276pt;height:20.25pt">
                  <v:imagedata r:id="rId1479"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57" type="#_x0000_t75" style="width:245.25pt;height:20.25pt">
                  <v:imagedata r:id="rId1480"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Vì </w:t>
            </w:r>
            <w:r w:rsidR="00AE47AD">
              <w:rPr>
                <w:rFonts w:ascii="Times New Roman" w:eastAsia="Times New Roman" w:hAnsi="Times New Roman" w:cs="Times New Roman"/>
                <w:b/>
                <w:color w:val="FF0000"/>
                <w:sz w:val="28"/>
                <w:szCs w:val="28"/>
                <w:lang w:val="en-US"/>
              </w:rPr>
              <w:pict>
                <v:shape id="_x0000_i1858" type="#_x0000_t75" style="width:59.25pt;height:17.25pt">
                  <v:imagedata r:id="rId1481" o:title=""/>
                </v:shape>
              </w:pict>
            </w:r>
            <w:r w:rsidRPr="00CA7B2F">
              <w:rPr>
                <w:rFonts w:ascii="Times New Roman" w:eastAsia="Times New Roman" w:hAnsi="Times New Roman" w:cs="Times New Roman"/>
                <w:b/>
                <w:color w:val="FF0000"/>
                <w:sz w:val="28"/>
                <w:szCs w:val="28"/>
                <w:lang w:val="en-US"/>
              </w:rPr>
              <w:t xml:space="preserve"> nên: </w:t>
            </w:r>
            <w:r w:rsidR="00AE47AD">
              <w:rPr>
                <w:rFonts w:ascii="Times New Roman" w:eastAsia="Times New Roman" w:hAnsi="Times New Roman" w:cs="Times New Roman"/>
                <w:b/>
                <w:color w:val="FF0000"/>
                <w:sz w:val="28"/>
                <w:szCs w:val="28"/>
                <w:lang w:val="en-US"/>
              </w:rPr>
              <w:pict>
                <v:shape id="_x0000_i1859" type="#_x0000_t75" style="width:135pt;height:18.75pt">
                  <v:imagedata r:id="rId1482"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860" type="#_x0000_t75" style="width:27.75pt;height:15pt">
                  <v:imagedata r:id="rId1483" o:title=""/>
                </v:shape>
              </w:pict>
            </w:r>
            <w:r w:rsidRPr="00CA7B2F">
              <w:rPr>
                <w:rFonts w:ascii="Times New Roman" w:eastAsia="Times New Roman" w:hAnsi="Times New Roman" w:cs="Times New Roman"/>
                <w:b/>
                <w:color w:val="FF0000"/>
                <w:sz w:val="28"/>
                <w:szCs w:val="28"/>
                <w:lang w:val="en-US"/>
              </w:rPr>
              <w:t xml:space="preserve"> là số nguyên</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Mà: </w:t>
            </w:r>
            <w:r w:rsidR="00AE47AD">
              <w:rPr>
                <w:rFonts w:ascii="Times New Roman" w:eastAsia="Times New Roman" w:hAnsi="Times New Roman" w:cs="Times New Roman"/>
                <w:b/>
                <w:color w:val="FF0000"/>
                <w:sz w:val="28"/>
                <w:szCs w:val="28"/>
                <w:lang w:val="en-US"/>
              </w:rPr>
              <w:pict>
                <v:shape id="_x0000_i1861" type="#_x0000_t75" style="width:24pt;height:18.75pt">
                  <v:imagedata r:id="rId1484" o:title=""/>
                </v:shape>
              </w:pict>
            </w:r>
            <w:r w:rsidRPr="00CA7B2F">
              <w:rPr>
                <w:rFonts w:ascii="Times New Roman" w:eastAsia="Times New Roman" w:hAnsi="Times New Roman" w:cs="Times New Roman"/>
                <w:b/>
                <w:color w:val="FF0000"/>
                <w:sz w:val="28"/>
                <w:szCs w:val="28"/>
                <w:lang w:val="en-US"/>
              </w:rPr>
              <w:t xml:space="preserve"> là số vô tỉ</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Nên: </w:t>
            </w:r>
            <w:r w:rsidR="00AE47AD">
              <w:rPr>
                <w:rFonts w:ascii="Times New Roman" w:eastAsia="Times New Roman" w:hAnsi="Times New Roman" w:cs="Times New Roman"/>
                <w:b/>
                <w:color w:val="FF0000"/>
                <w:sz w:val="28"/>
                <w:szCs w:val="28"/>
                <w:lang w:val="en-US"/>
              </w:rPr>
              <w:pict>
                <v:shape id="_x0000_i1862" type="#_x0000_t75" style="width:162pt;height:41.25pt">
                  <v:imagedata r:id="rId1485" o:title=""/>
                </v:shape>
              </w:pict>
            </w: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1863" type="#_x0000_t75" style="width:198pt;height:41.25pt">
                  <v:imagedata r:id="rId1486"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(2) </w:t>
            </w:r>
            <w:r w:rsidR="00AE47AD">
              <w:rPr>
                <w:rFonts w:ascii="Times New Roman" w:eastAsia="Times New Roman" w:hAnsi="Times New Roman" w:cs="Times New Roman"/>
                <w:b/>
                <w:color w:val="FF0000"/>
                <w:sz w:val="28"/>
                <w:szCs w:val="28"/>
                <w:lang w:val="en-US"/>
              </w:rPr>
              <w:pict>
                <v:shape id="_x0000_i1864" type="#_x0000_t75" style="width:111.75pt;height:18.75pt">
                  <v:imagedata r:id="rId1487" o:title=""/>
                </v:shape>
              </w:pict>
            </w:r>
            <w:r w:rsidRPr="00CA7B2F">
              <w:rPr>
                <w:rFonts w:ascii="Times New Roman" w:eastAsia="Times New Roman" w:hAnsi="Times New Roman" w:cs="Times New Roman"/>
                <w:b/>
                <w:color w:val="FF0000"/>
                <w:sz w:val="28"/>
                <w:szCs w:val="28"/>
                <w:lang w:val="en-US"/>
              </w:rPr>
              <w:t>(loại vì vế trái chia hết cho 2, vế phải không chia hết cho 2)</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TH3: </w:t>
            </w:r>
            <w:r w:rsidR="00AE47AD">
              <w:rPr>
                <w:rFonts w:ascii="Times New Roman" w:eastAsia="Times New Roman" w:hAnsi="Times New Roman" w:cs="Times New Roman"/>
                <w:b/>
                <w:color w:val="FF0000"/>
                <w:sz w:val="28"/>
                <w:szCs w:val="28"/>
                <w:lang w:val="en-US"/>
              </w:rPr>
              <w:pict>
                <v:shape id="_x0000_i1865" type="#_x0000_t75" style="width:95.25pt;height:18.75pt">
                  <v:imagedata r:id="rId1488"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866" type="#_x0000_t75" style="width:90.75pt;height:21pt">
                  <v:imagedata r:id="rId1489" o:title=""/>
                </v:shape>
              </w:pict>
            </w: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1867" type="#_x0000_t75" style="width:87pt;height:17.25pt">
                  <v:imagedata r:id="rId1490" o:title=""/>
                </v:shape>
              </w:pict>
            </w:r>
            <w:r w:rsidRPr="00CA7B2F">
              <w:rPr>
                <w:rFonts w:ascii="Times New Roman" w:eastAsia="Times New Roman" w:hAnsi="Times New Roman" w:cs="Times New Roman"/>
                <w:b/>
                <w:color w:val="FF0000"/>
                <w:sz w:val="28"/>
                <w:szCs w:val="28"/>
                <w:lang w:val="en-US"/>
              </w:rPr>
              <w:t xml:space="preserve"> và m không phải là số chính phương)</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Giải tương tự, trường hợp này bị loại.</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Vậy: Phương trình có nghiệm nguyên: </w:t>
            </w:r>
            <w:r w:rsidR="00AE47AD">
              <w:rPr>
                <w:rFonts w:ascii="Times New Roman" w:eastAsia="Times New Roman" w:hAnsi="Times New Roman" w:cs="Times New Roman"/>
                <w:b/>
                <w:color w:val="FF0000"/>
                <w:sz w:val="28"/>
                <w:szCs w:val="28"/>
                <w:lang w:val="en-US"/>
              </w:rPr>
              <w:pict>
                <v:shape id="_x0000_i1868" type="#_x0000_t75" style="width:119.25pt;height:20.25pt">
                  <v:imagedata r:id="rId1491" o:title=""/>
                </v:shape>
              </w:pict>
            </w:r>
            <w:r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3.</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noProof/>
                <w:color w:val="FF0000"/>
                <w:sz w:val="28"/>
                <w:szCs w:val="28"/>
                <w:lang w:val="en-US"/>
              </w:rPr>
              <w:drawing>
                <wp:inline distT="0" distB="0" distL="0" distR="0" wp14:anchorId="56378CA3" wp14:editId="2C1B3869">
                  <wp:extent cx="4991100" cy="4467225"/>
                  <wp:effectExtent l="0" t="0" r="0" b="9525"/>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4991100" cy="4467225"/>
                          </a:xfrm>
                          <a:prstGeom prst="rect">
                            <a:avLst/>
                          </a:prstGeom>
                          <a:noFill/>
                          <a:ln>
                            <a:noFill/>
                          </a:ln>
                        </pic:spPr>
                      </pic:pic>
                    </a:graphicData>
                  </a:graphic>
                </wp:inline>
              </w:drawing>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Gọi N là trung điểm AB.</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69" type="#_x0000_t75" style="width:39pt;height:12.75pt">
                  <v:imagedata r:id="rId1493" o:title=""/>
                </v:shape>
              </w:pict>
            </w:r>
            <w:r w:rsidR="00CA7B2F" w:rsidRPr="00CA7B2F">
              <w:rPr>
                <w:rFonts w:ascii="Times New Roman" w:eastAsia="Times New Roman" w:hAnsi="Times New Roman" w:cs="Times New Roman"/>
                <w:b/>
                <w:color w:val="FF0000"/>
                <w:sz w:val="28"/>
                <w:szCs w:val="28"/>
                <w:lang w:val="en-US"/>
              </w:rPr>
              <w:t xml:space="preserve"> vuông tại H có đường trung tuyến HN ứng với cạnh huyền AB</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70" type="#_x0000_t75" style="width:201pt;height:18.75pt">
                  <v:imagedata r:id="rId1494"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C/m: MN là đường trung bình </w:t>
            </w:r>
            <w:r w:rsidR="00AE47AD">
              <w:rPr>
                <w:rFonts w:ascii="Times New Roman" w:eastAsia="Times New Roman" w:hAnsi="Times New Roman" w:cs="Times New Roman"/>
                <w:b/>
                <w:color w:val="FF0000"/>
                <w:sz w:val="28"/>
                <w:szCs w:val="28"/>
                <w:lang w:val="en-US"/>
              </w:rPr>
              <w:pict>
                <v:shape id="_x0000_i1871" type="#_x0000_t75" style="width:201pt;height:18.75pt">
                  <v:imagedata r:id="rId149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Do đó: </w:t>
            </w:r>
            <w:r w:rsidR="00AE47AD">
              <w:rPr>
                <w:rFonts w:ascii="Times New Roman" w:eastAsia="Times New Roman" w:hAnsi="Times New Roman" w:cs="Times New Roman"/>
                <w:b/>
                <w:color w:val="FF0000"/>
                <w:sz w:val="28"/>
                <w:szCs w:val="28"/>
                <w:lang w:val="en-US"/>
              </w:rPr>
              <w:pict>
                <v:shape id="_x0000_i1872" type="#_x0000_t75" style="width:92.25pt;height:18.75pt">
                  <v:imagedata r:id="rId1496" o:title=""/>
                </v:shape>
              </w:pict>
            </w:r>
            <w:r w:rsidRPr="00CA7B2F">
              <w:rPr>
                <w:rFonts w:ascii="Times New Roman" w:eastAsia="Times New Roman" w:hAnsi="Times New Roman" w:cs="Times New Roman"/>
                <w:b/>
                <w:color w:val="FF0000"/>
                <w:sz w:val="28"/>
                <w:szCs w:val="28"/>
                <w:lang w:val="en-US"/>
              </w:rPr>
              <w:t xml:space="preserve"> ANHM nội tiếp</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73" type="#_x0000_t75" style="width:264.75pt;height:18.75pt">
                  <v:imagedata r:id="rId1497"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74" type="#_x0000_t75" style="width:38.25pt;height:14.25pt">
                  <v:imagedata r:id="rId1498" o:title=""/>
                </v:shape>
              </w:pict>
            </w:r>
            <w:r w:rsidR="00CA7B2F" w:rsidRPr="00CA7B2F">
              <w:rPr>
                <w:rFonts w:ascii="Times New Roman" w:eastAsia="Times New Roman" w:hAnsi="Times New Roman" w:cs="Times New Roman"/>
                <w:b/>
                <w:color w:val="FF0000"/>
                <w:sz w:val="28"/>
                <w:szCs w:val="28"/>
                <w:lang w:val="en-US"/>
              </w:rPr>
              <w:t xml:space="preserve"> vuông tại A có đường trung tuyến AM ứng với cạnh huyền BC</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75" type="#_x0000_t75" style="width:204.75pt;height:18.75pt">
                  <v:imagedata r:id="rId1499"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76" type="#_x0000_t75" style="width:42pt;height:14.25pt">
                  <v:imagedata r:id="rId1500" o:title=""/>
                </v:shape>
              </w:pict>
            </w:r>
            <w:r w:rsidR="00CA7B2F" w:rsidRPr="00CA7B2F">
              <w:rPr>
                <w:rFonts w:ascii="Times New Roman" w:eastAsia="Times New Roman" w:hAnsi="Times New Roman" w:cs="Times New Roman"/>
                <w:b/>
                <w:color w:val="FF0000"/>
                <w:sz w:val="28"/>
                <w:szCs w:val="28"/>
                <w:lang w:val="en-US"/>
              </w:rPr>
              <w:t xml:space="preserve"> đồng dạng </w:t>
            </w:r>
            <w:r>
              <w:rPr>
                <w:rFonts w:ascii="Times New Roman" w:eastAsia="Times New Roman" w:hAnsi="Times New Roman" w:cs="Times New Roman"/>
                <w:b/>
                <w:color w:val="FF0000"/>
                <w:sz w:val="28"/>
                <w:szCs w:val="28"/>
                <w:lang w:val="en-US"/>
              </w:rPr>
              <w:pict>
                <v:shape id="_x0000_i1877" type="#_x0000_t75" style="width:311.25pt;height:35.25pt">
                  <v:imagedata r:id="rId1501"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Vậy </w:t>
            </w:r>
            <w:r w:rsidR="00AE47AD">
              <w:rPr>
                <w:rFonts w:ascii="Times New Roman" w:eastAsia="Times New Roman" w:hAnsi="Times New Roman" w:cs="Times New Roman"/>
                <w:b/>
                <w:color w:val="FF0000"/>
                <w:sz w:val="28"/>
                <w:szCs w:val="28"/>
                <w:lang w:val="en-US"/>
              </w:rPr>
              <w:pict>
                <v:shape id="_x0000_i1878" type="#_x0000_t75" style="width:1in;height:35.25pt">
                  <v:imagedata r:id="rId1502" o:title=""/>
                </v:shape>
              </w:pict>
            </w:r>
            <w:r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b) </w:t>
            </w:r>
            <w:r w:rsidR="00AE47AD">
              <w:rPr>
                <w:rFonts w:ascii="Times New Roman" w:eastAsia="Times New Roman" w:hAnsi="Times New Roman" w:cs="Times New Roman"/>
                <w:b/>
                <w:color w:val="FF0000"/>
                <w:sz w:val="28"/>
                <w:szCs w:val="28"/>
                <w:lang w:val="en-US"/>
              </w:rPr>
              <w:pict>
                <v:shape id="_x0000_i1879" type="#_x0000_t75" style="width:104.25pt;height:33.75pt">
                  <v:imagedata r:id="rId1503"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80" type="#_x0000_t75" style="width:146.25pt;height:141.75pt">
                  <v:imagedata r:id="rId1504"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81" type="#_x0000_t75" style="width:74.25pt;height:14.25pt">
                  <v:imagedata r:id="rId1505" o:title=""/>
                </v:shape>
              </w:pict>
            </w:r>
            <w:r w:rsidR="00CA7B2F" w:rsidRPr="00CA7B2F">
              <w:rPr>
                <w:rFonts w:ascii="Times New Roman" w:eastAsia="Times New Roman" w:hAnsi="Times New Roman" w:cs="Times New Roman"/>
                <w:b/>
                <w:color w:val="FF0000"/>
                <w:sz w:val="28"/>
                <w:szCs w:val="28"/>
                <w:lang w:val="en-US"/>
              </w:rPr>
              <w:t xml:space="preserve"> (luôn đúng)</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c)</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Ta có: </w:t>
            </w:r>
            <w:r w:rsidR="00AE47AD">
              <w:rPr>
                <w:rFonts w:ascii="Times New Roman" w:eastAsia="Times New Roman" w:hAnsi="Times New Roman" w:cs="Times New Roman"/>
                <w:b/>
                <w:color w:val="FF0000"/>
                <w:sz w:val="28"/>
                <w:szCs w:val="28"/>
                <w:lang w:val="en-US"/>
              </w:rPr>
              <w:pict>
                <v:shape id="_x0000_i1882" type="#_x0000_t75" style="width:147pt;height:21pt">
                  <v:imagedata r:id="rId1506"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83" type="#_x0000_t75" style="width:53.25pt;height:15.75pt">
                  <v:imagedata r:id="rId1507" o:title=""/>
                </v:shape>
              </w:pict>
            </w:r>
            <w:r w:rsidR="00CA7B2F" w:rsidRPr="00CA7B2F">
              <w:rPr>
                <w:rFonts w:ascii="Times New Roman" w:eastAsia="Times New Roman" w:hAnsi="Times New Roman" w:cs="Times New Roman"/>
                <w:b/>
                <w:color w:val="FF0000"/>
                <w:sz w:val="28"/>
                <w:szCs w:val="28"/>
                <w:lang w:val="en-US"/>
              </w:rPr>
              <w:t xml:space="preserve"> đồng dạng </w:t>
            </w:r>
            <w:r>
              <w:rPr>
                <w:rFonts w:ascii="Times New Roman" w:eastAsia="Times New Roman" w:hAnsi="Times New Roman" w:cs="Times New Roman"/>
                <w:b/>
                <w:color w:val="FF0000"/>
                <w:sz w:val="28"/>
                <w:szCs w:val="28"/>
                <w:lang w:val="en-US"/>
              </w:rPr>
              <w:pict>
                <v:shape id="_x0000_i1884" type="#_x0000_t75" style="width:71.25pt;height:18pt">
                  <v:imagedata r:id="rId1508"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85" type="#_x0000_t75" style="width:75pt;height:36pt">
                  <v:imagedata r:id="rId1509" o:title=""/>
                </v:shape>
              </w:pict>
            </w:r>
            <w:r w:rsidR="00CA7B2F" w:rsidRPr="00CA7B2F">
              <w:rPr>
                <w:rFonts w:ascii="Times New Roman" w:eastAsia="Times New Roman" w:hAnsi="Times New Roman" w:cs="Times New Roman"/>
                <w:b/>
                <w:color w:val="FF0000"/>
                <w:sz w:val="28"/>
                <w:szCs w:val="28"/>
                <w:lang w:val="en-US"/>
              </w:rPr>
              <w:t xml:space="preserve"> và </w:t>
            </w:r>
            <w:r>
              <w:rPr>
                <w:rFonts w:ascii="Times New Roman" w:eastAsia="Times New Roman" w:hAnsi="Times New Roman" w:cs="Times New Roman"/>
                <w:b/>
                <w:color w:val="FF0000"/>
                <w:sz w:val="28"/>
                <w:szCs w:val="28"/>
                <w:lang w:val="en-US"/>
              </w:rPr>
              <w:pict>
                <v:shape id="_x0000_i1886" type="#_x0000_t75" style="width:162pt;height:21pt">
                  <v:imagedata r:id="rId1510"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887" type="#_x0000_t75" style="width:57pt;height:15.75pt">
                  <v:imagedata r:id="rId1511" o:title=""/>
                </v:shape>
              </w:pict>
            </w:r>
            <w:r w:rsidR="00CA7B2F" w:rsidRPr="00CA7B2F">
              <w:rPr>
                <w:rFonts w:ascii="Times New Roman" w:eastAsia="Times New Roman" w:hAnsi="Times New Roman" w:cs="Times New Roman"/>
                <w:b/>
                <w:color w:val="FF0000"/>
                <w:sz w:val="28"/>
                <w:szCs w:val="28"/>
                <w:lang w:val="en-US"/>
              </w:rPr>
              <w:t xml:space="preserve"> đồng dạng </w:t>
            </w:r>
            <w:r>
              <w:rPr>
                <w:rFonts w:ascii="Times New Roman" w:eastAsia="Times New Roman" w:hAnsi="Times New Roman" w:cs="Times New Roman"/>
                <w:b/>
                <w:color w:val="FF0000"/>
                <w:sz w:val="28"/>
                <w:szCs w:val="28"/>
                <w:lang w:val="en-US"/>
              </w:rPr>
              <w:pict>
                <v:shape id="_x0000_i1888" type="#_x0000_t75" style="width:159pt;height:21.75pt">
                  <v:imagedata r:id="rId1512"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Vậy BCEQ là tứ giác nội tiếp.</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5.</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Cách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
              <w:gridCol w:w="397"/>
              <w:gridCol w:w="397"/>
              <w:gridCol w:w="424"/>
              <w:gridCol w:w="397"/>
              <w:gridCol w:w="397"/>
              <w:gridCol w:w="397"/>
              <w:gridCol w:w="397"/>
            </w:tblGrid>
            <w:tr w:rsidR="00CA7B2F" w:rsidRPr="00276B8A" w:rsidTr="008D3CA5">
              <w:trPr>
                <w:gridBefore w:val="3"/>
                <w:gridAfter w:val="3"/>
                <w:wAfter w:w="1191" w:type="dxa"/>
                <w:trHeight w:val="397"/>
                <w:jc w:val="center"/>
              </w:trPr>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a</w:t>
                  </w:r>
                </w:p>
              </w:tc>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e</w:t>
                  </w:r>
                </w:p>
              </w:tc>
            </w:tr>
            <w:tr w:rsidR="00CA7B2F" w:rsidRPr="00276B8A" w:rsidTr="008D3CA5">
              <w:trPr>
                <w:gridBefore w:val="2"/>
                <w:gridAfter w:val="2"/>
                <w:wAfter w:w="794" w:type="dxa"/>
                <w:trHeight w:val="397"/>
                <w:jc w:val="center"/>
              </w:trPr>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b</w:t>
                  </w:r>
                </w:p>
              </w:tc>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i</w:t>
                  </w:r>
                </w:p>
              </w:tc>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k</w:t>
                  </w:r>
                </w:p>
              </w:tc>
              <w:tc>
                <w:tcPr>
                  <w:tcW w:w="397" w:type="dxa"/>
                  <w:tcBorders>
                    <w:top w:val="single" w:sz="18" w:space="0" w:color="auto"/>
                    <w:left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f</w:t>
                  </w:r>
                </w:p>
              </w:tc>
            </w:tr>
            <w:tr w:rsidR="00CA7B2F" w:rsidRPr="00276B8A" w:rsidTr="008D3CA5">
              <w:trPr>
                <w:trHeight w:val="397"/>
                <w:jc w:val="center"/>
              </w:trPr>
              <w:tc>
                <w:tcPr>
                  <w:tcW w:w="397" w:type="dxa"/>
                  <w:tcBorders>
                    <w:top w:val="nil"/>
                    <w:left w:val="nil"/>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c</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l</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m</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n</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o</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g</w:t>
                  </w:r>
                </w:p>
              </w:tc>
              <w:tc>
                <w:tcPr>
                  <w:tcW w:w="397" w:type="dxa"/>
                  <w:tcBorders>
                    <w:top w:val="nil"/>
                    <w:left w:val="single" w:sz="18" w:space="0" w:color="auto"/>
                    <w:bottom w:val="single" w:sz="18" w:space="0" w:color="auto"/>
                    <w:right w:val="nil"/>
                  </w:tcBorders>
                  <w:shd w:val="clear" w:color="auto" w:fill="auto"/>
                  <w:vAlign w:val="center"/>
                </w:tcPr>
                <w:p w:rsidR="00CA7B2F" w:rsidRPr="00147D35" w:rsidRDefault="00CA7B2F" w:rsidP="008D3CA5">
                  <w:pPr>
                    <w:jc w:val="center"/>
                    <w:rPr>
                      <w:rFonts w:eastAsia="Calibri"/>
                      <w:sz w:val="26"/>
                      <w:szCs w:val="26"/>
                    </w:rPr>
                  </w:pPr>
                </w:p>
              </w:tc>
            </w:tr>
            <w:tr w:rsidR="00CA7B2F" w:rsidRPr="00276B8A" w:rsidTr="008D3CA5">
              <w:trPr>
                <w:trHeight w:val="397"/>
                <w:jc w:val="center"/>
              </w:trPr>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d</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p</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q</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r</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s</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t</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u</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CA7B2F" w:rsidRPr="00147D35" w:rsidRDefault="00CA7B2F" w:rsidP="008D3CA5">
                  <w:pPr>
                    <w:jc w:val="center"/>
                    <w:rPr>
                      <w:rFonts w:eastAsia="Calibri"/>
                      <w:sz w:val="26"/>
                      <w:szCs w:val="26"/>
                    </w:rPr>
                  </w:pPr>
                  <w:r w:rsidRPr="00147D35">
                    <w:rPr>
                      <w:rFonts w:eastAsia="Calibri"/>
                      <w:sz w:val="26"/>
                      <w:szCs w:val="26"/>
                    </w:rPr>
                    <w:t>h</w:t>
                  </w: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Ghi tên các ô như hình.</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Giả sử tồn tại cách ghi thỏa mãn điều kiện: Chọn 1 ô vuông bất kỳ thì tổng của số được ghi trong ô đó và các số được ghi trong 3 ô vuông kề với nó chia hết cho 4.</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Trong các số từ 1 đến 20 ta chỉ chọn được tối đa 5 số có cùng số dư khi chia cho 4.</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Ta có: </w:t>
            </w:r>
            <w:r w:rsidR="00AE47AD">
              <w:rPr>
                <w:rFonts w:ascii="Times New Roman" w:eastAsia="Times New Roman" w:hAnsi="Times New Roman" w:cs="Times New Roman"/>
                <w:b/>
                <w:color w:val="FF0000"/>
                <w:sz w:val="28"/>
                <w:szCs w:val="28"/>
                <w:lang w:val="en-US"/>
              </w:rPr>
              <w:pict>
                <v:shape id="_x0000_i1889" type="#_x0000_t75" style="width:84pt;height:17.25pt">
                  <v:imagedata r:id="rId1513"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890" type="#_x0000_t75" style="width:171pt;height:18pt">
                  <v:imagedata r:id="rId1514"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1891" type="#_x0000_t75" style="width:84pt;height:17.25pt">
                  <v:imagedata r:id="rId1513"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892" type="#_x0000_t75" style="width:171pt;height:18pt">
                  <v:imagedata r:id="rId151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1893" type="#_x0000_t75" style="width:84pt;height:17.25pt">
                  <v:imagedata r:id="rId1516"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894" type="#_x0000_t75" style="width:174.75pt;height:18pt">
                  <v:imagedata r:id="rId1517"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nên: </w:t>
            </w:r>
            <w:r w:rsidR="00AE47AD">
              <w:rPr>
                <w:rFonts w:ascii="Times New Roman" w:eastAsia="Times New Roman" w:hAnsi="Times New Roman" w:cs="Times New Roman"/>
                <w:b/>
                <w:color w:val="FF0000"/>
                <w:sz w:val="28"/>
                <w:szCs w:val="28"/>
                <w:lang w:val="en-US"/>
              </w:rPr>
              <w:pict>
                <v:shape id="_x0000_i1895" type="#_x0000_t75" style="width:108pt;height:18pt">
                  <v:imagedata r:id="rId1518"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Lại có: </w:t>
            </w:r>
            <w:r w:rsidR="00AE47AD">
              <w:rPr>
                <w:rFonts w:ascii="Times New Roman" w:eastAsia="Times New Roman" w:hAnsi="Times New Roman" w:cs="Times New Roman"/>
                <w:b/>
                <w:color w:val="FF0000"/>
                <w:sz w:val="28"/>
                <w:szCs w:val="28"/>
                <w:lang w:val="en-US"/>
              </w:rPr>
              <w:pict>
                <v:shape id="_x0000_i1896" type="#_x0000_t75" style="width:89.25pt;height:17.25pt">
                  <v:imagedata r:id="rId1519"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897" type="#_x0000_t75" style="width:213.75pt;height:18pt">
                  <v:imagedata r:id="rId1520"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1898" type="#_x0000_t75" style="width:86.25pt;height:17.25pt">
                  <v:imagedata r:id="rId1521"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899" type="#_x0000_t75" style="width:210pt;height:18pt">
                  <v:imagedata r:id="rId1522"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nên: </w:t>
            </w:r>
            <w:r w:rsidR="00AE47AD">
              <w:rPr>
                <w:rFonts w:ascii="Times New Roman" w:eastAsia="Times New Roman" w:hAnsi="Times New Roman" w:cs="Times New Roman"/>
                <w:b/>
                <w:color w:val="FF0000"/>
                <w:sz w:val="28"/>
                <w:szCs w:val="28"/>
                <w:lang w:val="en-US"/>
              </w:rPr>
              <w:pict>
                <v:shape id="_x0000_i1900" type="#_x0000_t75" style="width:110.25pt;height:18pt">
                  <v:imagedata r:id="rId1523"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Và: </w:t>
            </w:r>
            <w:r w:rsidR="00AE47AD">
              <w:rPr>
                <w:rFonts w:ascii="Times New Roman" w:eastAsia="Times New Roman" w:hAnsi="Times New Roman" w:cs="Times New Roman"/>
                <w:b/>
                <w:color w:val="FF0000"/>
                <w:sz w:val="28"/>
                <w:szCs w:val="28"/>
                <w:lang w:val="en-US"/>
              </w:rPr>
              <w:pict>
                <v:shape id="_x0000_i1901" type="#_x0000_t75" style="width:86.25pt;height:17.25pt">
                  <v:imagedata r:id="rId1524"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902" type="#_x0000_t75" style="width:213.75pt;height:18pt">
                  <v:imagedata r:id="rId152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1903" type="#_x0000_t75" style="width:89.25pt;height:17.25pt">
                  <v:imagedata r:id="rId1526"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904" type="#_x0000_t75" style="width:213pt;height:18pt">
                  <v:imagedata r:id="rId1527"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nên: </w:t>
            </w:r>
            <w:r w:rsidR="00AE47AD">
              <w:rPr>
                <w:rFonts w:ascii="Times New Roman" w:eastAsia="Times New Roman" w:hAnsi="Times New Roman" w:cs="Times New Roman"/>
                <w:b/>
                <w:color w:val="FF0000"/>
                <w:sz w:val="28"/>
                <w:szCs w:val="28"/>
                <w:lang w:val="en-US"/>
              </w:rPr>
              <w:pict>
                <v:shape id="_x0000_i1905" type="#_x0000_t75" style="width:320.25pt;height:18pt">
                  <v:imagedata r:id="rId1528"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Do đó: </w:t>
            </w:r>
            <w:r w:rsidR="00AE47AD">
              <w:rPr>
                <w:rFonts w:ascii="Times New Roman" w:eastAsia="Times New Roman" w:hAnsi="Times New Roman" w:cs="Times New Roman"/>
                <w:b/>
                <w:color w:val="FF0000"/>
                <w:sz w:val="28"/>
                <w:szCs w:val="28"/>
                <w:lang w:val="en-US"/>
              </w:rPr>
              <w:pict>
                <v:shape id="_x0000_i1906" type="#_x0000_t75" style="width:128.25pt;height:18pt">
                  <v:imagedata r:id="rId1529"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Tương tự: </w:t>
            </w:r>
            <w:r w:rsidR="00AE47AD">
              <w:rPr>
                <w:rFonts w:ascii="Times New Roman" w:eastAsia="Times New Roman" w:hAnsi="Times New Roman" w:cs="Times New Roman"/>
                <w:b/>
                <w:color w:val="FF0000"/>
                <w:sz w:val="28"/>
                <w:szCs w:val="28"/>
                <w:lang w:val="en-US"/>
              </w:rPr>
              <w:pict>
                <v:shape id="_x0000_i1907" type="#_x0000_t75" style="width:138pt;height:18pt">
                  <v:imagedata r:id="rId1530"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Mặt khác: </w:t>
            </w:r>
            <w:r w:rsidR="00AE47AD">
              <w:rPr>
                <w:rFonts w:ascii="Times New Roman" w:eastAsia="Times New Roman" w:hAnsi="Times New Roman" w:cs="Times New Roman"/>
                <w:b/>
                <w:color w:val="FF0000"/>
                <w:sz w:val="28"/>
                <w:szCs w:val="28"/>
                <w:lang w:val="en-US"/>
              </w:rPr>
              <w:pict>
                <v:shape id="_x0000_i1908" type="#_x0000_t75" style="width:86.25pt;height:17.25pt">
                  <v:imagedata r:id="rId1531"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909" type="#_x0000_t75" style="width:83.25pt;height:17.25pt">
                  <v:imagedata r:id="rId1532"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910" type="#_x0000_t75" style="width:204pt;height:18pt">
                  <v:imagedata r:id="rId1533"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Do đó:  </w:t>
            </w:r>
            <w:r w:rsidR="00AE47AD">
              <w:rPr>
                <w:rFonts w:ascii="Times New Roman" w:eastAsia="Times New Roman" w:hAnsi="Times New Roman" w:cs="Times New Roman"/>
                <w:b/>
                <w:color w:val="FF0000"/>
                <w:sz w:val="28"/>
                <w:szCs w:val="28"/>
                <w:lang w:val="en-US"/>
              </w:rPr>
              <w:pict>
                <v:shape id="_x0000_i1911" type="#_x0000_t75" style="width:143.25pt;height:18pt">
                  <v:imagedata r:id="rId1534" o:title=""/>
                </v:shape>
              </w:pict>
            </w:r>
            <w:r w:rsidRPr="00CA7B2F">
              <w:rPr>
                <w:rFonts w:ascii="Times New Roman" w:eastAsia="Times New Roman" w:hAnsi="Times New Roman" w:cs="Times New Roman"/>
                <w:b/>
                <w:color w:val="FF0000"/>
                <w:sz w:val="28"/>
                <w:szCs w:val="28"/>
                <w:lang w:val="en-US"/>
              </w:rPr>
              <w:t xml:space="preserve"> (vô lí </w:t>
            </w:r>
            <w:r w:rsidRPr="00CA7B2F">
              <w:rPr>
                <w:rFonts w:ascii="Times New Roman" w:eastAsia="Times New Roman" w:hAnsi="Times New Roman" w:cs="Times New Roman"/>
                <w:b/>
                <w:color w:val="FF0000"/>
                <w:sz w:val="28"/>
                <w:szCs w:val="28"/>
                <w:lang w:val="en-US"/>
              </w:rPr>
              <w:sym w:font="Wingdings" w:char="F04A"/>
            </w:r>
            <w:r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Vậy: không có cách xếp nào thỏa mãn yêu cầu bài toán</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Cách 2:</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noProof/>
                <w:color w:val="FF0000"/>
                <w:sz w:val="28"/>
                <w:szCs w:val="28"/>
                <w:lang w:val="en-US"/>
              </w:rPr>
              <w:drawing>
                <wp:inline distT="0" distB="0" distL="0" distR="0" wp14:anchorId="2B4FDCE7" wp14:editId="31DA4BB5">
                  <wp:extent cx="3848100" cy="177165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3"/>
                          <pic:cNvPicPr>
                            <a:picLocks noChangeAspect="1" noChangeArrowheads="1"/>
                          </pic:cNvPicPr>
                        </pic:nvPicPr>
                        <pic:blipFill>
                          <a:blip r:embed="rId1535">
                            <a:extLst>
                              <a:ext uri="{28A0092B-C50C-407E-A947-70E740481C1C}">
                                <a14:useLocalDpi xmlns:a14="http://schemas.microsoft.com/office/drawing/2010/main" val="0"/>
                              </a:ext>
                            </a:extLst>
                          </a:blip>
                          <a:srcRect/>
                          <a:stretch>
                            <a:fillRect/>
                          </a:stretch>
                        </pic:blipFill>
                        <pic:spPr bwMode="auto">
                          <a:xfrm>
                            <a:off x="0" y="0"/>
                            <a:ext cx="3848100" cy="1771650"/>
                          </a:xfrm>
                          <a:prstGeom prst="rect">
                            <a:avLst/>
                          </a:prstGeom>
                          <a:noFill/>
                          <a:ln>
                            <a:noFill/>
                          </a:ln>
                        </pic:spPr>
                      </pic:pic>
                    </a:graphicData>
                  </a:graphic>
                </wp:inline>
              </w:drawing>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Ta đánh dấu các ô trên như hình vẽ.</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Ở đây các ô:</w:t>
            </w:r>
            <w:r w:rsidR="00AE47AD">
              <w:rPr>
                <w:rFonts w:ascii="Times New Roman" w:eastAsia="Times New Roman" w:hAnsi="Times New Roman" w:cs="Times New Roman"/>
                <w:b/>
                <w:color w:val="FF0000"/>
                <w:sz w:val="28"/>
                <w:szCs w:val="28"/>
                <w:lang w:val="en-US"/>
              </w:rPr>
              <w:pict>
                <v:shape id="_x0000_i1912" type="#_x0000_t75" style="width:12pt;height:18pt">
                  <v:imagedata r:id="rId1536" o:title=""/>
                </v:shape>
              </w:pict>
            </w:r>
            <w:r w:rsidRPr="00CA7B2F">
              <w:rPr>
                <w:rFonts w:ascii="Times New Roman" w:eastAsia="Times New Roman" w:hAnsi="Times New Roman" w:cs="Times New Roman"/>
                <w:b/>
                <w:color w:val="FF0000"/>
                <w:sz w:val="28"/>
                <w:szCs w:val="28"/>
                <w:lang w:val="en-US"/>
              </w:rPr>
              <w:t>,</w:t>
            </w:r>
            <w:r w:rsidR="00AE47AD">
              <w:rPr>
                <w:rFonts w:ascii="Times New Roman" w:eastAsia="Times New Roman" w:hAnsi="Times New Roman" w:cs="Times New Roman"/>
                <w:b/>
                <w:color w:val="FF0000"/>
                <w:sz w:val="28"/>
                <w:szCs w:val="28"/>
                <w:lang w:val="en-US"/>
              </w:rPr>
              <w:pict>
                <v:shape id="_x0000_i1913" type="#_x0000_t75" style="width:33pt;height:18.75pt">
                  <v:imagedata r:id="rId1537" o:title=""/>
                </v:shape>
              </w:pict>
            </w:r>
            <w:r w:rsidRPr="00CA7B2F">
              <w:rPr>
                <w:rFonts w:ascii="Times New Roman" w:eastAsia="Times New Roman" w:hAnsi="Times New Roman" w:cs="Times New Roman"/>
                <w:b/>
                <w:color w:val="FF0000"/>
                <w:sz w:val="28"/>
                <w:szCs w:val="28"/>
                <w:lang w:val="en-US"/>
              </w:rPr>
              <w:t xml:space="preserve"> đều có các ô xung quanh.</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Xét theo vị trí </w:t>
            </w:r>
            <w:r w:rsidR="00AE47AD">
              <w:rPr>
                <w:rFonts w:ascii="Times New Roman" w:eastAsia="Times New Roman" w:hAnsi="Times New Roman" w:cs="Times New Roman"/>
                <w:b/>
                <w:color w:val="FF0000"/>
                <w:sz w:val="28"/>
                <w:szCs w:val="28"/>
                <w:lang w:val="en-US"/>
              </w:rPr>
              <w:pict>
                <v:shape id="_x0000_i1914" type="#_x0000_t75" style="width:12pt;height:18pt">
                  <v:imagedata r:id="rId1536" o:title=""/>
                </v:shape>
              </w:pict>
            </w:r>
            <w:r w:rsidRPr="00CA7B2F">
              <w:rPr>
                <w:rFonts w:ascii="Times New Roman" w:eastAsia="Times New Roman" w:hAnsi="Times New Roman" w:cs="Times New Roman"/>
                <w:b/>
                <w:color w:val="FF0000"/>
                <w:sz w:val="28"/>
                <w:szCs w:val="28"/>
                <w:lang w:val="en-US"/>
              </w:rPr>
              <w:t>, theo đề bài, ta có:</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noProof/>
                <w:color w:val="FF0000"/>
                <w:sz w:val="28"/>
                <w:szCs w:val="28"/>
                <w:lang w:val="en-US"/>
              </w:rPr>
              <w:drawing>
                <wp:inline distT="0" distB="0" distL="0" distR="0" wp14:anchorId="1E9724AA" wp14:editId="2766534B">
                  <wp:extent cx="1933575" cy="1019175"/>
                  <wp:effectExtent l="0" t="0" r="9525" b="9525"/>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7"/>
                          <pic:cNvPicPr>
                            <a:picLocks noChangeAspect="1" noChangeArrowheads="1"/>
                          </pic:cNvPicPr>
                        </pic:nvPicPr>
                        <pic:blipFill>
                          <a:blip r:embed="rId1538">
                            <a:extLst>
                              <a:ext uri="{28A0092B-C50C-407E-A947-70E740481C1C}">
                                <a14:useLocalDpi xmlns:a14="http://schemas.microsoft.com/office/drawing/2010/main" val="0"/>
                              </a:ext>
                            </a:extLst>
                          </a:blip>
                          <a:srcRect/>
                          <a:stretch>
                            <a:fillRect/>
                          </a:stretch>
                        </pic:blipFill>
                        <pic:spPr bwMode="auto">
                          <a:xfrm>
                            <a:off x="0" y="0"/>
                            <a:ext cx="1933575" cy="1019175"/>
                          </a:xfrm>
                          <a:prstGeom prst="rect">
                            <a:avLst/>
                          </a:prstGeom>
                          <a:noFill/>
                          <a:ln>
                            <a:noFill/>
                          </a:ln>
                        </pic:spPr>
                      </pic:pic>
                    </a:graphicData>
                  </a:graphic>
                </wp:inline>
              </w:drawing>
            </w:r>
            <w:r w:rsidRPr="00CA7B2F">
              <w:rPr>
                <w:rFonts w:ascii="Times New Roman" w:eastAsia="Times New Roman" w:hAnsi="Times New Roman" w:cs="Times New Roman"/>
                <w:b/>
                <w:color w:val="FF0000"/>
                <w:sz w:val="28"/>
                <w:szCs w:val="28"/>
                <w:lang w:val="en-US"/>
              </w:rPr>
              <w:t xml:space="preserve"> </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15" type="#_x0000_t75" style="width:134.25pt;height:18pt">
                  <v:imagedata r:id="rId1539" o:title=""/>
                </v:shape>
              </w:pict>
            </w:r>
            <w:r w:rsidR="00CA7B2F" w:rsidRPr="00CA7B2F">
              <w:rPr>
                <w:rFonts w:ascii="Times New Roman" w:eastAsia="Times New Roman" w:hAnsi="Times New Roman" w:cs="Times New Roman"/>
                <w:b/>
                <w:color w:val="FF0000"/>
                <w:sz w:val="28"/>
                <w:szCs w:val="28"/>
                <w:lang w:val="en-US"/>
              </w:rPr>
              <w:t xml:space="preserve"> </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16" type="#_x0000_t75" style="width:108pt;height:18pt">
                  <v:imagedata r:id="rId1540"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17" type="#_x0000_t75" style="width:102.75pt;height:18pt">
                  <v:imagedata r:id="rId1541" o:title=""/>
                </v:shape>
              </w:pict>
            </w:r>
            <w:r w:rsidR="00CA7B2F" w:rsidRPr="00CA7B2F">
              <w:rPr>
                <w:rFonts w:ascii="Times New Roman" w:eastAsia="Times New Roman" w:hAnsi="Times New Roman" w:cs="Times New Roman"/>
                <w:b/>
                <w:color w:val="FF0000"/>
                <w:sz w:val="28"/>
                <w:szCs w:val="28"/>
                <w:lang w:val="en-US"/>
              </w:rPr>
              <w:t xml:space="preserve"> (5)</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Từ (1), (2), (3), (4) và (5), ta được: </w:t>
            </w:r>
            <w:r w:rsidR="00AE47AD">
              <w:rPr>
                <w:rFonts w:ascii="Times New Roman" w:eastAsia="Times New Roman" w:hAnsi="Times New Roman" w:cs="Times New Roman"/>
                <w:b/>
                <w:color w:val="FF0000"/>
                <w:sz w:val="28"/>
                <w:szCs w:val="28"/>
                <w:lang w:val="en-US"/>
              </w:rPr>
              <w:pict>
                <v:shape id="_x0000_i1918" type="#_x0000_t75" style="width:51pt;height:74.25pt">
                  <v:imagedata r:id="rId1542" o:title=""/>
                </v:shape>
              </w:pict>
            </w:r>
            <w:r w:rsidRPr="00CA7B2F">
              <w:rPr>
                <w:rFonts w:ascii="Times New Roman" w:eastAsia="Times New Roman" w:hAnsi="Times New Roman" w:cs="Times New Roman"/>
                <w:b/>
                <w:color w:val="FF0000"/>
                <w:sz w:val="28"/>
                <w:szCs w:val="28"/>
                <w:lang w:val="en-US"/>
              </w:rPr>
              <w:t xml:space="preserve">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Do đó: x1, a, b, x4 đồng dư (mod 4)</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Làm tương tự đối với các ô x2, x3, x4, x5, x6.</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Khi đó, ta có ít nhất 12 số đồng dư (mod 4)</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Mà: từ 1 đến 20 chỉ có 4 lớp số, mỗi lớp có 5 số đồng dư (mod 4) và 12 số này phải khác nhau.</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Vậy: không có cách xếp nào thỏa mãn yêu cầu bài toán</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Biên soạn bởi LÊ BẢO HIỆP &amp; NGUYỄN PHƯỚC LỘC</w:t>
            </w: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CA7B2F">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06</w:t>
            </w:r>
            <w:r w:rsidR="007034D8">
              <w:rPr>
                <w:rFonts w:ascii="Times New Roman" w:eastAsia="Times New Roman" w:hAnsi="Times New Roman" w:cs="Times New Roman"/>
                <w:b/>
                <w:color w:val="FF0000"/>
                <w:sz w:val="28"/>
                <w:szCs w:val="28"/>
                <w:lang w:val="en-US"/>
              </w:rPr>
              <w:t>6</w:t>
            </w:r>
          </w:p>
          <w:tbl>
            <w:tblPr>
              <w:tblW w:w="10548" w:type="dxa"/>
              <w:tblLook w:val="01E0" w:firstRow="1" w:lastRow="1" w:firstColumn="1" w:lastColumn="1" w:noHBand="0" w:noVBand="0"/>
            </w:tblPr>
            <w:tblGrid>
              <w:gridCol w:w="3780"/>
              <w:gridCol w:w="6768"/>
            </w:tblGrid>
            <w:tr w:rsidR="00CA7B2F" w:rsidRPr="00484A2D" w:rsidTr="008D3CA5">
              <w:tc>
                <w:tcPr>
                  <w:tcW w:w="3780" w:type="dxa"/>
                  <w:shd w:val="clear" w:color="auto" w:fill="auto"/>
                </w:tcPr>
                <w:p w:rsidR="00CA7B2F" w:rsidRPr="00484A2D" w:rsidRDefault="00CA7B2F" w:rsidP="008D3CA5">
                  <w:pPr>
                    <w:jc w:val="center"/>
                    <w:rPr>
                      <w:rFonts w:eastAsia="Calibri"/>
                      <w:b/>
                      <w:sz w:val="26"/>
                      <w:szCs w:val="26"/>
                    </w:rPr>
                  </w:pPr>
                  <w:r w:rsidRPr="00484A2D">
                    <w:rPr>
                      <w:rFonts w:eastAsia="Calibri"/>
                      <w:b/>
                      <w:sz w:val="26"/>
                      <w:szCs w:val="26"/>
                    </w:rPr>
                    <w:t>SỞ GIÁO DỤC VÀ ĐÀO TẠO</w:t>
                  </w:r>
                </w:p>
              </w:tc>
              <w:tc>
                <w:tcPr>
                  <w:tcW w:w="6768" w:type="dxa"/>
                  <w:shd w:val="clear" w:color="auto" w:fill="auto"/>
                </w:tcPr>
                <w:p w:rsidR="00CA7B2F" w:rsidRPr="00484A2D" w:rsidRDefault="00CA7B2F" w:rsidP="008D3CA5">
                  <w:pPr>
                    <w:jc w:val="center"/>
                    <w:rPr>
                      <w:rFonts w:eastAsia="Calibri"/>
                      <w:b/>
                      <w:sz w:val="26"/>
                      <w:szCs w:val="26"/>
                    </w:rPr>
                  </w:pPr>
                  <w:r w:rsidRPr="00484A2D">
                    <w:rPr>
                      <w:rFonts w:eastAsia="Calibri"/>
                      <w:b/>
                      <w:sz w:val="26"/>
                      <w:szCs w:val="26"/>
                    </w:rPr>
                    <w:t>KỲ THI TUYỂN SINH LỚP 10</w:t>
                  </w:r>
                </w:p>
              </w:tc>
            </w:tr>
            <w:tr w:rsidR="00CA7B2F" w:rsidRPr="00484A2D" w:rsidTr="008D3CA5">
              <w:trPr>
                <w:trHeight w:val="408"/>
              </w:trPr>
              <w:tc>
                <w:tcPr>
                  <w:tcW w:w="3780" w:type="dxa"/>
                  <w:shd w:val="clear" w:color="auto" w:fill="auto"/>
                </w:tcPr>
                <w:p w:rsidR="00CA7B2F" w:rsidRPr="00484A2D" w:rsidRDefault="00CA7B2F" w:rsidP="008D3CA5">
                  <w:pPr>
                    <w:jc w:val="center"/>
                    <w:rPr>
                      <w:rFonts w:eastAsia="Calibri"/>
                      <w:b/>
                      <w:sz w:val="26"/>
                      <w:szCs w:val="26"/>
                    </w:rPr>
                  </w:pPr>
                  <w:r w:rsidRPr="00484A2D">
                    <w:rPr>
                      <w:rFonts w:eastAsia="Calibri"/>
                      <w:b/>
                      <w:sz w:val="26"/>
                      <w:szCs w:val="26"/>
                    </w:rPr>
                    <w:t>TH</w:t>
                  </w:r>
                  <w:r w:rsidRPr="00484A2D">
                    <w:rPr>
                      <w:rFonts w:eastAsia="Calibri"/>
                      <w:b/>
                      <w:sz w:val="26"/>
                      <w:szCs w:val="26"/>
                      <w:u w:val="single"/>
                    </w:rPr>
                    <w:t>ÀNH PHỐ ĐÀ N</w:t>
                  </w:r>
                  <w:r w:rsidRPr="00484A2D">
                    <w:rPr>
                      <w:rFonts w:eastAsia="Calibri"/>
                      <w:b/>
                      <w:sz w:val="26"/>
                      <w:szCs w:val="26"/>
                    </w:rPr>
                    <w:t>ẴNG</w:t>
                  </w:r>
                </w:p>
              </w:tc>
              <w:tc>
                <w:tcPr>
                  <w:tcW w:w="6768" w:type="dxa"/>
                  <w:shd w:val="clear" w:color="auto" w:fill="auto"/>
                </w:tcPr>
                <w:p w:rsidR="00CA7B2F" w:rsidRPr="00484A2D" w:rsidRDefault="00CA7B2F" w:rsidP="008D3CA5">
                  <w:pPr>
                    <w:jc w:val="center"/>
                    <w:rPr>
                      <w:rFonts w:eastAsia="Calibri"/>
                      <w:b/>
                      <w:sz w:val="26"/>
                      <w:szCs w:val="26"/>
                    </w:rPr>
                  </w:pPr>
                  <w:r w:rsidRPr="00484A2D">
                    <w:rPr>
                      <w:rFonts w:eastAsia="Calibri"/>
                      <w:b/>
                      <w:sz w:val="26"/>
                      <w:szCs w:val="26"/>
                    </w:rPr>
                    <w:t>THPT CHU</w:t>
                  </w:r>
                  <w:r w:rsidRPr="00484A2D">
                    <w:rPr>
                      <w:rFonts w:eastAsia="Calibri"/>
                      <w:b/>
                      <w:sz w:val="26"/>
                      <w:szCs w:val="26"/>
                      <w:u w:val="single"/>
                    </w:rPr>
                    <w:t>YÊN LÊ QUÝ ĐÔN</w:t>
                  </w:r>
                  <w:r w:rsidRPr="00484A2D">
                    <w:rPr>
                      <w:rFonts w:eastAsia="Calibri"/>
                      <w:b/>
                      <w:sz w:val="26"/>
                      <w:szCs w:val="26"/>
                    </w:rPr>
                    <w:t xml:space="preserve"> NĂM 2016</w:t>
                  </w:r>
                </w:p>
              </w:tc>
            </w:tr>
            <w:tr w:rsidR="00CA7B2F" w:rsidRPr="00484A2D" w:rsidTr="008D3CA5">
              <w:tc>
                <w:tcPr>
                  <w:tcW w:w="3780" w:type="dxa"/>
                  <w:shd w:val="clear" w:color="auto" w:fill="auto"/>
                </w:tcPr>
                <w:p w:rsidR="00CA7B2F" w:rsidRPr="00484A2D" w:rsidRDefault="00CA7B2F" w:rsidP="008D3CA5">
                  <w:pPr>
                    <w:jc w:val="center"/>
                    <w:rPr>
                      <w:rFonts w:eastAsia="Calibri"/>
                      <w:b/>
                      <w:sz w:val="26"/>
                      <w:szCs w:val="26"/>
                    </w:rPr>
                  </w:pPr>
                  <w:r>
                    <w:rPr>
                      <w:rFonts w:eastAsia="Calibri"/>
                      <w:b/>
                      <w:noProof/>
                      <w:sz w:val="26"/>
                      <w:szCs w:val="26"/>
                      <w:lang w:val="en-US"/>
                    </w:rPr>
                    <mc:AlternateContent>
                      <mc:Choice Requires="wps">
                        <w:drawing>
                          <wp:anchor distT="0" distB="0" distL="114300" distR="114300" simplePos="0" relativeHeight="251657216" behindDoc="0" locked="0" layoutInCell="1" allowOverlap="1" wp14:anchorId="1B962D4E" wp14:editId="6B54C0A1">
                            <wp:simplePos x="0" y="0"/>
                            <wp:positionH relativeFrom="column">
                              <wp:posOffset>228600</wp:posOffset>
                            </wp:positionH>
                            <wp:positionV relativeFrom="paragraph">
                              <wp:posOffset>77470</wp:posOffset>
                            </wp:positionV>
                            <wp:extent cx="1562100" cy="266700"/>
                            <wp:effectExtent l="5080" t="10160" r="13970" b="8890"/>
                            <wp:wrapNone/>
                            <wp:docPr id="1626" name="Text Box 1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66700"/>
                                    </a:xfrm>
                                    <a:prstGeom prst="rect">
                                      <a:avLst/>
                                    </a:prstGeom>
                                    <a:solidFill>
                                      <a:srgbClr val="FFFFFF"/>
                                    </a:solidFill>
                                    <a:ln w="9525">
                                      <a:solidFill>
                                        <a:srgbClr val="000000"/>
                                      </a:solidFill>
                                      <a:miter lim="800000"/>
                                      <a:headEnd/>
                                      <a:tailEnd/>
                                    </a:ln>
                                  </wps:spPr>
                                  <wps:txbx>
                                    <w:txbxContent>
                                      <w:p w:rsidR="008D3CA5" w:rsidRPr="00C501DE" w:rsidRDefault="008D3CA5" w:rsidP="00CA7B2F">
                                        <w:pPr>
                                          <w:jc w:val="cente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6" o:spid="_x0000_s1225" type="#_x0000_t202" style="position:absolute;left:0;text-align:left;margin-left:18pt;margin-top:6.1pt;width:123pt;height:21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">
                            <v:textbox>
                              <w:txbxContent>
                                <w:p w:rsidR="008D3CA5" w:rsidRPr="00C501DE" w:rsidRDefault="008D3CA5" w:rsidP="00CA7B2F">
                                  <w:pPr>
                                    <w:jc w:val="center"/>
                                    <w:rPr>
                                      <w:b/>
                                      <w:sz w:val="26"/>
                                      <w:szCs w:val="26"/>
                                    </w:rPr>
                                  </w:pPr>
                                  <w:r w:rsidRPr="00C501DE">
                                    <w:rPr>
                                      <w:b/>
                                      <w:sz w:val="26"/>
                                      <w:szCs w:val="26"/>
                                    </w:rPr>
                                    <w:t>ĐỀ CHÍNH THỨC</w:t>
                                  </w:r>
                                </w:p>
                              </w:txbxContent>
                            </v:textbox>
                          </v:shape>
                        </w:pict>
                      </mc:Fallback>
                    </mc:AlternateContent>
                  </w:r>
                </w:p>
              </w:tc>
              <w:tc>
                <w:tcPr>
                  <w:tcW w:w="6768" w:type="dxa"/>
                  <w:shd w:val="clear" w:color="auto" w:fill="auto"/>
                </w:tcPr>
                <w:p w:rsidR="00CA7B2F" w:rsidRPr="00484A2D" w:rsidRDefault="00CA7B2F" w:rsidP="008D3CA5">
                  <w:pPr>
                    <w:jc w:val="center"/>
                    <w:rPr>
                      <w:rFonts w:eastAsia="Calibri"/>
                      <w:b/>
                      <w:sz w:val="28"/>
                      <w:szCs w:val="26"/>
                    </w:rPr>
                  </w:pPr>
                  <w:r w:rsidRPr="00484A2D">
                    <w:rPr>
                      <w:rFonts w:eastAsia="Calibri"/>
                      <w:b/>
                      <w:sz w:val="28"/>
                      <w:szCs w:val="26"/>
                    </w:rPr>
                    <w:t>MÔN THI : TOÁN</w:t>
                  </w:r>
                </w:p>
                <w:p w:rsidR="00CA7B2F" w:rsidRPr="00484A2D" w:rsidRDefault="00CA7B2F" w:rsidP="008D3CA5">
                  <w:pPr>
                    <w:jc w:val="center"/>
                    <w:rPr>
                      <w:rFonts w:eastAsia="Calibri"/>
                      <w:sz w:val="26"/>
                      <w:szCs w:val="26"/>
                    </w:rPr>
                  </w:pPr>
                  <w:r w:rsidRPr="00484A2D">
                    <w:rPr>
                      <w:rFonts w:eastAsia="Calibri"/>
                      <w:sz w:val="26"/>
                      <w:szCs w:val="26"/>
                    </w:rPr>
                    <w:t>Thời gian : 150 phút (</w:t>
                  </w:r>
                  <w:r w:rsidRPr="00484A2D">
                    <w:rPr>
                      <w:rFonts w:eastAsia="Calibri"/>
                      <w:i/>
                      <w:sz w:val="26"/>
                      <w:szCs w:val="26"/>
                    </w:rPr>
                    <w:t>không tính thời gian giao đề</w:t>
                  </w:r>
                  <w:r w:rsidRPr="00484A2D">
                    <w:rPr>
                      <w:rFonts w:eastAsia="Calibri"/>
                      <w:sz w:val="26"/>
                      <w:szCs w:val="26"/>
                    </w:rPr>
                    <w:t>)</w:t>
                  </w:r>
                </w:p>
                <w:p w:rsidR="00CA7B2F" w:rsidRPr="00484A2D" w:rsidRDefault="00CA7B2F" w:rsidP="008D3CA5">
                  <w:pPr>
                    <w:jc w:val="center"/>
                    <w:rPr>
                      <w:rFonts w:eastAsia="Calibri"/>
                      <w:b/>
                      <w:sz w:val="26"/>
                      <w:szCs w:val="26"/>
                    </w:rPr>
                  </w:pPr>
                </w:p>
                <w:p w:rsidR="00CA7B2F" w:rsidRPr="00484A2D" w:rsidRDefault="00CA7B2F" w:rsidP="008D3CA5">
                  <w:pPr>
                    <w:jc w:val="center"/>
                    <w:rPr>
                      <w:rFonts w:eastAsia="Calibri"/>
                      <w:b/>
                      <w:sz w:val="26"/>
                      <w:szCs w:val="26"/>
                    </w:rPr>
                  </w:pPr>
                </w:p>
              </w:tc>
            </w:tr>
          </w:tbl>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1. (1,5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Cho biểu thức </w:t>
            </w:r>
            <w:r w:rsidR="00AE47AD">
              <w:rPr>
                <w:rFonts w:ascii="Times New Roman" w:eastAsia="Times New Roman" w:hAnsi="Times New Roman" w:cs="Times New Roman"/>
                <w:b/>
                <w:color w:val="0D0D0D" w:themeColor="text1" w:themeTint="F2"/>
                <w:sz w:val="28"/>
                <w:szCs w:val="28"/>
                <w:lang w:val="en-US"/>
              </w:rPr>
              <w:pict>
                <v:shape id="_x0000_i1919" type="#_x0000_t75" style="width:149.25pt;height:41.25pt">
                  <v:imagedata r:id="rId1543" o:title=""/>
                </v:shape>
              </w:pict>
            </w:r>
            <w:r w:rsidRPr="007034D8">
              <w:rPr>
                <w:rFonts w:ascii="Times New Roman" w:eastAsia="Times New Roman" w:hAnsi="Times New Roman" w:cs="Times New Roman"/>
                <w:b/>
                <w:color w:val="0D0D0D" w:themeColor="text1" w:themeTint="F2"/>
                <w:sz w:val="28"/>
                <w:szCs w:val="28"/>
                <w:lang w:val="en-US"/>
              </w:rPr>
              <w:t xml:space="preserve"> với </w:t>
            </w:r>
            <w:r w:rsidR="00AE47AD">
              <w:rPr>
                <w:rFonts w:ascii="Times New Roman" w:eastAsia="Times New Roman" w:hAnsi="Times New Roman" w:cs="Times New Roman"/>
                <w:b/>
                <w:color w:val="0D0D0D" w:themeColor="text1" w:themeTint="F2"/>
                <w:sz w:val="28"/>
                <w:szCs w:val="28"/>
                <w:lang w:val="en-US"/>
              </w:rPr>
              <w:pict>
                <v:shape id="_x0000_i1920" type="#_x0000_t75" style="width:36pt;height:14.25pt">
                  <v:imagedata r:id="rId1544" o:title=""/>
                </v:shape>
              </w:pict>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Rút gọn biểu thức P và tính giá trị của P khi a = 2016.</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2. (2,0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a) Tìm tất cả các số nguyên dương k và số thực x sao cho :</w:t>
            </w:r>
          </w:p>
          <w:p w:rsidR="00CA7B2F" w:rsidRPr="007034D8" w:rsidRDefault="00AE47AD" w:rsidP="00CA7B2F">
            <w:pPr>
              <w:ind w:hanging="519"/>
              <w:jc w:val="center"/>
              <w:rPr>
                <w:rFonts w:ascii="Times New Roman" w:eastAsia="Times New Roman" w:hAnsi="Times New Roman" w:cs="Times New Roman"/>
                <w:b/>
                <w:color w:val="0D0D0D" w:themeColor="text1" w:themeTint="F2"/>
                <w:sz w:val="28"/>
                <w:szCs w:val="28"/>
                <w:lang w:val="en-US"/>
              </w:rPr>
            </w:pPr>
            <w:r>
              <w:rPr>
                <w:rFonts w:ascii="Times New Roman" w:eastAsia="Times New Roman" w:hAnsi="Times New Roman" w:cs="Times New Roman"/>
                <w:b/>
                <w:color w:val="0D0D0D" w:themeColor="text1" w:themeTint="F2"/>
                <w:sz w:val="28"/>
                <w:szCs w:val="28"/>
                <w:lang w:val="en-US"/>
              </w:rPr>
              <w:pict>
                <v:shape id="_x0000_i1921" type="#_x0000_t75" style="width:165pt;height:18.75pt">
                  <v:imagedata r:id="rId1545"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b) Tìm tất cả các số nguyên dương x và số nguyên tố p sao cho :</w:t>
            </w:r>
          </w:p>
          <w:p w:rsidR="00CA7B2F" w:rsidRPr="007034D8" w:rsidRDefault="00AE47AD" w:rsidP="00CA7B2F">
            <w:pPr>
              <w:ind w:hanging="519"/>
              <w:jc w:val="center"/>
              <w:rPr>
                <w:rFonts w:ascii="Times New Roman" w:eastAsia="Times New Roman" w:hAnsi="Times New Roman" w:cs="Times New Roman"/>
                <w:b/>
                <w:color w:val="0D0D0D" w:themeColor="text1" w:themeTint="F2"/>
                <w:sz w:val="28"/>
                <w:szCs w:val="28"/>
                <w:lang w:val="en-US"/>
              </w:rPr>
            </w:pPr>
            <w:r>
              <w:rPr>
                <w:rFonts w:ascii="Times New Roman" w:eastAsia="Times New Roman" w:hAnsi="Times New Roman" w:cs="Times New Roman"/>
                <w:b/>
                <w:color w:val="0D0D0D" w:themeColor="text1" w:themeTint="F2"/>
                <w:sz w:val="28"/>
                <w:szCs w:val="28"/>
                <w:lang w:val="en-US"/>
              </w:rPr>
              <w:pict>
                <v:shape id="_x0000_i1922" type="#_x0000_t75" style="width:81pt;height:18.75pt">
                  <v:imagedata r:id="rId1546"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3. (2,5 điểm) Giải các phương trình sau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a) </w:t>
            </w:r>
            <w:r w:rsidR="00AE47AD">
              <w:rPr>
                <w:rFonts w:ascii="Times New Roman" w:eastAsia="Times New Roman" w:hAnsi="Times New Roman" w:cs="Times New Roman"/>
                <w:b/>
                <w:color w:val="0D0D0D" w:themeColor="text1" w:themeTint="F2"/>
                <w:sz w:val="28"/>
                <w:szCs w:val="28"/>
                <w:lang w:val="en-US"/>
              </w:rPr>
              <w:pict>
                <v:shape id="_x0000_i1923" type="#_x0000_t75" style="width:306.75pt;height:21.75pt">
                  <v:imagedata r:id="rId1547"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b) </w:t>
            </w:r>
            <w:r w:rsidR="00AE47AD">
              <w:rPr>
                <w:rFonts w:ascii="Times New Roman" w:eastAsia="Times New Roman" w:hAnsi="Times New Roman" w:cs="Times New Roman"/>
                <w:b/>
                <w:color w:val="0D0D0D" w:themeColor="text1" w:themeTint="F2"/>
                <w:sz w:val="28"/>
                <w:szCs w:val="28"/>
                <w:lang w:val="en-US"/>
              </w:rPr>
              <w:pict>
                <v:shape id="_x0000_i1924" type="#_x0000_t75" style="width:183pt;height:21pt">
                  <v:imagedata r:id="rId1548"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4. (1,5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Cho tam giác ABC có </w:t>
            </w:r>
            <w:r w:rsidR="00AE47AD">
              <w:rPr>
                <w:rFonts w:ascii="Times New Roman" w:eastAsia="Times New Roman" w:hAnsi="Times New Roman" w:cs="Times New Roman"/>
                <w:b/>
                <w:color w:val="0D0D0D" w:themeColor="text1" w:themeTint="F2"/>
                <w:sz w:val="28"/>
                <w:szCs w:val="28"/>
                <w:lang w:val="en-US"/>
              </w:rPr>
              <w:pict>
                <v:shape id="_x0000_i1925" type="#_x0000_t75" style="width:60pt;height:18.75pt">
                  <v:imagedata r:id="rId1549" o:title=""/>
                </v:shape>
              </w:pict>
            </w:r>
            <w:r w:rsidRPr="007034D8">
              <w:rPr>
                <w:rFonts w:ascii="Times New Roman" w:eastAsia="Times New Roman" w:hAnsi="Times New Roman" w:cs="Times New Roman"/>
                <w:b/>
                <w:color w:val="0D0D0D" w:themeColor="text1" w:themeTint="F2"/>
                <w:sz w:val="28"/>
                <w:szCs w:val="28"/>
                <w:lang w:val="en-US"/>
              </w:rPr>
              <w:t>, AB &lt; AC và nội tiếp đường tròn tâm O. Trung tuyến AM của tam giác ABC cắt (O) tại điểm thứ hai là D. Tiếp tuyến của (O) tại D cắt đường thẳng BC tại S. Trên cung nhỏ DC của (O) lấy điểm E, đường thẳng SE cắt (O) tại điểm thứ hai là F. Gọi P, Q lần lượt là giao điểm của các đường thẳng AE, AF với BC.</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a) Chứng minh MODS là tứ giác nội tiếp.</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b) Chứng minh QB = PC.</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5. (1,0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Cho tam giác ABC vuông tại A có AB &lt; AC. Đường tròn tâm I nội tiếp tam giác ABC và tiếp xúc với cạnh AC tại D. Gọi M là trung điểm của AC, đường thẳng IM cắt AB tại N. Chứng minh tứ giác IBND là hình bình hành.</w:t>
            </w:r>
          </w:p>
          <w:tbl>
            <w:tblPr>
              <w:tblpPr w:leftFromText="180" w:rightFromText="180" w:vertAnchor="text" w:horzAnchor="margin" w:tblpXSpec="right" w:tblpY="4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236"/>
              <w:gridCol w:w="236"/>
              <w:gridCol w:w="236"/>
              <w:gridCol w:w="236"/>
              <w:gridCol w:w="236"/>
              <w:gridCol w:w="236"/>
              <w:gridCol w:w="236"/>
              <w:gridCol w:w="236"/>
              <w:gridCol w:w="236"/>
            </w:tblGrid>
            <w:tr w:rsidR="007034D8" w:rsidRPr="007034D8" w:rsidTr="008D3CA5">
              <w:trPr>
                <w:trHeight w:val="238"/>
              </w:trPr>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shd w:val="clear" w:color="auto" w:fill="auto"/>
                </w:tcPr>
                <w:p w:rsidR="00CA7B2F" w:rsidRPr="007034D8" w:rsidRDefault="00CA7B2F" w:rsidP="008D3CA5">
                  <w:pPr>
                    <w:keepNext/>
                    <w:jc w:val="both"/>
                    <w:rPr>
                      <w:rFonts w:ascii="Calibri" w:eastAsia="Calibri" w:hAnsi="Calibri"/>
                      <w:color w:val="0D0D0D" w:themeColor="text1" w:themeTint="F2"/>
                      <w:sz w:val="2"/>
                      <w:szCs w:val="2"/>
                    </w:rPr>
                  </w:pPr>
                </w:p>
              </w:tc>
            </w:tr>
          </w:tbl>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tbl>
            <w:tblPr>
              <w:tblpPr w:leftFromText="180" w:rightFromText="180" w:vertAnchor="text" w:horzAnchor="page" w:tblpX="7258" w:tblpY="31"/>
              <w:tblW w:w="0" w:type="auto"/>
              <w:tblLook w:val="04A0" w:firstRow="1" w:lastRow="0" w:firstColumn="1" w:lastColumn="0" w:noHBand="0" w:noVBand="1"/>
            </w:tblPr>
            <w:tblGrid>
              <w:gridCol w:w="238"/>
              <w:gridCol w:w="238"/>
              <w:gridCol w:w="238"/>
              <w:gridCol w:w="238"/>
              <w:gridCol w:w="238"/>
              <w:gridCol w:w="238"/>
              <w:gridCol w:w="236"/>
            </w:tblGrid>
            <w:tr w:rsidR="007034D8" w:rsidRPr="007034D8" w:rsidTr="008D3CA5">
              <w:trPr>
                <w:trHeight w:val="238"/>
              </w:trPr>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left w:val="single" w:sz="4" w:space="0" w:color="auto"/>
                  </w:tcBorders>
                  <w:shd w:val="clear" w:color="auto" w:fill="auto"/>
                </w:tcPr>
                <w:p w:rsidR="00CA7B2F" w:rsidRPr="007034D8" w:rsidRDefault="00CA7B2F" w:rsidP="008D3CA5">
                  <w:pPr>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shd w:val="clear" w:color="auto" w:fill="auto"/>
                </w:tcPr>
                <w:p w:rsidR="00CA7B2F" w:rsidRPr="007034D8" w:rsidRDefault="00CA7B2F" w:rsidP="008D3CA5">
                  <w:pPr>
                    <w:rPr>
                      <w:rFonts w:ascii="Calibri" w:eastAsia="Calibri" w:hAnsi="Calibri"/>
                      <w:color w:val="0D0D0D" w:themeColor="text1" w:themeTint="F2"/>
                      <w:sz w:val="2"/>
                      <w:szCs w:val="2"/>
                    </w:rPr>
                  </w:pPr>
                </w:p>
              </w:tc>
              <w:tc>
                <w:tcPr>
                  <w:tcW w:w="238" w:type="dxa"/>
                  <w:tcBorders>
                    <w:bottom w:val="single" w:sz="4" w:space="0" w:color="auto"/>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lef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57"/>
              </w:trPr>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shd w:val="clear" w:color="auto" w:fill="auto"/>
                </w:tcPr>
                <w:p w:rsidR="00CA7B2F" w:rsidRPr="007034D8" w:rsidRDefault="00CA7B2F" w:rsidP="008D3CA5">
                  <w:pPr>
                    <w:rPr>
                      <w:rFonts w:ascii="Calibri" w:eastAsia="Calibri" w:hAnsi="Calibri"/>
                      <w:color w:val="0D0D0D" w:themeColor="text1" w:themeTint="F2"/>
                      <w:sz w:val="2"/>
                      <w:szCs w:val="2"/>
                    </w:rPr>
                  </w:pPr>
                </w:p>
              </w:tc>
              <w:tc>
                <w:tcPr>
                  <w:tcW w:w="238" w:type="dxa"/>
                  <w:tcBorders>
                    <w:top w:val="single" w:sz="4" w:space="0" w:color="auto"/>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lef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left w:val="single" w:sz="4" w:space="0" w:color="auto"/>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shd w:val="clear" w:color="auto" w:fill="auto"/>
                </w:tcPr>
                <w:p w:rsidR="00CA7B2F" w:rsidRPr="007034D8" w:rsidRDefault="00CA7B2F" w:rsidP="008D3CA5">
                  <w:pPr>
                    <w:rPr>
                      <w:rFonts w:ascii="Calibri" w:eastAsia="Calibri" w:hAnsi="Calibri"/>
                      <w:color w:val="0D0D0D" w:themeColor="text1" w:themeTint="F2"/>
                      <w:sz w:val="2"/>
                      <w:szCs w:val="2"/>
                    </w:rPr>
                  </w:pPr>
                </w:p>
              </w:tc>
              <w:tc>
                <w:tcPr>
                  <w:tcW w:w="238" w:type="dxa"/>
                  <w:tcBorders>
                    <w:top w:val="single" w:sz="4" w:space="0" w:color="auto"/>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left w:val="single" w:sz="4" w:space="0" w:color="auto"/>
                  </w:tcBorders>
                  <w:shd w:val="clear" w:color="auto" w:fill="auto"/>
                </w:tcPr>
                <w:p w:rsidR="00CA7B2F" w:rsidRPr="007034D8" w:rsidRDefault="00CA7B2F" w:rsidP="008D3CA5">
                  <w:pPr>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57"/>
              </w:trPr>
              <w:tc>
                <w:tcPr>
                  <w:tcW w:w="238" w:type="dxa"/>
                  <w:tcBorders>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lef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bottom w:val="single" w:sz="4" w:space="0" w:color="auto"/>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57"/>
              </w:trPr>
              <w:tc>
                <w:tcPr>
                  <w:tcW w:w="238" w:type="dxa"/>
                  <w:tcBorders>
                    <w:top w:val="single" w:sz="4" w:space="0" w:color="auto"/>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left w:val="single" w:sz="4" w:space="0" w:color="auto"/>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bottom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r>
            <w:tr w:rsidR="007034D8" w:rsidRPr="007034D8" w:rsidTr="008D3CA5">
              <w:trPr>
                <w:trHeight w:val="238"/>
              </w:trPr>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lef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8" w:type="dxa"/>
                  <w:tcBorders>
                    <w:top w:val="single" w:sz="4" w:space="0" w:color="auto"/>
                    <w:right w:val="single" w:sz="4" w:space="0" w:color="auto"/>
                  </w:tcBorders>
                  <w:shd w:val="clear" w:color="auto" w:fill="auto"/>
                </w:tcPr>
                <w:p w:rsidR="00CA7B2F" w:rsidRPr="007034D8" w:rsidRDefault="00CA7B2F" w:rsidP="008D3CA5">
                  <w:pPr>
                    <w:jc w:val="both"/>
                    <w:rPr>
                      <w:rFonts w:ascii="Calibri" w:eastAsia="Calibri" w:hAnsi="Calibri"/>
                      <w:color w:val="0D0D0D" w:themeColor="text1" w:themeTint="F2"/>
                      <w:sz w:val="2"/>
                      <w:szCs w:val="2"/>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CA7B2F" w:rsidRPr="007034D8" w:rsidRDefault="00CA7B2F" w:rsidP="008D3CA5">
                  <w:pPr>
                    <w:keepNext/>
                    <w:jc w:val="both"/>
                    <w:rPr>
                      <w:rFonts w:ascii="Calibri" w:eastAsia="Calibri" w:hAnsi="Calibri"/>
                      <w:color w:val="0D0D0D" w:themeColor="text1" w:themeTint="F2"/>
                      <w:sz w:val="2"/>
                      <w:szCs w:val="2"/>
                    </w:rPr>
                  </w:pPr>
                </w:p>
              </w:tc>
            </w:tr>
          </w:tbl>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6. (1,5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Người ta dùng một số quân cờ hình tetromino gồm 4 ô vuông kích thước </w:t>
            </w:r>
            <w:r w:rsidR="00AE47AD">
              <w:rPr>
                <w:rFonts w:ascii="Times New Roman" w:eastAsia="Times New Roman" w:hAnsi="Times New Roman" w:cs="Times New Roman"/>
                <w:b/>
                <w:color w:val="0D0D0D" w:themeColor="text1" w:themeTint="F2"/>
                <w:sz w:val="28"/>
                <w:szCs w:val="28"/>
                <w:lang w:val="en-US"/>
              </w:rPr>
              <w:pict>
                <v:shape id="_x0000_i1926" type="#_x0000_t75" style="width:21.75pt;height:12.75pt">
                  <v:imagedata r:id="rId1550" o:title=""/>
                </v:shape>
              </w:pict>
            </w:r>
            <w:r w:rsidRPr="007034D8">
              <w:rPr>
                <w:rFonts w:ascii="Times New Roman" w:eastAsia="Times New Roman" w:hAnsi="Times New Roman" w:cs="Times New Roman"/>
                <w:b/>
                <w:color w:val="0D0D0D" w:themeColor="text1" w:themeTint="F2"/>
                <w:sz w:val="28"/>
                <w:szCs w:val="28"/>
                <w:lang w:val="en-US"/>
              </w:rPr>
              <w:t xml:space="preserve">, hình chữ L, có thể xoay hoặc lật ngược như hình 1 để ghép phủ kín một bàn cờ hình vuông kích thước </w:t>
            </w:r>
            <w:r w:rsidR="00AE47AD">
              <w:rPr>
                <w:rFonts w:ascii="Times New Roman" w:eastAsia="Times New Roman" w:hAnsi="Times New Roman" w:cs="Times New Roman"/>
                <w:b/>
                <w:color w:val="0D0D0D" w:themeColor="text1" w:themeTint="F2"/>
                <w:sz w:val="28"/>
                <w:szCs w:val="28"/>
                <w:lang w:val="en-US"/>
              </w:rPr>
              <w:pict>
                <v:shape id="_x0000_i1927" type="#_x0000_t75" style="width:27.75pt;height:11.25pt">
                  <v:imagedata r:id="rId1551" o:title=""/>
                </v:shape>
              </w:pict>
            </w:r>
            <w:r w:rsidRPr="007034D8">
              <w:rPr>
                <w:rFonts w:ascii="Times New Roman" w:eastAsia="Times New Roman" w:hAnsi="Times New Roman" w:cs="Times New Roman"/>
                <w:b/>
                <w:color w:val="0D0D0D" w:themeColor="text1" w:themeTint="F2"/>
                <w:sz w:val="28"/>
                <w:szCs w:val="28"/>
                <w:lang w:val="en-US"/>
              </w:rPr>
              <w:t xml:space="preserve"> (n là số nguyên dương) gồm </w:t>
            </w:r>
            <w:r w:rsidR="00AE47AD">
              <w:rPr>
                <w:rFonts w:ascii="Times New Roman" w:eastAsia="Times New Roman" w:hAnsi="Times New Roman" w:cs="Times New Roman"/>
                <w:b/>
                <w:color w:val="0D0D0D" w:themeColor="text1" w:themeTint="F2"/>
                <w:sz w:val="28"/>
                <w:szCs w:val="28"/>
                <w:lang w:val="en-US"/>
              </w:rPr>
              <w:pict>
                <v:shape id="_x0000_i1928" type="#_x0000_t75" style="width:15pt;height:15.75pt">
                  <v:imagedata r:id="rId1552" o:title=""/>
                </v:shape>
              </w:pict>
            </w:r>
            <w:r w:rsidRPr="007034D8">
              <w:rPr>
                <w:rFonts w:ascii="Times New Roman" w:eastAsia="Times New Roman" w:hAnsi="Times New Roman" w:cs="Times New Roman"/>
                <w:b/>
                <w:color w:val="0D0D0D" w:themeColor="text1" w:themeTint="F2"/>
                <w:sz w:val="28"/>
                <w:szCs w:val="28"/>
                <w:lang w:val="en-US"/>
              </w:rPr>
              <w:t xml:space="preserve"> ô vuông kích thước </w:t>
            </w:r>
            <w:r w:rsidR="00AE47AD">
              <w:rPr>
                <w:rFonts w:ascii="Times New Roman" w:eastAsia="Times New Roman" w:hAnsi="Times New Roman" w:cs="Times New Roman"/>
                <w:b/>
                <w:color w:val="0D0D0D" w:themeColor="text1" w:themeTint="F2"/>
                <w:sz w:val="28"/>
                <w:szCs w:val="28"/>
                <w:lang w:val="en-US"/>
              </w:rPr>
              <w:pict>
                <v:shape id="_x0000_i1929" type="#_x0000_t75" style="width:21.75pt;height:12.75pt">
                  <v:imagedata r:id="rId1553" o:title=""/>
                </v:shape>
              </w:pict>
            </w:r>
            <w:r w:rsidRPr="007034D8">
              <w:rPr>
                <w:rFonts w:ascii="Times New Roman" w:eastAsia="Times New Roman" w:hAnsi="Times New Roman" w:cs="Times New Roman"/>
                <w:b/>
                <w:color w:val="0D0D0D" w:themeColor="text1" w:themeTint="F2"/>
                <w:sz w:val="28"/>
                <w:szCs w:val="28"/>
                <w:lang w:val="en-US"/>
              </w:rPr>
              <w:t xml:space="preserve"> như hình 2 theo hai qui tắc sau:</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Hình 1</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Hình 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i/ Với mỗi quân cờ sau khi ghép vào bàn cờ, các ô vuông của nó phải trùng với các ô vuông của bàn cờ.</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ii/ Không có hai quân cờ nào mà sau khi ghép vào bàn cờ chúng kê lên nhau.</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a) Khi n = 4, hãy chỉ ra một cách ghép phủ kín bàn cờ (có thể minh hoạ bằng hình vẽ).</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b) Tìm tất cả các giá trị của n để có thể ghép phủ kín bàn cờ.</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-----HẾT-----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ĐÁP ÁN</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1.</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30" type="#_x0000_t75" style="width:171.75pt;height:168pt">
                  <v:imagedata r:id="rId1554"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Ta có:  </w:t>
            </w:r>
            <w:r w:rsidR="00AE47AD">
              <w:rPr>
                <w:rFonts w:ascii="Times New Roman" w:eastAsia="Times New Roman" w:hAnsi="Times New Roman" w:cs="Times New Roman"/>
                <w:b/>
                <w:color w:val="FF0000"/>
                <w:sz w:val="28"/>
                <w:szCs w:val="28"/>
                <w:lang w:val="en-US"/>
              </w:rPr>
              <w:pict>
                <v:shape id="_x0000_i1931" type="#_x0000_t75" style="width:273.75pt;height:54pt">
                  <v:imagedata r:id="rId155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Xét </w:t>
            </w:r>
            <w:r w:rsidR="00AE47AD">
              <w:rPr>
                <w:rFonts w:ascii="Times New Roman" w:eastAsia="Times New Roman" w:hAnsi="Times New Roman" w:cs="Times New Roman"/>
                <w:b/>
                <w:color w:val="FF0000"/>
                <w:sz w:val="28"/>
                <w:szCs w:val="28"/>
                <w:lang w:val="en-US"/>
              </w:rPr>
              <w:pict>
                <v:shape id="_x0000_i1932" type="#_x0000_t75" style="width:194.25pt;height:33.75pt">
                  <v:imagedata r:id="rId1556"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Khi đó: </w:t>
            </w:r>
            <w:r w:rsidR="00AE47AD">
              <w:rPr>
                <w:rFonts w:ascii="Times New Roman" w:eastAsia="Times New Roman" w:hAnsi="Times New Roman" w:cs="Times New Roman"/>
                <w:b/>
                <w:color w:val="FF0000"/>
                <w:sz w:val="28"/>
                <w:szCs w:val="28"/>
                <w:lang w:val="en-US"/>
              </w:rPr>
              <w:pict>
                <v:shape id="_x0000_i1933" type="#_x0000_t75" style="width:153.75pt;height:33.75pt">
                  <v:imagedata r:id="rId1557"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Xét </w:t>
            </w:r>
            <w:r w:rsidR="00AE47AD">
              <w:rPr>
                <w:rFonts w:ascii="Times New Roman" w:eastAsia="Times New Roman" w:hAnsi="Times New Roman" w:cs="Times New Roman"/>
                <w:b/>
                <w:color w:val="FF0000"/>
                <w:sz w:val="28"/>
                <w:szCs w:val="28"/>
                <w:lang w:val="en-US"/>
              </w:rPr>
              <w:pict>
                <v:shape id="_x0000_i1934" type="#_x0000_t75" style="width:192.75pt;height:33.75pt">
                  <v:imagedata r:id="rId1558"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Khi đó: </w:t>
            </w:r>
            <w:r w:rsidR="00AE47AD">
              <w:rPr>
                <w:rFonts w:ascii="Times New Roman" w:eastAsia="Times New Roman" w:hAnsi="Times New Roman" w:cs="Times New Roman"/>
                <w:b/>
                <w:color w:val="FF0000"/>
                <w:sz w:val="28"/>
                <w:szCs w:val="28"/>
                <w:lang w:val="en-US"/>
              </w:rPr>
              <w:pict>
                <v:shape id="_x0000_i1935" type="#_x0000_t75" style="width:335.25pt;height:35.25pt">
                  <v:imagedata r:id="rId1559"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Vì a = 2016 &gt; -1 </w:t>
            </w:r>
            <w:r w:rsidR="00AE47AD">
              <w:rPr>
                <w:rFonts w:ascii="Times New Roman" w:eastAsia="Times New Roman" w:hAnsi="Times New Roman" w:cs="Times New Roman"/>
                <w:b/>
                <w:color w:val="FF0000"/>
                <w:sz w:val="28"/>
                <w:szCs w:val="28"/>
                <w:lang w:val="en-US"/>
              </w:rPr>
              <w:pict>
                <v:shape id="_x0000_i1936" type="#_x0000_t75" style="width:156.75pt;height:14.25pt">
                  <v:imagedata r:id="rId1560"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2.</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a) </w:t>
            </w:r>
            <w:r w:rsidR="00AE47AD">
              <w:rPr>
                <w:rFonts w:ascii="Times New Roman" w:eastAsia="Times New Roman" w:hAnsi="Times New Roman" w:cs="Times New Roman"/>
                <w:b/>
                <w:color w:val="FF0000"/>
                <w:sz w:val="28"/>
                <w:szCs w:val="28"/>
                <w:lang w:val="en-US"/>
              </w:rPr>
              <w:pict>
                <v:shape id="_x0000_i1937" type="#_x0000_t75" style="width:183pt;height:20.25pt">
                  <v:imagedata r:id="rId1561"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Xét </w:t>
            </w:r>
            <w:r w:rsidR="00AE47AD">
              <w:rPr>
                <w:rFonts w:ascii="Times New Roman" w:eastAsia="Times New Roman" w:hAnsi="Times New Roman" w:cs="Times New Roman"/>
                <w:b/>
                <w:color w:val="FF0000"/>
                <w:sz w:val="28"/>
                <w:szCs w:val="28"/>
                <w:lang w:val="en-US"/>
              </w:rPr>
              <w:pict>
                <v:shape id="_x0000_i1938" type="#_x0000_t75" style="width:27.75pt;height:14.25pt">
                  <v:imagedata r:id="rId1562" o:title=""/>
                </v:shape>
              </w:pict>
            </w:r>
            <w:r w:rsidRPr="00CA7B2F">
              <w:rPr>
                <w:rFonts w:ascii="Times New Roman" w:eastAsia="Times New Roman" w:hAnsi="Times New Roman" w:cs="Times New Roman"/>
                <w:b/>
                <w:color w:val="FF0000"/>
                <w:sz w:val="28"/>
                <w:szCs w:val="28"/>
                <w:lang w:val="en-US"/>
              </w:rPr>
              <w:t xml:space="preserve"> có: </w:t>
            </w:r>
            <w:r w:rsidR="00AE47AD">
              <w:rPr>
                <w:rFonts w:ascii="Times New Roman" w:eastAsia="Times New Roman" w:hAnsi="Times New Roman" w:cs="Times New Roman"/>
                <w:b/>
                <w:color w:val="FF0000"/>
                <w:sz w:val="28"/>
                <w:szCs w:val="28"/>
                <w:lang w:val="en-US"/>
              </w:rPr>
              <w:pict>
                <v:shape id="_x0000_i1939" type="#_x0000_t75" style="width:150pt;height:33.75pt">
                  <v:imagedata r:id="rId1563"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Xét </w:t>
            </w:r>
            <w:r w:rsidR="00AE47AD">
              <w:rPr>
                <w:rFonts w:ascii="Times New Roman" w:eastAsia="Times New Roman" w:hAnsi="Times New Roman" w:cs="Times New Roman"/>
                <w:b/>
                <w:color w:val="FF0000"/>
                <w:sz w:val="28"/>
                <w:szCs w:val="28"/>
                <w:lang w:val="en-US"/>
              </w:rPr>
              <w:pict>
                <v:shape id="_x0000_i1940" type="#_x0000_t75" style="width:27.75pt;height:14.25pt">
                  <v:imagedata r:id="rId1564" o:title=""/>
                </v:shape>
              </w:pict>
            </w:r>
            <w:r w:rsidRPr="00CA7B2F">
              <w:rPr>
                <w:rFonts w:ascii="Times New Roman" w:eastAsia="Times New Roman" w:hAnsi="Times New Roman" w:cs="Times New Roman"/>
                <w:b/>
                <w:color w:val="FF0000"/>
                <w:sz w:val="28"/>
                <w:szCs w:val="28"/>
                <w:lang w:val="en-US"/>
              </w:rPr>
              <w:t xml:space="preserve"> có:</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41" type="#_x0000_t75" style="width:371.25pt;height:18.75pt">
                  <v:imagedata r:id="rId1565"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42" type="#_x0000_t75" style="width:48.75pt;height:33.75pt">
                  <v:imagedata r:id="rId1566"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Vì k nguyên dương và </w:t>
            </w:r>
            <w:r w:rsidR="00AE47AD">
              <w:rPr>
                <w:rFonts w:ascii="Times New Roman" w:eastAsia="Times New Roman" w:hAnsi="Times New Roman" w:cs="Times New Roman"/>
                <w:b/>
                <w:color w:val="FF0000"/>
                <w:sz w:val="28"/>
                <w:szCs w:val="28"/>
                <w:lang w:val="en-US"/>
              </w:rPr>
              <w:pict>
                <v:shape id="_x0000_i1943" type="#_x0000_t75" style="width:74.25pt;height:15pt">
                  <v:imagedata r:id="rId1567"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Khi đó: </w:t>
            </w:r>
            <w:r w:rsidR="00AE47AD">
              <w:rPr>
                <w:rFonts w:ascii="Times New Roman" w:eastAsia="Times New Roman" w:hAnsi="Times New Roman" w:cs="Times New Roman"/>
                <w:b/>
                <w:color w:val="FF0000"/>
                <w:sz w:val="28"/>
                <w:szCs w:val="28"/>
                <w:lang w:val="en-US"/>
              </w:rPr>
              <w:pict>
                <v:shape id="_x0000_i1944" type="#_x0000_t75" style="width:230.25pt;height:39.75pt">
                  <v:imagedata r:id="rId1568"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Vậy </w:t>
            </w:r>
            <w:r w:rsidR="00AE47AD">
              <w:rPr>
                <w:rFonts w:ascii="Times New Roman" w:eastAsia="Times New Roman" w:hAnsi="Times New Roman" w:cs="Times New Roman"/>
                <w:b/>
                <w:color w:val="FF0000"/>
                <w:sz w:val="28"/>
                <w:szCs w:val="28"/>
                <w:lang w:val="en-US"/>
              </w:rPr>
              <w:pict>
                <v:shape id="_x0000_i1945" type="#_x0000_t75" style="width:156.75pt;height:41.25pt">
                  <v:imagedata r:id="rId1569" o:title=""/>
                </v:shape>
              </w:pict>
            </w:r>
            <w:r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Ta có: </w:t>
            </w:r>
            <w:r w:rsidR="00AE47AD">
              <w:rPr>
                <w:rFonts w:ascii="Times New Roman" w:eastAsia="Times New Roman" w:hAnsi="Times New Roman" w:cs="Times New Roman"/>
                <w:b/>
                <w:color w:val="FF0000"/>
                <w:sz w:val="28"/>
                <w:szCs w:val="28"/>
                <w:lang w:val="en-US"/>
              </w:rPr>
              <w:pict>
                <v:shape id="_x0000_i1946" type="#_x0000_t75" style="width:57pt;height:15.75pt">
                  <v:imagedata r:id="rId1570"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47" type="#_x0000_t75" style="width:180.75pt;height:18.75pt">
                  <v:imagedata r:id="rId1571"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48" type="#_x0000_t75" style="width:189pt;height:18.75pt">
                  <v:imagedata r:id="rId1572"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49" type="#_x0000_t75" style="width:293.25pt;height:18.75pt">
                  <v:imagedata r:id="rId1573"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50" type="#_x0000_t75" style="width:192pt;height:18.75pt">
                  <v:imagedata r:id="rId1574"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51" type="#_x0000_t75" style="width:176.25pt;height:18.75pt">
                  <v:imagedata r:id="rId1575"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52" type="#_x0000_t75" style="width:150.75pt;height:18.75pt">
                  <v:imagedata r:id="rId1576"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Vì p là số nguyên tố nên xảy ra 3 trường hợp:</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TH1: </w:t>
            </w:r>
            <w:r w:rsidR="00AE47AD">
              <w:rPr>
                <w:rFonts w:ascii="Times New Roman" w:eastAsia="Times New Roman" w:hAnsi="Times New Roman" w:cs="Times New Roman"/>
                <w:b/>
                <w:color w:val="FF0000"/>
                <w:sz w:val="28"/>
                <w:szCs w:val="28"/>
                <w:lang w:val="en-US"/>
              </w:rPr>
              <w:pict>
                <v:shape id="_x0000_i1953" type="#_x0000_t75" style="width:182.25pt;height:42.75pt">
                  <v:imagedata r:id="rId1577" o:title=""/>
                </v:shape>
              </w:pict>
            </w:r>
            <w:r w:rsidRPr="00CA7B2F">
              <w:rPr>
                <w:rFonts w:ascii="Times New Roman" w:eastAsia="Times New Roman" w:hAnsi="Times New Roman" w:cs="Times New Roman"/>
                <w:b/>
                <w:color w:val="FF0000"/>
                <w:sz w:val="28"/>
                <w:szCs w:val="28"/>
                <w:lang w:val="en-US"/>
              </w:rPr>
              <w:t xml:space="preserve"> (loại vì x nguyên dương)</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TH2: </w:t>
            </w:r>
            <w:r w:rsidR="00AE47AD">
              <w:rPr>
                <w:rFonts w:ascii="Times New Roman" w:eastAsia="Times New Roman" w:hAnsi="Times New Roman" w:cs="Times New Roman"/>
                <w:b/>
                <w:color w:val="FF0000"/>
                <w:sz w:val="28"/>
                <w:szCs w:val="28"/>
                <w:lang w:val="en-US"/>
              </w:rPr>
              <w:pict>
                <v:shape id="_x0000_i1954" type="#_x0000_t75" style="width:245.25pt;height:42.75pt">
                  <v:imagedata r:id="rId1578" o:title=""/>
                </v:shape>
              </w:pict>
            </w:r>
            <w:r w:rsidRPr="00CA7B2F">
              <w:rPr>
                <w:rFonts w:ascii="Times New Roman" w:eastAsia="Times New Roman" w:hAnsi="Times New Roman" w:cs="Times New Roman"/>
                <w:b/>
                <w:color w:val="FF0000"/>
                <w:sz w:val="28"/>
                <w:szCs w:val="28"/>
                <w:lang w:val="en-US"/>
              </w:rPr>
              <w:t xml:space="preserve"> (loại)</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TH3: </w:t>
            </w:r>
            <w:r w:rsidR="00AE47AD">
              <w:rPr>
                <w:rFonts w:ascii="Times New Roman" w:eastAsia="Times New Roman" w:hAnsi="Times New Roman" w:cs="Times New Roman"/>
                <w:b/>
                <w:color w:val="FF0000"/>
                <w:sz w:val="28"/>
                <w:szCs w:val="28"/>
                <w:lang w:val="en-US"/>
              </w:rPr>
              <w:pict>
                <v:shape id="_x0000_i1955" type="#_x0000_t75" style="width:78pt;height:42.75pt">
                  <v:imagedata r:id="rId1579"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56" type="#_x0000_t75" style="width:128.25pt;height:17.25pt">
                  <v:imagedata r:id="rId1580"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57" type="#_x0000_t75" style="width:102.75pt;height:17.25pt">
                  <v:imagedata r:id="rId1581"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58" type="#_x0000_t75" style="width:114pt;height:17.25pt">
                  <v:imagedata r:id="rId1582"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59" type="#_x0000_t75" style="width:45.75pt;height:14.25pt">
                  <v:imagedata r:id="rId1583" o:title=""/>
                </v:shape>
              </w:pict>
            </w:r>
            <w:r w:rsidR="00CA7B2F" w:rsidRPr="00CA7B2F">
              <w:rPr>
                <w:rFonts w:ascii="Times New Roman" w:eastAsia="Times New Roman" w:hAnsi="Times New Roman" w:cs="Times New Roman"/>
                <w:b/>
                <w:color w:val="FF0000"/>
                <w:sz w:val="28"/>
                <w:szCs w:val="28"/>
                <w:lang w:val="en-US"/>
              </w:rPr>
              <w:t xml:space="preserve"> (vì x nguyên dương)</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Khi đó: </w:t>
            </w:r>
            <w:r w:rsidR="00AE47AD">
              <w:rPr>
                <w:rFonts w:ascii="Times New Roman" w:eastAsia="Times New Roman" w:hAnsi="Times New Roman" w:cs="Times New Roman"/>
                <w:b/>
                <w:color w:val="FF0000"/>
                <w:sz w:val="28"/>
                <w:szCs w:val="28"/>
                <w:lang w:val="en-US"/>
              </w:rPr>
              <w:pict>
                <v:shape id="_x0000_i1960" type="#_x0000_t75" style="width:150.75pt;height:18.75pt">
                  <v:imagedata r:id="rId1584" o:title=""/>
                </v:shape>
              </w:pict>
            </w:r>
            <w:r w:rsidRPr="00CA7B2F">
              <w:rPr>
                <w:rFonts w:ascii="Times New Roman" w:eastAsia="Times New Roman" w:hAnsi="Times New Roman" w:cs="Times New Roman"/>
                <w:b/>
                <w:color w:val="FF0000"/>
                <w:sz w:val="28"/>
                <w:szCs w:val="28"/>
                <w:lang w:val="en-US"/>
              </w:rPr>
              <w:t xml:space="preserve"> (chọn)</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Vậy </w:t>
            </w:r>
            <w:r w:rsidR="00AE47AD">
              <w:rPr>
                <w:rFonts w:ascii="Times New Roman" w:eastAsia="Times New Roman" w:hAnsi="Times New Roman" w:cs="Times New Roman"/>
                <w:b/>
                <w:color w:val="FF0000"/>
                <w:sz w:val="28"/>
                <w:szCs w:val="28"/>
                <w:lang w:val="en-US"/>
              </w:rPr>
              <w:pict>
                <v:shape id="_x0000_i1961" type="#_x0000_t75" style="width:62.25pt;height:15.75pt">
                  <v:imagedata r:id="rId1585" o:title=""/>
                </v:shape>
              </w:pict>
            </w:r>
            <w:r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3.</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a) </w:t>
            </w:r>
            <w:r w:rsidR="00AE47AD">
              <w:rPr>
                <w:rFonts w:ascii="Times New Roman" w:eastAsia="Times New Roman" w:hAnsi="Times New Roman" w:cs="Times New Roman"/>
                <w:b/>
                <w:color w:val="FF0000"/>
                <w:sz w:val="28"/>
                <w:szCs w:val="28"/>
                <w:lang w:val="en-US"/>
              </w:rPr>
              <w:pict>
                <v:shape id="_x0000_i1962" type="#_x0000_t75" style="width:306.75pt;height:21.75pt">
                  <v:imagedata r:id="rId1547" o:title=""/>
                </v:shape>
              </w:pict>
            </w:r>
            <w:r w:rsidRPr="00CA7B2F">
              <w:rPr>
                <w:rFonts w:ascii="Times New Roman" w:eastAsia="Times New Roman" w:hAnsi="Times New Roman" w:cs="Times New Roman"/>
                <w:b/>
                <w:color w:val="FF0000"/>
                <w:sz w:val="28"/>
                <w:szCs w:val="28"/>
                <w:lang w:val="en-US"/>
              </w:rPr>
              <w:t xml:space="preserve"> (Đk: </w:t>
            </w:r>
            <w:r w:rsidR="00AE47AD">
              <w:rPr>
                <w:rFonts w:ascii="Times New Roman" w:eastAsia="Times New Roman" w:hAnsi="Times New Roman" w:cs="Times New Roman"/>
                <w:b/>
                <w:color w:val="FF0000"/>
                <w:sz w:val="28"/>
                <w:szCs w:val="28"/>
                <w:lang w:val="en-US"/>
              </w:rPr>
              <w:pict>
                <v:shape id="_x0000_i1963" type="#_x0000_t75" style="width:48.75pt;height:30.75pt">
                  <v:imagedata r:id="rId1586" o:title=""/>
                </v:shape>
              </w:pict>
            </w:r>
            <w:r w:rsidRPr="00CA7B2F">
              <w:rPr>
                <w:rFonts w:ascii="Times New Roman" w:eastAsia="Times New Roman" w:hAnsi="Times New Roman" w:cs="Times New Roman"/>
                <w:b/>
                <w:color w:val="FF0000"/>
                <w:sz w:val="28"/>
                <w:szCs w:val="28"/>
                <w:lang w:val="en-US"/>
              </w:rPr>
              <w:t>)</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64" type="#_x0000_t75" style="width:329.25pt;height:21pt">
                  <v:imagedata r:id="rId1587"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Đặt: </w:t>
            </w:r>
            <w:r w:rsidR="00AE47AD">
              <w:rPr>
                <w:rFonts w:ascii="Times New Roman" w:eastAsia="Times New Roman" w:hAnsi="Times New Roman" w:cs="Times New Roman"/>
                <w:b/>
                <w:color w:val="FF0000"/>
                <w:sz w:val="28"/>
                <w:szCs w:val="28"/>
                <w:lang w:val="en-US"/>
              </w:rPr>
              <w:pict>
                <v:shape id="_x0000_i1965" type="#_x0000_t75" style="width:75.75pt;height:18pt">
                  <v:imagedata r:id="rId1588"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966" type="#_x0000_t75" style="width:75.75pt;height:18pt">
                  <v:imagedata r:id="rId1589" o:title=""/>
                </v:shape>
              </w:pict>
            </w:r>
            <w:r w:rsidRPr="00CA7B2F">
              <w:rPr>
                <w:rFonts w:ascii="Times New Roman" w:eastAsia="Times New Roman" w:hAnsi="Times New Roman" w:cs="Times New Roman"/>
                <w:b/>
                <w:color w:val="FF0000"/>
                <w:sz w:val="28"/>
                <w:szCs w:val="28"/>
                <w:lang w:val="en-US"/>
              </w:rPr>
              <w:t xml:space="preserve">, ta có: </w:t>
            </w:r>
            <w:r w:rsidR="00AE47AD">
              <w:rPr>
                <w:rFonts w:ascii="Times New Roman" w:eastAsia="Times New Roman" w:hAnsi="Times New Roman" w:cs="Times New Roman"/>
                <w:b/>
                <w:color w:val="FF0000"/>
                <w:sz w:val="28"/>
                <w:szCs w:val="28"/>
                <w:lang w:val="en-US"/>
              </w:rPr>
              <w:pict>
                <v:shape id="_x0000_i1967" type="#_x0000_t75" style="width:54.75pt;height:15.75pt">
                  <v:imagedata r:id="rId1590"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và: </w:t>
            </w:r>
            <w:r w:rsidR="00AE47AD">
              <w:rPr>
                <w:rFonts w:ascii="Times New Roman" w:eastAsia="Times New Roman" w:hAnsi="Times New Roman" w:cs="Times New Roman"/>
                <w:b/>
                <w:color w:val="FF0000"/>
                <w:sz w:val="28"/>
                <w:szCs w:val="28"/>
                <w:lang w:val="en-US"/>
              </w:rPr>
              <w:pict>
                <v:shape id="_x0000_i1968" type="#_x0000_t75" style="width:161.25pt;height:18pt">
                  <v:imagedata r:id="rId1591"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69" type="#_x0000_t75" style="width:194.25pt;height:15.75pt">
                  <v:imagedata r:id="rId1592" o:title=""/>
                </v:shape>
              </w:pict>
            </w:r>
            <w:r w:rsidR="00CA7B2F" w:rsidRPr="00CA7B2F">
              <w:rPr>
                <w:rFonts w:ascii="Times New Roman" w:eastAsia="Times New Roman" w:hAnsi="Times New Roman" w:cs="Times New Roman"/>
                <w:b/>
                <w:color w:val="FF0000"/>
                <w:sz w:val="28"/>
                <w:szCs w:val="28"/>
                <w:lang w:val="en-US"/>
              </w:rPr>
              <w:t xml:space="preserve"> (vì </w:t>
            </w:r>
            <w:r>
              <w:rPr>
                <w:rFonts w:ascii="Times New Roman" w:eastAsia="Times New Roman" w:hAnsi="Times New Roman" w:cs="Times New Roman"/>
                <w:b/>
                <w:color w:val="FF0000"/>
                <w:sz w:val="28"/>
                <w:szCs w:val="28"/>
                <w:lang w:val="en-US"/>
              </w:rPr>
              <w:pict>
                <v:shape id="_x0000_i1970" type="#_x0000_t75" style="width:54.75pt;height:15.75pt">
                  <v:imagedata r:id="rId1590" o:title=""/>
                </v:shape>
              </w:pict>
            </w:r>
            <w:r w:rsidR="00CA7B2F" w:rsidRPr="00CA7B2F">
              <w:rPr>
                <w:rFonts w:ascii="Times New Roman" w:eastAsia="Times New Roman" w:hAnsi="Times New Roman" w:cs="Times New Roman"/>
                <w:b/>
                <w:color w:val="FF0000"/>
                <w:sz w:val="28"/>
                <w:szCs w:val="28"/>
                <w:lang w:val="en-US"/>
              </w:rPr>
              <w:t>)</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71" type="#_x0000_t75" style="width:170.25pt;height:18pt">
                  <v:imagedata r:id="rId1593" o:title=""/>
                </v:shape>
              </w:pict>
            </w:r>
            <w:r w:rsidR="00CA7B2F"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Đặt: </w:t>
            </w:r>
            <w:r w:rsidR="00AE47AD">
              <w:rPr>
                <w:rFonts w:ascii="Times New Roman" w:eastAsia="Times New Roman" w:hAnsi="Times New Roman" w:cs="Times New Roman"/>
                <w:b/>
                <w:color w:val="FF0000"/>
                <w:sz w:val="28"/>
                <w:szCs w:val="28"/>
                <w:lang w:val="en-US"/>
              </w:rPr>
              <w:pict>
                <v:shape id="_x0000_i1972" type="#_x0000_t75" style="width:62.25pt;height:14.25pt">
                  <v:imagedata r:id="rId1594"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1973" type="#_x0000_t75" style="width:51pt;height:14.25pt">
                  <v:imagedata r:id="rId159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Ta có: </w:t>
            </w:r>
            <w:r w:rsidR="00AE47AD">
              <w:rPr>
                <w:rFonts w:ascii="Times New Roman" w:eastAsia="Times New Roman" w:hAnsi="Times New Roman" w:cs="Times New Roman"/>
                <w:b/>
                <w:color w:val="FF0000"/>
                <w:sz w:val="28"/>
                <w:szCs w:val="28"/>
                <w:lang w:val="en-US"/>
              </w:rPr>
              <w:pict>
                <v:shape id="_x0000_i1974" type="#_x0000_t75" style="width:294.75pt;height:18pt">
                  <v:imagedata r:id="rId1596"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w:t>
            </w:r>
            <w:r w:rsidR="00AE47AD">
              <w:rPr>
                <w:rFonts w:ascii="Times New Roman" w:eastAsia="Times New Roman" w:hAnsi="Times New Roman" w:cs="Times New Roman"/>
                <w:b/>
                <w:color w:val="FF0000"/>
                <w:sz w:val="28"/>
                <w:szCs w:val="28"/>
                <w:lang w:val="en-US"/>
              </w:rPr>
              <w:pict>
                <v:shape id="_x0000_i1975" type="#_x0000_t75" style="width:107.25pt;height:18pt">
                  <v:imagedata r:id="rId1597"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76" type="#_x0000_t75" style="width:153pt;height:18pt">
                  <v:imagedata r:id="rId1598" o:title=""/>
                </v:shape>
              </w:pict>
            </w:r>
            <w:r w:rsidR="00CA7B2F" w:rsidRPr="00CA7B2F">
              <w:rPr>
                <w:rFonts w:ascii="Times New Roman" w:eastAsia="Times New Roman" w:hAnsi="Times New Roman" w:cs="Times New Roman"/>
                <w:b/>
                <w:color w:val="FF0000"/>
                <w:sz w:val="28"/>
                <w:szCs w:val="28"/>
                <w:lang w:val="en-US"/>
              </w:rPr>
              <w:t xml:space="preserve"> (vì </w:t>
            </w:r>
            <w:r>
              <w:rPr>
                <w:rFonts w:ascii="Times New Roman" w:eastAsia="Times New Roman" w:hAnsi="Times New Roman" w:cs="Times New Roman"/>
                <w:b/>
                <w:color w:val="FF0000"/>
                <w:sz w:val="28"/>
                <w:szCs w:val="28"/>
                <w:lang w:val="en-US"/>
              </w:rPr>
              <w:pict>
                <v:shape id="_x0000_i1977" type="#_x0000_t75" style="width:54.75pt;height:15.75pt">
                  <v:imagedata r:id="rId1599" o:title=""/>
                </v:shape>
              </w:pict>
            </w:r>
            <w:r w:rsidR="00CA7B2F" w:rsidRPr="00CA7B2F">
              <w:rPr>
                <w:rFonts w:ascii="Times New Roman" w:eastAsia="Times New Roman" w:hAnsi="Times New Roman" w:cs="Times New Roman"/>
                <w:b/>
                <w:color w:val="FF0000"/>
                <w:sz w:val="28"/>
                <w:szCs w:val="28"/>
                <w:lang w:val="en-US"/>
              </w:rPr>
              <w:t>)</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78" type="#_x0000_t75" style="width:114pt;height:15.75pt">
                  <v:imagedata r:id="rId1600"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79" type="#_x0000_t75" style="width:108.75pt;height:15.75pt">
                  <v:imagedata r:id="rId1601"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80" type="#_x0000_t75" style="width:126.75pt;height:15.75pt">
                  <v:imagedata r:id="rId1602"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81" type="#_x0000_t75" style="width:48.75pt;height:36pt">
                  <v:imagedata r:id="rId1603" o:title=""/>
                </v:shape>
              </w:pict>
            </w:r>
            <w:r>
              <w:rPr>
                <w:rFonts w:ascii="Times New Roman" w:eastAsia="Times New Roman" w:hAnsi="Times New Roman" w:cs="Times New Roman"/>
                <w:b/>
                <w:color w:val="FF0000"/>
                <w:sz w:val="28"/>
                <w:szCs w:val="28"/>
                <w:lang w:val="en-US"/>
              </w:rPr>
              <w:pict>
                <v:shape id="_x0000_i1982" type="#_x0000_t75" style="width:56.25pt;height:92.25pt">
                  <v:imagedata r:id="rId1604"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Với: </w:t>
            </w:r>
            <w:r w:rsidR="00AE47AD">
              <w:rPr>
                <w:rFonts w:ascii="Times New Roman" w:eastAsia="Times New Roman" w:hAnsi="Times New Roman" w:cs="Times New Roman"/>
                <w:b/>
                <w:color w:val="FF0000"/>
                <w:sz w:val="28"/>
                <w:szCs w:val="28"/>
                <w:lang w:val="en-US"/>
              </w:rPr>
              <w:pict>
                <v:shape id="_x0000_i1983" type="#_x0000_t75" style="width:35.25pt;height:51.75pt">
                  <v:imagedata r:id="rId1605" o:title=""/>
                </v:shape>
              </w:pict>
            </w:r>
            <w:r w:rsidR="00AE47AD">
              <w:rPr>
                <w:rFonts w:ascii="Times New Roman" w:eastAsia="Times New Roman" w:hAnsi="Times New Roman" w:cs="Times New Roman"/>
                <w:b/>
                <w:color w:val="FF0000"/>
                <w:sz w:val="28"/>
                <w:szCs w:val="28"/>
                <w:lang w:val="en-US"/>
              </w:rPr>
              <w:pict>
                <v:shape id="_x0000_i1984" type="#_x0000_t75" style="width:66pt;height:51.75pt">
                  <v:imagedata r:id="rId1606" o:title=""/>
                </v:shape>
              </w:pict>
            </w:r>
            <w:r w:rsidRPr="00CA7B2F">
              <w:rPr>
                <w:rFonts w:ascii="Times New Roman" w:eastAsia="Times New Roman" w:hAnsi="Times New Roman" w:cs="Times New Roman"/>
                <w:b/>
                <w:color w:val="FF0000"/>
                <w:sz w:val="28"/>
                <w:szCs w:val="28"/>
                <w:lang w:val="en-US"/>
              </w:rPr>
              <w:t xml:space="preserve">, khi đó: a, b là nghiệm của phương trình: </w:t>
            </w:r>
            <w:r w:rsidR="00AE47AD">
              <w:rPr>
                <w:rFonts w:ascii="Times New Roman" w:eastAsia="Times New Roman" w:hAnsi="Times New Roman" w:cs="Times New Roman"/>
                <w:b/>
                <w:color w:val="FF0000"/>
                <w:sz w:val="28"/>
                <w:szCs w:val="28"/>
                <w:lang w:val="en-US"/>
              </w:rPr>
              <w:pict>
                <v:shape id="_x0000_i1985" type="#_x0000_t75" style="width:69pt;height:30.75pt">
                  <v:imagedata r:id="rId1607"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Lập: </w:t>
            </w:r>
            <w:r w:rsidR="00AE47AD">
              <w:rPr>
                <w:rFonts w:ascii="Times New Roman" w:eastAsia="Times New Roman" w:hAnsi="Times New Roman" w:cs="Times New Roman"/>
                <w:b/>
                <w:color w:val="FF0000"/>
                <w:sz w:val="28"/>
                <w:szCs w:val="28"/>
                <w:lang w:val="en-US"/>
              </w:rPr>
              <w:pict>
                <v:shape id="_x0000_i1986" type="#_x0000_t75" style="width:119.25pt;height:30.75pt">
                  <v:imagedata r:id="rId1608" o:title=""/>
                </v:shape>
              </w:pict>
            </w:r>
            <w:r w:rsidRPr="00CA7B2F">
              <w:rPr>
                <w:rFonts w:ascii="Times New Roman" w:eastAsia="Times New Roman" w:hAnsi="Times New Roman" w:cs="Times New Roman"/>
                <w:b/>
                <w:color w:val="FF0000"/>
                <w:sz w:val="28"/>
                <w:szCs w:val="28"/>
                <w:lang w:val="en-US"/>
              </w:rPr>
              <w:t>. Suy ra phương trình trên vô nghiệm.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Với: </w:t>
            </w:r>
            <w:r w:rsidR="00AE47AD">
              <w:rPr>
                <w:rFonts w:ascii="Times New Roman" w:eastAsia="Times New Roman" w:hAnsi="Times New Roman" w:cs="Times New Roman"/>
                <w:b/>
                <w:color w:val="FF0000"/>
                <w:sz w:val="28"/>
                <w:szCs w:val="28"/>
                <w:lang w:val="en-US"/>
              </w:rPr>
              <w:pict>
                <v:shape id="_x0000_i1987" type="#_x0000_t75" style="width:33.75pt;height:36pt">
                  <v:imagedata r:id="rId1609" o:title=""/>
                </v:shape>
              </w:pict>
            </w:r>
            <w:r w:rsidR="00AE47AD">
              <w:rPr>
                <w:rFonts w:ascii="Times New Roman" w:eastAsia="Times New Roman" w:hAnsi="Times New Roman" w:cs="Times New Roman"/>
                <w:b/>
                <w:color w:val="FF0000"/>
                <w:sz w:val="28"/>
                <w:szCs w:val="28"/>
                <w:lang w:val="en-US"/>
              </w:rPr>
              <w:pict>
                <v:shape id="_x0000_i1988" type="#_x0000_t75" style="width:66pt;height:36pt">
                  <v:imagedata r:id="rId1610" o:title=""/>
                </v:shape>
              </w:pict>
            </w:r>
            <w:r w:rsidRPr="00CA7B2F">
              <w:rPr>
                <w:rFonts w:ascii="Times New Roman" w:eastAsia="Times New Roman" w:hAnsi="Times New Roman" w:cs="Times New Roman"/>
                <w:b/>
                <w:color w:val="FF0000"/>
                <w:sz w:val="28"/>
                <w:szCs w:val="28"/>
                <w:lang w:val="en-US"/>
              </w:rPr>
              <w:t xml:space="preserve">, khi đó: a, b là nghiệm của phương trình: </w:t>
            </w:r>
            <w:r w:rsidR="00AE47AD">
              <w:rPr>
                <w:rFonts w:ascii="Times New Roman" w:eastAsia="Times New Roman" w:hAnsi="Times New Roman" w:cs="Times New Roman"/>
                <w:b/>
                <w:color w:val="FF0000"/>
                <w:sz w:val="28"/>
                <w:szCs w:val="28"/>
                <w:lang w:val="en-US"/>
              </w:rPr>
              <w:pict>
                <v:shape id="_x0000_i1989" type="#_x0000_t75" style="width:102.75pt;height:15.75pt">
                  <v:imagedata r:id="rId1611"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90" type="#_x0000_t75" style="width:59.25pt;height:14.25pt">
                  <v:imagedata r:id="rId1612" o:title=""/>
                </v:shape>
              </w:pict>
            </w:r>
            <w:r w:rsidR="00CA7B2F" w:rsidRPr="00CA7B2F">
              <w:rPr>
                <w:rFonts w:ascii="Times New Roman" w:eastAsia="Times New Roman" w:hAnsi="Times New Roman" w:cs="Times New Roman"/>
                <w:b/>
                <w:color w:val="FF0000"/>
                <w:sz w:val="28"/>
                <w:szCs w:val="28"/>
                <w:lang w:val="en-US"/>
              </w:rPr>
              <w:t xml:space="preserve"> (TM)  </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91" type="#_x0000_t75" style="width:120.75pt;height:18pt">
                  <v:imagedata r:id="rId1613"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92" type="#_x0000_t75" style="width:42.75pt;height:14.25pt">
                  <v:imagedata r:id="rId1614" o:title=""/>
                </v:shape>
              </w:pict>
            </w:r>
            <w:r w:rsidR="00CA7B2F" w:rsidRPr="00CA7B2F">
              <w:rPr>
                <w:rFonts w:ascii="Times New Roman" w:eastAsia="Times New Roman" w:hAnsi="Times New Roman" w:cs="Times New Roman"/>
                <w:b/>
                <w:color w:val="FF0000"/>
                <w:sz w:val="28"/>
                <w:szCs w:val="28"/>
                <w:lang w:val="en-US"/>
              </w:rPr>
              <w:t xml:space="preserve"> (TM)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Vậy: Phương trình đã cho có nghiệm duy nhất: </w:t>
            </w:r>
            <w:r w:rsidR="00AE47AD">
              <w:rPr>
                <w:rFonts w:ascii="Times New Roman" w:eastAsia="Times New Roman" w:hAnsi="Times New Roman" w:cs="Times New Roman"/>
                <w:b/>
                <w:color w:val="FF0000"/>
                <w:sz w:val="28"/>
                <w:szCs w:val="28"/>
                <w:lang w:val="en-US"/>
              </w:rPr>
              <w:pict>
                <v:shape id="_x0000_i1993" type="#_x0000_t75" style="width:27.75pt;height:14.25pt">
                  <v:imagedata r:id="rId161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b) </w:t>
            </w:r>
            <w:r w:rsidR="00AE47AD">
              <w:rPr>
                <w:rFonts w:ascii="Times New Roman" w:eastAsia="Times New Roman" w:hAnsi="Times New Roman" w:cs="Times New Roman"/>
                <w:b/>
                <w:color w:val="FF0000"/>
                <w:sz w:val="28"/>
                <w:szCs w:val="28"/>
                <w:lang w:val="en-US"/>
              </w:rPr>
              <w:pict>
                <v:shape id="_x0000_i1994" type="#_x0000_t75" style="width:183pt;height:21pt">
                  <v:imagedata r:id="rId1548" o:title=""/>
                </v:shape>
              </w:pict>
            </w:r>
            <w:r w:rsidRPr="00CA7B2F">
              <w:rPr>
                <w:rFonts w:ascii="Times New Roman" w:eastAsia="Times New Roman" w:hAnsi="Times New Roman" w:cs="Times New Roman"/>
                <w:b/>
                <w:color w:val="FF0000"/>
                <w:sz w:val="28"/>
                <w:szCs w:val="28"/>
                <w:lang w:val="en-US"/>
              </w:rPr>
              <w:t xml:space="preserve">(Đk: </w:t>
            </w:r>
            <w:r w:rsidR="00AE47AD">
              <w:rPr>
                <w:rFonts w:ascii="Times New Roman" w:eastAsia="Times New Roman" w:hAnsi="Times New Roman" w:cs="Times New Roman"/>
                <w:b/>
                <w:color w:val="FF0000"/>
                <w:sz w:val="28"/>
                <w:szCs w:val="28"/>
                <w:lang w:val="en-US"/>
              </w:rPr>
              <w:pict>
                <v:shape id="_x0000_i1995" type="#_x0000_t75" style="width:27pt;height:14.25pt">
                  <v:imagedata r:id="rId1616" o:title=""/>
                </v:shape>
              </w:pict>
            </w:r>
            <w:r w:rsidRPr="00CA7B2F">
              <w:rPr>
                <w:rFonts w:ascii="Times New Roman" w:eastAsia="Times New Roman" w:hAnsi="Times New Roman" w:cs="Times New Roman"/>
                <w:b/>
                <w:color w:val="FF0000"/>
                <w:sz w:val="28"/>
                <w:szCs w:val="28"/>
                <w:lang w:val="en-US"/>
              </w:rPr>
              <w:t>)</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96" type="#_x0000_t75" style="width:200.25pt;height:21pt">
                  <v:imagedata r:id="rId1617"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97" type="#_x0000_t75" style="width:299.25pt;height:21pt">
                  <v:imagedata r:id="rId1618"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98" type="#_x0000_t75" style="width:230.25pt;height:21pt">
                  <v:imagedata r:id="rId1619"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1999" type="#_x0000_t75" style="width:285.75pt;height:21pt">
                  <v:imagedata r:id="rId1620"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Đặt: </w:t>
            </w:r>
            <w:r w:rsidR="00AE47AD">
              <w:rPr>
                <w:rFonts w:ascii="Times New Roman" w:eastAsia="Times New Roman" w:hAnsi="Times New Roman" w:cs="Times New Roman"/>
                <w:b/>
                <w:color w:val="FF0000"/>
                <w:sz w:val="28"/>
                <w:szCs w:val="28"/>
                <w:lang w:val="en-US"/>
              </w:rPr>
              <w:pict>
                <v:shape id="_x0000_i2000" type="#_x0000_t75" style="width:108pt;height:20.25pt">
                  <v:imagedata r:id="rId1621" o:title=""/>
                </v:shape>
              </w:pict>
            </w:r>
            <w:r w:rsidRPr="00CA7B2F">
              <w:rPr>
                <w:rFonts w:ascii="Times New Roman" w:eastAsia="Times New Roman" w:hAnsi="Times New Roman" w:cs="Times New Roman"/>
                <w:b/>
                <w:color w:val="FF0000"/>
                <w:sz w:val="28"/>
                <w:szCs w:val="28"/>
                <w:lang w:val="en-US"/>
              </w:rPr>
              <w:t xml:space="preserve"> và </w:t>
            </w:r>
            <w:r w:rsidR="00AE47AD">
              <w:rPr>
                <w:rFonts w:ascii="Times New Roman" w:eastAsia="Times New Roman" w:hAnsi="Times New Roman" w:cs="Times New Roman"/>
                <w:b/>
                <w:color w:val="FF0000"/>
                <w:sz w:val="28"/>
                <w:szCs w:val="28"/>
                <w:lang w:val="en-US"/>
              </w:rPr>
              <w:pict>
                <v:shape id="_x0000_i2001" type="#_x0000_t75" style="width:71.25pt;height:18pt">
                  <v:imagedata r:id="rId1622" o:title=""/>
                </v:shape>
              </w:pict>
            </w:r>
            <w:r w:rsidRPr="00CA7B2F">
              <w:rPr>
                <w:rFonts w:ascii="Times New Roman" w:eastAsia="Times New Roman" w:hAnsi="Times New Roman" w:cs="Times New Roman"/>
                <w:b/>
                <w:color w:val="FF0000"/>
                <w:sz w:val="28"/>
                <w:szCs w:val="28"/>
                <w:lang w:val="en-US"/>
              </w:rPr>
              <w:t>, ta có phương trình:</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02" type="#_x0000_t75" style="width:105pt;height:15.75pt">
                  <v:imagedata r:id="rId1623" o:title=""/>
                </v:shape>
              </w:pict>
            </w:r>
            <w:r w:rsidR="00CA7B2F" w:rsidRPr="00CA7B2F">
              <w:rPr>
                <w:rFonts w:ascii="Times New Roman" w:eastAsia="Times New Roman" w:hAnsi="Times New Roman" w:cs="Times New Roman"/>
                <w:b/>
                <w:color w:val="FF0000"/>
                <w:sz w:val="28"/>
                <w:szCs w:val="28"/>
                <w:lang w:val="en-US"/>
              </w:rPr>
              <w:t xml:space="preserve"> </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03" type="#_x0000_t75" style="width:111.75pt;height:15.75pt">
                  <v:imagedata r:id="rId1624"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TH1: </w:t>
            </w:r>
            <w:r w:rsidR="00AE47AD">
              <w:rPr>
                <w:rFonts w:ascii="Times New Roman" w:eastAsia="Times New Roman" w:hAnsi="Times New Roman" w:cs="Times New Roman"/>
                <w:b/>
                <w:color w:val="FF0000"/>
                <w:sz w:val="28"/>
                <w:szCs w:val="28"/>
                <w:lang w:val="en-US"/>
              </w:rPr>
              <w:pict>
                <v:shape id="_x0000_i2004" type="#_x0000_t75" style="width:33.75pt;height:14.25pt">
                  <v:imagedata r:id="rId1625"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05" type="#_x0000_t75" style="width:137.25pt;height:20.25pt">
                  <v:imagedata r:id="rId1626" o:title=""/>
                </v:shape>
              </w:pict>
            </w:r>
            <w:r w:rsidR="00CA7B2F" w:rsidRPr="00CA7B2F">
              <w:rPr>
                <w:rFonts w:ascii="Times New Roman" w:eastAsia="Times New Roman" w:hAnsi="Times New Roman" w:cs="Times New Roman"/>
                <w:b/>
                <w:color w:val="FF0000"/>
                <w:sz w:val="28"/>
                <w:szCs w:val="28"/>
                <w:lang w:val="en-US"/>
              </w:rPr>
              <w:t xml:space="preserve"> </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06" type="#_x0000_t75" style="width:126.75pt;height:15.75pt">
                  <v:imagedata r:id="rId1627"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07" type="#_x0000_t75" style="width:110.25pt;height:15.75pt">
                  <v:imagedata r:id="rId1628"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08" type="#_x0000_t75" style="width:90.75pt;height:15.75pt">
                  <v:imagedata r:id="rId1629"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09" type="#_x0000_t75" style="width:69pt;height:18pt">
                  <v:imagedata r:id="rId1630" o:title=""/>
                </v:shape>
              </w:pict>
            </w:r>
            <w:r w:rsidR="00CA7B2F" w:rsidRPr="00CA7B2F">
              <w:rPr>
                <w:rFonts w:ascii="Times New Roman" w:eastAsia="Times New Roman" w:hAnsi="Times New Roman" w:cs="Times New Roman"/>
                <w:b/>
                <w:color w:val="FF0000"/>
                <w:sz w:val="28"/>
                <w:szCs w:val="28"/>
                <w:lang w:val="en-US"/>
              </w:rPr>
              <w:t xml:space="preserve"> (vì </w:t>
            </w:r>
            <w:r>
              <w:rPr>
                <w:rFonts w:ascii="Times New Roman" w:eastAsia="Times New Roman" w:hAnsi="Times New Roman" w:cs="Times New Roman"/>
                <w:b/>
                <w:color w:val="FF0000"/>
                <w:sz w:val="28"/>
                <w:szCs w:val="28"/>
                <w:lang w:val="en-US"/>
              </w:rPr>
              <w:pict>
                <v:shape id="_x0000_i2010" type="#_x0000_t75" style="width:27pt;height:14.25pt">
                  <v:imagedata r:id="rId1616" o:title=""/>
                </v:shape>
              </w:pict>
            </w:r>
            <w:r w:rsidR="00CA7B2F"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TH2: </w:t>
            </w:r>
            <w:r w:rsidR="00AE47AD">
              <w:rPr>
                <w:rFonts w:ascii="Times New Roman" w:eastAsia="Times New Roman" w:hAnsi="Times New Roman" w:cs="Times New Roman"/>
                <w:b/>
                <w:color w:val="FF0000"/>
                <w:sz w:val="28"/>
                <w:szCs w:val="28"/>
                <w:lang w:val="en-US"/>
              </w:rPr>
              <w:pict>
                <v:shape id="_x0000_i2011" type="#_x0000_t75" style="width:111pt;height:14.25pt">
                  <v:imagedata r:id="rId1631" o:title=""/>
                </v:shape>
              </w:pict>
            </w:r>
            <w:r w:rsidRPr="00CA7B2F">
              <w:rPr>
                <w:rFonts w:ascii="Times New Roman" w:eastAsia="Times New Roman" w:hAnsi="Times New Roman" w:cs="Times New Roman"/>
                <w:b/>
                <w:color w:val="FF0000"/>
                <w:sz w:val="28"/>
                <w:szCs w:val="28"/>
                <w:lang w:val="en-US"/>
              </w:rPr>
              <w:t xml:space="preserve"> (vì </w:t>
            </w:r>
            <w:r w:rsidR="00AE47AD">
              <w:rPr>
                <w:rFonts w:ascii="Times New Roman" w:eastAsia="Times New Roman" w:hAnsi="Times New Roman" w:cs="Times New Roman"/>
                <w:b/>
                <w:color w:val="FF0000"/>
                <w:sz w:val="28"/>
                <w:szCs w:val="28"/>
                <w:lang w:val="en-US"/>
              </w:rPr>
              <w:pict>
                <v:shape id="_x0000_i2012" type="#_x0000_t75" style="width:27.75pt;height:14.25pt">
                  <v:imagedata r:id="rId1632" o:title=""/>
                </v:shape>
              </w:pict>
            </w:r>
            <w:r w:rsidRPr="00CA7B2F">
              <w:rPr>
                <w:rFonts w:ascii="Times New Roman" w:eastAsia="Times New Roman" w:hAnsi="Times New Roman" w:cs="Times New Roman"/>
                <w:b/>
                <w:color w:val="FF0000"/>
                <w:sz w:val="28"/>
                <w:szCs w:val="28"/>
                <w:lang w:val="en-US"/>
              </w:rPr>
              <w:t>và</w:t>
            </w:r>
            <w:r w:rsidR="00AE47AD">
              <w:rPr>
                <w:rFonts w:ascii="Times New Roman" w:eastAsia="Times New Roman" w:hAnsi="Times New Roman" w:cs="Times New Roman"/>
                <w:b/>
                <w:color w:val="FF0000"/>
                <w:sz w:val="28"/>
                <w:szCs w:val="28"/>
                <w:lang w:val="en-US"/>
              </w:rPr>
              <w:pict>
                <v:shape id="_x0000_i2013" type="#_x0000_t75" style="width:27pt;height:14.25pt">
                  <v:imagedata r:id="rId1633" o:title=""/>
                </v:shape>
              </w:pict>
            </w:r>
            <w:r w:rsidRPr="00CA7B2F">
              <w:rPr>
                <w:rFonts w:ascii="Times New Roman" w:eastAsia="Times New Roman" w:hAnsi="Times New Roman" w:cs="Times New Roman"/>
                <w:b/>
                <w:color w:val="FF0000"/>
                <w:sz w:val="28"/>
                <w:szCs w:val="28"/>
                <w:lang w:val="en-US"/>
              </w:rPr>
              <w:t>)</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14" type="#_x0000_t75" style="width:155.25pt;height:20.25pt">
                  <v:imagedata r:id="rId1634"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15" type="#_x0000_t75" style="width:54pt;height:56.25pt">
                  <v:imagedata r:id="rId1635" o:title=""/>
                </v:shape>
              </w:pict>
            </w:r>
            <w:r w:rsidR="00CA7B2F" w:rsidRPr="00CA7B2F">
              <w:rPr>
                <w:rFonts w:ascii="Times New Roman" w:eastAsia="Times New Roman" w:hAnsi="Times New Roman" w:cs="Times New Roman"/>
                <w:b/>
                <w:color w:val="FF0000"/>
                <w:sz w:val="28"/>
                <w:szCs w:val="28"/>
                <w:lang w:val="en-US"/>
              </w:rPr>
              <w:t xml:space="preserve"> (vô lí)</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Vậy: Phương trình đã cho có nghiệm duy nhất: </w:t>
            </w:r>
            <w:r w:rsidR="00AE47AD">
              <w:rPr>
                <w:rFonts w:ascii="Times New Roman" w:eastAsia="Times New Roman" w:hAnsi="Times New Roman" w:cs="Times New Roman"/>
                <w:b/>
                <w:color w:val="FF0000"/>
                <w:sz w:val="28"/>
                <w:szCs w:val="28"/>
                <w:lang w:val="en-US"/>
              </w:rPr>
              <w:pict>
                <v:shape id="_x0000_i2016" type="#_x0000_t75" style="width:53.25pt;height:18pt">
                  <v:imagedata r:id="rId1636"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4.</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noProof/>
                <w:color w:val="FF0000"/>
                <w:sz w:val="28"/>
                <w:szCs w:val="28"/>
                <w:lang w:val="en-US"/>
              </w:rPr>
              <w:drawing>
                <wp:inline distT="0" distB="0" distL="0" distR="0" wp14:anchorId="2D6EE2A4" wp14:editId="11F974B0">
                  <wp:extent cx="6324600" cy="3705225"/>
                  <wp:effectExtent l="0" t="0" r="0" b="9525"/>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7">
                            <a:extLst>
                              <a:ext uri="{28A0092B-C50C-407E-A947-70E740481C1C}">
                                <a14:useLocalDpi xmlns:a14="http://schemas.microsoft.com/office/drawing/2010/main" val="0"/>
                              </a:ext>
                            </a:extLst>
                          </a:blip>
                          <a:srcRect/>
                          <a:stretch>
                            <a:fillRect/>
                          </a:stretch>
                        </pic:blipFill>
                        <pic:spPr bwMode="auto">
                          <a:xfrm>
                            <a:off x="0" y="0"/>
                            <a:ext cx="6324600" cy="3705225"/>
                          </a:xfrm>
                          <a:prstGeom prst="rect">
                            <a:avLst/>
                          </a:prstGeom>
                          <a:noFill/>
                          <a:ln>
                            <a:noFill/>
                          </a:ln>
                        </pic:spPr>
                      </pic:pic>
                    </a:graphicData>
                  </a:graphic>
                </wp:inline>
              </w:drawing>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Vì M là trung điểm dây BC </w:t>
            </w:r>
            <w:r w:rsidR="00AE47AD">
              <w:rPr>
                <w:rFonts w:ascii="Times New Roman" w:eastAsia="Times New Roman" w:hAnsi="Times New Roman" w:cs="Times New Roman"/>
                <w:b/>
                <w:color w:val="FF0000"/>
                <w:sz w:val="28"/>
                <w:szCs w:val="28"/>
                <w:lang w:val="en-US"/>
              </w:rPr>
              <w:pict>
                <v:shape id="_x0000_i2017" type="#_x0000_t75" style="width:147.75pt;height:18.75pt">
                  <v:imagedata r:id="rId1638"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Vì DS là tiếp tuyến của (O) </w:t>
            </w:r>
            <w:r w:rsidR="00AE47AD">
              <w:rPr>
                <w:rFonts w:ascii="Times New Roman" w:eastAsia="Times New Roman" w:hAnsi="Times New Roman" w:cs="Times New Roman"/>
                <w:b/>
                <w:color w:val="FF0000"/>
                <w:sz w:val="28"/>
                <w:szCs w:val="28"/>
                <w:lang w:val="en-US"/>
              </w:rPr>
              <w:pict>
                <v:shape id="_x0000_i2018" type="#_x0000_t75" style="width:75pt;height:18.75pt">
                  <v:imagedata r:id="rId1639"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Tứ giác MODS có: </w:t>
            </w:r>
            <w:r w:rsidR="00AE47AD">
              <w:rPr>
                <w:rFonts w:ascii="Times New Roman" w:eastAsia="Times New Roman" w:hAnsi="Times New Roman" w:cs="Times New Roman"/>
                <w:b/>
                <w:color w:val="FF0000"/>
                <w:sz w:val="28"/>
                <w:szCs w:val="28"/>
                <w:lang w:val="en-US"/>
              </w:rPr>
              <w:pict>
                <v:shape id="_x0000_i2019" type="#_x0000_t75" style="width:165pt;height:18.75pt">
                  <v:imagedata r:id="rId1640"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Vậy MODS là tứ giác nội tiếp.</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Gọi N là trung điểm dây EF.</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Chứng minh MNDS nội tiếp </w:t>
            </w:r>
            <w:r w:rsidR="00AE47AD">
              <w:rPr>
                <w:rFonts w:ascii="Times New Roman" w:eastAsia="Times New Roman" w:hAnsi="Times New Roman" w:cs="Times New Roman"/>
                <w:b/>
                <w:color w:val="FF0000"/>
                <w:sz w:val="28"/>
                <w:szCs w:val="28"/>
                <w:lang w:val="en-US"/>
              </w:rPr>
              <w:pict>
                <v:shape id="_x0000_i2020" type="#_x0000_t75" style="width:3in;height:21pt">
                  <v:imagedata r:id="rId1641"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21" type="#_x0000_t75" style="width:38.25pt;height:14.25pt">
                  <v:imagedata r:id="rId1642" o:title=""/>
                </v:shape>
              </w:pict>
            </w:r>
            <w:r w:rsidR="00CA7B2F" w:rsidRPr="00CA7B2F">
              <w:rPr>
                <w:rFonts w:ascii="Times New Roman" w:eastAsia="Times New Roman" w:hAnsi="Times New Roman" w:cs="Times New Roman"/>
                <w:b/>
                <w:color w:val="FF0000"/>
                <w:sz w:val="28"/>
                <w:szCs w:val="28"/>
                <w:lang w:val="en-US"/>
              </w:rPr>
              <w:t xml:space="preserve"> đồng dạng </w:t>
            </w:r>
            <w:r>
              <w:rPr>
                <w:rFonts w:ascii="Times New Roman" w:eastAsia="Times New Roman" w:hAnsi="Times New Roman" w:cs="Times New Roman"/>
                <w:b/>
                <w:color w:val="FF0000"/>
                <w:sz w:val="28"/>
                <w:szCs w:val="28"/>
                <w:lang w:val="en-US"/>
              </w:rPr>
              <w:pict>
                <v:shape id="_x0000_i2022" type="#_x0000_t75" style="width:216.75pt;height:36pt">
                  <v:imagedata r:id="rId1643"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23" type="#_x0000_t75" style="width:38.25pt;height:14.25pt">
                  <v:imagedata r:id="rId1644" o:title=""/>
                </v:shape>
              </w:pict>
            </w:r>
            <w:r w:rsidR="00CA7B2F" w:rsidRPr="00CA7B2F">
              <w:rPr>
                <w:rFonts w:ascii="Times New Roman" w:eastAsia="Times New Roman" w:hAnsi="Times New Roman" w:cs="Times New Roman"/>
                <w:b/>
                <w:color w:val="FF0000"/>
                <w:sz w:val="28"/>
                <w:szCs w:val="28"/>
                <w:lang w:val="en-US"/>
              </w:rPr>
              <w:t xml:space="preserve"> đồng dạng </w:t>
            </w:r>
            <w:r>
              <w:rPr>
                <w:rFonts w:ascii="Times New Roman" w:eastAsia="Times New Roman" w:hAnsi="Times New Roman" w:cs="Times New Roman"/>
                <w:b/>
                <w:color w:val="FF0000"/>
                <w:sz w:val="28"/>
                <w:szCs w:val="28"/>
                <w:lang w:val="en-US"/>
              </w:rPr>
              <w:pict>
                <v:shape id="_x0000_i2024" type="#_x0000_t75" style="width:210.75pt;height:33.75pt">
                  <v:imagedata r:id="rId164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Mà EN = FN (vì N là trung điểm EF)</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25" type="#_x0000_t75" style="width:138pt;height:15.75pt">
                  <v:imagedata r:id="rId1646"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5.</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noProof/>
                <w:color w:val="FF0000"/>
                <w:sz w:val="28"/>
                <w:szCs w:val="28"/>
                <w:lang w:val="en-US"/>
              </w:rPr>
              <w:drawing>
                <wp:inline distT="0" distB="0" distL="0" distR="0" wp14:anchorId="29FE45E0" wp14:editId="1ACB7639">
                  <wp:extent cx="6296025" cy="4000500"/>
                  <wp:effectExtent l="0" t="0" r="9525"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7">
                            <a:extLst>
                              <a:ext uri="{28A0092B-C50C-407E-A947-70E740481C1C}">
                                <a14:useLocalDpi xmlns:a14="http://schemas.microsoft.com/office/drawing/2010/main" val="0"/>
                              </a:ext>
                            </a:extLst>
                          </a:blip>
                          <a:srcRect/>
                          <a:stretch>
                            <a:fillRect/>
                          </a:stretch>
                        </pic:blipFill>
                        <pic:spPr bwMode="auto">
                          <a:xfrm>
                            <a:off x="0" y="0"/>
                            <a:ext cx="6296025" cy="4000500"/>
                          </a:xfrm>
                          <a:prstGeom prst="rect">
                            <a:avLst/>
                          </a:prstGeom>
                          <a:noFill/>
                          <a:ln>
                            <a:noFill/>
                          </a:ln>
                        </pic:spPr>
                      </pic:pic>
                    </a:graphicData>
                  </a:graphic>
                </wp:inline>
              </w:drawing>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Đặt </w:t>
            </w:r>
            <w:r w:rsidR="00AE47AD">
              <w:rPr>
                <w:rFonts w:ascii="Times New Roman" w:eastAsia="Times New Roman" w:hAnsi="Times New Roman" w:cs="Times New Roman"/>
                <w:b/>
                <w:color w:val="FF0000"/>
                <w:sz w:val="28"/>
                <w:szCs w:val="28"/>
                <w:lang w:val="en-US"/>
              </w:rPr>
              <w:pict>
                <v:shape id="_x0000_i2026" type="#_x0000_t75" style="width:123.75pt;height:17.25pt">
                  <v:imagedata r:id="rId1648"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27" type="#_x0000_t75" style="width:122.25pt;height:33.75pt">
                  <v:imagedata r:id="rId1649"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28" type="#_x0000_t75" style="width:222pt;height:33.75pt">
                  <v:imagedata r:id="rId1650"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29" type="#_x0000_t75" style="width:42pt;height:14.25pt">
                  <v:imagedata r:id="rId1651" o:title=""/>
                </v:shape>
              </w:pict>
            </w:r>
            <w:r w:rsidR="00CA7B2F" w:rsidRPr="00CA7B2F">
              <w:rPr>
                <w:rFonts w:ascii="Times New Roman" w:eastAsia="Times New Roman" w:hAnsi="Times New Roman" w:cs="Times New Roman"/>
                <w:b/>
                <w:color w:val="FF0000"/>
                <w:sz w:val="28"/>
                <w:szCs w:val="28"/>
                <w:lang w:val="en-US"/>
              </w:rPr>
              <w:t xml:space="preserve"> có </w:t>
            </w:r>
            <w:r>
              <w:rPr>
                <w:rFonts w:ascii="Times New Roman" w:eastAsia="Times New Roman" w:hAnsi="Times New Roman" w:cs="Times New Roman"/>
                <w:b/>
                <w:color w:val="FF0000"/>
                <w:sz w:val="28"/>
                <w:szCs w:val="28"/>
                <w:lang w:val="en-US"/>
              </w:rPr>
              <w:pict>
                <v:shape id="_x0000_i2030" type="#_x0000_t75" style="width:219.75pt;height:33.75pt">
                  <v:imagedata r:id="rId1652"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31" type="#_x0000_t75" style="width:258pt;height:36.75pt">
                  <v:imagedata r:id="rId1653"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32" type="#_x0000_t75" style="width:327pt;height:36.75pt">
                  <v:imagedata r:id="rId1654"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33" type="#_x0000_t75" style="width:321.75pt;height:36.75pt">
                  <v:imagedata r:id="rId1655"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34" type="#_x0000_t75" style="width:183.75pt;height:36pt">
                  <v:imagedata r:id="rId1656"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Mà BN // ID (cùng vuông góc AC)</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Vậy IBND là hình bình hành.</w:t>
            </w: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CA7B2F">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7034D8">
              <w:rPr>
                <w:rFonts w:ascii="Times New Roman" w:eastAsia="Times New Roman" w:hAnsi="Times New Roman" w:cs="Times New Roman"/>
                <w:b/>
                <w:color w:val="FF0000"/>
                <w:sz w:val="28"/>
                <w:szCs w:val="28"/>
                <w:lang w:val="en-US"/>
              </w:rPr>
              <w:t>67</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SỞ GÍAO DỤC – ĐÀOTẠO</w:t>
            </w:r>
            <w:r w:rsidRPr="007034D8">
              <w:rPr>
                <w:rFonts w:ascii="Times New Roman" w:eastAsia="Times New Roman" w:hAnsi="Times New Roman" w:cs="Times New Roman"/>
                <w:b/>
                <w:color w:val="0D0D0D" w:themeColor="text1" w:themeTint="F2"/>
                <w:sz w:val="28"/>
                <w:szCs w:val="28"/>
                <w:lang w:val="en-US"/>
              </w:rPr>
              <w:tab/>
              <w:t>KỲ THI TUYỂN SINH VÀO LỚP 10 THPT NĂM 2012</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BÌNH ĐỊNH</w:t>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Khóa ngày 29 tháng 6 năm 2012</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w:t>
            </w:r>
            <w:r w:rsidRPr="007034D8">
              <w:rPr>
                <w:rFonts w:ascii="Times New Roman" w:eastAsia="Times New Roman" w:hAnsi="Times New Roman" w:cs="Times New Roman"/>
                <w:b/>
                <w:color w:val="0D0D0D" w:themeColor="text1" w:themeTint="F2"/>
                <w:sz w:val="28"/>
                <w:szCs w:val="28"/>
                <w:lang w:val="en-US"/>
              </w:rPr>
              <w:tab/>
              <w:t>Đề chính thức</w:t>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Môn thi: Toán</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Ngày thi: 30/6/2012</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Thời gin làm bài: 120phút ( Không kể thời gian giao đề)</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1 (3,0đ)   Học sinh không sử dụng máy tính bỏ túi:</w:t>
            </w:r>
          </w:p>
          <w:p w:rsidR="00CA7B2F" w:rsidRPr="007034D8" w:rsidRDefault="00CA7B2F" w:rsidP="007034D8">
            <w:pPr>
              <w:numPr>
                <w:ilvl w:val="0"/>
                <w:numId w:val="23"/>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Gỉai phương trình: </w:t>
            </w:r>
            <w:r w:rsidR="00AE47AD">
              <w:rPr>
                <w:rFonts w:ascii="Times New Roman" w:eastAsia="Times New Roman" w:hAnsi="Times New Roman" w:cs="Times New Roman"/>
                <w:b/>
                <w:color w:val="0D0D0D" w:themeColor="text1" w:themeTint="F2"/>
                <w:sz w:val="28"/>
                <w:szCs w:val="28"/>
                <w:lang w:val="en-US"/>
              </w:rPr>
              <w:pict>
                <v:shape id="_x0000_i2035" type="#_x0000_t75" style="width:50.25pt;height:14.25pt">
                  <v:imagedata r:id="rId1657" o:title=""/>
                </v:shape>
              </w:pict>
            </w:r>
          </w:p>
          <w:p w:rsidR="00CA7B2F" w:rsidRPr="007034D8" w:rsidRDefault="00CA7B2F" w:rsidP="007034D8">
            <w:pPr>
              <w:numPr>
                <w:ilvl w:val="0"/>
                <w:numId w:val="23"/>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Gỉai hệ phương trình: </w:t>
            </w:r>
            <w:r w:rsidR="00AE47AD">
              <w:rPr>
                <w:rFonts w:ascii="Times New Roman" w:eastAsia="Times New Roman" w:hAnsi="Times New Roman" w:cs="Times New Roman"/>
                <w:b/>
                <w:color w:val="0D0D0D" w:themeColor="text1" w:themeTint="F2"/>
                <w:sz w:val="28"/>
                <w:szCs w:val="28"/>
                <w:lang w:val="en-US"/>
              </w:rPr>
              <w:pict>
                <v:shape id="_x0000_i2036" type="#_x0000_t75" style="width:66.75pt;height:36pt">
                  <v:imagedata r:id="rId1658" o:title=""/>
                </v:shape>
              </w:pict>
            </w:r>
          </w:p>
          <w:p w:rsidR="00CA7B2F" w:rsidRPr="007034D8" w:rsidRDefault="00CA7B2F" w:rsidP="007034D8">
            <w:pPr>
              <w:numPr>
                <w:ilvl w:val="0"/>
                <w:numId w:val="23"/>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Rút gọn biểu thức: </w:t>
            </w:r>
            <w:r w:rsidR="00AE47AD">
              <w:rPr>
                <w:rFonts w:ascii="Times New Roman" w:eastAsia="Times New Roman" w:hAnsi="Times New Roman" w:cs="Times New Roman"/>
                <w:b/>
                <w:color w:val="0D0D0D" w:themeColor="text1" w:themeTint="F2"/>
                <w:sz w:val="28"/>
                <w:szCs w:val="28"/>
                <w:lang w:val="en-US"/>
              </w:rPr>
              <w:pict>
                <v:shape id="_x0000_i2037" type="#_x0000_t75" style="width:267.75pt;height:36pt">
                  <v:imagedata r:id="rId1659" o:title=""/>
                </v:shape>
              </w:pict>
            </w:r>
          </w:p>
          <w:p w:rsidR="00CA7B2F" w:rsidRPr="007034D8" w:rsidRDefault="00CA7B2F" w:rsidP="007034D8">
            <w:pPr>
              <w:numPr>
                <w:ilvl w:val="0"/>
                <w:numId w:val="23"/>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Tính giá trị biểu thức: </w:t>
            </w:r>
            <w:r w:rsidR="00AE47AD">
              <w:rPr>
                <w:rFonts w:ascii="Times New Roman" w:eastAsia="Times New Roman" w:hAnsi="Times New Roman" w:cs="Times New Roman"/>
                <w:b/>
                <w:color w:val="0D0D0D" w:themeColor="text1" w:themeTint="F2"/>
                <w:sz w:val="28"/>
                <w:szCs w:val="28"/>
                <w:lang w:val="en-US"/>
              </w:rPr>
              <w:pict>
                <v:shape id="_x0000_i2038" type="#_x0000_t75" style="width:126.75pt;height:21.75pt">
                  <v:imagedata r:id="rId1660" o:title=""/>
                </v:shape>
              </w:pict>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Bài 2 (2,0đ)   </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Cho parabpl (P) và đường thẳng (d) có phương trình lần lượt là </w:t>
            </w:r>
            <w:r w:rsidR="00AE47AD">
              <w:rPr>
                <w:rFonts w:ascii="Times New Roman" w:eastAsia="Times New Roman" w:hAnsi="Times New Roman" w:cs="Times New Roman"/>
                <w:b/>
                <w:color w:val="0D0D0D" w:themeColor="text1" w:themeTint="F2"/>
                <w:sz w:val="28"/>
                <w:szCs w:val="28"/>
                <w:lang w:val="en-US"/>
              </w:rPr>
              <w:pict>
                <v:shape id="_x0000_i2039" type="#_x0000_t75" style="width:41.25pt;height:18pt">
                  <v:imagedata r:id="rId1661" o:title=""/>
                </v:shape>
              </w:pict>
            </w:r>
            <w:r w:rsidRPr="007034D8">
              <w:rPr>
                <w:rFonts w:ascii="Times New Roman" w:eastAsia="Times New Roman" w:hAnsi="Times New Roman" w:cs="Times New Roman"/>
                <w:b/>
                <w:color w:val="0D0D0D" w:themeColor="text1" w:themeTint="F2"/>
                <w:sz w:val="28"/>
                <w:szCs w:val="28"/>
                <w:lang w:val="en-US"/>
              </w:rPr>
              <w:t xml:space="preserve"> và </w:t>
            </w:r>
            <w:r w:rsidR="00AE47AD">
              <w:rPr>
                <w:rFonts w:ascii="Times New Roman" w:eastAsia="Times New Roman" w:hAnsi="Times New Roman" w:cs="Times New Roman"/>
                <w:b/>
                <w:color w:val="0D0D0D" w:themeColor="text1" w:themeTint="F2"/>
                <w:sz w:val="28"/>
                <w:szCs w:val="28"/>
                <w:lang w:val="en-US"/>
              </w:rPr>
              <w:pict>
                <v:shape id="_x0000_i2040" type="#_x0000_t75" style="width:192pt;height:20.25pt">
                  <v:imagedata r:id="rId1662" o:title=""/>
                </v:shape>
              </w:pict>
            </w:r>
          </w:p>
          <w:p w:rsidR="00CA7B2F" w:rsidRPr="007034D8" w:rsidRDefault="00CA7B2F" w:rsidP="007034D8">
            <w:pPr>
              <w:numPr>
                <w:ilvl w:val="0"/>
                <w:numId w:val="24"/>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Với m = -1 tìm tọa độ các giao điểm của (d) và (P).</w:t>
            </w:r>
          </w:p>
          <w:p w:rsidR="00CA7B2F" w:rsidRPr="007034D8" w:rsidRDefault="00CA7B2F" w:rsidP="007034D8">
            <w:pPr>
              <w:numPr>
                <w:ilvl w:val="0"/>
                <w:numId w:val="24"/>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Chứng minh rằng với mọi </w:t>
            </w:r>
            <w:r w:rsidR="00AE47AD">
              <w:rPr>
                <w:rFonts w:ascii="Times New Roman" w:eastAsia="Times New Roman" w:hAnsi="Times New Roman" w:cs="Times New Roman"/>
                <w:b/>
                <w:color w:val="0D0D0D" w:themeColor="text1" w:themeTint="F2"/>
                <w:sz w:val="28"/>
                <w:szCs w:val="28"/>
                <w:lang w:val="en-US"/>
              </w:rPr>
              <w:pict>
                <v:shape id="_x0000_i2041" type="#_x0000_t75" style="width:30.75pt;height:14.25pt">
                  <v:imagedata r:id="rId1663" o:title=""/>
                </v:shape>
              </w:pict>
            </w:r>
            <w:r w:rsidRPr="007034D8">
              <w:rPr>
                <w:rFonts w:ascii="Times New Roman" w:eastAsia="Times New Roman" w:hAnsi="Times New Roman" w:cs="Times New Roman"/>
                <w:b/>
                <w:color w:val="0D0D0D" w:themeColor="text1" w:themeTint="F2"/>
                <w:sz w:val="28"/>
                <w:szCs w:val="28"/>
                <w:lang w:val="en-US"/>
              </w:rPr>
              <w:t xml:space="preserve"> đường thẳng (d) luôn cắt (P) tại hai điểm phân biệt.</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Bài 3 (2,0đ)   </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Quảng đường từ Qui Nhơn đến Bồng Sơn dài 100km. Cùng một lúc một xe máy khởi hành từ Qui Nhơn đi Bồng Sơn và một xe ô tô khởi hành từ Bồng Sơn đi Qui Nhơn. Sau khi hai xe gặp nhau, xe máy đi 1 giờ 30 phút nữa mới đến Bồng Sơn. Biết vận tốc hai xe không thay đổi trên suốt quảng đường đi và vận tốc xe máy kém vận tốc xe ô tô là 20 km/giờ, tính vận tốc của mõi xe?</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4 (3,0đ)</w:t>
            </w:r>
          </w:p>
          <w:p w:rsidR="00CA7B2F" w:rsidRPr="007034D8" w:rsidRDefault="00CA7B2F" w:rsidP="007034D8">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Cho đường tròn tâm O đường kính AB = 2R . Gọi C là trung điểm của đoạn OA, qua C kẽ dây MN vuông góc với OA tại C. Gọi K là điểm tùy ý trên cung nhỏ BM, H là giao điểm của AK và MN.</w:t>
            </w:r>
          </w:p>
          <w:p w:rsidR="00CA7B2F" w:rsidRPr="007034D8" w:rsidRDefault="00CA7B2F" w:rsidP="007034D8">
            <w:pPr>
              <w:numPr>
                <w:ilvl w:val="0"/>
                <w:numId w:val="25"/>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Chứng minh tứ giác BCHK là tứ giác nội tiếp.</w:t>
            </w:r>
          </w:p>
          <w:p w:rsidR="00CA7B2F" w:rsidRPr="007034D8" w:rsidRDefault="00CA7B2F" w:rsidP="007034D8">
            <w:pPr>
              <w:numPr>
                <w:ilvl w:val="0"/>
                <w:numId w:val="25"/>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Chứng minh </w:t>
            </w:r>
            <w:r w:rsidR="00AE47AD">
              <w:rPr>
                <w:rFonts w:ascii="Times New Roman" w:eastAsia="Times New Roman" w:hAnsi="Times New Roman" w:cs="Times New Roman"/>
                <w:b/>
                <w:color w:val="0D0D0D" w:themeColor="text1" w:themeTint="F2"/>
                <w:sz w:val="28"/>
                <w:szCs w:val="28"/>
                <w:lang w:val="en-US"/>
              </w:rPr>
              <w:pict>
                <v:shape id="_x0000_i2042" type="#_x0000_t75" style="width:66pt;height:15.75pt">
                  <v:imagedata r:id="rId1664" o:title=""/>
                </v:shape>
              </w:pict>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7034D8">
            <w:pPr>
              <w:numPr>
                <w:ilvl w:val="0"/>
                <w:numId w:val="25"/>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Trên KN lấy điểm I sao cho KI = KM, chứng minh NI = KB.</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Hết-----------------------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GIẢI</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Bài 1 (3,0đ) </w:t>
            </w:r>
          </w:p>
          <w:p w:rsidR="00CA7B2F" w:rsidRPr="00CA7B2F" w:rsidRDefault="00CA7B2F" w:rsidP="00EE5E9F">
            <w:pPr>
              <w:numPr>
                <w:ilvl w:val="0"/>
                <w:numId w:val="26"/>
              </w:numP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Gỉai phương trình: </w:t>
            </w:r>
            <w:r w:rsidR="00AE47AD">
              <w:rPr>
                <w:rFonts w:ascii="Times New Roman" w:eastAsia="Times New Roman" w:hAnsi="Times New Roman" w:cs="Times New Roman"/>
                <w:b/>
                <w:color w:val="FF0000"/>
                <w:sz w:val="28"/>
                <w:szCs w:val="28"/>
                <w:lang w:val="en-US"/>
              </w:rPr>
              <w:pict>
                <v:shape id="_x0000_i2043" type="#_x0000_t75" style="width:50.25pt;height:14.25pt">
                  <v:imagedata r:id="rId1657"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44" type="#_x0000_t75" style="width:48.75pt;height:48pt">
                  <v:imagedata r:id="rId166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Vậy PT đã cho có nghiệm </w:t>
            </w:r>
            <w:r w:rsidR="00AE47AD">
              <w:rPr>
                <w:rFonts w:ascii="Times New Roman" w:eastAsia="Times New Roman" w:hAnsi="Times New Roman" w:cs="Times New Roman"/>
                <w:b/>
                <w:color w:val="FF0000"/>
                <w:sz w:val="28"/>
                <w:szCs w:val="28"/>
                <w:lang w:val="en-US"/>
              </w:rPr>
              <w:pict>
                <v:shape id="_x0000_i2045" type="#_x0000_t75" style="width:30pt;height:30.75pt">
                  <v:imagedata r:id="rId1666" o:title=""/>
                </v:shape>
              </w:pict>
            </w:r>
            <w:r w:rsidRPr="00CA7B2F">
              <w:rPr>
                <w:rFonts w:ascii="Times New Roman" w:eastAsia="Times New Roman" w:hAnsi="Times New Roman" w:cs="Times New Roman"/>
                <w:b/>
                <w:color w:val="FF0000"/>
                <w:sz w:val="28"/>
                <w:szCs w:val="28"/>
                <w:lang w:val="en-US"/>
              </w:rPr>
              <w:t>.</w:t>
            </w:r>
          </w:p>
          <w:p w:rsidR="00CA7B2F" w:rsidRPr="00CA7B2F" w:rsidRDefault="00CA7B2F" w:rsidP="00EE5E9F">
            <w:pPr>
              <w:numPr>
                <w:ilvl w:val="0"/>
                <w:numId w:val="26"/>
              </w:numP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Gỉai hệ phương trình: </w:t>
            </w:r>
            <w:r w:rsidR="00AE47AD">
              <w:rPr>
                <w:rFonts w:ascii="Times New Roman" w:eastAsia="Times New Roman" w:hAnsi="Times New Roman" w:cs="Times New Roman"/>
                <w:b/>
                <w:color w:val="FF0000"/>
                <w:sz w:val="28"/>
                <w:szCs w:val="28"/>
                <w:lang w:val="en-US"/>
              </w:rPr>
              <w:pict>
                <v:shape id="_x0000_i2046" type="#_x0000_t75" style="width:66.75pt;height:36pt">
                  <v:imagedata r:id="rId1658" o:title=""/>
                </v:shape>
              </w:pict>
            </w: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2047" type="#_x0000_t75" style="width:219.75pt;height:36pt">
                  <v:imagedata r:id="rId1667"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Vậy hệ PT đã cho có nghệm:</w:t>
            </w:r>
            <w:r w:rsidR="00AE47AD">
              <w:rPr>
                <w:rFonts w:ascii="Times New Roman" w:eastAsia="Times New Roman" w:hAnsi="Times New Roman" w:cs="Times New Roman"/>
                <w:b/>
                <w:color w:val="FF0000"/>
                <w:sz w:val="28"/>
                <w:szCs w:val="28"/>
                <w:lang w:val="en-US"/>
              </w:rPr>
              <w:pict>
                <v:shape id="_x0000_i2048" type="#_x0000_t75" style="width:39.75pt;height:36pt">
                  <v:imagedata r:id="rId1668" o:title=""/>
                </v:shape>
              </w:pict>
            </w:r>
            <w:r w:rsidRPr="00CA7B2F">
              <w:rPr>
                <w:rFonts w:ascii="Times New Roman" w:eastAsia="Times New Roman" w:hAnsi="Times New Roman" w:cs="Times New Roman"/>
                <w:b/>
                <w:color w:val="FF0000"/>
                <w:sz w:val="28"/>
                <w:szCs w:val="28"/>
                <w:lang w:val="en-US"/>
              </w:rPr>
              <w:t xml:space="preserve"> </w:t>
            </w:r>
          </w:p>
          <w:p w:rsidR="00CA7B2F" w:rsidRPr="00CA7B2F" w:rsidRDefault="00CA7B2F" w:rsidP="00EE5E9F">
            <w:pPr>
              <w:numPr>
                <w:ilvl w:val="0"/>
                <w:numId w:val="26"/>
              </w:numP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Ta có: </w:t>
            </w:r>
            <w:r w:rsidR="00AE47AD">
              <w:rPr>
                <w:rFonts w:ascii="Times New Roman" w:eastAsia="Times New Roman" w:hAnsi="Times New Roman" w:cs="Times New Roman"/>
                <w:b/>
                <w:color w:val="FF0000"/>
                <w:sz w:val="28"/>
                <w:szCs w:val="28"/>
                <w:lang w:val="en-US"/>
              </w:rPr>
              <w:pict>
                <v:shape id="_x0000_i2049" type="#_x0000_t75" style="width:191.25pt;height:36pt">
                  <v:imagedata r:id="rId1669"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Với: </w:t>
            </w:r>
            <w:r w:rsidR="00AE47AD">
              <w:rPr>
                <w:rFonts w:ascii="Times New Roman" w:eastAsia="Times New Roman" w:hAnsi="Times New Roman" w:cs="Times New Roman"/>
                <w:b/>
                <w:color w:val="FF0000"/>
                <w:sz w:val="28"/>
                <w:szCs w:val="28"/>
                <w:lang w:val="en-US"/>
              </w:rPr>
              <w:pict>
                <v:shape id="_x0000_i2050" type="#_x0000_t75" style="width:60pt;height:15.75pt">
                  <v:imagedata r:id="rId1670" o:title=""/>
                </v:shape>
              </w:pict>
            </w:r>
            <w:r w:rsidRPr="00CA7B2F">
              <w:rPr>
                <w:rFonts w:ascii="Times New Roman" w:eastAsia="Times New Roman" w:hAnsi="Times New Roman" w:cs="Times New Roman"/>
                <w:b/>
                <w:color w:val="FF0000"/>
                <w:sz w:val="28"/>
                <w:szCs w:val="28"/>
                <w:lang w:val="en-US"/>
              </w:rPr>
              <w:t xml:space="preserve"> ta có biểu thức A có nghĩa.</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51" type="#_x0000_t75" style="width:306pt;height:75.75pt">
                  <v:imagedata r:id="rId1671" o:title=""/>
                </v:shape>
              </w:pict>
            </w:r>
          </w:p>
          <w:p w:rsidR="00CA7B2F" w:rsidRPr="00CA7B2F" w:rsidRDefault="00CA7B2F" w:rsidP="00EE5E9F">
            <w:pPr>
              <w:numPr>
                <w:ilvl w:val="0"/>
                <w:numId w:val="26"/>
              </w:numP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Tính giá trị biểu thức: </w:t>
            </w:r>
            <w:r w:rsidR="00AE47AD">
              <w:rPr>
                <w:rFonts w:ascii="Times New Roman" w:eastAsia="Times New Roman" w:hAnsi="Times New Roman" w:cs="Times New Roman"/>
                <w:b/>
                <w:color w:val="FF0000"/>
                <w:sz w:val="28"/>
                <w:szCs w:val="28"/>
                <w:lang w:val="en-US"/>
              </w:rPr>
              <w:pict>
                <v:shape id="_x0000_i2052" type="#_x0000_t75" style="width:419.25pt;height:56.25pt">
                  <v:imagedata r:id="rId1672" o:title=""/>
                </v:shape>
              </w:pict>
            </w:r>
            <w:r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Bài 2 (2,0đ)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2053" type="#_x0000_t75" style="width:261pt;height:99pt">
                  <v:imagedata r:id="rId1673"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PT hoành độ giao điểm của (P) và (d) là: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2054" type="#_x0000_t75" style="width:327.75pt;height:101.25pt">
                  <v:imagedata r:id="rId1674" o:title=""/>
                </v:shape>
              </w:pic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055" type="#_x0000_t75" style="width:492pt;height:147pt">
                  <v:imagedata r:id="rId167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Vậy PT (1) có hai nghiệm với mọi m ==&gt; (P) và (d) cắt nhau tại hai điểm phân biệt với mọi 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Bài 3 (2,0đ)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Ta có: </w:t>
            </w:r>
            <w:r w:rsidR="00AE47AD">
              <w:rPr>
                <w:rFonts w:ascii="Times New Roman" w:eastAsia="Times New Roman" w:hAnsi="Times New Roman" w:cs="Times New Roman"/>
                <w:b/>
                <w:color w:val="FF0000"/>
                <w:sz w:val="28"/>
                <w:szCs w:val="28"/>
                <w:lang w:val="en-US"/>
              </w:rPr>
              <w:pict>
                <v:shape id="_x0000_i2056" type="#_x0000_t75" style="width:59.25pt;height:30.75pt">
                  <v:imagedata r:id="rId1676"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Gọi  x(km/h) là vận tốc của xe máy ( x &gt; 0)</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Vận tốc xe ô tô là: x + 20 (km/h)</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Quảng đường xe máy đi  </w:t>
            </w:r>
            <w:r w:rsidR="00AE47AD">
              <w:rPr>
                <w:rFonts w:ascii="Times New Roman" w:eastAsia="Times New Roman" w:hAnsi="Times New Roman" w:cs="Times New Roman"/>
                <w:b/>
                <w:color w:val="FF0000"/>
                <w:sz w:val="28"/>
                <w:szCs w:val="28"/>
                <w:lang w:val="en-US"/>
              </w:rPr>
              <w:pict>
                <v:shape id="_x0000_i2057" type="#_x0000_t75" style="width:81pt;height:30.75pt">
                  <v:imagedata r:id="rId1677" o:title=""/>
                </v:shape>
              </w:pict>
            </w:r>
            <w:r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Vậy quảng đường xe ô tô đi từ lúc khởi hành đến lúc gặp nhau là: </w:t>
            </w:r>
            <w:r w:rsidR="00AE47AD">
              <w:rPr>
                <w:rFonts w:ascii="Times New Roman" w:eastAsia="Times New Roman" w:hAnsi="Times New Roman" w:cs="Times New Roman"/>
                <w:b/>
                <w:color w:val="FF0000"/>
                <w:sz w:val="28"/>
                <w:szCs w:val="28"/>
                <w:lang w:val="en-US"/>
              </w:rPr>
              <w:pict>
                <v:shape id="_x0000_i2058" type="#_x0000_t75" style="width:45pt;height:30.75pt">
                  <v:imagedata r:id="rId1678" o:title=""/>
                </v:shape>
              </w:pict>
            </w:r>
            <w:r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Quảng đường xe máy đi từ lúc khởi hành đến lúc gặp nhau là: </w:t>
            </w:r>
            <w:r w:rsidR="00AE47AD">
              <w:rPr>
                <w:rFonts w:ascii="Times New Roman" w:eastAsia="Times New Roman" w:hAnsi="Times New Roman" w:cs="Times New Roman"/>
                <w:b/>
                <w:color w:val="FF0000"/>
                <w:sz w:val="28"/>
                <w:szCs w:val="28"/>
                <w:lang w:val="en-US"/>
              </w:rPr>
              <w:pict>
                <v:shape id="_x0000_i2059" type="#_x0000_t75" style="width:123pt;height:30.75pt">
                  <v:imagedata r:id="rId1679" o:title=""/>
                </v:shape>
              </w:pict>
            </w:r>
            <w:r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Thời gian  xe ô tô đi từ lúc khởi hành đến lúc gặp nhau là: </w:t>
            </w:r>
            <w:r w:rsidR="00AE47AD">
              <w:rPr>
                <w:rFonts w:ascii="Times New Roman" w:eastAsia="Times New Roman" w:hAnsi="Times New Roman" w:cs="Times New Roman"/>
                <w:b/>
                <w:color w:val="FF0000"/>
                <w:sz w:val="28"/>
                <w:szCs w:val="28"/>
                <w:lang w:val="en-US"/>
              </w:rPr>
              <w:pict>
                <v:shape id="_x0000_i2060" type="#_x0000_t75" style="width:141pt;height:35.25pt">
                  <v:imagedata r:id="rId1680"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Thời gian  xe máy đi từ lúc khởi hành đến lúc gặp nhau là: </w:t>
            </w:r>
            <w:r w:rsidR="00AE47AD">
              <w:rPr>
                <w:rFonts w:ascii="Times New Roman" w:eastAsia="Times New Roman" w:hAnsi="Times New Roman" w:cs="Times New Roman"/>
                <w:b/>
                <w:color w:val="FF0000"/>
                <w:sz w:val="28"/>
                <w:szCs w:val="28"/>
                <w:lang w:val="en-US"/>
              </w:rPr>
              <w:pict>
                <v:shape id="_x0000_i2061" type="#_x0000_t75" style="width:129.75pt;height:30.75pt">
                  <v:imagedata r:id="rId1681"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2062" type="#_x0000_t75" style="width:264.75pt;height:138pt">
                  <v:imagedata r:id="rId1682"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Vậy PT có hai nghiệm phân biệt: </w:t>
            </w:r>
            <w:r w:rsidR="00AE47AD">
              <w:rPr>
                <w:rFonts w:ascii="Times New Roman" w:eastAsia="Times New Roman" w:hAnsi="Times New Roman" w:cs="Times New Roman"/>
                <w:b/>
                <w:color w:val="FF0000"/>
                <w:sz w:val="28"/>
                <w:szCs w:val="28"/>
                <w:lang w:val="en-US"/>
              </w:rPr>
              <w:pict>
                <v:shape id="_x0000_i2063" type="#_x0000_t75" style="width:275.25pt;height:30.75pt">
                  <v:imagedata r:id="rId1683"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TL: Vận tốc xe máy là: 40 km/h</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Vận tốc xe ô tô là: 40 + 20 = 60 (km/h).</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4 (3,0đ)</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 Chứng minh tứ giác BCHK là tứ giác nội tiếp:</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Xét tứ giác BCKH </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Ta có: </w:t>
            </w:r>
            <w:r w:rsidR="00AE47AD">
              <w:rPr>
                <w:rFonts w:ascii="Times New Roman" w:eastAsia="Times New Roman" w:hAnsi="Times New Roman" w:cs="Times New Roman"/>
                <w:b/>
                <w:color w:val="FF0000"/>
                <w:sz w:val="28"/>
                <w:szCs w:val="28"/>
                <w:lang w:val="en-US"/>
              </w:rPr>
              <w:pict>
                <v:shape id="_x0000_i2064" type="#_x0000_t75" style="width:210pt;height:63pt">
                  <v:imagedata r:id="rId1684" o:title=""/>
                </v:shape>
              </w:pic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==&gt; Tứ giác BCKH nội tiếp.  (định lí).</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noProof/>
                <w:color w:val="FF0000"/>
                <w:sz w:val="28"/>
                <w:szCs w:val="28"/>
                <w:lang w:val="en-US"/>
              </w:rPr>
              <w:drawing>
                <wp:anchor distT="0" distB="0" distL="114300" distR="114300" simplePos="0" relativeHeight="251659264" behindDoc="0" locked="0" layoutInCell="1" allowOverlap="1" wp14:anchorId="0A832601" wp14:editId="645597CD">
                  <wp:simplePos x="0" y="0"/>
                  <wp:positionH relativeFrom="column">
                    <wp:posOffset>4243705</wp:posOffset>
                  </wp:positionH>
                  <wp:positionV relativeFrom="paragraph">
                    <wp:posOffset>165735</wp:posOffset>
                  </wp:positionV>
                  <wp:extent cx="2886075" cy="2781300"/>
                  <wp:effectExtent l="0" t="0" r="0" b="0"/>
                  <wp:wrapNone/>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1685">
                            <a:extLst>
                              <a:ext uri="{28A0092B-C50C-407E-A947-70E740481C1C}">
                                <a14:useLocalDpi xmlns:a14="http://schemas.microsoft.com/office/drawing/2010/main" val="0"/>
                              </a:ext>
                            </a:extLst>
                          </a:blip>
                          <a:srcRect/>
                          <a:stretch>
                            <a:fillRect/>
                          </a:stretch>
                        </pic:blipFill>
                        <pic:spPr bwMode="auto">
                          <a:xfrm>
                            <a:off x="0" y="0"/>
                            <a:ext cx="2886075" cy="2781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7B2F">
              <w:rPr>
                <w:rFonts w:ascii="Times New Roman" w:eastAsia="Times New Roman" w:hAnsi="Times New Roman" w:cs="Times New Roman"/>
                <w:b/>
                <w:color w:val="FF0000"/>
                <w:sz w:val="28"/>
                <w:szCs w:val="28"/>
                <w:lang w:val="en-US"/>
              </w:rPr>
              <w:t xml:space="preserve">b) Chứng minh </w:t>
            </w:r>
            <w:r w:rsidR="00AE47AD">
              <w:rPr>
                <w:rFonts w:ascii="Times New Roman" w:eastAsia="Times New Roman" w:hAnsi="Times New Roman" w:cs="Times New Roman"/>
                <w:b/>
                <w:color w:val="FF0000"/>
                <w:sz w:val="28"/>
                <w:szCs w:val="28"/>
                <w:lang w:val="en-US"/>
              </w:rPr>
              <w:pict>
                <v:shape id="_x0000_i2065" type="#_x0000_t75" style="width:66pt;height:15.75pt">
                  <v:imagedata r:id="rId1664" o:title=""/>
                </v:shape>
              </w:pict>
            </w:r>
            <w:r w:rsidRPr="00CA7B2F">
              <w:rPr>
                <w:rFonts w:ascii="Times New Roman" w:eastAsia="Times New Roman" w:hAnsi="Times New Roman" w:cs="Times New Roman"/>
                <w:b/>
                <w:color w:val="FF0000"/>
                <w:sz w:val="28"/>
                <w:szCs w:val="28"/>
                <w:lang w:val="en-US"/>
              </w:rPr>
              <w:t>:</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Xét </w:t>
            </w:r>
            <w:r w:rsidR="00AE47AD">
              <w:rPr>
                <w:rFonts w:ascii="Times New Roman" w:eastAsia="Times New Roman" w:hAnsi="Times New Roman" w:cs="Times New Roman"/>
                <w:b/>
                <w:color w:val="FF0000"/>
                <w:sz w:val="28"/>
                <w:szCs w:val="28"/>
                <w:lang w:val="en-US"/>
              </w:rPr>
              <w:pict>
                <v:shape id="_x0000_i2066" type="#_x0000_t75" style="width:81pt;height:15.75pt">
                  <v:imagedata r:id="rId1686" o:title=""/>
                </v:shape>
              </w:pict>
            </w:r>
            <w:r w:rsidRPr="00CA7B2F">
              <w:rPr>
                <w:rFonts w:ascii="Times New Roman" w:eastAsia="Times New Roman" w:hAnsi="Times New Roman" w:cs="Times New Roman"/>
                <w:b/>
                <w:color w:val="FF0000"/>
                <w:sz w:val="28"/>
                <w:szCs w:val="28"/>
                <w:lang w:val="en-US"/>
              </w:rPr>
              <w:t xml:space="preserve"> vuông tại C và K (gt)</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Ta có: </w:t>
            </w:r>
            <w:r w:rsidR="00AE47AD">
              <w:rPr>
                <w:rFonts w:ascii="Times New Roman" w:eastAsia="Times New Roman" w:hAnsi="Times New Roman" w:cs="Times New Roman"/>
                <w:b/>
                <w:color w:val="FF0000"/>
                <w:sz w:val="28"/>
                <w:szCs w:val="28"/>
                <w:lang w:val="en-US"/>
              </w:rPr>
              <w:pict>
                <v:shape id="_x0000_i2067" type="#_x0000_t75" style="width:27.75pt;height:17.25pt">
                  <v:imagedata r:id="rId1687" o:title=""/>
                </v:shape>
              </w:pict>
            </w:r>
            <w:r w:rsidRPr="00CA7B2F">
              <w:rPr>
                <w:rFonts w:ascii="Times New Roman" w:eastAsia="Times New Roman" w:hAnsi="Times New Roman" w:cs="Times New Roman"/>
                <w:b/>
                <w:color w:val="FF0000"/>
                <w:sz w:val="28"/>
                <w:szCs w:val="28"/>
                <w:lang w:val="en-US"/>
              </w:rPr>
              <w:t xml:space="preserve">  (góc chung)</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2068" type="#_x0000_t75" style="width:243.75pt;height:48pt">
                  <v:imagedata r:id="rId1688" o:title=""/>
                </v:shape>
              </w:pic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c) Chứng minh NI = KB:</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Xét </w:t>
            </w:r>
            <w:r w:rsidR="00AE47AD">
              <w:rPr>
                <w:rFonts w:ascii="Times New Roman" w:eastAsia="Times New Roman" w:hAnsi="Times New Roman" w:cs="Times New Roman"/>
                <w:b/>
                <w:color w:val="FF0000"/>
                <w:sz w:val="28"/>
                <w:szCs w:val="28"/>
                <w:lang w:val="en-US"/>
              </w:rPr>
              <w:pict>
                <v:shape id="_x0000_i2069" type="#_x0000_t75" style="width:36.75pt;height:14.25pt">
                  <v:imagedata r:id="rId1689" o:title=""/>
                </v:shape>
              </w:pic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Ta có: OA = </w:t>
            </w:r>
            <w:smartTag w:uri="urn:schemas-microsoft-com:office:smarttags" w:element="place">
              <w:r w:rsidRPr="00CA7B2F">
                <w:rPr>
                  <w:rFonts w:ascii="Times New Roman" w:eastAsia="Times New Roman" w:hAnsi="Times New Roman" w:cs="Times New Roman"/>
                  <w:b/>
                  <w:color w:val="FF0000"/>
                  <w:sz w:val="28"/>
                  <w:szCs w:val="28"/>
                  <w:lang w:val="en-US"/>
                </w:rPr>
                <w:t>OM</w:t>
              </w:r>
            </w:smartTag>
            <w:r w:rsidRPr="00CA7B2F">
              <w:rPr>
                <w:rFonts w:ascii="Times New Roman" w:eastAsia="Times New Roman" w:hAnsi="Times New Roman" w:cs="Times New Roman"/>
                <w:b/>
                <w:color w:val="FF0000"/>
                <w:sz w:val="28"/>
                <w:szCs w:val="28"/>
                <w:lang w:val="en-US"/>
              </w:rPr>
              <w:t xml:space="preserve"> (bán kính (O))</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==&gt; </w:t>
            </w:r>
            <w:r w:rsidR="00AE47AD">
              <w:rPr>
                <w:rFonts w:ascii="Times New Roman" w:eastAsia="Times New Roman" w:hAnsi="Times New Roman" w:cs="Times New Roman"/>
                <w:b/>
                <w:color w:val="FF0000"/>
                <w:sz w:val="28"/>
                <w:szCs w:val="28"/>
                <w:lang w:val="en-US"/>
              </w:rPr>
              <w:pict>
                <v:shape id="_x0000_i2070" type="#_x0000_t75" style="width:36.75pt;height:14.25pt">
                  <v:imagedata r:id="rId1689" o:title=""/>
                </v:shape>
              </w:pict>
            </w:r>
            <w:r w:rsidRPr="00CA7B2F">
              <w:rPr>
                <w:rFonts w:ascii="Times New Roman" w:eastAsia="Times New Roman" w:hAnsi="Times New Roman" w:cs="Times New Roman"/>
                <w:b/>
                <w:color w:val="FF0000"/>
                <w:sz w:val="28"/>
                <w:szCs w:val="28"/>
                <w:lang w:val="en-US"/>
              </w:rPr>
              <w:t xml:space="preserve"> cân tai O                                                 (1)</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Lại có: </w:t>
            </w:r>
            <w:smartTag w:uri="urn:schemas-microsoft-com:office:smarttags" w:element="place">
              <w:r w:rsidRPr="00CA7B2F">
                <w:rPr>
                  <w:rFonts w:ascii="Times New Roman" w:eastAsia="Times New Roman" w:hAnsi="Times New Roman" w:cs="Times New Roman"/>
                  <w:b/>
                  <w:color w:val="FF0000"/>
                  <w:sz w:val="28"/>
                  <w:szCs w:val="28"/>
                  <w:lang w:val="en-US"/>
                </w:rPr>
                <w:t>OM</w:t>
              </w:r>
            </w:smartTag>
            <w:r w:rsidRPr="00CA7B2F">
              <w:rPr>
                <w:rFonts w:ascii="Times New Roman" w:eastAsia="Times New Roman" w:hAnsi="Times New Roman" w:cs="Times New Roman"/>
                <w:b/>
                <w:color w:val="FF0000"/>
                <w:sz w:val="28"/>
                <w:szCs w:val="28"/>
                <w:lang w:val="en-US"/>
              </w:rPr>
              <w:t xml:space="preserve"> là đường cao </w:t>
            </w:r>
            <w:r w:rsidR="00AE47AD">
              <w:rPr>
                <w:rFonts w:ascii="Times New Roman" w:eastAsia="Times New Roman" w:hAnsi="Times New Roman" w:cs="Times New Roman"/>
                <w:b/>
                <w:color w:val="FF0000"/>
                <w:sz w:val="28"/>
                <w:szCs w:val="28"/>
                <w:lang w:val="en-US"/>
              </w:rPr>
              <w:pict>
                <v:shape id="_x0000_i2071" type="#_x0000_t75" style="width:36.75pt;height:14.25pt">
                  <v:imagedata r:id="rId1689" o:title=""/>
                </v:shape>
              </w:pict>
            </w:r>
            <w:r w:rsidRPr="00CA7B2F">
              <w:rPr>
                <w:rFonts w:ascii="Times New Roman" w:eastAsia="Times New Roman" w:hAnsi="Times New Roman" w:cs="Times New Roman"/>
                <w:b/>
                <w:color w:val="FF0000"/>
                <w:sz w:val="28"/>
                <w:szCs w:val="28"/>
                <w:lang w:val="en-US"/>
              </w:rPr>
              <w:t xml:space="preserve"> (do MC </w:t>
            </w:r>
            <w:r w:rsidR="00AE47AD">
              <w:rPr>
                <w:rFonts w:ascii="Times New Roman" w:eastAsia="Times New Roman" w:hAnsi="Times New Roman" w:cs="Times New Roman"/>
                <w:b/>
                <w:color w:val="FF0000"/>
                <w:sz w:val="28"/>
                <w:szCs w:val="28"/>
                <w:lang w:val="en-US"/>
              </w:rPr>
              <w:pict>
                <v:shape id="_x0000_i2072" type="#_x0000_t75" style="width:12pt;height:12.75pt">
                  <v:imagedata r:id="rId1690" o:title=""/>
                </v:shape>
              </w:pict>
            </w:r>
            <w:r w:rsidRPr="00CA7B2F">
              <w:rPr>
                <w:rFonts w:ascii="Times New Roman" w:eastAsia="Times New Roman" w:hAnsi="Times New Roman" w:cs="Times New Roman"/>
                <w:b/>
                <w:color w:val="FF0000"/>
                <w:sz w:val="28"/>
                <w:szCs w:val="28"/>
                <w:lang w:val="en-US"/>
              </w:rPr>
              <w:t xml:space="preserve"> AO (gt))</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r>
            <w:smartTag w:uri="urn:schemas-microsoft-com:office:smarttags" w:element="place">
              <w:r w:rsidRPr="00CA7B2F">
                <w:rPr>
                  <w:rFonts w:ascii="Times New Roman" w:eastAsia="Times New Roman" w:hAnsi="Times New Roman" w:cs="Times New Roman"/>
                  <w:b/>
                  <w:color w:val="FF0000"/>
                  <w:sz w:val="28"/>
                  <w:szCs w:val="28"/>
                  <w:lang w:val="en-US"/>
                </w:rPr>
                <w:t>OM</w:t>
              </w:r>
            </w:smartTag>
            <w:r w:rsidRPr="00CA7B2F">
              <w:rPr>
                <w:rFonts w:ascii="Times New Roman" w:eastAsia="Times New Roman" w:hAnsi="Times New Roman" w:cs="Times New Roman"/>
                <w:b/>
                <w:color w:val="FF0000"/>
                <w:sz w:val="28"/>
                <w:szCs w:val="28"/>
                <w:lang w:val="en-US"/>
              </w:rPr>
              <w:t xml:space="preserve"> là tring tuyến </w:t>
            </w:r>
            <w:r w:rsidR="00AE47AD">
              <w:rPr>
                <w:rFonts w:ascii="Times New Roman" w:eastAsia="Times New Roman" w:hAnsi="Times New Roman" w:cs="Times New Roman"/>
                <w:b/>
                <w:color w:val="FF0000"/>
                <w:sz w:val="28"/>
                <w:szCs w:val="28"/>
                <w:lang w:val="en-US"/>
              </w:rPr>
              <w:pict>
                <v:shape id="_x0000_i2073" type="#_x0000_t75" style="width:36.75pt;height:14.25pt">
                  <v:imagedata r:id="rId1689" o:title=""/>
                </v:shape>
              </w:pict>
            </w:r>
            <w:r w:rsidRPr="00CA7B2F">
              <w:rPr>
                <w:rFonts w:ascii="Times New Roman" w:eastAsia="Times New Roman" w:hAnsi="Times New Roman" w:cs="Times New Roman"/>
                <w:b/>
                <w:color w:val="FF0000"/>
                <w:sz w:val="28"/>
                <w:szCs w:val="28"/>
                <w:lang w:val="en-US"/>
              </w:rPr>
              <w:t xml:space="preserve"> (do AC = CO (gt))</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==&gt; </w:t>
            </w:r>
            <w:r w:rsidR="00AE47AD">
              <w:rPr>
                <w:rFonts w:ascii="Times New Roman" w:eastAsia="Times New Roman" w:hAnsi="Times New Roman" w:cs="Times New Roman"/>
                <w:b/>
                <w:color w:val="FF0000"/>
                <w:sz w:val="28"/>
                <w:szCs w:val="28"/>
                <w:lang w:val="en-US"/>
              </w:rPr>
              <w:pict>
                <v:shape id="_x0000_i2074" type="#_x0000_t75" style="width:36.75pt;height:14.25pt">
                  <v:imagedata r:id="rId1689" o:title=""/>
                </v:shape>
              </w:pict>
            </w:r>
            <w:r w:rsidRPr="00CA7B2F">
              <w:rPr>
                <w:rFonts w:ascii="Times New Roman" w:eastAsia="Times New Roman" w:hAnsi="Times New Roman" w:cs="Times New Roman"/>
                <w:b/>
                <w:color w:val="FF0000"/>
                <w:sz w:val="28"/>
                <w:szCs w:val="28"/>
                <w:lang w:val="en-US"/>
              </w:rPr>
              <w:t xml:space="preserve"> cân tai M                                                 (2)</w: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Từ (1) (2) ==&gt; </w:t>
            </w:r>
            <w:r w:rsidR="00AE47AD">
              <w:rPr>
                <w:rFonts w:ascii="Times New Roman" w:eastAsia="Times New Roman" w:hAnsi="Times New Roman" w:cs="Times New Roman"/>
                <w:b/>
                <w:color w:val="FF0000"/>
                <w:sz w:val="28"/>
                <w:szCs w:val="28"/>
                <w:lang w:val="en-US"/>
              </w:rPr>
              <w:pict>
                <v:shape id="_x0000_i2075" type="#_x0000_t75" style="width:36.75pt;height:14.25pt">
                  <v:imagedata r:id="rId1689" o:title=""/>
                </v:shape>
              </w:pict>
            </w:r>
            <w:r w:rsidRPr="00CA7B2F">
              <w:rPr>
                <w:rFonts w:ascii="Times New Roman" w:eastAsia="Times New Roman" w:hAnsi="Times New Roman" w:cs="Times New Roman"/>
                <w:b/>
                <w:color w:val="FF0000"/>
                <w:sz w:val="28"/>
                <w:szCs w:val="28"/>
                <w:lang w:val="en-US"/>
              </w:rPr>
              <w:t xml:space="preserve"> đều ==&gt; </w:t>
            </w:r>
            <w:r w:rsidR="00AE47AD">
              <w:rPr>
                <w:rFonts w:ascii="Times New Roman" w:eastAsia="Times New Roman" w:hAnsi="Times New Roman" w:cs="Times New Roman"/>
                <w:b/>
                <w:color w:val="FF0000"/>
                <w:sz w:val="28"/>
                <w:szCs w:val="28"/>
                <w:lang w:val="en-US"/>
              </w:rPr>
              <w:pict>
                <v:shape id="_x0000_i2076" type="#_x0000_t75" style="width:57.75pt;height:18pt">
                  <v:imagedata r:id="rId1691" o:title=""/>
                </v:shape>
              </w:pict>
            </w:r>
          </w:p>
          <w:p w:rsidR="00CA7B2F" w:rsidRPr="00CA7B2F" w:rsidRDefault="00CA7B2F" w:rsidP="007034D8">
            <w:pPr>
              <w:ind w:hanging="519"/>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==&gt; </w:t>
            </w:r>
            <w:r w:rsidR="00AE47AD">
              <w:rPr>
                <w:rFonts w:ascii="Times New Roman" w:eastAsia="Times New Roman" w:hAnsi="Times New Roman" w:cs="Times New Roman"/>
                <w:b/>
                <w:color w:val="FF0000"/>
                <w:sz w:val="28"/>
                <w:szCs w:val="28"/>
                <w:lang w:val="en-US"/>
              </w:rPr>
              <w:pict>
                <v:shape id="_x0000_i2077" type="#_x0000_t75" style="width:75.75pt;height:18pt">
                  <v:imagedata r:id="rId1692" o:title=""/>
                </v:shape>
              </w:pict>
            </w:r>
            <w:r w:rsidRPr="00CA7B2F">
              <w:rPr>
                <w:rFonts w:ascii="Times New Roman" w:eastAsia="Times New Roman" w:hAnsi="Times New Roman" w:cs="Times New Roman"/>
                <w:b/>
                <w:color w:val="FF0000"/>
                <w:sz w:val="28"/>
                <w:szCs w:val="28"/>
                <w:lang w:val="en-US"/>
              </w:rPr>
              <w:t xml:space="preserve">   ( cung chắn góc nội tiếp bằng </w:t>
            </w:r>
            <w:r w:rsidR="00AE47AD">
              <w:rPr>
                <w:rFonts w:ascii="Times New Roman" w:eastAsia="Times New Roman" w:hAnsi="Times New Roman" w:cs="Times New Roman"/>
                <w:b/>
                <w:color w:val="FF0000"/>
                <w:sz w:val="28"/>
                <w:szCs w:val="28"/>
                <w:lang w:val="en-US"/>
              </w:rPr>
              <w:pict>
                <v:shape id="_x0000_i2078" type="#_x0000_t75" style="width:18.75pt;height:15.75pt">
                  <v:imagedata r:id="rId1693" o:title=""/>
                </v:shape>
              </w:pict>
            </w:r>
            <w:r w:rsidRPr="00CA7B2F">
              <w:rPr>
                <w:rFonts w:ascii="Times New Roman" w:eastAsia="Times New Roman" w:hAnsi="Times New Roman" w:cs="Times New Roman"/>
                <w:b/>
                <w:color w:val="FF0000"/>
                <w:sz w:val="28"/>
                <w:szCs w:val="28"/>
                <w:lang w:val="en-US"/>
              </w:rPr>
              <w: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==&gt; </w:t>
            </w:r>
            <w:r w:rsidR="00AE47AD">
              <w:rPr>
                <w:rFonts w:ascii="Times New Roman" w:eastAsia="Times New Roman" w:hAnsi="Times New Roman" w:cs="Times New Roman"/>
                <w:b/>
                <w:color w:val="FF0000"/>
                <w:sz w:val="28"/>
                <w:szCs w:val="28"/>
                <w:lang w:val="en-US"/>
              </w:rPr>
              <w:pict>
                <v:shape id="_x0000_i2079" type="#_x0000_t75" style="width:126pt;height:18pt">
                  <v:imagedata r:id="rId1694" o:title=""/>
                </v:shape>
              </w:pict>
            </w:r>
            <w:r w:rsidRPr="00CA7B2F">
              <w:rPr>
                <w:rFonts w:ascii="Times New Roman" w:eastAsia="Times New Roman" w:hAnsi="Times New Roman" w:cs="Times New Roman"/>
                <w:b/>
                <w:color w:val="FF0000"/>
                <w:sz w:val="28"/>
                <w:szCs w:val="28"/>
                <w:lang w:val="en-US"/>
              </w:rPr>
              <w:t xml:space="preserve">                                  (3)</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CA7B2F">
              <w:rPr>
                <w:rFonts w:ascii="Times New Roman" w:eastAsia="Times New Roman" w:hAnsi="Times New Roman" w:cs="Times New Roman"/>
                <w:b/>
                <w:color w:val="FF0000"/>
                <w:sz w:val="28"/>
                <w:szCs w:val="28"/>
                <w:lang w:val="en-US"/>
              </w:rPr>
              <w:t>(</w:t>
            </w:r>
            <w:r w:rsidRPr="007034D8">
              <w:rPr>
                <w:rFonts w:ascii="Times New Roman" w:eastAsia="Times New Roman" w:hAnsi="Times New Roman" w:cs="Times New Roman"/>
                <w:b/>
                <w:color w:val="0D0D0D" w:themeColor="text1" w:themeTint="F2"/>
                <w:sz w:val="28"/>
                <w:szCs w:val="28"/>
                <w:lang w:val="en-US"/>
              </w:rPr>
              <w:t>Do đường kính AB vuông góc với dây MN của đường tròn (O)</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==&gt; BN = MB ==&gt; </w:t>
            </w:r>
            <w:r w:rsidR="00AE47AD">
              <w:rPr>
                <w:rFonts w:ascii="Times New Roman" w:eastAsia="Times New Roman" w:hAnsi="Times New Roman" w:cs="Times New Roman"/>
                <w:b/>
                <w:color w:val="0D0D0D" w:themeColor="text1" w:themeTint="F2"/>
                <w:sz w:val="28"/>
                <w:szCs w:val="28"/>
                <w:lang w:val="en-US"/>
              </w:rPr>
              <w:pict>
                <v:shape id="_x0000_i2080" type="#_x0000_t75" style="width:126pt;height:18pt">
                  <v:imagedata r:id="rId1695" o:title=""/>
                </v:shape>
              </w:pict>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Trên cung nhỏ </w:t>
            </w:r>
            <w:r w:rsidR="00AE47AD">
              <w:rPr>
                <w:rFonts w:ascii="Times New Roman" w:eastAsia="Times New Roman" w:hAnsi="Times New Roman" w:cs="Times New Roman"/>
                <w:b/>
                <w:color w:val="0D0D0D" w:themeColor="text1" w:themeTint="F2"/>
                <w:sz w:val="28"/>
                <w:szCs w:val="28"/>
                <w:lang w:val="en-US"/>
              </w:rPr>
              <w:pict>
                <v:shape id="_x0000_i2081" type="#_x0000_t75" style="width:21pt;height:18pt">
                  <v:imagedata r:id="rId1696" o:title=""/>
                </v:shape>
              </w:pict>
            </w:r>
            <w:r w:rsidRPr="007034D8">
              <w:rPr>
                <w:rFonts w:ascii="Times New Roman" w:eastAsia="Times New Roman" w:hAnsi="Times New Roman" w:cs="Times New Roman"/>
                <w:b/>
                <w:color w:val="0D0D0D" w:themeColor="text1" w:themeTint="F2"/>
                <w:sz w:val="28"/>
                <w:szCs w:val="28"/>
                <w:lang w:val="en-US"/>
              </w:rPr>
              <w:t xml:space="preserve"> lấy điểm E sao cho </w:t>
            </w:r>
            <w:r w:rsidR="00AE47AD">
              <w:rPr>
                <w:rFonts w:ascii="Times New Roman" w:eastAsia="Times New Roman" w:hAnsi="Times New Roman" w:cs="Times New Roman"/>
                <w:b/>
                <w:color w:val="0D0D0D" w:themeColor="text1" w:themeTint="F2"/>
                <w:sz w:val="28"/>
                <w:szCs w:val="28"/>
                <w:lang w:val="en-US"/>
              </w:rPr>
              <w:pict>
                <v:shape id="_x0000_i2082" type="#_x0000_t75" style="width:48.75pt;height:18pt">
                  <v:imagedata r:id="rId1697" o:title=""/>
                </v:shape>
              </w:pict>
            </w:r>
            <w:r w:rsidRPr="007034D8">
              <w:rPr>
                <w:rFonts w:ascii="Times New Roman" w:eastAsia="Times New Roman" w:hAnsi="Times New Roman" w:cs="Times New Roman"/>
                <w:b/>
                <w:color w:val="0D0D0D" w:themeColor="text1" w:themeTint="F2"/>
                <w:sz w:val="28"/>
                <w:szCs w:val="28"/>
                <w:lang w:val="en-US"/>
              </w:rPr>
              <w:t xml:space="preserve">   (4)</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Từ (3) và (4) ==&gt; </w:t>
            </w:r>
            <w:r w:rsidR="00AE47AD">
              <w:rPr>
                <w:rFonts w:ascii="Times New Roman" w:eastAsia="Times New Roman" w:hAnsi="Times New Roman" w:cs="Times New Roman"/>
                <w:b/>
                <w:color w:val="0D0D0D" w:themeColor="text1" w:themeTint="F2"/>
                <w:sz w:val="28"/>
                <w:szCs w:val="28"/>
                <w:lang w:val="en-US"/>
              </w:rPr>
              <w:pict>
                <v:shape id="_x0000_i2083" type="#_x0000_t75" style="width:51pt;height:17.25pt">
                  <v:imagedata r:id="rId1698" o:title=""/>
                </v:shape>
              </w:pict>
            </w:r>
            <w:r w:rsidRPr="007034D8">
              <w:rPr>
                <w:rFonts w:ascii="Times New Roman" w:eastAsia="Times New Roman" w:hAnsi="Times New Roman" w:cs="Times New Roman"/>
                <w:b/>
                <w:color w:val="0D0D0D" w:themeColor="text1" w:themeTint="F2"/>
                <w:sz w:val="28"/>
                <w:szCs w:val="28"/>
                <w:lang w:val="en-US"/>
              </w:rPr>
              <w:t xml:space="preserve"> ==&gt; BE = MK (hai đây chắn hai cung bằng nhau)</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Mà: KI = MK (gt)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==&gt; BE = KI</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Xét tứ giác BEIK ta có BE = KI (Cmt)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Và  BE // KI  ( vì </w:t>
            </w:r>
            <w:r w:rsidR="00AE47AD">
              <w:rPr>
                <w:rFonts w:ascii="Times New Roman" w:eastAsia="Times New Roman" w:hAnsi="Times New Roman" w:cs="Times New Roman"/>
                <w:b/>
                <w:color w:val="0D0D0D" w:themeColor="text1" w:themeTint="F2"/>
                <w:sz w:val="28"/>
                <w:szCs w:val="28"/>
                <w:lang w:val="en-US"/>
              </w:rPr>
              <w:pict>
                <v:shape id="_x0000_i2084" type="#_x0000_t75" style="width:39pt;height:21pt">
                  <v:imagedata r:id="rId1699" o:title=""/>
                </v:shape>
              </w:pict>
            </w:r>
            <w:r w:rsidRPr="007034D8">
              <w:rPr>
                <w:rFonts w:ascii="Times New Roman" w:eastAsia="Times New Roman" w:hAnsi="Times New Roman" w:cs="Times New Roman"/>
                <w:b/>
                <w:color w:val="0D0D0D" w:themeColor="text1" w:themeTint="F2"/>
                <w:sz w:val="28"/>
                <w:szCs w:val="28"/>
                <w:lang w:val="en-US"/>
              </w:rPr>
              <w:t xml:space="preserve"> chắn hai cung </w:t>
            </w:r>
            <w:r w:rsidR="00AE47AD">
              <w:rPr>
                <w:rFonts w:ascii="Times New Roman" w:eastAsia="Times New Roman" w:hAnsi="Times New Roman" w:cs="Times New Roman"/>
                <w:b/>
                <w:color w:val="0D0D0D" w:themeColor="text1" w:themeTint="F2"/>
                <w:sz w:val="28"/>
                <w:szCs w:val="28"/>
                <w:lang w:val="en-US"/>
              </w:rPr>
              <w:pict>
                <v:shape id="_x0000_i2085" type="#_x0000_t75" style="width:48.75pt;height:18pt">
                  <v:imagedata r:id="rId1697" o:title=""/>
                </v:shape>
              </w:pict>
            </w:r>
            <w:r w:rsidRPr="007034D8">
              <w:rPr>
                <w:rFonts w:ascii="Times New Roman" w:eastAsia="Times New Roman" w:hAnsi="Times New Roman" w:cs="Times New Roman"/>
                <w:b/>
                <w:color w:val="0D0D0D" w:themeColor="text1" w:themeTint="F2"/>
                <w:sz w:val="28"/>
                <w:szCs w:val="28"/>
                <w:lang w:val="en-US"/>
              </w:rPr>
              <w:t xml:space="preserve"> từ (4))</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==&gt; BFIK là hình bình hành. ( có một cặp cạnh đối vừa song song vừa bằng nhau)</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noProof/>
                <w:color w:val="0D0D0D" w:themeColor="text1" w:themeTint="F2"/>
                <w:sz w:val="28"/>
                <w:szCs w:val="28"/>
                <w:lang w:val="en-US"/>
              </w:rPr>
              <w:drawing>
                <wp:anchor distT="0" distB="0" distL="114300" distR="114300" simplePos="0" relativeHeight="251658240" behindDoc="0" locked="0" layoutInCell="1" allowOverlap="1" wp14:anchorId="42AD9074" wp14:editId="178B8B15">
                  <wp:simplePos x="0" y="0"/>
                  <wp:positionH relativeFrom="column">
                    <wp:posOffset>3931920</wp:posOffset>
                  </wp:positionH>
                  <wp:positionV relativeFrom="paragraph">
                    <wp:posOffset>45720</wp:posOffset>
                  </wp:positionV>
                  <wp:extent cx="2886075" cy="2781300"/>
                  <wp:effectExtent l="0" t="0" r="0" b="0"/>
                  <wp:wrapNone/>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1685">
                            <a:extLst>
                              <a:ext uri="{28A0092B-C50C-407E-A947-70E740481C1C}">
                                <a14:useLocalDpi xmlns:a14="http://schemas.microsoft.com/office/drawing/2010/main" val="0"/>
                              </a:ext>
                            </a:extLst>
                          </a:blip>
                          <a:srcRect/>
                          <a:stretch>
                            <a:fillRect/>
                          </a:stretch>
                        </pic:blipFill>
                        <pic:spPr bwMode="auto">
                          <a:xfrm>
                            <a:off x="0" y="0"/>
                            <a:ext cx="2886075" cy="2781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34D8">
              <w:rPr>
                <w:rFonts w:ascii="Times New Roman" w:eastAsia="Times New Roman" w:hAnsi="Times New Roman" w:cs="Times New Roman"/>
                <w:b/>
                <w:color w:val="0D0D0D" w:themeColor="text1" w:themeTint="F2"/>
                <w:sz w:val="28"/>
                <w:szCs w:val="28"/>
                <w:lang w:val="en-US"/>
              </w:rPr>
              <w:t>==&gt; KB = IE (cạnh đối hình bình hành)</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Mà: KB = NE        (Do </w:t>
            </w:r>
            <w:r w:rsidR="00AE47AD">
              <w:rPr>
                <w:rFonts w:ascii="Times New Roman" w:eastAsia="Times New Roman" w:hAnsi="Times New Roman" w:cs="Times New Roman"/>
                <w:b/>
                <w:color w:val="0D0D0D" w:themeColor="text1" w:themeTint="F2"/>
                <w:sz w:val="28"/>
                <w:szCs w:val="28"/>
                <w:lang w:val="en-US"/>
              </w:rPr>
              <w:pict>
                <v:shape id="_x0000_i2086" type="#_x0000_t75" style="width:48.75pt;height:18pt">
                  <v:imagedata r:id="rId1700" o:title=""/>
                </v:shape>
              </w:pict>
            </w:r>
            <w:r w:rsidRPr="007034D8">
              <w:rPr>
                <w:rFonts w:ascii="Times New Roman" w:eastAsia="Times New Roman" w:hAnsi="Times New Roman" w:cs="Times New Roman"/>
                <w:b/>
                <w:color w:val="0D0D0D" w:themeColor="text1" w:themeTint="F2"/>
                <w:sz w:val="28"/>
                <w:szCs w:val="28"/>
                <w:lang w:val="en-US"/>
              </w:rPr>
              <w:t xml:space="preserve"> từ (4))                      (5)</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==&gt; IE = NE</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Vậy: </w:t>
            </w:r>
            <w:r w:rsidR="00AE47AD">
              <w:rPr>
                <w:rFonts w:ascii="Times New Roman" w:eastAsia="Times New Roman" w:hAnsi="Times New Roman" w:cs="Times New Roman"/>
                <w:b/>
                <w:color w:val="0D0D0D" w:themeColor="text1" w:themeTint="F2"/>
                <w:sz w:val="28"/>
                <w:szCs w:val="28"/>
                <w:lang w:val="en-US"/>
              </w:rPr>
              <w:pict>
                <v:shape id="_x0000_i2087" type="#_x0000_t75" style="width:30.75pt;height:14.25pt">
                  <v:imagedata r:id="rId1701" o:title=""/>
                </v:shape>
              </w:pict>
            </w:r>
            <w:r w:rsidRPr="007034D8">
              <w:rPr>
                <w:rFonts w:ascii="Times New Roman" w:eastAsia="Times New Roman" w:hAnsi="Times New Roman" w:cs="Times New Roman"/>
                <w:b/>
                <w:color w:val="0D0D0D" w:themeColor="text1" w:themeTint="F2"/>
                <w:sz w:val="28"/>
                <w:szCs w:val="28"/>
                <w:lang w:val="en-US"/>
              </w:rPr>
              <w:t xml:space="preserve"> cân tại E</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w:t>
            </w:r>
            <w:r w:rsidR="00AE47AD">
              <w:rPr>
                <w:rFonts w:ascii="Times New Roman" w:eastAsia="Times New Roman" w:hAnsi="Times New Roman" w:cs="Times New Roman"/>
                <w:b/>
                <w:color w:val="0D0D0D" w:themeColor="text1" w:themeTint="F2"/>
                <w:sz w:val="28"/>
                <w:szCs w:val="28"/>
                <w:lang w:val="en-US"/>
              </w:rPr>
              <w:pict>
                <v:shape id="_x0000_i2088" type="#_x0000_t75" style="width:296.25pt;height:48pt">
                  <v:imagedata r:id="rId1702"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Hay: </w:t>
            </w:r>
            <w:r w:rsidR="00AE47AD">
              <w:rPr>
                <w:rFonts w:ascii="Times New Roman" w:eastAsia="Times New Roman" w:hAnsi="Times New Roman" w:cs="Times New Roman"/>
                <w:b/>
                <w:color w:val="0D0D0D" w:themeColor="text1" w:themeTint="F2"/>
                <w:sz w:val="28"/>
                <w:szCs w:val="28"/>
                <w:lang w:val="en-US"/>
              </w:rPr>
              <w:pict>
                <v:shape id="_x0000_i2089" type="#_x0000_t75" style="width:74.25pt;height:18pt">
                  <v:imagedata r:id="rId1703"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==&gt; </w:t>
            </w:r>
            <w:r w:rsidR="00AE47AD">
              <w:rPr>
                <w:rFonts w:ascii="Times New Roman" w:eastAsia="Times New Roman" w:hAnsi="Times New Roman" w:cs="Times New Roman"/>
                <w:b/>
                <w:color w:val="0D0D0D" w:themeColor="text1" w:themeTint="F2"/>
                <w:sz w:val="28"/>
                <w:szCs w:val="28"/>
                <w:lang w:val="en-US"/>
              </w:rPr>
              <w:pict>
                <v:shape id="_x0000_i2090" type="#_x0000_t75" style="width:56.25pt;height:18pt">
                  <v:imagedata r:id="rId1704" o:title=""/>
                </v:shape>
              </w:pict>
            </w:r>
            <w:r w:rsidRPr="007034D8">
              <w:rPr>
                <w:rFonts w:ascii="Times New Roman" w:eastAsia="Times New Roman" w:hAnsi="Times New Roman" w:cs="Times New Roman"/>
                <w:b/>
                <w:color w:val="0D0D0D" w:themeColor="text1" w:themeTint="F2"/>
                <w:sz w:val="28"/>
                <w:szCs w:val="28"/>
                <w:lang w:val="en-US"/>
              </w:rPr>
              <w:t xml:space="preserve"> ( chắn cung có </w:t>
            </w:r>
            <w:r w:rsidR="00AE47AD">
              <w:rPr>
                <w:rFonts w:ascii="Times New Roman" w:eastAsia="Times New Roman" w:hAnsi="Times New Roman" w:cs="Times New Roman"/>
                <w:b/>
                <w:color w:val="0D0D0D" w:themeColor="text1" w:themeTint="F2"/>
                <w:sz w:val="28"/>
                <w:szCs w:val="28"/>
                <w:lang w:val="en-US"/>
              </w:rPr>
              <w:pict>
                <v:shape id="_x0000_i2091" type="#_x0000_t75" style="width:74.25pt;height:18pt">
                  <v:imagedata r:id="rId1703" o:title=""/>
                </v:shape>
              </w:pict>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Vậy: </w:t>
            </w:r>
            <w:r w:rsidR="00AE47AD">
              <w:rPr>
                <w:rFonts w:ascii="Times New Roman" w:eastAsia="Times New Roman" w:hAnsi="Times New Roman" w:cs="Times New Roman"/>
                <w:b/>
                <w:color w:val="0D0D0D" w:themeColor="text1" w:themeTint="F2"/>
                <w:sz w:val="28"/>
                <w:szCs w:val="28"/>
                <w:lang w:val="en-US"/>
              </w:rPr>
              <w:pict>
                <v:shape id="_x0000_i2092" type="#_x0000_t75" style="width:30.75pt;height:14.25pt">
                  <v:imagedata r:id="rId1701" o:title=""/>
                </v:shape>
              </w:pict>
            </w:r>
            <w:r w:rsidRPr="007034D8">
              <w:rPr>
                <w:rFonts w:ascii="Times New Roman" w:eastAsia="Times New Roman" w:hAnsi="Times New Roman" w:cs="Times New Roman"/>
                <w:b/>
                <w:color w:val="0D0D0D" w:themeColor="text1" w:themeTint="F2"/>
                <w:sz w:val="28"/>
                <w:szCs w:val="28"/>
                <w:lang w:val="en-US"/>
              </w:rPr>
              <w:t xml:space="preserve"> đều (Vì tam giác cân có một góc bằng </w:t>
            </w:r>
            <w:r w:rsidR="00AE47AD">
              <w:rPr>
                <w:rFonts w:ascii="Times New Roman" w:eastAsia="Times New Roman" w:hAnsi="Times New Roman" w:cs="Times New Roman"/>
                <w:b/>
                <w:color w:val="0D0D0D" w:themeColor="text1" w:themeTint="F2"/>
                <w:sz w:val="28"/>
                <w:szCs w:val="28"/>
                <w:lang w:val="en-US"/>
              </w:rPr>
              <w:pict>
                <v:shape id="_x0000_i2093" type="#_x0000_t75" style="width:18.75pt;height:15.75pt">
                  <v:imagedata r:id="rId1705" o:title=""/>
                </v:shape>
              </w:pict>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==&gt; NI = NE </w:t>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      (6)</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Từ (5) và (6) ==&gt; NI = KB</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Hết-----------------------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CA7B2F">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 xml:space="preserve">ĐỀ </w:t>
            </w:r>
            <w:r w:rsidR="007034D8">
              <w:rPr>
                <w:rFonts w:ascii="Times New Roman" w:eastAsia="Times New Roman" w:hAnsi="Times New Roman" w:cs="Times New Roman"/>
                <w:b/>
                <w:color w:val="FF0000"/>
                <w:sz w:val="28"/>
                <w:szCs w:val="28"/>
                <w:lang w:val="en-US"/>
              </w:rPr>
              <w:t>068</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SỞ GIÁO DỤC- ĐÀO TẠO             KỲ THI TUYỂN SINH VÀO LỚP 10 THPT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QUẢNG NGÃI</w:t>
            </w:r>
            <w:r w:rsidRPr="007034D8">
              <w:rPr>
                <w:rFonts w:ascii="Times New Roman" w:eastAsia="Times New Roman" w:hAnsi="Times New Roman" w:cs="Times New Roman"/>
                <w:b/>
                <w:color w:val="0D0D0D" w:themeColor="text1" w:themeTint="F2"/>
                <w:sz w:val="28"/>
                <w:szCs w:val="28"/>
                <w:lang w:val="en-US"/>
              </w:rPr>
              <w:tab/>
              <w:t xml:space="preserve">                              Năm học 2009 - 2010</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noProof/>
                <w:color w:val="0D0D0D" w:themeColor="text1" w:themeTint="F2"/>
                <w:sz w:val="28"/>
                <w:szCs w:val="28"/>
                <w:lang w:val="en-US"/>
              </w:rPr>
              <mc:AlternateContent>
                <mc:Choice Requires="wps">
                  <w:drawing>
                    <wp:anchor distT="0" distB="0" distL="114300" distR="114300" simplePos="0" relativeHeight="251660288" behindDoc="0" locked="0" layoutInCell="1" allowOverlap="1" wp14:anchorId="5F636F68" wp14:editId="04B5CD44">
                      <wp:simplePos x="0" y="0"/>
                      <wp:positionH relativeFrom="column">
                        <wp:posOffset>129540</wp:posOffset>
                      </wp:positionH>
                      <wp:positionV relativeFrom="paragraph">
                        <wp:posOffset>138430</wp:posOffset>
                      </wp:positionV>
                      <wp:extent cx="1666875" cy="333375"/>
                      <wp:effectExtent l="9525" t="13970" r="9525" b="5080"/>
                      <wp:wrapNone/>
                      <wp:docPr id="1640" name="Text Box 1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333375"/>
                              </a:xfrm>
                              <a:prstGeom prst="rect">
                                <a:avLst/>
                              </a:prstGeom>
                              <a:solidFill>
                                <a:srgbClr val="FFFFFF"/>
                              </a:solidFill>
                              <a:ln w="9525">
                                <a:solidFill>
                                  <a:srgbClr val="000000"/>
                                </a:solidFill>
                                <a:miter lim="800000"/>
                                <a:headEnd/>
                                <a:tailEnd/>
                              </a:ln>
                            </wps:spPr>
                            <wps:txbx>
                              <w:txbxContent>
                                <w:p w:rsidR="008D3CA5" w:rsidRPr="008238F3" w:rsidRDefault="008D3CA5" w:rsidP="00CA7B2F">
                                  <w:pPr>
                                    <w:jc w:val="center"/>
                                    <w:rPr>
                                      <w:sz w:val="6"/>
                                    </w:rPr>
                                  </w:pPr>
                                </w:p>
                                <w:p w:rsidR="008D3CA5" w:rsidRPr="005A76EC" w:rsidRDefault="008D3CA5" w:rsidP="00CA7B2F">
                                  <w:pPr>
                                    <w:jc w:val="center"/>
                                    <w:rPr>
                                      <w:b/>
                                      <w:sz w:val="26"/>
                                    </w:rPr>
                                  </w:pPr>
                                  <w:r w:rsidRPr="005A76EC">
                                    <w:rPr>
                                      <w:b/>
                                      <w:sz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40" o:spid="_x0000_s1226" type="#_x0000_t202" style="position:absolute;left:0;text-align:left;margin-left:10.2pt;margin-top:10.9pt;width:131.25pt;height:26.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">
                      <v:textbox>
                        <w:txbxContent>
                          <w:p w:rsidR="008D3CA5" w:rsidRPr="008238F3" w:rsidRDefault="008D3CA5" w:rsidP="00CA7B2F">
                            <w:pPr>
                              <w:jc w:val="center"/>
                              <w:rPr>
                                <w:sz w:val="6"/>
                              </w:rPr>
                            </w:pPr>
                          </w:p>
                          <w:p w:rsidR="008D3CA5" w:rsidRPr="005A76EC" w:rsidRDefault="008D3CA5" w:rsidP="00CA7B2F">
                            <w:pPr>
                              <w:jc w:val="center"/>
                              <w:rPr>
                                <w:b/>
                                <w:sz w:val="26"/>
                              </w:rPr>
                            </w:pPr>
                            <w:r w:rsidRPr="005A76EC">
                              <w:rPr>
                                <w:b/>
                                <w:sz w:val="26"/>
                              </w:rPr>
                              <w:t>ĐỀ CHÍNH THỨC</w:t>
                            </w:r>
                          </w:p>
                        </w:txbxContent>
                      </v:textbox>
                    </v:shape>
                  </w:pict>
                </mc:Fallback>
              </mc:AlternateConten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                               Môn thi : Toán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                      Thời gian làm bài:120 phút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1. (1,5điểm).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1. Thực hiện phép tính : A =</w:t>
            </w:r>
            <w:r w:rsidR="00AE47AD">
              <w:rPr>
                <w:rFonts w:ascii="Times New Roman" w:eastAsia="Times New Roman" w:hAnsi="Times New Roman" w:cs="Times New Roman"/>
                <w:b/>
                <w:color w:val="0D0D0D" w:themeColor="text1" w:themeTint="F2"/>
                <w:sz w:val="28"/>
                <w:szCs w:val="28"/>
                <w:lang w:val="en-US"/>
              </w:rPr>
              <w:pict>
                <v:shape id="_x0000_i2094" type="#_x0000_t75" style="width:63pt;height:20.25pt">
                  <v:imagedata r:id="rId1706"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2.  Cho biểu thức  P = </w:t>
            </w:r>
            <w:r w:rsidR="00AE47AD">
              <w:rPr>
                <w:rFonts w:ascii="Times New Roman" w:eastAsia="Times New Roman" w:hAnsi="Times New Roman" w:cs="Times New Roman"/>
                <w:b/>
                <w:color w:val="0D0D0D" w:themeColor="text1" w:themeTint="F2"/>
                <w:sz w:val="28"/>
                <w:szCs w:val="28"/>
                <w:lang w:val="en-US"/>
              </w:rPr>
              <w:pict>
                <v:shape id="_x0000_i2095" type="#_x0000_t75" style="width:128.25pt;height:43.5pt">
                  <v:imagedata r:id="rId1707" o:title=""/>
                </v:shape>
              </w:pict>
            </w:r>
            <w:r w:rsidRPr="007034D8">
              <w:rPr>
                <w:rFonts w:ascii="Times New Roman" w:eastAsia="Times New Roman" w:hAnsi="Times New Roman" w:cs="Times New Roman"/>
                <w:b/>
                <w:color w:val="0D0D0D" w:themeColor="text1" w:themeTint="F2"/>
                <w:sz w:val="28"/>
                <w:szCs w:val="28"/>
                <w:lang w:val="en-US"/>
              </w:rPr>
              <w:t xml:space="preserve">   với </w:t>
            </w:r>
            <w:r w:rsidR="00AE47AD">
              <w:rPr>
                <w:rFonts w:ascii="Times New Roman" w:eastAsia="Times New Roman" w:hAnsi="Times New Roman" w:cs="Times New Roman"/>
                <w:b/>
                <w:color w:val="0D0D0D" w:themeColor="text1" w:themeTint="F2"/>
                <w:sz w:val="28"/>
                <w:szCs w:val="28"/>
                <w:lang w:val="en-US"/>
              </w:rPr>
              <w:pict>
                <v:shape id="_x0000_i2096" type="#_x0000_t75" style="width:54.75pt;height:15.75pt">
                  <v:imagedata r:id="rId1708" o:title=""/>
                </v:shape>
              </w:pict>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a) Chứng minh   P = a -1.</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w:t>
            </w:r>
            <w:r w:rsidRPr="007034D8">
              <w:rPr>
                <w:rFonts w:ascii="Times New Roman" w:eastAsia="Times New Roman" w:hAnsi="Times New Roman" w:cs="Times New Roman"/>
                <w:b/>
                <w:color w:val="0D0D0D" w:themeColor="text1" w:themeTint="F2"/>
                <w:sz w:val="28"/>
                <w:szCs w:val="28"/>
                <w:lang w:val="en-US"/>
              </w:rPr>
              <w:tab/>
              <w:t xml:space="preserve">b) Tính giá trị của P khi </w:t>
            </w:r>
            <w:r w:rsidR="00AE47AD">
              <w:rPr>
                <w:rFonts w:ascii="Times New Roman" w:eastAsia="Times New Roman" w:hAnsi="Times New Roman" w:cs="Times New Roman"/>
                <w:b/>
                <w:color w:val="0D0D0D" w:themeColor="text1" w:themeTint="F2"/>
                <w:sz w:val="28"/>
                <w:szCs w:val="28"/>
                <w:lang w:val="en-US"/>
              </w:rPr>
              <w:pict>
                <v:shape id="_x0000_i2097" type="#_x0000_t75" style="width:1in;height:21.75pt">
                  <v:imagedata r:id="rId1709" o:title=""/>
                </v:shape>
              </w:pict>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2. (2,5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1. Giải phương trình  x2- 5x  + 6 = 0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2. Tìm m để phương trình  x2- 5x - m + 7 = 0 có hai nghiệm  x1; x2 thỏa mãn hệ thức </w:t>
            </w:r>
            <w:r w:rsidR="00AE47AD">
              <w:rPr>
                <w:rFonts w:ascii="Times New Roman" w:eastAsia="Times New Roman" w:hAnsi="Times New Roman" w:cs="Times New Roman"/>
                <w:b/>
                <w:color w:val="0D0D0D" w:themeColor="text1" w:themeTint="F2"/>
                <w:sz w:val="28"/>
                <w:szCs w:val="28"/>
                <w:lang w:val="en-US"/>
              </w:rPr>
              <w:pict>
                <v:shape id="_x0000_i2098" type="#_x0000_t75" style="width:62.25pt;height:21.75pt">
                  <v:imagedata r:id="rId1710" o:title=""/>
                </v:shape>
              </w:pict>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3. Cho hàm số </w:t>
            </w:r>
            <w:r w:rsidR="00AE47AD">
              <w:rPr>
                <w:rFonts w:ascii="Times New Roman" w:eastAsia="Times New Roman" w:hAnsi="Times New Roman" w:cs="Times New Roman"/>
                <w:b/>
                <w:color w:val="0D0D0D" w:themeColor="text1" w:themeTint="F2"/>
                <w:sz w:val="28"/>
                <w:szCs w:val="28"/>
                <w:lang w:val="en-US"/>
              </w:rPr>
              <w:pict>
                <v:shape id="_x0000_i2099" type="#_x0000_t75" style="width:33.75pt;height:18.75pt">
                  <v:imagedata r:id="rId1711" o:title=""/>
                </v:shape>
              </w:pict>
            </w:r>
            <w:r w:rsidRPr="007034D8">
              <w:rPr>
                <w:rFonts w:ascii="Times New Roman" w:eastAsia="Times New Roman" w:hAnsi="Times New Roman" w:cs="Times New Roman"/>
                <w:b/>
                <w:color w:val="0D0D0D" w:themeColor="text1" w:themeTint="F2"/>
                <w:sz w:val="28"/>
                <w:szCs w:val="28"/>
                <w:lang w:val="en-US"/>
              </w:rPr>
              <w:t xml:space="preserve"> có đồ thị (P) và đường thẳng (d) : </w:t>
            </w:r>
            <w:r w:rsidR="00AE47AD">
              <w:rPr>
                <w:rFonts w:ascii="Times New Roman" w:eastAsia="Times New Roman" w:hAnsi="Times New Roman" w:cs="Times New Roman"/>
                <w:b/>
                <w:color w:val="0D0D0D" w:themeColor="text1" w:themeTint="F2"/>
                <w:sz w:val="28"/>
                <w:szCs w:val="28"/>
                <w:lang w:val="en-US"/>
              </w:rPr>
              <w:pict>
                <v:shape id="_x0000_i2100" type="#_x0000_t75" style="width:53.25pt;height:15.75pt">
                  <v:imagedata r:id="rId1712" o:title=""/>
                </v:shape>
              </w:pict>
            </w:r>
            <w:r w:rsidRPr="007034D8">
              <w:rPr>
                <w:rFonts w:ascii="Times New Roman" w:eastAsia="Times New Roman" w:hAnsi="Times New Roman" w:cs="Times New Roman"/>
                <w:b/>
                <w:color w:val="0D0D0D" w:themeColor="text1" w:themeTint="F2"/>
                <w:sz w:val="28"/>
                <w:szCs w:val="28"/>
                <w:lang w:val="en-US"/>
              </w:rPr>
              <w:t xml:space="preserve">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 Vẽ (P) và (d) trên cùng một hệ trục tọa độ.</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w:t>
            </w:r>
            <w:r w:rsidRPr="007034D8">
              <w:rPr>
                <w:rFonts w:ascii="Times New Roman" w:eastAsia="Times New Roman" w:hAnsi="Times New Roman" w:cs="Times New Roman"/>
                <w:b/>
                <w:color w:val="0D0D0D" w:themeColor="text1" w:themeTint="F2"/>
                <w:sz w:val="28"/>
                <w:szCs w:val="28"/>
                <w:lang w:val="en-US"/>
              </w:rPr>
              <w:tab/>
              <w:t>b) Bằng phép tính hãy tìm tọa độ giao điểm của (P) và (d).</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3. (1,5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Hai vòi nước cùng chảy vào một cái bể không có nước thì trong 5 giờ sẽ đầy bể. Nếu vòi thứ nhất chảy trong 3 giờ và vòi thứ hai chảy trong 4 giờ thì được </w:t>
            </w:r>
            <w:r w:rsidR="00AE47AD">
              <w:rPr>
                <w:rFonts w:ascii="Times New Roman" w:eastAsia="Times New Roman" w:hAnsi="Times New Roman" w:cs="Times New Roman"/>
                <w:b/>
                <w:color w:val="0D0D0D" w:themeColor="text1" w:themeTint="F2"/>
                <w:sz w:val="28"/>
                <w:szCs w:val="28"/>
                <w:lang w:val="en-US"/>
              </w:rPr>
              <w:pict>
                <v:shape id="_x0000_i2101" type="#_x0000_t75" style="width:12pt;height:30.75pt">
                  <v:imagedata r:id="rId1713" o:title=""/>
                </v:shape>
              </w:pict>
            </w:r>
            <w:r w:rsidRPr="007034D8">
              <w:rPr>
                <w:rFonts w:ascii="Times New Roman" w:eastAsia="Times New Roman" w:hAnsi="Times New Roman" w:cs="Times New Roman"/>
                <w:b/>
                <w:color w:val="0D0D0D" w:themeColor="text1" w:themeTint="F2"/>
                <w:sz w:val="28"/>
                <w:szCs w:val="28"/>
                <w:lang w:val="en-US"/>
              </w:rPr>
              <w:t>bể nước.</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Hỏi nếu mỗi vòi chảy một mình thì trong bao lâu mới đầy bể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4. (3,5điểm).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Cho đường tròn (O; R) và một điểm S nằm bên ngoài đường tròn. Kẻ các tiếp tuyến SA, SB với đường tròn (A, B là các tiếp điểm). Một đường thẳng đi qua S (không đi qua tâm O) cắt đường tròn (O; R) tại hai điểm M và N với M nằm giữa S và N. Gọi H là giao điểm của SO và AB;  I là trung điểm MN. Hai đường thẳng OI và AB cắt nhau tại E.</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a)  Chứng minh IHSE là tứ giác nội tiếp đường tròn.</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b) Chứng minh  OI.OE = R2.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c) Cho SO = 2R và MN = </w:t>
            </w:r>
            <w:r w:rsidR="00AE47AD">
              <w:rPr>
                <w:rFonts w:ascii="Times New Roman" w:eastAsia="Times New Roman" w:hAnsi="Times New Roman" w:cs="Times New Roman"/>
                <w:b/>
                <w:color w:val="0D0D0D" w:themeColor="text1" w:themeTint="F2"/>
                <w:sz w:val="28"/>
                <w:szCs w:val="28"/>
                <w:lang w:val="en-US"/>
              </w:rPr>
              <w:pict>
                <v:shape id="_x0000_i2102" type="#_x0000_t75" style="width:29.25pt;height:18.75pt">
                  <v:imagedata r:id="rId1714" o:title=""/>
                </v:shape>
              </w:pict>
            </w:r>
            <w:r w:rsidRPr="007034D8">
              <w:rPr>
                <w:rFonts w:ascii="Times New Roman" w:eastAsia="Times New Roman" w:hAnsi="Times New Roman" w:cs="Times New Roman"/>
                <w:b/>
                <w:color w:val="0D0D0D" w:themeColor="text1" w:themeTint="F2"/>
                <w:sz w:val="28"/>
                <w:szCs w:val="28"/>
                <w:lang w:val="en-US"/>
              </w:rPr>
              <w:t>. Tính diện tích tam giác ESM theo R.</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5. (1,0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Giải phương trình </w:t>
            </w:r>
            <w:r w:rsidR="00AE47AD">
              <w:rPr>
                <w:rFonts w:ascii="Times New Roman" w:eastAsia="Times New Roman" w:hAnsi="Times New Roman" w:cs="Times New Roman"/>
                <w:b/>
                <w:color w:val="0D0D0D" w:themeColor="text1" w:themeTint="F2"/>
                <w:sz w:val="28"/>
                <w:szCs w:val="28"/>
                <w:lang w:val="en-US"/>
              </w:rPr>
              <w:pict>
                <v:shape id="_x0000_i2103" type="#_x0000_t75" style="width:227.25pt;height:20.25pt">
                  <v:imagedata r:id="rId1715"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Hết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Ghi chú : Cán bộ coi thi không giải thích gì thêm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Họ và tên thí sinh…………………………………………Số báo danh…………….</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Giám thị 1 :……………..……………….Giám thị 2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SỞ GIÁO DỤC- ĐÀO TẠO            KỲ THI TUYỂN SINH VÀO LỚP 10 THPT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QUẢNG NGÃI</w:t>
            </w:r>
            <w:r w:rsidRPr="007034D8">
              <w:rPr>
                <w:rFonts w:ascii="Times New Roman" w:eastAsia="Times New Roman" w:hAnsi="Times New Roman" w:cs="Times New Roman"/>
                <w:b/>
                <w:color w:val="0D0D0D" w:themeColor="text1" w:themeTint="F2"/>
                <w:sz w:val="28"/>
                <w:szCs w:val="28"/>
                <w:lang w:val="en-US"/>
              </w:rPr>
              <w:tab/>
              <w:t xml:space="preserve">                              Năm học 2009 - 2010</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noProof/>
                <w:color w:val="0D0D0D" w:themeColor="text1" w:themeTint="F2"/>
                <w:sz w:val="28"/>
                <w:szCs w:val="28"/>
                <w:lang w:val="en-US"/>
              </w:rPr>
              <mc:AlternateContent>
                <mc:Choice Requires="wps">
                  <w:drawing>
                    <wp:anchor distT="0" distB="0" distL="114300" distR="114300" simplePos="0" relativeHeight="251662336" behindDoc="0" locked="0" layoutInCell="1" allowOverlap="1" wp14:anchorId="4D904D12" wp14:editId="33E97B30">
                      <wp:simplePos x="0" y="0"/>
                      <wp:positionH relativeFrom="column">
                        <wp:posOffset>419100</wp:posOffset>
                      </wp:positionH>
                      <wp:positionV relativeFrom="paragraph">
                        <wp:posOffset>-635</wp:posOffset>
                      </wp:positionV>
                      <wp:extent cx="1066800" cy="0"/>
                      <wp:effectExtent l="13335" t="8255" r="5715" b="10795"/>
                      <wp:wrapNone/>
                      <wp:docPr id="1639" name="Straight Connector 16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39"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pt,-.05pt" to="117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"/>
                  </w:pict>
                </mc:Fallback>
              </mc:AlternateContent>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HUỚNG DẪN CHẤM  ĐỀ CHÍNH THỨC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MÔN TOÁN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tbl>
            <w:tblPr>
              <w:tblStyle w:val="TableGrid"/>
              <w:tblW w:w="0" w:type="auto"/>
              <w:tblLook w:val="01E0" w:firstRow="1" w:lastRow="1" w:firstColumn="1" w:lastColumn="1" w:noHBand="0" w:noVBand="0"/>
            </w:tblPr>
            <w:tblGrid>
              <w:gridCol w:w="7808"/>
              <w:gridCol w:w="1400"/>
            </w:tblGrid>
            <w:tr w:rsidR="00CA7B2F" w:rsidTr="008D3CA5">
              <w:tc>
                <w:tcPr>
                  <w:tcW w:w="7808" w:type="dxa"/>
                </w:tcPr>
                <w:p w:rsidR="00CA7B2F" w:rsidRPr="003D784D" w:rsidRDefault="00CA7B2F" w:rsidP="008D3CA5">
                  <w:pPr>
                    <w:jc w:val="center"/>
                    <w:rPr>
                      <w:b/>
                      <w:sz w:val="26"/>
                    </w:rPr>
                  </w:pPr>
                  <w:r>
                    <w:rPr>
                      <w:b/>
                      <w:sz w:val="26"/>
                    </w:rPr>
                    <w:t>T</w:t>
                  </w:r>
                  <w:r w:rsidRPr="00AA3673">
                    <w:rPr>
                      <w:b/>
                      <w:sz w:val="26"/>
                    </w:rPr>
                    <w:t>óm</w:t>
                  </w:r>
                  <w:r>
                    <w:rPr>
                      <w:b/>
                      <w:sz w:val="26"/>
                    </w:rPr>
                    <w:t xml:space="preserve"> t</w:t>
                  </w:r>
                  <w:r w:rsidRPr="00AA3673">
                    <w:rPr>
                      <w:b/>
                      <w:sz w:val="26"/>
                    </w:rPr>
                    <w:t>ắt</w:t>
                  </w:r>
                  <w:r>
                    <w:rPr>
                      <w:b/>
                      <w:sz w:val="26"/>
                    </w:rPr>
                    <w:t xml:space="preserve"> c</w:t>
                  </w:r>
                  <w:r w:rsidRPr="00AA3673">
                    <w:rPr>
                      <w:b/>
                      <w:sz w:val="26"/>
                    </w:rPr>
                    <w:t>ách</w:t>
                  </w:r>
                  <w:r>
                    <w:rPr>
                      <w:b/>
                      <w:sz w:val="26"/>
                    </w:rPr>
                    <w:t xml:space="preserve"> gi</w:t>
                  </w:r>
                  <w:r w:rsidRPr="00AA3673">
                    <w:rPr>
                      <w:b/>
                      <w:sz w:val="26"/>
                    </w:rPr>
                    <w:t>ải</w:t>
                  </w:r>
                </w:p>
              </w:tc>
              <w:tc>
                <w:tcPr>
                  <w:tcW w:w="1400" w:type="dxa"/>
                </w:tcPr>
                <w:p w:rsidR="00CA7B2F" w:rsidRPr="003D784D" w:rsidRDefault="00CA7B2F" w:rsidP="008D3CA5">
                  <w:pPr>
                    <w:jc w:val="center"/>
                    <w:rPr>
                      <w:b/>
                      <w:sz w:val="26"/>
                    </w:rPr>
                  </w:pPr>
                  <w:r w:rsidRPr="003D784D">
                    <w:rPr>
                      <w:b/>
                      <w:sz w:val="26"/>
                    </w:rPr>
                    <w:t>Biểu điểm</w:t>
                  </w:r>
                </w:p>
              </w:tc>
            </w:tr>
            <w:tr w:rsidR="00CA7B2F" w:rsidTr="008D3CA5">
              <w:tc>
                <w:tcPr>
                  <w:tcW w:w="7808" w:type="dxa"/>
                </w:tcPr>
                <w:p w:rsidR="00CA7B2F" w:rsidRPr="00D03A26" w:rsidRDefault="00CA7B2F" w:rsidP="008D3CA5">
                  <w:pPr>
                    <w:rPr>
                      <w:sz w:val="26"/>
                    </w:rPr>
                  </w:pPr>
                  <w:r w:rsidRPr="00D03A26">
                    <w:rPr>
                      <w:b/>
                      <w:sz w:val="26"/>
                      <w:u w:val="single"/>
                    </w:rPr>
                    <w:t>Bài 1</w:t>
                  </w:r>
                  <w:r w:rsidRPr="00D03A26">
                    <w:rPr>
                      <w:sz w:val="26"/>
                    </w:rPr>
                    <w:t xml:space="preserve"> </w:t>
                  </w:r>
                  <w:r>
                    <w:rPr>
                      <w:sz w:val="26"/>
                    </w:rPr>
                    <w:t xml:space="preserve">: </w:t>
                  </w:r>
                  <w:r w:rsidRPr="00D03A26">
                    <w:rPr>
                      <w:sz w:val="26"/>
                    </w:rPr>
                    <w:t>(1,5 điểm)</w:t>
                  </w:r>
                </w:p>
                <w:p w:rsidR="00CA7B2F" w:rsidRPr="00D03A26" w:rsidRDefault="00CA7B2F" w:rsidP="008D3CA5">
                  <w:pPr>
                    <w:rPr>
                      <w:sz w:val="26"/>
                    </w:rPr>
                  </w:pPr>
                  <w:r w:rsidRPr="00393D20">
                    <w:rPr>
                      <w:b/>
                      <w:sz w:val="26"/>
                    </w:rPr>
                    <w:t>Bài 1.1</w:t>
                  </w:r>
                  <w:r>
                    <w:rPr>
                      <w:sz w:val="26"/>
                    </w:rPr>
                    <w:t xml:space="preserve"> </w:t>
                  </w:r>
                  <w:r w:rsidRPr="00D03A26">
                    <w:rPr>
                      <w:i/>
                      <w:sz w:val="26"/>
                    </w:rPr>
                    <w:t>(0,5 điểm)</w:t>
                  </w:r>
                </w:p>
                <w:p w:rsidR="00CA7B2F" w:rsidRPr="008C2596" w:rsidRDefault="00CA7B2F" w:rsidP="008D3CA5">
                  <w:r>
                    <w:tab/>
                  </w:r>
                  <w:r>
                    <w:tab/>
                  </w:r>
                  <w:r w:rsidR="00AE47AD">
                    <w:rPr>
                      <w:rFonts w:asciiTheme="minorHAnsi" w:eastAsiaTheme="minorHAnsi" w:hAnsiTheme="minorHAnsi" w:cstheme="minorBidi"/>
                      <w:position w:val="-8"/>
                      <w:sz w:val="22"/>
                      <w:szCs w:val="22"/>
                    </w:rPr>
                    <w:pict>
                      <v:shape id="_x0000_i2104" type="#_x0000_t75" style="width:134.25pt;height:18pt">
                        <v:imagedata r:id="rId1716" o:title=""/>
                      </v:shape>
                    </w:pict>
                  </w:r>
                  <w:r w:rsidRPr="008C2596">
                    <w:t xml:space="preserve">  </w:t>
                  </w:r>
                </w:p>
                <w:p w:rsidR="00CA7B2F" w:rsidRPr="008C2596" w:rsidRDefault="00CA7B2F" w:rsidP="008D3CA5">
                  <w:r>
                    <w:t xml:space="preserve">    </w:t>
                  </w:r>
                  <w:r w:rsidR="00AE47AD">
                    <w:rPr>
                      <w:rFonts w:asciiTheme="minorHAnsi" w:eastAsiaTheme="minorHAnsi" w:hAnsiTheme="minorHAnsi" w:cstheme="minorBidi"/>
                      <w:position w:val="-6"/>
                      <w:sz w:val="22"/>
                      <w:szCs w:val="22"/>
                    </w:rPr>
                    <w:pict>
                      <v:shape id="_x0000_i2105" type="#_x0000_t75" style="width:165.75pt;height:17.25pt">
                        <v:imagedata r:id="rId1717" o:title=""/>
                      </v:shape>
                    </w:pict>
                  </w:r>
                  <w:r w:rsidRPr="008C2596">
                    <w:t xml:space="preserve">                        </w:t>
                  </w:r>
                </w:p>
                <w:p w:rsidR="00CA7B2F" w:rsidRDefault="00CA7B2F" w:rsidP="008D3CA5">
                  <w:pPr>
                    <w:rPr>
                      <w:b/>
                      <w:sz w:val="26"/>
                    </w:rPr>
                  </w:pPr>
                </w:p>
                <w:p w:rsidR="00CA7B2F" w:rsidRPr="00375233" w:rsidRDefault="00CA7B2F" w:rsidP="008D3CA5">
                  <w:pPr>
                    <w:rPr>
                      <w:sz w:val="26"/>
                    </w:rPr>
                  </w:pPr>
                  <w:r w:rsidRPr="00393D20">
                    <w:rPr>
                      <w:b/>
                      <w:sz w:val="26"/>
                    </w:rPr>
                    <w:t>Bài 1.2</w:t>
                  </w:r>
                  <w:r w:rsidRPr="00D03A26">
                    <w:rPr>
                      <w:sz w:val="26"/>
                    </w:rPr>
                    <w:t>.</w:t>
                  </w:r>
                  <w:r>
                    <w:rPr>
                      <w:sz w:val="26"/>
                    </w:rPr>
                    <w:t xml:space="preserve"> </w:t>
                  </w:r>
                  <w:r w:rsidRPr="00375233">
                    <w:rPr>
                      <w:i/>
                      <w:sz w:val="26"/>
                    </w:rPr>
                    <w:t>(1,0 điểm)</w:t>
                  </w:r>
                </w:p>
                <w:p w:rsidR="00CA7B2F" w:rsidRPr="00375233" w:rsidRDefault="00CA7B2F" w:rsidP="008D3CA5">
                  <w:r w:rsidRPr="00375233">
                    <w:rPr>
                      <w:sz w:val="26"/>
                    </w:rPr>
                    <w:t xml:space="preserve">a) Chứng minh P = a - 1:     </w:t>
                  </w:r>
                </w:p>
                <w:p w:rsidR="00CA7B2F" w:rsidRPr="00375233" w:rsidRDefault="00CA7B2F" w:rsidP="008D3CA5"/>
                <w:p w:rsidR="00CA7B2F" w:rsidRPr="00375233" w:rsidRDefault="00CA7B2F" w:rsidP="008D3CA5">
                  <w:r w:rsidRPr="00375233">
                    <w:rPr>
                      <w:sz w:val="26"/>
                    </w:rPr>
                    <w:t xml:space="preserve">  P</w:t>
                  </w:r>
                  <w:r w:rsidRPr="00375233">
                    <w:t xml:space="preserve"> = </w:t>
                  </w:r>
                  <w:r w:rsidR="00AE47AD">
                    <w:rPr>
                      <w:rFonts w:asciiTheme="minorHAnsi" w:eastAsiaTheme="minorHAnsi" w:hAnsiTheme="minorHAnsi" w:cstheme="minorBidi"/>
                      <w:position w:val="-34"/>
                      <w:sz w:val="22"/>
                      <w:szCs w:val="22"/>
                    </w:rPr>
                    <w:pict>
                      <v:shape id="_x0000_i2106" type="#_x0000_t75" style="width:120.75pt;height:39.75pt">
                        <v:imagedata r:id="rId1718" o:title=""/>
                      </v:shape>
                    </w:pict>
                  </w:r>
                  <w:r w:rsidRPr="00375233">
                    <w:t xml:space="preserve"> </w:t>
                  </w:r>
                  <w:r w:rsidR="00AE47AD">
                    <w:rPr>
                      <w:rFonts w:asciiTheme="minorHAnsi" w:eastAsiaTheme="minorHAnsi" w:hAnsiTheme="minorHAnsi" w:cstheme="minorBidi"/>
                      <w:position w:val="-34"/>
                      <w:sz w:val="22"/>
                      <w:szCs w:val="22"/>
                    </w:rPr>
                    <w:pict>
                      <v:shape id="_x0000_i2107" type="#_x0000_t75" style="width:180.75pt;height:39.75pt">
                        <v:imagedata r:id="rId1719" o:title=""/>
                      </v:shape>
                    </w:pict>
                  </w:r>
                  <w:r w:rsidRPr="00375233">
                    <w:tab/>
                  </w:r>
                  <w:r w:rsidRPr="00375233">
                    <w:tab/>
                  </w:r>
                  <w:r w:rsidRPr="00375233">
                    <w:tab/>
                  </w:r>
                  <w:r w:rsidRPr="00375233">
                    <w:tab/>
                  </w:r>
                </w:p>
                <w:p w:rsidR="00CA7B2F" w:rsidRPr="00375233" w:rsidRDefault="00CA7B2F" w:rsidP="008D3CA5">
                  <w:pPr>
                    <w:ind w:firstLine="720"/>
                  </w:pPr>
                  <w:r w:rsidRPr="00375233">
                    <w:t xml:space="preserve">                                 </w:t>
                  </w:r>
                  <w:r w:rsidR="00AE47AD">
                    <w:rPr>
                      <w:rFonts w:asciiTheme="minorHAnsi" w:eastAsiaTheme="minorHAnsi" w:hAnsiTheme="minorHAnsi" w:cstheme="minorBidi"/>
                      <w:position w:val="-10"/>
                      <w:sz w:val="22"/>
                      <w:szCs w:val="22"/>
                    </w:rPr>
                    <w:pict>
                      <v:shape id="_x0000_i2108" type="#_x0000_t75" style="width:123.75pt;height:18.75pt">
                        <v:imagedata r:id="rId1720" o:title=""/>
                      </v:shape>
                    </w:pict>
                  </w:r>
                  <w:r w:rsidRPr="00375233">
                    <w:tab/>
                  </w:r>
                  <w:r w:rsidRPr="00375233">
                    <w:tab/>
                  </w:r>
                  <w:r w:rsidRPr="00375233">
                    <w:tab/>
                  </w:r>
                  <w:r w:rsidRPr="00375233">
                    <w:rPr>
                      <w:sz w:val="26"/>
                    </w:rPr>
                    <w:t>Vậy P = a - 1</w:t>
                  </w:r>
                  <w:r w:rsidRPr="00375233">
                    <w:tab/>
                  </w:r>
                  <w:r w:rsidRPr="00375233">
                    <w:tab/>
                  </w:r>
                  <w:r w:rsidRPr="00375233">
                    <w:tab/>
                  </w:r>
                </w:p>
                <w:p w:rsidR="00CA7B2F" w:rsidRPr="00375233" w:rsidRDefault="00CA7B2F" w:rsidP="008D3CA5">
                  <w:r w:rsidRPr="00375233">
                    <w:rPr>
                      <w:sz w:val="26"/>
                    </w:rPr>
                    <w:t xml:space="preserve">b) Tính giá trị của P khi </w:t>
                  </w:r>
                  <w:r w:rsidR="00AE47AD">
                    <w:rPr>
                      <w:rFonts w:asciiTheme="minorHAnsi" w:eastAsiaTheme="minorHAnsi" w:hAnsiTheme="minorHAnsi" w:cstheme="minorBidi"/>
                      <w:position w:val="-10"/>
                      <w:sz w:val="22"/>
                      <w:szCs w:val="22"/>
                    </w:rPr>
                    <w:pict>
                      <v:shape id="_x0000_i2109" type="#_x0000_t75" style="width:1in;height:21.75pt">
                        <v:imagedata r:id="rId1721" o:title=""/>
                      </v:shape>
                    </w:pict>
                  </w:r>
                  <w:r w:rsidRPr="00375233">
                    <w:t xml:space="preserve"> </w:t>
                  </w:r>
                </w:p>
                <w:p w:rsidR="00CA7B2F" w:rsidRDefault="00AE47AD" w:rsidP="008D3CA5">
                  <w:pPr>
                    <w:ind w:firstLine="720"/>
                  </w:pPr>
                  <w:r>
                    <w:rPr>
                      <w:rFonts w:asciiTheme="minorHAnsi" w:eastAsiaTheme="minorHAnsi" w:hAnsiTheme="minorHAnsi" w:cstheme="minorBidi"/>
                      <w:position w:val="-22"/>
                      <w:sz w:val="22"/>
                      <w:szCs w:val="22"/>
                    </w:rPr>
                    <w:pict>
                      <v:shape id="_x0000_i2110" type="#_x0000_t75" style="width:263.25pt;height:35.25pt">
                        <v:imagedata r:id="rId1722" o:title=""/>
                      </v:shape>
                    </w:pict>
                  </w:r>
                  <w:r w:rsidR="00CA7B2F">
                    <w:tab/>
                  </w:r>
                  <w:r w:rsidR="00CA7B2F">
                    <w:tab/>
                  </w:r>
                  <w:r>
                    <w:rPr>
                      <w:rFonts w:asciiTheme="minorHAnsi" w:eastAsiaTheme="minorHAnsi" w:hAnsiTheme="minorHAnsi" w:cstheme="minorBidi"/>
                      <w:position w:val="-8"/>
                      <w:sz w:val="22"/>
                      <w:szCs w:val="22"/>
                    </w:rPr>
                    <w:pict>
                      <v:shape id="_x0000_i2111" type="#_x0000_t75" style="width:126pt;height:18pt">
                        <v:imagedata r:id="rId1723" o:title=""/>
                      </v:shape>
                    </w:pict>
                  </w:r>
                  <w:r w:rsidR="00CA7B2F">
                    <w:tab/>
                  </w:r>
                  <w:r w:rsidR="00CA7B2F">
                    <w:tab/>
                  </w:r>
                  <w:r w:rsidR="00CA7B2F">
                    <w:tab/>
                  </w:r>
                  <w:r w:rsidR="00CA7B2F">
                    <w:tab/>
                  </w:r>
                  <w:r w:rsidR="00CA7B2F">
                    <w:tab/>
                  </w:r>
                  <w:r w:rsidR="00CA7B2F">
                    <w:tab/>
                  </w:r>
                </w:p>
                <w:p w:rsidR="00CA7B2F" w:rsidRPr="008C2596" w:rsidRDefault="00CA7B2F" w:rsidP="008D3CA5">
                  <w:pPr>
                    <w:rPr>
                      <w:sz w:val="26"/>
                      <w:lang w:val="pt-BR"/>
                    </w:rPr>
                  </w:pPr>
                </w:p>
              </w:tc>
              <w:tc>
                <w:tcPr>
                  <w:tcW w:w="1400" w:type="dxa"/>
                </w:tcPr>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r w:rsidRPr="00B01061">
                    <w:rPr>
                      <w:i/>
                      <w:sz w:val="26"/>
                    </w:rPr>
                    <w:t>0,</w:t>
                  </w:r>
                  <w:r>
                    <w:rPr>
                      <w:i/>
                      <w:sz w:val="26"/>
                    </w:rPr>
                    <w:t>2</w:t>
                  </w:r>
                  <w:r w:rsidRPr="00B01061">
                    <w:rPr>
                      <w:i/>
                      <w:sz w:val="26"/>
                    </w:rPr>
                    <w:t>5điểm</w:t>
                  </w:r>
                </w:p>
                <w:p w:rsidR="00CA7B2F" w:rsidRDefault="00CA7B2F" w:rsidP="008D3CA5">
                  <w:pPr>
                    <w:jc w:val="center"/>
                    <w:rPr>
                      <w:i/>
                      <w:sz w:val="26"/>
                    </w:rPr>
                  </w:pPr>
                  <w:r w:rsidRPr="00B01061">
                    <w:rPr>
                      <w:i/>
                      <w:sz w:val="26"/>
                    </w:rPr>
                    <w:t>0,</w:t>
                  </w:r>
                  <w:r>
                    <w:rPr>
                      <w:i/>
                      <w:sz w:val="26"/>
                    </w:rPr>
                    <w:t>2</w:t>
                  </w:r>
                  <w:r w:rsidRPr="00B01061">
                    <w:rPr>
                      <w:i/>
                      <w:sz w:val="26"/>
                    </w:rPr>
                    <w:t>5điểm</w:t>
                  </w:r>
                </w:p>
                <w:p w:rsidR="00CA7B2F" w:rsidRPr="00B01061" w:rsidRDefault="00CA7B2F" w:rsidP="008D3CA5">
                  <w:pPr>
                    <w:jc w:val="center"/>
                    <w:rPr>
                      <w:i/>
                      <w:sz w:val="26"/>
                    </w:rPr>
                  </w:pPr>
                </w:p>
                <w:p w:rsidR="00CA7B2F" w:rsidRPr="00B01061"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Pr="00B01061" w:rsidRDefault="00CA7B2F" w:rsidP="008D3CA5">
                  <w:pPr>
                    <w:jc w:val="center"/>
                    <w:rPr>
                      <w:i/>
                      <w:sz w:val="26"/>
                    </w:rPr>
                  </w:pPr>
                  <w:r w:rsidRPr="00B01061">
                    <w:rPr>
                      <w:i/>
                      <w:sz w:val="26"/>
                    </w:rPr>
                    <w:t>0,25 điểm</w:t>
                  </w:r>
                </w:p>
                <w:p w:rsidR="00CA7B2F" w:rsidRPr="00B01061" w:rsidRDefault="00CA7B2F" w:rsidP="008D3CA5">
                  <w:pPr>
                    <w:jc w:val="center"/>
                    <w:rPr>
                      <w:i/>
                      <w:sz w:val="26"/>
                    </w:rPr>
                  </w:pPr>
                </w:p>
                <w:p w:rsidR="00CA7B2F" w:rsidRPr="00B01061"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r w:rsidRPr="00B01061">
                    <w:rPr>
                      <w:i/>
                      <w:sz w:val="26"/>
                    </w:rPr>
                    <w:t>0,25 điểm</w:t>
                  </w:r>
                </w:p>
                <w:p w:rsidR="00CA7B2F" w:rsidRDefault="00CA7B2F" w:rsidP="008D3CA5">
                  <w:pPr>
                    <w:jc w:val="center"/>
                    <w:rPr>
                      <w:i/>
                      <w:sz w:val="26"/>
                    </w:rPr>
                  </w:pPr>
                </w:p>
                <w:p w:rsidR="00CA7B2F" w:rsidRPr="007674C0" w:rsidRDefault="00CA7B2F" w:rsidP="008D3CA5">
                  <w:pPr>
                    <w:jc w:val="center"/>
                    <w:rPr>
                      <w:i/>
                      <w:sz w:val="34"/>
                    </w:rPr>
                  </w:pPr>
                </w:p>
                <w:p w:rsidR="00CA7B2F" w:rsidRDefault="00CA7B2F" w:rsidP="008D3CA5">
                  <w:pPr>
                    <w:jc w:val="center"/>
                    <w:rPr>
                      <w:i/>
                      <w:sz w:val="26"/>
                    </w:rPr>
                  </w:pPr>
                  <w:r w:rsidRPr="00B01061">
                    <w:rPr>
                      <w:i/>
                      <w:sz w:val="26"/>
                    </w:rPr>
                    <w:t>0,25 điểm</w:t>
                  </w:r>
                </w:p>
                <w:p w:rsidR="00CA7B2F" w:rsidRDefault="00CA7B2F" w:rsidP="008D3CA5">
                  <w:pPr>
                    <w:jc w:val="center"/>
                    <w:rPr>
                      <w:i/>
                      <w:sz w:val="26"/>
                    </w:rPr>
                  </w:pPr>
                </w:p>
                <w:p w:rsidR="00CA7B2F" w:rsidRDefault="00CA7B2F" w:rsidP="008D3CA5">
                  <w:pPr>
                    <w:jc w:val="center"/>
                    <w:rPr>
                      <w:i/>
                      <w:sz w:val="26"/>
                    </w:rPr>
                  </w:pPr>
                  <w:r w:rsidRPr="00B01061">
                    <w:rPr>
                      <w:i/>
                      <w:sz w:val="26"/>
                    </w:rPr>
                    <w:t>0,25 điểm</w:t>
                  </w:r>
                </w:p>
                <w:p w:rsidR="00CA7B2F" w:rsidRPr="00B01061" w:rsidRDefault="00CA7B2F" w:rsidP="008D3CA5">
                  <w:pPr>
                    <w:jc w:val="center"/>
                    <w:rPr>
                      <w:sz w:val="26"/>
                    </w:rPr>
                  </w:pPr>
                </w:p>
              </w:tc>
            </w:tr>
            <w:tr w:rsidR="00CA7B2F" w:rsidRPr="00B16787" w:rsidTr="008D3CA5">
              <w:tc>
                <w:tcPr>
                  <w:tcW w:w="7808" w:type="dxa"/>
                </w:tcPr>
                <w:p w:rsidR="00CA7B2F" w:rsidRDefault="00CA7B2F" w:rsidP="008D3CA5">
                  <w:pPr>
                    <w:jc w:val="both"/>
                    <w:rPr>
                      <w:b/>
                      <w:sz w:val="26"/>
                    </w:rPr>
                  </w:pPr>
                  <w:r w:rsidRPr="00C77CD8">
                    <w:rPr>
                      <w:b/>
                      <w:sz w:val="26"/>
                      <w:u w:val="single"/>
                    </w:rPr>
                    <w:t>Bài 2</w:t>
                  </w:r>
                  <w:r w:rsidRPr="00C77CD8">
                    <w:rPr>
                      <w:b/>
                      <w:sz w:val="26"/>
                    </w:rPr>
                    <w:t> :</w:t>
                  </w:r>
                  <w:r w:rsidRPr="00C77CD8">
                    <w:rPr>
                      <w:sz w:val="26"/>
                    </w:rPr>
                    <w:t xml:space="preserve"> (2,5 điểm)</w:t>
                  </w:r>
                </w:p>
                <w:p w:rsidR="00CA7B2F" w:rsidRDefault="00CA7B2F" w:rsidP="008D3CA5">
                  <w:pPr>
                    <w:jc w:val="both"/>
                    <w:rPr>
                      <w:b/>
                      <w:sz w:val="26"/>
                    </w:rPr>
                  </w:pPr>
                  <w:r>
                    <w:rPr>
                      <w:b/>
                      <w:sz w:val="26"/>
                    </w:rPr>
                    <w:t xml:space="preserve">1. </w:t>
                  </w:r>
                  <w:r w:rsidRPr="000A3C43">
                    <w:rPr>
                      <w:i/>
                      <w:sz w:val="26"/>
                    </w:rPr>
                    <w:t>(</w:t>
                  </w:r>
                  <w:r>
                    <w:rPr>
                      <w:i/>
                      <w:sz w:val="26"/>
                    </w:rPr>
                    <w:t>0,5</w:t>
                  </w:r>
                  <w:r w:rsidRPr="000A3C43">
                    <w:rPr>
                      <w:i/>
                      <w:sz w:val="26"/>
                    </w:rPr>
                    <w:t xml:space="preserve"> điểm)</w:t>
                  </w:r>
                </w:p>
                <w:p w:rsidR="00CA7B2F" w:rsidRPr="003C674B" w:rsidRDefault="00CA7B2F" w:rsidP="008D3CA5">
                  <w:pPr>
                    <w:jc w:val="both"/>
                    <w:rPr>
                      <w:b/>
                      <w:sz w:val="26"/>
                    </w:rPr>
                  </w:pPr>
                  <w:r w:rsidRPr="003C674B">
                    <w:rPr>
                      <w:sz w:val="26"/>
                    </w:rPr>
                    <w:t>Giải</w:t>
                  </w:r>
                  <w:r w:rsidRPr="00C77CD8">
                    <w:rPr>
                      <w:sz w:val="26"/>
                    </w:rPr>
                    <w:t xml:space="preserve"> phương trình  </w:t>
                  </w:r>
                  <w:r w:rsidRPr="00C77CD8">
                    <w:rPr>
                      <w:i/>
                      <w:sz w:val="26"/>
                    </w:rPr>
                    <w:t>x</w:t>
                  </w:r>
                  <w:r w:rsidRPr="00C77CD8">
                    <w:rPr>
                      <w:vertAlign w:val="superscript"/>
                    </w:rPr>
                    <w:t>2</w:t>
                  </w:r>
                  <w:r w:rsidRPr="00C77CD8">
                    <w:rPr>
                      <w:sz w:val="26"/>
                    </w:rPr>
                    <w:t xml:space="preserve"> </w:t>
                  </w:r>
                  <w:r w:rsidR="00AE47AD">
                    <w:rPr>
                      <w:rFonts w:asciiTheme="minorHAnsi" w:eastAsiaTheme="minorHAnsi" w:hAnsiTheme="minorHAnsi" w:cstheme="minorBidi"/>
                      <w:position w:val="-4"/>
                      <w:sz w:val="26"/>
                      <w:szCs w:val="22"/>
                    </w:rPr>
                    <w:pict>
                      <v:shape id="_x0000_i2112" type="#_x0000_t75" style="width:9.75pt;height:8.25pt">
                        <v:imagedata r:id="rId1724" o:title=""/>
                      </v:shape>
                    </w:pict>
                  </w:r>
                  <w:r w:rsidRPr="00C77CD8">
                    <w:rPr>
                      <w:sz w:val="26"/>
                    </w:rPr>
                    <w:t xml:space="preserve"> 5</w:t>
                  </w:r>
                  <w:r w:rsidRPr="00C77CD8">
                    <w:rPr>
                      <w:i/>
                      <w:sz w:val="26"/>
                    </w:rPr>
                    <w:t>x</w:t>
                  </w:r>
                  <w:r w:rsidRPr="00C77CD8">
                    <w:rPr>
                      <w:sz w:val="26"/>
                    </w:rPr>
                    <w:t xml:space="preserve"> + </w:t>
                  </w:r>
                  <w:r>
                    <w:rPr>
                      <w:sz w:val="26"/>
                    </w:rPr>
                    <w:t>6</w:t>
                  </w:r>
                  <w:r w:rsidRPr="00C77CD8">
                    <w:rPr>
                      <w:sz w:val="26"/>
                    </w:rPr>
                    <w:t xml:space="preserve"> = 0</w:t>
                  </w:r>
                </w:p>
                <w:p w:rsidR="00CA7B2F" w:rsidRDefault="00CA7B2F" w:rsidP="008D3CA5">
                  <w:pPr>
                    <w:jc w:val="both"/>
                    <w:rPr>
                      <w:sz w:val="26"/>
                    </w:rPr>
                  </w:pPr>
                  <w:r>
                    <w:rPr>
                      <w:sz w:val="26"/>
                    </w:rPr>
                    <w:t>Ta c</w:t>
                  </w:r>
                  <w:r w:rsidRPr="00C151BC">
                    <w:rPr>
                      <w:sz w:val="26"/>
                    </w:rPr>
                    <w:t>ó</w:t>
                  </w:r>
                  <w:r>
                    <w:rPr>
                      <w:sz w:val="26"/>
                    </w:rPr>
                    <w:t xml:space="preserve"> </w:t>
                  </w:r>
                  <w:r w:rsidR="00AE47AD">
                    <w:rPr>
                      <w:rFonts w:asciiTheme="minorHAnsi" w:eastAsiaTheme="minorHAnsi" w:hAnsiTheme="minorHAnsi" w:cstheme="minorBidi"/>
                      <w:position w:val="-6"/>
                      <w:sz w:val="26"/>
                      <w:szCs w:val="22"/>
                    </w:rPr>
                    <w:pict>
                      <v:shape id="_x0000_i2113" type="#_x0000_t75" style="width:72.75pt;height:14.25pt">
                        <v:imagedata r:id="rId1725" o:title=""/>
                      </v:shape>
                    </w:pict>
                  </w:r>
                </w:p>
                <w:p w:rsidR="00CA7B2F" w:rsidRPr="00C77CD8" w:rsidRDefault="00CA7B2F" w:rsidP="008D3CA5">
                  <w:pPr>
                    <w:jc w:val="both"/>
                    <w:rPr>
                      <w:sz w:val="26"/>
                    </w:rPr>
                  </w:pPr>
                  <w:r>
                    <w:rPr>
                      <w:sz w:val="26"/>
                    </w:rPr>
                    <w:t>T</w:t>
                  </w:r>
                  <w:r w:rsidRPr="00DC65FA">
                    <w:rPr>
                      <w:sz w:val="26"/>
                    </w:rPr>
                    <w:t>ính</w:t>
                  </w:r>
                  <w:r>
                    <w:rPr>
                      <w:sz w:val="26"/>
                    </w:rPr>
                    <w:t xml:space="preserve"> </w:t>
                  </w:r>
                  <w:r w:rsidRPr="00C77CD8">
                    <w:rPr>
                      <w:sz w:val="26"/>
                    </w:rPr>
                    <w:t>được</w:t>
                  </w:r>
                  <w:r>
                    <w:rPr>
                      <w:sz w:val="26"/>
                    </w:rPr>
                    <w:t xml:space="preserve"> : </w:t>
                  </w:r>
                  <w:r w:rsidRPr="00C77CD8">
                    <w:rPr>
                      <w:sz w:val="26"/>
                    </w:rPr>
                    <w:t xml:space="preserve"> </w:t>
                  </w:r>
                  <w:r w:rsidRPr="00C77CD8">
                    <w:rPr>
                      <w:i/>
                      <w:sz w:val="26"/>
                    </w:rPr>
                    <w:t>x</w:t>
                  </w:r>
                  <w:r w:rsidRPr="00C77CD8">
                    <w:rPr>
                      <w:vertAlign w:val="subscript"/>
                    </w:rPr>
                    <w:t>1</w:t>
                  </w:r>
                  <w:r w:rsidRPr="00C77CD8">
                    <w:rPr>
                      <w:sz w:val="26"/>
                    </w:rPr>
                    <w:t xml:space="preserve">= </w:t>
                  </w:r>
                  <w:r>
                    <w:rPr>
                      <w:sz w:val="26"/>
                    </w:rPr>
                    <w:t>2</w:t>
                  </w:r>
                  <w:r w:rsidRPr="00C77CD8">
                    <w:rPr>
                      <w:sz w:val="26"/>
                    </w:rPr>
                    <w:t xml:space="preserve">; </w:t>
                  </w:r>
                  <w:r w:rsidRPr="00C77CD8">
                    <w:rPr>
                      <w:i/>
                      <w:sz w:val="26"/>
                    </w:rPr>
                    <w:t>x</w:t>
                  </w:r>
                  <w:r w:rsidRPr="00C77CD8">
                    <w:rPr>
                      <w:vertAlign w:val="subscript"/>
                    </w:rPr>
                    <w:t>2</w:t>
                  </w:r>
                  <w:r w:rsidRPr="00C77CD8">
                    <w:rPr>
                      <w:sz w:val="26"/>
                    </w:rPr>
                    <w:t xml:space="preserve"> = 3</w:t>
                  </w:r>
                </w:p>
                <w:p w:rsidR="00CA7B2F" w:rsidRPr="00375233" w:rsidRDefault="00CA7B2F" w:rsidP="008D3CA5">
                  <w:pPr>
                    <w:jc w:val="both"/>
                    <w:rPr>
                      <w:i/>
                      <w:sz w:val="26"/>
                      <w:lang w:val="sv-SE"/>
                    </w:rPr>
                  </w:pPr>
                  <w:r w:rsidRPr="00375233">
                    <w:rPr>
                      <w:b/>
                      <w:sz w:val="26"/>
                      <w:lang w:val="sv-SE"/>
                    </w:rPr>
                    <w:t xml:space="preserve">2. </w:t>
                  </w:r>
                  <w:r w:rsidRPr="00375233">
                    <w:rPr>
                      <w:i/>
                      <w:sz w:val="26"/>
                      <w:lang w:val="sv-SE"/>
                    </w:rPr>
                    <w:t>(1,0 điểm)</w:t>
                  </w:r>
                </w:p>
                <w:p w:rsidR="00CA7B2F" w:rsidRPr="00375233" w:rsidRDefault="00CA7B2F" w:rsidP="008D3CA5">
                  <w:pPr>
                    <w:jc w:val="both"/>
                    <w:rPr>
                      <w:sz w:val="26"/>
                      <w:lang w:val="sv-SE"/>
                    </w:rPr>
                  </w:pPr>
                  <w:r w:rsidRPr="00375233">
                    <w:rPr>
                      <w:sz w:val="26"/>
                      <w:lang w:val="sv-SE"/>
                    </w:rPr>
                    <w:t>Ta có</w:t>
                  </w:r>
                  <w:r w:rsidRPr="00375233">
                    <w:rPr>
                      <w:b/>
                      <w:sz w:val="26"/>
                      <w:lang w:val="sv-SE"/>
                    </w:rPr>
                    <w:t xml:space="preserve"> </w:t>
                  </w:r>
                  <w:r w:rsidR="00AE47AD">
                    <w:rPr>
                      <w:rFonts w:asciiTheme="minorHAnsi" w:eastAsiaTheme="minorHAnsi" w:hAnsiTheme="minorHAnsi" w:cstheme="minorBidi"/>
                      <w:position w:val="-12"/>
                      <w:sz w:val="26"/>
                      <w:szCs w:val="22"/>
                    </w:rPr>
                    <w:pict>
                      <v:shape id="_x0000_i2114" type="#_x0000_t75" style="width:99pt;height:18pt">
                        <v:imagedata r:id="rId1726" o:title=""/>
                      </v:shape>
                    </w:pict>
                  </w:r>
                  <w:r w:rsidRPr="00375233">
                    <w:rPr>
                      <w:sz w:val="26"/>
                      <w:lang w:val="sv-SE"/>
                    </w:rPr>
                    <w:t xml:space="preserve"> = 25 + 4m </w:t>
                  </w:r>
                  <w:r w:rsidR="00AE47AD">
                    <w:rPr>
                      <w:rFonts w:asciiTheme="minorHAnsi" w:eastAsiaTheme="minorHAnsi" w:hAnsiTheme="minorHAnsi" w:cstheme="minorBidi"/>
                      <w:position w:val="-4"/>
                      <w:sz w:val="26"/>
                      <w:szCs w:val="22"/>
                    </w:rPr>
                    <w:pict>
                      <v:shape id="_x0000_i2115" type="#_x0000_t75" style="width:9.75pt;height:8.25pt">
                        <v:imagedata r:id="rId1724" o:title=""/>
                      </v:shape>
                    </w:pict>
                  </w:r>
                  <w:r w:rsidRPr="00375233">
                    <w:rPr>
                      <w:sz w:val="26"/>
                      <w:lang w:val="sv-SE"/>
                    </w:rPr>
                    <w:t xml:space="preserve">28 = 4m </w:t>
                  </w:r>
                  <w:r w:rsidR="00AE47AD">
                    <w:rPr>
                      <w:rFonts w:asciiTheme="minorHAnsi" w:eastAsiaTheme="minorHAnsi" w:hAnsiTheme="minorHAnsi" w:cstheme="minorBidi"/>
                      <w:position w:val="-4"/>
                      <w:sz w:val="26"/>
                      <w:szCs w:val="22"/>
                    </w:rPr>
                    <w:pict>
                      <v:shape id="_x0000_i2116" type="#_x0000_t75" style="width:9.75pt;height:8.25pt">
                        <v:imagedata r:id="rId1724" o:title=""/>
                      </v:shape>
                    </w:pict>
                  </w:r>
                  <w:r w:rsidRPr="00375233">
                    <w:rPr>
                      <w:sz w:val="26"/>
                      <w:lang w:val="sv-SE"/>
                    </w:rPr>
                    <w:t xml:space="preserve"> 3</w:t>
                  </w:r>
                </w:p>
                <w:p w:rsidR="00CA7B2F" w:rsidRPr="00375233" w:rsidRDefault="00CA7B2F" w:rsidP="008D3CA5">
                  <w:pPr>
                    <w:jc w:val="both"/>
                    <w:rPr>
                      <w:sz w:val="26"/>
                      <w:lang w:val="sv-SE"/>
                    </w:rPr>
                  </w:pPr>
                  <w:r w:rsidRPr="00375233">
                    <w:rPr>
                      <w:sz w:val="26"/>
                      <w:lang w:val="sv-SE"/>
                    </w:rPr>
                    <w:t xml:space="preserve">Phương trình (1) có hai  nghiệm </w:t>
                  </w:r>
                  <w:r w:rsidR="00AE47AD">
                    <w:rPr>
                      <w:rFonts w:asciiTheme="minorHAnsi" w:eastAsiaTheme="minorHAnsi" w:hAnsiTheme="minorHAnsi" w:cstheme="minorBidi"/>
                      <w:position w:val="-14"/>
                      <w:sz w:val="26"/>
                      <w:szCs w:val="22"/>
                    </w:rPr>
                    <w:pict>
                      <v:shape id="_x0000_i2117" type="#_x0000_t75" style="width:30pt;height:18.75pt">
                        <v:imagedata r:id="rId1727" o:title=""/>
                      </v:shape>
                    </w:pict>
                  </w:r>
                  <w:r w:rsidRPr="00375233">
                    <w:rPr>
                      <w:sz w:val="26"/>
                      <w:lang w:val="sv-SE"/>
                    </w:rPr>
                    <w:t xml:space="preserve"> </w:t>
                  </w:r>
                  <w:r w:rsidR="00AE47AD">
                    <w:rPr>
                      <w:rFonts w:asciiTheme="minorHAnsi" w:eastAsiaTheme="minorHAnsi" w:hAnsiTheme="minorHAnsi" w:cstheme="minorBidi"/>
                      <w:position w:val="-6"/>
                      <w:sz w:val="26"/>
                      <w:szCs w:val="22"/>
                    </w:rPr>
                    <w:pict>
                      <v:shape id="_x0000_i2118" type="#_x0000_t75" style="width:18pt;height:12pt">
                        <v:imagedata r:id="rId1728" o:title=""/>
                      </v:shape>
                    </w:pict>
                  </w:r>
                  <w:r w:rsidRPr="00375233">
                    <w:rPr>
                      <w:sz w:val="26"/>
                      <w:lang w:val="sv-SE"/>
                    </w:rPr>
                    <w:t xml:space="preserve"> </w:t>
                  </w:r>
                  <w:r w:rsidR="00AE47AD">
                    <w:rPr>
                      <w:rFonts w:asciiTheme="minorHAnsi" w:eastAsiaTheme="minorHAnsi" w:hAnsiTheme="minorHAnsi" w:cstheme="minorBidi"/>
                      <w:position w:val="-12"/>
                      <w:sz w:val="26"/>
                      <w:szCs w:val="22"/>
                    </w:rPr>
                    <w:pict>
                      <v:shape id="_x0000_i2119" type="#_x0000_t75" style="width:23.25pt;height:17.25pt">
                        <v:imagedata r:id="rId1729" o:title=""/>
                      </v:shape>
                    </w:pict>
                  </w:r>
                  <w:r w:rsidRPr="00375233">
                    <w:rPr>
                      <w:sz w:val="26"/>
                      <w:lang w:val="sv-SE"/>
                    </w:rPr>
                    <w:t xml:space="preserve">4m </w:t>
                  </w:r>
                  <w:r w:rsidR="00AE47AD">
                    <w:rPr>
                      <w:rFonts w:asciiTheme="minorHAnsi" w:eastAsiaTheme="minorHAnsi" w:hAnsiTheme="minorHAnsi" w:cstheme="minorBidi"/>
                      <w:position w:val="-4"/>
                      <w:sz w:val="26"/>
                      <w:szCs w:val="22"/>
                    </w:rPr>
                    <w:pict>
                      <v:shape id="_x0000_i2120" type="#_x0000_t75" style="width:9.75pt;height:8.25pt">
                        <v:imagedata r:id="rId1724" o:title=""/>
                      </v:shape>
                    </w:pict>
                  </w:r>
                  <w:r w:rsidRPr="00375233">
                    <w:rPr>
                      <w:sz w:val="26"/>
                      <w:lang w:val="sv-SE"/>
                    </w:rPr>
                    <w:t xml:space="preserve"> 3 </w:t>
                  </w:r>
                  <w:r w:rsidR="00AE47AD">
                    <w:rPr>
                      <w:rFonts w:asciiTheme="minorHAnsi" w:eastAsiaTheme="minorHAnsi" w:hAnsiTheme="minorHAnsi" w:cstheme="minorBidi"/>
                      <w:position w:val="-4"/>
                      <w:sz w:val="26"/>
                      <w:szCs w:val="22"/>
                    </w:rPr>
                    <w:pict>
                      <v:shape id="_x0000_i2121" type="#_x0000_t75" style="width:9.75pt;height:12pt">
                        <v:imagedata r:id="rId1730" o:title=""/>
                      </v:shape>
                    </w:pict>
                  </w:r>
                  <w:r w:rsidRPr="00375233">
                    <w:rPr>
                      <w:sz w:val="26"/>
                      <w:lang w:val="sv-SE"/>
                    </w:rPr>
                    <w:t xml:space="preserve"> 0 </w:t>
                  </w:r>
                  <w:r w:rsidR="00AE47AD">
                    <w:rPr>
                      <w:rFonts w:asciiTheme="minorHAnsi" w:eastAsiaTheme="minorHAnsi" w:hAnsiTheme="minorHAnsi" w:cstheme="minorBidi"/>
                      <w:position w:val="-6"/>
                      <w:sz w:val="26"/>
                      <w:szCs w:val="22"/>
                    </w:rPr>
                    <w:pict>
                      <v:shape id="_x0000_i2122" type="#_x0000_t75" style="width:18pt;height:12pt">
                        <v:imagedata r:id="rId1728" o:title=""/>
                      </v:shape>
                    </w:pict>
                  </w:r>
                  <w:r w:rsidRPr="00375233">
                    <w:rPr>
                      <w:sz w:val="26"/>
                      <w:lang w:val="sv-SE"/>
                    </w:rPr>
                    <w:t xml:space="preserve"> </w:t>
                  </w:r>
                  <w:r w:rsidR="00AE47AD">
                    <w:rPr>
                      <w:rFonts w:asciiTheme="minorHAnsi" w:eastAsiaTheme="minorHAnsi" w:hAnsiTheme="minorHAnsi" w:cstheme="minorBidi"/>
                      <w:position w:val="-24"/>
                      <w:sz w:val="26"/>
                      <w:szCs w:val="22"/>
                    </w:rPr>
                    <w:pict>
                      <v:shape id="_x0000_i2123" type="#_x0000_t75" style="width:33.75pt;height:30.75pt">
                        <v:imagedata r:id="rId1731" o:title=""/>
                      </v:shape>
                    </w:pict>
                  </w:r>
                </w:p>
                <w:p w:rsidR="00CA7B2F" w:rsidRPr="00375233" w:rsidRDefault="00CA7B2F" w:rsidP="008D3CA5">
                  <w:pPr>
                    <w:jc w:val="both"/>
                    <w:rPr>
                      <w:sz w:val="26"/>
                      <w:lang w:val="sv-SE"/>
                    </w:rPr>
                  </w:pPr>
                  <w:r w:rsidRPr="00375233">
                    <w:rPr>
                      <w:sz w:val="26"/>
                      <w:lang w:val="sv-SE"/>
                    </w:rPr>
                    <w:t xml:space="preserve">Với điều kiện </w:t>
                  </w:r>
                  <w:r w:rsidR="00AE47AD">
                    <w:rPr>
                      <w:rFonts w:asciiTheme="minorHAnsi" w:eastAsiaTheme="minorHAnsi" w:hAnsiTheme="minorHAnsi" w:cstheme="minorBidi"/>
                      <w:position w:val="-24"/>
                      <w:sz w:val="26"/>
                      <w:szCs w:val="22"/>
                    </w:rPr>
                    <w:pict>
                      <v:shape id="_x0000_i2124" type="#_x0000_t75" style="width:33.75pt;height:30.75pt">
                        <v:imagedata r:id="rId1731" o:title=""/>
                      </v:shape>
                    </w:pict>
                  </w:r>
                  <w:r w:rsidRPr="00375233">
                    <w:rPr>
                      <w:sz w:val="26"/>
                      <w:lang w:val="sv-SE"/>
                    </w:rPr>
                    <w:t xml:space="preserve">, ta có:   </w:t>
                  </w:r>
                  <w:r w:rsidR="00AE47AD">
                    <w:rPr>
                      <w:rFonts w:asciiTheme="minorHAnsi" w:eastAsiaTheme="minorHAnsi" w:hAnsiTheme="minorHAnsi" w:cstheme="minorBidi"/>
                      <w:position w:val="-16"/>
                      <w:sz w:val="26"/>
                      <w:szCs w:val="22"/>
                      <w:lang w:val="fr-FR"/>
                    </w:rPr>
                    <w:pict>
                      <v:shape id="_x0000_i2125" type="#_x0000_t75" style="width:134.25pt;height:26.25pt">
                        <v:imagedata r:id="rId1732" o:title=""/>
                      </v:shape>
                    </w:pict>
                  </w:r>
                  <w:r w:rsidRPr="00375233">
                    <w:rPr>
                      <w:sz w:val="26"/>
                      <w:lang w:val="sv-SE"/>
                    </w:rPr>
                    <w:t xml:space="preserve"> =13</w:t>
                  </w:r>
                </w:p>
                <w:p w:rsidR="00CA7B2F" w:rsidRPr="00375233" w:rsidRDefault="00CA7B2F" w:rsidP="008D3CA5">
                  <w:pPr>
                    <w:jc w:val="both"/>
                    <w:rPr>
                      <w:sz w:val="26"/>
                      <w:lang w:val="sv-SE"/>
                    </w:rPr>
                  </w:pPr>
                  <w:r w:rsidRPr="00375233">
                    <w:rPr>
                      <w:sz w:val="26"/>
                      <w:lang w:val="sv-SE"/>
                    </w:rPr>
                    <w:t xml:space="preserve">   </w:t>
                  </w:r>
                  <w:r w:rsidRPr="00375233">
                    <w:rPr>
                      <w:sz w:val="26"/>
                      <w:lang w:val="sv-SE"/>
                    </w:rPr>
                    <w:tab/>
                  </w:r>
                  <w:r w:rsidRPr="00375233">
                    <w:rPr>
                      <w:sz w:val="26"/>
                      <w:lang w:val="sv-SE"/>
                    </w:rPr>
                    <w:tab/>
                    <w:t xml:space="preserve">                                    </w:t>
                  </w:r>
                  <w:r w:rsidR="00AE47AD">
                    <w:rPr>
                      <w:rFonts w:asciiTheme="minorHAnsi" w:eastAsiaTheme="minorHAnsi" w:hAnsiTheme="minorHAnsi" w:cstheme="minorBidi"/>
                      <w:position w:val="-6"/>
                      <w:sz w:val="26"/>
                      <w:szCs w:val="22"/>
                    </w:rPr>
                    <w:pict>
                      <v:shape id="_x0000_i2126" type="#_x0000_t75" style="width:17.25pt;height:12pt">
                        <v:imagedata r:id="rId1733" o:title=""/>
                      </v:shape>
                    </w:pict>
                  </w:r>
                  <w:r w:rsidRPr="00375233">
                    <w:rPr>
                      <w:sz w:val="26"/>
                      <w:lang w:val="sv-SE"/>
                    </w:rPr>
                    <w:t xml:space="preserve"> 25 - 2(- m + 7) = 13</w:t>
                  </w:r>
                </w:p>
                <w:p w:rsidR="00CA7B2F" w:rsidRPr="00375233" w:rsidRDefault="00AE47AD" w:rsidP="008D3CA5">
                  <w:pPr>
                    <w:jc w:val="both"/>
                    <w:rPr>
                      <w:sz w:val="26"/>
                      <w:lang w:val="sv-SE"/>
                    </w:rPr>
                  </w:pPr>
                  <w:r>
                    <w:rPr>
                      <w:rFonts w:asciiTheme="minorHAnsi" w:eastAsiaTheme="minorHAnsi" w:hAnsiTheme="minorHAnsi" w:cstheme="minorBidi"/>
                      <w:position w:val="-6"/>
                      <w:sz w:val="26"/>
                      <w:szCs w:val="22"/>
                    </w:rPr>
                    <w:pict>
                      <v:shape id="_x0000_i2127" type="#_x0000_t75" style="width:18pt;height:12pt">
                        <v:imagedata r:id="rId1734" o:title=""/>
                      </v:shape>
                    </w:pict>
                  </w:r>
                  <w:r w:rsidR="00CA7B2F" w:rsidRPr="00375233">
                    <w:rPr>
                      <w:sz w:val="26"/>
                      <w:lang w:val="sv-SE"/>
                    </w:rPr>
                    <w:t xml:space="preserve"> 2m = 2  </w:t>
                  </w:r>
                  <w:r>
                    <w:rPr>
                      <w:rFonts w:asciiTheme="minorHAnsi" w:eastAsiaTheme="minorHAnsi" w:hAnsiTheme="minorHAnsi" w:cstheme="minorBidi"/>
                      <w:position w:val="-6"/>
                      <w:sz w:val="26"/>
                      <w:szCs w:val="22"/>
                    </w:rPr>
                    <w:pict>
                      <v:shape id="_x0000_i2128" type="#_x0000_t75" style="width:18pt;height:12pt">
                        <v:imagedata r:id="rId1734" o:title=""/>
                      </v:shape>
                    </w:pict>
                  </w:r>
                  <w:r w:rsidR="00CA7B2F" w:rsidRPr="00375233">
                    <w:rPr>
                      <w:sz w:val="26"/>
                      <w:lang w:val="sv-SE"/>
                    </w:rPr>
                    <w:t xml:space="preserve"> m = 1 ( thỏa mãn điều kiện ).</w:t>
                  </w:r>
                </w:p>
                <w:p w:rsidR="00CA7B2F" w:rsidRPr="00375233" w:rsidRDefault="00CA7B2F" w:rsidP="008D3CA5">
                  <w:pPr>
                    <w:rPr>
                      <w:sz w:val="26"/>
                      <w:lang w:val="sv-SE"/>
                    </w:rPr>
                  </w:pPr>
                  <w:r w:rsidRPr="00375233">
                    <w:rPr>
                      <w:sz w:val="26"/>
                      <w:lang w:val="sv-SE"/>
                    </w:rPr>
                    <w:t>Vậy  m = 1 là giá trị cần tìm</w:t>
                  </w:r>
                </w:p>
                <w:p w:rsidR="00CA7B2F" w:rsidRPr="00375233" w:rsidRDefault="00CA7B2F" w:rsidP="008D3CA5">
                  <w:pPr>
                    <w:jc w:val="both"/>
                    <w:rPr>
                      <w:i/>
                      <w:sz w:val="26"/>
                      <w:lang w:val="sv-SE"/>
                    </w:rPr>
                  </w:pPr>
                  <w:r w:rsidRPr="00375233">
                    <w:rPr>
                      <w:b/>
                      <w:sz w:val="26"/>
                      <w:lang w:val="sv-SE"/>
                    </w:rPr>
                    <w:t>3.</w:t>
                  </w:r>
                  <w:r w:rsidRPr="00375233">
                    <w:rPr>
                      <w:i/>
                      <w:sz w:val="26"/>
                      <w:lang w:val="sv-SE"/>
                    </w:rPr>
                    <w:t>(1,0 điểm)</w:t>
                  </w:r>
                </w:p>
                <w:p w:rsidR="00CA7B2F" w:rsidRPr="00375233" w:rsidRDefault="00CA7B2F" w:rsidP="008D3CA5">
                  <w:pPr>
                    <w:rPr>
                      <w:sz w:val="26"/>
                      <w:lang w:val="sv-SE"/>
                    </w:rPr>
                  </w:pPr>
                  <w:r w:rsidRPr="00375233">
                    <w:rPr>
                      <w:b/>
                      <w:sz w:val="26"/>
                      <w:lang w:val="sv-SE"/>
                    </w:rPr>
                    <w:t>a)</w:t>
                  </w:r>
                  <w:r w:rsidRPr="00375233">
                    <w:rPr>
                      <w:sz w:val="26"/>
                      <w:lang w:val="sv-SE"/>
                    </w:rPr>
                    <w:t xml:space="preserve"> Vẽ Parabol (P) và đường thẳng (d) :</w:t>
                  </w:r>
                  <w:r w:rsidRPr="00375233">
                    <w:rPr>
                      <w:sz w:val="26"/>
                      <w:lang w:val="sv-SE"/>
                    </w:rPr>
                    <w:tab/>
                  </w:r>
                  <w:r w:rsidRPr="00375233">
                    <w:rPr>
                      <w:sz w:val="26"/>
                      <w:lang w:val="sv-SE"/>
                    </w:rPr>
                    <w:tab/>
                  </w:r>
                  <w:r w:rsidRPr="00375233">
                    <w:rPr>
                      <w:sz w:val="26"/>
                      <w:lang w:val="sv-SE"/>
                    </w:rPr>
                    <w:tab/>
                  </w:r>
                  <w:r w:rsidRPr="00375233">
                    <w:rPr>
                      <w:sz w:val="26"/>
                      <w:lang w:val="sv-SE"/>
                    </w:rPr>
                    <w:tab/>
                  </w:r>
                </w:p>
                <w:p w:rsidR="00CA7B2F" w:rsidRPr="00375233" w:rsidRDefault="00CA7B2F" w:rsidP="008D3CA5">
                  <w:pPr>
                    <w:rPr>
                      <w:sz w:val="26"/>
                      <w:lang w:val="sv-SE"/>
                    </w:rPr>
                  </w:pPr>
                  <w:r w:rsidRPr="00375233">
                    <w:rPr>
                      <w:sz w:val="26"/>
                      <w:lang w:val="sv-SE"/>
                    </w:rPr>
                    <w:t xml:space="preserve">Bảng giá trị tương ứng: </w:t>
                  </w:r>
                </w:p>
                <w:p w:rsidR="00CA7B2F" w:rsidRPr="00375233" w:rsidRDefault="00CA7B2F" w:rsidP="008D3CA5">
                  <w:pPr>
                    <w:rPr>
                      <w:sz w:val="26"/>
                      <w:lang w:val="sv-SE"/>
                    </w:rPr>
                  </w:pPr>
                  <w:r>
                    <w:rPr>
                      <w:noProof/>
                      <w:sz w:val="26"/>
                      <w:lang w:val="en-US"/>
                    </w:rPr>
                    <mc:AlternateContent>
                      <mc:Choice Requires="wps">
                        <w:drawing>
                          <wp:anchor distT="0" distB="0" distL="114300" distR="114300" simplePos="0" relativeHeight="251665408" behindDoc="0" locked="0" layoutInCell="1" allowOverlap="1" wp14:anchorId="1F27BD80" wp14:editId="529DA1E7">
                            <wp:simplePos x="0" y="0"/>
                            <wp:positionH relativeFrom="column">
                              <wp:posOffset>1689100</wp:posOffset>
                            </wp:positionH>
                            <wp:positionV relativeFrom="paragraph">
                              <wp:posOffset>-6985</wp:posOffset>
                            </wp:positionV>
                            <wp:extent cx="0" cy="607695"/>
                            <wp:effectExtent l="6985" t="13335" r="12065" b="7620"/>
                            <wp:wrapNone/>
                            <wp:docPr id="1638" name="Straight Connector 16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76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38"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55pt" to="133pt,4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"/>
                        </w:pict>
                      </mc:Fallback>
                    </mc:AlternateContent>
                  </w:r>
                  <w:r w:rsidRPr="00375233">
                    <w:rPr>
                      <w:sz w:val="26"/>
                      <w:lang w:val="sv-SE"/>
                    </w:rPr>
                    <w:tab/>
                  </w:r>
                  <w:r w:rsidRPr="00375233">
                    <w:rPr>
                      <w:sz w:val="26"/>
                      <w:lang w:val="sv-SE"/>
                    </w:rPr>
                    <w:tab/>
                  </w:r>
                  <w:r w:rsidRPr="00375233">
                    <w:rPr>
                      <w:sz w:val="26"/>
                      <w:lang w:val="sv-SE"/>
                    </w:rPr>
                    <w:tab/>
                  </w:r>
                  <w:r w:rsidRPr="00375233">
                    <w:rPr>
                      <w:i/>
                      <w:sz w:val="26"/>
                      <w:lang w:val="sv-SE"/>
                    </w:rPr>
                    <w:t>x</w:t>
                  </w:r>
                  <w:r w:rsidRPr="00375233">
                    <w:rPr>
                      <w:sz w:val="26"/>
                      <w:lang w:val="sv-SE"/>
                    </w:rPr>
                    <w:tab/>
                    <w:t>-2</w:t>
                  </w:r>
                  <w:r w:rsidRPr="00375233">
                    <w:rPr>
                      <w:sz w:val="26"/>
                      <w:lang w:val="sv-SE"/>
                    </w:rPr>
                    <w:tab/>
                    <w:t>-1</w:t>
                  </w:r>
                  <w:r w:rsidRPr="00375233">
                    <w:rPr>
                      <w:sz w:val="26"/>
                      <w:lang w:val="sv-SE"/>
                    </w:rPr>
                    <w:tab/>
                    <w:t>0</w:t>
                  </w:r>
                  <w:r w:rsidRPr="00375233">
                    <w:rPr>
                      <w:sz w:val="26"/>
                      <w:lang w:val="sv-SE"/>
                    </w:rPr>
                    <w:tab/>
                    <w:t>1</w:t>
                  </w:r>
                  <w:r w:rsidRPr="00375233">
                    <w:rPr>
                      <w:sz w:val="26"/>
                      <w:lang w:val="sv-SE"/>
                    </w:rPr>
                    <w:tab/>
                    <w:t>2</w:t>
                  </w:r>
                </w:p>
                <w:p w:rsidR="00CA7B2F" w:rsidRPr="00375233" w:rsidRDefault="00CA7B2F" w:rsidP="008D3CA5">
                  <w:pPr>
                    <w:rPr>
                      <w:sz w:val="26"/>
                      <w:lang w:val="sv-SE"/>
                    </w:rPr>
                  </w:pPr>
                  <w:r>
                    <w:rPr>
                      <w:noProof/>
                      <w:sz w:val="26"/>
                      <w:lang w:val="en-US"/>
                    </w:rPr>
                    <mc:AlternateContent>
                      <mc:Choice Requires="wps">
                        <w:drawing>
                          <wp:anchor distT="0" distB="0" distL="114300" distR="114300" simplePos="0" relativeHeight="251663360" behindDoc="0" locked="0" layoutInCell="1" allowOverlap="1" wp14:anchorId="045902EC" wp14:editId="65D1CFB4">
                            <wp:simplePos x="0" y="0"/>
                            <wp:positionH relativeFrom="column">
                              <wp:posOffset>915670</wp:posOffset>
                            </wp:positionH>
                            <wp:positionV relativeFrom="paragraph">
                              <wp:posOffset>6350</wp:posOffset>
                            </wp:positionV>
                            <wp:extent cx="2971800" cy="0"/>
                            <wp:effectExtent l="5080" t="6985" r="13970" b="12065"/>
                            <wp:wrapNone/>
                            <wp:docPr id="1637" name="Straight Connector 16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7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37"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1pt,.5pt" to="306.1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8cwIAIAADw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"/>
                        </w:pict>
                      </mc:Fallback>
                    </mc:AlternateContent>
                  </w:r>
                  <w:r w:rsidRPr="00375233">
                    <w:rPr>
                      <w:sz w:val="26"/>
                      <w:lang w:val="sv-SE"/>
                    </w:rPr>
                    <w:tab/>
                  </w:r>
                  <w:r w:rsidRPr="00375233">
                    <w:rPr>
                      <w:sz w:val="26"/>
                      <w:lang w:val="sv-SE"/>
                    </w:rPr>
                    <w:tab/>
                  </w:r>
                  <w:r w:rsidRPr="00375233">
                    <w:rPr>
                      <w:i/>
                      <w:sz w:val="26"/>
                      <w:lang w:val="sv-SE"/>
                    </w:rPr>
                    <w:t>y</w:t>
                  </w:r>
                  <w:r w:rsidRPr="00375233">
                    <w:rPr>
                      <w:sz w:val="26"/>
                      <w:lang w:val="sv-SE"/>
                    </w:rPr>
                    <w:t xml:space="preserve"> = -</w:t>
                  </w:r>
                  <w:r w:rsidRPr="00375233">
                    <w:rPr>
                      <w:i/>
                      <w:sz w:val="26"/>
                      <w:lang w:val="sv-SE"/>
                    </w:rPr>
                    <w:t>x</w:t>
                  </w:r>
                  <w:r w:rsidRPr="00375233">
                    <w:rPr>
                      <w:sz w:val="26"/>
                      <w:lang w:val="sv-SE"/>
                    </w:rPr>
                    <w:t xml:space="preserve"> + 2</w:t>
                  </w:r>
                  <w:r w:rsidRPr="00375233">
                    <w:rPr>
                      <w:sz w:val="26"/>
                      <w:lang w:val="sv-SE"/>
                    </w:rPr>
                    <w:tab/>
                    <w:t>4</w:t>
                  </w:r>
                  <w:r w:rsidRPr="00375233">
                    <w:rPr>
                      <w:sz w:val="26"/>
                      <w:lang w:val="sv-SE"/>
                    </w:rPr>
                    <w:tab/>
                    <w:t>3</w:t>
                  </w:r>
                  <w:r w:rsidRPr="00375233">
                    <w:rPr>
                      <w:sz w:val="26"/>
                      <w:lang w:val="sv-SE"/>
                    </w:rPr>
                    <w:tab/>
                    <w:t>2</w:t>
                  </w:r>
                  <w:r w:rsidRPr="00375233">
                    <w:rPr>
                      <w:sz w:val="26"/>
                      <w:lang w:val="sv-SE"/>
                    </w:rPr>
                    <w:tab/>
                    <w:t>1</w:t>
                  </w:r>
                  <w:r w:rsidRPr="00375233">
                    <w:rPr>
                      <w:sz w:val="26"/>
                      <w:lang w:val="sv-SE"/>
                    </w:rPr>
                    <w:tab/>
                    <w:t>0</w:t>
                  </w:r>
                </w:p>
                <w:p w:rsidR="00CA7B2F" w:rsidRPr="00375233" w:rsidRDefault="00CA7B2F" w:rsidP="008D3CA5">
                  <w:pPr>
                    <w:rPr>
                      <w:sz w:val="26"/>
                      <w:lang w:val="sv-SE"/>
                    </w:rPr>
                  </w:pPr>
                  <w:r>
                    <w:rPr>
                      <w:noProof/>
                      <w:sz w:val="26"/>
                      <w:lang w:val="en-US"/>
                    </w:rPr>
                    <mc:AlternateContent>
                      <mc:Choice Requires="wps">
                        <w:drawing>
                          <wp:anchor distT="0" distB="0" distL="114300" distR="114300" simplePos="0" relativeHeight="251664384" behindDoc="0" locked="0" layoutInCell="1" allowOverlap="1" wp14:anchorId="3D1A2088" wp14:editId="2E5EC9B7">
                            <wp:simplePos x="0" y="0"/>
                            <wp:positionH relativeFrom="column">
                              <wp:posOffset>914400</wp:posOffset>
                            </wp:positionH>
                            <wp:positionV relativeFrom="paragraph">
                              <wp:posOffset>5080</wp:posOffset>
                            </wp:positionV>
                            <wp:extent cx="2971800" cy="0"/>
                            <wp:effectExtent l="13335" t="5080" r="5715" b="13970"/>
                            <wp:wrapNone/>
                            <wp:docPr id="1636" name="Straight Connector 16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7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36"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4pt" to="30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8vzIQ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"/>
                        </w:pict>
                      </mc:Fallback>
                    </mc:AlternateContent>
                  </w:r>
                  <w:r w:rsidRPr="00375233">
                    <w:rPr>
                      <w:sz w:val="26"/>
                      <w:lang w:val="sv-SE"/>
                    </w:rPr>
                    <w:tab/>
                  </w:r>
                  <w:r w:rsidRPr="00375233">
                    <w:rPr>
                      <w:sz w:val="26"/>
                      <w:lang w:val="sv-SE"/>
                    </w:rPr>
                    <w:tab/>
                  </w:r>
                  <w:r w:rsidRPr="00375233">
                    <w:rPr>
                      <w:i/>
                      <w:sz w:val="26"/>
                      <w:lang w:val="sv-SE"/>
                    </w:rPr>
                    <w:t>y</w:t>
                  </w:r>
                  <w:r w:rsidRPr="00375233">
                    <w:rPr>
                      <w:sz w:val="26"/>
                      <w:lang w:val="sv-SE"/>
                    </w:rPr>
                    <w:t xml:space="preserve"> = </w:t>
                  </w:r>
                  <w:r w:rsidRPr="00375233">
                    <w:rPr>
                      <w:i/>
                      <w:sz w:val="26"/>
                      <w:lang w:val="sv-SE"/>
                    </w:rPr>
                    <w:t>x</w:t>
                  </w:r>
                  <w:r w:rsidRPr="00375233">
                    <w:rPr>
                      <w:vertAlign w:val="superscript"/>
                      <w:lang w:val="sv-SE"/>
                    </w:rPr>
                    <w:t>2</w:t>
                  </w:r>
                  <w:r w:rsidRPr="00375233">
                    <w:rPr>
                      <w:sz w:val="26"/>
                      <w:lang w:val="sv-SE"/>
                    </w:rPr>
                    <w:tab/>
                  </w:r>
                  <w:r w:rsidRPr="00375233">
                    <w:rPr>
                      <w:sz w:val="26"/>
                      <w:lang w:val="sv-SE"/>
                    </w:rPr>
                    <w:tab/>
                    <w:t>4</w:t>
                  </w:r>
                  <w:r w:rsidRPr="00375233">
                    <w:rPr>
                      <w:sz w:val="26"/>
                      <w:lang w:val="sv-SE"/>
                    </w:rPr>
                    <w:tab/>
                    <w:t>1</w:t>
                  </w:r>
                  <w:r w:rsidRPr="00375233">
                    <w:rPr>
                      <w:sz w:val="26"/>
                      <w:lang w:val="sv-SE"/>
                    </w:rPr>
                    <w:tab/>
                    <w:t>0</w:t>
                  </w:r>
                  <w:r w:rsidRPr="00375233">
                    <w:rPr>
                      <w:sz w:val="26"/>
                      <w:lang w:val="sv-SE"/>
                    </w:rPr>
                    <w:tab/>
                    <w:t>1</w:t>
                  </w:r>
                  <w:r w:rsidRPr="00375233">
                    <w:rPr>
                      <w:sz w:val="26"/>
                      <w:lang w:val="sv-SE"/>
                    </w:rPr>
                    <w:tab/>
                    <w:t>4</w:t>
                  </w:r>
                </w:p>
                <w:p w:rsidR="00CA7B2F" w:rsidRPr="00375233" w:rsidRDefault="00CA7B2F" w:rsidP="008D3CA5">
                  <w:pPr>
                    <w:rPr>
                      <w:sz w:val="26"/>
                      <w:lang w:val="sv-SE"/>
                    </w:rPr>
                  </w:pPr>
                </w:p>
                <w:p w:rsidR="00CA7B2F" w:rsidRPr="00375233" w:rsidRDefault="00CA7B2F" w:rsidP="008D3CA5">
                  <w:pPr>
                    <w:rPr>
                      <w:sz w:val="26"/>
                      <w:lang w:val="sv-SE"/>
                    </w:rPr>
                  </w:pPr>
                </w:p>
                <w:p w:rsidR="00CA7B2F" w:rsidRPr="00375233" w:rsidRDefault="00CA7B2F" w:rsidP="008D3CA5">
                  <w:pPr>
                    <w:rPr>
                      <w:sz w:val="26"/>
                      <w:lang w:val="sv-SE"/>
                    </w:rPr>
                  </w:pPr>
                  <w:r>
                    <w:rPr>
                      <w:noProof/>
                      <w:lang w:val="en-US"/>
                    </w:rPr>
                    <mc:AlternateContent>
                      <mc:Choice Requires="wpg">
                        <w:drawing>
                          <wp:anchor distT="0" distB="0" distL="114300" distR="114300" simplePos="0" relativeHeight="251666432" behindDoc="0" locked="0" layoutInCell="1" allowOverlap="1" wp14:anchorId="056D2FD3" wp14:editId="48D069EC">
                            <wp:simplePos x="0" y="0"/>
                            <wp:positionH relativeFrom="column">
                              <wp:posOffset>357505</wp:posOffset>
                            </wp:positionH>
                            <wp:positionV relativeFrom="paragraph">
                              <wp:posOffset>-118745</wp:posOffset>
                            </wp:positionV>
                            <wp:extent cx="4757420" cy="2375535"/>
                            <wp:effectExtent l="0" t="2540" r="0" b="3175"/>
                            <wp:wrapNone/>
                            <wp:docPr id="1627" name="Group 1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7420" cy="2375535"/>
                                      <a:chOff x="1987" y="1138"/>
                                      <a:chExt cx="7492" cy="3741"/>
                                    </a:xfrm>
                                  </wpg:grpSpPr>
                                  <wpg:grpSp>
                                    <wpg:cNvPr id="1628" name="Group 1641"/>
                                    <wpg:cNvGrpSpPr>
                                      <a:grpSpLocks/>
                                    </wpg:cNvGrpSpPr>
                                    <wpg:grpSpPr bwMode="auto">
                                      <a:xfrm>
                                        <a:off x="1987" y="1138"/>
                                        <a:ext cx="7492" cy="3741"/>
                                        <a:chOff x="1983" y="1089"/>
                                        <a:chExt cx="7492" cy="3741"/>
                                      </a:xfrm>
                                    </wpg:grpSpPr>
                                    <wpg:grpSp>
                                      <wpg:cNvPr id="1629" name="Group 1642"/>
                                      <wpg:cNvGrpSpPr>
                                        <a:grpSpLocks/>
                                      </wpg:cNvGrpSpPr>
                                      <wpg:grpSpPr bwMode="auto">
                                        <a:xfrm>
                                          <a:off x="1983" y="1158"/>
                                          <a:ext cx="7243" cy="3654"/>
                                          <a:chOff x="1983" y="1293"/>
                                          <a:chExt cx="7243" cy="3654"/>
                                        </a:xfrm>
                                      </wpg:grpSpPr>
                                      <pic:pic xmlns:pic="http://schemas.openxmlformats.org/drawingml/2006/picture">
                                        <pic:nvPicPr>
                                          <pic:cNvPr id="1630" name="Picture 1643"/>
                                          <pic:cNvPicPr>
                                            <a:picLocks noChangeAspect="1" noChangeArrowheads="1"/>
                                          </pic:cNvPicPr>
                                        </pic:nvPicPr>
                                        <pic:blipFill>
                                          <a:blip r:embed="rId1735">
                                            <a:extLst>
                                              <a:ext uri="{28A0092B-C50C-407E-A947-70E740481C1C}">
                                                <a14:useLocalDpi xmlns:a14="http://schemas.microsoft.com/office/drawing/2010/main" val="0"/>
                                              </a:ext>
                                            </a:extLst>
                                          </a:blip>
                                          <a:srcRect/>
                                          <a:stretch>
                                            <a:fillRect/>
                                          </a:stretch>
                                        </pic:blipFill>
                                        <pic:spPr bwMode="auto">
                                          <a:xfrm>
                                            <a:off x="1983" y="1518"/>
                                            <a:ext cx="7140" cy="3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31" name="Line 1644"/>
                                        <wps:cNvCnPr/>
                                        <wps:spPr bwMode="auto">
                                          <a:xfrm flipV="1">
                                            <a:off x="5543" y="1293"/>
                                            <a:ext cx="0" cy="38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32" name="Line 1645"/>
                                        <wps:cNvCnPr/>
                                        <wps:spPr bwMode="auto">
                                          <a:xfrm>
                                            <a:off x="8946" y="4287"/>
                                            <a:ext cx="2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633" name="Text Box 1646"/>
                                      <wps:cNvSpPr txBox="1">
                                        <a:spLocks noChangeArrowheads="1"/>
                                      </wps:cNvSpPr>
                                      <wps:spPr bwMode="auto">
                                        <a:xfrm>
                                          <a:off x="5481" y="1089"/>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2665E7" w:rsidRDefault="008D3CA5" w:rsidP="00CA7B2F">
                                            <w:pPr>
                                              <w:rPr>
                                                <w:i/>
                                                <w:sz w:val="26"/>
                                              </w:rPr>
                                            </w:pPr>
                                            <w:r w:rsidRPr="002665E7">
                                              <w:rPr>
                                                <w:i/>
                                                <w:sz w:val="26"/>
                                              </w:rPr>
                                              <w:t>y</w:t>
                                            </w:r>
                                          </w:p>
                                        </w:txbxContent>
                                      </wps:txbx>
                                      <wps:bodyPr rot="0" vert="horz" wrap="square" lIns="91440" tIns="45720" rIns="91440" bIns="45720" anchor="t" anchorCtr="0" upright="1">
                                        <a:noAutofit/>
                                      </wps:bodyPr>
                                    </wps:wsp>
                                    <wps:wsp>
                                      <wps:cNvPr id="1634" name="Text Box 1647"/>
                                      <wps:cNvSpPr txBox="1">
                                        <a:spLocks noChangeArrowheads="1"/>
                                      </wps:cNvSpPr>
                                      <wps:spPr bwMode="auto">
                                        <a:xfrm>
                                          <a:off x="8915" y="4068"/>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2665E7" w:rsidRDefault="008D3CA5" w:rsidP="00CA7B2F">
                                            <w:pPr>
                                              <w:rPr>
                                                <w:i/>
                                                <w:sz w:val="26"/>
                                              </w:rPr>
                                            </w:pPr>
                                            <w:r>
                                              <w:rPr>
                                                <w:i/>
                                                <w:sz w:val="26"/>
                                              </w:rPr>
                                              <w:t>x</w:t>
                                            </w:r>
                                          </w:p>
                                        </w:txbxContent>
                                      </wps:txbx>
                                      <wps:bodyPr rot="0" vert="horz" wrap="square" lIns="91440" tIns="45720" rIns="91440" bIns="45720" anchor="t" anchorCtr="0" upright="1">
                                        <a:noAutofit/>
                                      </wps:bodyPr>
                                    </wps:wsp>
                                  </wpg:grpSp>
                                  <wps:wsp>
                                    <wps:cNvPr id="1635" name="Text Box 1648"/>
                                    <wps:cNvSpPr txBox="1">
                                      <a:spLocks noChangeArrowheads="1"/>
                                    </wps:cNvSpPr>
                                    <wps:spPr bwMode="auto">
                                      <a:xfrm>
                                        <a:off x="5235" y="3549"/>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253654" w:rsidRDefault="008D3CA5" w:rsidP="00CA7B2F">
                                          <w:pPr>
                                            <w:rPr>
                                              <w:sz w:val="20"/>
                                            </w:rPr>
                                          </w:pPr>
                                          <w:r w:rsidRPr="00253654">
                                            <w:rPr>
                                              <w:sz w:val="20"/>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27" o:spid="_x0000_s1227" style="position:absolute;margin-left:28.15pt;margin-top:-9.35pt;width:374.6pt;height:187.05pt;z-index:251721728;mso-position-horizontal-relative:text;mso-position-vertical-relative:text" coordorigin="1987,1138" coordsize="7492,374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">
                            <v:group id="Group 1641" o:spid="_x0000_s1228" style="position:absolute;left:1987;top:1138;width:7492;height:3741" coordorigin="1983,1089" coordsize="7492,37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L7/cYAAADdAAAADwAAAGRycy9kb3ducmV2LnhtbESPQWvCQBCF7wX/wzKC&#10;t7qJUinRVUSseJBCtSDehuyYBLOzIbtN4r/vHAq9zfDevPfNajO4WnXUhsqzgXSagCLOva24MPB9&#10;+Xh9BxUissXaMxl4UoDNevSywsz6nr+oO8dCSQiHDA2UMTaZ1iEvyWGY+oZYtLtvHUZZ20LbFnsJ&#10;d7WeJclCO6xYGkpsaFdS/jj/OAOHHvvtPN13p8d997xd3j6vp5SMmYyH7RJUpCH+m/+uj1bwFzP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Evv9xgAAAN0A&#10;AAAPAAAAAAAAAAAAAAAAAKoCAABkcnMvZG93bnJldi54bWxQSwUGAAAAAAQABAD6AAAAnQMAAAAA&#10;">
                              <v:group id="Group 1642" o:spid="_x0000_s1229" style="position:absolute;left:1983;top:1158;width:7243;height:3654" coordorigin="1983,1293" coordsize="7243,36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5eZsUAAADdAAAADwAAAGRycy9kb3ducmV2LnhtbERPTWvCQBC9F/wPywi9&#10;NZtYGmrMKiJWPIRCVSi9DdkxCWZnQ3abxH/fLRR6m8f7nHwzmVYM1LvGsoIkikEQl1Y3XCm4nN+e&#10;XkE4j6yxtUwK7uRgs5495JhpO/IHDSdfiRDCLkMFtfddJqUrazLoItsRB+5qe4M+wL6SuscxhJtW&#10;LuI4lQYbDg01drSrqbydvo2Cw4jj9jnZD8Xturt/nV/eP4uElHqcT9sVCE+T/xf/uY86zE8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eXmbFAAAA3QAA&#10;AA8AAAAAAAAAAAAAAAAAqgIAAGRycy9kb3ducmV2LnhtbFBLBQYAAAAABAAEAPoAAACcAwAAAAA=&#10;">
                                <v:shape id="Picture 1643" o:spid="_x0000_s1230" type="#_x0000_t75" style="position:absolute;left:1983;top:1518;width:7140;height:3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4upfHAAAA3QAAAA8AAABkcnMvZG93bnJldi54bWxEj9FKw0AQRd8F/2EZwTe7sdIiaTalFhUF&#10;C7H6AdPsmASzszG7bbZ/7zwIvs1w79x7plgn16sTjaHzbOB2loEirr3tuDHw+fF0cw8qRGSLvWcy&#10;cKYA6/LyosDc+onf6bSPjZIQDjkaaGMccq1D3ZLDMPMDsWhffnQYZR0bbUecJNz1ep5lS+2wY2lo&#10;caBtS/X3/ugMbB4fhql6PvzsUuXebHNeHNPi1Zjrq7RZgYqU4r/57/rFCv7yTvjlGxlBl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E4upfHAAAA3QAAAA8AAAAAAAAAAAAA&#10;AAAAnwIAAGRycy9kb3ducmV2LnhtbFBLBQYAAAAABAAEAPcAAACTAwAAAAA=&#10;">
                                  <v:imagedata r:id="rId1736" o:title=""/>
                                </v:shape>
                                <v:line id="Line 1644" o:spid="_x0000_s1231" style="position:absolute;flip:y;visibility:visible;mso-wrap-style:square" from="5543,1293" to="5543,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cp4MUAAADdAAAADwAAAGRycy9kb3ducmV2LnhtbESPT2vCQBDF74LfYRmhl6AbG5AaXaX/&#10;BKF4qHrwOGTHJJidDdmppt++KxS8zfDe782b5bp3jbpSF2rPBqaTFBRx4W3NpYHjYTN+ARUE2WLj&#10;mQz8UoD1ajhYYm79jb/pupdSxRAOORqoRNpc61BU5DBMfEsctbPvHEpcu1LbDm8x3DX6OU1n2mHN&#10;8UKFLb1XVFz2Py7W2Oz4I8uSN6eTZE6fJ/lKtRjzNOpfF6CEenmY/+mtjdwsm8L9mziCXv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cp4MUAAADdAAAADwAAAAAAAAAA&#10;AAAAAAChAgAAZHJzL2Rvd25yZXYueG1sUEsFBgAAAAAEAAQA+QAAAJMDAAAAAA==&#10;">
                                  <v:stroke endarrow="block"/>
                                </v:line>
                                <v:line id="Line 1645" o:spid="_x0000_s1232" style="position:absolute;visibility:visible;mso-wrap-style:square" from="8946,4287" to="9226,4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svJsMAAADdAAAADwAAAGRycy9kb3ducmV2LnhtbERPS2sCMRC+F/wPYQRvNauCj9UopUvB&#10;Q1vwgedxM90s3UyWTbrGf98UCt7m43vOZhdtI3rqfO1YwWScgSAuna65UnA+vT0vQfiArLFxTAru&#10;5GG3HTxtMNfuxgfqj6ESKYR9jgpMCG0upS8NWfRj1xIn7st1FkOCXSV1h7cUbhs5zbK5tFhzajDY&#10;0quh8vv4YxUsTHGQC1m8nz6Lvp6s4ke8XFdKjYbxZQ0iUAwP8b97r9P8+WwKf9+kE+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bLybDAAAA3QAAAA8AAAAAAAAAAAAA&#10;AAAAoQIAAGRycy9kb3ducmV2LnhtbFBLBQYAAAAABAAEAPkAAACRAwAAAAA=&#10;">
                                  <v:stroke endarrow="block"/>
                                </v:line>
                              </v:group>
                              <v:shape id="Text Box 1646" o:spid="_x0000_s1233" type="#_x0000_t202" style="position:absolute;left:5481;top:1089;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zxGcMA&#10;AADdAAAADwAAAGRycy9kb3ducmV2LnhtbERPS2vCQBC+F/wPywje6m61FU2zEWkRPLUYH9DbkB2T&#10;0OxsyK4m/ffdQsHbfHzPSdeDbcSNOl871vA0VSCIC2dqLjUcD9vHJQgfkA02jknDD3lYZ6OHFBPj&#10;et7TLQ+liCHsE9RQhdAmUvqiIot+6lriyF1cZzFE2JXSdNjHcNvImVILabHm2FBhS28VFd/51Wo4&#10;fVy+zs/qs3y3L23vBiXZrqTWk/GweQURaAh38b97Z+L8xXwOf9/EE2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zxGcMAAADdAAAADwAAAAAAAAAAAAAAAACYAgAAZHJzL2Rv&#10;d25yZXYueG1sUEsFBgAAAAAEAAQA9QAAAIgDAAAAAA==&#10;" filled="f" stroked="f">
                                <v:textbox>
                                  <w:txbxContent>
                                    <w:p w:rsidR="008D3CA5" w:rsidRPr="002665E7" w:rsidRDefault="008D3CA5" w:rsidP="00CA7B2F">
                                      <w:pPr>
                                        <w:rPr>
                                          <w:i/>
                                          <w:sz w:val="26"/>
                                        </w:rPr>
                                      </w:pPr>
                                      <w:r w:rsidRPr="002665E7">
                                        <w:rPr>
                                          <w:i/>
                                          <w:sz w:val="26"/>
                                        </w:rPr>
                                        <w:t>y</w:t>
                                      </w:r>
                                    </w:p>
                                  </w:txbxContent>
                                </v:textbox>
                              </v:shape>
                              <v:shape id="Text Box 1647" o:spid="_x0000_s1234" type="#_x0000_t202" style="position:absolute;left:8915;top:4068;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VpbcIA&#10;AADdAAAADwAAAGRycy9kb3ducmV2LnhtbERPS4vCMBC+L/gfwgje1mR9oV2jiCLsycUn7G1oxrZs&#10;MylNtN1/bxYEb/PxPWe+bG0p7lT7wrGGj74CQZw6U3Cm4XTcvk9B+IBssHRMGv7Iw3LReZtjYlzD&#10;e7ofQiZiCPsENeQhVImUPs3Jou+7ijhyV1dbDBHWmTQ1NjHclnKg1ERaLDg25FjROqf093CzGs67&#10;689lpL6zjR1XjWuVZDuTWve67eoTRKA2vMRP95eJ8yfDEfx/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NWltwgAAAN0AAAAPAAAAAAAAAAAAAAAAAJgCAABkcnMvZG93&#10;bnJldi54bWxQSwUGAAAAAAQABAD1AAAAhwMAAAAA&#10;" filled="f" stroked="f">
                                <v:textbox>
                                  <w:txbxContent>
                                    <w:p w:rsidR="008D3CA5" w:rsidRPr="002665E7" w:rsidRDefault="008D3CA5" w:rsidP="00CA7B2F">
                                      <w:pPr>
                                        <w:rPr>
                                          <w:i/>
                                          <w:sz w:val="26"/>
                                        </w:rPr>
                                      </w:pPr>
                                      <w:r>
                                        <w:rPr>
                                          <w:i/>
                                          <w:sz w:val="26"/>
                                        </w:rPr>
                                        <w:t>x</w:t>
                                      </w:r>
                                    </w:p>
                                  </w:txbxContent>
                                </v:textbox>
                              </v:shape>
                            </v:group>
                            <v:shape id="Text Box 1648" o:spid="_x0000_s1235" type="#_x0000_t202" style="position:absolute;left:5235;top:3549;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nM9sMA&#10;AADdAAAADwAAAGRycy9kb3ducmV2LnhtbERPTWvCQBC9F/wPywi91V2tio3ZiLQUPLWY1oK3ITsm&#10;wexsyG5N/PduoeBtHu9z0s1gG3GhzteONUwnCgRx4UzNpYbvr/enFQgfkA02jknDlTxsstFDiolx&#10;Pe/pkodSxBD2CWqoQmgTKX1RkUU/cS1x5E6usxgi7EppOuxjuG3kTKmltFhzbKiwpdeKinP+azUc&#10;Pk7Hn7n6LN/sou3doCTbF6n143jYrkEEGsJd/O/emTh/+byAv2/iCT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HnM9sMAAADdAAAADwAAAAAAAAAAAAAAAACYAgAAZHJzL2Rv&#10;d25yZXYueG1sUEsFBgAAAAAEAAQA9QAAAIgDAAAAAA==&#10;" filled="f" stroked="f">
                              <v:textbox>
                                <w:txbxContent>
                                  <w:p w:rsidR="008D3CA5" w:rsidRPr="00253654" w:rsidRDefault="008D3CA5" w:rsidP="00CA7B2F">
                                    <w:pPr>
                                      <w:rPr>
                                        <w:sz w:val="20"/>
                                      </w:rPr>
                                    </w:pPr>
                                    <w:r w:rsidRPr="00253654">
                                      <w:rPr>
                                        <w:sz w:val="20"/>
                                      </w:rPr>
                                      <w:t>1</w:t>
                                    </w:r>
                                  </w:p>
                                </w:txbxContent>
                              </v:textbox>
                            </v:shape>
                          </v:group>
                        </w:pict>
                      </mc:Fallback>
                    </mc:AlternateContent>
                  </w:r>
                </w:p>
                <w:p w:rsidR="00CA7B2F" w:rsidRPr="00375233" w:rsidRDefault="00CA7B2F" w:rsidP="008D3CA5">
                  <w:pPr>
                    <w:rPr>
                      <w:b/>
                      <w:lang w:val="sv-SE"/>
                    </w:rPr>
                  </w:pPr>
                  <w:r w:rsidRPr="00375233">
                    <w:rPr>
                      <w:b/>
                      <w:sz w:val="26"/>
                      <w:lang w:val="sv-SE"/>
                    </w:rPr>
                    <w:tab/>
                  </w:r>
                </w:p>
                <w:p w:rsidR="00CA7B2F" w:rsidRPr="00375233" w:rsidRDefault="00CA7B2F" w:rsidP="008D3CA5">
                  <w:pPr>
                    <w:rPr>
                      <w:sz w:val="26"/>
                      <w:lang w:val="sv-SE"/>
                    </w:rPr>
                  </w:pPr>
                </w:p>
                <w:p w:rsidR="00CA7B2F" w:rsidRPr="00375233" w:rsidRDefault="00CA7B2F" w:rsidP="008D3CA5">
                  <w:pPr>
                    <w:rPr>
                      <w:sz w:val="26"/>
                      <w:lang w:val="sv-SE"/>
                    </w:rPr>
                  </w:pPr>
                </w:p>
                <w:p w:rsidR="00CA7B2F" w:rsidRPr="00375233" w:rsidRDefault="00CA7B2F" w:rsidP="008D3CA5">
                  <w:pPr>
                    <w:rPr>
                      <w:sz w:val="26"/>
                      <w:lang w:val="sv-SE"/>
                    </w:rPr>
                  </w:pPr>
                </w:p>
                <w:p w:rsidR="00CA7B2F" w:rsidRPr="00375233" w:rsidRDefault="00CA7B2F" w:rsidP="008D3CA5">
                  <w:pPr>
                    <w:rPr>
                      <w:sz w:val="26"/>
                      <w:lang w:val="sv-SE"/>
                    </w:rPr>
                  </w:pPr>
                </w:p>
                <w:p w:rsidR="00CA7B2F" w:rsidRPr="00375233" w:rsidRDefault="00CA7B2F" w:rsidP="008D3CA5">
                  <w:pPr>
                    <w:rPr>
                      <w:sz w:val="26"/>
                      <w:lang w:val="sv-SE"/>
                    </w:rPr>
                  </w:pPr>
                </w:p>
                <w:p w:rsidR="00CA7B2F" w:rsidRPr="00375233" w:rsidRDefault="00CA7B2F" w:rsidP="008D3CA5">
                  <w:pPr>
                    <w:rPr>
                      <w:sz w:val="26"/>
                      <w:lang w:val="sv-SE"/>
                    </w:rPr>
                  </w:pPr>
                </w:p>
                <w:p w:rsidR="00CA7B2F" w:rsidRPr="00375233" w:rsidRDefault="00CA7B2F" w:rsidP="008D3CA5">
                  <w:pPr>
                    <w:rPr>
                      <w:sz w:val="26"/>
                      <w:lang w:val="sv-SE"/>
                    </w:rPr>
                  </w:pPr>
                </w:p>
                <w:p w:rsidR="00CA7B2F" w:rsidRPr="00375233" w:rsidRDefault="00CA7B2F" w:rsidP="008D3CA5">
                  <w:pPr>
                    <w:rPr>
                      <w:sz w:val="26"/>
                      <w:lang w:val="sv-SE"/>
                    </w:rPr>
                  </w:pPr>
                </w:p>
                <w:p w:rsidR="00CA7B2F" w:rsidRPr="00375233" w:rsidRDefault="00CA7B2F" w:rsidP="008D3CA5">
                  <w:pPr>
                    <w:rPr>
                      <w:b/>
                      <w:sz w:val="26"/>
                      <w:lang w:val="sv-SE"/>
                    </w:rPr>
                  </w:pPr>
                </w:p>
                <w:p w:rsidR="00CA7B2F" w:rsidRPr="00375233" w:rsidRDefault="00CA7B2F" w:rsidP="008D3CA5">
                  <w:pPr>
                    <w:rPr>
                      <w:b/>
                      <w:sz w:val="26"/>
                      <w:lang w:val="sv-SE"/>
                    </w:rPr>
                  </w:pPr>
                </w:p>
                <w:p w:rsidR="00CA7B2F" w:rsidRPr="00375233" w:rsidRDefault="00CA7B2F" w:rsidP="008D3CA5">
                  <w:pPr>
                    <w:rPr>
                      <w:sz w:val="26"/>
                      <w:lang w:val="sv-SE"/>
                    </w:rPr>
                  </w:pPr>
                  <w:r w:rsidRPr="00375233">
                    <w:rPr>
                      <w:b/>
                      <w:sz w:val="26"/>
                      <w:lang w:val="sv-SE"/>
                    </w:rPr>
                    <w:t>b)</w:t>
                  </w:r>
                  <w:r w:rsidRPr="00375233">
                    <w:rPr>
                      <w:sz w:val="26"/>
                      <w:lang w:val="sv-SE"/>
                    </w:rPr>
                    <w:t xml:space="preserve"> Hoành độ giao điểm của (P) và (d) là nghiệm của phương trình :</w:t>
                  </w:r>
                </w:p>
                <w:p w:rsidR="00CA7B2F" w:rsidRPr="00A722CE" w:rsidRDefault="00CA7B2F" w:rsidP="008D3CA5">
                  <w:pPr>
                    <w:rPr>
                      <w:sz w:val="26"/>
                      <w:lang w:val="nb-NO"/>
                    </w:rPr>
                  </w:pPr>
                  <w:r w:rsidRPr="00375233">
                    <w:rPr>
                      <w:i/>
                      <w:sz w:val="26"/>
                      <w:lang w:val="sv-SE"/>
                    </w:rPr>
                    <w:t>x</w:t>
                  </w:r>
                  <w:r w:rsidRPr="00375233">
                    <w:rPr>
                      <w:vertAlign w:val="superscript"/>
                      <w:lang w:val="sv-SE"/>
                    </w:rPr>
                    <w:t>2</w:t>
                  </w:r>
                  <w:r w:rsidRPr="00375233">
                    <w:rPr>
                      <w:sz w:val="26"/>
                      <w:lang w:val="sv-SE"/>
                    </w:rPr>
                    <w:t xml:space="preserve"> + </w:t>
                  </w:r>
                  <w:r w:rsidRPr="00375233">
                    <w:rPr>
                      <w:i/>
                      <w:sz w:val="26"/>
                      <w:lang w:val="sv-SE"/>
                    </w:rPr>
                    <w:t>x</w:t>
                  </w:r>
                  <w:r w:rsidRPr="00375233">
                    <w:rPr>
                      <w:sz w:val="26"/>
                      <w:lang w:val="sv-SE"/>
                    </w:rPr>
                    <w:t xml:space="preserve"> </w:t>
                  </w:r>
                  <w:r w:rsidRPr="00A722CE">
                    <w:rPr>
                      <w:sz w:val="26"/>
                      <w:lang w:val="nb-NO"/>
                    </w:rPr>
                    <w:t xml:space="preserve">-2 = 0 ; Giải phương trình ta được </w:t>
                  </w:r>
                  <w:r w:rsidRPr="00A722CE">
                    <w:rPr>
                      <w:i/>
                      <w:sz w:val="26"/>
                      <w:lang w:val="nb-NO"/>
                    </w:rPr>
                    <w:t>x</w:t>
                  </w:r>
                  <w:r w:rsidRPr="00A722CE">
                    <w:rPr>
                      <w:vertAlign w:val="subscript"/>
                      <w:lang w:val="nb-NO"/>
                    </w:rPr>
                    <w:t>1</w:t>
                  </w:r>
                  <w:r w:rsidRPr="00A722CE">
                    <w:rPr>
                      <w:sz w:val="26"/>
                      <w:lang w:val="nb-NO"/>
                    </w:rPr>
                    <w:t xml:space="preserve"> = 1 và </w:t>
                  </w:r>
                  <w:r w:rsidRPr="00A722CE">
                    <w:rPr>
                      <w:i/>
                      <w:sz w:val="26"/>
                      <w:lang w:val="nb-NO"/>
                    </w:rPr>
                    <w:t>x</w:t>
                  </w:r>
                  <w:r w:rsidRPr="00A722CE">
                    <w:rPr>
                      <w:vertAlign w:val="subscript"/>
                      <w:lang w:val="nb-NO"/>
                    </w:rPr>
                    <w:t>2</w:t>
                  </w:r>
                  <w:r w:rsidRPr="00A722CE">
                    <w:rPr>
                      <w:sz w:val="26"/>
                      <w:lang w:val="nb-NO"/>
                    </w:rPr>
                    <w:t xml:space="preserve"> = -2 </w:t>
                  </w:r>
                </w:p>
                <w:p w:rsidR="00CA7B2F" w:rsidRPr="00FD4751" w:rsidRDefault="00CA7B2F" w:rsidP="008D3CA5">
                  <w:pPr>
                    <w:rPr>
                      <w:sz w:val="26"/>
                      <w:lang w:val="nb-NO"/>
                    </w:rPr>
                  </w:pPr>
                  <w:r w:rsidRPr="00A722CE">
                    <w:rPr>
                      <w:sz w:val="26"/>
                      <w:lang w:val="nb-NO"/>
                    </w:rPr>
                    <w:t>V</w:t>
                  </w:r>
                  <w:r w:rsidRPr="00835A05">
                    <w:rPr>
                      <w:sz w:val="26"/>
                      <w:lang w:val="nb-NO"/>
                    </w:rPr>
                    <w:t xml:space="preserve">ậy tọa độ giao điểm là (1 ; 1) và (-2 ; 4) </w:t>
                  </w:r>
                </w:p>
              </w:tc>
              <w:tc>
                <w:tcPr>
                  <w:tcW w:w="1400" w:type="dxa"/>
                </w:tcPr>
                <w:p w:rsidR="00CA7B2F" w:rsidRPr="00FD4751" w:rsidRDefault="00CA7B2F" w:rsidP="008D3CA5">
                  <w:pPr>
                    <w:jc w:val="center"/>
                    <w:rPr>
                      <w:i/>
                      <w:sz w:val="26"/>
                      <w:lang w:val="nb-NO"/>
                    </w:rPr>
                  </w:pPr>
                </w:p>
                <w:p w:rsidR="00CA7B2F" w:rsidRPr="00FD4751" w:rsidRDefault="00CA7B2F" w:rsidP="008D3CA5">
                  <w:pPr>
                    <w:jc w:val="center"/>
                    <w:rPr>
                      <w:i/>
                      <w:sz w:val="26"/>
                      <w:lang w:val="nb-NO"/>
                    </w:rPr>
                  </w:pPr>
                </w:p>
                <w:p w:rsidR="00CA7B2F" w:rsidRDefault="00CA7B2F" w:rsidP="008D3CA5">
                  <w:pPr>
                    <w:jc w:val="center"/>
                    <w:rPr>
                      <w:i/>
                      <w:sz w:val="26"/>
                      <w:lang w:val="nb-NO"/>
                    </w:rPr>
                  </w:pPr>
                </w:p>
                <w:p w:rsidR="00CA7B2F" w:rsidRPr="00B16787" w:rsidRDefault="00CA7B2F" w:rsidP="008D3CA5">
                  <w:pPr>
                    <w:jc w:val="center"/>
                    <w:rPr>
                      <w:i/>
                      <w:sz w:val="26"/>
                      <w:lang w:val="nb-NO"/>
                    </w:rPr>
                  </w:pPr>
                  <w:r w:rsidRPr="00B16787">
                    <w:rPr>
                      <w:i/>
                      <w:sz w:val="26"/>
                      <w:lang w:val="nb-NO"/>
                    </w:rPr>
                    <w:t>0,25 điểm</w:t>
                  </w:r>
                </w:p>
                <w:p w:rsidR="00CA7B2F" w:rsidRPr="00B16787" w:rsidRDefault="00CA7B2F" w:rsidP="008D3CA5">
                  <w:pPr>
                    <w:tabs>
                      <w:tab w:val="center" w:pos="589"/>
                    </w:tabs>
                    <w:jc w:val="center"/>
                    <w:rPr>
                      <w:i/>
                      <w:sz w:val="26"/>
                      <w:lang w:val="nb-NO"/>
                    </w:rPr>
                  </w:pPr>
                  <w:r w:rsidRPr="00B16787">
                    <w:rPr>
                      <w:i/>
                      <w:sz w:val="26"/>
                      <w:lang w:val="nb-NO"/>
                    </w:rPr>
                    <w:t>0,25 điểm</w:t>
                  </w:r>
                </w:p>
                <w:p w:rsidR="00CA7B2F" w:rsidRDefault="00CA7B2F" w:rsidP="008D3CA5">
                  <w:pPr>
                    <w:tabs>
                      <w:tab w:val="center" w:pos="589"/>
                    </w:tabs>
                    <w:jc w:val="center"/>
                    <w:rPr>
                      <w:i/>
                      <w:sz w:val="26"/>
                      <w:lang w:val="nb-NO"/>
                    </w:rPr>
                  </w:pPr>
                </w:p>
                <w:p w:rsidR="00CA7B2F" w:rsidRPr="00B16787" w:rsidRDefault="00CA7B2F" w:rsidP="008D3CA5">
                  <w:pPr>
                    <w:tabs>
                      <w:tab w:val="center" w:pos="589"/>
                    </w:tabs>
                    <w:jc w:val="center"/>
                    <w:rPr>
                      <w:i/>
                      <w:sz w:val="26"/>
                      <w:lang w:val="nb-NO"/>
                    </w:rPr>
                  </w:pPr>
                  <w:r w:rsidRPr="00B16787">
                    <w:rPr>
                      <w:i/>
                      <w:sz w:val="26"/>
                      <w:lang w:val="nb-NO"/>
                    </w:rPr>
                    <w:t>0,25 điểm</w:t>
                  </w:r>
                </w:p>
                <w:p w:rsidR="00CA7B2F" w:rsidRPr="00B16787" w:rsidRDefault="00CA7B2F" w:rsidP="008D3CA5">
                  <w:pPr>
                    <w:tabs>
                      <w:tab w:val="center" w:pos="589"/>
                    </w:tabs>
                    <w:jc w:val="center"/>
                    <w:rPr>
                      <w:i/>
                      <w:lang w:val="nb-NO"/>
                    </w:rPr>
                  </w:pPr>
                </w:p>
                <w:p w:rsidR="00CA7B2F" w:rsidRPr="00B16787" w:rsidRDefault="00CA7B2F" w:rsidP="008D3CA5">
                  <w:pPr>
                    <w:tabs>
                      <w:tab w:val="center" w:pos="589"/>
                    </w:tabs>
                    <w:jc w:val="center"/>
                    <w:rPr>
                      <w:i/>
                      <w:sz w:val="26"/>
                      <w:lang w:val="nb-NO"/>
                    </w:rPr>
                  </w:pPr>
                  <w:r w:rsidRPr="00B16787">
                    <w:rPr>
                      <w:i/>
                      <w:sz w:val="26"/>
                      <w:lang w:val="nb-NO"/>
                    </w:rPr>
                    <w:t>0,25 điểm</w:t>
                  </w:r>
                </w:p>
                <w:p w:rsidR="00CA7B2F" w:rsidRPr="00B16787" w:rsidRDefault="00CA7B2F" w:rsidP="008D3CA5">
                  <w:pPr>
                    <w:tabs>
                      <w:tab w:val="center" w:pos="589"/>
                    </w:tabs>
                    <w:jc w:val="center"/>
                    <w:rPr>
                      <w:i/>
                      <w:sz w:val="26"/>
                      <w:lang w:val="nb-NO"/>
                    </w:rPr>
                  </w:pPr>
                </w:p>
                <w:p w:rsidR="00CA7B2F" w:rsidRPr="00B16787" w:rsidRDefault="00CA7B2F" w:rsidP="008D3CA5">
                  <w:pPr>
                    <w:tabs>
                      <w:tab w:val="center" w:pos="589"/>
                    </w:tabs>
                    <w:jc w:val="center"/>
                    <w:rPr>
                      <w:i/>
                      <w:sz w:val="26"/>
                      <w:lang w:val="nb-NO"/>
                    </w:rPr>
                  </w:pPr>
                  <w:r w:rsidRPr="00B16787">
                    <w:rPr>
                      <w:i/>
                      <w:sz w:val="26"/>
                      <w:lang w:val="nb-NO"/>
                    </w:rPr>
                    <w:t>0,25 điểm</w:t>
                  </w:r>
                </w:p>
                <w:p w:rsidR="00CA7B2F" w:rsidRPr="001C0B19" w:rsidRDefault="00CA7B2F" w:rsidP="008D3CA5">
                  <w:pPr>
                    <w:tabs>
                      <w:tab w:val="center" w:pos="589"/>
                    </w:tabs>
                    <w:jc w:val="center"/>
                    <w:rPr>
                      <w:i/>
                      <w:lang w:val="nb-NO"/>
                    </w:rPr>
                  </w:pPr>
                </w:p>
                <w:p w:rsidR="00CA7B2F" w:rsidRPr="00B16787" w:rsidRDefault="00CA7B2F" w:rsidP="008D3CA5">
                  <w:pPr>
                    <w:tabs>
                      <w:tab w:val="center" w:pos="589"/>
                    </w:tabs>
                    <w:jc w:val="center"/>
                    <w:rPr>
                      <w:i/>
                      <w:sz w:val="26"/>
                      <w:lang w:val="nb-NO"/>
                    </w:rPr>
                  </w:pPr>
                </w:p>
                <w:p w:rsidR="00CA7B2F" w:rsidRPr="00325D8E" w:rsidRDefault="00CA7B2F" w:rsidP="008D3CA5">
                  <w:pPr>
                    <w:tabs>
                      <w:tab w:val="center" w:pos="589"/>
                    </w:tabs>
                    <w:jc w:val="center"/>
                    <w:rPr>
                      <w:i/>
                      <w:lang w:val="nb-NO"/>
                    </w:rPr>
                  </w:pPr>
                </w:p>
                <w:p w:rsidR="00CA7B2F" w:rsidRPr="00B16787" w:rsidRDefault="00CA7B2F" w:rsidP="008D3CA5">
                  <w:pPr>
                    <w:tabs>
                      <w:tab w:val="center" w:pos="589"/>
                    </w:tabs>
                    <w:jc w:val="center"/>
                    <w:rPr>
                      <w:i/>
                      <w:sz w:val="26"/>
                      <w:lang w:val="nb-NO"/>
                    </w:rPr>
                  </w:pPr>
                  <w:r w:rsidRPr="00B16787">
                    <w:rPr>
                      <w:i/>
                      <w:sz w:val="26"/>
                      <w:lang w:val="nb-NO"/>
                    </w:rPr>
                    <w:t>0,25 điểm</w:t>
                  </w:r>
                </w:p>
                <w:p w:rsidR="00CA7B2F" w:rsidRPr="00B16787" w:rsidRDefault="00CA7B2F" w:rsidP="008D3CA5">
                  <w:pPr>
                    <w:tabs>
                      <w:tab w:val="center" w:pos="589"/>
                    </w:tabs>
                    <w:jc w:val="center"/>
                    <w:rPr>
                      <w:i/>
                      <w:sz w:val="26"/>
                      <w:lang w:val="nb-NO"/>
                    </w:rPr>
                  </w:pPr>
                </w:p>
                <w:p w:rsidR="00CA7B2F" w:rsidRPr="00B16787" w:rsidRDefault="00CA7B2F" w:rsidP="008D3CA5">
                  <w:pPr>
                    <w:tabs>
                      <w:tab w:val="center" w:pos="589"/>
                    </w:tabs>
                    <w:jc w:val="center"/>
                    <w:rPr>
                      <w:b/>
                      <w:sz w:val="26"/>
                      <w:lang w:val="nb-NO"/>
                    </w:rPr>
                  </w:pPr>
                </w:p>
                <w:p w:rsidR="00CA7B2F" w:rsidRPr="00B16787" w:rsidRDefault="00CA7B2F" w:rsidP="008D3CA5">
                  <w:pPr>
                    <w:tabs>
                      <w:tab w:val="center" w:pos="589"/>
                    </w:tabs>
                    <w:jc w:val="center"/>
                    <w:rPr>
                      <w:b/>
                      <w:sz w:val="26"/>
                      <w:lang w:val="nb-NO"/>
                    </w:rPr>
                  </w:pPr>
                </w:p>
                <w:p w:rsidR="00CA7B2F" w:rsidRPr="00B16787" w:rsidRDefault="00CA7B2F" w:rsidP="008D3CA5">
                  <w:pPr>
                    <w:tabs>
                      <w:tab w:val="center" w:pos="589"/>
                    </w:tabs>
                    <w:jc w:val="center"/>
                    <w:rPr>
                      <w:b/>
                      <w:sz w:val="26"/>
                      <w:lang w:val="nb-NO"/>
                    </w:rPr>
                  </w:pPr>
                </w:p>
                <w:p w:rsidR="00CA7B2F" w:rsidRPr="00FE668E" w:rsidRDefault="00CA7B2F" w:rsidP="008D3CA5">
                  <w:pPr>
                    <w:tabs>
                      <w:tab w:val="center" w:pos="589"/>
                    </w:tabs>
                    <w:jc w:val="center"/>
                    <w:rPr>
                      <w:i/>
                      <w:sz w:val="26"/>
                      <w:lang w:val="nb-NO"/>
                    </w:rPr>
                  </w:pPr>
                </w:p>
                <w:p w:rsidR="00CA7B2F" w:rsidRPr="00B16787" w:rsidRDefault="00CA7B2F" w:rsidP="008D3CA5">
                  <w:pPr>
                    <w:tabs>
                      <w:tab w:val="center" w:pos="589"/>
                    </w:tabs>
                    <w:jc w:val="center"/>
                    <w:rPr>
                      <w:b/>
                      <w:sz w:val="26"/>
                      <w:lang w:val="nb-NO"/>
                    </w:rPr>
                  </w:pPr>
                </w:p>
                <w:p w:rsidR="00CA7B2F" w:rsidRDefault="00CA7B2F" w:rsidP="008D3CA5">
                  <w:pPr>
                    <w:tabs>
                      <w:tab w:val="center" w:pos="589"/>
                    </w:tabs>
                    <w:jc w:val="center"/>
                    <w:rPr>
                      <w:i/>
                      <w:sz w:val="26"/>
                      <w:lang w:val="nb-NO"/>
                    </w:rPr>
                  </w:pPr>
                </w:p>
                <w:p w:rsidR="00CA7B2F" w:rsidRDefault="00CA7B2F" w:rsidP="008D3CA5">
                  <w:pPr>
                    <w:tabs>
                      <w:tab w:val="center" w:pos="589"/>
                    </w:tabs>
                    <w:jc w:val="center"/>
                    <w:rPr>
                      <w:i/>
                      <w:sz w:val="26"/>
                      <w:lang w:val="nb-NO"/>
                    </w:rPr>
                  </w:pPr>
                </w:p>
                <w:p w:rsidR="00CA7B2F" w:rsidRDefault="00CA7B2F" w:rsidP="008D3CA5">
                  <w:pPr>
                    <w:tabs>
                      <w:tab w:val="center" w:pos="589"/>
                    </w:tabs>
                    <w:jc w:val="center"/>
                    <w:rPr>
                      <w:i/>
                      <w:sz w:val="26"/>
                      <w:lang w:val="nb-NO"/>
                    </w:rPr>
                  </w:pPr>
                </w:p>
                <w:p w:rsidR="00CA7B2F" w:rsidRDefault="00CA7B2F" w:rsidP="008D3CA5">
                  <w:pPr>
                    <w:tabs>
                      <w:tab w:val="center" w:pos="589"/>
                    </w:tabs>
                    <w:jc w:val="center"/>
                    <w:rPr>
                      <w:i/>
                      <w:sz w:val="26"/>
                      <w:lang w:val="nb-NO"/>
                    </w:rPr>
                  </w:pPr>
                </w:p>
                <w:p w:rsidR="00CA7B2F" w:rsidRDefault="00CA7B2F" w:rsidP="008D3CA5">
                  <w:pPr>
                    <w:tabs>
                      <w:tab w:val="center" w:pos="589"/>
                    </w:tabs>
                    <w:jc w:val="center"/>
                    <w:rPr>
                      <w:i/>
                      <w:sz w:val="26"/>
                      <w:lang w:val="nb-NO"/>
                    </w:rPr>
                  </w:pPr>
                </w:p>
                <w:p w:rsidR="00CA7B2F" w:rsidRDefault="00CA7B2F" w:rsidP="008D3CA5">
                  <w:pPr>
                    <w:tabs>
                      <w:tab w:val="center" w:pos="589"/>
                    </w:tabs>
                    <w:jc w:val="center"/>
                    <w:rPr>
                      <w:i/>
                      <w:sz w:val="26"/>
                      <w:lang w:val="nb-NO"/>
                    </w:rPr>
                  </w:pPr>
                </w:p>
                <w:p w:rsidR="00CA7B2F" w:rsidRDefault="00CA7B2F" w:rsidP="008D3CA5">
                  <w:pPr>
                    <w:tabs>
                      <w:tab w:val="center" w:pos="589"/>
                    </w:tabs>
                    <w:jc w:val="center"/>
                    <w:rPr>
                      <w:i/>
                      <w:sz w:val="26"/>
                      <w:lang w:val="nb-NO"/>
                    </w:rPr>
                  </w:pPr>
                </w:p>
                <w:p w:rsidR="00CA7B2F" w:rsidRPr="00B16787" w:rsidRDefault="00CA7B2F" w:rsidP="008D3CA5">
                  <w:pPr>
                    <w:tabs>
                      <w:tab w:val="center" w:pos="589"/>
                    </w:tabs>
                    <w:jc w:val="center"/>
                    <w:rPr>
                      <w:i/>
                      <w:sz w:val="26"/>
                      <w:lang w:val="nb-NO"/>
                    </w:rPr>
                  </w:pPr>
                  <w:r w:rsidRPr="00B16787">
                    <w:rPr>
                      <w:i/>
                      <w:sz w:val="26"/>
                      <w:lang w:val="nb-NO"/>
                    </w:rPr>
                    <w:t>0,5 điểm</w:t>
                  </w:r>
                </w:p>
                <w:p w:rsidR="00CA7B2F" w:rsidRPr="00B16787" w:rsidRDefault="00CA7B2F" w:rsidP="008D3CA5">
                  <w:pPr>
                    <w:tabs>
                      <w:tab w:val="center" w:pos="589"/>
                    </w:tabs>
                    <w:jc w:val="center"/>
                    <w:rPr>
                      <w:i/>
                      <w:sz w:val="26"/>
                      <w:lang w:val="nb-NO"/>
                    </w:rPr>
                  </w:pPr>
                </w:p>
                <w:p w:rsidR="00CA7B2F" w:rsidRPr="00B16787" w:rsidRDefault="00CA7B2F" w:rsidP="008D3CA5">
                  <w:pPr>
                    <w:tabs>
                      <w:tab w:val="center" w:pos="589"/>
                    </w:tabs>
                    <w:jc w:val="center"/>
                    <w:rPr>
                      <w:i/>
                      <w:sz w:val="26"/>
                      <w:lang w:val="nb-NO"/>
                    </w:rPr>
                  </w:pPr>
                </w:p>
                <w:p w:rsidR="00CA7B2F" w:rsidRPr="00B16787" w:rsidRDefault="00CA7B2F" w:rsidP="008D3CA5">
                  <w:pPr>
                    <w:tabs>
                      <w:tab w:val="center" w:pos="589"/>
                    </w:tabs>
                    <w:jc w:val="center"/>
                    <w:rPr>
                      <w:i/>
                      <w:sz w:val="26"/>
                      <w:lang w:val="nb-NO"/>
                    </w:rPr>
                  </w:pPr>
                </w:p>
                <w:p w:rsidR="00CA7B2F" w:rsidRPr="00B16787" w:rsidRDefault="00CA7B2F" w:rsidP="008D3CA5">
                  <w:pPr>
                    <w:tabs>
                      <w:tab w:val="center" w:pos="589"/>
                    </w:tabs>
                    <w:jc w:val="center"/>
                    <w:rPr>
                      <w:i/>
                      <w:sz w:val="26"/>
                      <w:lang w:val="nb-NO"/>
                    </w:rPr>
                  </w:pPr>
                </w:p>
                <w:p w:rsidR="00CA7B2F" w:rsidRPr="00B16787" w:rsidRDefault="00CA7B2F" w:rsidP="008D3CA5">
                  <w:pPr>
                    <w:tabs>
                      <w:tab w:val="center" w:pos="589"/>
                    </w:tabs>
                    <w:jc w:val="center"/>
                    <w:rPr>
                      <w:i/>
                      <w:sz w:val="26"/>
                      <w:lang w:val="nb-NO"/>
                    </w:rPr>
                  </w:pPr>
                </w:p>
                <w:p w:rsidR="00CA7B2F" w:rsidRPr="00B16787" w:rsidRDefault="00CA7B2F" w:rsidP="008D3CA5">
                  <w:pPr>
                    <w:tabs>
                      <w:tab w:val="center" w:pos="589"/>
                    </w:tabs>
                    <w:jc w:val="center"/>
                    <w:rPr>
                      <w:i/>
                      <w:sz w:val="26"/>
                      <w:lang w:val="nb-NO"/>
                    </w:rPr>
                  </w:pPr>
                </w:p>
                <w:p w:rsidR="00CA7B2F" w:rsidRDefault="00CA7B2F" w:rsidP="008D3CA5">
                  <w:pPr>
                    <w:tabs>
                      <w:tab w:val="center" w:pos="589"/>
                    </w:tabs>
                    <w:jc w:val="center"/>
                    <w:rPr>
                      <w:i/>
                      <w:sz w:val="26"/>
                      <w:lang w:val="nb-NO"/>
                    </w:rPr>
                  </w:pPr>
                </w:p>
                <w:p w:rsidR="00CA7B2F" w:rsidRPr="00B16787" w:rsidRDefault="00CA7B2F" w:rsidP="008D3CA5">
                  <w:pPr>
                    <w:tabs>
                      <w:tab w:val="center" w:pos="589"/>
                    </w:tabs>
                    <w:jc w:val="center"/>
                    <w:rPr>
                      <w:i/>
                      <w:sz w:val="26"/>
                      <w:lang w:val="nb-NO"/>
                    </w:rPr>
                  </w:pPr>
                  <w:r w:rsidRPr="00B16787">
                    <w:rPr>
                      <w:i/>
                      <w:sz w:val="26"/>
                      <w:lang w:val="nb-NO"/>
                    </w:rPr>
                    <w:t>0,25 điểm</w:t>
                  </w:r>
                </w:p>
                <w:p w:rsidR="00CA7B2F" w:rsidRPr="00B16787" w:rsidRDefault="00CA7B2F" w:rsidP="008D3CA5">
                  <w:pPr>
                    <w:tabs>
                      <w:tab w:val="center" w:pos="589"/>
                    </w:tabs>
                    <w:jc w:val="center"/>
                    <w:rPr>
                      <w:b/>
                      <w:sz w:val="26"/>
                      <w:lang w:val="nb-NO"/>
                    </w:rPr>
                  </w:pPr>
                  <w:r w:rsidRPr="00B16787">
                    <w:rPr>
                      <w:i/>
                      <w:sz w:val="26"/>
                      <w:lang w:val="nb-NO"/>
                    </w:rPr>
                    <w:t>0,25 điểm</w:t>
                  </w:r>
                </w:p>
              </w:tc>
            </w:tr>
            <w:tr w:rsidR="00CA7B2F" w:rsidRPr="001E4628" w:rsidTr="008D3CA5">
              <w:tc>
                <w:tcPr>
                  <w:tcW w:w="7808" w:type="dxa"/>
                </w:tcPr>
                <w:p w:rsidR="00CA7B2F" w:rsidRPr="00375233" w:rsidRDefault="00CA7B2F" w:rsidP="008D3CA5">
                  <w:pPr>
                    <w:rPr>
                      <w:sz w:val="26"/>
                      <w:lang w:val="nb-NO"/>
                    </w:rPr>
                  </w:pPr>
                  <w:r w:rsidRPr="00375233">
                    <w:rPr>
                      <w:u w:val="single"/>
                      <w:lang w:val="nb-NO"/>
                    </w:rPr>
                    <w:t>Bài 3</w:t>
                  </w:r>
                  <w:r w:rsidRPr="00375233">
                    <w:rPr>
                      <w:sz w:val="26"/>
                      <w:lang w:val="nb-NO"/>
                    </w:rPr>
                    <w:t xml:space="preserve"> (1,5 điểm)</w:t>
                  </w:r>
                </w:p>
                <w:p w:rsidR="00CA7B2F" w:rsidRPr="00375233" w:rsidRDefault="00CA7B2F" w:rsidP="008D3CA5">
                  <w:pPr>
                    <w:jc w:val="both"/>
                    <w:rPr>
                      <w:sz w:val="26"/>
                      <w:lang w:val="nb-NO"/>
                    </w:rPr>
                  </w:pPr>
                  <w:r w:rsidRPr="00375233">
                    <w:rPr>
                      <w:sz w:val="26"/>
                      <w:lang w:val="nb-NO"/>
                    </w:rPr>
                    <w:t xml:space="preserve">Gọi thời gian vòi thứ nhất chảy một mình đầy bể nước là </w:t>
                  </w:r>
                  <w:r w:rsidRPr="00375233">
                    <w:rPr>
                      <w:i/>
                      <w:sz w:val="26"/>
                      <w:lang w:val="nb-NO"/>
                    </w:rPr>
                    <w:t>x</w:t>
                  </w:r>
                  <w:r w:rsidRPr="00375233">
                    <w:rPr>
                      <w:sz w:val="26"/>
                      <w:lang w:val="nb-NO"/>
                    </w:rPr>
                    <w:t xml:space="preserve"> (h) và thời gian vòi thứ hai chảy một mình đầy bể nước là </w:t>
                  </w:r>
                  <w:r w:rsidRPr="00375233">
                    <w:rPr>
                      <w:i/>
                      <w:sz w:val="26"/>
                      <w:lang w:val="nb-NO"/>
                    </w:rPr>
                    <w:t>y</w:t>
                  </w:r>
                  <w:r w:rsidRPr="00375233">
                    <w:rPr>
                      <w:sz w:val="26"/>
                      <w:lang w:val="nb-NO"/>
                    </w:rPr>
                    <w:t xml:space="preserve"> (h).</w:t>
                  </w:r>
                </w:p>
                <w:p w:rsidR="00CA7B2F" w:rsidRPr="00375233" w:rsidRDefault="00CA7B2F" w:rsidP="008D3CA5">
                  <w:pPr>
                    <w:rPr>
                      <w:sz w:val="26"/>
                      <w:lang w:val="nb-NO"/>
                    </w:rPr>
                  </w:pPr>
                  <w:r w:rsidRPr="00375233">
                    <w:rPr>
                      <w:sz w:val="26"/>
                      <w:lang w:val="nb-NO"/>
                    </w:rPr>
                    <w:t xml:space="preserve">Điều kiện : </w:t>
                  </w:r>
                  <w:r w:rsidRPr="00375233">
                    <w:rPr>
                      <w:i/>
                      <w:sz w:val="26"/>
                      <w:lang w:val="nb-NO"/>
                    </w:rPr>
                    <w:t>x , y</w:t>
                  </w:r>
                  <w:r w:rsidRPr="00375233">
                    <w:rPr>
                      <w:sz w:val="26"/>
                      <w:lang w:val="nb-NO"/>
                    </w:rPr>
                    <w:t xml:space="preserve"> &gt; 5.</w:t>
                  </w:r>
                </w:p>
                <w:p w:rsidR="00CA7B2F" w:rsidRPr="00375233" w:rsidRDefault="00CA7B2F" w:rsidP="008D3CA5">
                  <w:pPr>
                    <w:rPr>
                      <w:sz w:val="26"/>
                      <w:lang w:val="nb-NO"/>
                    </w:rPr>
                  </w:pPr>
                  <w:r w:rsidRPr="00375233">
                    <w:rPr>
                      <w:sz w:val="26"/>
                      <w:lang w:val="nb-NO"/>
                    </w:rPr>
                    <w:t xml:space="preserve">Trong một giờ, vòi thứ nhất chảy được </w:t>
                  </w:r>
                  <w:r w:rsidR="00AE47AD">
                    <w:rPr>
                      <w:rFonts w:asciiTheme="minorHAnsi" w:eastAsiaTheme="minorHAnsi" w:hAnsiTheme="minorHAnsi" w:cstheme="minorBidi"/>
                      <w:position w:val="-24"/>
                      <w:sz w:val="26"/>
                      <w:szCs w:val="22"/>
                    </w:rPr>
                    <w:pict>
                      <v:shape id="_x0000_i2129" type="#_x0000_t75" style="width:12pt;height:30.75pt">
                        <v:imagedata r:id="rId1737" o:title=""/>
                      </v:shape>
                    </w:pict>
                  </w:r>
                  <w:r w:rsidRPr="00375233">
                    <w:rPr>
                      <w:sz w:val="26"/>
                      <w:lang w:val="nb-NO"/>
                    </w:rPr>
                    <w:t xml:space="preserve"> bể.</w:t>
                  </w:r>
                </w:p>
                <w:p w:rsidR="00CA7B2F" w:rsidRPr="00375233" w:rsidRDefault="00CA7B2F" w:rsidP="008D3CA5">
                  <w:pPr>
                    <w:rPr>
                      <w:sz w:val="26"/>
                      <w:lang w:val="nb-NO"/>
                    </w:rPr>
                  </w:pPr>
                  <w:r w:rsidRPr="00375233">
                    <w:rPr>
                      <w:sz w:val="26"/>
                      <w:lang w:val="nb-NO"/>
                    </w:rPr>
                    <w:t xml:space="preserve">Trong một giờ vòi thứ hai chảy được </w:t>
                  </w:r>
                  <w:r w:rsidR="00AE47AD">
                    <w:rPr>
                      <w:rFonts w:asciiTheme="minorHAnsi" w:eastAsiaTheme="minorHAnsi" w:hAnsiTheme="minorHAnsi" w:cstheme="minorBidi"/>
                      <w:position w:val="-28"/>
                      <w:sz w:val="26"/>
                      <w:szCs w:val="22"/>
                    </w:rPr>
                    <w:pict>
                      <v:shape id="_x0000_i2130" type="#_x0000_t75" style="width:12.75pt;height:33pt">
                        <v:imagedata r:id="rId1738" o:title=""/>
                      </v:shape>
                    </w:pict>
                  </w:r>
                  <w:r w:rsidRPr="00375233">
                    <w:rPr>
                      <w:sz w:val="26"/>
                      <w:lang w:val="nb-NO"/>
                    </w:rPr>
                    <w:t xml:space="preserve"> bể.</w:t>
                  </w:r>
                </w:p>
                <w:p w:rsidR="00CA7B2F" w:rsidRPr="00375233" w:rsidRDefault="00CA7B2F" w:rsidP="008D3CA5">
                  <w:pPr>
                    <w:rPr>
                      <w:sz w:val="26"/>
                      <w:lang w:val="nb-NO"/>
                    </w:rPr>
                  </w:pPr>
                  <w:r w:rsidRPr="00375233">
                    <w:rPr>
                      <w:sz w:val="26"/>
                      <w:lang w:val="nb-NO"/>
                    </w:rPr>
                    <w:t xml:space="preserve">Trong một giờ cả hai vòi chảy được : </w:t>
                  </w:r>
                  <w:r w:rsidR="00AE47AD">
                    <w:rPr>
                      <w:rFonts w:asciiTheme="minorHAnsi" w:eastAsiaTheme="minorHAnsi" w:hAnsiTheme="minorHAnsi" w:cstheme="minorBidi"/>
                      <w:position w:val="-24"/>
                      <w:sz w:val="26"/>
                      <w:szCs w:val="22"/>
                    </w:rPr>
                    <w:pict>
                      <v:shape id="_x0000_i2131" type="#_x0000_t75" style="width:11.25pt;height:30.75pt">
                        <v:imagedata r:id="rId1739" o:title=""/>
                      </v:shape>
                    </w:pict>
                  </w:r>
                  <w:r w:rsidRPr="00375233">
                    <w:rPr>
                      <w:sz w:val="26"/>
                      <w:lang w:val="nb-NO"/>
                    </w:rPr>
                    <w:t xml:space="preserve"> bể.</w:t>
                  </w:r>
                </w:p>
                <w:p w:rsidR="00CA7B2F" w:rsidRPr="00375233" w:rsidRDefault="00CA7B2F" w:rsidP="008D3CA5">
                  <w:pPr>
                    <w:rPr>
                      <w:sz w:val="26"/>
                      <w:lang w:val="nb-NO"/>
                    </w:rPr>
                  </w:pPr>
                  <w:r w:rsidRPr="00375233">
                    <w:rPr>
                      <w:sz w:val="26"/>
                      <w:lang w:val="nb-NO"/>
                    </w:rPr>
                    <w:t>Theo đề bài ta có hệ phương trình :</w:t>
                  </w:r>
                </w:p>
                <w:p w:rsidR="00CA7B2F" w:rsidRDefault="00AE47AD" w:rsidP="008D3CA5">
                  <w:pPr>
                    <w:rPr>
                      <w:sz w:val="26"/>
                    </w:rPr>
                  </w:pPr>
                  <w:r>
                    <w:rPr>
                      <w:rFonts w:asciiTheme="minorHAnsi" w:eastAsiaTheme="minorHAnsi" w:hAnsiTheme="minorHAnsi" w:cstheme="minorBidi"/>
                      <w:position w:val="-64"/>
                      <w:sz w:val="26"/>
                      <w:szCs w:val="22"/>
                    </w:rPr>
                    <w:pict>
                      <v:shape id="_x0000_i2132" type="#_x0000_t75" style="width:57.75pt;height:69.75pt">
                        <v:imagedata r:id="rId1740" o:title=""/>
                      </v:shape>
                    </w:pict>
                  </w:r>
                </w:p>
                <w:p w:rsidR="00CA7B2F" w:rsidRDefault="00CA7B2F" w:rsidP="008D3CA5">
                  <w:pPr>
                    <w:rPr>
                      <w:sz w:val="26"/>
                    </w:rPr>
                  </w:pPr>
                  <w:r>
                    <w:rPr>
                      <w:sz w:val="26"/>
                    </w:rPr>
                    <w:t>Gi</w:t>
                  </w:r>
                  <w:r w:rsidRPr="001E1600">
                    <w:rPr>
                      <w:sz w:val="26"/>
                    </w:rPr>
                    <w:t>ải</w:t>
                  </w:r>
                  <w:r>
                    <w:rPr>
                      <w:sz w:val="26"/>
                    </w:rPr>
                    <w:t xml:space="preserve"> h</w:t>
                  </w:r>
                  <w:r w:rsidRPr="001E1600">
                    <w:rPr>
                      <w:sz w:val="26"/>
                    </w:rPr>
                    <w:t>ệ</w:t>
                  </w:r>
                  <w:r>
                    <w:rPr>
                      <w:sz w:val="26"/>
                    </w:rPr>
                    <w:t xml:space="preserve">  ph</w:t>
                  </w:r>
                  <w:r w:rsidRPr="001E1600">
                    <w:rPr>
                      <w:sz w:val="26"/>
                    </w:rPr>
                    <w:t>ươ</w:t>
                  </w:r>
                  <w:r>
                    <w:rPr>
                      <w:sz w:val="26"/>
                    </w:rPr>
                    <w:t>ng tr</w:t>
                  </w:r>
                  <w:r w:rsidRPr="001E1600">
                    <w:rPr>
                      <w:sz w:val="26"/>
                    </w:rPr>
                    <w:t>ình</w:t>
                  </w:r>
                  <w:r>
                    <w:rPr>
                      <w:sz w:val="26"/>
                    </w:rPr>
                    <w:t xml:space="preserve"> ta </w:t>
                  </w:r>
                  <w:r w:rsidRPr="001E1600">
                    <w:rPr>
                      <w:sz w:val="26"/>
                    </w:rPr>
                    <w:t>được</w:t>
                  </w:r>
                  <w:r>
                    <w:rPr>
                      <w:sz w:val="26"/>
                    </w:rPr>
                    <w:t xml:space="preserve"> </w:t>
                  </w:r>
                  <w:r w:rsidR="00AE47AD">
                    <w:rPr>
                      <w:rFonts w:asciiTheme="minorHAnsi" w:eastAsiaTheme="minorHAnsi" w:hAnsiTheme="minorHAnsi" w:cstheme="minorBidi"/>
                      <w:position w:val="-4"/>
                      <w:sz w:val="26"/>
                      <w:szCs w:val="22"/>
                    </w:rPr>
                    <w:pict>
                      <v:shape id="_x0000_i2133" type="#_x0000_t75" style="width:9pt;height:14.25pt">
                        <v:imagedata r:id="rId1741" o:title=""/>
                      </v:shape>
                    </w:pict>
                  </w:r>
                  <w:r w:rsidRPr="001E1600">
                    <w:rPr>
                      <w:i/>
                      <w:sz w:val="26"/>
                    </w:rPr>
                    <w:t>x</w:t>
                  </w:r>
                  <w:r>
                    <w:rPr>
                      <w:sz w:val="26"/>
                    </w:rPr>
                    <w:t xml:space="preserve"> = 7,5 ; </w:t>
                  </w:r>
                  <w:r w:rsidRPr="001E1600">
                    <w:rPr>
                      <w:i/>
                      <w:sz w:val="26"/>
                    </w:rPr>
                    <w:t>y</w:t>
                  </w:r>
                  <w:r>
                    <w:rPr>
                      <w:sz w:val="26"/>
                    </w:rPr>
                    <w:t xml:space="preserve"> = 15 ( th</w:t>
                  </w:r>
                  <w:r w:rsidRPr="001E1600">
                    <w:rPr>
                      <w:sz w:val="26"/>
                    </w:rPr>
                    <w:t>ích</w:t>
                  </w:r>
                  <w:r>
                    <w:rPr>
                      <w:sz w:val="26"/>
                    </w:rPr>
                    <w:t xml:space="preserve"> h</w:t>
                  </w:r>
                  <w:r w:rsidRPr="001E1600">
                    <w:rPr>
                      <w:sz w:val="26"/>
                    </w:rPr>
                    <w:t>ợp</w:t>
                  </w:r>
                  <w:r>
                    <w:rPr>
                      <w:sz w:val="26"/>
                    </w:rPr>
                    <w:t xml:space="preserve"> )</w:t>
                  </w:r>
                </w:p>
                <w:p w:rsidR="00CA7B2F" w:rsidRDefault="00CA7B2F" w:rsidP="008D3CA5">
                  <w:pPr>
                    <w:jc w:val="both"/>
                    <w:rPr>
                      <w:sz w:val="26"/>
                    </w:rPr>
                  </w:pPr>
                  <w:r>
                    <w:rPr>
                      <w:sz w:val="26"/>
                    </w:rPr>
                    <w:t>Tr</w:t>
                  </w:r>
                  <w:r w:rsidRPr="001E1600">
                    <w:rPr>
                      <w:sz w:val="26"/>
                    </w:rPr>
                    <w:t>ả</w:t>
                  </w:r>
                  <w:r>
                    <w:rPr>
                      <w:sz w:val="26"/>
                    </w:rPr>
                    <w:t xml:space="preserve"> l</w:t>
                  </w:r>
                  <w:r w:rsidRPr="001E1600">
                    <w:rPr>
                      <w:sz w:val="26"/>
                    </w:rPr>
                    <w:t>ời</w:t>
                  </w:r>
                  <w:r>
                    <w:rPr>
                      <w:sz w:val="26"/>
                    </w:rPr>
                    <w:t xml:space="preserve"> : Th</w:t>
                  </w:r>
                  <w:r w:rsidRPr="001E1600">
                    <w:rPr>
                      <w:sz w:val="26"/>
                    </w:rPr>
                    <w:t>ời</w:t>
                  </w:r>
                  <w:r>
                    <w:rPr>
                      <w:sz w:val="26"/>
                    </w:rPr>
                    <w:t xml:space="preserve"> gian v</w:t>
                  </w:r>
                  <w:r w:rsidRPr="001E1600">
                    <w:rPr>
                      <w:sz w:val="26"/>
                    </w:rPr>
                    <w:t>òi</w:t>
                  </w:r>
                  <w:r>
                    <w:rPr>
                      <w:sz w:val="26"/>
                    </w:rPr>
                    <w:t xml:space="preserve"> th</w:t>
                  </w:r>
                  <w:r w:rsidRPr="001E1600">
                    <w:rPr>
                      <w:sz w:val="26"/>
                    </w:rPr>
                    <w:t>ứ</w:t>
                  </w:r>
                  <w:r>
                    <w:rPr>
                      <w:sz w:val="26"/>
                    </w:rPr>
                    <w:t xml:space="preserve"> nh</w:t>
                  </w:r>
                  <w:r w:rsidRPr="001E1600">
                    <w:rPr>
                      <w:sz w:val="26"/>
                    </w:rPr>
                    <w:t>ất</w:t>
                  </w:r>
                  <w:r>
                    <w:rPr>
                      <w:sz w:val="26"/>
                    </w:rPr>
                    <w:t xml:space="preserve"> ch</w:t>
                  </w:r>
                  <w:r w:rsidRPr="001E1600">
                    <w:rPr>
                      <w:sz w:val="26"/>
                    </w:rPr>
                    <w:t>ảy</w:t>
                  </w:r>
                  <w:r>
                    <w:rPr>
                      <w:sz w:val="26"/>
                    </w:rPr>
                    <w:t xml:space="preserve"> m</w:t>
                  </w:r>
                  <w:r w:rsidRPr="001E1600">
                    <w:rPr>
                      <w:sz w:val="26"/>
                    </w:rPr>
                    <w:t>ột</w:t>
                  </w:r>
                  <w:r>
                    <w:rPr>
                      <w:sz w:val="26"/>
                    </w:rPr>
                    <w:t xml:space="preserve"> m</w:t>
                  </w:r>
                  <w:r w:rsidRPr="001E1600">
                    <w:rPr>
                      <w:sz w:val="26"/>
                    </w:rPr>
                    <w:t>ình</w:t>
                  </w:r>
                  <w:r>
                    <w:rPr>
                      <w:sz w:val="26"/>
                    </w:rPr>
                    <w:t xml:space="preserve"> </w:t>
                  </w:r>
                  <w:r w:rsidRPr="001E1600">
                    <w:rPr>
                      <w:sz w:val="26"/>
                    </w:rPr>
                    <w:t>đầy</w:t>
                  </w:r>
                  <w:r>
                    <w:rPr>
                      <w:sz w:val="26"/>
                    </w:rPr>
                    <w:t xml:space="preserve"> b</w:t>
                  </w:r>
                  <w:r w:rsidRPr="001E1600">
                    <w:rPr>
                      <w:sz w:val="26"/>
                    </w:rPr>
                    <w:t>ể</w:t>
                  </w:r>
                  <w:r>
                    <w:rPr>
                      <w:sz w:val="26"/>
                    </w:rPr>
                    <w:t xml:space="preserve"> n</w:t>
                  </w:r>
                  <w:r w:rsidRPr="001E1600">
                    <w:rPr>
                      <w:sz w:val="26"/>
                    </w:rPr>
                    <w:t>ước</w:t>
                  </w:r>
                  <w:r>
                    <w:rPr>
                      <w:sz w:val="26"/>
                    </w:rPr>
                    <w:t xml:space="preserve"> l</w:t>
                  </w:r>
                  <w:r w:rsidRPr="001E1600">
                    <w:rPr>
                      <w:sz w:val="26"/>
                    </w:rPr>
                    <w:t>à</w:t>
                  </w:r>
                  <w:r>
                    <w:rPr>
                      <w:sz w:val="26"/>
                    </w:rPr>
                    <w:t xml:space="preserve"> 7,5 (h) (hay 7 gi</w:t>
                  </w:r>
                  <w:r w:rsidRPr="001E1600">
                    <w:rPr>
                      <w:sz w:val="26"/>
                    </w:rPr>
                    <w:t>ờ</w:t>
                  </w:r>
                  <w:r>
                    <w:rPr>
                      <w:sz w:val="26"/>
                    </w:rPr>
                    <w:t xml:space="preserve"> 30 ph</w:t>
                  </w:r>
                  <w:r w:rsidRPr="001E1600">
                    <w:rPr>
                      <w:sz w:val="26"/>
                    </w:rPr>
                    <w:t>út</w:t>
                  </w:r>
                  <w:r>
                    <w:rPr>
                      <w:sz w:val="26"/>
                    </w:rPr>
                    <w:t xml:space="preserve"> ).</w:t>
                  </w:r>
                </w:p>
                <w:p w:rsidR="00CA7B2F" w:rsidRPr="001E1600" w:rsidRDefault="00CA7B2F" w:rsidP="008D3CA5">
                  <w:pPr>
                    <w:jc w:val="both"/>
                    <w:rPr>
                      <w:sz w:val="26"/>
                    </w:rPr>
                  </w:pPr>
                  <w:r>
                    <w:rPr>
                      <w:sz w:val="26"/>
                    </w:rPr>
                    <w:t>Th</w:t>
                  </w:r>
                  <w:r w:rsidRPr="001E1600">
                    <w:rPr>
                      <w:sz w:val="26"/>
                    </w:rPr>
                    <w:t>ời</w:t>
                  </w:r>
                  <w:r>
                    <w:rPr>
                      <w:sz w:val="26"/>
                    </w:rPr>
                    <w:t xml:space="preserve"> gian v</w:t>
                  </w:r>
                  <w:r w:rsidRPr="001E1600">
                    <w:rPr>
                      <w:sz w:val="26"/>
                    </w:rPr>
                    <w:t>òi</w:t>
                  </w:r>
                  <w:r>
                    <w:rPr>
                      <w:sz w:val="26"/>
                    </w:rPr>
                    <w:t xml:space="preserve"> th</w:t>
                  </w:r>
                  <w:r w:rsidRPr="001E1600">
                    <w:rPr>
                      <w:sz w:val="26"/>
                    </w:rPr>
                    <w:t>ứ</w:t>
                  </w:r>
                  <w:r>
                    <w:rPr>
                      <w:sz w:val="26"/>
                    </w:rPr>
                    <w:t xml:space="preserve"> hai ch</w:t>
                  </w:r>
                  <w:r w:rsidRPr="001E1600">
                    <w:rPr>
                      <w:sz w:val="26"/>
                    </w:rPr>
                    <w:t>ảy</w:t>
                  </w:r>
                  <w:r>
                    <w:rPr>
                      <w:sz w:val="26"/>
                    </w:rPr>
                    <w:t xml:space="preserve"> m</w:t>
                  </w:r>
                  <w:r w:rsidRPr="001E1600">
                    <w:rPr>
                      <w:sz w:val="26"/>
                    </w:rPr>
                    <w:t>ột</w:t>
                  </w:r>
                  <w:r>
                    <w:rPr>
                      <w:sz w:val="26"/>
                    </w:rPr>
                    <w:t xml:space="preserve"> m</w:t>
                  </w:r>
                  <w:r w:rsidRPr="001E1600">
                    <w:rPr>
                      <w:sz w:val="26"/>
                    </w:rPr>
                    <w:t>ình</w:t>
                  </w:r>
                  <w:r>
                    <w:rPr>
                      <w:sz w:val="26"/>
                    </w:rPr>
                    <w:t xml:space="preserve"> </w:t>
                  </w:r>
                  <w:r w:rsidRPr="001E1600">
                    <w:rPr>
                      <w:sz w:val="26"/>
                    </w:rPr>
                    <w:t>đầy</w:t>
                  </w:r>
                  <w:r>
                    <w:rPr>
                      <w:sz w:val="26"/>
                    </w:rPr>
                    <w:t xml:space="preserve"> b</w:t>
                  </w:r>
                  <w:r w:rsidRPr="001E1600">
                    <w:rPr>
                      <w:sz w:val="26"/>
                    </w:rPr>
                    <w:t>ể</w:t>
                  </w:r>
                  <w:r>
                    <w:rPr>
                      <w:sz w:val="26"/>
                    </w:rPr>
                    <w:t xml:space="preserve"> n</w:t>
                  </w:r>
                  <w:r w:rsidRPr="001E1600">
                    <w:rPr>
                      <w:sz w:val="26"/>
                    </w:rPr>
                    <w:t>ước</w:t>
                  </w:r>
                  <w:r>
                    <w:rPr>
                      <w:sz w:val="26"/>
                    </w:rPr>
                    <w:t xml:space="preserve"> l</w:t>
                  </w:r>
                  <w:r w:rsidRPr="001E1600">
                    <w:rPr>
                      <w:sz w:val="26"/>
                    </w:rPr>
                    <w:t>à</w:t>
                  </w:r>
                  <w:r>
                    <w:rPr>
                      <w:sz w:val="26"/>
                    </w:rPr>
                    <w:t xml:space="preserve"> 15 (h).</w:t>
                  </w:r>
                </w:p>
              </w:tc>
              <w:tc>
                <w:tcPr>
                  <w:tcW w:w="1400" w:type="dxa"/>
                </w:tcPr>
                <w:p w:rsidR="00CA7B2F" w:rsidRPr="00456BA3" w:rsidRDefault="00CA7B2F" w:rsidP="008D3CA5">
                  <w:pPr>
                    <w:jc w:val="center"/>
                    <w:rPr>
                      <w:b/>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r>
                    <w:rPr>
                      <w:i/>
                      <w:sz w:val="26"/>
                    </w:rPr>
                    <w:t>0,2</w:t>
                  </w:r>
                  <w:r w:rsidRPr="00B01061">
                    <w:rPr>
                      <w:i/>
                      <w:sz w:val="26"/>
                    </w:rPr>
                    <w:t>5 điểm</w:t>
                  </w: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r>
                    <w:rPr>
                      <w:i/>
                      <w:sz w:val="26"/>
                    </w:rPr>
                    <w:t>0,2</w:t>
                  </w:r>
                  <w:r w:rsidRPr="00B01061">
                    <w:rPr>
                      <w:i/>
                      <w:sz w:val="26"/>
                    </w:rPr>
                    <w:t>5 điểm</w:t>
                  </w:r>
                </w:p>
                <w:p w:rsidR="00CA7B2F" w:rsidRDefault="00CA7B2F" w:rsidP="008D3CA5">
                  <w:pPr>
                    <w:jc w:val="center"/>
                    <w:rPr>
                      <w:i/>
                      <w:sz w:val="26"/>
                    </w:rPr>
                  </w:pPr>
                </w:p>
                <w:p w:rsidR="00CA7B2F" w:rsidRDefault="00CA7B2F" w:rsidP="008D3CA5">
                  <w:pPr>
                    <w:jc w:val="center"/>
                    <w:rPr>
                      <w:i/>
                      <w:sz w:val="26"/>
                    </w:rPr>
                  </w:pPr>
                </w:p>
                <w:p w:rsidR="00CA7B2F" w:rsidRPr="00325D8E" w:rsidRDefault="00CA7B2F" w:rsidP="008D3CA5">
                  <w:pPr>
                    <w:jc w:val="center"/>
                    <w:rPr>
                      <w:i/>
                      <w:sz w:val="22"/>
                    </w:rPr>
                  </w:pPr>
                </w:p>
                <w:p w:rsidR="00CA7B2F" w:rsidRDefault="00CA7B2F" w:rsidP="008D3CA5">
                  <w:pPr>
                    <w:jc w:val="center"/>
                    <w:rPr>
                      <w:i/>
                      <w:sz w:val="26"/>
                    </w:rPr>
                  </w:pPr>
                </w:p>
                <w:p w:rsidR="00CA7B2F" w:rsidRDefault="00CA7B2F" w:rsidP="008D3CA5">
                  <w:pPr>
                    <w:jc w:val="center"/>
                    <w:rPr>
                      <w:i/>
                      <w:sz w:val="26"/>
                    </w:rPr>
                  </w:pPr>
                  <w:r w:rsidRPr="00B01061">
                    <w:rPr>
                      <w:i/>
                      <w:sz w:val="26"/>
                    </w:rPr>
                    <w:t>0,5 điểm</w:t>
                  </w:r>
                </w:p>
                <w:p w:rsidR="00CA7B2F" w:rsidRDefault="00CA7B2F" w:rsidP="008D3CA5">
                  <w:pPr>
                    <w:jc w:val="center"/>
                    <w:rPr>
                      <w:i/>
                      <w:sz w:val="26"/>
                    </w:rPr>
                  </w:pPr>
                </w:p>
                <w:p w:rsidR="00CA7B2F" w:rsidRPr="00F470AE" w:rsidRDefault="00CA7B2F" w:rsidP="008D3CA5">
                  <w:pPr>
                    <w:jc w:val="center"/>
                    <w:rPr>
                      <w:i/>
                      <w:sz w:val="8"/>
                    </w:rPr>
                  </w:pPr>
                </w:p>
                <w:p w:rsidR="00CA7B2F" w:rsidRDefault="00CA7B2F" w:rsidP="008D3CA5">
                  <w:pPr>
                    <w:jc w:val="center"/>
                    <w:rPr>
                      <w:i/>
                      <w:sz w:val="26"/>
                    </w:rPr>
                  </w:pPr>
                  <w:r>
                    <w:rPr>
                      <w:i/>
                      <w:sz w:val="26"/>
                    </w:rPr>
                    <w:t>0,2</w:t>
                  </w:r>
                  <w:r w:rsidRPr="00B01061">
                    <w:rPr>
                      <w:i/>
                      <w:sz w:val="26"/>
                    </w:rPr>
                    <w:t>5 điểm</w:t>
                  </w:r>
                </w:p>
                <w:p w:rsidR="00CA7B2F" w:rsidRDefault="00CA7B2F" w:rsidP="008D3CA5">
                  <w:pPr>
                    <w:jc w:val="center"/>
                    <w:rPr>
                      <w:i/>
                      <w:sz w:val="26"/>
                    </w:rPr>
                  </w:pPr>
                </w:p>
                <w:p w:rsidR="00CA7B2F" w:rsidRDefault="00CA7B2F" w:rsidP="008D3CA5">
                  <w:pPr>
                    <w:jc w:val="center"/>
                    <w:rPr>
                      <w:i/>
                      <w:sz w:val="26"/>
                    </w:rPr>
                  </w:pPr>
                </w:p>
                <w:p w:rsidR="00CA7B2F" w:rsidRPr="009D502A" w:rsidRDefault="00CA7B2F" w:rsidP="008D3CA5">
                  <w:pPr>
                    <w:jc w:val="center"/>
                    <w:rPr>
                      <w:i/>
                      <w:sz w:val="26"/>
                    </w:rPr>
                  </w:pPr>
                  <w:r w:rsidRPr="00B01061">
                    <w:rPr>
                      <w:i/>
                      <w:sz w:val="26"/>
                    </w:rPr>
                    <w:t>0,25 điểm</w:t>
                  </w:r>
                </w:p>
              </w:tc>
            </w:tr>
            <w:tr w:rsidR="00CA7B2F" w:rsidRPr="00971955" w:rsidTr="008D3CA5">
              <w:tc>
                <w:tcPr>
                  <w:tcW w:w="7808" w:type="dxa"/>
                </w:tcPr>
                <w:p w:rsidR="00CA7B2F" w:rsidRPr="00393D20" w:rsidRDefault="00CA7B2F" w:rsidP="008D3CA5">
                  <w:pPr>
                    <w:jc w:val="both"/>
                    <w:rPr>
                      <w:sz w:val="26"/>
                    </w:rPr>
                  </w:pPr>
                  <w:r>
                    <w:rPr>
                      <w:noProof/>
                      <w:lang w:val="en-US"/>
                    </w:rPr>
                    <w:drawing>
                      <wp:anchor distT="0" distB="0" distL="114300" distR="114300" simplePos="0" relativeHeight="251661312" behindDoc="0" locked="0" layoutInCell="1" allowOverlap="1" wp14:anchorId="7E7C6C61" wp14:editId="0656C9CA">
                        <wp:simplePos x="0" y="0"/>
                        <wp:positionH relativeFrom="column">
                          <wp:posOffset>2540635</wp:posOffset>
                        </wp:positionH>
                        <wp:positionV relativeFrom="paragraph">
                          <wp:posOffset>-3175</wp:posOffset>
                        </wp:positionV>
                        <wp:extent cx="2331720" cy="2168525"/>
                        <wp:effectExtent l="0" t="0" r="0" b="0"/>
                        <wp:wrapNone/>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1742">
                                  <a:extLst>
                                    <a:ext uri="{28A0092B-C50C-407E-A947-70E740481C1C}">
                                      <a14:useLocalDpi xmlns:a14="http://schemas.microsoft.com/office/drawing/2010/main" val="0"/>
                                    </a:ext>
                                  </a:extLst>
                                </a:blip>
                                <a:srcRect/>
                                <a:stretch>
                                  <a:fillRect/>
                                </a:stretch>
                              </pic:blipFill>
                              <pic:spPr bwMode="auto">
                                <a:xfrm>
                                  <a:off x="0" y="0"/>
                                  <a:ext cx="2331720" cy="2168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3D20">
                    <w:rPr>
                      <w:b/>
                      <w:sz w:val="26"/>
                      <w:u w:val="single"/>
                    </w:rPr>
                    <w:t xml:space="preserve">Bài </w:t>
                  </w:r>
                  <w:r>
                    <w:rPr>
                      <w:b/>
                      <w:sz w:val="26"/>
                      <w:u w:val="single"/>
                    </w:rPr>
                    <w:t>4</w:t>
                  </w:r>
                  <w:r>
                    <w:rPr>
                      <w:sz w:val="26"/>
                    </w:rPr>
                    <w:t xml:space="preserve"> (3,5 </w:t>
                  </w:r>
                  <w:r w:rsidRPr="00393D20">
                    <w:rPr>
                      <w:sz w:val="26"/>
                    </w:rPr>
                    <w:t>đ</w:t>
                  </w:r>
                  <w:r>
                    <w:rPr>
                      <w:sz w:val="26"/>
                    </w:rPr>
                    <w:t>i</w:t>
                  </w:r>
                  <w:r w:rsidRPr="00393D20">
                    <w:rPr>
                      <w:sz w:val="26"/>
                    </w:rPr>
                    <w:t>ểm</w:t>
                  </w:r>
                  <w:r>
                    <w:rPr>
                      <w:sz w:val="26"/>
                    </w:rPr>
                    <w:t>)</w:t>
                  </w:r>
                </w:p>
                <w:p w:rsidR="00CA7B2F" w:rsidRPr="00F955F4" w:rsidRDefault="00CA7B2F" w:rsidP="008D3CA5">
                  <w:pPr>
                    <w:ind w:left="360"/>
                    <w:jc w:val="both"/>
                    <w:rPr>
                      <w:sz w:val="26"/>
                    </w:rPr>
                  </w:pPr>
                  <w:r w:rsidRPr="00F955F4">
                    <w:rPr>
                      <w:sz w:val="26"/>
                    </w:rPr>
                    <w:t>Vẽ hình đúng</w:t>
                  </w:r>
                </w:p>
                <w:p w:rsidR="00CA7B2F" w:rsidRDefault="00CA7B2F" w:rsidP="008D3CA5">
                  <w:pPr>
                    <w:jc w:val="both"/>
                    <w:rPr>
                      <w:sz w:val="26"/>
                    </w:rPr>
                  </w:pPr>
                </w:p>
                <w:p w:rsidR="00CA7B2F" w:rsidRDefault="00CA7B2F" w:rsidP="008D3CA5">
                  <w:pPr>
                    <w:jc w:val="both"/>
                    <w:rPr>
                      <w:sz w:val="26"/>
                    </w:rPr>
                  </w:pPr>
                </w:p>
                <w:p w:rsidR="00CA7B2F" w:rsidRDefault="00CA7B2F" w:rsidP="008D3CA5">
                  <w:pPr>
                    <w:jc w:val="both"/>
                    <w:rPr>
                      <w:sz w:val="26"/>
                    </w:rPr>
                  </w:pPr>
                </w:p>
                <w:p w:rsidR="00CA7B2F" w:rsidRDefault="00CA7B2F" w:rsidP="008D3CA5">
                  <w:pPr>
                    <w:jc w:val="both"/>
                    <w:rPr>
                      <w:sz w:val="26"/>
                    </w:rPr>
                  </w:pPr>
                </w:p>
                <w:p w:rsidR="00CA7B2F" w:rsidRDefault="00CA7B2F" w:rsidP="008D3CA5">
                  <w:pPr>
                    <w:jc w:val="both"/>
                    <w:rPr>
                      <w:sz w:val="26"/>
                    </w:rPr>
                  </w:pPr>
                </w:p>
                <w:p w:rsidR="00CA7B2F" w:rsidRDefault="00CA7B2F" w:rsidP="008D3CA5">
                  <w:pPr>
                    <w:jc w:val="both"/>
                    <w:rPr>
                      <w:sz w:val="26"/>
                    </w:rPr>
                  </w:pPr>
                </w:p>
                <w:p w:rsidR="00CA7B2F" w:rsidRDefault="00CA7B2F" w:rsidP="008D3CA5">
                  <w:pPr>
                    <w:jc w:val="both"/>
                    <w:rPr>
                      <w:sz w:val="26"/>
                    </w:rPr>
                  </w:pPr>
                </w:p>
                <w:p w:rsidR="00CA7B2F" w:rsidRDefault="00CA7B2F" w:rsidP="008D3CA5">
                  <w:pPr>
                    <w:jc w:val="both"/>
                    <w:rPr>
                      <w:sz w:val="26"/>
                    </w:rPr>
                  </w:pPr>
                </w:p>
                <w:p w:rsidR="00CA7B2F" w:rsidRDefault="00CA7B2F" w:rsidP="008D3CA5">
                  <w:pPr>
                    <w:jc w:val="both"/>
                    <w:rPr>
                      <w:sz w:val="26"/>
                    </w:rPr>
                  </w:pPr>
                </w:p>
                <w:p w:rsidR="00CA7B2F" w:rsidRPr="00F955F4" w:rsidRDefault="00CA7B2F" w:rsidP="008D3CA5">
                  <w:pPr>
                    <w:jc w:val="both"/>
                    <w:rPr>
                      <w:sz w:val="26"/>
                    </w:rPr>
                  </w:pPr>
                  <w:r w:rsidRPr="00393D20">
                    <w:rPr>
                      <w:b/>
                      <w:sz w:val="26"/>
                    </w:rPr>
                    <w:t>a)</w:t>
                  </w:r>
                  <w:r w:rsidRPr="00F955F4">
                    <w:rPr>
                      <w:sz w:val="26"/>
                    </w:rPr>
                    <w:t xml:space="preserve"> </w:t>
                  </w:r>
                  <w:r w:rsidRPr="00340974">
                    <w:rPr>
                      <w:sz w:val="26"/>
                      <w:szCs w:val="22"/>
                    </w:rPr>
                    <w:t xml:space="preserve">Chứng minh </w:t>
                  </w:r>
                  <w:r>
                    <w:rPr>
                      <w:sz w:val="26"/>
                      <w:szCs w:val="22"/>
                    </w:rPr>
                    <w:t>t</w:t>
                  </w:r>
                  <w:r w:rsidRPr="00952CD5">
                    <w:rPr>
                      <w:sz w:val="26"/>
                      <w:szCs w:val="22"/>
                    </w:rPr>
                    <w:t>ứ</w:t>
                  </w:r>
                  <w:r>
                    <w:rPr>
                      <w:sz w:val="26"/>
                      <w:szCs w:val="22"/>
                    </w:rPr>
                    <w:t xml:space="preserve"> gi</w:t>
                  </w:r>
                  <w:r w:rsidRPr="00952CD5">
                    <w:rPr>
                      <w:sz w:val="26"/>
                      <w:szCs w:val="22"/>
                    </w:rPr>
                    <w:t>ác</w:t>
                  </w:r>
                  <w:r>
                    <w:rPr>
                      <w:sz w:val="26"/>
                      <w:szCs w:val="22"/>
                    </w:rPr>
                    <w:t xml:space="preserve"> IHSE  n</w:t>
                  </w:r>
                  <w:r w:rsidRPr="00952CD5">
                    <w:rPr>
                      <w:sz w:val="26"/>
                      <w:szCs w:val="22"/>
                    </w:rPr>
                    <w:t>ội</w:t>
                  </w:r>
                  <w:r>
                    <w:rPr>
                      <w:sz w:val="26"/>
                      <w:szCs w:val="22"/>
                    </w:rPr>
                    <w:t xml:space="preserve"> ti</w:t>
                  </w:r>
                  <w:r w:rsidRPr="00952CD5">
                    <w:rPr>
                      <w:sz w:val="26"/>
                      <w:szCs w:val="22"/>
                    </w:rPr>
                    <w:t>ếp</w:t>
                  </w:r>
                  <w:r>
                    <w:rPr>
                      <w:sz w:val="26"/>
                      <w:szCs w:val="22"/>
                    </w:rPr>
                    <w:t xml:space="preserve"> trong </w:t>
                  </w:r>
                  <w:r w:rsidRPr="00340974">
                    <w:rPr>
                      <w:sz w:val="26"/>
                      <w:szCs w:val="22"/>
                    </w:rPr>
                    <w:t>một đường tròn</w:t>
                  </w:r>
                  <w:r>
                    <w:rPr>
                      <w:sz w:val="26"/>
                    </w:rPr>
                    <w:t xml:space="preserve"> :</w:t>
                  </w:r>
                </w:p>
                <w:p w:rsidR="00CA7B2F" w:rsidRPr="00965DD2" w:rsidRDefault="00CA7B2F" w:rsidP="008D3CA5">
                  <w:pPr>
                    <w:jc w:val="both"/>
                    <w:rPr>
                      <w:sz w:val="26"/>
                    </w:rPr>
                  </w:pPr>
                  <w:r w:rsidRPr="00965DD2">
                    <w:rPr>
                      <w:sz w:val="26"/>
                    </w:rPr>
                    <w:t>Ta có SA = SB ( tính chất của tiếp tuyến)</w:t>
                  </w:r>
                </w:p>
                <w:p w:rsidR="00CA7B2F" w:rsidRPr="00375233" w:rsidRDefault="00CA7B2F" w:rsidP="008D3CA5">
                  <w:pPr>
                    <w:jc w:val="both"/>
                    <w:rPr>
                      <w:sz w:val="26"/>
                    </w:rPr>
                  </w:pPr>
                  <w:r w:rsidRPr="00375233">
                    <w:rPr>
                      <w:sz w:val="26"/>
                    </w:rPr>
                    <w:t xml:space="preserve">Nên </w:t>
                  </w:r>
                  <w:r w:rsidR="00AE47AD">
                    <w:rPr>
                      <w:rFonts w:asciiTheme="minorHAnsi" w:eastAsiaTheme="minorHAnsi" w:hAnsiTheme="minorHAnsi" w:cstheme="minorBidi"/>
                      <w:position w:val="-4"/>
                      <w:sz w:val="26"/>
                      <w:szCs w:val="22"/>
                      <w:lang w:val="fr-FR"/>
                    </w:rPr>
                    <w:pict>
                      <v:shape id="_x0000_i2134" type="#_x0000_t75" style="width:12pt;height:12.75pt">
                        <v:imagedata r:id="rId1743" o:title=""/>
                      </v:shape>
                    </w:pict>
                  </w:r>
                  <w:r w:rsidRPr="00375233">
                    <w:rPr>
                      <w:sz w:val="26"/>
                    </w:rPr>
                    <w:t>SAB cân tại S</w:t>
                  </w:r>
                </w:p>
                <w:p w:rsidR="00CA7B2F" w:rsidRPr="00375233" w:rsidRDefault="00CA7B2F" w:rsidP="008D3CA5">
                  <w:pPr>
                    <w:jc w:val="both"/>
                    <w:rPr>
                      <w:sz w:val="26"/>
                    </w:rPr>
                  </w:pPr>
                  <w:r w:rsidRPr="00375233">
                    <w:rPr>
                      <w:sz w:val="26"/>
                    </w:rPr>
                    <w:t xml:space="preserve">Do đó tia phân giác SO cũng là đường cao </w:t>
                  </w:r>
                  <w:r w:rsidR="00AE47AD">
                    <w:rPr>
                      <w:rFonts w:asciiTheme="minorHAnsi" w:eastAsiaTheme="minorHAnsi" w:hAnsiTheme="minorHAnsi" w:cstheme="minorBidi"/>
                      <w:position w:val="-6"/>
                      <w:sz w:val="26"/>
                      <w:szCs w:val="22"/>
                    </w:rPr>
                    <w:pict>
                      <v:shape id="_x0000_i2135" type="#_x0000_t75" style="width:15.75pt;height:12pt">
                        <v:imagedata r:id="rId1744" o:title=""/>
                      </v:shape>
                    </w:pict>
                  </w:r>
                  <w:r w:rsidRPr="00375233">
                    <w:rPr>
                      <w:sz w:val="26"/>
                    </w:rPr>
                    <w:t xml:space="preserve"> SO</w:t>
                  </w:r>
                  <w:r w:rsidR="00AE47AD">
                    <w:rPr>
                      <w:rFonts w:asciiTheme="minorHAnsi" w:eastAsiaTheme="minorHAnsi" w:hAnsiTheme="minorHAnsi" w:cstheme="minorBidi"/>
                      <w:position w:val="-4"/>
                      <w:sz w:val="26"/>
                      <w:szCs w:val="22"/>
                    </w:rPr>
                    <w:pict>
                      <v:shape id="_x0000_i2136" type="#_x0000_t75" style="width:12pt;height:12.75pt">
                        <v:imagedata r:id="rId1745" o:title=""/>
                      </v:shape>
                    </w:pict>
                  </w:r>
                  <w:r w:rsidRPr="00375233">
                    <w:rPr>
                      <w:sz w:val="26"/>
                    </w:rPr>
                    <w:t>AB</w:t>
                  </w:r>
                </w:p>
                <w:p w:rsidR="00CA7B2F" w:rsidRPr="00375233" w:rsidRDefault="00CA7B2F" w:rsidP="008D3CA5">
                  <w:pPr>
                    <w:jc w:val="both"/>
                    <w:rPr>
                      <w:sz w:val="26"/>
                    </w:rPr>
                  </w:pPr>
                  <w:r w:rsidRPr="00375233">
                    <w:rPr>
                      <w:sz w:val="26"/>
                    </w:rPr>
                    <w:t xml:space="preserve">I là trung điểm của MN nên </w:t>
                  </w:r>
                  <w:smartTag w:uri="urn:schemas-microsoft-com:office:smarttags" w:element="place">
                    <w:smartTag w:uri="urn:schemas-microsoft-com:office:smarttags" w:element="City">
                      <w:r w:rsidRPr="00375233">
                        <w:rPr>
                          <w:sz w:val="26"/>
                        </w:rPr>
                        <w:t>OI</w:t>
                      </w:r>
                    </w:smartTag>
                    <w:r w:rsidRPr="00375233">
                      <w:rPr>
                        <w:sz w:val="26"/>
                      </w:rPr>
                      <w:t xml:space="preserve"> </w:t>
                    </w:r>
                    <w:r w:rsidR="00AE47AD">
                      <w:rPr>
                        <w:rFonts w:asciiTheme="minorHAnsi" w:eastAsiaTheme="minorHAnsi" w:hAnsiTheme="minorHAnsi" w:cstheme="minorBidi"/>
                        <w:position w:val="-4"/>
                        <w:sz w:val="26"/>
                        <w:szCs w:val="22"/>
                      </w:rPr>
                      <w:pict>
                        <v:shape id="_x0000_i2137" type="#_x0000_t75" style="width:12pt;height:12.75pt">
                          <v:imagedata r:id="rId1746" o:title=""/>
                        </v:shape>
                      </w:pict>
                    </w:r>
                    <w:smartTag w:uri="urn:schemas-microsoft-com:office:smarttags" w:element="State">
                      <w:r w:rsidRPr="00375233">
                        <w:rPr>
                          <w:sz w:val="26"/>
                        </w:rPr>
                        <w:t>MN</w:t>
                      </w:r>
                    </w:smartTag>
                  </w:smartTag>
                </w:p>
                <w:p w:rsidR="00CA7B2F" w:rsidRPr="00375233" w:rsidRDefault="00CA7B2F" w:rsidP="008D3CA5">
                  <w:pPr>
                    <w:jc w:val="both"/>
                    <w:rPr>
                      <w:sz w:val="26"/>
                    </w:rPr>
                  </w:pPr>
                  <w:r w:rsidRPr="00375233">
                    <w:rPr>
                      <w:sz w:val="26"/>
                    </w:rPr>
                    <w:t xml:space="preserve">Do đó </w:t>
                  </w:r>
                  <w:r w:rsidR="00AE47AD">
                    <w:rPr>
                      <w:rFonts w:asciiTheme="minorHAnsi" w:eastAsiaTheme="minorHAnsi" w:hAnsiTheme="minorHAnsi" w:cstheme="minorBidi"/>
                      <w:position w:val="-12"/>
                      <w:sz w:val="26"/>
                      <w:szCs w:val="22"/>
                    </w:rPr>
                    <w:pict>
                      <v:shape id="_x0000_i2138" type="#_x0000_t75" style="width:90pt;height:21.75pt">
                        <v:imagedata r:id="rId1747" o:title=""/>
                      </v:shape>
                    </w:pict>
                  </w:r>
                </w:p>
                <w:p w:rsidR="00CA7B2F" w:rsidRPr="00375233" w:rsidRDefault="00AE47AD" w:rsidP="008D3CA5">
                  <w:pPr>
                    <w:jc w:val="both"/>
                    <w:rPr>
                      <w:sz w:val="26"/>
                    </w:rPr>
                  </w:pPr>
                  <w:r>
                    <w:rPr>
                      <w:rFonts w:asciiTheme="minorHAnsi" w:eastAsiaTheme="minorHAnsi" w:hAnsiTheme="minorHAnsi" w:cstheme="minorBidi"/>
                      <w:position w:val="-6"/>
                      <w:sz w:val="26"/>
                      <w:szCs w:val="22"/>
                    </w:rPr>
                    <w:pict>
                      <v:shape id="_x0000_i2139" type="#_x0000_t75" style="width:15.75pt;height:12pt">
                        <v:imagedata r:id="rId1744" o:title=""/>
                      </v:shape>
                    </w:pict>
                  </w:r>
                  <w:r w:rsidR="00CA7B2F" w:rsidRPr="00375233">
                    <w:rPr>
                      <w:sz w:val="26"/>
                    </w:rPr>
                    <w:t xml:space="preserve"> Hai điểm H và I cùng nhìn đoạn SE dưới 1 góc vuông nên tứ giác IHSE nội tiếp đường tròn đường kính  SE</w:t>
                  </w:r>
                </w:p>
                <w:p w:rsidR="00CA7B2F" w:rsidRPr="00375233" w:rsidRDefault="00CA7B2F" w:rsidP="008D3CA5">
                  <w:pPr>
                    <w:jc w:val="both"/>
                    <w:rPr>
                      <w:sz w:val="26"/>
                    </w:rPr>
                  </w:pPr>
                </w:p>
                <w:p w:rsidR="00CA7B2F" w:rsidRPr="00971955" w:rsidRDefault="00CA7B2F" w:rsidP="008D3CA5">
                  <w:pPr>
                    <w:jc w:val="both"/>
                    <w:rPr>
                      <w:sz w:val="26"/>
                    </w:rPr>
                  </w:pPr>
                  <w:r>
                    <w:rPr>
                      <w:b/>
                      <w:sz w:val="26"/>
                    </w:rPr>
                    <w:t>b</w:t>
                  </w:r>
                  <w:r w:rsidRPr="00ED7F2B">
                    <w:rPr>
                      <w:b/>
                      <w:sz w:val="26"/>
                    </w:rPr>
                    <w:t>)</w:t>
                  </w:r>
                  <w:r>
                    <w:rPr>
                      <w:b/>
                      <w:sz w:val="26"/>
                    </w:rPr>
                    <w:t xml:space="preserve">  </w:t>
                  </w:r>
                  <w:r w:rsidR="00AE47AD">
                    <w:rPr>
                      <w:rFonts w:asciiTheme="minorHAnsi" w:eastAsiaTheme="minorHAnsi" w:hAnsiTheme="minorHAnsi" w:cstheme="minorBidi"/>
                      <w:position w:val="-12"/>
                      <w:sz w:val="26"/>
                      <w:szCs w:val="22"/>
                      <w:lang w:val="fr-FR"/>
                    </w:rPr>
                    <w:pict>
                      <v:shape id="_x0000_i2140" type="#_x0000_t75" style="width:14.25pt;height:17.25pt">
                        <v:imagedata r:id="rId1748" o:title=""/>
                      </v:shape>
                    </w:pict>
                  </w:r>
                  <w:r w:rsidRPr="00FF35DA">
                    <w:rPr>
                      <w:sz w:val="26"/>
                    </w:rPr>
                    <w:t>S</w:t>
                  </w:r>
                  <w:r>
                    <w:rPr>
                      <w:sz w:val="26"/>
                    </w:rPr>
                    <w:t xml:space="preserve">OI  </w:t>
                  </w:r>
                  <w:r w:rsidRPr="00393D20">
                    <w:rPr>
                      <w:sz w:val="26"/>
                    </w:rPr>
                    <w:t>đồng</w:t>
                  </w:r>
                  <w:r>
                    <w:rPr>
                      <w:sz w:val="26"/>
                    </w:rPr>
                    <w:t xml:space="preserve"> d</w:t>
                  </w:r>
                  <w:r w:rsidRPr="00393D20">
                    <w:rPr>
                      <w:sz w:val="26"/>
                    </w:rPr>
                    <w:t>ạng</w:t>
                  </w:r>
                  <w:r>
                    <w:rPr>
                      <w:sz w:val="26"/>
                    </w:rPr>
                    <w:t xml:space="preserve"> </w:t>
                  </w:r>
                  <w:r w:rsidR="00AE47AD">
                    <w:rPr>
                      <w:rFonts w:asciiTheme="minorHAnsi" w:eastAsiaTheme="minorHAnsi" w:hAnsiTheme="minorHAnsi" w:cstheme="minorBidi"/>
                      <w:position w:val="-12"/>
                      <w:sz w:val="26"/>
                      <w:szCs w:val="22"/>
                      <w:lang w:val="fr-FR"/>
                    </w:rPr>
                    <w:pict>
                      <v:shape id="_x0000_i2141" type="#_x0000_t75" style="width:14.25pt;height:17.25pt">
                        <v:imagedata r:id="rId1748" o:title=""/>
                      </v:shape>
                    </w:pict>
                  </w:r>
                  <w:r w:rsidRPr="00971955">
                    <w:rPr>
                      <w:sz w:val="26"/>
                    </w:rPr>
                    <w:t>EOH  ( g.g)</w:t>
                  </w:r>
                </w:p>
                <w:p w:rsidR="00CA7B2F" w:rsidRPr="00971955" w:rsidRDefault="00AE47AD" w:rsidP="008D3CA5">
                  <w:pPr>
                    <w:jc w:val="both"/>
                    <w:rPr>
                      <w:sz w:val="26"/>
                    </w:rPr>
                  </w:pPr>
                  <w:r>
                    <w:rPr>
                      <w:rFonts w:asciiTheme="minorHAnsi" w:eastAsiaTheme="minorHAnsi" w:hAnsiTheme="minorHAnsi" w:cstheme="minorBidi"/>
                      <w:position w:val="-6"/>
                      <w:sz w:val="26"/>
                      <w:szCs w:val="22"/>
                    </w:rPr>
                    <w:pict>
                      <v:shape id="_x0000_i2142" type="#_x0000_t75" style="width:15.75pt;height:12pt">
                        <v:imagedata r:id="rId1744" o:title=""/>
                      </v:shape>
                    </w:pict>
                  </w:r>
                  <w:r w:rsidR="00CA7B2F" w:rsidRPr="00971955">
                    <w:rPr>
                      <w:sz w:val="26"/>
                    </w:rPr>
                    <w:t xml:space="preserve"> </w:t>
                  </w:r>
                  <w:r>
                    <w:rPr>
                      <w:rFonts w:asciiTheme="minorHAnsi" w:eastAsiaTheme="minorHAnsi" w:hAnsiTheme="minorHAnsi" w:cstheme="minorBidi"/>
                      <w:position w:val="-26"/>
                      <w:sz w:val="26"/>
                      <w:szCs w:val="22"/>
                    </w:rPr>
                    <w:pict>
                      <v:shape id="_x0000_i2143" type="#_x0000_t75" style="width:158.25pt;height:33.75pt">
                        <v:imagedata r:id="rId1749" o:title=""/>
                      </v:shape>
                    </w:pict>
                  </w:r>
                </w:p>
                <w:p w:rsidR="00CA7B2F" w:rsidRDefault="00CA7B2F" w:rsidP="008D3CA5">
                  <w:pPr>
                    <w:jc w:val="both"/>
                    <w:rPr>
                      <w:sz w:val="26"/>
                    </w:rPr>
                  </w:pPr>
                  <w:r w:rsidRPr="00971955">
                    <w:rPr>
                      <w:sz w:val="26"/>
                    </w:rPr>
                    <w:t>mà  OH.OS = OB</w:t>
                  </w:r>
                  <w:r w:rsidRPr="00971955">
                    <w:rPr>
                      <w:sz w:val="26"/>
                      <w:vertAlign w:val="superscript"/>
                    </w:rPr>
                    <w:t>2</w:t>
                  </w:r>
                  <w:r w:rsidRPr="00971955">
                    <w:rPr>
                      <w:sz w:val="26"/>
                    </w:rPr>
                    <w:t xml:space="preserve"> = R</w:t>
                  </w:r>
                  <w:r w:rsidRPr="00971955">
                    <w:rPr>
                      <w:sz w:val="26"/>
                      <w:vertAlign w:val="superscript"/>
                    </w:rPr>
                    <w:t>2</w:t>
                  </w:r>
                  <w:r w:rsidRPr="00971955">
                    <w:rPr>
                      <w:sz w:val="26"/>
                    </w:rPr>
                    <w:t xml:space="preserve"> ( hệ thức lượng trong t</w:t>
                  </w:r>
                  <w:r>
                    <w:rPr>
                      <w:sz w:val="26"/>
                    </w:rPr>
                    <w:t xml:space="preserve">am </w:t>
                  </w:r>
                  <w:r w:rsidRPr="00971955">
                    <w:rPr>
                      <w:sz w:val="26"/>
                    </w:rPr>
                    <w:t>g</w:t>
                  </w:r>
                  <w:r>
                    <w:rPr>
                      <w:sz w:val="26"/>
                    </w:rPr>
                    <w:t>i</w:t>
                  </w:r>
                  <w:r w:rsidRPr="00393D20">
                    <w:rPr>
                      <w:sz w:val="26"/>
                    </w:rPr>
                    <w:t>ác</w:t>
                  </w:r>
                  <w:r w:rsidRPr="00971955">
                    <w:rPr>
                      <w:sz w:val="26"/>
                    </w:rPr>
                    <w:t xml:space="preserve"> vuông SOB)</w:t>
                  </w:r>
                </w:p>
                <w:p w:rsidR="00CA7B2F" w:rsidRDefault="00CA7B2F" w:rsidP="008D3CA5">
                  <w:pPr>
                    <w:jc w:val="both"/>
                    <w:rPr>
                      <w:sz w:val="26"/>
                    </w:rPr>
                  </w:pPr>
                  <w:r>
                    <w:rPr>
                      <w:sz w:val="26"/>
                    </w:rPr>
                    <w:t xml:space="preserve"> n</w:t>
                  </w:r>
                  <w:r w:rsidRPr="00971955">
                    <w:rPr>
                      <w:sz w:val="26"/>
                    </w:rPr>
                    <w:t>ê</w:t>
                  </w:r>
                  <w:r>
                    <w:rPr>
                      <w:sz w:val="26"/>
                    </w:rPr>
                    <w:t xml:space="preserve">n OI.OE = </w:t>
                  </w:r>
                  <w:r w:rsidR="00AE47AD">
                    <w:rPr>
                      <w:rFonts w:asciiTheme="minorHAnsi" w:eastAsiaTheme="minorHAnsi" w:hAnsiTheme="minorHAnsi" w:cstheme="minorBidi"/>
                      <w:position w:val="-4"/>
                      <w:sz w:val="26"/>
                      <w:szCs w:val="22"/>
                    </w:rPr>
                    <w:pict>
                      <v:shape id="_x0000_i2144" type="#_x0000_t75" style="width:17.25pt;height:15.75pt">
                        <v:imagedata r:id="rId1750" o:title=""/>
                      </v:shape>
                    </w:pict>
                  </w:r>
                </w:p>
                <w:p w:rsidR="00CA7B2F" w:rsidRDefault="00CA7B2F" w:rsidP="008D3CA5">
                  <w:pPr>
                    <w:rPr>
                      <w:b/>
                      <w:sz w:val="26"/>
                    </w:rPr>
                  </w:pPr>
                  <w:r>
                    <w:rPr>
                      <w:b/>
                      <w:sz w:val="26"/>
                    </w:rPr>
                    <w:t xml:space="preserve">c) </w:t>
                  </w:r>
                  <w:r w:rsidRPr="00971955">
                    <w:rPr>
                      <w:sz w:val="26"/>
                    </w:rPr>
                    <w:t>Tính được</w:t>
                  </w:r>
                  <w:r>
                    <w:rPr>
                      <w:sz w:val="26"/>
                    </w:rPr>
                    <w:t xml:space="preserve"> OI=</w:t>
                  </w:r>
                  <w:r>
                    <w:rPr>
                      <w:b/>
                      <w:sz w:val="26"/>
                    </w:rPr>
                    <w:t xml:space="preserve"> </w:t>
                  </w:r>
                  <w:r w:rsidR="00AE47AD">
                    <w:rPr>
                      <w:rFonts w:asciiTheme="minorHAnsi" w:eastAsiaTheme="minorHAnsi" w:hAnsiTheme="minorHAnsi" w:cstheme="minorBidi"/>
                      <w:b/>
                      <w:position w:val="-26"/>
                      <w:sz w:val="26"/>
                      <w:szCs w:val="22"/>
                    </w:rPr>
                    <w:pict>
                      <v:shape id="_x0000_i2145" type="#_x0000_t75" style="width:111.75pt;height:36pt">
                        <v:imagedata r:id="rId1751" o:title=""/>
                      </v:shape>
                    </w:pict>
                  </w:r>
                  <w:r>
                    <w:rPr>
                      <w:b/>
                      <w:sz w:val="26"/>
                    </w:rPr>
                    <w:t xml:space="preserve"> </w:t>
                  </w:r>
                  <w:r w:rsidR="00AE47AD">
                    <w:rPr>
                      <w:rFonts w:asciiTheme="minorHAnsi" w:eastAsiaTheme="minorHAnsi" w:hAnsiTheme="minorHAnsi" w:cstheme="minorBidi"/>
                      <w:b/>
                      <w:position w:val="-26"/>
                      <w:sz w:val="26"/>
                      <w:szCs w:val="22"/>
                    </w:rPr>
                    <w:pict>
                      <v:shape id="_x0000_i2146" type="#_x0000_t75" style="width:117pt;height:33.75pt">
                        <v:imagedata r:id="rId1752" o:title=""/>
                      </v:shape>
                    </w:pict>
                  </w:r>
                </w:p>
                <w:p w:rsidR="00CA7B2F" w:rsidRDefault="00CA7B2F" w:rsidP="008D3CA5">
                  <w:pPr>
                    <w:rPr>
                      <w:sz w:val="26"/>
                    </w:rPr>
                  </w:pPr>
                  <w:r w:rsidRPr="0099353B">
                    <w:rPr>
                      <w:sz w:val="26"/>
                    </w:rPr>
                    <w:t xml:space="preserve">Mặt khác SI = </w:t>
                  </w:r>
                  <w:r w:rsidR="00AE47AD">
                    <w:rPr>
                      <w:rFonts w:asciiTheme="minorHAnsi" w:eastAsiaTheme="minorHAnsi" w:hAnsiTheme="minorHAnsi" w:cstheme="minorBidi"/>
                      <w:position w:val="-26"/>
                      <w:sz w:val="26"/>
                      <w:szCs w:val="22"/>
                    </w:rPr>
                    <w:pict>
                      <v:shape id="_x0000_i2147" type="#_x0000_t75" style="width:113.25pt;height:36pt">
                        <v:imagedata r:id="rId1753" o:title=""/>
                      </v:shape>
                    </w:pict>
                  </w:r>
                </w:p>
                <w:p w:rsidR="00CA7B2F" w:rsidRDefault="00AE47AD" w:rsidP="008D3CA5">
                  <w:pPr>
                    <w:rPr>
                      <w:sz w:val="26"/>
                    </w:rPr>
                  </w:pPr>
                  <w:r>
                    <w:rPr>
                      <w:rFonts w:asciiTheme="minorHAnsi" w:eastAsiaTheme="minorHAnsi" w:hAnsiTheme="minorHAnsi" w:cstheme="minorBidi"/>
                      <w:position w:val="-26"/>
                      <w:sz w:val="26"/>
                      <w:szCs w:val="22"/>
                    </w:rPr>
                    <w:pict>
                      <v:shape id="_x0000_i2148" type="#_x0000_t75" style="width:167.25pt;height:36pt">
                        <v:imagedata r:id="rId1754" o:title=""/>
                      </v:shape>
                    </w:pict>
                  </w:r>
                </w:p>
                <w:p w:rsidR="00CA7B2F" w:rsidRPr="00971955" w:rsidRDefault="00CA7B2F" w:rsidP="008D3CA5">
                  <w:pPr>
                    <w:rPr>
                      <w:sz w:val="26"/>
                    </w:rPr>
                  </w:pPr>
                  <w:r>
                    <w:rPr>
                      <w:sz w:val="26"/>
                    </w:rPr>
                    <w:t>V</w:t>
                  </w:r>
                  <w:r w:rsidRPr="0099353B">
                    <w:rPr>
                      <w:sz w:val="26"/>
                    </w:rPr>
                    <w:t>ậy</w:t>
                  </w:r>
                  <w:r>
                    <w:rPr>
                      <w:sz w:val="26"/>
                    </w:rPr>
                    <w:t xml:space="preserve">  S</w:t>
                  </w:r>
                  <w:r>
                    <w:rPr>
                      <w:sz w:val="26"/>
                      <w:vertAlign w:val="subscript"/>
                    </w:rPr>
                    <w:t>ESM</w:t>
                  </w:r>
                  <w:r>
                    <w:rPr>
                      <w:sz w:val="26"/>
                    </w:rPr>
                    <w:t xml:space="preserve"> = </w:t>
                  </w:r>
                  <w:r w:rsidR="00AE47AD">
                    <w:rPr>
                      <w:rFonts w:asciiTheme="minorHAnsi" w:eastAsiaTheme="minorHAnsi" w:hAnsiTheme="minorHAnsi" w:cstheme="minorBidi"/>
                      <w:position w:val="-26"/>
                      <w:sz w:val="26"/>
                      <w:szCs w:val="22"/>
                    </w:rPr>
                    <w:pict>
                      <v:shape id="_x0000_i2149" type="#_x0000_t75" style="width:132.75pt;height:36pt">
                        <v:imagedata r:id="rId1755" o:title=""/>
                      </v:shape>
                    </w:pict>
                  </w:r>
                  <w:r>
                    <w:rPr>
                      <w:sz w:val="26"/>
                    </w:rPr>
                    <w:t xml:space="preserve"> </w:t>
                  </w:r>
                </w:p>
              </w:tc>
              <w:tc>
                <w:tcPr>
                  <w:tcW w:w="1400" w:type="dxa"/>
                </w:tcPr>
                <w:p w:rsidR="00CA7B2F" w:rsidRDefault="00CA7B2F" w:rsidP="008D3CA5">
                  <w:pPr>
                    <w:jc w:val="center"/>
                    <w:rPr>
                      <w:i/>
                      <w:sz w:val="26"/>
                    </w:rPr>
                  </w:pPr>
                  <w:r w:rsidRPr="00B01061">
                    <w:rPr>
                      <w:i/>
                      <w:sz w:val="26"/>
                    </w:rPr>
                    <w:t>0,5 điểm</w:t>
                  </w: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Pr="00102AAC" w:rsidRDefault="00CA7B2F" w:rsidP="008D3CA5">
                  <w:pPr>
                    <w:jc w:val="center"/>
                    <w:rPr>
                      <w:i/>
                      <w:sz w:val="32"/>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r w:rsidRPr="00B01061">
                    <w:rPr>
                      <w:i/>
                      <w:sz w:val="26"/>
                    </w:rPr>
                    <w:t>0,25 điểm</w:t>
                  </w:r>
                </w:p>
                <w:p w:rsidR="00CA7B2F" w:rsidRPr="00383553" w:rsidRDefault="00CA7B2F" w:rsidP="008D3CA5">
                  <w:pPr>
                    <w:jc w:val="center"/>
                    <w:rPr>
                      <w:i/>
                      <w:sz w:val="26"/>
                    </w:rPr>
                  </w:pPr>
                  <w:r w:rsidRPr="00B01061">
                    <w:rPr>
                      <w:i/>
                      <w:sz w:val="26"/>
                    </w:rPr>
                    <w:t>0,25 điểm</w:t>
                  </w:r>
                </w:p>
                <w:p w:rsidR="00CA7B2F" w:rsidRPr="00383553" w:rsidRDefault="00CA7B2F" w:rsidP="008D3CA5">
                  <w:pPr>
                    <w:jc w:val="center"/>
                    <w:rPr>
                      <w:i/>
                      <w:sz w:val="26"/>
                    </w:rPr>
                  </w:pPr>
                  <w:r w:rsidRPr="00B01061">
                    <w:rPr>
                      <w:i/>
                      <w:sz w:val="26"/>
                    </w:rPr>
                    <w:t>0,25 điểm</w:t>
                  </w:r>
                </w:p>
                <w:p w:rsidR="00CA7B2F" w:rsidRPr="00383553" w:rsidRDefault="00CA7B2F" w:rsidP="008D3CA5">
                  <w:pPr>
                    <w:jc w:val="center"/>
                    <w:rPr>
                      <w:i/>
                      <w:sz w:val="6"/>
                    </w:rPr>
                  </w:pPr>
                </w:p>
                <w:p w:rsidR="00CA7B2F" w:rsidRDefault="00CA7B2F" w:rsidP="008D3CA5">
                  <w:pPr>
                    <w:jc w:val="center"/>
                    <w:rPr>
                      <w:i/>
                      <w:sz w:val="26"/>
                    </w:rPr>
                  </w:pPr>
                </w:p>
                <w:p w:rsidR="00CA7B2F" w:rsidRDefault="00CA7B2F" w:rsidP="008D3CA5">
                  <w:pPr>
                    <w:jc w:val="center"/>
                    <w:rPr>
                      <w:i/>
                      <w:sz w:val="26"/>
                    </w:rPr>
                  </w:pPr>
                  <w:r w:rsidRPr="00B01061">
                    <w:rPr>
                      <w:i/>
                      <w:sz w:val="26"/>
                    </w:rPr>
                    <w:t>0,25 điểm</w:t>
                  </w:r>
                </w:p>
                <w:p w:rsidR="00CA7B2F" w:rsidRPr="00B13D71" w:rsidRDefault="00CA7B2F" w:rsidP="008D3CA5">
                  <w:pPr>
                    <w:jc w:val="center"/>
                    <w:rPr>
                      <w:i/>
                      <w:sz w:val="16"/>
                    </w:rPr>
                  </w:pPr>
                </w:p>
                <w:p w:rsidR="00CA7B2F" w:rsidRPr="00800FE3" w:rsidRDefault="00CA7B2F" w:rsidP="008D3CA5">
                  <w:pPr>
                    <w:jc w:val="center"/>
                    <w:rPr>
                      <w:i/>
                      <w:sz w:val="22"/>
                    </w:rPr>
                  </w:pPr>
                  <w:r>
                    <w:rPr>
                      <w:i/>
                      <w:sz w:val="26"/>
                    </w:rPr>
                    <w:softHyphen/>
                  </w:r>
                </w:p>
                <w:p w:rsidR="00CA7B2F" w:rsidRDefault="00CA7B2F" w:rsidP="008D3CA5">
                  <w:pPr>
                    <w:jc w:val="center"/>
                    <w:rPr>
                      <w:i/>
                      <w:sz w:val="26"/>
                    </w:rPr>
                  </w:pPr>
                  <w:r w:rsidRPr="00B01061">
                    <w:rPr>
                      <w:i/>
                      <w:sz w:val="26"/>
                    </w:rPr>
                    <w:t>0,25 điểm</w:t>
                  </w:r>
                </w:p>
                <w:p w:rsidR="00CA7B2F" w:rsidRPr="00321B97" w:rsidRDefault="00CA7B2F" w:rsidP="008D3CA5">
                  <w:pPr>
                    <w:jc w:val="center"/>
                    <w:rPr>
                      <w:b/>
                      <w:sz w:val="18"/>
                    </w:rPr>
                  </w:pPr>
                </w:p>
                <w:p w:rsidR="00CA7B2F" w:rsidRDefault="00CA7B2F" w:rsidP="008D3CA5">
                  <w:pPr>
                    <w:jc w:val="center"/>
                    <w:rPr>
                      <w:i/>
                      <w:sz w:val="26"/>
                    </w:rPr>
                  </w:pPr>
                  <w:r w:rsidRPr="00B01061">
                    <w:rPr>
                      <w:i/>
                      <w:sz w:val="26"/>
                    </w:rPr>
                    <w:t>0,25 điểm</w:t>
                  </w:r>
                </w:p>
                <w:p w:rsidR="00CA7B2F" w:rsidRPr="002665E7" w:rsidRDefault="00CA7B2F" w:rsidP="008D3CA5">
                  <w:pPr>
                    <w:jc w:val="center"/>
                    <w:rPr>
                      <w:i/>
                    </w:rPr>
                  </w:pPr>
                </w:p>
                <w:p w:rsidR="00CA7B2F" w:rsidRPr="00801ECE" w:rsidRDefault="00CA7B2F" w:rsidP="008D3CA5">
                  <w:pPr>
                    <w:jc w:val="center"/>
                    <w:rPr>
                      <w:b/>
                      <w:sz w:val="26"/>
                    </w:rPr>
                  </w:pPr>
                  <w:r w:rsidRPr="00B01061">
                    <w:rPr>
                      <w:i/>
                      <w:sz w:val="26"/>
                    </w:rPr>
                    <w:t>0,25 điểm</w:t>
                  </w:r>
                </w:p>
                <w:p w:rsidR="00CA7B2F" w:rsidRDefault="00CA7B2F" w:rsidP="008D3CA5">
                  <w:pPr>
                    <w:jc w:val="center"/>
                    <w:rPr>
                      <w:i/>
                      <w:sz w:val="26"/>
                    </w:rPr>
                  </w:pPr>
                  <w:r w:rsidRPr="00B01061">
                    <w:rPr>
                      <w:i/>
                      <w:sz w:val="26"/>
                    </w:rPr>
                    <w:t>0,25 điểm</w:t>
                  </w:r>
                </w:p>
                <w:p w:rsidR="00CA7B2F" w:rsidRPr="00800FE3" w:rsidRDefault="00CA7B2F" w:rsidP="008D3CA5">
                  <w:pPr>
                    <w:jc w:val="center"/>
                    <w:rPr>
                      <w:b/>
                      <w:sz w:val="18"/>
                    </w:rPr>
                  </w:pPr>
                </w:p>
                <w:p w:rsidR="00CA7B2F" w:rsidRDefault="00CA7B2F" w:rsidP="008D3CA5">
                  <w:pPr>
                    <w:jc w:val="center"/>
                    <w:rPr>
                      <w:i/>
                      <w:sz w:val="26"/>
                    </w:rPr>
                  </w:pPr>
                  <w:r w:rsidRPr="00B01061">
                    <w:rPr>
                      <w:i/>
                      <w:sz w:val="26"/>
                    </w:rPr>
                    <w:t>0,25 điểm</w:t>
                  </w:r>
                </w:p>
                <w:p w:rsidR="00CA7B2F" w:rsidRPr="00801ECE" w:rsidRDefault="00CA7B2F" w:rsidP="008D3CA5">
                  <w:pPr>
                    <w:jc w:val="center"/>
                    <w:rPr>
                      <w:b/>
                      <w:sz w:val="4"/>
                    </w:rPr>
                  </w:pPr>
                </w:p>
                <w:p w:rsidR="00CA7B2F" w:rsidRPr="00B31DDD" w:rsidRDefault="00CA7B2F" w:rsidP="008D3CA5">
                  <w:pPr>
                    <w:jc w:val="center"/>
                    <w:rPr>
                      <w:b/>
                      <w:sz w:val="30"/>
                    </w:rPr>
                  </w:pPr>
                </w:p>
                <w:p w:rsidR="00CA7B2F" w:rsidRDefault="00CA7B2F" w:rsidP="008D3CA5">
                  <w:pPr>
                    <w:jc w:val="center"/>
                    <w:rPr>
                      <w:i/>
                      <w:sz w:val="26"/>
                    </w:rPr>
                  </w:pPr>
                  <w:r w:rsidRPr="00B01061">
                    <w:rPr>
                      <w:i/>
                      <w:sz w:val="26"/>
                    </w:rPr>
                    <w:t>0,25 điểm</w:t>
                  </w:r>
                </w:p>
                <w:p w:rsidR="00CA7B2F" w:rsidRPr="00325D8E" w:rsidRDefault="00CA7B2F" w:rsidP="008D3CA5">
                  <w:pPr>
                    <w:jc w:val="center"/>
                    <w:rPr>
                      <w:b/>
                      <w:sz w:val="34"/>
                    </w:rPr>
                  </w:pPr>
                </w:p>
                <w:p w:rsidR="00CA7B2F" w:rsidRDefault="00CA7B2F" w:rsidP="008D3CA5">
                  <w:pPr>
                    <w:jc w:val="center"/>
                    <w:rPr>
                      <w:i/>
                      <w:sz w:val="26"/>
                    </w:rPr>
                  </w:pPr>
                  <w:r w:rsidRPr="00B01061">
                    <w:rPr>
                      <w:i/>
                      <w:sz w:val="26"/>
                    </w:rPr>
                    <w:t>0,25 điểm</w:t>
                  </w:r>
                </w:p>
                <w:p w:rsidR="00CA7B2F" w:rsidRPr="00B31DDD" w:rsidRDefault="00CA7B2F" w:rsidP="008D3CA5">
                  <w:pPr>
                    <w:jc w:val="center"/>
                    <w:rPr>
                      <w:b/>
                      <w:sz w:val="8"/>
                    </w:rPr>
                  </w:pPr>
                </w:p>
                <w:p w:rsidR="00CA7B2F" w:rsidRPr="00B96BC9" w:rsidRDefault="00CA7B2F" w:rsidP="008D3CA5">
                  <w:pPr>
                    <w:jc w:val="center"/>
                    <w:rPr>
                      <w:b/>
                      <w:sz w:val="32"/>
                    </w:rPr>
                  </w:pPr>
                </w:p>
                <w:p w:rsidR="00CA7B2F" w:rsidRDefault="00CA7B2F" w:rsidP="008D3CA5">
                  <w:pPr>
                    <w:jc w:val="center"/>
                    <w:rPr>
                      <w:i/>
                      <w:sz w:val="26"/>
                    </w:rPr>
                  </w:pPr>
                  <w:r w:rsidRPr="00B01061">
                    <w:rPr>
                      <w:i/>
                      <w:sz w:val="26"/>
                    </w:rPr>
                    <w:t>0,25 điểm</w:t>
                  </w:r>
                </w:p>
                <w:p w:rsidR="00CA7B2F" w:rsidRPr="00971955" w:rsidRDefault="00CA7B2F" w:rsidP="008D3CA5">
                  <w:pPr>
                    <w:jc w:val="center"/>
                    <w:rPr>
                      <w:b/>
                      <w:sz w:val="26"/>
                    </w:rPr>
                  </w:pPr>
                </w:p>
              </w:tc>
            </w:tr>
            <w:tr w:rsidR="00CA7B2F" w:rsidRPr="004E31B6" w:rsidTr="008D3CA5">
              <w:tc>
                <w:tcPr>
                  <w:tcW w:w="7808" w:type="dxa"/>
                </w:tcPr>
                <w:p w:rsidR="00CA7B2F" w:rsidRDefault="00CA7B2F" w:rsidP="008D3CA5">
                  <w:pPr>
                    <w:rPr>
                      <w:sz w:val="26"/>
                    </w:rPr>
                  </w:pPr>
                  <w:r w:rsidRPr="00DE2C08">
                    <w:rPr>
                      <w:b/>
                      <w:sz w:val="26"/>
                      <w:u w:val="single"/>
                    </w:rPr>
                    <w:t>Bài 5</w:t>
                  </w:r>
                  <w:r>
                    <w:rPr>
                      <w:sz w:val="26"/>
                    </w:rPr>
                    <w:t xml:space="preserve"> (1,0 </w:t>
                  </w:r>
                  <w:r w:rsidRPr="00DE2C08">
                    <w:rPr>
                      <w:sz w:val="26"/>
                    </w:rPr>
                    <w:t>đ</w:t>
                  </w:r>
                  <w:r>
                    <w:rPr>
                      <w:sz w:val="26"/>
                    </w:rPr>
                    <w:t>i</w:t>
                  </w:r>
                  <w:r w:rsidRPr="00DE2C08">
                    <w:rPr>
                      <w:sz w:val="26"/>
                    </w:rPr>
                    <w:t>ểm</w:t>
                  </w:r>
                  <w:r>
                    <w:rPr>
                      <w:sz w:val="26"/>
                    </w:rPr>
                    <w:t>)</w:t>
                  </w:r>
                </w:p>
                <w:p w:rsidR="00CA7B2F" w:rsidRPr="000A34DE" w:rsidRDefault="00CA7B2F" w:rsidP="008D3CA5">
                  <w:pPr>
                    <w:rPr>
                      <w:sz w:val="26"/>
                    </w:rPr>
                  </w:pPr>
                  <w:r>
                    <w:rPr>
                      <w:sz w:val="26"/>
                    </w:rPr>
                    <w:t>Ph</w:t>
                  </w:r>
                  <w:r w:rsidRPr="000A34DE">
                    <w:rPr>
                      <w:sz w:val="26"/>
                    </w:rPr>
                    <w:t>ươ</w:t>
                  </w:r>
                  <w:r>
                    <w:rPr>
                      <w:sz w:val="26"/>
                    </w:rPr>
                    <w:t>ng tr</w:t>
                  </w:r>
                  <w:r w:rsidRPr="000A34DE">
                    <w:rPr>
                      <w:sz w:val="26"/>
                    </w:rPr>
                    <w:t>ình</w:t>
                  </w:r>
                  <w:r>
                    <w:rPr>
                      <w:sz w:val="26"/>
                    </w:rPr>
                    <w:t xml:space="preserve"> : </w:t>
                  </w:r>
                  <w:r w:rsidR="00AE47AD">
                    <w:rPr>
                      <w:rFonts w:asciiTheme="minorHAnsi" w:eastAsiaTheme="minorHAnsi" w:hAnsiTheme="minorHAnsi" w:cstheme="minorBidi"/>
                      <w:position w:val="-8"/>
                      <w:sz w:val="26"/>
                      <w:szCs w:val="22"/>
                    </w:rPr>
                    <w:pict>
                      <v:shape id="_x0000_i2150" type="#_x0000_t75" style="width:231pt;height:18.75pt">
                        <v:imagedata r:id="rId1756" o:title=""/>
                      </v:shape>
                    </w:pict>
                  </w:r>
                  <w:r>
                    <w:rPr>
                      <w:sz w:val="26"/>
                    </w:rPr>
                    <w:t xml:space="preserve">  (*)</w:t>
                  </w:r>
                </w:p>
                <w:p w:rsidR="00CA7B2F" w:rsidRDefault="00CA7B2F" w:rsidP="008D3CA5">
                  <w:pPr>
                    <w:rPr>
                      <w:sz w:val="26"/>
                    </w:rPr>
                  </w:pPr>
                  <w:r w:rsidRPr="001B1E56">
                    <w:rPr>
                      <w:sz w:val="26"/>
                    </w:rPr>
                    <w:t>Đ</w:t>
                  </w:r>
                  <w:r>
                    <w:rPr>
                      <w:sz w:val="26"/>
                    </w:rPr>
                    <w:t>i</w:t>
                  </w:r>
                  <w:r w:rsidRPr="001B1E56">
                    <w:rPr>
                      <w:sz w:val="26"/>
                    </w:rPr>
                    <w:t>ều</w:t>
                  </w:r>
                  <w:r>
                    <w:rPr>
                      <w:sz w:val="26"/>
                    </w:rPr>
                    <w:t xml:space="preserve"> ki</w:t>
                  </w:r>
                  <w:r w:rsidRPr="001B1E56">
                    <w:rPr>
                      <w:sz w:val="26"/>
                    </w:rPr>
                    <w:t>ện</w:t>
                  </w:r>
                  <w:r>
                    <w:rPr>
                      <w:sz w:val="26"/>
                    </w:rPr>
                    <w:t xml:space="preserve"> </w:t>
                  </w:r>
                  <w:r w:rsidR="00AE47AD">
                    <w:rPr>
                      <w:rFonts w:asciiTheme="minorHAnsi" w:eastAsiaTheme="minorHAnsi" w:hAnsiTheme="minorHAnsi" w:cstheme="minorBidi"/>
                      <w:position w:val="-30"/>
                      <w:sz w:val="26"/>
                      <w:szCs w:val="22"/>
                    </w:rPr>
                    <w:pict>
                      <v:shape id="_x0000_i2151" type="#_x0000_t75" style="width:164.25pt;height:36pt">
                        <v:imagedata r:id="rId1757" o:title=""/>
                      </v:shape>
                    </w:pict>
                  </w:r>
                </w:p>
                <w:p w:rsidR="00CA7B2F" w:rsidRDefault="00CA7B2F" w:rsidP="008D3CA5">
                  <w:pPr>
                    <w:rPr>
                      <w:sz w:val="26"/>
                    </w:rPr>
                  </w:pPr>
                  <w:r w:rsidRPr="001B1E56">
                    <w:rPr>
                      <w:sz w:val="26"/>
                    </w:rPr>
                    <w:t>Áp</w:t>
                  </w:r>
                  <w:r>
                    <w:rPr>
                      <w:sz w:val="26"/>
                    </w:rPr>
                    <w:t xml:space="preserve"> d</w:t>
                  </w:r>
                  <w:r w:rsidRPr="001B1E56">
                    <w:rPr>
                      <w:sz w:val="26"/>
                    </w:rPr>
                    <w:t>ụng</w:t>
                  </w:r>
                  <w:r>
                    <w:rPr>
                      <w:sz w:val="26"/>
                    </w:rPr>
                    <w:t xml:space="preserve"> t</w:t>
                  </w:r>
                  <w:r w:rsidRPr="001B1E56">
                    <w:rPr>
                      <w:sz w:val="26"/>
                    </w:rPr>
                    <w:t>ính</w:t>
                  </w:r>
                  <w:r>
                    <w:rPr>
                      <w:sz w:val="26"/>
                    </w:rPr>
                    <w:t xml:space="preserve"> ch</w:t>
                  </w:r>
                  <w:r w:rsidRPr="001B1E56">
                    <w:rPr>
                      <w:sz w:val="26"/>
                    </w:rPr>
                    <w:t>ất</w:t>
                  </w:r>
                  <w:r>
                    <w:rPr>
                      <w:sz w:val="26"/>
                    </w:rPr>
                    <w:t xml:space="preserve"> </w:t>
                  </w:r>
                  <w:r w:rsidR="00AE47AD">
                    <w:rPr>
                      <w:rFonts w:asciiTheme="minorHAnsi" w:eastAsiaTheme="minorHAnsi" w:hAnsiTheme="minorHAnsi" w:cstheme="minorBidi"/>
                      <w:position w:val="-20"/>
                      <w:sz w:val="26"/>
                      <w:szCs w:val="22"/>
                    </w:rPr>
                    <w:pict>
                      <v:shape id="_x0000_i2152" type="#_x0000_t75" style="width:108pt;height:27pt">
                        <v:imagedata r:id="rId1758" o:title=""/>
                      </v:shape>
                    </w:pict>
                  </w:r>
                  <w:r>
                    <w:rPr>
                      <w:sz w:val="26"/>
                    </w:rPr>
                    <w:t xml:space="preserve">  v</w:t>
                  </w:r>
                  <w:r w:rsidRPr="000A34DE">
                    <w:rPr>
                      <w:sz w:val="26"/>
                    </w:rPr>
                    <w:t>ới</w:t>
                  </w:r>
                  <w:r>
                    <w:rPr>
                      <w:sz w:val="26"/>
                    </w:rPr>
                    <w:t xml:space="preserve"> m</w:t>
                  </w:r>
                  <w:r w:rsidRPr="000A34DE">
                    <w:rPr>
                      <w:sz w:val="26"/>
                    </w:rPr>
                    <w:t>ọi</w:t>
                  </w:r>
                  <w:r>
                    <w:rPr>
                      <w:sz w:val="26"/>
                    </w:rPr>
                    <w:t xml:space="preserve"> a, b</w:t>
                  </w:r>
                </w:p>
                <w:p w:rsidR="00CA7B2F" w:rsidRDefault="00CA7B2F" w:rsidP="008D3CA5">
                  <w:pPr>
                    <w:rPr>
                      <w:sz w:val="26"/>
                    </w:rPr>
                  </w:pPr>
                  <w:r>
                    <w:rPr>
                      <w:sz w:val="26"/>
                    </w:rPr>
                    <w:t>Ta c</w:t>
                  </w:r>
                  <w:r w:rsidRPr="000A34DE">
                    <w:rPr>
                      <w:sz w:val="26"/>
                    </w:rPr>
                    <w:t>ó</w:t>
                  </w:r>
                  <w:r>
                    <w:rPr>
                      <w:sz w:val="26"/>
                    </w:rPr>
                    <w:t xml:space="preserve"> : </w:t>
                  </w:r>
                  <w:r w:rsidR="00AE47AD">
                    <w:rPr>
                      <w:rFonts w:asciiTheme="minorHAnsi" w:eastAsiaTheme="minorHAnsi" w:hAnsiTheme="minorHAnsi" w:cstheme="minorBidi"/>
                      <w:position w:val="-18"/>
                      <w:sz w:val="26"/>
                      <w:szCs w:val="22"/>
                    </w:rPr>
                    <w:pict>
                      <v:shape id="_x0000_i2153" type="#_x0000_t75" style="width:267.75pt;height:27.75pt">
                        <v:imagedata r:id="rId1759" o:title=""/>
                      </v:shape>
                    </w:pict>
                  </w:r>
                </w:p>
                <w:p w:rsidR="00CA7B2F" w:rsidRDefault="00AE47AD" w:rsidP="008D3CA5">
                  <w:pPr>
                    <w:rPr>
                      <w:sz w:val="26"/>
                    </w:rPr>
                  </w:pPr>
                  <w:r>
                    <w:rPr>
                      <w:rFonts w:asciiTheme="minorHAnsi" w:eastAsiaTheme="minorHAnsi" w:hAnsiTheme="minorHAnsi" w:cstheme="minorBidi"/>
                      <w:position w:val="-12"/>
                      <w:sz w:val="26"/>
                      <w:szCs w:val="22"/>
                    </w:rPr>
                    <w:pict>
                      <v:shape id="_x0000_i2154" type="#_x0000_t75" style="width:168.75pt;height:20.25pt">
                        <v:imagedata r:id="rId1760" o:title=""/>
                      </v:shape>
                    </w:pict>
                  </w:r>
                </w:p>
                <w:p w:rsidR="00CA7B2F" w:rsidRDefault="00CA7B2F" w:rsidP="008D3CA5">
                  <w:pPr>
                    <w:rPr>
                      <w:sz w:val="26"/>
                    </w:rPr>
                  </w:pPr>
                  <w:r>
                    <w:rPr>
                      <w:sz w:val="26"/>
                    </w:rPr>
                    <w:t>M</w:t>
                  </w:r>
                  <w:r w:rsidRPr="000A34DE">
                    <w:rPr>
                      <w:sz w:val="26"/>
                    </w:rPr>
                    <w:t>ặt</w:t>
                  </w:r>
                  <w:r>
                    <w:rPr>
                      <w:sz w:val="26"/>
                    </w:rPr>
                    <w:t xml:space="preserve"> kh</w:t>
                  </w:r>
                  <w:r w:rsidRPr="000A34DE">
                    <w:rPr>
                      <w:sz w:val="26"/>
                    </w:rPr>
                    <w:t>ác</w:t>
                  </w:r>
                  <w:r>
                    <w:rPr>
                      <w:sz w:val="26"/>
                    </w:rPr>
                    <w:t xml:space="preserve"> </w:t>
                  </w:r>
                  <w:r w:rsidR="00AE47AD">
                    <w:rPr>
                      <w:rFonts w:asciiTheme="minorHAnsi" w:eastAsiaTheme="minorHAnsi" w:hAnsiTheme="minorHAnsi" w:cstheme="minorBidi"/>
                      <w:position w:val="-14"/>
                      <w:sz w:val="26"/>
                      <w:szCs w:val="22"/>
                    </w:rPr>
                    <w:pict>
                      <v:shape id="_x0000_i2155" type="#_x0000_t75" style="width:237pt;height:24pt">
                        <v:imagedata r:id="rId1761" o:title=""/>
                      </v:shape>
                    </w:pict>
                  </w:r>
                </w:p>
                <w:p w:rsidR="00CA7B2F" w:rsidRDefault="00CA7B2F" w:rsidP="008D3CA5">
                  <w:pPr>
                    <w:rPr>
                      <w:sz w:val="26"/>
                    </w:rPr>
                  </w:pPr>
                  <w:r>
                    <w:rPr>
                      <w:sz w:val="26"/>
                    </w:rPr>
                    <w:t>T</w:t>
                  </w:r>
                  <w:r w:rsidRPr="000A34DE">
                    <w:rPr>
                      <w:sz w:val="26"/>
                    </w:rPr>
                    <w:t>ừ</w:t>
                  </w:r>
                  <w:r>
                    <w:rPr>
                      <w:sz w:val="26"/>
                    </w:rPr>
                    <w:t xml:space="preserve"> (1) v</w:t>
                  </w:r>
                  <w:r w:rsidRPr="000A34DE">
                    <w:rPr>
                      <w:sz w:val="26"/>
                    </w:rPr>
                    <w:t>à</w:t>
                  </w:r>
                  <w:r>
                    <w:rPr>
                      <w:sz w:val="26"/>
                    </w:rPr>
                    <w:t xml:space="preserve"> (2) ta suy ra : (*) </w:t>
                  </w:r>
                  <w:r w:rsidR="00AE47AD">
                    <w:rPr>
                      <w:rFonts w:asciiTheme="minorHAnsi" w:eastAsiaTheme="minorHAnsi" w:hAnsiTheme="minorHAnsi" w:cstheme="minorBidi"/>
                      <w:position w:val="-14"/>
                      <w:sz w:val="26"/>
                      <w:szCs w:val="22"/>
                    </w:rPr>
                    <w:pict>
                      <v:shape id="_x0000_i2156" type="#_x0000_t75" style="width:231.75pt;height:24pt">
                        <v:imagedata r:id="rId1762" o:title=""/>
                      </v:shape>
                    </w:pict>
                  </w:r>
                </w:p>
                <w:p w:rsidR="00CA7B2F" w:rsidRDefault="00CA7B2F" w:rsidP="008D3CA5">
                  <w:pPr>
                    <w:rPr>
                      <w:sz w:val="26"/>
                    </w:rPr>
                  </w:pPr>
                  <w:r>
                    <w:rPr>
                      <w:sz w:val="26"/>
                    </w:rPr>
                    <w:t xml:space="preserve">                                            </w:t>
                  </w:r>
                  <w:r w:rsidR="00AE47AD">
                    <w:rPr>
                      <w:rFonts w:asciiTheme="minorHAnsi" w:eastAsiaTheme="minorHAnsi" w:hAnsiTheme="minorHAnsi" w:cstheme="minorBidi"/>
                      <w:position w:val="-14"/>
                      <w:sz w:val="26"/>
                      <w:szCs w:val="22"/>
                    </w:rPr>
                    <w:pict>
                      <v:shape id="_x0000_i2157" type="#_x0000_t75" style="width:153.75pt;height:24pt">
                        <v:imagedata r:id="rId1763" o:title=""/>
                      </v:shape>
                    </w:pict>
                  </w:r>
                  <w:r>
                    <w:rPr>
                      <w:sz w:val="26"/>
                    </w:rPr>
                    <w:t xml:space="preserve"> ( th</w:t>
                  </w:r>
                  <w:r w:rsidRPr="00895EC7">
                    <w:rPr>
                      <w:sz w:val="26"/>
                    </w:rPr>
                    <w:t>ích</w:t>
                  </w:r>
                  <w:r>
                    <w:rPr>
                      <w:sz w:val="26"/>
                    </w:rPr>
                    <w:t xml:space="preserve"> h</w:t>
                  </w:r>
                  <w:r w:rsidRPr="00895EC7">
                    <w:rPr>
                      <w:sz w:val="26"/>
                    </w:rPr>
                    <w:t>ợp</w:t>
                  </w:r>
                  <w:r>
                    <w:rPr>
                      <w:sz w:val="26"/>
                    </w:rPr>
                    <w:t>)</w:t>
                  </w:r>
                </w:p>
                <w:p w:rsidR="00CA7B2F" w:rsidRPr="00895EC7" w:rsidRDefault="00CA7B2F" w:rsidP="008D3CA5">
                  <w:pPr>
                    <w:rPr>
                      <w:sz w:val="26"/>
                    </w:rPr>
                  </w:pPr>
                  <w:r>
                    <w:rPr>
                      <w:sz w:val="26"/>
                    </w:rPr>
                    <w:t>V</w:t>
                  </w:r>
                  <w:r w:rsidRPr="00895EC7">
                    <w:rPr>
                      <w:sz w:val="26"/>
                    </w:rPr>
                    <w:t>ậy</w:t>
                  </w:r>
                  <w:r>
                    <w:rPr>
                      <w:sz w:val="26"/>
                    </w:rPr>
                    <w:t xml:space="preserve"> ph</w:t>
                  </w:r>
                  <w:r w:rsidRPr="00895EC7">
                    <w:rPr>
                      <w:sz w:val="26"/>
                    </w:rPr>
                    <w:t>ươ</w:t>
                  </w:r>
                  <w:r>
                    <w:rPr>
                      <w:sz w:val="26"/>
                    </w:rPr>
                    <w:t>ng tr</w:t>
                  </w:r>
                  <w:r w:rsidRPr="00895EC7">
                    <w:rPr>
                      <w:sz w:val="26"/>
                    </w:rPr>
                    <w:t>ình</w:t>
                  </w:r>
                  <w:r>
                    <w:rPr>
                      <w:sz w:val="26"/>
                    </w:rPr>
                    <w:t xml:space="preserve"> c</w:t>
                  </w:r>
                  <w:r w:rsidRPr="00895EC7">
                    <w:rPr>
                      <w:sz w:val="26"/>
                    </w:rPr>
                    <w:t>ó</w:t>
                  </w:r>
                  <w:r>
                    <w:rPr>
                      <w:sz w:val="26"/>
                    </w:rPr>
                    <w:t xml:space="preserve"> m</w:t>
                  </w:r>
                  <w:r w:rsidRPr="00895EC7">
                    <w:rPr>
                      <w:sz w:val="26"/>
                    </w:rPr>
                    <w:t>ột</w:t>
                  </w:r>
                  <w:r>
                    <w:rPr>
                      <w:sz w:val="26"/>
                    </w:rPr>
                    <w:t xml:space="preserve"> nghi</w:t>
                  </w:r>
                  <w:r w:rsidRPr="00895EC7">
                    <w:rPr>
                      <w:sz w:val="26"/>
                    </w:rPr>
                    <w:t>ệm</w:t>
                  </w:r>
                  <w:r>
                    <w:rPr>
                      <w:sz w:val="26"/>
                    </w:rPr>
                    <w:t xml:space="preserve"> duy nh</w:t>
                  </w:r>
                  <w:r w:rsidRPr="00895EC7">
                    <w:rPr>
                      <w:sz w:val="26"/>
                    </w:rPr>
                    <w:t>ất</w:t>
                  </w:r>
                  <w:r>
                    <w:rPr>
                      <w:sz w:val="26"/>
                    </w:rPr>
                    <w:t xml:space="preserve"> l</w:t>
                  </w:r>
                  <w:r w:rsidRPr="00895EC7">
                    <w:rPr>
                      <w:sz w:val="26"/>
                    </w:rPr>
                    <w:t>à</w:t>
                  </w:r>
                  <w:r>
                    <w:rPr>
                      <w:sz w:val="26"/>
                    </w:rPr>
                    <w:t xml:space="preserve"> </w:t>
                  </w:r>
                  <w:r w:rsidRPr="00895EC7">
                    <w:rPr>
                      <w:i/>
                      <w:sz w:val="26"/>
                    </w:rPr>
                    <w:t>x</w:t>
                  </w:r>
                  <w:r>
                    <w:rPr>
                      <w:sz w:val="26"/>
                    </w:rPr>
                    <w:t xml:space="preserve"> = 2009</w:t>
                  </w:r>
                </w:p>
              </w:tc>
              <w:tc>
                <w:tcPr>
                  <w:tcW w:w="1400" w:type="dxa"/>
                </w:tcPr>
                <w:p w:rsidR="00CA7B2F" w:rsidRDefault="00CA7B2F" w:rsidP="008D3CA5">
                  <w:pPr>
                    <w:jc w:val="center"/>
                    <w:rPr>
                      <w:b/>
                      <w:sz w:val="26"/>
                    </w:rPr>
                  </w:pPr>
                </w:p>
                <w:p w:rsidR="00CA7B2F" w:rsidRDefault="00CA7B2F" w:rsidP="008D3CA5">
                  <w:pPr>
                    <w:jc w:val="center"/>
                    <w:rPr>
                      <w:b/>
                      <w:sz w:val="26"/>
                    </w:rPr>
                  </w:pPr>
                </w:p>
                <w:p w:rsidR="00CA7B2F" w:rsidRDefault="00CA7B2F" w:rsidP="008D3CA5">
                  <w:pPr>
                    <w:jc w:val="center"/>
                    <w:rPr>
                      <w:b/>
                      <w:sz w:val="26"/>
                    </w:rPr>
                  </w:pPr>
                </w:p>
                <w:p w:rsidR="00CA7B2F" w:rsidRDefault="00CA7B2F" w:rsidP="008D3CA5">
                  <w:pPr>
                    <w:jc w:val="center"/>
                    <w:rPr>
                      <w:b/>
                      <w:sz w:val="26"/>
                    </w:rPr>
                  </w:pPr>
                  <w:r>
                    <w:rPr>
                      <w:i/>
                      <w:sz w:val="26"/>
                    </w:rPr>
                    <w:t>0,2</w:t>
                  </w:r>
                  <w:r w:rsidRPr="00B01061">
                    <w:rPr>
                      <w:i/>
                      <w:sz w:val="26"/>
                    </w:rPr>
                    <w:t>5 điểm</w:t>
                  </w:r>
                </w:p>
                <w:p w:rsidR="00CA7B2F" w:rsidRDefault="00CA7B2F" w:rsidP="008D3CA5">
                  <w:pPr>
                    <w:jc w:val="center"/>
                    <w:rPr>
                      <w:b/>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Default="00CA7B2F" w:rsidP="008D3CA5">
                  <w:pPr>
                    <w:jc w:val="center"/>
                    <w:rPr>
                      <w:i/>
                      <w:sz w:val="26"/>
                    </w:rPr>
                  </w:pPr>
                </w:p>
                <w:p w:rsidR="00CA7B2F" w:rsidRPr="00383553" w:rsidRDefault="00CA7B2F" w:rsidP="008D3CA5">
                  <w:pPr>
                    <w:jc w:val="center"/>
                    <w:rPr>
                      <w:i/>
                      <w:sz w:val="16"/>
                    </w:rPr>
                  </w:pPr>
                </w:p>
                <w:p w:rsidR="00CA7B2F" w:rsidRPr="00CA5F94" w:rsidRDefault="00CA7B2F" w:rsidP="008D3CA5">
                  <w:pPr>
                    <w:jc w:val="center"/>
                    <w:rPr>
                      <w:i/>
                      <w:sz w:val="16"/>
                    </w:rPr>
                  </w:pPr>
                </w:p>
                <w:p w:rsidR="00CA7B2F" w:rsidRDefault="00CA7B2F" w:rsidP="008D3CA5">
                  <w:pPr>
                    <w:jc w:val="center"/>
                    <w:rPr>
                      <w:i/>
                      <w:sz w:val="26"/>
                    </w:rPr>
                  </w:pPr>
                  <w:r w:rsidRPr="00B01061">
                    <w:rPr>
                      <w:i/>
                      <w:sz w:val="26"/>
                    </w:rPr>
                    <w:t>0,25 điểm</w:t>
                  </w:r>
                </w:p>
                <w:p w:rsidR="00CA7B2F" w:rsidRDefault="00CA7B2F" w:rsidP="008D3CA5">
                  <w:pPr>
                    <w:jc w:val="center"/>
                    <w:rPr>
                      <w:i/>
                      <w:sz w:val="14"/>
                    </w:rPr>
                  </w:pPr>
                </w:p>
                <w:p w:rsidR="00CA7B2F" w:rsidRDefault="00CA7B2F" w:rsidP="008D3CA5">
                  <w:pPr>
                    <w:jc w:val="center"/>
                    <w:rPr>
                      <w:i/>
                      <w:sz w:val="26"/>
                    </w:rPr>
                  </w:pPr>
                  <w:r w:rsidRPr="00B01061">
                    <w:rPr>
                      <w:i/>
                      <w:sz w:val="26"/>
                    </w:rPr>
                    <w:t>0,25 điểm</w:t>
                  </w:r>
                </w:p>
                <w:p w:rsidR="00CA7B2F" w:rsidRDefault="00CA7B2F" w:rsidP="008D3CA5">
                  <w:pPr>
                    <w:jc w:val="center"/>
                    <w:rPr>
                      <w:i/>
                      <w:sz w:val="26"/>
                    </w:rPr>
                  </w:pPr>
                </w:p>
                <w:p w:rsidR="00CA7B2F" w:rsidRPr="00383553" w:rsidRDefault="00CA7B2F" w:rsidP="008D3CA5">
                  <w:pPr>
                    <w:jc w:val="center"/>
                    <w:rPr>
                      <w:i/>
                      <w:sz w:val="26"/>
                    </w:rPr>
                  </w:pPr>
                </w:p>
                <w:p w:rsidR="00CA7B2F" w:rsidRPr="00800FE3" w:rsidRDefault="00CA7B2F" w:rsidP="008D3CA5">
                  <w:pPr>
                    <w:jc w:val="center"/>
                    <w:rPr>
                      <w:i/>
                      <w:sz w:val="26"/>
                    </w:rPr>
                  </w:pPr>
                  <w:r w:rsidRPr="00B01061">
                    <w:rPr>
                      <w:i/>
                      <w:sz w:val="26"/>
                    </w:rPr>
                    <w:t>0,25 điểm</w:t>
                  </w: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Ghi chú: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Hướng dẫn chấm chỉ trình bày một trong các cách giải, mọi cách giải khác nếu đúng vẫn cho điểm tối đa theo biểu điểm qui định ở từng bài.</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-Đáp án có chỗ còn trình bày tóm tắt, biểu điểm có chỗ còn chưa chi tiết cho từng bước biến đổi, lập luận; tổ giám khảo cần thảo luận thống nhất trước khi chấm.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-Điểm toàn bộ bài không làm tròn số.</w:t>
            </w: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CA7B2F">
        <w:trPr>
          <w:trHeight w:val="315"/>
        </w:trPr>
        <w:tc>
          <w:tcPr>
            <w:tcW w:w="11294" w:type="dxa"/>
            <w:tcBorders>
              <w:top w:val="nil"/>
              <w:left w:val="nil"/>
              <w:bottom w:val="nil"/>
              <w:right w:val="nil"/>
            </w:tcBorders>
            <w:shd w:val="clear" w:color="auto" w:fill="auto"/>
            <w:noWrap/>
            <w:vAlign w:val="bottom"/>
            <w:hideMark/>
          </w:tcPr>
          <w:p w:rsidR="007034D8" w:rsidRDefault="007034D8" w:rsidP="008D3CA5">
            <w:pPr>
              <w:ind w:hanging="519"/>
              <w:jc w:val="center"/>
              <w:rPr>
                <w:rFonts w:ascii="Times New Roman" w:eastAsia="Times New Roman" w:hAnsi="Times New Roman" w:cs="Times New Roman"/>
                <w:b/>
                <w:color w:val="FF0000"/>
                <w:sz w:val="28"/>
                <w:szCs w:val="28"/>
                <w:lang w:val="en-US"/>
              </w:rPr>
            </w:pPr>
          </w:p>
          <w:p w:rsidR="007034D8" w:rsidRDefault="007034D8" w:rsidP="008D3CA5">
            <w:pPr>
              <w:ind w:hanging="519"/>
              <w:jc w:val="center"/>
              <w:rPr>
                <w:rFonts w:ascii="Times New Roman" w:eastAsia="Times New Roman" w:hAnsi="Times New Roman" w:cs="Times New Roman"/>
                <w:b/>
                <w:color w:val="FF0000"/>
                <w:sz w:val="28"/>
                <w:szCs w:val="28"/>
                <w:lang w:val="en-US"/>
              </w:rPr>
            </w:pPr>
          </w:p>
          <w:p w:rsidR="007034D8" w:rsidRDefault="007034D8" w:rsidP="008D3CA5">
            <w:pPr>
              <w:ind w:hanging="519"/>
              <w:jc w:val="center"/>
              <w:rPr>
                <w:rFonts w:ascii="Times New Roman" w:eastAsia="Times New Roman" w:hAnsi="Times New Roman" w:cs="Times New Roman"/>
                <w:b/>
                <w:color w:val="FF0000"/>
                <w:sz w:val="28"/>
                <w:szCs w:val="28"/>
                <w:lang w:val="en-US"/>
              </w:rPr>
            </w:pPr>
          </w:p>
          <w:p w:rsidR="007034D8" w:rsidRDefault="007034D8" w:rsidP="008D3CA5">
            <w:pPr>
              <w:ind w:hanging="519"/>
              <w:jc w:val="center"/>
              <w:rPr>
                <w:rFonts w:ascii="Times New Roman" w:eastAsia="Times New Roman" w:hAnsi="Times New Roman" w:cs="Times New Roman"/>
                <w:b/>
                <w:color w:val="FF0000"/>
                <w:sz w:val="28"/>
                <w:szCs w:val="28"/>
                <w:lang w:val="en-US"/>
              </w:rPr>
            </w:pPr>
          </w:p>
          <w:p w:rsidR="007034D8" w:rsidRDefault="007034D8" w:rsidP="008D3CA5">
            <w:pPr>
              <w:ind w:hanging="519"/>
              <w:jc w:val="center"/>
              <w:rPr>
                <w:rFonts w:ascii="Times New Roman" w:eastAsia="Times New Roman" w:hAnsi="Times New Roman" w:cs="Times New Roman"/>
                <w:b/>
                <w:color w:val="FF0000"/>
                <w:sz w:val="28"/>
                <w:szCs w:val="28"/>
                <w:lang w:val="en-US"/>
              </w:rPr>
            </w:pPr>
          </w:p>
          <w:p w:rsidR="007034D8" w:rsidRDefault="007034D8" w:rsidP="008D3CA5">
            <w:pPr>
              <w:ind w:hanging="519"/>
              <w:jc w:val="center"/>
              <w:rPr>
                <w:rFonts w:ascii="Times New Roman" w:eastAsia="Times New Roman" w:hAnsi="Times New Roman" w:cs="Times New Roman"/>
                <w:b/>
                <w:color w:val="FF0000"/>
                <w:sz w:val="28"/>
                <w:szCs w:val="28"/>
                <w:lang w:val="en-US"/>
              </w:rPr>
            </w:pPr>
          </w:p>
          <w:p w:rsidR="007034D8" w:rsidRDefault="007034D8" w:rsidP="008D3CA5">
            <w:pPr>
              <w:ind w:hanging="519"/>
              <w:jc w:val="center"/>
              <w:rPr>
                <w:rFonts w:ascii="Times New Roman" w:eastAsia="Times New Roman" w:hAnsi="Times New Roman" w:cs="Times New Roman"/>
                <w:b/>
                <w:color w:val="FF0000"/>
                <w:sz w:val="28"/>
                <w:szCs w:val="28"/>
                <w:lang w:val="en-US"/>
              </w:rPr>
            </w:pPr>
          </w:p>
          <w:p w:rsidR="007034D8" w:rsidRDefault="007034D8" w:rsidP="008D3CA5">
            <w:pPr>
              <w:ind w:hanging="519"/>
              <w:jc w:val="center"/>
              <w:rPr>
                <w:rFonts w:ascii="Times New Roman" w:eastAsia="Times New Roman" w:hAnsi="Times New Roman" w:cs="Times New Roman"/>
                <w:b/>
                <w:color w:val="FF0000"/>
                <w:sz w:val="28"/>
                <w:szCs w:val="28"/>
                <w:lang w:val="en-US"/>
              </w:rPr>
            </w:pPr>
          </w:p>
          <w:p w:rsidR="007034D8" w:rsidRDefault="007034D8" w:rsidP="008D3CA5">
            <w:pPr>
              <w:ind w:hanging="519"/>
              <w:jc w:val="center"/>
              <w:rPr>
                <w:rFonts w:ascii="Times New Roman" w:eastAsia="Times New Roman" w:hAnsi="Times New Roman" w:cs="Times New Roman"/>
                <w:b/>
                <w:color w:val="FF0000"/>
                <w:sz w:val="28"/>
                <w:szCs w:val="28"/>
                <w:lang w:val="en-US"/>
              </w:rPr>
            </w:pPr>
          </w:p>
          <w:p w:rsidR="007034D8" w:rsidRDefault="007034D8" w:rsidP="008D3CA5">
            <w:pPr>
              <w:ind w:hanging="519"/>
              <w:jc w:val="center"/>
              <w:rPr>
                <w:rFonts w:ascii="Times New Roman" w:eastAsia="Times New Roman" w:hAnsi="Times New Roman" w:cs="Times New Roman"/>
                <w:b/>
                <w:color w:val="FF0000"/>
                <w:sz w:val="28"/>
                <w:szCs w:val="28"/>
                <w:lang w:val="en-US"/>
              </w:rPr>
            </w:pPr>
          </w:p>
          <w:p w:rsidR="007034D8" w:rsidRDefault="007034D8" w:rsidP="008D3CA5">
            <w:pPr>
              <w:ind w:hanging="519"/>
              <w:jc w:val="center"/>
              <w:rPr>
                <w:rFonts w:ascii="Times New Roman" w:eastAsia="Times New Roman" w:hAnsi="Times New Roman" w:cs="Times New Roman"/>
                <w:b/>
                <w:color w:val="FF0000"/>
                <w:sz w:val="28"/>
                <w:szCs w:val="28"/>
                <w:lang w:val="en-US"/>
              </w:rPr>
            </w:pPr>
          </w:p>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7034D8">
              <w:rPr>
                <w:rFonts w:ascii="Times New Roman" w:eastAsia="Times New Roman" w:hAnsi="Times New Roman" w:cs="Times New Roman"/>
                <w:b/>
                <w:color w:val="FF0000"/>
                <w:sz w:val="28"/>
                <w:szCs w:val="28"/>
                <w:lang w:val="en-US"/>
              </w:rPr>
              <w:t>69</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tbl>
            <w:tblPr>
              <w:tblpPr w:leftFromText="180" w:rightFromText="180" w:vertAnchor="text" w:horzAnchor="margin" w:tblpY="-215"/>
              <w:tblOverlap w:val="never"/>
              <w:tblW w:w="10283" w:type="dxa"/>
              <w:tblLook w:val="01E0" w:firstRow="1" w:lastRow="1" w:firstColumn="1" w:lastColumn="1" w:noHBand="0" w:noVBand="0"/>
            </w:tblPr>
            <w:tblGrid>
              <w:gridCol w:w="3688"/>
              <w:gridCol w:w="6595"/>
            </w:tblGrid>
            <w:tr w:rsidR="00CA7B2F" w:rsidRPr="00603E10" w:rsidTr="007034D8">
              <w:trPr>
                <w:trHeight w:val="1262"/>
              </w:trPr>
              <w:tc>
                <w:tcPr>
                  <w:tcW w:w="3688" w:type="dxa"/>
                  <w:vAlign w:val="center"/>
                </w:tcPr>
                <w:p w:rsidR="00CA7B2F" w:rsidRPr="00603E10" w:rsidRDefault="00CA7B2F" w:rsidP="008D3CA5">
                  <w:pPr>
                    <w:tabs>
                      <w:tab w:val="center" w:pos="6545"/>
                    </w:tabs>
                    <w:spacing w:before="120"/>
                    <w:ind w:right="252"/>
                    <w:jc w:val="center"/>
                    <w:rPr>
                      <w:b/>
                      <w:bCs/>
                      <w:sz w:val="24"/>
                      <w:szCs w:val="24"/>
                    </w:rPr>
                  </w:pPr>
                  <w:r w:rsidRPr="00603E10">
                    <w:rPr>
                      <w:b/>
                      <w:bCs/>
                      <w:sz w:val="24"/>
                      <w:szCs w:val="24"/>
                    </w:rPr>
                    <w:t xml:space="preserve">SỞ GIÁO DỤC VÀ ĐÀO TẠO </w:t>
                  </w:r>
                </w:p>
                <w:p w:rsidR="00CA7B2F" w:rsidRPr="00603E10" w:rsidRDefault="00CA7B2F" w:rsidP="008D3CA5">
                  <w:pPr>
                    <w:tabs>
                      <w:tab w:val="center" w:pos="6545"/>
                    </w:tabs>
                    <w:spacing w:before="120"/>
                    <w:ind w:right="252"/>
                    <w:jc w:val="center"/>
                    <w:rPr>
                      <w:b/>
                      <w:bCs/>
                      <w:sz w:val="24"/>
                      <w:szCs w:val="24"/>
                    </w:rPr>
                  </w:pPr>
                  <w:r w:rsidRPr="00603E10">
                    <w:rPr>
                      <w:b/>
                      <w:bCs/>
                      <w:sz w:val="24"/>
                      <w:szCs w:val="24"/>
                    </w:rPr>
                    <w:t xml:space="preserve">THANH HÓA  </w:t>
                  </w:r>
                </w:p>
                <w:p w:rsidR="00CA7B2F" w:rsidRPr="00603E10" w:rsidRDefault="00CA7B2F" w:rsidP="008D3CA5">
                  <w:pPr>
                    <w:tabs>
                      <w:tab w:val="center" w:pos="6545"/>
                    </w:tabs>
                    <w:spacing w:before="240" w:after="120"/>
                    <w:ind w:right="249"/>
                    <w:jc w:val="center"/>
                    <w:rPr>
                      <w:b/>
                      <w:bCs/>
                      <w:sz w:val="24"/>
                      <w:szCs w:val="24"/>
                      <w:bdr w:val="single" w:sz="4" w:space="0" w:color="auto"/>
                    </w:rPr>
                  </w:pPr>
                  <w:r w:rsidRPr="00603E10">
                    <w:rPr>
                      <w:b/>
                      <w:bCs/>
                      <w:sz w:val="24"/>
                      <w:szCs w:val="24"/>
                      <w:bdr w:val="single" w:sz="4" w:space="0" w:color="auto"/>
                    </w:rPr>
                    <w:t>ĐỀ THI  CHÍNH THỨC</w:t>
                  </w:r>
                </w:p>
                <w:p w:rsidR="00CA7B2F" w:rsidRPr="00603E10" w:rsidRDefault="00CA7B2F" w:rsidP="008D3CA5">
                  <w:pPr>
                    <w:tabs>
                      <w:tab w:val="center" w:pos="6545"/>
                    </w:tabs>
                    <w:spacing w:before="240" w:after="120"/>
                    <w:ind w:right="249"/>
                    <w:jc w:val="center"/>
                    <w:rPr>
                      <w:bCs/>
                      <w:sz w:val="24"/>
                      <w:szCs w:val="24"/>
                    </w:rPr>
                  </w:pPr>
                  <w:r w:rsidRPr="00603E10">
                    <w:rPr>
                      <w:bCs/>
                      <w:sz w:val="24"/>
                      <w:szCs w:val="24"/>
                    </w:rPr>
                    <w:t>Đề thi gồm 1 trang</w:t>
                  </w:r>
                </w:p>
              </w:tc>
              <w:tc>
                <w:tcPr>
                  <w:tcW w:w="6595" w:type="dxa"/>
                </w:tcPr>
                <w:p w:rsidR="00CA7B2F" w:rsidRPr="00603E10" w:rsidRDefault="00CA7B2F" w:rsidP="008D3CA5">
                  <w:pPr>
                    <w:tabs>
                      <w:tab w:val="center" w:pos="6545"/>
                    </w:tabs>
                    <w:spacing w:before="120"/>
                    <w:ind w:left="72"/>
                    <w:jc w:val="center"/>
                    <w:rPr>
                      <w:b/>
                      <w:sz w:val="24"/>
                      <w:szCs w:val="24"/>
                    </w:rPr>
                  </w:pPr>
                  <w:r w:rsidRPr="00603E10">
                    <w:rPr>
                      <w:b/>
                      <w:sz w:val="24"/>
                      <w:szCs w:val="24"/>
                    </w:rPr>
                    <w:t xml:space="preserve">KỲ THI VÀO LỚP 10 THPT CHUYÊN LAM SƠN                                                    NĂM HỌC 2014 - 2015                            </w:t>
                  </w:r>
                </w:p>
                <w:p w:rsidR="00CA7B2F" w:rsidRPr="00603E10" w:rsidRDefault="00CA7B2F" w:rsidP="008D3CA5">
                  <w:pPr>
                    <w:tabs>
                      <w:tab w:val="center" w:pos="6545"/>
                    </w:tabs>
                    <w:ind w:left="432"/>
                    <w:jc w:val="center"/>
                    <w:rPr>
                      <w:b/>
                      <w:sz w:val="24"/>
                      <w:szCs w:val="24"/>
                    </w:rPr>
                  </w:pPr>
                  <w:r w:rsidRPr="00603E10">
                    <w:rPr>
                      <w:b/>
                      <w:sz w:val="24"/>
                      <w:szCs w:val="24"/>
                    </w:rPr>
                    <w:t>Môn thi : TOÁN</w:t>
                  </w:r>
                </w:p>
                <w:p w:rsidR="00CA7B2F" w:rsidRPr="00603E10" w:rsidRDefault="00CA7B2F" w:rsidP="008D3CA5">
                  <w:pPr>
                    <w:tabs>
                      <w:tab w:val="center" w:pos="6545"/>
                    </w:tabs>
                    <w:ind w:left="432"/>
                    <w:jc w:val="center"/>
                    <w:rPr>
                      <w:sz w:val="24"/>
                      <w:szCs w:val="24"/>
                    </w:rPr>
                  </w:pPr>
                  <w:r w:rsidRPr="00603E10">
                    <w:rPr>
                      <w:sz w:val="24"/>
                      <w:szCs w:val="24"/>
                    </w:rPr>
                    <w:t>(Dành cho tất cả các thí sinh)</w:t>
                  </w:r>
                </w:p>
                <w:p w:rsidR="00CA7B2F" w:rsidRPr="00603E10" w:rsidRDefault="00CA7B2F" w:rsidP="008D3CA5">
                  <w:pPr>
                    <w:tabs>
                      <w:tab w:val="center" w:pos="6545"/>
                    </w:tabs>
                    <w:ind w:left="432"/>
                    <w:jc w:val="center"/>
                    <w:rPr>
                      <w:b/>
                      <w:sz w:val="24"/>
                      <w:szCs w:val="24"/>
                    </w:rPr>
                  </w:pPr>
                  <w:r w:rsidRPr="00603E10">
                    <w:rPr>
                      <w:i/>
                      <w:sz w:val="24"/>
                      <w:szCs w:val="24"/>
                    </w:rPr>
                    <w:t>Thời gian làm bài: 120 phút (không kể thời gian giao đề)</w:t>
                  </w:r>
                  <w:r w:rsidRPr="00603E10">
                    <w:rPr>
                      <w:b/>
                      <w:sz w:val="24"/>
                      <w:szCs w:val="24"/>
                    </w:rPr>
                    <w:t xml:space="preserve"> </w:t>
                  </w:r>
                </w:p>
                <w:p w:rsidR="00CA7B2F" w:rsidRPr="00603E10" w:rsidRDefault="00CA7B2F" w:rsidP="008D3CA5">
                  <w:pPr>
                    <w:tabs>
                      <w:tab w:val="center" w:pos="6545"/>
                    </w:tabs>
                    <w:ind w:left="432"/>
                    <w:jc w:val="center"/>
                    <w:rPr>
                      <w:b/>
                    </w:rPr>
                  </w:pPr>
                  <w:r w:rsidRPr="00603E10">
                    <w:rPr>
                      <w:b/>
                    </w:rPr>
                    <w:t>Ngày thi: 1</w:t>
                  </w:r>
                  <w:r>
                    <w:rPr>
                      <w:b/>
                    </w:rPr>
                    <w:t>7</w:t>
                  </w:r>
                  <w:r w:rsidRPr="00603E10">
                    <w:rPr>
                      <w:b/>
                    </w:rPr>
                    <w:t>/6/2014</w:t>
                  </w:r>
                </w:p>
              </w:tc>
            </w:tr>
            <w:tr w:rsidR="007034D8" w:rsidRPr="00603E10" w:rsidTr="008D3CA5">
              <w:trPr>
                <w:trHeight w:val="1262"/>
              </w:trPr>
              <w:tc>
                <w:tcPr>
                  <w:tcW w:w="3688" w:type="dxa"/>
                  <w:vAlign w:val="center"/>
                </w:tcPr>
                <w:p w:rsidR="007034D8" w:rsidRDefault="007034D8" w:rsidP="008D3CA5">
                  <w:pPr>
                    <w:tabs>
                      <w:tab w:val="center" w:pos="6545"/>
                    </w:tabs>
                    <w:spacing w:before="120"/>
                    <w:ind w:right="252"/>
                    <w:jc w:val="center"/>
                    <w:rPr>
                      <w:b/>
                      <w:bCs/>
                      <w:sz w:val="24"/>
                      <w:szCs w:val="24"/>
                      <w:lang w:val="en-US"/>
                    </w:rPr>
                  </w:pPr>
                </w:p>
                <w:p w:rsidR="007034D8" w:rsidRDefault="007034D8" w:rsidP="008D3CA5">
                  <w:pPr>
                    <w:tabs>
                      <w:tab w:val="center" w:pos="6545"/>
                    </w:tabs>
                    <w:spacing w:before="120"/>
                    <w:ind w:right="252"/>
                    <w:jc w:val="center"/>
                    <w:rPr>
                      <w:b/>
                      <w:bCs/>
                      <w:sz w:val="24"/>
                      <w:szCs w:val="24"/>
                      <w:lang w:val="en-US"/>
                    </w:rPr>
                  </w:pPr>
                </w:p>
                <w:p w:rsidR="007034D8" w:rsidRDefault="007034D8" w:rsidP="008D3CA5">
                  <w:pPr>
                    <w:tabs>
                      <w:tab w:val="center" w:pos="6545"/>
                    </w:tabs>
                    <w:spacing w:before="120"/>
                    <w:ind w:right="252"/>
                    <w:jc w:val="center"/>
                    <w:rPr>
                      <w:b/>
                      <w:bCs/>
                      <w:sz w:val="24"/>
                      <w:szCs w:val="24"/>
                      <w:lang w:val="en-US"/>
                    </w:rPr>
                  </w:pPr>
                </w:p>
                <w:p w:rsidR="007034D8" w:rsidRPr="007034D8" w:rsidRDefault="007034D8" w:rsidP="008D3CA5">
                  <w:pPr>
                    <w:tabs>
                      <w:tab w:val="center" w:pos="6545"/>
                    </w:tabs>
                    <w:spacing w:before="120"/>
                    <w:ind w:right="252"/>
                    <w:jc w:val="center"/>
                    <w:rPr>
                      <w:b/>
                      <w:bCs/>
                      <w:sz w:val="24"/>
                      <w:szCs w:val="24"/>
                      <w:lang w:val="en-US"/>
                    </w:rPr>
                  </w:pPr>
                </w:p>
              </w:tc>
              <w:tc>
                <w:tcPr>
                  <w:tcW w:w="6595" w:type="dxa"/>
                  <w:tcBorders>
                    <w:bottom w:val="single" w:sz="4" w:space="0" w:color="auto"/>
                  </w:tcBorders>
                </w:tcPr>
                <w:p w:rsidR="007034D8" w:rsidRPr="00603E10" w:rsidRDefault="007034D8" w:rsidP="008D3CA5">
                  <w:pPr>
                    <w:tabs>
                      <w:tab w:val="center" w:pos="6545"/>
                    </w:tabs>
                    <w:spacing w:before="120"/>
                    <w:ind w:left="72"/>
                    <w:jc w:val="center"/>
                    <w:rPr>
                      <w:b/>
                      <w:sz w:val="24"/>
                      <w:szCs w:val="24"/>
                    </w:rPr>
                  </w:pPr>
                </w:p>
              </w:tc>
            </w:tr>
          </w:tbl>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7034D8">
            <w:pPr>
              <w:rPr>
                <w:rFonts w:ascii="Times New Roman" w:eastAsia="Times New Roman" w:hAnsi="Times New Roman" w:cs="Times New Roman"/>
                <w:b/>
                <w:color w:val="FF0000"/>
                <w:sz w:val="28"/>
                <w:szCs w:val="28"/>
                <w:lang w:val="en-US"/>
              </w:rPr>
            </w:pPr>
          </w:p>
          <w:p w:rsidR="00CA7B2F" w:rsidRPr="007034D8" w:rsidRDefault="00CA7B2F" w:rsidP="007034D8">
            <w:p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1: (2,0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Cho biểu thức C= </w:t>
            </w:r>
            <w:r w:rsidRPr="007034D8">
              <w:rPr>
                <w:rFonts w:ascii="Times New Roman" w:eastAsia="Times New Roman" w:hAnsi="Times New Roman" w:cs="Times New Roman"/>
                <w:b/>
                <w:color w:val="0D0D0D" w:themeColor="text1" w:themeTint="F2"/>
                <w:sz w:val="28"/>
                <w:szCs w:val="28"/>
                <w:lang w:val="en-US"/>
              </w:rPr>
              <w:fldChar w:fldCharType="begin"/>
            </w:r>
            <w:r w:rsidRPr="007034D8">
              <w:rPr>
                <w:rFonts w:ascii="Times New Roman" w:eastAsia="Times New Roman" w:hAnsi="Times New Roman" w:cs="Times New Roman"/>
                <w:b/>
                <w:color w:val="0D0D0D" w:themeColor="text1" w:themeTint="F2"/>
                <w:sz w:val="28"/>
                <w:szCs w:val="28"/>
                <w:lang w:val="en-US"/>
              </w:rPr>
              <w:instrText xml:space="preserve"> QUOTE </w:instrText>
            </w:r>
            <w:r w:rsidRPr="007034D8">
              <w:rPr>
                <w:rFonts w:ascii="Times New Roman" w:eastAsia="Times New Roman" w:hAnsi="Times New Roman" w:cs="Times New Roman"/>
                <w:b/>
                <w:noProof/>
                <w:color w:val="0D0D0D" w:themeColor="text1" w:themeTint="F2"/>
                <w:sz w:val="28"/>
                <w:szCs w:val="28"/>
                <w:lang w:val="en-US"/>
              </w:rPr>
              <w:drawing>
                <wp:inline distT="0" distB="0" distL="0" distR="0" wp14:anchorId="4A880A4C" wp14:editId="5FFFDD20">
                  <wp:extent cx="1533525" cy="323850"/>
                  <wp:effectExtent l="0" t="0" r="9525"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3"/>
                          <pic:cNvPicPr>
                            <a:picLocks noChangeAspect="1" noChangeArrowheads="1"/>
                          </pic:cNvPicPr>
                        </pic:nvPicPr>
                        <pic:blipFill>
                          <a:blip r:embed="rId17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3525" cy="323850"/>
                          </a:xfrm>
                          <a:prstGeom prst="rect">
                            <a:avLst/>
                          </a:prstGeom>
                          <a:noFill/>
                          <a:ln>
                            <a:noFill/>
                          </a:ln>
                        </pic:spPr>
                      </pic:pic>
                    </a:graphicData>
                  </a:graphic>
                </wp:inline>
              </w:drawing>
            </w:r>
            <w:r w:rsidRPr="007034D8">
              <w:rPr>
                <w:rFonts w:ascii="Times New Roman" w:eastAsia="Times New Roman" w:hAnsi="Times New Roman" w:cs="Times New Roman"/>
                <w:b/>
                <w:color w:val="0D0D0D" w:themeColor="text1" w:themeTint="F2"/>
                <w:sz w:val="28"/>
                <w:szCs w:val="28"/>
                <w:lang w:val="en-US"/>
              </w:rPr>
              <w:instrText xml:space="preserve"> </w:instrText>
            </w:r>
            <w:r w:rsidRPr="007034D8">
              <w:rPr>
                <w:rFonts w:ascii="Times New Roman" w:eastAsia="Times New Roman" w:hAnsi="Times New Roman" w:cs="Times New Roman"/>
                <w:b/>
                <w:color w:val="0D0D0D" w:themeColor="text1" w:themeTint="F2"/>
                <w:sz w:val="28"/>
                <w:szCs w:val="28"/>
                <w:lang w:val="en-US"/>
              </w:rPr>
              <w:fldChar w:fldCharType="separate"/>
            </w:r>
            <w:r w:rsidRPr="007034D8">
              <w:rPr>
                <w:rFonts w:ascii="Times New Roman" w:eastAsia="Times New Roman" w:hAnsi="Times New Roman" w:cs="Times New Roman"/>
                <w:b/>
                <w:noProof/>
                <w:color w:val="0D0D0D" w:themeColor="text1" w:themeTint="F2"/>
                <w:sz w:val="28"/>
                <w:szCs w:val="28"/>
                <w:lang w:val="en-US"/>
              </w:rPr>
              <w:drawing>
                <wp:inline distT="0" distB="0" distL="0" distR="0" wp14:anchorId="75D2F475" wp14:editId="38F9128F">
                  <wp:extent cx="1533525" cy="323850"/>
                  <wp:effectExtent l="0" t="0" r="952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4"/>
                          <pic:cNvPicPr>
                            <a:picLocks noChangeAspect="1" noChangeArrowheads="1"/>
                          </pic:cNvPicPr>
                        </pic:nvPicPr>
                        <pic:blipFill>
                          <a:blip r:embed="rId17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3525" cy="323850"/>
                          </a:xfrm>
                          <a:prstGeom prst="rect">
                            <a:avLst/>
                          </a:prstGeom>
                          <a:noFill/>
                          <a:ln>
                            <a:noFill/>
                          </a:ln>
                        </pic:spPr>
                      </pic:pic>
                    </a:graphicData>
                  </a:graphic>
                </wp:inline>
              </w:drawing>
            </w:r>
            <w:r w:rsidRPr="007034D8">
              <w:rPr>
                <w:rFonts w:ascii="Times New Roman" w:eastAsia="Times New Roman" w:hAnsi="Times New Roman" w:cs="Times New Roman"/>
                <w:b/>
                <w:color w:val="0D0D0D" w:themeColor="text1" w:themeTint="F2"/>
                <w:sz w:val="28"/>
                <w:szCs w:val="28"/>
                <w:lang w:val="en-US"/>
              </w:rPr>
              <w:fldChar w:fldCharType="end"/>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1. Tìm điều kiện của a để biểu thức C có nghĩa và rút gọn C.</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2. Tính giá trị của biểu thức C khi a = 9 - 4</w:t>
            </w:r>
            <w:r w:rsidRPr="007034D8">
              <w:rPr>
                <w:rFonts w:ascii="Times New Roman" w:eastAsia="Times New Roman" w:hAnsi="Times New Roman" w:cs="Times New Roman"/>
                <w:b/>
                <w:color w:val="0D0D0D" w:themeColor="text1" w:themeTint="F2"/>
                <w:sz w:val="28"/>
                <w:szCs w:val="28"/>
                <w:lang w:val="en-US"/>
              </w:rPr>
              <w:fldChar w:fldCharType="begin"/>
            </w:r>
            <w:r w:rsidRPr="007034D8">
              <w:rPr>
                <w:rFonts w:ascii="Times New Roman" w:eastAsia="Times New Roman" w:hAnsi="Times New Roman" w:cs="Times New Roman"/>
                <w:b/>
                <w:color w:val="0D0D0D" w:themeColor="text1" w:themeTint="F2"/>
                <w:sz w:val="28"/>
                <w:szCs w:val="28"/>
                <w:lang w:val="en-US"/>
              </w:rPr>
              <w:instrText xml:space="preserve"> QUOTE </w:instrText>
            </w:r>
            <w:r w:rsidRPr="007034D8">
              <w:rPr>
                <w:rFonts w:ascii="Times New Roman" w:eastAsia="Times New Roman" w:hAnsi="Times New Roman" w:cs="Times New Roman"/>
                <w:b/>
                <w:noProof/>
                <w:color w:val="0D0D0D" w:themeColor="text1" w:themeTint="F2"/>
                <w:sz w:val="28"/>
                <w:szCs w:val="28"/>
                <w:lang w:val="en-US"/>
              </w:rPr>
              <w:drawing>
                <wp:inline distT="0" distB="0" distL="0" distR="0" wp14:anchorId="4649BA8F" wp14:editId="1586EC26">
                  <wp:extent cx="180975" cy="180975"/>
                  <wp:effectExtent l="0" t="0" r="9525" b="9525"/>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5"/>
                          <pic:cNvPicPr>
                            <a:picLocks noChangeAspect="1" noChangeArrowheads="1"/>
                          </pic:cNvPicPr>
                        </pic:nvPicPr>
                        <pic:blipFill>
                          <a:blip r:embed="rId17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034D8">
              <w:rPr>
                <w:rFonts w:ascii="Times New Roman" w:eastAsia="Times New Roman" w:hAnsi="Times New Roman" w:cs="Times New Roman"/>
                <w:b/>
                <w:color w:val="0D0D0D" w:themeColor="text1" w:themeTint="F2"/>
                <w:sz w:val="28"/>
                <w:szCs w:val="28"/>
                <w:lang w:val="en-US"/>
              </w:rPr>
              <w:instrText xml:space="preserve"> </w:instrText>
            </w:r>
            <w:r w:rsidRPr="007034D8">
              <w:rPr>
                <w:rFonts w:ascii="Times New Roman" w:eastAsia="Times New Roman" w:hAnsi="Times New Roman" w:cs="Times New Roman"/>
                <w:b/>
                <w:color w:val="0D0D0D" w:themeColor="text1" w:themeTint="F2"/>
                <w:sz w:val="28"/>
                <w:szCs w:val="28"/>
                <w:lang w:val="en-US"/>
              </w:rPr>
              <w:fldChar w:fldCharType="separate"/>
            </w:r>
            <w:r w:rsidRPr="007034D8">
              <w:rPr>
                <w:rFonts w:ascii="Times New Roman" w:eastAsia="Times New Roman" w:hAnsi="Times New Roman" w:cs="Times New Roman"/>
                <w:b/>
                <w:noProof/>
                <w:color w:val="0D0D0D" w:themeColor="text1" w:themeTint="F2"/>
                <w:sz w:val="28"/>
                <w:szCs w:val="28"/>
                <w:lang w:val="en-US"/>
              </w:rPr>
              <w:drawing>
                <wp:inline distT="0" distB="0" distL="0" distR="0" wp14:anchorId="741E2C5E" wp14:editId="449905B0">
                  <wp:extent cx="180975" cy="180975"/>
                  <wp:effectExtent l="0" t="0" r="9525" b="9525"/>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6"/>
                          <pic:cNvPicPr>
                            <a:picLocks noChangeAspect="1" noChangeArrowheads="1"/>
                          </pic:cNvPicPr>
                        </pic:nvPicPr>
                        <pic:blipFill>
                          <a:blip r:embed="rId17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034D8">
              <w:rPr>
                <w:rFonts w:ascii="Times New Roman" w:eastAsia="Times New Roman" w:hAnsi="Times New Roman" w:cs="Times New Roman"/>
                <w:b/>
                <w:color w:val="0D0D0D" w:themeColor="text1" w:themeTint="F2"/>
                <w:sz w:val="28"/>
                <w:szCs w:val="28"/>
                <w:lang w:val="en-US"/>
              </w:rPr>
              <w:fldChar w:fldCharType="end"/>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Bài 2: (2,0 điểm):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Cho hệ phương trình </w:t>
            </w:r>
            <w:r w:rsidRPr="007034D8">
              <w:rPr>
                <w:rFonts w:ascii="Times New Roman" w:eastAsia="Times New Roman" w:hAnsi="Times New Roman" w:cs="Times New Roman"/>
                <w:b/>
                <w:color w:val="0D0D0D" w:themeColor="text1" w:themeTint="F2"/>
                <w:sz w:val="28"/>
                <w:szCs w:val="28"/>
                <w:lang w:val="en-US"/>
              </w:rPr>
              <w:fldChar w:fldCharType="begin"/>
            </w:r>
            <w:r w:rsidRPr="007034D8">
              <w:rPr>
                <w:rFonts w:ascii="Times New Roman" w:eastAsia="Times New Roman" w:hAnsi="Times New Roman" w:cs="Times New Roman"/>
                <w:b/>
                <w:color w:val="0D0D0D" w:themeColor="text1" w:themeTint="F2"/>
                <w:sz w:val="28"/>
                <w:szCs w:val="28"/>
                <w:lang w:val="en-US"/>
              </w:rPr>
              <w:instrText xml:space="preserve"> QUOTE </w:instrText>
            </w:r>
            <w:r w:rsidRPr="007034D8">
              <w:rPr>
                <w:rFonts w:ascii="Times New Roman" w:eastAsia="Times New Roman" w:hAnsi="Times New Roman" w:cs="Times New Roman"/>
                <w:b/>
                <w:noProof/>
                <w:color w:val="0D0D0D" w:themeColor="text1" w:themeTint="F2"/>
                <w:sz w:val="28"/>
                <w:szCs w:val="28"/>
                <w:lang w:val="en-US"/>
              </w:rPr>
              <w:drawing>
                <wp:inline distT="0" distB="0" distL="0" distR="0" wp14:anchorId="3D7C0E39" wp14:editId="5B3A8004">
                  <wp:extent cx="2038350" cy="295275"/>
                  <wp:effectExtent l="0" t="0" r="0"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7"/>
                          <pic:cNvPicPr>
                            <a:picLocks noChangeAspect="1" noChangeArrowheads="1"/>
                          </pic:cNvPicPr>
                        </pic:nvPicPr>
                        <pic:blipFill>
                          <a:blip r:embed="rId17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38350" cy="295275"/>
                          </a:xfrm>
                          <a:prstGeom prst="rect">
                            <a:avLst/>
                          </a:prstGeom>
                          <a:noFill/>
                          <a:ln>
                            <a:noFill/>
                          </a:ln>
                        </pic:spPr>
                      </pic:pic>
                    </a:graphicData>
                  </a:graphic>
                </wp:inline>
              </w:drawing>
            </w:r>
            <w:r w:rsidRPr="007034D8">
              <w:rPr>
                <w:rFonts w:ascii="Times New Roman" w:eastAsia="Times New Roman" w:hAnsi="Times New Roman" w:cs="Times New Roman"/>
                <w:b/>
                <w:color w:val="0D0D0D" w:themeColor="text1" w:themeTint="F2"/>
                <w:sz w:val="28"/>
                <w:szCs w:val="28"/>
                <w:lang w:val="en-US"/>
              </w:rPr>
              <w:instrText xml:space="preserve"> </w:instrText>
            </w:r>
            <w:r w:rsidRPr="007034D8">
              <w:rPr>
                <w:rFonts w:ascii="Times New Roman" w:eastAsia="Times New Roman" w:hAnsi="Times New Roman" w:cs="Times New Roman"/>
                <w:b/>
                <w:color w:val="0D0D0D" w:themeColor="text1" w:themeTint="F2"/>
                <w:sz w:val="28"/>
                <w:szCs w:val="28"/>
                <w:lang w:val="en-US"/>
              </w:rPr>
              <w:fldChar w:fldCharType="separate"/>
            </w:r>
            <w:r w:rsidRPr="007034D8">
              <w:rPr>
                <w:rFonts w:ascii="Times New Roman" w:eastAsia="Times New Roman" w:hAnsi="Times New Roman" w:cs="Times New Roman"/>
                <w:b/>
                <w:noProof/>
                <w:color w:val="0D0D0D" w:themeColor="text1" w:themeTint="F2"/>
                <w:sz w:val="28"/>
                <w:szCs w:val="28"/>
                <w:lang w:val="en-US"/>
              </w:rPr>
              <w:drawing>
                <wp:inline distT="0" distB="0" distL="0" distR="0" wp14:anchorId="6E4DF517" wp14:editId="3FC052D0">
                  <wp:extent cx="2038350" cy="2952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8"/>
                          <pic:cNvPicPr>
                            <a:picLocks noChangeAspect="1" noChangeArrowheads="1"/>
                          </pic:cNvPicPr>
                        </pic:nvPicPr>
                        <pic:blipFill>
                          <a:blip r:embed="rId17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38350" cy="295275"/>
                          </a:xfrm>
                          <a:prstGeom prst="rect">
                            <a:avLst/>
                          </a:prstGeom>
                          <a:noFill/>
                          <a:ln>
                            <a:noFill/>
                          </a:ln>
                        </pic:spPr>
                      </pic:pic>
                    </a:graphicData>
                  </a:graphic>
                </wp:inline>
              </w:drawing>
            </w:r>
            <w:r w:rsidRPr="007034D8">
              <w:rPr>
                <w:rFonts w:ascii="Times New Roman" w:eastAsia="Times New Roman" w:hAnsi="Times New Roman" w:cs="Times New Roman"/>
                <w:b/>
                <w:color w:val="0D0D0D" w:themeColor="text1" w:themeTint="F2"/>
                <w:sz w:val="28"/>
                <w:szCs w:val="28"/>
                <w:lang w:val="en-US"/>
              </w:rPr>
              <w:fldChar w:fldCharType="end"/>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1.Giải hệ phương trình  khi m = 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2. Chứng minh rằng với mọi m, hệ phương trình luôn có nghiệm duy nhất (x;y) thỏa mãn : x + 2y ≤3</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Bài 3: (2,0 điểm):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1) Trong hệ tọa độ Oxy, tìm m để đường thẳng (d): y= mx – m +2 cắt Parabol (P):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y = 2x2 tại hai điểm phân biệt nằm bên phải trục tung.</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w:t>
            </w:r>
            <w:r w:rsidRPr="007034D8">
              <w:rPr>
                <w:rFonts w:ascii="Times New Roman" w:eastAsia="Times New Roman" w:hAnsi="Times New Roman" w:cs="Times New Roman"/>
                <w:b/>
                <w:color w:val="0D0D0D" w:themeColor="text1" w:themeTint="F2"/>
                <w:sz w:val="28"/>
                <w:szCs w:val="28"/>
                <w:lang w:val="en-US"/>
              </w:rPr>
              <w:tab/>
              <w:t xml:space="preserve">2) Giải hệ phương trình:  </w:t>
            </w:r>
            <w:r w:rsidRPr="007034D8">
              <w:rPr>
                <w:rFonts w:ascii="Times New Roman" w:eastAsia="Times New Roman" w:hAnsi="Times New Roman" w:cs="Times New Roman"/>
                <w:b/>
                <w:color w:val="0D0D0D" w:themeColor="text1" w:themeTint="F2"/>
                <w:sz w:val="28"/>
                <w:szCs w:val="28"/>
                <w:lang w:val="en-US"/>
              </w:rPr>
              <w:fldChar w:fldCharType="begin"/>
            </w:r>
            <w:r w:rsidRPr="007034D8">
              <w:rPr>
                <w:rFonts w:ascii="Times New Roman" w:eastAsia="Times New Roman" w:hAnsi="Times New Roman" w:cs="Times New Roman"/>
                <w:b/>
                <w:color w:val="0D0D0D" w:themeColor="text1" w:themeTint="F2"/>
                <w:sz w:val="28"/>
                <w:szCs w:val="28"/>
                <w:lang w:val="en-US"/>
              </w:rPr>
              <w:instrText xml:space="preserve"> QUOTE </w:instrText>
            </w:r>
            <w:r w:rsidRPr="007034D8">
              <w:rPr>
                <w:rFonts w:ascii="Times New Roman" w:eastAsia="Times New Roman" w:hAnsi="Times New Roman" w:cs="Times New Roman"/>
                <w:b/>
                <w:noProof/>
                <w:color w:val="0D0D0D" w:themeColor="text1" w:themeTint="F2"/>
                <w:sz w:val="28"/>
                <w:szCs w:val="28"/>
                <w:lang w:val="en-US"/>
              </w:rPr>
              <w:drawing>
                <wp:inline distT="0" distB="0" distL="0" distR="0" wp14:anchorId="5035DF23" wp14:editId="3DBE18EF">
                  <wp:extent cx="1314450" cy="40005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9"/>
                          <pic:cNvPicPr>
                            <a:picLocks noChangeAspect="1" noChangeArrowheads="1"/>
                          </pic:cNvPicPr>
                        </pic:nvPicPr>
                        <pic:blipFill>
                          <a:blip r:embed="rId17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14450" cy="400050"/>
                          </a:xfrm>
                          <a:prstGeom prst="rect">
                            <a:avLst/>
                          </a:prstGeom>
                          <a:noFill/>
                          <a:ln>
                            <a:noFill/>
                          </a:ln>
                        </pic:spPr>
                      </pic:pic>
                    </a:graphicData>
                  </a:graphic>
                </wp:inline>
              </w:drawing>
            </w:r>
            <w:r w:rsidRPr="007034D8">
              <w:rPr>
                <w:rFonts w:ascii="Times New Roman" w:eastAsia="Times New Roman" w:hAnsi="Times New Roman" w:cs="Times New Roman"/>
                <w:b/>
                <w:color w:val="0D0D0D" w:themeColor="text1" w:themeTint="F2"/>
                <w:sz w:val="28"/>
                <w:szCs w:val="28"/>
                <w:lang w:val="en-US"/>
              </w:rPr>
              <w:instrText xml:space="preserve"> </w:instrText>
            </w:r>
            <w:r w:rsidRPr="007034D8">
              <w:rPr>
                <w:rFonts w:ascii="Times New Roman" w:eastAsia="Times New Roman" w:hAnsi="Times New Roman" w:cs="Times New Roman"/>
                <w:b/>
                <w:color w:val="0D0D0D" w:themeColor="text1" w:themeTint="F2"/>
                <w:sz w:val="28"/>
                <w:szCs w:val="28"/>
                <w:lang w:val="en-US"/>
              </w:rPr>
              <w:fldChar w:fldCharType="separate"/>
            </w:r>
            <w:r w:rsidRPr="007034D8">
              <w:rPr>
                <w:rFonts w:ascii="Times New Roman" w:eastAsia="Times New Roman" w:hAnsi="Times New Roman" w:cs="Times New Roman"/>
                <w:b/>
                <w:noProof/>
                <w:color w:val="0D0D0D" w:themeColor="text1" w:themeTint="F2"/>
                <w:sz w:val="28"/>
                <w:szCs w:val="28"/>
                <w:lang w:val="en-US"/>
              </w:rPr>
              <w:drawing>
                <wp:inline distT="0" distB="0" distL="0" distR="0" wp14:anchorId="40CF4CC9" wp14:editId="6BC18B31">
                  <wp:extent cx="1314450" cy="4000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0"/>
                          <pic:cNvPicPr>
                            <a:picLocks noChangeAspect="1" noChangeArrowheads="1"/>
                          </pic:cNvPicPr>
                        </pic:nvPicPr>
                        <pic:blipFill>
                          <a:blip r:embed="rId17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14450" cy="400050"/>
                          </a:xfrm>
                          <a:prstGeom prst="rect">
                            <a:avLst/>
                          </a:prstGeom>
                          <a:noFill/>
                          <a:ln>
                            <a:noFill/>
                          </a:ln>
                        </pic:spPr>
                      </pic:pic>
                    </a:graphicData>
                  </a:graphic>
                </wp:inline>
              </w:drawing>
            </w:r>
            <w:r w:rsidRPr="007034D8">
              <w:rPr>
                <w:rFonts w:ascii="Times New Roman" w:eastAsia="Times New Roman" w:hAnsi="Times New Roman" w:cs="Times New Roman"/>
                <w:b/>
                <w:color w:val="0D0D0D" w:themeColor="text1" w:themeTint="F2"/>
                <w:sz w:val="28"/>
                <w:szCs w:val="28"/>
                <w:lang w:val="en-US"/>
              </w:rPr>
              <w:fldChar w:fldCharType="end"/>
            </w:r>
            <w:r w:rsidRPr="007034D8">
              <w:rPr>
                <w:rFonts w:ascii="Times New Roman" w:eastAsia="Times New Roman" w:hAnsi="Times New Roman" w:cs="Times New Roman"/>
                <w:b/>
                <w:color w:val="0D0D0D" w:themeColor="text1" w:themeTint="F2"/>
                <w:sz w:val="28"/>
                <w:szCs w:val="28"/>
                <w:lang w:val="en-US"/>
              </w:rPr>
              <w:t xml:space="preserve">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Bài 4: (3,0 điểm): Cho  đường tròn O đường kính BC và một điểm A nằm bất kì trên đường tròn (A khác B và C). Gọi AH là đường cao của </w:t>
            </w:r>
            <w:r w:rsidRPr="007034D8">
              <w:rPr>
                <w:rFonts w:ascii="Times New Roman" w:eastAsia="Times New Roman" w:hAnsi="Times New Roman" w:cs="Times New Roman"/>
                <w:b/>
                <w:color w:val="0D0D0D" w:themeColor="text1" w:themeTint="F2"/>
                <w:sz w:val="28"/>
                <w:szCs w:val="28"/>
                <w:lang w:val="en-US"/>
              </w:rPr>
              <w:sym w:font="Symbol" w:char="F044"/>
            </w:r>
            <w:r w:rsidRPr="007034D8">
              <w:rPr>
                <w:rFonts w:ascii="Times New Roman" w:eastAsia="Times New Roman" w:hAnsi="Times New Roman" w:cs="Times New Roman"/>
                <w:b/>
                <w:color w:val="0D0D0D" w:themeColor="text1" w:themeTint="F2"/>
                <w:sz w:val="28"/>
                <w:szCs w:val="28"/>
                <w:lang w:val="en-US"/>
              </w:rPr>
              <w:t>ABC, đường tròn tâm I đường kính AH cắt các dây cung AB, AC tương ứng tại D, E.</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1. Chứng minh rằng : góc DHE bằng 900  và AB. AD = AC . AE</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2. Các tiếp tuyến của đường tròn (I) tại D và E cắt BC tương ứng tại G và F. Tính số đo góc GIF</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3. Xác định vị trí điểm A trên đường tròn (O) để tứ giác DEFG có diện tích lớn  nhất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Bài 5: (1,0 điểm):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Cho ba số thực x, y, z. Tìm giá trị lớn nhất  biểu thức</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S</w:t>
            </w:r>
            <w:r w:rsidRPr="007034D8">
              <w:rPr>
                <w:rFonts w:ascii="Times New Roman" w:eastAsia="Times New Roman" w:hAnsi="Times New Roman" w:cs="Times New Roman"/>
                <w:b/>
                <w:color w:val="0D0D0D" w:themeColor="text1" w:themeTint="F2"/>
                <w:sz w:val="28"/>
                <w:szCs w:val="28"/>
                <w:lang w:val="en-US"/>
              </w:rPr>
              <w:fldChar w:fldCharType="begin"/>
            </w:r>
            <w:r w:rsidRPr="007034D8">
              <w:rPr>
                <w:rFonts w:ascii="Times New Roman" w:eastAsia="Times New Roman" w:hAnsi="Times New Roman" w:cs="Times New Roman"/>
                <w:b/>
                <w:color w:val="0D0D0D" w:themeColor="text1" w:themeTint="F2"/>
                <w:sz w:val="28"/>
                <w:szCs w:val="28"/>
                <w:lang w:val="en-US"/>
              </w:rPr>
              <w:instrText xml:space="preserve"> QUOTE </w:instrText>
            </w:r>
            <w:r w:rsidRPr="007034D8">
              <w:rPr>
                <w:rFonts w:ascii="Times New Roman" w:eastAsia="Times New Roman" w:hAnsi="Times New Roman" w:cs="Times New Roman"/>
                <w:b/>
                <w:noProof/>
                <w:color w:val="0D0D0D" w:themeColor="text1" w:themeTint="F2"/>
                <w:sz w:val="28"/>
                <w:szCs w:val="28"/>
                <w:lang w:val="en-US"/>
              </w:rPr>
              <w:drawing>
                <wp:inline distT="0" distB="0" distL="0" distR="0" wp14:anchorId="7B05BE46" wp14:editId="26617DCA">
                  <wp:extent cx="2085975" cy="390525"/>
                  <wp:effectExtent l="0" t="0" r="9525" b="9525"/>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1"/>
                          <pic:cNvPicPr>
                            <a:picLocks noChangeAspect="1" noChangeArrowheads="1"/>
                          </pic:cNvPicPr>
                        </pic:nvPicPr>
                        <pic:blipFill>
                          <a:blip r:embed="rId17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85975" cy="390525"/>
                          </a:xfrm>
                          <a:prstGeom prst="rect">
                            <a:avLst/>
                          </a:prstGeom>
                          <a:noFill/>
                          <a:ln>
                            <a:noFill/>
                          </a:ln>
                        </pic:spPr>
                      </pic:pic>
                    </a:graphicData>
                  </a:graphic>
                </wp:inline>
              </w:drawing>
            </w:r>
            <w:r w:rsidRPr="007034D8">
              <w:rPr>
                <w:rFonts w:ascii="Times New Roman" w:eastAsia="Times New Roman" w:hAnsi="Times New Roman" w:cs="Times New Roman"/>
                <w:b/>
                <w:color w:val="0D0D0D" w:themeColor="text1" w:themeTint="F2"/>
                <w:sz w:val="28"/>
                <w:szCs w:val="28"/>
                <w:lang w:val="en-US"/>
              </w:rPr>
              <w:instrText xml:space="preserve"> </w:instrText>
            </w:r>
            <w:r w:rsidRPr="007034D8">
              <w:rPr>
                <w:rFonts w:ascii="Times New Roman" w:eastAsia="Times New Roman" w:hAnsi="Times New Roman" w:cs="Times New Roman"/>
                <w:b/>
                <w:color w:val="0D0D0D" w:themeColor="text1" w:themeTint="F2"/>
                <w:sz w:val="28"/>
                <w:szCs w:val="28"/>
                <w:lang w:val="en-US"/>
              </w:rPr>
              <w:fldChar w:fldCharType="separate"/>
            </w:r>
            <w:r w:rsidRPr="007034D8">
              <w:rPr>
                <w:rFonts w:ascii="Times New Roman" w:eastAsia="Times New Roman" w:hAnsi="Times New Roman" w:cs="Times New Roman"/>
                <w:b/>
                <w:noProof/>
                <w:color w:val="0D0D0D" w:themeColor="text1" w:themeTint="F2"/>
                <w:sz w:val="28"/>
                <w:szCs w:val="28"/>
                <w:lang w:val="en-US"/>
              </w:rPr>
              <w:drawing>
                <wp:inline distT="0" distB="0" distL="0" distR="0" wp14:anchorId="052379B1" wp14:editId="3D001D78">
                  <wp:extent cx="2085975" cy="390525"/>
                  <wp:effectExtent l="0" t="0" r="9525" b="952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2"/>
                          <pic:cNvPicPr>
                            <a:picLocks noChangeAspect="1" noChangeArrowheads="1"/>
                          </pic:cNvPicPr>
                        </pic:nvPicPr>
                        <pic:blipFill>
                          <a:blip r:embed="rId17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85975" cy="390525"/>
                          </a:xfrm>
                          <a:prstGeom prst="rect">
                            <a:avLst/>
                          </a:prstGeom>
                          <a:noFill/>
                          <a:ln>
                            <a:noFill/>
                          </a:ln>
                        </pic:spPr>
                      </pic:pic>
                    </a:graphicData>
                  </a:graphic>
                </wp:inline>
              </w:drawing>
            </w:r>
            <w:r w:rsidRPr="007034D8">
              <w:rPr>
                <w:rFonts w:ascii="Times New Roman" w:eastAsia="Times New Roman" w:hAnsi="Times New Roman" w:cs="Times New Roman"/>
                <w:b/>
                <w:color w:val="0D0D0D" w:themeColor="text1" w:themeTint="F2"/>
                <w:sz w:val="28"/>
                <w:szCs w:val="28"/>
                <w:lang w:val="en-US"/>
              </w:rPr>
              <w:fldChar w:fldCharType="end"/>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br w:type="page"/>
              <w:t>Lêi gi¶i vµ thang ®iÓm to¸n chung Lam S¬n</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Ngµy thi : 17/062014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8"/>
              <w:gridCol w:w="8910"/>
              <w:gridCol w:w="1080"/>
            </w:tblGrid>
            <w:tr w:rsidR="00CA7B2F" w:rsidRPr="00603E10" w:rsidTr="008D3CA5">
              <w:tc>
                <w:tcPr>
                  <w:tcW w:w="1090"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jc w:val="center"/>
                    <w:rPr>
                      <w:rFonts w:ascii=".VnTime" w:hAnsi=".VnTime"/>
                      <w:b/>
                    </w:rPr>
                  </w:pPr>
                  <w:r w:rsidRPr="00603E10">
                    <w:rPr>
                      <w:rFonts w:ascii=".VnTime" w:hAnsi=".VnTime"/>
                      <w:b/>
                    </w:rPr>
                    <w:t>C©u</w:t>
                  </w:r>
                </w:p>
              </w:tc>
              <w:tc>
                <w:tcPr>
                  <w:tcW w:w="8938"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jc w:val="center"/>
                    <w:rPr>
                      <w:rFonts w:ascii=".VnTime" w:hAnsi=".VnTime"/>
                      <w:b/>
                    </w:rPr>
                  </w:pPr>
                  <w:r w:rsidRPr="00603E10">
                    <w:rPr>
                      <w:rFonts w:ascii=".VnTime" w:hAnsi=".VnTime"/>
                      <w:b/>
                    </w:rPr>
                    <w:t>Néi dung</w:t>
                  </w:r>
                </w:p>
              </w:tc>
              <w:tc>
                <w:tcPr>
                  <w:tcW w:w="1090"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jc w:val="center"/>
                    <w:rPr>
                      <w:rFonts w:ascii=".VnTime" w:hAnsi=".VnTime"/>
                      <w:b/>
                    </w:rPr>
                  </w:pPr>
                  <w:r w:rsidRPr="00603E10">
                    <w:rPr>
                      <w:rFonts w:ascii=".VnTime" w:hAnsi=".VnTime"/>
                      <w:b/>
                    </w:rPr>
                    <w:t>§iÓm</w:t>
                  </w:r>
                </w:p>
              </w:tc>
            </w:tr>
            <w:tr w:rsidR="00CA7B2F" w:rsidRPr="00603E10" w:rsidTr="008D3CA5">
              <w:tc>
                <w:tcPr>
                  <w:tcW w:w="1090" w:type="dxa"/>
                  <w:tcBorders>
                    <w:top w:val="single" w:sz="4" w:space="0" w:color="auto"/>
                    <w:left w:val="single" w:sz="4" w:space="0" w:color="auto"/>
                    <w:bottom w:val="single" w:sz="4" w:space="0" w:color="auto"/>
                    <w:right w:val="single" w:sz="4" w:space="0" w:color="auto"/>
                  </w:tcBorders>
                  <w:vAlign w:val="center"/>
                </w:tcPr>
                <w:p w:rsidR="00CA7B2F" w:rsidRPr="00603E10" w:rsidRDefault="00CA7B2F" w:rsidP="008D3CA5">
                  <w:pPr>
                    <w:spacing w:line="360" w:lineRule="auto"/>
                    <w:jc w:val="center"/>
                    <w:rPr>
                      <w:rFonts w:ascii=".VnTime" w:hAnsi=".VnTime"/>
                      <w:b/>
                      <w:color w:val="FF0000"/>
                    </w:rPr>
                  </w:pPr>
                  <w:r w:rsidRPr="00603E10">
                    <w:rPr>
                      <w:rFonts w:ascii=".VnTime" w:hAnsi=".VnTime"/>
                      <w:b/>
                      <w:color w:val="FF0000"/>
                    </w:rPr>
                    <w:t>C©u 1</w:t>
                  </w:r>
                </w:p>
                <w:p w:rsidR="00CA7B2F" w:rsidRPr="00603E10" w:rsidRDefault="00CA7B2F" w:rsidP="008D3CA5">
                  <w:pPr>
                    <w:spacing w:line="360" w:lineRule="auto"/>
                    <w:jc w:val="center"/>
                    <w:rPr>
                      <w:rFonts w:ascii=".VnTime" w:hAnsi=".VnTime"/>
                      <w:b/>
                      <w:color w:val="FF0000"/>
                    </w:rPr>
                  </w:pPr>
                  <w:r w:rsidRPr="00603E10">
                    <w:rPr>
                      <w:rFonts w:ascii=".VnTime" w:hAnsi=".VnTime"/>
                      <w:b/>
                      <w:color w:val="FF0000"/>
                    </w:rPr>
                    <w:t>2.0</w:t>
                  </w:r>
                </w:p>
              </w:tc>
              <w:tc>
                <w:tcPr>
                  <w:tcW w:w="8938"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rPr>
                      <w:rFonts w:ascii=".VnTime" w:hAnsi=".VnTime"/>
                      <w:color w:val="0000FF"/>
                    </w:rPr>
                  </w:pPr>
                  <w:r w:rsidRPr="00603E10">
                    <w:rPr>
                      <w:rFonts w:ascii=".VnTime" w:hAnsi=".VnTime"/>
                      <w:color w:val="0000FF"/>
                    </w:rPr>
                    <w:t>1/ T×m ®iÒu kiÖn cña a ®Ó biÓu thøc C cã ngÜa, rót gän C.</w:t>
                  </w:r>
                </w:p>
                <w:p w:rsidR="00CA7B2F" w:rsidRPr="00603E10" w:rsidRDefault="00CA7B2F" w:rsidP="008D3CA5">
                  <w:pPr>
                    <w:spacing w:line="360" w:lineRule="auto"/>
                    <w:rPr>
                      <w:rFonts w:ascii=".VnTime" w:hAnsi=".VnTime"/>
                      <w:color w:val="FF0000"/>
                    </w:rPr>
                  </w:pPr>
                  <w:r w:rsidRPr="00603E10">
                    <w:rPr>
                      <w:rFonts w:ascii=".VnTime" w:hAnsi=".VnTime"/>
                      <w:color w:val="FF0000"/>
                    </w:rPr>
                    <w:t>+ BiÓu thøc C cã nghÜa khi</w:t>
                  </w:r>
                </w:p>
                <w:p w:rsidR="00CA7B2F" w:rsidRPr="00603E10" w:rsidRDefault="00AE47AD" w:rsidP="008D3CA5">
                  <w:pPr>
                    <w:spacing w:line="360" w:lineRule="auto"/>
                    <w:rPr>
                      <w:rFonts w:ascii=".VnTime" w:hAnsi=".VnTime"/>
                    </w:rPr>
                  </w:pPr>
                  <w:r>
                    <w:rPr>
                      <w:rFonts w:ascii=".VnTime" w:eastAsia="Calibri" w:hAnsi=".VnTime"/>
                      <w:position w:val="-72"/>
                    </w:rPr>
                    <w:pict>
                      <v:shape id="_x0000_i2158" type="#_x0000_t75" style="width:206.25pt;height:78pt">
                        <v:imagedata r:id="rId1769" o:title=""/>
                      </v:shape>
                    </w:pict>
                  </w:r>
                </w:p>
                <w:p w:rsidR="00CA7B2F" w:rsidRPr="00603E10" w:rsidRDefault="00CA7B2F" w:rsidP="008D3CA5">
                  <w:pPr>
                    <w:spacing w:line="360" w:lineRule="auto"/>
                    <w:rPr>
                      <w:rFonts w:ascii=".VnTime" w:hAnsi=".VnTime"/>
                      <w:color w:val="FF0000"/>
                    </w:rPr>
                  </w:pPr>
                  <w:r w:rsidRPr="00603E10">
                    <w:rPr>
                      <w:rFonts w:ascii=".VnTime" w:hAnsi=".VnTime"/>
                      <w:color w:val="FF0000"/>
                    </w:rPr>
                    <w:t>+ Rót gän biÓu thøc C</w:t>
                  </w:r>
                </w:p>
                <w:p w:rsidR="00CA7B2F" w:rsidRPr="00603E10" w:rsidRDefault="00AE47AD" w:rsidP="008D3CA5">
                  <w:pPr>
                    <w:spacing w:line="360" w:lineRule="auto"/>
                    <w:rPr>
                      <w:rFonts w:ascii=".VnTime" w:hAnsi=".VnTime"/>
                    </w:rPr>
                  </w:pPr>
                  <w:r>
                    <w:rPr>
                      <w:rFonts w:ascii=".VnTime" w:eastAsia="Calibri" w:hAnsi=".VnTime"/>
                      <w:position w:val="-42"/>
                    </w:rPr>
                    <w:pict>
                      <v:shape id="_x0000_i2159" type="#_x0000_t75" style="width:324pt;height:39.75pt">
                        <v:imagedata r:id="rId1770" o:title=""/>
                      </v:shape>
                    </w:pict>
                  </w:r>
                </w:p>
                <w:p w:rsidR="00CA7B2F" w:rsidRPr="00603E10" w:rsidRDefault="00AE47AD" w:rsidP="008D3CA5">
                  <w:pPr>
                    <w:spacing w:line="360" w:lineRule="auto"/>
                    <w:rPr>
                      <w:rFonts w:ascii=".VnTime" w:hAnsi=".VnTime"/>
                    </w:rPr>
                  </w:pPr>
                  <w:r>
                    <w:rPr>
                      <w:rFonts w:ascii=".VnTime" w:eastAsia="Calibri" w:hAnsi=".VnTime"/>
                      <w:position w:val="-42"/>
                    </w:rPr>
                    <w:pict>
                      <v:shape id="_x0000_i2160" type="#_x0000_t75" style="width:5in;height:48pt">
                        <v:imagedata r:id="rId1771" o:title=""/>
                      </v:shape>
                    </w:pict>
                  </w:r>
                </w:p>
                <w:p w:rsidR="00CA7B2F" w:rsidRPr="00603E10" w:rsidRDefault="00AE47AD" w:rsidP="008D3CA5">
                  <w:pPr>
                    <w:spacing w:line="360" w:lineRule="auto"/>
                    <w:rPr>
                      <w:rFonts w:ascii=".VnTime" w:hAnsi=".VnTime"/>
                    </w:rPr>
                  </w:pPr>
                  <w:r>
                    <w:rPr>
                      <w:rFonts w:ascii=".VnTime" w:eastAsia="Calibri" w:hAnsi=".VnTime"/>
                      <w:position w:val="-42"/>
                    </w:rPr>
                    <w:pict>
                      <v:shape id="_x0000_i2161" type="#_x0000_t75" style="width:256.5pt;height:48pt">
                        <v:imagedata r:id="rId1772" o:title=""/>
                      </v:shape>
                    </w:pict>
                  </w:r>
                </w:p>
                <w:p w:rsidR="00CA7B2F" w:rsidRPr="00603E10" w:rsidRDefault="00CA7B2F" w:rsidP="008D3CA5">
                  <w:pPr>
                    <w:spacing w:line="360" w:lineRule="auto"/>
                    <w:rPr>
                      <w:rFonts w:ascii=".VnTime" w:hAnsi=".VnTime"/>
                      <w:color w:val="0000FF"/>
                    </w:rPr>
                  </w:pPr>
                  <w:r w:rsidRPr="00603E10">
                    <w:rPr>
                      <w:rFonts w:ascii=".VnTime" w:hAnsi=".VnTime"/>
                      <w:color w:val="0000FF"/>
                    </w:rPr>
                    <w:t xml:space="preserve">2/ TÝnh gi¸ trÞ cña C , khi </w:t>
                  </w:r>
                  <w:r w:rsidR="00AE47AD">
                    <w:rPr>
                      <w:rFonts w:ascii=".VnTime" w:eastAsia="Calibri" w:hAnsi=".VnTime"/>
                      <w:color w:val="0000FF"/>
                      <w:position w:val="-8"/>
                    </w:rPr>
                    <w:pict>
                      <v:shape id="_x0000_i2162" type="#_x0000_t75" style="width:59.25pt;height:18pt">
                        <v:imagedata r:id="rId1773" o:title=""/>
                      </v:shape>
                    </w:pict>
                  </w:r>
                </w:p>
                <w:p w:rsidR="00CA7B2F" w:rsidRPr="00603E10" w:rsidRDefault="00CA7B2F" w:rsidP="008D3CA5">
                  <w:pPr>
                    <w:spacing w:line="360" w:lineRule="auto"/>
                    <w:rPr>
                      <w:rFonts w:ascii=".VnTime" w:hAnsi=".VnTime"/>
                    </w:rPr>
                  </w:pPr>
                  <w:r w:rsidRPr="00603E10">
                    <w:rPr>
                      <w:rFonts w:ascii=".VnTime" w:hAnsi=".VnTime"/>
                    </w:rPr>
                    <w:t xml:space="preserve">Ta cã : </w:t>
                  </w:r>
                  <w:r w:rsidR="00AE47AD">
                    <w:rPr>
                      <w:rFonts w:ascii=".VnTime" w:eastAsia="Calibri" w:hAnsi=".VnTime"/>
                      <w:position w:val="-18"/>
                    </w:rPr>
                    <w:pict>
                      <v:shape id="_x0000_i2163" type="#_x0000_t75" style="width:180pt;height:27pt">
                        <v:imagedata r:id="rId1774" o:title=""/>
                      </v:shape>
                    </w:pict>
                  </w:r>
                  <w:r w:rsidRPr="00603E10">
                    <w:rPr>
                      <w:rFonts w:ascii=".VnTime" w:hAnsi=".VnTime"/>
                    </w:rPr>
                    <w:t xml:space="preserve">=&gt; </w:t>
                  </w:r>
                  <w:r w:rsidR="00AE47AD">
                    <w:rPr>
                      <w:rFonts w:ascii=".VnTime" w:eastAsia="Calibri" w:hAnsi=".VnTime"/>
                      <w:position w:val="-20"/>
                    </w:rPr>
                    <w:pict>
                      <v:shape id="_x0000_i2164" type="#_x0000_t75" style="width:128.25pt;height:30pt">
                        <v:imagedata r:id="rId1775" o:title=""/>
                      </v:shape>
                    </w:pict>
                  </w:r>
                </w:p>
                <w:p w:rsidR="00CA7B2F" w:rsidRPr="00603E10" w:rsidRDefault="00CA7B2F" w:rsidP="008D3CA5">
                  <w:pPr>
                    <w:spacing w:line="360" w:lineRule="auto"/>
                    <w:rPr>
                      <w:rFonts w:ascii=".VnTime" w:hAnsi=".VnTime"/>
                    </w:rPr>
                  </w:pPr>
                  <w:r w:rsidRPr="00603E10">
                    <w:rPr>
                      <w:rFonts w:ascii=".VnTime" w:hAnsi=".VnTime"/>
                    </w:rPr>
                    <w:t xml:space="preserve">VËy : </w:t>
                  </w:r>
                  <w:r w:rsidR="00AE47AD">
                    <w:rPr>
                      <w:rFonts w:ascii=".VnTime" w:eastAsia="Calibri" w:hAnsi=".VnTime"/>
                      <w:position w:val="-42"/>
                    </w:rPr>
                    <w:pict>
                      <v:shape id="_x0000_i2165" type="#_x0000_t75" style="width:173.25pt;height:42.75pt">
                        <v:imagedata r:id="rId1776" o:title=""/>
                      </v:shape>
                    </w:pict>
                  </w:r>
                </w:p>
              </w:tc>
              <w:tc>
                <w:tcPr>
                  <w:tcW w:w="1090"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0.25</w:t>
                  </w: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1.25</w:t>
                  </w: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0.5</w:t>
                  </w:r>
                </w:p>
              </w:tc>
            </w:tr>
            <w:tr w:rsidR="00CA7B2F" w:rsidRPr="00603E10" w:rsidTr="008D3CA5">
              <w:tc>
                <w:tcPr>
                  <w:tcW w:w="1090" w:type="dxa"/>
                  <w:tcBorders>
                    <w:top w:val="single" w:sz="4" w:space="0" w:color="auto"/>
                    <w:left w:val="single" w:sz="4" w:space="0" w:color="auto"/>
                    <w:bottom w:val="single" w:sz="4" w:space="0" w:color="auto"/>
                    <w:right w:val="single" w:sz="4" w:space="0" w:color="auto"/>
                  </w:tcBorders>
                  <w:vAlign w:val="center"/>
                </w:tcPr>
                <w:p w:rsidR="00CA7B2F" w:rsidRPr="00603E10" w:rsidRDefault="00CA7B2F" w:rsidP="008D3CA5">
                  <w:pPr>
                    <w:spacing w:line="360" w:lineRule="auto"/>
                    <w:jc w:val="center"/>
                    <w:rPr>
                      <w:rFonts w:ascii=".VnTime" w:hAnsi=".VnTime"/>
                      <w:b/>
                      <w:color w:val="FF0000"/>
                    </w:rPr>
                  </w:pPr>
                  <w:r w:rsidRPr="00603E10">
                    <w:rPr>
                      <w:rFonts w:ascii=".VnTime" w:hAnsi=".VnTime"/>
                      <w:b/>
                      <w:color w:val="FF0000"/>
                    </w:rPr>
                    <w:t>C©u 2</w:t>
                  </w:r>
                </w:p>
                <w:p w:rsidR="00CA7B2F" w:rsidRPr="00603E10" w:rsidRDefault="00CA7B2F" w:rsidP="008D3CA5">
                  <w:pPr>
                    <w:spacing w:line="360" w:lineRule="auto"/>
                    <w:jc w:val="center"/>
                    <w:rPr>
                      <w:rFonts w:ascii=".VnTime" w:hAnsi=".VnTime"/>
                      <w:b/>
                      <w:color w:val="FF0000"/>
                    </w:rPr>
                  </w:pPr>
                  <w:r w:rsidRPr="00603E10">
                    <w:rPr>
                      <w:rFonts w:ascii=".VnTime" w:hAnsi=".VnTime"/>
                      <w:b/>
                      <w:color w:val="FF0000"/>
                    </w:rPr>
                    <w:t>2.0</w:t>
                  </w:r>
                </w:p>
              </w:tc>
              <w:tc>
                <w:tcPr>
                  <w:tcW w:w="8938"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rPr>
                      <w:rFonts w:ascii=".VnTime" w:hAnsi=".VnTime"/>
                    </w:rPr>
                  </w:pPr>
                  <w:r w:rsidRPr="00603E10">
                    <w:rPr>
                      <w:rFonts w:ascii=".VnTime" w:hAnsi=".VnTime"/>
                    </w:rPr>
                    <w:t xml:space="preserve">Cho hÖ ph­¬ng tr×nh : </w:t>
                  </w:r>
                  <w:r w:rsidR="00AE47AD">
                    <w:rPr>
                      <w:rFonts w:ascii=".VnTime" w:eastAsia="Calibri" w:hAnsi=".VnTime"/>
                      <w:position w:val="-34"/>
                    </w:rPr>
                    <w:pict>
                      <v:shape id="_x0000_i2166" type="#_x0000_t75" style="width:86.25pt;height:39.75pt">
                        <v:imagedata r:id="rId1777" o:title=""/>
                      </v:shape>
                    </w:pict>
                  </w:r>
                  <w:r w:rsidRPr="00603E10">
                    <w:rPr>
                      <w:rFonts w:ascii=".VnTime" w:hAnsi=".VnTime"/>
                    </w:rPr>
                    <w:t xml:space="preserve"> ( m lµ tham sè)</w:t>
                  </w:r>
                </w:p>
                <w:p w:rsidR="00CA7B2F" w:rsidRPr="00603E10" w:rsidRDefault="00CA7B2F" w:rsidP="008D3CA5">
                  <w:pPr>
                    <w:spacing w:line="360" w:lineRule="auto"/>
                    <w:rPr>
                      <w:rFonts w:ascii=".VnTime" w:hAnsi=".VnTime"/>
                      <w:color w:val="0000FF"/>
                    </w:rPr>
                  </w:pPr>
                  <w:r w:rsidRPr="00603E10">
                    <w:rPr>
                      <w:rFonts w:ascii=".VnTime" w:hAnsi=".VnTime"/>
                      <w:color w:val="0000FF"/>
                    </w:rPr>
                    <w:t>1/ Gi¶i hÖ ph­¬ng tr×nh khi m = 2</w:t>
                  </w:r>
                </w:p>
                <w:p w:rsidR="00CA7B2F" w:rsidRPr="00603E10" w:rsidRDefault="00CA7B2F" w:rsidP="008D3CA5">
                  <w:pPr>
                    <w:spacing w:line="360" w:lineRule="auto"/>
                    <w:rPr>
                      <w:rFonts w:ascii=".VnTime" w:hAnsi=".VnTime"/>
                    </w:rPr>
                  </w:pPr>
                  <w:r w:rsidRPr="00603E10">
                    <w:rPr>
                      <w:rFonts w:ascii=".VnTime" w:hAnsi=".VnTime"/>
                    </w:rPr>
                    <w:t>Khi m = 2 thay vµo ta cã hÖ ph­êng tr×nh</w:t>
                  </w:r>
                </w:p>
                <w:p w:rsidR="00CA7B2F" w:rsidRPr="00603E10" w:rsidRDefault="00AE47AD" w:rsidP="008D3CA5">
                  <w:pPr>
                    <w:spacing w:line="360" w:lineRule="auto"/>
                    <w:rPr>
                      <w:rFonts w:ascii=".VnTime" w:hAnsi=".VnTime"/>
                    </w:rPr>
                  </w:pPr>
                  <w:r>
                    <w:rPr>
                      <w:rFonts w:ascii=".VnTime" w:eastAsia="Calibri" w:hAnsi=".VnTime"/>
                      <w:position w:val="-34"/>
                    </w:rPr>
                    <w:pict>
                      <v:shape id="_x0000_i2167" type="#_x0000_t75" style="width:4in;height:39.75pt">
                        <v:imagedata r:id="rId1778" o:title=""/>
                      </v:shape>
                    </w:pict>
                  </w:r>
                </w:p>
                <w:p w:rsidR="00CA7B2F" w:rsidRPr="00603E10" w:rsidRDefault="00CA7B2F" w:rsidP="008D3CA5">
                  <w:pPr>
                    <w:spacing w:line="360" w:lineRule="auto"/>
                    <w:rPr>
                      <w:rFonts w:ascii=".VnTime" w:hAnsi=".VnTime"/>
                    </w:rPr>
                  </w:pPr>
                  <w:r w:rsidRPr="00603E10">
                    <w:rPr>
                      <w:rFonts w:ascii=".VnTime" w:hAnsi=".VnTime"/>
                    </w:rPr>
                    <w:t xml:space="preserve">KÕt luËn : Víi m = 2 hÖ ph­êng tr×nh cã mét nghiÖm duy nhÊt </w:t>
                  </w:r>
                  <w:r w:rsidR="00AE47AD">
                    <w:rPr>
                      <w:rFonts w:ascii=".VnTime" w:eastAsia="Calibri" w:hAnsi=".VnTime"/>
                      <w:position w:val="-30"/>
                    </w:rPr>
                    <w:pict>
                      <v:shape id="_x0000_i2168" type="#_x0000_t75" style="width:32.25pt;height:36pt">
                        <v:imagedata r:id="rId1779" o:title=""/>
                      </v:shape>
                    </w:pict>
                  </w:r>
                </w:p>
                <w:p w:rsidR="00CA7B2F" w:rsidRPr="00603E10" w:rsidRDefault="00CA7B2F" w:rsidP="008D3CA5">
                  <w:pPr>
                    <w:spacing w:line="360" w:lineRule="auto"/>
                    <w:rPr>
                      <w:rFonts w:ascii=".VnTime" w:hAnsi=".VnTime"/>
                      <w:color w:val="0000FF"/>
                    </w:rPr>
                  </w:pPr>
                  <w:r w:rsidRPr="00603E10">
                    <w:rPr>
                      <w:rFonts w:ascii=".VnTime" w:hAnsi=".VnTime"/>
                      <w:color w:val="0000FF"/>
                    </w:rPr>
                    <w:t xml:space="preserve">2/ Chøng minh r»ng víi mäi m hÖ ph­¬ng tr×nh lu«n cã nghiÖm duy nhÊt (x ; y) tháa m·n </w:t>
                  </w:r>
                  <w:r w:rsidR="00AE47AD">
                    <w:rPr>
                      <w:rFonts w:ascii=".VnTime" w:eastAsia="Calibri" w:hAnsi=".VnTime"/>
                      <w:color w:val="0000FF"/>
                      <w:position w:val="-10"/>
                    </w:rPr>
                    <w:pict>
                      <v:shape id="_x0000_i2169" type="#_x0000_t75" style="width:51pt;height:15.75pt">
                        <v:imagedata r:id="rId1780" o:title=""/>
                      </v:shape>
                    </w:pict>
                  </w:r>
                </w:p>
                <w:p w:rsidR="00CA7B2F" w:rsidRPr="00603E10" w:rsidRDefault="00AE47AD" w:rsidP="008D3CA5">
                  <w:pPr>
                    <w:spacing w:line="360" w:lineRule="auto"/>
                    <w:rPr>
                      <w:rFonts w:ascii=".VnTime" w:hAnsi=".VnTime"/>
                    </w:rPr>
                  </w:pPr>
                  <w:r>
                    <w:rPr>
                      <w:rFonts w:ascii=".VnTime" w:eastAsia="Calibri" w:hAnsi=".VnTime"/>
                      <w:position w:val="-36"/>
                    </w:rPr>
                    <w:pict>
                      <v:shape id="_x0000_i2170" type="#_x0000_t75" style="width:381pt;height:42pt">
                        <v:imagedata r:id="rId1781" o:title=""/>
                      </v:shape>
                    </w:pict>
                  </w:r>
                </w:p>
                <w:p w:rsidR="00CA7B2F" w:rsidRPr="00603E10" w:rsidRDefault="00CA7B2F" w:rsidP="008D3CA5">
                  <w:pPr>
                    <w:spacing w:line="360" w:lineRule="auto"/>
                    <w:rPr>
                      <w:rFonts w:ascii=".VnTime" w:hAnsi=".VnTime"/>
                    </w:rPr>
                  </w:pPr>
                  <w:r w:rsidRPr="00603E10">
                    <w:rPr>
                      <w:rFonts w:ascii=".VnTime" w:hAnsi=".VnTime"/>
                    </w:rPr>
                    <w:t xml:space="preserve">&lt;=&gt; </w:t>
                  </w:r>
                  <w:r w:rsidR="00AE47AD">
                    <w:rPr>
                      <w:rFonts w:ascii=".VnTime" w:eastAsia="Calibri" w:hAnsi=".VnTime"/>
                      <w:position w:val="-34"/>
                    </w:rPr>
                    <w:pict>
                      <v:shape id="_x0000_i2171" type="#_x0000_t75" style="width:332.25pt;height:39.75pt">
                        <v:imagedata r:id="rId1782" o:title=""/>
                      </v:shape>
                    </w:pict>
                  </w:r>
                </w:p>
                <w:p w:rsidR="00CA7B2F" w:rsidRPr="00603E10" w:rsidRDefault="00CA7B2F" w:rsidP="008D3CA5">
                  <w:pPr>
                    <w:spacing w:line="360" w:lineRule="auto"/>
                    <w:rPr>
                      <w:rFonts w:ascii=".VnTime" w:hAnsi=".VnTime"/>
                    </w:rPr>
                  </w:pPr>
                  <w:r w:rsidRPr="00603E10">
                    <w:rPr>
                      <w:rFonts w:ascii=".VnTime" w:hAnsi=".VnTime"/>
                    </w:rPr>
                    <w:t xml:space="preserve">VËy víi mäi m hÖ ph­¬ng tr×nh lu«n cã nghiÖm duy nhÊt : </w:t>
                  </w:r>
                  <w:r w:rsidR="00AE47AD">
                    <w:rPr>
                      <w:rFonts w:ascii=".VnTime" w:eastAsia="Calibri" w:hAnsi=".VnTime"/>
                      <w:position w:val="-32"/>
                    </w:rPr>
                    <w:pict>
                      <v:shape id="_x0000_i2172" type="#_x0000_t75" style="width:90pt;height:38.25pt">
                        <v:imagedata r:id="rId1783" o:title=""/>
                      </v:shape>
                    </w:pict>
                  </w:r>
                </w:p>
                <w:p w:rsidR="00CA7B2F" w:rsidRPr="00603E10" w:rsidRDefault="00CA7B2F" w:rsidP="008D3CA5">
                  <w:pPr>
                    <w:spacing w:line="360" w:lineRule="auto"/>
                    <w:rPr>
                      <w:rFonts w:ascii=".VnTime" w:hAnsi=".VnTime"/>
                    </w:rPr>
                  </w:pPr>
                  <w:r w:rsidRPr="00603E10">
                    <w:rPr>
                      <w:rFonts w:ascii=".VnTime" w:hAnsi=".VnTime"/>
                    </w:rPr>
                    <w:t xml:space="preserve">Ta cã : </w:t>
                  </w:r>
                  <w:r w:rsidR="00AE47AD">
                    <w:rPr>
                      <w:rFonts w:ascii=".VnTime" w:eastAsia="Calibri" w:hAnsi=".VnTime"/>
                      <w:position w:val="-14"/>
                    </w:rPr>
                    <w:pict>
                      <v:shape id="_x0000_i2173" type="#_x0000_t75" style="width:306.75pt;height:20.25pt">
                        <v:imagedata r:id="rId1784" o:title=""/>
                      </v:shape>
                    </w:pict>
                  </w:r>
                </w:p>
                <w:p w:rsidR="00CA7B2F" w:rsidRPr="00603E10" w:rsidRDefault="00AE47AD" w:rsidP="008D3CA5">
                  <w:pPr>
                    <w:spacing w:line="360" w:lineRule="auto"/>
                    <w:rPr>
                      <w:rFonts w:ascii=".VnTime" w:hAnsi=".VnTime"/>
                    </w:rPr>
                  </w:pPr>
                  <w:r>
                    <w:rPr>
                      <w:rFonts w:ascii=".VnTime" w:eastAsia="Calibri" w:hAnsi=".VnTime"/>
                      <w:position w:val="-14"/>
                    </w:rPr>
                    <w:pict>
                      <v:shape id="_x0000_i2174" type="#_x0000_t75" style="width:348.75pt;height:21.75pt">
                        <v:imagedata r:id="rId1785" o:title=""/>
                      </v:shape>
                    </w:pict>
                  </w:r>
                </w:p>
                <w:p w:rsidR="00CA7B2F" w:rsidRPr="00603E10" w:rsidRDefault="00CA7B2F" w:rsidP="008D3CA5">
                  <w:pPr>
                    <w:spacing w:line="360" w:lineRule="auto"/>
                    <w:rPr>
                      <w:rFonts w:ascii=".VnTime" w:hAnsi=".VnTime"/>
                    </w:rPr>
                  </w:pPr>
                </w:p>
              </w:tc>
              <w:tc>
                <w:tcPr>
                  <w:tcW w:w="1090"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0.75</w:t>
                  </w: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0.25</w:t>
                  </w: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0.5</w:t>
                  </w: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0.5</w:t>
                  </w:r>
                </w:p>
              </w:tc>
            </w:tr>
            <w:tr w:rsidR="00CA7B2F" w:rsidRPr="00603E10" w:rsidTr="008D3CA5">
              <w:tc>
                <w:tcPr>
                  <w:tcW w:w="1090" w:type="dxa"/>
                  <w:tcBorders>
                    <w:top w:val="single" w:sz="4" w:space="0" w:color="auto"/>
                    <w:left w:val="single" w:sz="4" w:space="0" w:color="auto"/>
                    <w:bottom w:val="single" w:sz="4" w:space="0" w:color="auto"/>
                    <w:right w:val="single" w:sz="4" w:space="0" w:color="auto"/>
                  </w:tcBorders>
                  <w:vAlign w:val="center"/>
                </w:tcPr>
                <w:p w:rsidR="00CA7B2F" w:rsidRPr="00603E10" w:rsidRDefault="00CA7B2F" w:rsidP="008D3CA5">
                  <w:pPr>
                    <w:spacing w:line="360" w:lineRule="auto"/>
                    <w:jc w:val="center"/>
                    <w:rPr>
                      <w:rFonts w:ascii=".VnTime" w:hAnsi=".VnTime"/>
                      <w:b/>
                      <w:color w:val="FF0000"/>
                    </w:rPr>
                  </w:pPr>
                  <w:r w:rsidRPr="00603E10">
                    <w:rPr>
                      <w:rFonts w:ascii=".VnTime" w:hAnsi=".VnTime"/>
                      <w:b/>
                      <w:color w:val="FF0000"/>
                    </w:rPr>
                    <w:t>C©u 3</w:t>
                  </w:r>
                </w:p>
                <w:p w:rsidR="00CA7B2F" w:rsidRPr="00603E10" w:rsidRDefault="00CA7B2F" w:rsidP="008D3CA5">
                  <w:pPr>
                    <w:spacing w:line="360" w:lineRule="auto"/>
                    <w:jc w:val="center"/>
                    <w:rPr>
                      <w:rFonts w:ascii=".VnTime" w:hAnsi=".VnTime"/>
                    </w:rPr>
                  </w:pPr>
                  <w:r w:rsidRPr="00603E10">
                    <w:rPr>
                      <w:rFonts w:ascii=".VnTime" w:hAnsi=".VnTime"/>
                      <w:b/>
                      <w:color w:val="FF0000"/>
                    </w:rPr>
                    <w:t>2.0</w:t>
                  </w:r>
                </w:p>
              </w:tc>
              <w:tc>
                <w:tcPr>
                  <w:tcW w:w="8938"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rPr>
                      <w:rFonts w:ascii=".VnTime" w:hAnsi=".VnTime"/>
                      <w:color w:val="0000FF"/>
                    </w:rPr>
                  </w:pPr>
                  <w:r w:rsidRPr="00603E10">
                    <w:rPr>
                      <w:rFonts w:ascii=".VnTime" w:hAnsi=".VnTime"/>
                      <w:color w:val="0000FF"/>
                    </w:rPr>
                    <w:t xml:space="preserve">1/ Trong hÖ täa ®é Oxy , t×m m ®Ó ®­êng th¼ng (d) : y = mx </w:t>
                  </w:r>
                  <w:r w:rsidRPr="00603E10">
                    <w:rPr>
                      <w:rFonts w:ascii="Arial" w:hAnsi="Arial" w:cs="Arial"/>
                      <w:color w:val="0000FF"/>
                    </w:rPr>
                    <w:t>–</w:t>
                  </w:r>
                  <w:r w:rsidRPr="00603E10">
                    <w:rPr>
                      <w:rFonts w:ascii=".VnTime" w:hAnsi=".VnTime"/>
                      <w:color w:val="0000FF"/>
                    </w:rPr>
                    <w:t xml:space="preserve"> m + 2 c</w:t>
                  </w:r>
                  <w:r w:rsidRPr="00603E10">
                    <w:rPr>
                      <w:rFonts w:ascii=".VnTime" w:hAnsi=".VnTime" w:cs=".VnTime"/>
                      <w:color w:val="0000FF"/>
                    </w:rPr>
                    <w:t>¾</w:t>
                  </w:r>
                  <w:r w:rsidRPr="00603E10">
                    <w:rPr>
                      <w:rFonts w:ascii=".VnTime" w:hAnsi=".VnTime"/>
                      <w:color w:val="0000FF"/>
                    </w:rPr>
                    <w:t>t Parabol (P) y = 2x</w:t>
                  </w:r>
                  <w:r w:rsidRPr="00603E10">
                    <w:rPr>
                      <w:rFonts w:ascii=".VnTime" w:hAnsi=".VnTime"/>
                      <w:color w:val="0000FF"/>
                      <w:vertAlign w:val="superscript"/>
                    </w:rPr>
                    <w:t>2</w:t>
                  </w:r>
                  <w:r w:rsidRPr="00603E10">
                    <w:rPr>
                      <w:rFonts w:ascii=".VnTime" w:hAnsi=".VnTime"/>
                      <w:color w:val="0000FF"/>
                    </w:rPr>
                    <w:t xml:space="preserve"> t¹i hai ®iÓm ph©n biÖt n»m bªn ph¶i trôc tung</w:t>
                  </w:r>
                </w:p>
                <w:p w:rsidR="00CA7B2F" w:rsidRPr="00603E10" w:rsidRDefault="00CA7B2F" w:rsidP="008D3CA5">
                  <w:pPr>
                    <w:spacing w:line="360" w:lineRule="auto"/>
                    <w:rPr>
                      <w:rFonts w:ascii=".VnTime" w:hAnsi=".VnTime"/>
                    </w:rPr>
                  </w:pPr>
                  <w:r w:rsidRPr="00603E10">
                    <w:rPr>
                      <w:rFonts w:ascii=".VnTime" w:hAnsi=".VnTime"/>
                      <w:color w:val="0000FF"/>
                    </w:rPr>
                    <w:t>Hoµnh ®é giao ®iÓm cña ®­êng th¼ng (d) vµ Parabol (P) lµ nghiÖm cña</w:t>
                  </w:r>
                  <w:r w:rsidRPr="00603E10">
                    <w:rPr>
                      <w:rFonts w:ascii=".VnTime" w:hAnsi=".VnTime"/>
                    </w:rPr>
                    <w:t xml:space="preserve"> ph­¬ng tr×nh : 2x</w:t>
                  </w:r>
                  <w:r w:rsidRPr="00603E10">
                    <w:rPr>
                      <w:rFonts w:ascii=".VnTime" w:hAnsi=".VnTime"/>
                      <w:vertAlign w:val="superscript"/>
                    </w:rPr>
                    <w:t>2</w:t>
                  </w:r>
                  <w:r w:rsidRPr="00603E10">
                    <w:rPr>
                      <w:rFonts w:ascii=".VnTime" w:hAnsi=".VnTime"/>
                    </w:rPr>
                    <w:t xml:space="preserve"> = mx </w:t>
                  </w:r>
                  <w:r w:rsidRPr="00603E10">
                    <w:rPr>
                      <w:rFonts w:ascii="Arial" w:hAnsi="Arial" w:cs="Arial"/>
                    </w:rPr>
                    <w:t>–</w:t>
                  </w:r>
                  <w:r w:rsidRPr="00603E10">
                    <w:rPr>
                      <w:rFonts w:ascii=".VnTime" w:hAnsi=".VnTime"/>
                    </w:rPr>
                    <w:t xml:space="preserve"> m + 2 &lt;=&gt; 2x</w:t>
                  </w:r>
                  <w:r w:rsidRPr="00603E10">
                    <w:rPr>
                      <w:rFonts w:ascii=".VnTime" w:hAnsi=".VnTime"/>
                      <w:vertAlign w:val="superscript"/>
                    </w:rPr>
                    <w:t>2</w:t>
                  </w:r>
                  <w:r w:rsidRPr="00603E10">
                    <w:rPr>
                      <w:rFonts w:ascii=".VnTime" w:hAnsi=".VnTime"/>
                    </w:rPr>
                    <w:t xml:space="preserve"> </w:t>
                  </w:r>
                  <w:r w:rsidRPr="00603E10">
                    <w:rPr>
                      <w:rFonts w:ascii="Arial" w:hAnsi="Arial" w:cs="Arial"/>
                    </w:rPr>
                    <w:t>–</w:t>
                  </w:r>
                  <w:r w:rsidRPr="00603E10">
                    <w:rPr>
                      <w:rFonts w:ascii=".VnTime" w:hAnsi=".VnTime"/>
                    </w:rPr>
                    <w:t xml:space="preserve"> mx + m </w:t>
                  </w:r>
                  <w:r w:rsidRPr="00603E10">
                    <w:rPr>
                      <w:rFonts w:ascii="Arial" w:hAnsi="Arial" w:cs="Arial"/>
                    </w:rPr>
                    <w:t>–</w:t>
                  </w:r>
                  <w:r w:rsidRPr="00603E10">
                    <w:rPr>
                      <w:rFonts w:ascii=".VnTime" w:hAnsi=".VnTime"/>
                    </w:rPr>
                    <w:t xml:space="preserve"> 2 = 0 (1)</w:t>
                  </w:r>
                </w:p>
                <w:p w:rsidR="00CA7B2F" w:rsidRPr="00603E10" w:rsidRDefault="00CA7B2F" w:rsidP="008D3CA5">
                  <w:pPr>
                    <w:spacing w:line="360" w:lineRule="auto"/>
                    <w:rPr>
                      <w:rFonts w:ascii=".VnTime" w:hAnsi=".VnTime"/>
                    </w:rPr>
                  </w:pPr>
                  <w:r w:rsidRPr="00603E10">
                    <w:rPr>
                      <w:rFonts w:ascii=".VnTime" w:hAnsi=".VnTime"/>
                    </w:rPr>
                    <w:t xml:space="preserve">Cã : </w:t>
                  </w:r>
                  <w:r w:rsidR="00AE47AD">
                    <w:rPr>
                      <w:rFonts w:ascii=".VnTime" w:eastAsia="Calibri" w:hAnsi=".VnTime"/>
                      <w:position w:val="-14"/>
                    </w:rPr>
                    <w:pict>
                      <v:shape id="_x0000_i2175" type="#_x0000_t75" style="width:228pt;height:21.75pt">
                        <v:imagedata r:id="rId1786" o:title=""/>
                      </v:shape>
                    </w:pict>
                  </w:r>
                </w:p>
                <w:p w:rsidR="00CA7B2F" w:rsidRPr="00603E10" w:rsidRDefault="00CA7B2F" w:rsidP="008D3CA5">
                  <w:pPr>
                    <w:spacing w:line="360" w:lineRule="auto"/>
                    <w:rPr>
                      <w:rFonts w:ascii=".VnTime" w:hAnsi=".VnTime"/>
                    </w:rPr>
                  </w:pPr>
                  <w:r w:rsidRPr="00603E10">
                    <w:rPr>
                      <w:rFonts w:ascii=".VnTime" w:hAnsi=".VnTime"/>
                    </w:rPr>
                    <w:t xml:space="preserve">§Ó ®­êng th¼ng (d) : y = mx </w:t>
                  </w:r>
                  <w:r w:rsidRPr="00603E10">
                    <w:rPr>
                      <w:rFonts w:ascii="Arial" w:hAnsi="Arial" w:cs="Arial"/>
                    </w:rPr>
                    <w:t>–</w:t>
                  </w:r>
                  <w:r w:rsidRPr="00603E10">
                    <w:rPr>
                      <w:rFonts w:ascii=".VnTime" w:hAnsi=".VnTime"/>
                    </w:rPr>
                    <w:t xml:space="preserve"> m + 2 c</w:t>
                  </w:r>
                  <w:r w:rsidRPr="00603E10">
                    <w:rPr>
                      <w:rFonts w:ascii=".VnTime" w:hAnsi=".VnTime" w:cs=".VnTime"/>
                    </w:rPr>
                    <w:t>¾</w:t>
                  </w:r>
                  <w:r w:rsidRPr="00603E10">
                    <w:rPr>
                      <w:rFonts w:ascii=".VnTime" w:hAnsi=".VnTime"/>
                    </w:rPr>
                    <w:t>t Parabol (P) y = 2x</w:t>
                  </w:r>
                  <w:r w:rsidRPr="00603E10">
                    <w:rPr>
                      <w:rFonts w:ascii=".VnTime" w:hAnsi=".VnTime"/>
                      <w:vertAlign w:val="superscript"/>
                    </w:rPr>
                    <w:t>2</w:t>
                  </w:r>
                  <w:r w:rsidRPr="00603E10">
                    <w:rPr>
                      <w:rFonts w:ascii=".VnTime" w:hAnsi=".VnTime"/>
                    </w:rPr>
                    <w:t xml:space="preserve"> t¹i hai ®iÓm ph©n biÖt n»m bªn ph¶i trôc tung th×</w:t>
                  </w:r>
                </w:p>
                <w:p w:rsidR="00CA7B2F" w:rsidRPr="00603E10" w:rsidRDefault="00AE47AD" w:rsidP="008D3CA5">
                  <w:pPr>
                    <w:spacing w:line="360" w:lineRule="auto"/>
                    <w:rPr>
                      <w:rFonts w:ascii=".VnTime" w:hAnsi=".VnTime"/>
                    </w:rPr>
                  </w:pPr>
                  <w:r>
                    <w:rPr>
                      <w:rFonts w:ascii=".VnTime" w:eastAsia="Calibri" w:hAnsi=".VnTime"/>
                      <w:position w:val="-50"/>
                    </w:rPr>
                    <w:pict>
                      <v:shape id="_x0000_i2176" type="#_x0000_t75" style="width:60pt;height:56.25pt">
                        <v:imagedata r:id="rId1787" o:title=""/>
                      </v:shape>
                    </w:pict>
                  </w:r>
                  <w:r w:rsidR="00CA7B2F" w:rsidRPr="00603E10">
                    <w:rPr>
                      <w:rFonts w:ascii=".VnTime" w:hAnsi=".VnTime"/>
                    </w:rPr>
                    <w:t xml:space="preserve"> =&gt; </w:t>
                  </w:r>
                  <w:r>
                    <w:rPr>
                      <w:rFonts w:ascii=".VnTime" w:eastAsia="Calibri" w:hAnsi=".VnTime"/>
                      <w:position w:val="-90"/>
                    </w:rPr>
                    <w:pict>
                      <v:shape id="_x0000_i2177" type="#_x0000_t75" style="width:68.25pt;height:96pt">
                        <v:imagedata r:id="rId1788" o:title=""/>
                      </v:shape>
                    </w:pict>
                  </w:r>
                  <w:r w:rsidR="00CA7B2F" w:rsidRPr="00603E10">
                    <w:rPr>
                      <w:rFonts w:ascii=".VnTime" w:hAnsi=".VnTime"/>
                    </w:rPr>
                    <w:t>=&gt;</w:t>
                  </w:r>
                  <w:r>
                    <w:rPr>
                      <w:rFonts w:ascii=".VnTime" w:eastAsia="Calibri" w:hAnsi=".VnTime"/>
                      <w:position w:val="-50"/>
                    </w:rPr>
                    <w:pict>
                      <v:shape id="_x0000_i2178" type="#_x0000_t75" style="width:116.25pt;height:56.25pt">
                        <v:imagedata r:id="rId1789" o:title=""/>
                      </v:shape>
                    </w:pict>
                  </w:r>
                </w:p>
                <w:p w:rsidR="00CA7B2F" w:rsidRPr="00603E10" w:rsidRDefault="00CA7B2F" w:rsidP="008D3CA5">
                  <w:pPr>
                    <w:spacing w:line="360" w:lineRule="auto"/>
                    <w:rPr>
                      <w:rFonts w:ascii=".VnTime" w:hAnsi=".VnTime"/>
                    </w:rPr>
                  </w:pPr>
                  <w:r w:rsidRPr="00603E10">
                    <w:rPr>
                      <w:rFonts w:ascii=".VnTime" w:hAnsi=".VnTime"/>
                    </w:rPr>
                    <w:t xml:space="preserve">KÕt luËn : ®Ó ®­êng th¼ng (d) : y = mx </w:t>
                  </w:r>
                  <w:r w:rsidRPr="00603E10">
                    <w:rPr>
                      <w:rFonts w:ascii="Arial" w:hAnsi="Arial" w:cs="Arial"/>
                    </w:rPr>
                    <w:t>–</w:t>
                  </w:r>
                  <w:r w:rsidRPr="00603E10">
                    <w:rPr>
                      <w:rFonts w:ascii=".VnTime" w:hAnsi=".VnTime"/>
                    </w:rPr>
                    <w:t xml:space="preserve"> m + 2 c</w:t>
                  </w:r>
                  <w:r w:rsidRPr="00603E10">
                    <w:rPr>
                      <w:rFonts w:ascii=".VnTime" w:hAnsi=".VnTime" w:cs=".VnTime"/>
                    </w:rPr>
                    <w:t>¾</w:t>
                  </w:r>
                  <w:r w:rsidRPr="00603E10">
                    <w:rPr>
                      <w:rFonts w:ascii=".VnTime" w:hAnsi=".VnTime"/>
                    </w:rPr>
                    <w:t>t Parabol (P) y = 2x</w:t>
                  </w:r>
                  <w:r w:rsidRPr="00603E10">
                    <w:rPr>
                      <w:rFonts w:ascii=".VnTime" w:hAnsi=".VnTime"/>
                      <w:vertAlign w:val="superscript"/>
                    </w:rPr>
                    <w:t>2</w:t>
                  </w:r>
                  <w:r w:rsidRPr="00603E10">
                    <w:rPr>
                      <w:rFonts w:ascii=".VnTime" w:hAnsi=".VnTime"/>
                    </w:rPr>
                    <w:t xml:space="preserve"> t¹i hai ®iÓm ph©n biÖt n»m bªn ph¶i trôc tung th× : </w:t>
                  </w:r>
                  <w:r w:rsidR="00AE47AD">
                    <w:rPr>
                      <w:rFonts w:ascii=".VnTime" w:eastAsia="Calibri" w:hAnsi=".VnTime"/>
                      <w:position w:val="-10"/>
                    </w:rPr>
                    <w:pict>
                      <v:shape id="_x0000_i2179" type="#_x0000_t75" style="width:63pt;height:15.75pt">
                        <v:imagedata r:id="rId1790" o:title=""/>
                      </v:shape>
                    </w:pict>
                  </w:r>
                </w:p>
                <w:p w:rsidR="00CA7B2F" w:rsidRPr="00603E10" w:rsidRDefault="00CA7B2F" w:rsidP="008D3CA5">
                  <w:pPr>
                    <w:spacing w:line="360" w:lineRule="auto"/>
                    <w:rPr>
                      <w:rFonts w:ascii=".VnTime" w:hAnsi=".VnTime"/>
                    </w:rPr>
                  </w:pPr>
                  <w:r w:rsidRPr="00603E10">
                    <w:rPr>
                      <w:rFonts w:ascii=".VnTime" w:hAnsi=".VnTime"/>
                    </w:rPr>
                    <w:t xml:space="preserve">2/ </w:t>
                  </w:r>
                  <w:r w:rsidRPr="00603E10">
                    <w:rPr>
                      <w:rFonts w:ascii=".VnTime" w:hAnsi=".VnTime"/>
                      <w:color w:val="0000FF"/>
                    </w:rPr>
                    <w:t>Gi¶i hÖ ph­¬ng tr×nh</w:t>
                  </w:r>
                  <w:r w:rsidRPr="00603E10">
                    <w:rPr>
                      <w:rFonts w:ascii=".VnTime" w:hAnsi=".VnTime"/>
                    </w:rPr>
                    <w:t xml:space="preserve"> : </w:t>
                  </w:r>
                  <w:r w:rsidR="00AE47AD">
                    <w:rPr>
                      <w:rFonts w:ascii=".VnTime" w:eastAsia="Calibri" w:hAnsi=".VnTime"/>
                      <w:position w:val="-38"/>
                    </w:rPr>
                    <w:pict>
                      <v:shape id="_x0000_i2180" type="#_x0000_t75" style="width:138pt;height:44.25pt">
                        <v:imagedata r:id="rId1791" o:title=""/>
                      </v:shape>
                    </w:pict>
                  </w:r>
                </w:p>
                <w:p w:rsidR="00CA7B2F" w:rsidRPr="00603E10" w:rsidRDefault="00CA7B2F" w:rsidP="008D3CA5">
                  <w:pPr>
                    <w:spacing w:line="360" w:lineRule="auto"/>
                    <w:rPr>
                      <w:rFonts w:ascii=".VnTime" w:hAnsi=".VnTime"/>
                    </w:rPr>
                  </w:pPr>
                  <w:r w:rsidRPr="00603E10">
                    <w:rPr>
                      <w:rFonts w:ascii=".VnTime" w:hAnsi=".VnTime"/>
                    </w:rPr>
                    <w:t xml:space="preserve">§iÒu kiÖn : </w:t>
                  </w:r>
                  <w:r w:rsidR="00AE47AD">
                    <w:rPr>
                      <w:rFonts w:ascii=".VnTime" w:eastAsia="Calibri" w:hAnsi=".VnTime"/>
                      <w:position w:val="-30"/>
                    </w:rPr>
                    <w:pict>
                      <v:shape id="_x0000_i2181" type="#_x0000_t75" style="width:129pt;height:36pt">
                        <v:imagedata r:id="rId1792" o:title=""/>
                      </v:shape>
                    </w:pict>
                  </w:r>
                  <w:r w:rsidRPr="00603E10">
                    <w:rPr>
                      <w:rFonts w:ascii=".VnTime" w:hAnsi=".VnTime"/>
                    </w:rPr>
                    <w:t xml:space="preserve"> (*)</w:t>
                  </w:r>
                </w:p>
                <w:p w:rsidR="00CA7B2F" w:rsidRPr="00603E10" w:rsidRDefault="00CA7B2F" w:rsidP="008D3CA5">
                  <w:pPr>
                    <w:spacing w:line="360" w:lineRule="auto"/>
                    <w:rPr>
                      <w:rFonts w:ascii=".VnTime" w:hAnsi=".VnTime"/>
                    </w:rPr>
                  </w:pPr>
                  <w:r w:rsidRPr="00603E10">
                    <w:rPr>
                      <w:rFonts w:ascii=".VnTime" w:hAnsi=".VnTime"/>
                    </w:rPr>
                    <w:t xml:space="preserve">§Æt </w:t>
                  </w:r>
                  <w:r w:rsidR="00AE47AD">
                    <w:rPr>
                      <w:rFonts w:ascii=".VnTime" w:eastAsia="Calibri" w:hAnsi=".VnTime"/>
                      <w:position w:val="-12"/>
                    </w:rPr>
                    <w:pict>
                      <v:shape id="_x0000_i2182" type="#_x0000_t75" style="width:92.25pt;height:20.25pt">
                        <v:imagedata r:id="rId1793" o:title=""/>
                      </v:shape>
                    </w:pict>
                  </w:r>
                  <w:r w:rsidRPr="00603E10">
                    <w:rPr>
                      <w:rFonts w:ascii=".VnTime" w:hAnsi=".VnTime"/>
                    </w:rPr>
                    <w:t xml:space="preserve"> thay vµo ph­¬ng tr×nh (1) ta cã</w:t>
                  </w:r>
                </w:p>
                <w:p w:rsidR="00CA7B2F" w:rsidRPr="00603E10" w:rsidRDefault="00CA7B2F" w:rsidP="008D3CA5">
                  <w:pPr>
                    <w:spacing w:line="360" w:lineRule="auto"/>
                    <w:rPr>
                      <w:rFonts w:ascii=".VnTime" w:hAnsi=".VnTime"/>
                    </w:rPr>
                  </w:pPr>
                  <w:r w:rsidRPr="00603E10">
                    <w:rPr>
                      <w:rFonts w:ascii=".VnTime" w:hAnsi=".VnTime"/>
                    </w:rPr>
                    <w:t xml:space="preserve">3t = 4 </w:t>
                  </w:r>
                  <w:r w:rsidRPr="00603E10">
                    <w:rPr>
                      <w:rFonts w:ascii="Arial" w:hAnsi="Arial" w:cs="Arial"/>
                    </w:rPr>
                    <w:t>–</w:t>
                  </w:r>
                  <w:r w:rsidRPr="00603E10">
                    <w:rPr>
                      <w:rFonts w:ascii=".VnTime" w:hAnsi=".VnTime"/>
                    </w:rPr>
                    <w:t xml:space="preserve"> t</w:t>
                  </w:r>
                  <w:r w:rsidRPr="00603E10">
                    <w:rPr>
                      <w:rFonts w:ascii=".VnTime" w:hAnsi=".VnTime"/>
                      <w:vertAlign w:val="superscript"/>
                    </w:rPr>
                    <w:t>2</w:t>
                  </w:r>
                  <w:r w:rsidRPr="00603E10">
                    <w:rPr>
                      <w:rFonts w:ascii=".VnTime" w:hAnsi=".VnTime"/>
                    </w:rPr>
                    <w:t xml:space="preserve"> =&gt; t</w:t>
                  </w:r>
                  <w:r w:rsidRPr="00603E10">
                    <w:rPr>
                      <w:rFonts w:ascii=".VnTime" w:hAnsi=".VnTime"/>
                      <w:vertAlign w:val="superscript"/>
                    </w:rPr>
                    <w:t>2</w:t>
                  </w:r>
                  <w:r w:rsidRPr="00603E10">
                    <w:rPr>
                      <w:rFonts w:ascii=".VnTime" w:hAnsi=".VnTime"/>
                    </w:rPr>
                    <w:t xml:space="preserve"> + 3t </w:t>
                  </w:r>
                  <w:r w:rsidRPr="00603E10">
                    <w:rPr>
                      <w:rFonts w:ascii="Arial" w:hAnsi="Arial" w:cs="Arial"/>
                    </w:rPr>
                    <w:t>–</w:t>
                  </w:r>
                  <w:r w:rsidRPr="00603E10">
                    <w:rPr>
                      <w:rFonts w:ascii=".VnTime" w:hAnsi=".VnTime"/>
                    </w:rPr>
                    <w:t xml:space="preserve"> 4 = 0</w:t>
                  </w:r>
                </w:p>
                <w:p w:rsidR="00CA7B2F" w:rsidRPr="00603E10" w:rsidRDefault="00CA7B2F" w:rsidP="008D3CA5">
                  <w:pPr>
                    <w:spacing w:line="360" w:lineRule="auto"/>
                    <w:rPr>
                      <w:rFonts w:ascii=".VnTime" w:hAnsi=".VnTime"/>
                    </w:rPr>
                  </w:pPr>
                  <w:r w:rsidRPr="00603E10">
                    <w:rPr>
                      <w:rFonts w:ascii=".VnTime" w:hAnsi=".VnTime"/>
                    </w:rPr>
                    <w:t xml:space="preserve">1 + 3 </w:t>
                  </w:r>
                  <w:r w:rsidRPr="00603E10">
                    <w:rPr>
                      <w:rFonts w:ascii="Arial" w:hAnsi="Arial" w:cs="Arial"/>
                    </w:rPr>
                    <w:t>–</w:t>
                  </w:r>
                  <w:r w:rsidRPr="00603E10">
                    <w:rPr>
                      <w:rFonts w:ascii=".VnTime" w:hAnsi=".VnTime"/>
                    </w:rPr>
                    <w:t xml:space="preserve"> 4 = 0, n</w:t>
                  </w:r>
                  <w:r w:rsidRPr="00603E10">
                    <w:rPr>
                      <w:rFonts w:ascii=".VnTime" w:hAnsi=".VnTime" w:cs=".VnTime"/>
                    </w:rPr>
                    <w:t>ª</w:t>
                  </w:r>
                  <w:r w:rsidRPr="00603E10">
                    <w:rPr>
                      <w:rFonts w:ascii=".VnTime" w:hAnsi=".VnTime"/>
                    </w:rPr>
                    <w:t>n ph</w:t>
                  </w:r>
                  <w:r w:rsidRPr="00603E10">
                    <w:rPr>
                      <w:rFonts w:ascii=".VnTime" w:hAnsi=".VnTime" w:cs=".VnTime"/>
                    </w:rPr>
                    <w:t>­¬</w:t>
                  </w:r>
                  <w:r w:rsidRPr="00603E10">
                    <w:rPr>
                      <w:rFonts w:ascii=".VnTime" w:hAnsi=".VnTime"/>
                    </w:rPr>
                    <w:t>ng tr</w:t>
                  </w:r>
                  <w:r w:rsidRPr="00603E10">
                    <w:rPr>
                      <w:rFonts w:ascii=".VnTime" w:hAnsi=".VnTime" w:cs=".VnTime"/>
                    </w:rPr>
                    <w:t>×</w:t>
                  </w:r>
                  <w:r w:rsidRPr="00603E10">
                    <w:rPr>
                      <w:rFonts w:ascii=".VnTime" w:hAnsi=".VnTime"/>
                    </w:rPr>
                    <w:t>nh c</w:t>
                  </w:r>
                  <w:r w:rsidRPr="00603E10">
                    <w:rPr>
                      <w:rFonts w:ascii=".VnTime" w:hAnsi=".VnTime" w:cs=".VnTime"/>
                    </w:rPr>
                    <w:t>ã</w:t>
                  </w:r>
                  <w:r w:rsidRPr="00603E10">
                    <w:rPr>
                      <w:rFonts w:ascii=".VnTime" w:hAnsi=".VnTime"/>
                    </w:rPr>
                    <w:t xml:space="preserve"> hai nghi</w:t>
                  </w:r>
                  <w:r w:rsidRPr="00603E10">
                    <w:rPr>
                      <w:rFonts w:ascii=".VnTime" w:hAnsi=".VnTime" w:cs=".VnTime"/>
                    </w:rPr>
                    <w:t>Ö</w:t>
                  </w:r>
                  <w:r w:rsidRPr="00603E10">
                    <w:rPr>
                      <w:rFonts w:ascii=".VnTime" w:hAnsi=".VnTime"/>
                    </w:rPr>
                    <w:t>m t = 1 vµ t = -4 (lo¹i)</w:t>
                  </w:r>
                </w:p>
                <w:p w:rsidR="00CA7B2F" w:rsidRPr="00603E10" w:rsidRDefault="00CA7B2F" w:rsidP="008D3CA5">
                  <w:pPr>
                    <w:spacing w:line="360" w:lineRule="auto"/>
                    <w:rPr>
                      <w:rFonts w:ascii=".VnTime" w:hAnsi=".VnTime"/>
                    </w:rPr>
                  </w:pPr>
                  <w:r w:rsidRPr="00603E10">
                    <w:rPr>
                      <w:rFonts w:ascii=".VnTime" w:hAnsi=".VnTime"/>
                    </w:rPr>
                    <w:t xml:space="preserve">Víi t = 1 =&gt; </w:t>
                  </w:r>
                  <w:r w:rsidR="00AE47AD">
                    <w:rPr>
                      <w:rFonts w:ascii=".VnTime" w:eastAsia="Calibri" w:hAnsi=".VnTime"/>
                      <w:position w:val="-12"/>
                    </w:rPr>
                    <w:pict>
                      <v:shape id="_x0000_i2183" type="#_x0000_t75" style="width:203.25pt;height:20.25pt">
                        <v:imagedata r:id="rId1794" o:title=""/>
                      </v:shape>
                    </w:pict>
                  </w:r>
                  <w:r w:rsidRPr="00603E10">
                    <w:rPr>
                      <w:rFonts w:ascii=".VnTime" w:hAnsi=".VnTime"/>
                    </w:rPr>
                    <w:t xml:space="preserve">, thay vµo ph­¬ng tr×nh (2) ta cã </w:t>
                  </w:r>
                  <w:r w:rsidR="00AE47AD">
                    <w:rPr>
                      <w:rFonts w:ascii=".VnTime" w:eastAsia="Calibri" w:hAnsi=".VnTime"/>
                      <w:position w:val="-16"/>
                    </w:rPr>
                    <w:pict>
                      <v:shape id="_x0000_i2184" type="#_x0000_t75" style="width:123pt;height:23.25pt">
                        <v:imagedata r:id="rId1795" o:title=""/>
                      </v:shape>
                    </w:pict>
                  </w:r>
                  <w:r w:rsidRPr="00603E10">
                    <w:rPr>
                      <w:rFonts w:ascii=".VnTime" w:hAnsi=".VnTime"/>
                    </w:rPr>
                    <w:t xml:space="preserve"> &lt;=&gt;</w:t>
                  </w:r>
                  <w:r w:rsidR="00AE47AD">
                    <w:rPr>
                      <w:rFonts w:ascii=".VnTime" w:eastAsia="Calibri" w:hAnsi=".VnTime"/>
                      <w:position w:val="-12"/>
                    </w:rPr>
                    <w:pict>
                      <v:shape id="_x0000_i2185" type="#_x0000_t75" style="width:99pt;height:20.25pt">
                        <v:imagedata r:id="rId1796" o:title=""/>
                      </v:shape>
                    </w:pict>
                  </w:r>
                  <w:r w:rsidRPr="00603E10">
                    <w:rPr>
                      <w:rFonts w:ascii=".VnTime" w:hAnsi=".VnTime"/>
                    </w:rPr>
                    <w:t xml:space="preserve">&lt;=&gt; </w:t>
                  </w:r>
                  <w:r w:rsidR="00AE47AD">
                    <w:rPr>
                      <w:rFonts w:ascii=".VnTime" w:eastAsia="Calibri" w:hAnsi=".VnTime"/>
                      <w:position w:val="-12"/>
                    </w:rPr>
                    <w:pict>
                      <v:shape id="_x0000_i2186" type="#_x0000_t75" style="width:98.25pt;height:20.25pt">
                        <v:imagedata r:id="rId1797" o:title=""/>
                      </v:shape>
                    </w:pict>
                  </w:r>
                </w:p>
                <w:p w:rsidR="00CA7B2F" w:rsidRPr="00603E10" w:rsidRDefault="00CA7B2F" w:rsidP="008D3CA5">
                  <w:pPr>
                    <w:spacing w:line="360" w:lineRule="auto"/>
                    <w:rPr>
                      <w:rFonts w:ascii=".VnTime" w:hAnsi=".VnTime"/>
                    </w:rPr>
                  </w:pPr>
                  <w:r w:rsidRPr="00603E10">
                    <w:rPr>
                      <w:rFonts w:ascii=".VnTime" w:hAnsi=".VnTime"/>
                    </w:rPr>
                    <w:t xml:space="preserve">&lt;=&gt; </w:t>
                  </w:r>
                  <w:r w:rsidR="00AE47AD">
                    <w:rPr>
                      <w:rFonts w:ascii=".VnTime" w:eastAsia="Calibri" w:hAnsi=".VnTime"/>
                      <w:position w:val="-12"/>
                    </w:rPr>
                    <w:pict>
                      <v:shape id="_x0000_i2187" type="#_x0000_t75" style="width:173.25pt;height:20.25pt">
                        <v:imagedata r:id="rId1798" o:title=""/>
                      </v:shape>
                    </w:pict>
                  </w:r>
                  <w:r w:rsidRPr="00603E10">
                    <w:rPr>
                      <w:rFonts w:ascii=".VnTime" w:hAnsi=".VnTime"/>
                    </w:rPr>
                    <w:t>&lt;=&gt;</w:t>
                  </w:r>
                  <w:r w:rsidR="00AE47AD">
                    <w:rPr>
                      <w:rFonts w:ascii=".VnTime" w:eastAsia="Calibri" w:hAnsi=".VnTime"/>
                      <w:position w:val="-12"/>
                    </w:rPr>
                    <w:pict>
                      <v:shape id="_x0000_i2188" type="#_x0000_t75" style="width:126pt;height:20.25pt">
                        <v:imagedata r:id="rId1799" o:title=""/>
                      </v:shape>
                    </w:pict>
                  </w:r>
                </w:p>
                <w:p w:rsidR="00CA7B2F" w:rsidRPr="00603E10" w:rsidRDefault="00CA7B2F" w:rsidP="008D3CA5">
                  <w:pPr>
                    <w:spacing w:line="360" w:lineRule="auto"/>
                    <w:rPr>
                      <w:rFonts w:ascii=".VnTime" w:hAnsi=".VnTime"/>
                    </w:rPr>
                  </w:pPr>
                  <w:r w:rsidRPr="00603E10">
                    <w:rPr>
                      <w:rFonts w:ascii=".VnTime" w:hAnsi=".VnTime"/>
                    </w:rPr>
                    <w:t>&lt;=&gt;</w:t>
                  </w:r>
                  <w:r w:rsidR="00AE47AD">
                    <w:rPr>
                      <w:rFonts w:ascii=".VnTime" w:eastAsia="Calibri" w:hAnsi=".VnTime"/>
                      <w:position w:val="-12"/>
                    </w:rPr>
                    <w:pict>
                      <v:shape id="_x0000_i2189" type="#_x0000_t75" style="width:111pt;height:20.25pt">
                        <v:imagedata r:id="rId1800" o:title=""/>
                      </v:shape>
                    </w:pict>
                  </w:r>
                  <w:r w:rsidRPr="00603E10">
                    <w:rPr>
                      <w:rFonts w:ascii=".VnTime" w:hAnsi=".VnTime"/>
                    </w:rPr>
                    <w:t xml:space="preserve">&lt;=&gt; </w:t>
                  </w:r>
                  <w:r w:rsidR="00AE47AD">
                    <w:rPr>
                      <w:rFonts w:ascii=".VnTime" w:eastAsia="Calibri" w:hAnsi=".VnTime"/>
                      <w:position w:val="-18"/>
                    </w:rPr>
                    <w:pict>
                      <v:shape id="_x0000_i2190" type="#_x0000_t75" style="width:137.25pt;height:24pt">
                        <v:imagedata r:id="rId1801" o:title=""/>
                      </v:shape>
                    </w:pict>
                  </w:r>
                </w:p>
                <w:p w:rsidR="00CA7B2F" w:rsidRPr="00603E10" w:rsidRDefault="00CA7B2F" w:rsidP="008D3CA5">
                  <w:pPr>
                    <w:spacing w:line="360" w:lineRule="auto"/>
                    <w:rPr>
                      <w:rFonts w:ascii=".VnTime" w:hAnsi=".VnTime"/>
                    </w:rPr>
                  </w:pPr>
                  <w:r w:rsidRPr="00603E10">
                    <w:rPr>
                      <w:rFonts w:ascii=".VnTime" w:hAnsi=".VnTime"/>
                    </w:rPr>
                    <w:t>&lt;=&gt;</w:t>
                  </w:r>
                  <w:r w:rsidR="00AE47AD">
                    <w:rPr>
                      <w:rFonts w:ascii=".VnTime" w:eastAsia="Calibri" w:hAnsi=".VnTime"/>
                      <w:position w:val="-18"/>
                    </w:rPr>
                    <w:pict>
                      <v:shape id="_x0000_i2191" type="#_x0000_t75" style="width:152.25pt;height:24pt">
                        <v:imagedata r:id="rId1802" o:title=""/>
                      </v:shape>
                    </w:pict>
                  </w:r>
                </w:p>
                <w:p w:rsidR="00CA7B2F" w:rsidRPr="00603E10" w:rsidRDefault="00CA7B2F" w:rsidP="008D3CA5">
                  <w:pPr>
                    <w:spacing w:line="360" w:lineRule="auto"/>
                    <w:rPr>
                      <w:rFonts w:ascii=".VnTime" w:hAnsi=".VnTime"/>
                    </w:rPr>
                  </w:pPr>
                  <w:r w:rsidRPr="00603E10">
                    <w:rPr>
                      <w:rFonts w:ascii=".VnTime" w:hAnsi=".VnTime"/>
                    </w:rPr>
                    <w:t xml:space="preserve">TH 1 : </w:t>
                  </w:r>
                  <w:r w:rsidR="00AE47AD">
                    <w:rPr>
                      <w:rFonts w:ascii=".VnTime" w:eastAsia="Calibri" w:hAnsi=".VnTime"/>
                      <w:position w:val="-12"/>
                    </w:rPr>
                    <w:pict>
                      <v:shape id="_x0000_i2192" type="#_x0000_t75" style="width:120pt;height:20.25pt">
                        <v:imagedata r:id="rId1803" o:title=""/>
                      </v:shape>
                    </w:pict>
                  </w:r>
                  <w:r w:rsidRPr="00603E10">
                    <w:rPr>
                      <w:rFonts w:ascii=".VnTime" w:hAnsi=".VnTime"/>
                    </w:rPr>
                    <w:t xml:space="preserve"> (tháa m·n *)</w:t>
                  </w:r>
                </w:p>
                <w:p w:rsidR="00CA7B2F" w:rsidRPr="00603E10" w:rsidRDefault="00CA7B2F" w:rsidP="008D3CA5">
                  <w:pPr>
                    <w:spacing w:line="360" w:lineRule="auto"/>
                    <w:rPr>
                      <w:rFonts w:ascii=".VnTime" w:hAnsi=".VnTime"/>
                    </w:rPr>
                  </w:pPr>
                  <w:r w:rsidRPr="00603E10">
                    <w:rPr>
                      <w:rFonts w:ascii=".VnTime" w:hAnsi=".VnTime"/>
                    </w:rPr>
                    <w:t xml:space="preserve">TH2 : </w:t>
                  </w:r>
                  <w:r w:rsidR="00AE47AD">
                    <w:rPr>
                      <w:rFonts w:ascii=".VnTime" w:eastAsia="Calibri" w:hAnsi=".VnTime"/>
                      <w:position w:val="-12"/>
                    </w:rPr>
                    <w:pict>
                      <v:shape id="_x0000_i2193" type="#_x0000_t75" style="width:137.25pt;height:20.25pt">
                        <v:imagedata r:id="rId1804" o:title=""/>
                      </v:shape>
                    </w:pict>
                  </w:r>
                  <w:r w:rsidRPr="00603E10">
                    <w:rPr>
                      <w:rFonts w:ascii=".VnTime" w:hAnsi=".VnTime"/>
                    </w:rPr>
                    <w:t xml:space="preserve"> (tháa m·n *)</w:t>
                  </w:r>
                </w:p>
                <w:p w:rsidR="00CA7B2F" w:rsidRPr="00603E10" w:rsidRDefault="00CA7B2F" w:rsidP="008D3CA5">
                  <w:pPr>
                    <w:spacing w:line="360" w:lineRule="auto"/>
                    <w:rPr>
                      <w:rFonts w:ascii=".VnTime" w:hAnsi=".VnTime"/>
                    </w:rPr>
                  </w:pPr>
                  <w:r w:rsidRPr="00603E10">
                    <w:rPr>
                      <w:rFonts w:ascii=".VnTime" w:hAnsi=".VnTime"/>
                    </w:rPr>
                    <w:t xml:space="preserve">TH3 : </w:t>
                  </w:r>
                  <w:r w:rsidR="00AE47AD">
                    <w:rPr>
                      <w:rFonts w:ascii=".VnTime" w:eastAsia="Calibri" w:hAnsi=".VnTime"/>
                      <w:position w:val="-28"/>
                    </w:rPr>
                    <w:pict>
                      <v:shape id="_x0000_i2194" type="#_x0000_t75" style="width:152.25pt;height:33pt">
                        <v:imagedata r:id="rId1805" o:title=""/>
                      </v:shape>
                    </w:pict>
                  </w:r>
                  <w:r w:rsidRPr="00603E10">
                    <w:rPr>
                      <w:rFonts w:ascii=".VnTime" w:hAnsi=".VnTime"/>
                    </w:rPr>
                    <w:t>(tháa m·n *)</w:t>
                  </w:r>
                </w:p>
                <w:p w:rsidR="00CA7B2F" w:rsidRPr="00603E10" w:rsidRDefault="00CA7B2F" w:rsidP="008D3CA5">
                  <w:pPr>
                    <w:spacing w:line="360" w:lineRule="auto"/>
                    <w:rPr>
                      <w:rFonts w:ascii=".VnTime" w:hAnsi=".VnTime"/>
                    </w:rPr>
                  </w:pPr>
                  <w:r w:rsidRPr="00603E10">
                    <w:rPr>
                      <w:rFonts w:ascii=".VnTime" w:hAnsi=".VnTime"/>
                    </w:rPr>
                    <w:t>VËy hÖ ph­êng tr×nh cã 3 nghiÖm (x, y) = (1 ; 0), (-3, 2), (-35,18)</w:t>
                  </w:r>
                </w:p>
              </w:tc>
              <w:tc>
                <w:tcPr>
                  <w:tcW w:w="1090"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1.0</w:t>
                  </w: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1.0</w:t>
                  </w:r>
                </w:p>
              </w:tc>
            </w:tr>
            <w:tr w:rsidR="00CA7B2F" w:rsidRPr="00603E10" w:rsidTr="008D3CA5">
              <w:tc>
                <w:tcPr>
                  <w:tcW w:w="1090" w:type="dxa"/>
                  <w:tcBorders>
                    <w:top w:val="single" w:sz="4" w:space="0" w:color="auto"/>
                    <w:left w:val="single" w:sz="4" w:space="0" w:color="auto"/>
                    <w:bottom w:val="single" w:sz="4" w:space="0" w:color="auto"/>
                    <w:right w:val="single" w:sz="4" w:space="0" w:color="auto"/>
                  </w:tcBorders>
                  <w:vAlign w:val="center"/>
                </w:tcPr>
                <w:p w:rsidR="00CA7B2F" w:rsidRPr="00603E10" w:rsidRDefault="00CA7B2F" w:rsidP="008D3CA5">
                  <w:pPr>
                    <w:spacing w:line="360" w:lineRule="auto"/>
                    <w:jc w:val="center"/>
                    <w:rPr>
                      <w:rFonts w:ascii=".VnTime" w:hAnsi=".VnTime"/>
                      <w:b/>
                      <w:color w:val="FF0000"/>
                    </w:rPr>
                  </w:pPr>
                  <w:r w:rsidRPr="00603E10">
                    <w:rPr>
                      <w:rFonts w:ascii=".VnTime" w:hAnsi=".VnTime"/>
                      <w:b/>
                      <w:color w:val="FF0000"/>
                    </w:rPr>
                    <w:t>C©u 4</w:t>
                  </w:r>
                </w:p>
                <w:p w:rsidR="00CA7B2F" w:rsidRPr="00603E10" w:rsidRDefault="00CA7B2F" w:rsidP="008D3CA5">
                  <w:pPr>
                    <w:spacing w:line="360" w:lineRule="auto"/>
                    <w:jc w:val="center"/>
                    <w:rPr>
                      <w:rFonts w:ascii=".VnTime" w:hAnsi=".VnTime"/>
                      <w:b/>
                      <w:color w:val="FF0000"/>
                    </w:rPr>
                  </w:pPr>
                  <w:r w:rsidRPr="00603E10">
                    <w:rPr>
                      <w:rFonts w:ascii=".VnTime" w:hAnsi=".VnTime"/>
                      <w:b/>
                      <w:color w:val="FF0000"/>
                    </w:rPr>
                    <w:t>3.0</w:t>
                  </w:r>
                </w:p>
              </w:tc>
              <w:tc>
                <w:tcPr>
                  <w:tcW w:w="8938"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rPr>
                      <w:rFonts w:ascii=".VnTime" w:hAnsi=".VnTime"/>
                    </w:rPr>
                  </w:pPr>
                  <w:r>
                    <w:rPr>
                      <w:rFonts w:ascii=".VnTime" w:hAnsi=".VnTime"/>
                      <w:noProof/>
                      <w:lang w:val="en-US"/>
                    </w:rPr>
                    <w:drawing>
                      <wp:inline distT="0" distB="0" distL="0" distR="0" wp14:anchorId="487757D7" wp14:editId="2571A561">
                        <wp:extent cx="3724275" cy="349567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806">
                                  <a:extLst>
                                    <a:ext uri="{28A0092B-C50C-407E-A947-70E740481C1C}">
                                      <a14:useLocalDpi xmlns:a14="http://schemas.microsoft.com/office/drawing/2010/main" val="0"/>
                                    </a:ext>
                                  </a:extLst>
                                </a:blip>
                                <a:srcRect/>
                                <a:stretch>
                                  <a:fillRect/>
                                </a:stretch>
                              </pic:blipFill>
                              <pic:spPr bwMode="auto">
                                <a:xfrm>
                                  <a:off x="0" y="0"/>
                                  <a:ext cx="3724275" cy="3495675"/>
                                </a:xfrm>
                                <a:prstGeom prst="rect">
                                  <a:avLst/>
                                </a:prstGeom>
                                <a:noFill/>
                                <a:ln>
                                  <a:noFill/>
                                </a:ln>
                              </pic:spPr>
                            </pic:pic>
                          </a:graphicData>
                        </a:graphic>
                      </wp:inline>
                    </w:drawing>
                  </w:r>
                </w:p>
                <w:p w:rsidR="00CA7B2F" w:rsidRPr="00603E10" w:rsidRDefault="00CA7B2F" w:rsidP="008D3CA5">
                  <w:pPr>
                    <w:spacing w:line="360" w:lineRule="auto"/>
                    <w:rPr>
                      <w:rFonts w:ascii=".VnTime" w:hAnsi=".VnTime"/>
                    </w:rPr>
                  </w:pPr>
                  <w:r w:rsidRPr="00603E10">
                    <w:rPr>
                      <w:rFonts w:ascii=".VnTime" w:hAnsi=".VnTime"/>
                    </w:rPr>
                    <w:t xml:space="preserve">1. Chøng minh </w:t>
                  </w:r>
                  <w:r w:rsidR="00AE47AD">
                    <w:rPr>
                      <w:rFonts w:ascii=".VnTime" w:eastAsia="Calibri" w:hAnsi=".VnTime"/>
                      <w:position w:val="-6"/>
                    </w:rPr>
                    <w:pict>
                      <v:shape id="_x0000_i2195" type="#_x0000_t75" style="width:56.25pt;height:18pt">
                        <v:imagedata r:id="rId1807" o:title=""/>
                      </v:shape>
                    </w:pict>
                  </w:r>
                </w:p>
                <w:p w:rsidR="00CA7B2F" w:rsidRPr="00603E10" w:rsidRDefault="00CA7B2F" w:rsidP="008D3CA5">
                  <w:pPr>
                    <w:spacing w:line="360" w:lineRule="auto"/>
                    <w:rPr>
                      <w:rFonts w:ascii=".VnTime" w:hAnsi=".VnTime"/>
                    </w:rPr>
                  </w:pPr>
                  <w:r w:rsidRPr="00603E10">
                    <w:rPr>
                      <w:rFonts w:ascii=".VnTime" w:hAnsi=".VnTime"/>
                    </w:rPr>
                    <w:t xml:space="preserve">Tø gi¸c ADHE cã : </w:t>
                  </w:r>
                  <w:r w:rsidR="00AE47AD">
                    <w:rPr>
                      <w:rFonts w:ascii=".VnTime" w:eastAsia="Calibri" w:hAnsi=".VnTime"/>
                      <w:position w:val="-4"/>
                    </w:rPr>
                    <w:pict>
                      <v:shape id="_x0000_i2196" type="#_x0000_t75" style="width:53.25pt;height:17.25pt">
                        <v:imagedata r:id="rId1808" o:title=""/>
                      </v:shape>
                    </w:pict>
                  </w:r>
                  <w:r w:rsidRPr="00603E10">
                    <w:rPr>
                      <w:rFonts w:ascii=".VnTime" w:hAnsi=".VnTime"/>
                    </w:rPr>
                    <w:t xml:space="preserve"> =&gt; ADHE lµ h×nh ch÷ nhËt =&gt; </w:t>
                  </w:r>
                  <w:r w:rsidR="00AE47AD">
                    <w:rPr>
                      <w:rFonts w:ascii=".VnTime" w:eastAsia="Calibri" w:hAnsi=".VnTime"/>
                      <w:position w:val="-6"/>
                    </w:rPr>
                    <w:pict>
                      <v:shape id="_x0000_i2197" type="#_x0000_t75" style="width:56.25pt;height:18pt">
                        <v:imagedata r:id="rId1807" o:title=""/>
                      </v:shape>
                    </w:pict>
                  </w:r>
                </w:p>
                <w:p w:rsidR="00CA7B2F" w:rsidRPr="00603E10" w:rsidRDefault="00CA7B2F" w:rsidP="008D3CA5">
                  <w:pPr>
                    <w:spacing w:line="360" w:lineRule="auto"/>
                    <w:rPr>
                      <w:rFonts w:ascii=".VnTime" w:hAnsi=".VnTime"/>
                    </w:rPr>
                  </w:pPr>
                  <w:r w:rsidRPr="00603E10">
                    <w:rPr>
                      <w:rFonts w:ascii=".VnTime" w:hAnsi=".VnTime"/>
                    </w:rPr>
                    <w:t>Chøng minh AB.AD = AC.AE</w:t>
                  </w:r>
                </w:p>
                <w:p w:rsidR="00CA7B2F" w:rsidRPr="00603E10" w:rsidRDefault="00CA7B2F" w:rsidP="008D3CA5">
                  <w:pPr>
                    <w:spacing w:line="360" w:lineRule="auto"/>
                    <w:rPr>
                      <w:rFonts w:ascii=".VnTime" w:hAnsi=".VnTime"/>
                    </w:rPr>
                  </w:pPr>
                  <w:r w:rsidRPr="00603E10">
                    <w:rPr>
                      <w:rFonts w:ascii=".VnTime" w:hAnsi=".VnTime"/>
                    </w:rPr>
                    <w:t>XÐt hai tam gi¸c vu«ng HAB vµ HAC ta cã : AB.AD = AH</w:t>
                  </w:r>
                  <w:r w:rsidRPr="00603E10">
                    <w:rPr>
                      <w:rFonts w:ascii=".VnTime" w:hAnsi=".VnTime"/>
                      <w:vertAlign w:val="superscript"/>
                    </w:rPr>
                    <w:t>2</w:t>
                  </w:r>
                  <w:r w:rsidRPr="00603E10">
                    <w:rPr>
                      <w:rFonts w:ascii=".VnTime" w:hAnsi=".VnTime"/>
                    </w:rPr>
                    <w:t xml:space="preserve"> = AC.AE</w:t>
                  </w:r>
                </w:p>
                <w:p w:rsidR="00CA7B2F" w:rsidRPr="00603E10" w:rsidRDefault="00CA7B2F" w:rsidP="008D3CA5">
                  <w:pPr>
                    <w:spacing w:line="360" w:lineRule="auto"/>
                    <w:rPr>
                      <w:rFonts w:ascii=".VnTime" w:hAnsi=".VnTime"/>
                    </w:rPr>
                  </w:pPr>
                  <w:r w:rsidRPr="00603E10">
                    <w:rPr>
                      <w:rFonts w:ascii=".VnTime" w:hAnsi=".VnTime"/>
                    </w:rPr>
                    <w:t>2/ TÝnh gãc GIF</w:t>
                  </w:r>
                </w:p>
                <w:p w:rsidR="00CA7B2F" w:rsidRPr="00603E10" w:rsidRDefault="00AE47AD" w:rsidP="008D3CA5">
                  <w:pPr>
                    <w:spacing w:line="360" w:lineRule="auto"/>
                    <w:rPr>
                      <w:rFonts w:ascii=".VnTime" w:hAnsi=".VnTime"/>
                    </w:rPr>
                  </w:pPr>
                  <w:r>
                    <w:rPr>
                      <w:rFonts w:ascii=".VnTime" w:eastAsia="Calibri" w:hAnsi=".VnTime"/>
                      <w:position w:val="-6"/>
                    </w:rPr>
                    <w:pict>
                      <v:shape id="_x0000_i2198" type="#_x0000_t75" style="width:56.25pt;height:18pt">
                        <v:imagedata r:id="rId1807" o:title=""/>
                      </v:shape>
                    </w:pict>
                  </w:r>
                  <w:r w:rsidR="00CA7B2F" w:rsidRPr="00603E10">
                    <w:rPr>
                      <w:rFonts w:ascii=".VnTime" w:hAnsi=".VnTime"/>
                    </w:rPr>
                    <w:t xml:space="preserve"> =&gt; DE lµ ®­êng kÝnh =&gt; I thuéc DE</w:t>
                  </w:r>
                </w:p>
                <w:p w:rsidR="00CA7B2F" w:rsidRPr="00603E10" w:rsidRDefault="00CA7B2F" w:rsidP="008D3CA5">
                  <w:pPr>
                    <w:spacing w:line="360" w:lineRule="auto"/>
                    <w:rPr>
                      <w:rFonts w:ascii=".VnTime" w:hAnsi=".VnTime"/>
                    </w:rPr>
                  </w:pPr>
                  <w:r w:rsidRPr="00603E10">
                    <w:rPr>
                      <w:rFonts w:ascii=".VnTime" w:hAnsi=".VnTime"/>
                    </w:rPr>
                    <w:t xml:space="preserve">=&gt; </w:t>
                  </w:r>
                  <w:r w:rsidR="00AE47AD">
                    <w:rPr>
                      <w:rFonts w:ascii=".VnTime" w:eastAsia="Calibri" w:hAnsi=".VnTime"/>
                      <w:position w:val="-24"/>
                    </w:rPr>
                    <w:pict>
                      <v:shape id="_x0000_i2199" type="#_x0000_t75" style="width:176.25pt;height:30.75pt">
                        <v:imagedata r:id="rId1809" o:title=""/>
                      </v:shape>
                    </w:pict>
                  </w:r>
                </w:p>
                <w:p w:rsidR="00CA7B2F" w:rsidRPr="00603E10" w:rsidRDefault="00CA7B2F" w:rsidP="008D3CA5">
                  <w:pPr>
                    <w:spacing w:line="360" w:lineRule="auto"/>
                    <w:rPr>
                      <w:rFonts w:ascii=".VnTime" w:hAnsi=".VnTime"/>
                    </w:rPr>
                  </w:pPr>
                  <w:r w:rsidRPr="00603E10">
                    <w:rPr>
                      <w:rFonts w:ascii=".VnTime" w:hAnsi=".VnTime"/>
                    </w:rPr>
                    <w:t>3/ Tø gi¸c DEFG lµ h×nh thang vu«ng cã ®­êng cao DE = AH</w:t>
                  </w:r>
                </w:p>
                <w:p w:rsidR="00CA7B2F" w:rsidRPr="00603E10" w:rsidRDefault="00CA7B2F" w:rsidP="008D3CA5">
                  <w:pPr>
                    <w:spacing w:line="360" w:lineRule="auto"/>
                    <w:rPr>
                      <w:rFonts w:ascii=".VnTime" w:hAnsi=".VnTime"/>
                    </w:rPr>
                  </w:pPr>
                  <w:r w:rsidRPr="00603E10">
                    <w:rPr>
                      <w:rFonts w:ascii=".VnTime" w:hAnsi=".VnTime"/>
                    </w:rPr>
                    <w:t xml:space="preserve">Hai ®¸y DG = GH = GB  = </w:t>
                  </w:r>
                  <w:r w:rsidR="00AE47AD">
                    <w:rPr>
                      <w:rFonts w:ascii=".VnTime" w:eastAsia="Calibri" w:hAnsi=".VnTime"/>
                      <w:position w:val="-24"/>
                    </w:rPr>
                    <w:pict>
                      <v:shape id="_x0000_i2200" type="#_x0000_t75" style="width:30pt;height:30.75pt">
                        <v:imagedata r:id="rId1810" o:title=""/>
                      </v:shape>
                    </w:pict>
                  </w:r>
                  <w:r w:rsidRPr="00603E10">
                    <w:rPr>
                      <w:rFonts w:ascii=".VnTime" w:hAnsi=".VnTime"/>
                    </w:rPr>
                    <w:t xml:space="preserve"> vµ EF = FC = FH = </w:t>
                  </w:r>
                  <w:r w:rsidR="00AE47AD">
                    <w:rPr>
                      <w:rFonts w:ascii=".VnTime" w:eastAsia="Calibri" w:hAnsi=".VnTime"/>
                      <w:position w:val="-24"/>
                    </w:rPr>
                    <w:pict>
                      <v:shape id="_x0000_i2201" type="#_x0000_t75" style="width:30pt;height:30.75pt">
                        <v:imagedata r:id="rId1811" o:title=""/>
                      </v:shape>
                    </w:pict>
                  </w:r>
                </w:p>
                <w:p w:rsidR="00CA7B2F" w:rsidRPr="00603E10" w:rsidRDefault="00CA7B2F" w:rsidP="008D3CA5">
                  <w:pPr>
                    <w:spacing w:line="360" w:lineRule="auto"/>
                    <w:rPr>
                      <w:rFonts w:ascii=".VnTime" w:hAnsi=".VnTime"/>
                    </w:rPr>
                  </w:pPr>
                  <w:r w:rsidRPr="00603E10">
                    <w:rPr>
                      <w:rFonts w:ascii=".VnTime" w:hAnsi=".VnTime"/>
                    </w:rPr>
                    <w:t xml:space="preserve">=&gt;diÖn tÝch h×nh tø gi¸c DEFG lµ </w:t>
                  </w:r>
                </w:p>
                <w:p w:rsidR="00CA7B2F" w:rsidRPr="00603E10" w:rsidRDefault="00AE47AD" w:rsidP="008D3CA5">
                  <w:pPr>
                    <w:spacing w:line="360" w:lineRule="auto"/>
                    <w:rPr>
                      <w:rFonts w:ascii=".VnTime" w:hAnsi=".VnTime"/>
                    </w:rPr>
                  </w:pPr>
                  <w:r>
                    <w:rPr>
                      <w:rFonts w:ascii=".VnTime" w:eastAsia="Calibri" w:hAnsi=".VnTime"/>
                      <w:position w:val="-24"/>
                    </w:rPr>
                    <w:pict>
                      <v:shape id="_x0000_i2202" type="#_x0000_t75" style="width:138pt;height:45pt">
                        <v:imagedata r:id="rId1812" o:title=""/>
                      </v:shape>
                    </w:pict>
                  </w:r>
                </w:p>
                <w:p w:rsidR="00CA7B2F" w:rsidRPr="00603E10" w:rsidRDefault="00CA7B2F" w:rsidP="008D3CA5">
                  <w:pPr>
                    <w:spacing w:line="360" w:lineRule="auto"/>
                    <w:rPr>
                      <w:rFonts w:ascii=".VnTime" w:hAnsi=".VnTime"/>
                    </w:rPr>
                  </w:pPr>
                  <w:r w:rsidRPr="00603E10">
                    <w:rPr>
                      <w:rFonts w:ascii=".VnTime" w:hAnsi=".VnTime"/>
                    </w:rPr>
                    <w:t>lín nhÊt khi AH lín nhÊt v× BC = 2R kh«ng ®æi</w:t>
                  </w:r>
                </w:p>
                <w:p w:rsidR="00CA7B2F" w:rsidRPr="00603E10" w:rsidRDefault="00CA7B2F" w:rsidP="008D3CA5">
                  <w:pPr>
                    <w:spacing w:line="360" w:lineRule="auto"/>
                    <w:rPr>
                      <w:rFonts w:ascii=".VnTime" w:hAnsi=".VnTime"/>
                    </w:rPr>
                  </w:pPr>
                  <w:r w:rsidRPr="00603E10">
                    <w:rPr>
                      <w:rFonts w:ascii=".VnTime" w:hAnsi=".VnTime"/>
                    </w:rPr>
                    <w:t>Ta cã : AH lín nhÊt =&gt; AH lµ ®­êng kÝnh =&gt; A lµ trung ®iÓm cung AB</w:t>
                  </w:r>
                </w:p>
              </w:tc>
              <w:tc>
                <w:tcPr>
                  <w:tcW w:w="1090"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0.5</w:t>
                  </w: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0.5</w:t>
                  </w: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1.0</w:t>
                  </w: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p>
                <w:p w:rsidR="00CA7B2F" w:rsidRPr="00603E10" w:rsidRDefault="00CA7B2F" w:rsidP="008D3CA5">
                  <w:pPr>
                    <w:spacing w:line="360" w:lineRule="auto"/>
                    <w:jc w:val="center"/>
                    <w:rPr>
                      <w:rFonts w:ascii=".VnTime" w:hAnsi=".VnTime"/>
                    </w:rPr>
                  </w:pPr>
                  <w:r w:rsidRPr="00603E10">
                    <w:rPr>
                      <w:rFonts w:ascii=".VnTime" w:hAnsi=".VnTime"/>
                    </w:rPr>
                    <w:t>1.0</w:t>
                  </w:r>
                </w:p>
              </w:tc>
            </w:tr>
            <w:tr w:rsidR="00CA7B2F" w:rsidRPr="00603E10" w:rsidTr="008D3CA5">
              <w:tc>
                <w:tcPr>
                  <w:tcW w:w="1090"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jc w:val="center"/>
                    <w:rPr>
                      <w:rFonts w:ascii=".VnTime" w:hAnsi=".VnTime"/>
                      <w:b/>
                      <w:color w:val="FF0000"/>
                    </w:rPr>
                  </w:pPr>
                  <w:r w:rsidRPr="00603E10">
                    <w:rPr>
                      <w:rFonts w:ascii=".VnTime" w:hAnsi=".VnTime"/>
                      <w:b/>
                      <w:color w:val="FF0000"/>
                    </w:rPr>
                    <w:t>C©u 5</w:t>
                  </w:r>
                </w:p>
                <w:p w:rsidR="00CA7B2F" w:rsidRPr="00603E10" w:rsidRDefault="00CA7B2F" w:rsidP="008D3CA5">
                  <w:pPr>
                    <w:spacing w:line="360" w:lineRule="auto"/>
                    <w:jc w:val="center"/>
                    <w:rPr>
                      <w:rFonts w:ascii=".VnTime" w:hAnsi=".VnTime"/>
                    </w:rPr>
                  </w:pPr>
                  <w:r w:rsidRPr="00603E10">
                    <w:rPr>
                      <w:rFonts w:ascii=".VnTime" w:hAnsi=".VnTime"/>
                      <w:b/>
                      <w:color w:val="FF0000"/>
                    </w:rPr>
                    <w:t>1.0</w:t>
                  </w:r>
                </w:p>
              </w:tc>
              <w:tc>
                <w:tcPr>
                  <w:tcW w:w="8938" w:type="dxa"/>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rPr>
                      <w:rFonts w:ascii=".VnTime" w:hAnsi=".VnTime"/>
                    </w:rPr>
                  </w:pPr>
                  <w:r w:rsidRPr="00603E10">
                    <w:rPr>
                      <w:rFonts w:ascii=".VnTime" w:hAnsi=".VnTime"/>
                    </w:rPr>
                    <w:t>Cho ba sè thùc d­¬ng x,y,z . T×m gi¸ trÞ lín nhÊt cña biÓu thøc</w:t>
                  </w:r>
                </w:p>
                <w:p w:rsidR="00CA7B2F" w:rsidRPr="00603E10" w:rsidRDefault="00AE47AD" w:rsidP="008D3CA5">
                  <w:pPr>
                    <w:spacing w:line="360" w:lineRule="auto"/>
                    <w:rPr>
                      <w:rFonts w:ascii=".VnTime" w:hAnsi=".VnTime"/>
                    </w:rPr>
                  </w:pPr>
                  <w:r>
                    <w:rPr>
                      <w:rFonts w:ascii=".VnTime" w:eastAsia="Calibri" w:hAnsi=".VnTime"/>
                      <w:position w:val="-36"/>
                    </w:rPr>
                    <w:pict>
                      <v:shape id="_x0000_i2203" type="#_x0000_t75" style="width:167.25pt;height:47.25pt">
                        <v:imagedata r:id="rId1813" o:title=""/>
                      </v:shape>
                    </w:pict>
                  </w:r>
                </w:p>
                <w:p w:rsidR="00CA7B2F" w:rsidRPr="00603E10" w:rsidRDefault="00CA7B2F" w:rsidP="008D3CA5">
                  <w:pPr>
                    <w:spacing w:line="360" w:lineRule="auto"/>
                    <w:rPr>
                      <w:rFonts w:ascii=".VnTime" w:hAnsi=".VnTime"/>
                    </w:rPr>
                  </w:pPr>
                  <w:r w:rsidRPr="00603E10">
                    <w:rPr>
                      <w:rFonts w:ascii=".VnTime" w:hAnsi=".VnTime"/>
                    </w:rPr>
                    <w:t xml:space="preserve">Theo bu nhi a : </w:t>
                  </w:r>
                  <w:r w:rsidR="00AE47AD">
                    <w:rPr>
                      <w:rFonts w:ascii=".VnTime" w:eastAsia="Calibri" w:hAnsi=".VnTime"/>
                      <w:position w:val="-16"/>
                    </w:rPr>
                    <w:pict>
                      <v:shape id="_x0000_i2204" type="#_x0000_t75" style="width:140.25pt;height:23.25pt">
                        <v:imagedata r:id="rId1814" o:title=""/>
                      </v:shape>
                    </w:pict>
                  </w:r>
                  <w:r w:rsidRPr="00603E10">
                    <w:rPr>
                      <w:rFonts w:ascii=".VnTime" w:hAnsi=".VnTime"/>
                    </w:rPr>
                    <w:t>=&gt;</w:t>
                  </w:r>
                  <w:r w:rsidR="00AE47AD">
                    <w:rPr>
                      <w:rFonts w:ascii=".VnTime" w:eastAsia="Calibri" w:hAnsi=".VnTime"/>
                      <w:position w:val="-14"/>
                    </w:rPr>
                    <w:pict>
                      <v:shape id="_x0000_i2205" type="#_x0000_t75" style="width:2in;height:23.25pt">
                        <v:imagedata r:id="rId1815" o:title=""/>
                      </v:shape>
                    </w:pict>
                  </w:r>
                </w:p>
                <w:p w:rsidR="00CA7B2F" w:rsidRPr="00603E10" w:rsidRDefault="00CA7B2F" w:rsidP="008D3CA5">
                  <w:pPr>
                    <w:spacing w:line="360" w:lineRule="auto"/>
                    <w:rPr>
                      <w:rFonts w:ascii=".VnTime" w:hAnsi=".VnTime"/>
                    </w:rPr>
                  </w:pPr>
                  <w:r w:rsidRPr="00603E10">
                    <w:rPr>
                      <w:rFonts w:ascii=".VnTime" w:hAnsi=".VnTime"/>
                    </w:rPr>
                    <w:t xml:space="preserve">=&gt; </w:t>
                  </w:r>
                  <w:r w:rsidR="00AE47AD">
                    <w:rPr>
                      <w:rFonts w:ascii=".VnTime" w:eastAsia="Calibri" w:hAnsi=".VnTime"/>
                      <w:position w:val="-36"/>
                    </w:rPr>
                    <w:pict>
                      <v:shape id="_x0000_i2206" type="#_x0000_t75" style="width:206.25pt;height:47.25pt">
                        <v:imagedata r:id="rId1816" o:title=""/>
                      </v:shape>
                    </w:pict>
                  </w:r>
                  <w:r w:rsidRPr="00603E10">
                    <w:rPr>
                      <w:rFonts w:ascii=".VnTime" w:hAnsi=".VnTime"/>
                    </w:rPr>
                    <w:t xml:space="preserve">= </w:t>
                  </w:r>
                  <w:r w:rsidR="00AE47AD">
                    <w:rPr>
                      <w:rFonts w:ascii=".VnTime" w:eastAsia="Calibri" w:hAnsi=".VnTime"/>
                      <w:position w:val="-36"/>
                    </w:rPr>
                    <w:pict>
                      <v:shape id="_x0000_i2207" type="#_x0000_t75" style="width:138pt;height:45pt">
                        <v:imagedata r:id="rId1817" o:title=""/>
                      </v:shape>
                    </w:pict>
                  </w:r>
                </w:p>
                <w:p w:rsidR="00CA7B2F" w:rsidRPr="00603E10" w:rsidRDefault="00AE47AD" w:rsidP="008D3CA5">
                  <w:pPr>
                    <w:spacing w:line="360" w:lineRule="auto"/>
                    <w:rPr>
                      <w:rFonts w:ascii=".VnTime" w:hAnsi=".VnTime"/>
                    </w:rPr>
                  </w:pPr>
                  <w:r>
                    <w:rPr>
                      <w:rFonts w:ascii=".VnTime" w:eastAsia="Calibri" w:hAnsi=".VnTime"/>
                      <w:position w:val="-36"/>
                    </w:rPr>
                    <w:pict>
                      <v:shape id="_x0000_i2208" type="#_x0000_t75" style="width:170.25pt;height:45pt">
                        <v:imagedata r:id="rId1818" o:title=""/>
                      </v:shape>
                    </w:pict>
                  </w:r>
                </w:p>
                <w:p w:rsidR="00CA7B2F" w:rsidRPr="00603E10" w:rsidRDefault="00CA7B2F" w:rsidP="008D3CA5">
                  <w:pPr>
                    <w:spacing w:line="360" w:lineRule="auto"/>
                    <w:rPr>
                      <w:rFonts w:ascii=".VnTime" w:hAnsi=".VnTime"/>
                    </w:rPr>
                  </w:pPr>
                  <w:r w:rsidRPr="00603E10">
                    <w:rPr>
                      <w:rFonts w:ascii=".VnTime" w:hAnsi=".VnTime"/>
                    </w:rPr>
                    <w:t xml:space="preserve">=&gt; </w:t>
                  </w:r>
                  <w:r w:rsidR="00AE47AD">
                    <w:rPr>
                      <w:rFonts w:ascii=".VnTime" w:eastAsia="Calibri" w:hAnsi=".VnTime"/>
                      <w:position w:val="-28"/>
                    </w:rPr>
                    <w:pict>
                      <v:shape id="_x0000_i2209" type="#_x0000_t75" style="width:75pt;height:36pt">
                        <v:imagedata r:id="rId1819" o:title=""/>
                      </v:shape>
                    </w:pict>
                  </w:r>
                  <w:r w:rsidRPr="00603E10">
                    <w:rPr>
                      <w:rFonts w:ascii=".VnTime" w:hAnsi=".VnTime"/>
                    </w:rPr>
                    <w:t>khi x = y = z</w:t>
                  </w:r>
                </w:p>
              </w:tc>
              <w:tc>
                <w:tcPr>
                  <w:tcW w:w="1090" w:type="dxa"/>
                  <w:tcBorders>
                    <w:top w:val="single" w:sz="4" w:space="0" w:color="auto"/>
                    <w:left w:val="single" w:sz="4" w:space="0" w:color="auto"/>
                    <w:bottom w:val="single" w:sz="4" w:space="0" w:color="auto"/>
                    <w:right w:val="single" w:sz="4" w:space="0" w:color="auto"/>
                  </w:tcBorders>
                  <w:vAlign w:val="center"/>
                </w:tcPr>
                <w:p w:rsidR="00CA7B2F" w:rsidRPr="00603E10" w:rsidRDefault="00CA7B2F" w:rsidP="008D3CA5">
                  <w:pPr>
                    <w:spacing w:line="360" w:lineRule="auto"/>
                    <w:jc w:val="center"/>
                    <w:rPr>
                      <w:rFonts w:ascii=".VnTime" w:hAnsi=".VnTime"/>
                    </w:rPr>
                  </w:pPr>
                  <w:r w:rsidRPr="00603E10">
                    <w:rPr>
                      <w:rFonts w:ascii=".VnTime" w:hAnsi=".VnTime"/>
                    </w:rPr>
                    <w:t>1.0</w:t>
                  </w:r>
                </w:p>
              </w:tc>
            </w:tr>
            <w:tr w:rsidR="00CA7B2F" w:rsidRPr="00603E10" w:rsidTr="008D3CA5">
              <w:tc>
                <w:tcPr>
                  <w:tcW w:w="11118" w:type="dxa"/>
                  <w:gridSpan w:val="3"/>
                  <w:tcBorders>
                    <w:top w:val="single" w:sz="4" w:space="0" w:color="auto"/>
                    <w:left w:val="single" w:sz="4" w:space="0" w:color="auto"/>
                    <w:bottom w:val="single" w:sz="4" w:space="0" w:color="auto"/>
                    <w:right w:val="single" w:sz="4" w:space="0" w:color="auto"/>
                  </w:tcBorders>
                </w:tcPr>
                <w:p w:rsidR="00CA7B2F" w:rsidRPr="00603E10" w:rsidRDefault="00CA7B2F" w:rsidP="008D3CA5">
                  <w:pPr>
                    <w:spacing w:line="360" w:lineRule="auto"/>
                    <w:rPr>
                      <w:rFonts w:ascii=".VnTime" w:hAnsi=".VnTime"/>
                      <w:i/>
                    </w:rPr>
                  </w:pPr>
                  <w:r w:rsidRPr="00603E10">
                    <w:rPr>
                      <w:rFonts w:ascii=".VnTime" w:hAnsi=".VnTime"/>
                      <w:i/>
                    </w:rPr>
                    <w:t>Chó ý</w:t>
                  </w:r>
                </w:p>
                <w:p w:rsidR="00CA7B2F" w:rsidRPr="00603E10" w:rsidRDefault="00CA7B2F" w:rsidP="008D3CA5">
                  <w:pPr>
                    <w:spacing w:line="360" w:lineRule="auto"/>
                    <w:rPr>
                      <w:rFonts w:ascii=".VnTime" w:hAnsi=".VnTime"/>
                      <w:i/>
                    </w:rPr>
                  </w:pPr>
                  <w:r w:rsidRPr="00603E10">
                    <w:rPr>
                      <w:rFonts w:ascii=".VnTime" w:hAnsi=".VnTime"/>
                      <w:i/>
                    </w:rPr>
                    <w:t>1/ Bµi h×nh kh«ng vÏ h×nh hoÆc vÏ h×nh sai kh«ng chÊm ®iÓm</w:t>
                  </w:r>
                </w:p>
                <w:p w:rsidR="00CA7B2F" w:rsidRPr="00603E10" w:rsidRDefault="00CA7B2F" w:rsidP="008D3CA5">
                  <w:pPr>
                    <w:spacing w:line="360" w:lineRule="auto"/>
                    <w:rPr>
                      <w:rFonts w:ascii=".VnTime" w:hAnsi=".VnTime"/>
                      <w:i/>
                    </w:rPr>
                  </w:pPr>
                  <w:r w:rsidRPr="00603E10">
                    <w:rPr>
                      <w:rFonts w:ascii=".VnTime" w:hAnsi=".VnTime"/>
                      <w:i/>
                    </w:rPr>
                    <w:t>2/ Lµm c¸ch kh¸c ®óng vÉn cho ®iÓm tèi ®a</w:t>
                  </w: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7034D8" w:rsidRPr="007034D8" w:rsidTr="00CA7B2F">
        <w:trPr>
          <w:trHeight w:val="315"/>
        </w:trPr>
        <w:tc>
          <w:tcPr>
            <w:tcW w:w="11294" w:type="dxa"/>
            <w:tcBorders>
              <w:top w:val="nil"/>
              <w:left w:val="nil"/>
              <w:bottom w:val="nil"/>
              <w:right w:val="nil"/>
            </w:tcBorders>
            <w:shd w:val="clear" w:color="auto" w:fill="auto"/>
            <w:noWrap/>
            <w:vAlign w:val="bottom"/>
            <w:hideMark/>
          </w:tcPr>
          <w:p w:rsidR="00CA7B2F" w:rsidRPr="007034D8" w:rsidRDefault="00CA7B2F" w:rsidP="008D3CA5">
            <w:pPr>
              <w:ind w:hanging="519"/>
              <w:jc w:val="center"/>
              <w:rPr>
                <w:rFonts w:ascii="Times New Roman" w:eastAsia="Times New Roman" w:hAnsi="Times New Roman" w:cs="Times New Roman"/>
                <w:b/>
                <w:color w:val="FF0000"/>
                <w:sz w:val="28"/>
                <w:szCs w:val="28"/>
                <w:lang w:val="en-US"/>
              </w:rPr>
            </w:pPr>
            <w:r w:rsidRPr="007034D8">
              <w:rPr>
                <w:rFonts w:ascii="Times New Roman" w:eastAsia="Times New Roman" w:hAnsi="Times New Roman" w:cs="Times New Roman"/>
                <w:b/>
                <w:color w:val="FF0000"/>
                <w:sz w:val="28"/>
                <w:szCs w:val="28"/>
                <w:lang w:val="en-US"/>
              </w:rPr>
              <w:t xml:space="preserve">ĐỀ </w:t>
            </w:r>
            <w:r w:rsidR="007034D8" w:rsidRPr="007034D8">
              <w:rPr>
                <w:rFonts w:ascii="Times New Roman" w:eastAsia="Times New Roman" w:hAnsi="Times New Roman" w:cs="Times New Roman"/>
                <w:b/>
                <w:color w:val="FF0000"/>
                <w:sz w:val="28"/>
                <w:szCs w:val="28"/>
                <w:lang w:val="en-US"/>
              </w:rPr>
              <w:t>070</w:t>
            </w:r>
          </w:p>
          <w:p w:rsidR="00CA7B2F" w:rsidRPr="007034D8" w:rsidRDefault="00CA7B2F" w:rsidP="00CA7B2F">
            <w:pPr>
              <w:ind w:hanging="519"/>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SÔÛ GIAÙO DUÏC VAØ ÑAØO TAÏO</w:t>
            </w:r>
            <w:r w:rsidRPr="007034D8">
              <w:rPr>
                <w:rFonts w:ascii="Times New Roman" w:eastAsia="Times New Roman" w:hAnsi="Times New Roman" w:cs="Times New Roman"/>
                <w:b/>
                <w:color w:val="0D0D0D" w:themeColor="text1" w:themeTint="F2"/>
                <w:sz w:val="28"/>
                <w:szCs w:val="28"/>
                <w:lang w:val="en-US"/>
              </w:rPr>
              <w:tab/>
              <w:t xml:space="preserve">        KYØ THI TUYEÅN SINH VAØO LÔÙP 10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w:t>
            </w:r>
            <w:r w:rsidRPr="007034D8">
              <w:rPr>
                <w:rFonts w:ascii="Times New Roman" w:eastAsia="Times New Roman" w:hAnsi="Times New Roman" w:cs="Times New Roman"/>
                <w:b/>
                <w:color w:val="0D0D0D" w:themeColor="text1" w:themeTint="F2"/>
                <w:sz w:val="28"/>
                <w:szCs w:val="28"/>
                <w:lang w:val="en-US"/>
              </w:rPr>
              <w:tab/>
              <w:t>BÌNH THUẬN</w:t>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TRƯỜNG THPT CHUYÊN TRẦN HƯNG ĐẠO</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w:t>
            </w:r>
            <w:r w:rsidRPr="007034D8">
              <w:rPr>
                <w:rFonts w:ascii="Times New Roman" w:eastAsia="Times New Roman" w:hAnsi="Times New Roman" w:cs="Times New Roman"/>
                <w:b/>
                <w:color w:val="0D0D0D" w:themeColor="text1" w:themeTint="F2"/>
                <w:sz w:val="28"/>
                <w:szCs w:val="28"/>
                <w:lang w:val="en-US"/>
              </w:rPr>
              <w:tab/>
              <w:t>Năm học : 2011 – 2012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ĐỀ CHÍNH THỨC               </w:t>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            Môn: Toán (hệ số 1)</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(Đề thi này có 01 trang)</w:t>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    Thời gian: 120 phút (không kể thời gian phát đề)</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noProof/>
                <w:color w:val="0D0D0D" w:themeColor="text1" w:themeTint="F2"/>
                <w:sz w:val="28"/>
                <w:szCs w:val="28"/>
                <w:lang w:val="en-US"/>
              </w:rPr>
              <mc:AlternateContent>
                <mc:Choice Requires="wps">
                  <w:drawing>
                    <wp:anchor distT="0" distB="0" distL="114300" distR="114300" simplePos="0" relativeHeight="251667456" behindDoc="0" locked="0" layoutInCell="1" allowOverlap="1" wp14:anchorId="13E23EA7" wp14:editId="698A39EC">
                      <wp:simplePos x="0" y="0"/>
                      <wp:positionH relativeFrom="column">
                        <wp:posOffset>1600200</wp:posOffset>
                      </wp:positionH>
                      <wp:positionV relativeFrom="paragraph">
                        <wp:posOffset>114300</wp:posOffset>
                      </wp:positionV>
                      <wp:extent cx="3200400" cy="0"/>
                      <wp:effectExtent l="9525" t="5715" r="9525" b="13335"/>
                      <wp:wrapNone/>
                      <wp:docPr id="1654" name="Straight Connector 16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54"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9pt" to="37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OV6Hw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"/>
                  </w:pict>
                </mc:Fallback>
              </mc:AlternateConten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ĐỀ</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1: ( 2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Cho hai biểu thức:  </w:t>
            </w:r>
            <w:r w:rsidR="00AE47AD">
              <w:rPr>
                <w:rFonts w:ascii="Times New Roman" w:eastAsia="Times New Roman" w:hAnsi="Times New Roman" w:cs="Times New Roman"/>
                <w:b/>
                <w:color w:val="0D0D0D" w:themeColor="text1" w:themeTint="F2"/>
                <w:sz w:val="28"/>
                <w:szCs w:val="28"/>
                <w:lang w:val="en-US"/>
              </w:rPr>
              <w:pict>
                <v:shape id="_x0000_i2210" type="#_x0000_t75" style="width:258.75pt;height:39.75pt">
                  <v:imagedata r:id="rId1820" o:title=""/>
                </v:shape>
              </w:pict>
            </w:r>
            <w:r w:rsidRPr="007034D8">
              <w:rPr>
                <w:rFonts w:ascii="Times New Roman" w:eastAsia="Times New Roman" w:hAnsi="Times New Roman" w:cs="Times New Roman"/>
                <w:b/>
                <w:color w:val="0D0D0D" w:themeColor="text1" w:themeTint="F2"/>
                <w:sz w:val="28"/>
                <w:szCs w:val="28"/>
                <w:lang w:val="en-US"/>
              </w:rPr>
              <w:t xml:space="preserve">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với a &gt; 0, b &gt; 0 và a</w:t>
            </w:r>
            <w:r w:rsidR="00AE47AD">
              <w:rPr>
                <w:rFonts w:ascii="Times New Roman" w:eastAsia="Times New Roman" w:hAnsi="Times New Roman" w:cs="Times New Roman"/>
                <w:b/>
                <w:color w:val="0D0D0D" w:themeColor="text1" w:themeTint="F2"/>
                <w:sz w:val="28"/>
                <w:szCs w:val="28"/>
                <w:lang w:val="en-US"/>
              </w:rPr>
              <w:pict>
                <v:shape id="_x0000_i2211" type="#_x0000_t75" style="width:12pt;height:12pt">
                  <v:imagedata r:id="rId1821" o:title=""/>
                </v:shape>
              </w:pict>
            </w:r>
            <w:r w:rsidRPr="007034D8">
              <w:rPr>
                <w:rFonts w:ascii="Times New Roman" w:eastAsia="Times New Roman" w:hAnsi="Times New Roman" w:cs="Times New Roman"/>
                <w:b/>
                <w:color w:val="0D0D0D" w:themeColor="text1" w:themeTint="F2"/>
                <w:sz w:val="28"/>
                <w:szCs w:val="28"/>
                <w:lang w:val="en-US"/>
              </w:rPr>
              <w:t>b)</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1/ Rút gọn A và B</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2/ Tính tích A.B với </w:t>
            </w:r>
            <w:r w:rsidR="00AE47AD">
              <w:rPr>
                <w:rFonts w:ascii="Times New Roman" w:eastAsia="Times New Roman" w:hAnsi="Times New Roman" w:cs="Times New Roman"/>
                <w:b/>
                <w:color w:val="0D0D0D" w:themeColor="text1" w:themeTint="F2"/>
                <w:sz w:val="28"/>
                <w:szCs w:val="28"/>
                <w:lang w:val="en-US"/>
              </w:rPr>
              <w:pict>
                <v:shape id="_x0000_i2212" type="#_x0000_t75" style="width:48.75pt;height:20.25pt">
                  <v:imagedata r:id="rId1822" o:title=""/>
                </v:shape>
              </w:pict>
            </w:r>
            <w:r w:rsidRPr="007034D8">
              <w:rPr>
                <w:rFonts w:ascii="Times New Roman" w:eastAsia="Times New Roman" w:hAnsi="Times New Roman" w:cs="Times New Roman"/>
                <w:b/>
                <w:color w:val="0D0D0D" w:themeColor="text1" w:themeTint="F2"/>
                <w:sz w:val="28"/>
                <w:szCs w:val="28"/>
                <w:lang w:val="en-US"/>
              </w:rPr>
              <w:t xml:space="preserve">, </w:t>
            </w:r>
            <w:r w:rsidR="00AE47AD">
              <w:rPr>
                <w:rFonts w:ascii="Times New Roman" w:eastAsia="Times New Roman" w:hAnsi="Times New Roman" w:cs="Times New Roman"/>
                <w:b/>
                <w:color w:val="0D0D0D" w:themeColor="text1" w:themeTint="F2"/>
                <w:sz w:val="28"/>
                <w:szCs w:val="28"/>
                <w:lang w:val="en-US"/>
              </w:rPr>
              <w:pict>
                <v:shape id="_x0000_i2213" type="#_x0000_t75" style="width:41.25pt;height:20.25pt">
                  <v:imagedata r:id="rId1823"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2: ( 2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Giải các phương trình và hệ phương trình sau:</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1/ </w:t>
            </w:r>
            <w:r w:rsidRPr="007034D8">
              <w:rPr>
                <w:rFonts w:ascii="Times New Roman" w:eastAsia="Times New Roman" w:hAnsi="Times New Roman" w:cs="Times New Roman"/>
                <w:b/>
                <w:color w:val="0D0D0D" w:themeColor="text1" w:themeTint="F2"/>
                <w:sz w:val="28"/>
                <w:szCs w:val="28"/>
                <w:lang w:val="en-US"/>
              </w:rPr>
              <w:tab/>
              <w:t>x4 – 6x3 + 27x – 22 = 0</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2/ </w:t>
            </w:r>
            <w:r w:rsidR="00AE47AD">
              <w:rPr>
                <w:rFonts w:ascii="Times New Roman" w:eastAsia="Times New Roman" w:hAnsi="Times New Roman" w:cs="Times New Roman"/>
                <w:b/>
                <w:color w:val="0D0D0D" w:themeColor="text1" w:themeTint="F2"/>
                <w:sz w:val="28"/>
                <w:szCs w:val="28"/>
                <w:lang w:val="en-US"/>
              </w:rPr>
              <w:pict>
                <v:shape id="_x0000_i2214" type="#_x0000_t75" style="width:117.75pt;height:81pt">
                  <v:imagedata r:id="rId1824"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3: ( 2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Một xe ô tô đi từ A đến B cách nhau 180km. Sau khi đi được 2 giờ, ô tô dừng lại để đổ xăng và nghỉ ngơi mất 15 phút rồi tiếp tục đi với vận tốc tăng thêm 20 km/h và đến B đúng giờ đã định. Tìm vận tốc ban đầu của xe ô tô.</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4: (3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Cho tam giác đều ABC cạnh a, nội tiếp trong đường tròn (O).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1/ Tính theo a phần diện tích hình tròn (O) nằm ngoài tam giác ABC.</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2/ Trên cạnh BC lấy điểm M tùy ý (M khác B, C); từ M kẻ MP, MQ lần lượt vuông góc với AB, AC tại P, Q. Chứng minh:</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w:t>
            </w:r>
            <w:r w:rsidRPr="007034D8">
              <w:rPr>
                <w:rFonts w:ascii="Times New Roman" w:eastAsia="Times New Roman" w:hAnsi="Times New Roman" w:cs="Times New Roman"/>
                <w:b/>
                <w:color w:val="0D0D0D" w:themeColor="text1" w:themeTint="F2"/>
                <w:sz w:val="28"/>
                <w:szCs w:val="28"/>
                <w:lang w:val="en-US"/>
              </w:rPr>
              <w:tab/>
              <w:t>a/ Tứ giác APMQ nội tiếp.</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w:t>
            </w:r>
            <w:r w:rsidRPr="007034D8">
              <w:rPr>
                <w:rFonts w:ascii="Times New Roman" w:eastAsia="Times New Roman" w:hAnsi="Times New Roman" w:cs="Times New Roman"/>
                <w:b/>
                <w:color w:val="0D0D0D" w:themeColor="text1" w:themeTint="F2"/>
                <w:sz w:val="28"/>
                <w:szCs w:val="28"/>
                <w:lang w:val="en-US"/>
              </w:rPr>
              <w:tab/>
              <w:t>b/ Khi điểm M di động trên cạnh BC thì tổng MP + MQ không đổi.</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5: (1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Cho tam giác ABC có  </w:t>
            </w:r>
            <w:r w:rsidR="00AE47AD">
              <w:rPr>
                <w:rFonts w:ascii="Times New Roman" w:eastAsia="Times New Roman" w:hAnsi="Times New Roman" w:cs="Times New Roman"/>
                <w:b/>
                <w:color w:val="0D0D0D" w:themeColor="text1" w:themeTint="F2"/>
                <w:sz w:val="28"/>
                <w:szCs w:val="28"/>
                <w:lang w:val="en-US"/>
              </w:rPr>
              <w:pict>
                <v:shape id="_x0000_i2215" type="#_x0000_t75" style="width:12pt;height:21pt">
                  <v:imagedata r:id="rId1825" o:title=""/>
                </v:shape>
              </w:pict>
            </w:r>
            <w:r w:rsidRPr="007034D8">
              <w:rPr>
                <w:rFonts w:ascii="Times New Roman" w:eastAsia="Times New Roman" w:hAnsi="Times New Roman" w:cs="Times New Roman"/>
                <w:b/>
                <w:color w:val="0D0D0D" w:themeColor="text1" w:themeTint="F2"/>
                <w:sz w:val="28"/>
                <w:szCs w:val="28"/>
                <w:lang w:val="en-US"/>
              </w:rPr>
              <w:t xml:space="preserve"> = 600 . Chứng minh BC2 = AB2 + AC2 – AB.AC</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HẾT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ĐÁP ÁN KỲ THI TS VÀO 10 THĐ( hệ số 1) - N</w:t>
            </w:r>
            <w:r w:rsidRPr="007034D8">
              <w:rPr>
                <w:rFonts w:ascii="Times New Roman" w:eastAsia="Times New Roman" w:hAnsi="Times New Roman" w:cs="Times New Roman" w:hint="eastAsia"/>
                <w:b/>
                <w:color w:val="0D0D0D" w:themeColor="text1" w:themeTint="F2"/>
                <w:sz w:val="28"/>
                <w:szCs w:val="28"/>
                <w:lang w:val="en-US"/>
              </w:rPr>
              <w:t>ă</w:t>
            </w:r>
            <w:r w:rsidRPr="007034D8">
              <w:rPr>
                <w:rFonts w:ascii="Times New Roman" w:eastAsia="Times New Roman" w:hAnsi="Times New Roman" w:cs="Times New Roman"/>
                <w:b/>
                <w:color w:val="0D0D0D" w:themeColor="text1" w:themeTint="F2"/>
                <w:sz w:val="28"/>
                <w:szCs w:val="28"/>
                <w:lang w:val="en-US"/>
              </w:rPr>
              <w:t>m học 2011 – 2012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tbl>
            <w:tblPr>
              <w:tblW w:w="9828" w:type="dxa"/>
              <w:tblBorders>
                <w:insideV w:val="single" w:sz="4" w:space="0" w:color="auto"/>
              </w:tblBorders>
              <w:tblLook w:val="01E0" w:firstRow="1" w:lastRow="1" w:firstColumn="1" w:lastColumn="1" w:noHBand="0" w:noVBand="0"/>
            </w:tblPr>
            <w:tblGrid>
              <w:gridCol w:w="8928"/>
              <w:gridCol w:w="900"/>
            </w:tblGrid>
            <w:tr w:rsidR="007034D8" w:rsidRPr="007034D8" w:rsidTr="008D3CA5">
              <w:tc>
                <w:tcPr>
                  <w:tcW w:w="8928" w:type="dxa"/>
                  <w:shd w:val="clear" w:color="auto" w:fill="auto"/>
                </w:tcPr>
                <w:p w:rsidR="00CA7B2F" w:rsidRPr="007034D8" w:rsidRDefault="00CA7B2F" w:rsidP="008D3CA5">
                  <w:pPr>
                    <w:jc w:val="center"/>
                    <w:rPr>
                      <w:b/>
                      <w:color w:val="0D0D0D" w:themeColor="text1" w:themeTint="F2"/>
                      <w:u w:val="single"/>
                      <w:lang w:val="it-IT"/>
                    </w:rPr>
                  </w:pPr>
                </w:p>
                <w:p w:rsidR="00CA7B2F" w:rsidRPr="007034D8" w:rsidRDefault="00CA7B2F" w:rsidP="008D3CA5">
                  <w:pPr>
                    <w:jc w:val="center"/>
                    <w:rPr>
                      <w:b/>
                      <w:color w:val="0D0D0D" w:themeColor="text1" w:themeTint="F2"/>
                      <w:u w:val="single"/>
                      <w:lang w:val="it-IT"/>
                    </w:rPr>
                  </w:pPr>
                  <w:r w:rsidRPr="007034D8">
                    <w:rPr>
                      <w:b/>
                      <w:color w:val="0D0D0D" w:themeColor="text1" w:themeTint="F2"/>
                      <w:u w:val="single"/>
                      <w:lang w:val="it-IT"/>
                    </w:rPr>
                    <w:t>LỜI GIẢI TÓM TẮT</w:t>
                  </w:r>
                </w:p>
                <w:p w:rsidR="00CA7B2F" w:rsidRPr="007034D8" w:rsidRDefault="00CA7B2F" w:rsidP="008D3CA5">
                  <w:pPr>
                    <w:jc w:val="center"/>
                    <w:rPr>
                      <w:b/>
                      <w:color w:val="0D0D0D" w:themeColor="text1" w:themeTint="F2"/>
                      <w:lang w:val="it-IT"/>
                    </w:rPr>
                  </w:pPr>
                </w:p>
              </w:tc>
              <w:tc>
                <w:tcPr>
                  <w:tcW w:w="900" w:type="dxa"/>
                  <w:shd w:val="clear" w:color="auto" w:fill="auto"/>
                </w:tcPr>
                <w:p w:rsidR="00CA7B2F" w:rsidRPr="007034D8" w:rsidRDefault="00CA7B2F" w:rsidP="008D3CA5">
                  <w:pPr>
                    <w:jc w:val="center"/>
                    <w:rPr>
                      <w:b/>
                      <w:color w:val="0D0D0D" w:themeColor="text1" w:themeTint="F2"/>
                      <w:u w:val="single"/>
                      <w:lang w:val="it-IT"/>
                    </w:rPr>
                  </w:pPr>
                </w:p>
                <w:p w:rsidR="00CA7B2F" w:rsidRPr="007034D8" w:rsidRDefault="00CA7B2F" w:rsidP="008D3CA5">
                  <w:pPr>
                    <w:jc w:val="center"/>
                    <w:rPr>
                      <w:b/>
                      <w:color w:val="0D0D0D" w:themeColor="text1" w:themeTint="F2"/>
                      <w:u w:val="single"/>
                      <w:lang w:val="it-IT"/>
                    </w:rPr>
                  </w:pPr>
                  <w:r w:rsidRPr="007034D8">
                    <w:rPr>
                      <w:b/>
                      <w:color w:val="0D0D0D" w:themeColor="text1" w:themeTint="F2"/>
                      <w:u w:val="single"/>
                      <w:lang w:val="it-IT"/>
                    </w:rPr>
                    <w:t>ĐIỂM</w:t>
                  </w:r>
                </w:p>
              </w:tc>
            </w:tr>
            <w:tr w:rsidR="007034D8" w:rsidRPr="007034D8" w:rsidTr="008D3CA5">
              <w:tc>
                <w:tcPr>
                  <w:tcW w:w="8928" w:type="dxa"/>
                  <w:shd w:val="clear" w:color="auto" w:fill="auto"/>
                </w:tcPr>
                <w:p w:rsidR="00CA7B2F" w:rsidRPr="007034D8" w:rsidRDefault="00CA7B2F" w:rsidP="008D3CA5">
                  <w:pPr>
                    <w:rPr>
                      <w:b/>
                      <w:color w:val="0D0D0D" w:themeColor="text1" w:themeTint="F2"/>
                      <w:lang w:val="it-IT"/>
                    </w:rPr>
                  </w:pPr>
                  <w:r w:rsidRPr="007034D8">
                    <w:rPr>
                      <w:b/>
                      <w:color w:val="0D0D0D" w:themeColor="text1" w:themeTint="F2"/>
                      <w:lang w:val="it-IT"/>
                    </w:rPr>
                    <w:t>Bài 1: (2đ)</w:t>
                  </w:r>
                </w:p>
                <w:p w:rsidR="00CA7B2F" w:rsidRPr="007034D8" w:rsidRDefault="00CA7B2F" w:rsidP="008D3CA5">
                  <w:pPr>
                    <w:rPr>
                      <w:b/>
                      <w:color w:val="0D0D0D" w:themeColor="text1" w:themeTint="F2"/>
                      <w:lang w:val="it-IT"/>
                    </w:rPr>
                  </w:pPr>
                  <w:r w:rsidRPr="007034D8">
                    <w:rPr>
                      <w:b/>
                      <w:color w:val="0D0D0D" w:themeColor="text1" w:themeTint="F2"/>
                      <w:lang w:val="it-IT"/>
                    </w:rPr>
                    <w:t>1/ (1,0đ)</w:t>
                  </w:r>
                </w:p>
                <w:p w:rsidR="00CA7B2F" w:rsidRPr="007034D8" w:rsidRDefault="00CA7B2F" w:rsidP="008D3CA5">
                  <w:pPr>
                    <w:rPr>
                      <w:color w:val="0D0D0D" w:themeColor="text1" w:themeTint="F2"/>
                      <w:lang w:val="it-IT"/>
                    </w:rPr>
                  </w:pPr>
                  <w:r w:rsidRPr="007034D8">
                    <w:rPr>
                      <w:color w:val="0D0D0D" w:themeColor="text1" w:themeTint="F2"/>
                      <w:lang w:val="it-IT"/>
                    </w:rPr>
                    <w:t xml:space="preserve"> </w:t>
                  </w:r>
                  <w:r w:rsidR="00AE47AD">
                    <w:rPr>
                      <w:color w:val="0D0D0D" w:themeColor="text1" w:themeTint="F2"/>
                      <w:position w:val="-26"/>
                      <w:lang w:val="it-IT"/>
                    </w:rPr>
                    <w:pict>
                      <v:shape id="_x0000_i2216" type="#_x0000_t75" style="width:138.75pt;height:33pt">
                        <v:imagedata r:id="rId1826" o:title=""/>
                      </v:shape>
                    </w:pict>
                  </w:r>
                </w:p>
                <w:p w:rsidR="00CA7B2F" w:rsidRPr="007034D8" w:rsidRDefault="00CA7B2F" w:rsidP="008D3CA5">
                  <w:pPr>
                    <w:rPr>
                      <w:color w:val="0D0D0D" w:themeColor="text1" w:themeTint="F2"/>
                      <w:lang w:val="it-IT"/>
                    </w:rPr>
                  </w:pPr>
                  <w:r w:rsidRPr="007034D8">
                    <w:rPr>
                      <w:color w:val="0D0D0D" w:themeColor="text1" w:themeTint="F2"/>
                      <w:lang w:val="it-IT"/>
                    </w:rPr>
                    <w:t xml:space="preserve">  </w:t>
                  </w:r>
                  <w:r w:rsidR="00AE47AD">
                    <w:rPr>
                      <w:color w:val="0D0D0D" w:themeColor="text1" w:themeTint="F2"/>
                      <w:position w:val="-26"/>
                      <w:lang w:val="it-IT"/>
                    </w:rPr>
                    <w:pict>
                      <v:shape id="_x0000_i2217" type="#_x0000_t75" style="width:192.75pt;height:33pt">
                        <v:imagedata r:id="rId1827" o:title=""/>
                      </v:shape>
                    </w:pict>
                  </w:r>
                  <w:r w:rsidRPr="007034D8">
                    <w:rPr>
                      <w:color w:val="0D0D0D" w:themeColor="text1" w:themeTint="F2"/>
                      <w:lang w:val="it-IT"/>
                    </w:rPr>
                    <w:t xml:space="preserve">                </w:t>
                  </w:r>
                </w:p>
                <w:p w:rsidR="00CA7B2F" w:rsidRPr="007034D8" w:rsidRDefault="00CA7B2F" w:rsidP="008D3CA5">
                  <w:pPr>
                    <w:rPr>
                      <w:color w:val="0D0D0D" w:themeColor="text1" w:themeTint="F2"/>
                      <w:lang w:val="it-IT"/>
                    </w:rPr>
                  </w:pPr>
                  <w:r w:rsidRPr="007034D8">
                    <w:rPr>
                      <w:color w:val="0D0D0D" w:themeColor="text1" w:themeTint="F2"/>
                      <w:lang w:val="it-IT"/>
                    </w:rPr>
                    <w:t xml:space="preserve">                                                     </w:t>
                  </w:r>
                </w:p>
              </w:tc>
              <w:tc>
                <w:tcPr>
                  <w:tcW w:w="900" w:type="dxa"/>
                  <w:shd w:val="clear" w:color="auto" w:fill="auto"/>
                </w:tcPr>
                <w:p w:rsidR="00CA7B2F" w:rsidRPr="007034D8" w:rsidRDefault="00CA7B2F" w:rsidP="008D3CA5">
                  <w:pPr>
                    <w:ind w:left="-8388"/>
                    <w:jc w:val="center"/>
                    <w:rPr>
                      <w:color w:val="0D0D0D" w:themeColor="text1" w:themeTint="F2"/>
                      <w:lang w:val="it-IT"/>
                    </w:rPr>
                  </w:pPr>
                  <w:r w:rsidRPr="007034D8">
                    <w:rPr>
                      <w:color w:val="0D0D0D" w:themeColor="text1" w:themeTint="F2"/>
                      <w:lang w:val="it-IT"/>
                    </w:rPr>
                    <w:t>0,5</w:t>
                  </w:r>
                </w:p>
                <w:p w:rsidR="00CA7B2F" w:rsidRPr="007034D8" w:rsidRDefault="00CA7B2F" w:rsidP="008D3CA5">
                  <w:pPr>
                    <w:jc w:val="center"/>
                    <w:rPr>
                      <w:color w:val="0D0D0D" w:themeColor="text1" w:themeTint="F2"/>
                      <w:sz w:val="3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0,5</w:t>
                  </w: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0,5</w:t>
                  </w:r>
                </w:p>
              </w:tc>
            </w:tr>
            <w:tr w:rsidR="007034D8" w:rsidRPr="007034D8" w:rsidTr="008D3CA5">
              <w:tc>
                <w:tcPr>
                  <w:tcW w:w="8928" w:type="dxa"/>
                  <w:shd w:val="clear" w:color="auto" w:fill="auto"/>
                </w:tcPr>
                <w:p w:rsidR="00CA7B2F" w:rsidRPr="007034D8" w:rsidRDefault="00CA7B2F" w:rsidP="008D3CA5">
                  <w:pPr>
                    <w:rPr>
                      <w:b/>
                      <w:color w:val="0D0D0D" w:themeColor="text1" w:themeTint="F2"/>
                    </w:rPr>
                  </w:pPr>
                  <w:r w:rsidRPr="007034D8">
                    <w:rPr>
                      <w:b/>
                      <w:color w:val="0D0D0D" w:themeColor="text1" w:themeTint="F2"/>
                    </w:rPr>
                    <w:t>2/ (1,0 đ)</w:t>
                  </w:r>
                </w:p>
                <w:p w:rsidR="00CA7B2F" w:rsidRPr="007034D8" w:rsidRDefault="00CA7B2F" w:rsidP="008D3CA5">
                  <w:pPr>
                    <w:rPr>
                      <w:color w:val="0D0D0D" w:themeColor="text1" w:themeTint="F2"/>
                      <w:lang w:val="it-IT"/>
                    </w:rPr>
                  </w:pPr>
                  <w:r w:rsidRPr="007034D8">
                    <w:rPr>
                      <w:color w:val="0D0D0D" w:themeColor="text1" w:themeTint="F2"/>
                      <w:lang w:val="it-IT"/>
                    </w:rPr>
                    <w:t xml:space="preserve">A.B = </w:t>
                  </w:r>
                  <w:r w:rsidR="00AE47AD">
                    <w:rPr>
                      <w:color w:val="0D0D0D" w:themeColor="text1" w:themeTint="F2"/>
                      <w:position w:val="-10"/>
                      <w:lang w:val="it-IT"/>
                    </w:rPr>
                    <w:pict>
                      <v:shape id="_x0000_i2218" type="#_x0000_t75" style="width:152.25pt;height:18pt">
                        <v:imagedata r:id="rId1828" o:title=""/>
                      </v:shape>
                    </w:pict>
                  </w:r>
                </w:p>
                <w:p w:rsidR="00CA7B2F" w:rsidRPr="007034D8" w:rsidRDefault="00CA7B2F" w:rsidP="008D3CA5">
                  <w:pPr>
                    <w:rPr>
                      <w:color w:val="0D0D0D" w:themeColor="text1" w:themeTint="F2"/>
                      <w:lang w:val="it-IT"/>
                    </w:rPr>
                  </w:pPr>
                </w:p>
              </w:tc>
              <w:tc>
                <w:tcPr>
                  <w:tcW w:w="900" w:type="dxa"/>
                  <w:shd w:val="clear" w:color="auto" w:fill="auto"/>
                </w:tcPr>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1,0</w:t>
                  </w:r>
                </w:p>
              </w:tc>
            </w:tr>
            <w:tr w:rsidR="007034D8" w:rsidRPr="007034D8" w:rsidTr="008D3CA5">
              <w:tc>
                <w:tcPr>
                  <w:tcW w:w="8928" w:type="dxa"/>
                  <w:shd w:val="clear" w:color="auto" w:fill="auto"/>
                </w:tcPr>
                <w:p w:rsidR="00CA7B2F" w:rsidRPr="007034D8" w:rsidRDefault="00CA7B2F" w:rsidP="008D3CA5">
                  <w:pPr>
                    <w:rPr>
                      <w:b/>
                      <w:color w:val="0D0D0D" w:themeColor="text1" w:themeTint="F2"/>
                      <w:lang w:val="fr-FR"/>
                    </w:rPr>
                  </w:pPr>
                  <w:r w:rsidRPr="007034D8">
                    <w:rPr>
                      <w:b/>
                      <w:color w:val="0D0D0D" w:themeColor="text1" w:themeTint="F2"/>
                      <w:lang w:val="it-IT"/>
                    </w:rPr>
                    <w:t>Bài 2: (2đ)</w:t>
                  </w:r>
                </w:p>
                <w:p w:rsidR="00CA7B2F" w:rsidRPr="007034D8" w:rsidRDefault="00CA7B2F" w:rsidP="008D3CA5">
                  <w:pPr>
                    <w:rPr>
                      <w:b/>
                      <w:color w:val="0D0D0D" w:themeColor="text1" w:themeTint="F2"/>
                      <w:lang w:val="fr-FR"/>
                    </w:rPr>
                  </w:pPr>
                  <w:r w:rsidRPr="007034D8">
                    <w:rPr>
                      <w:b/>
                      <w:color w:val="0D0D0D" w:themeColor="text1" w:themeTint="F2"/>
                      <w:lang w:val="fr-FR"/>
                    </w:rPr>
                    <w:t xml:space="preserve">1/ </w:t>
                  </w:r>
                  <w:r w:rsidRPr="007034D8">
                    <w:rPr>
                      <w:b/>
                      <w:color w:val="0D0D0D" w:themeColor="text1" w:themeTint="F2"/>
                    </w:rPr>
                    <w:t>(1,0 đ)</w:t>
                  </w:r>
                </w:p>
                <w:p w:rsidR="00CA7B2F" w:rsidRPr="007034D8" w:rsidRDefault="00AE47AD" w:rsidP="008D3CA5">
                  <w:pPr>
                    <w:rPr>
                      <w:b/>
                      <w:color w:val="0D0D0D" w:themeColor="text1" w:themeTint="F2"/>
                      <w:lang w:val="fr-FR"/>
                    </w:rPr>
                  </w:pPr>
                  <w:r>
                    <w:rPr>
                      <w:b/>
                      <w:color w:val="0D0D0D" w:themeColor="text1" w:themeTint="F2"/>
                      <w:position w:val="-6"/>
                      <w:lang w:val="fr-FR"/>
                    </w:rPr>
                    <w:pict>
                      <v:shape id="_x0000_i2219" type="#_x0000_t75" style="width:278.25pt;height:15pt">
                        <v:imagedata r:id="rId1829" o:title=""/>
                      </v:shape>
                    </w:pict>
                  </w:r>
                </w:p>
                <w:p w:rsidR="00CA7B2F" w:rsidRPr="007034D8" w:rsidRDefault="00AE47AD" w:rsidP="008D3CA5">
                  <w:pPr>
                    <w:rPr>
                      <w:color w:val="0D0D0D" w:themeColor="text1" w:themeTint="F2"/>
                      <w:lang w:val="fr-FR"/>
                    </w:rPr>
                  </w:pPr>
                  <w:r>
                    <w:rPr>
                      <w:b/>
                      <w:color w:val="0D0D0D" w:themeColor="text1" w:themeTint="F2"/>
                      <w:position w:val="-10"/>
                      <w:lang w:val="fr-FR"/>
                    </w:rPr>
                    <w:pict>
                      <v:shape id="_x0000_i2220" type="#_x0000_t75" style="width:155.25pt;height:17.25pt">
                        <v:imagedata r:id="rId1830" o:title=""/>
                      </v:shape>
                    </w:pict>
                  </w:r>
                </w:p>
                <w:p w:rsidR="00CA7B2F" w:rsidRPr="007034D8" w:rsidRDefault="00CA7B2F" w:rsidP="008D3CA5">
                  <w:pPr>
                    <w:rPr>
                      <w:color w:val="0D0D0D" w:themeColor="text1" w:themeTint="F2"/>
                      <w:lang w:val="fr-FR"/>
                    </w:rPr>
                  </w:pPr>
                  <w:r w:rsidRPr="007034D8">
                    <w:rPr>
                      <w:color w:val="0D0D0D" w:themeColor="text1" w:themeTint="F2"/>
                      <w:lang w:val="fr-FR"/>
                    </w:rPr>
                    <w:t>Đặt t = x</w:t>
                  </w:r>
                  <w:r w:rsidRPr="007034D8">
                    <w:rPr>
                      <w:color w:val="0D0D0D" w:themeColor="text1" w:themeTint="F2"/>
                      <w:vertAlign w:val="superscript"/>
                      <w:lang w:val="fr-FR"/>
                    </w:rPr>
                    <w:t>2</w:t>
                  </w:r>
                  <w:r w:rsidRPr="007034D8">
                    <w:rPr>
                      <w:color w:val="0D0D0D" w:themeColor="text1" w:themeTint="F2"/>
                      <w:lang w:val="fr-FR"/>
                    </w:rPr>
                    <w:t xml:space="preserve"> -3x , ta có pt : t</w:t>
                  </w:r>
                  <w:r w:rsidRPr="007034D8">
                    <w:rPr>
                      <w:color w:val="0D0D0D" w:themeColor="text1" w:themeTint="F2"/>
                      <w:vertAlign w:val="superscript"/>
                      <w:lang w:val="fr-FR"/>
                    </w:rPr>
                    <w:t>2</w:t>
                  </w:r>
                  <w:r w:rsidRPr="007034D8">
                    <w:rPr>
                      <w:color w:val="0D0D0D" w:themeColor="text1" w:themeTint="F2"/>
                      <w:lang w:val="fr-FR"/>
                    </w:rPr>
                    <w:t xml:space="preserve"> – 9t – 22 = 0 </w:t>
                  </w:r>
                  <w:r w:rsidR="00AE47AD">
                    <w:rPr>
                      <w:color w:val="0D0D0D" w:themeColor="text1" w:themeTint="F2"/>
                      <w:position w:val="-6"/>
                      <w:lang w:val="fr-FR"/>
                    </w:rPr>
                    <w:pict>
                      <v:shape id="_x0000_i2221" type="#_x0000_t75" style="width:15.75pt;height:11.25pt">
                        <v:imagedata r:id="rId1831" o:title=""/>
                      </v:shape>
                    </w:pict>
                  </w:r>
                  <w:r w:rsidRPr="007034D8">
                    <w:rPr>
                      <w:color w:val="0D0D0D" w:themeColor="text1" w:themeTint="F2"/>
                      <w:lang w:val="fr-FR"/>
                    </w:rPr>
                    <w:t>t = -2 ; t = 11</w:t>
                  </w:r>
                </w:p>
                <w:p w:rsidR="00CA7B2F" w:rsidRPr="007034D8" w:rsidRDefault="00CA7B2F" w:rsidP="00EE5E9F">
                  <w:pPr>
                    <w:numPr>
                      <w:ilvl w:val="0"/>
                      <w:numId w:val="27"/>
                    </w:numPr>
                    <w:rPr>
                      <w:color w:val="0D0D0D" w:themeColor="text1" w:themeTint="F2"/>
                      <w:lang w:val="fr-FR"/>
                    </w:rPr>
                  </w:pPr>
                  <w:r w:rsidRPr="007034D8">
                    <w:rPr>
                      <w:color w:val="0D0D0D" w:themeColor="text1" w:themeTint="F2"/>
                      <w:lang w:val="fr-FR"/>
                    </w:rPr>
                    <w:t>t = -2 : x</w:t>
                  </w:r>
                  <w:r w:rsidRPr="007034D8">
                    <w:rPr>
                      <w:color w:val="0D0D0D" w:themeColor="text1" w:themeTint="F2"/>
                      <w:vertAlign w:val="superscript"/>
                      <w:lang w:val="fr-FR"/>
                    </w:rPr>
                    <w:t>2</w:t>
                  </w:r>
                  <w:r w:rsidRPr="007034D8">
                    <w:rPr>
                      <w:color w:val="0D0D0D" w:themeColor="text1" w:themeTint="F2"/>
                      <w:lang w:val="fr-FR"/>
                    </w:rPr>
                    <w:t xml:space="preserve"> – 3x + 2 = 0 </w:t>
                  </w:r>
                  <w:r w:rsidR="00AE47AD">
                    <w:rPr>
                      <w:color w:val="0D0D0D" w:themeColor="text1" w:themeTint="F2"/>
                      <w:position w:val="-6"/>
                      <w:lang w:val="fr-FR"/>
                    </w:rPr>
                    <w:pict>
                      <v:shape id="_x0000_i2222" type="#_x0000_t75" style="width:15.75pt;height:11.25pt">
                        <v:imagedata r:id="rId1831" o:title=""/>
                      </v:shape>
                    </w:pict>
                  </w:r>
                  <w:r w:rsidRPr="007034D8">
                    <w:rPr>
                      <w:color w:val="0D0D0D" w:themeColor="text1" w:themeTint="F2"/>
                      <w:lang w:val="fr-FR"/>
                    </w:rPr>
                    <w:t xml:space="preserve"> x =1 ; x = 2</w:t>
                  </w:r>
                </w:p>
                <w:p w:rsidR="00CA7B2F" w:rsidRPr="007034D8" w:rsidRDefault="00CA7B2F" w:rsidP="00EE5E9F">
                  <w:pPr>
                    <w:numPr>
                      <w:ilvl w:val="0"/>
                      <w:numId w:val="27"/>
                    </w:numPr>
                    <w:rPr>
                      <w:b/>
                      <w:color w:val="0D0D0D" w:themeColor="text1" w:themeTint="F2"/>
                      <w:lang w:val="fr-FR"/>
                    </w:rPr>
                  </w:pPr>
                  <w:r w:rsidRPr="007034D8">
                    <w:rPr>
                      <w:color w:val="0D0D0D" w:themeColor="text1" w:themeTint="F2"/>
                      <w:lang w:val="fr-FR"/>
                    </w:rPr>
                    <w:t>t = 11 : x</w:t>
                  </w:r>
                  <w:r w:rsidRPr="007034D8">
                    <w:rPr>
                      <w:color w:val="0D0D0D" w:themeColor="text1" w:themeTint="F2"/>
                      <w:vertAlign w:val="superscript"/>
                      <w:lang w:val="fr-FR"/>
                    </w:rPr>
                    <w:t>2</w:t>
                  </w:r>
                  <w:r w:rsidRPr="007034D8">
                    <w:rPr>
                      <w:color w:val="0D0D0D" w:themeColor="text1" w:themeTint="F2"/>
                      <w:lang w:val="fr-FR"/>
                    </w:rPr>
                    <w:t xml:space="preserve"> – 3x  – 11 =0 </w:t>
                  </w:r>
                  <w:r w:rsidR="00AE47AD">
                    <w:rPr>
                      <w:color w:val="0D0D0D" w:themeColor="text1" w:themeTint="F2"/>
                      <w:position w:val="-6"/>
                      <w:lang w:val="fr-FR"/>
                    </w:rPr>
                    <w:pict>
                      <v:shape id="_x0000_i2223" type="#_x0000_t75" style="width:15.75pt;height:11.25pt">
                        <v:imagedata r:id="rId1831" o:title=""/>
                      </v:shape>
                    </w:pict>
                  </w:r>
                  <w:r w:rsidRPr="007034D8">
                    <w:rPr>
                      <w:color w:val="0D0D0D" w:themeColor="text1" w:themeTint="F2"/>
                      <w:lang w:val="fr-FR"/>
                    </w:rPr>
                    <w:t xml:space="preserve"> x = </w:t>
                  </w:r>
                  <w:r w:rsidR="00AE47AD">
                    <w:rPr>
                      <w:color w:val="0D0D0D" w:themeColor="text1" w:themeTint="F2"/>
                      <w:position w:val="-22"/>
                      <w:lang w:val="fr-FR"/>
                    </w:rPr>
                    <w:pict>
                      <v:shape id="_x0000_i2224" type="#_x0000_t75" style="width:39.75pt;height:30.75pt">
                        <v:imagedata r:id="rId1832" o:title=""/>
                      </v:shape>
                    </w:pict>
                  </w:r>
                </w:p>
                <w:p w:rsidR="00CA7B2F" w:rsidRPr="007034D8" w:rsidRDefault="00CA7B2F" w:rsidP="008D3CA5">
                  <w:pPr>
                    <w:ind w:left="360"/>
                    <w:rPr>
                      <w:color w:val="0D0D0D" w:themeColor="text1" w:themeTint="F2"/>
                      <w:lang w:val="fr-FR"/>
                    </w:rPr>
                  </w:pPr>
                  <w:r w:rsidRPr="007034D8">
                    <w:rPr>
                      <w:color w:val="0D0D0D" w:themeColor="text1" w:themeTint="F2"/>
                      <w:lang w:val="fr-FR"/>
                    </w:rPr>
                    <w:t>Kết luận phương trình có 4 nghiệm</w:t>
                  </w:r>
                </w:p>
                <w:p w:rsidR="00CA7B2F" w:rsidRPr="007034D8" w:rsidRDefault="00CA7B2F" w:rsidP="008D3CA5">
                  <w:pPr>
                    <w:ind w:left="360"/>
                    <w:rPr>
                      <w:b/>
                      <w:color w:val="0D0D0D" w:themeColor="text1" w:themeTint="F2"/>
                      <w:lang w:val="fr-FR"/>
                    </w:rPr>
                  </w:pPr>
                </w:p>
              </w:tc>
              <w:tc>
                <w:tcPr>
                  <w:tcW w:w="900" w:type="dxa"/>
                  <w:shd w:val="clear" w:color="auto" w:fill="auto"/>
                </w:tcPr>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r w:rsidRPr="007034D8">
                    <w:rPr>
                      <w:color w:val="0D0D0D" w:themeColor="text1" w:themeTint="F2"/>
                      <w:lang w:val="fr-FR"/>
                    </w:rPr>
                    <w:t>0,25</w:t>
                  </w: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r w:rsidRPr="007034D8">
                    <w:rPr>
                      <w:color w:val="0D0D0D" w:themeColor="text1" w:themeTint="F2"/>
                      <w:lang w:val="fr-FR"/>
                    </w:rPr>
                    <w:t>0,25</w:t>
                  </w: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r w:rsidRPr="007034D8">
                    <w:rPr>
                      <w:color w:val="0D0D0D" w:themeColor="text1" w:themeTint="F2"/>
                      <w:lang w:val="fr-FR"/>
                    </w:rPr>
                    <w:t>0,25</w:t>
                  </w: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r w:rsidRPr="007034D8">
                    <w:rPr>
                      <w:color w:val="0D0D0D" w:themeColor="text1" w:themeTint="F2"/>
                      <w:lang w:val="fr-FR"/>
                    </w:rPr>
                    <w:t>0,25</w:t>
                  </w:r>
                </w:p>
              </w:tc>
            </w:tr>
            <w:tr w:rsidR="007034D8" w:rsidRPr="007034D8" w:rsidTr="008D3CA5">
              <w:tc>
                <w:tcPr>
                  <w:tcW w:w="8928" w:type="dxa"/>
                  <w:shd w:val="clear" w:color="auto" w:fill="auto"/>
                </w:tcPr>
                <w:p w:rsidR="00CA7B2F" w:rsidRPr="007034D8" w:rsidRDefault="00CA7B2F" w:rsidP="008D3CA5">
                  <w:pPr>
                    <w:rPr>
                      <w:b/>
                      <w:color w:val="0D0D0D" w:themeColor="text1" w:themeTint="F2"/>
                      <w:lang w:val="fr-FR"/>
                    </w:rPr>
                  </w:pPr>
                  <w:r w:rsidRPr="007034D8">
                    <w:rPr>
                      <w:b/>
                      <w:color w:val="0D0D0D" w:themeColor="text1" w:themeTint="F2"/>
                      <w:lang w:val="fr-FR"/>
                    </w:rPr>
                    <w:t>2/</w:t>
                  </w:r>
                  <w:r w:rsidRPr="007034D8">
                    <w:rPr>
                      <w:b/>
                      <w:color w:val="0D0D0D" w:themeColor="text1" w:themeTint="F2"/>
                      <w:lang w:val="es-ES"/>
                    </w:rPr>
                    <w:t>(1,0 đ)</w:t>
                  </w:r>
                </w:p>
                <w:p w:rsidR="00CA7B2F" w:rsidRPr="007034D8" w:rsidRDefault="00CA7B2F" w:rsidP="008D3CA5">
                  <w:pPr>
                    <w:rPr>
                      <w:color w:val="0D0D0D" w:themeColor="text1" w:themeTint="F2"/>
                      <w:lang w:val="fr-FR"/>
                    </w:rPr>
                  </w:pPr>
                  <w:r w:rsidRPr="007034D8">
                    <w:rPr>
                      <w:color w:val="0D0D0D" w:themeColor="text1" w:themeTint="F2"/>
                      <w:lang w:val="fr-FR"/>
                    </w:rPr>
                    <w:t xml:space="preserve">Điều kiện 2x - 3y </w:t>
                  </w:r>
                  <w:r w:rsidR="00AE47AD">
                    <w:rPr>
                      <w:color w:val="0D0D0D" w:themeColor="text1" w:themeTint="F2"/>
                      <w:position w:val="-4"/>
                      <w:lang w:val="fr-FR"/>
                    </w:rPr>
                    <w:pict>
                      <v:shape id="_x0000_i2225" type="#_x0000_t75" style="width:9.75pt;height:9.75pt">
                        <v:imagedata r:id="rId1833" o:title=""/>
                      </v:shape>
                    </w:pict>
                  </w:r>
                  <w:r w:rsidRPr="007034D8">
                    <w:rPr>
                      <w:color w:val="0D0D0D" w:themeColor="text1" w:themeTint="F2"/>
                      <w:lang w:val="fr-FR"/>
                    </w:rPr>
                    <w:t xml:space="preserve">0 và x + y </w:t>
                  </w:r>
                  <w:r w:rsidR="00AE47AD">
                    <w:rPr>
                      <w:color w:val="0D0D0D" w:themeColor="text1" w:themeTint="F2"/>
                      <w:position w:val="-4"/>
                      <w:lang w:val="fr-FR"/>
                    </w:rPr>
                    <w:pict>
                      <v:shape id="_x0000_i2226" type="#_x0000_t75" style="width:9.75pt;height:9.75pt">
                        <v:imagedata r:id="rId1833" o:title=""/>
                      </v:shape>
                    </w:pict>
                  </w:r>
                  <w:r w:rsidRPr="007034D8">
                    <w:rPr>
                      <w:color w:val="0D0D0D" w:themeColor="text1" w:themeTint="F2"/>
                      <w:lang w:val="fr-FR"/>
                    </w:rPr>
                    <w:t>0</w:t>
                  </w:r>
                </w:p>
                <w:p w:rsidR="00CA7B2F" w:rsidRPr="007034D8" w:rsidRDefault="00CA7B2F" w:rsidP="008D3CA5">
                  <w:pPr>
                    <w:rPr>
                      <w:b/>
                      <w:color w:val="0D0D0D" w:themeColor="text1" w:themeTint="F2"/>
                      <w:lang w:val="fr-FR"/>
                    </w:rPr>
                  </w:pPr>
                  <w:r w:rsidRPr="007034D8">
                    <w:rPr>
                      <w:color w:val="0D0D0D" w:themeColor="text1" w:themeTint="F2"/>
                      <w:lang w:val="fr-FR"/>
                    </w:rPr>
                    <w:t xml:space="preserve">Đặt </w:t>
                  </w:r>
                  <w:r w:rsidR="00AE47AD">
                    <w:rPr>
                      <w:b/>
                      <w:color w:val="0D0D0D" w:themeColor="text1" w:themeTint="F2"/>
                      <w:position w:val="-26"/>
                      <w:lang w:val="fr-FR"/>
                    </w:rPr>
                    <w:pict>
                      <v:shape id="_x0000_i2227" type="#_x0000_t75" style="width:107.25pt;height:30.75pt">
                        <v:imagedata r:id="rId1834" o:title=""/>
                      </v:shape>
                    </w:pict>
                  </w:r>
                </w:p>
                <w:p w:rsidR="00CA7B2F" w:rsidRPr="007034D8" w:rsidRDefault="00CA7B2F" w:rsidP="008D3CA5">
                  <w:pPr>
                    <w:rPr>
                      <w:color w:val="0D0D0D" w:themeColor="text1" w:themeTint="F2"/>
                      <w:lang w:val="fr-FR"/>
                    </w:rPr>
                  </w:pPr>
                  <w:r w:rsidRPr="007034D8">
                    <w:rPr>
                      <w:color w:val="0D0D0D" w:themeColor="text1" w:themeTint="F2"/>
                      <w:lang w:val="fr-FR"/>
                    </w:rPr>
                    <w:t xml:space="preserve">Ta có hệ : </w:t>
                  </w:r>
                  <w:r w:rsidR="00AE47AD">
                    <w:rPr>
                      <w:color w:val="0D0D0D" w:themeColor="text1" w:themeTint="F2"/>
                      <w:position w:val="-28"/>
                      <w:lang w:val="fr-FR"/>
                    </w:rPr>
                    <w:pict>
                      <v:shape id="_x0000_i2228" type="#_x0000_t75" style="width:101.25pt;height:33.75pt">
                        <v:imagedata r:id="rId1835" o:title=""/>
                      </v:shape>
                    </w:pict>
                  </w:r>
                </w:p>
                <w:p w:rsidR="00CA7B2F" w:rsidRPr="007034D8" w:rsidRDefault="00CA7B2F" w:rsidP="008D3CA5">
                  <w:pPr>
                    <w:rPr>
                      <w:color w:val="0D0D0D" w:themeColor="text1" w:themeTint="F2"/>
                      <w:lang w:val="fr-FR"/>
                    </w:rPr>
                  </w:pPr>
                  <w:r w:rsidRPr="007034D8">
                    <w:rPr>
                      <w:color w:val="0D0D0D" w:themeColor="text1" w:themeTint="F2"/>
                      <w:lang w:val="fr-FR"/>
                    </w:rPr>
                    <w:t xml:space="preserve">Khi đó : </w:t>
                  </w:r>
                  <w:r w:rsidR="00AE47AD">
                    <w:rPr>
                      <w:color w:val="0D0D0D" w:themeColor="text1" w:themeTint="F2"/>
                      <w:position w:val="-60"/>
                      <w:lang w:val="fr-FR"/>
                    </w:rPr>
                    <w:pict>
                      <v:shape id="_x0000_i2229" type="#_x0000_t75" style="width:152.25pt;height:65.25pt">
                        <v:imagedata r:id="rId1836" o:title=""/>
                      </v:shape>
                    </w:pict>
                  </w:r>
                </w:p>
                <w:p w:rsidR="00CA7B2F" w:rsidRPr="007034D8" w:rsidRDefault="00CA7B2F" w:rsidP="008D3CA5">
                  <w:pPr>
                    <w:rPr>
                      <w:color w:val="0D0D0D" w:themeColor="text1" w:themeTint="F2"/>
                      <w:lang w:val="fr-FR"/>
                    </w:rPr>
                  </w:pPr>
                  <w:r w:rsidRPr="007034D8">
                    <w:rPr>
                      <w:color w:val="0D0D0D" w:themeColor="text1" w:themeTint="F2"/>
                      <w:lang w:val="fr-FR"/>
                    </w:rPr>
                    <w:t xml:space="preserve">Tính được  </w:t>
                  </w:r>
                  <w:r w:rsidR="00AE47AD">
                    <w:rPr>
                      <w:color w:val="0D0D0D" w:themeColor="text1" w:themeTint="F2"/>
                      <w:position w:val="-56"/>
                      <w:lang w:val="fr-FR"/>
                    </w:rPr>
                    <w:pict>
                      <v:shape id="_x0000_i2230" type="#_x0000_t75" style="width:39.75pt;height:60.75pt">
                        <v:imagedata r:id="rId1837" o:title=""/>
                      </v:shape>
                    </w:pict>
                  </w:r>
                  <w:r w:rsidRPr="007034D8">
                    <w:rPr>
                      <w:color w:val="0D0D0D" w:themeColor="text1" w:themeTint="F2"/>
                      <w:lang w:val="fr-FR"/>
                    </w:rPr>
                    <w:t xml:space="preserve">  (thỏa điều kiện)</w:t>
                  </w:r>
                </w:p>
                <w:p w:rsidR="00CA7B2F" w:rsidRPr="007034D8" w:rsidRDefault="00CA7B2F" w:rsidP="008D3CA5">
                  <w:pPr>
                    <w:rPr>
                      <w:color w:val="0D0D0D" w:themeColor="text1" w:themeTint="F2"/>
                      <w:lang w:val="fr-FR"/>
                    </w:rPr>
                  </w:pPr>
                </w:p>
              </w:tc>
              <w:tc>
                <w:tcPr>
                  <w:tcW w:w="900" w:type="dxa"/>
                  <w:shd w:val="clear" w:color="auto" w:fill="auto"/>
                </w:tcPr>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r w:rsidRPr="007034D8">
                    <w:rPr>
                      <w:color w:val="0D0D0D" w:themeColor="text1" w:themeTint="F2"/>
                      <w:lang w:val="fr-FR"/>
                    </w:rPr>
                    <w:t>0,25</w:t>
                  </w: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r w:rsidRPr="007034D8">
                    <w:rPr>
                      <w:color w:val="0D0D0D" w:themeColor="text1" w:themeTint="F2"/>
                      <w:lang w:val="fr-FR"/>
                    </w:rPr>
                    <w:t>0,25</w:t>
                  </w: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r w:rsidRPr="007034D8">
                    <w:rPr>
                      <w:color w:val="0D0D0D" w:themeColor="text1" w:themeTint="F2"/>
                      <w:lang w:val="fr-FR"/>
                    </w:rPr>
                    <w:t>0,25</w:t>
                  </w: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p>
                <w:p w:rsidR="00CA7B2F" w:rsidRPr="007034D8" w:rsidRDefault="00CA7B2F" w:rsidP="008D3CA5">
                  <w:pPr>
                    <w:jc w:val="center"/>
                    <w:rPr>
                      <w:color w:val="0D0D0D" w:themeColor="text1" w:themeTint="F2"/>
                      <w:lang w:val="fr-FR"/>
                    </w:rPr>
                  </w:pPr>
                  <w:r w:rsidRPr="007034D8">
                    <w:rPr>
                      <w:color w:val="0D0D0D" w:themeColor="text1" w:themeTint="F2"/>
                      <w:lang w:val="fr-FR"/>
                    </w:rPr>
                    <w:t>0,25</w:t>
                  </w:r>
                </w:p>
              </w:tc>
            </w:tr>
            <w:tr w:rsidR="007034D8" w:rsidRPr="007034D8" w:rsidTr="008D3CA5">
              <w:tc>
                <w:tcPr>
                  <w:tcW w:w="8928" w:type="dxa"/>
                  <w:shd w:val="clear" w:color="auto" w:fill="auto"/>
                </w:tcPr>
                <w:p w:rsidR="00CA7B2F" w:rsidRPr="007034D8" w:rsidRDefault="00CA7B2F" w:rsidP="008D3CA5">
                  <w:pPr>
                    <w:rPr>
                      <w:color w:val="0D0D0D" w:themeColor="text1" w:themeTint="F2"/>
                      <w:lang w:val="it-IT"/>
                    </w:rPr>
                  </w:pPr>
                  <w:r w:rsidRPr="007034D8">
                    <w:rPr>
                      <w:b/>
                      <w:color w:val="0D0D0D" w:themeColor="text1" w:themeTint="F2"/>
                      <w:lang w:val="it-IT"/>
                    </w:rPr>
                    <w:t>Bài 3: (2đ)</w:t>
                  </w:r>
                </w:p>
                <w:p w:rsidR="00CA7B2F" w:rsidRPr="007034D8" w:rsidRDefault="00CA7B2F" w:rsidP="008D3CA5">
                  <w:pPr>
                    <w:rPr>
                      <w:color w:val="0D0D0D" w:themeColor="text1" w:themeTint="F2"/>
                      <w:lang w:val="it-IT"/>
                    </w:rPr>
                  </w:pPr>
                  <w:r w:rsidRPr="007034D8">
                    <w:rPr>
                      <w:color w:val="0D0D0D" w:themeColor="text1" w:themeTint="F2"/>
                      <w:lang w:val="it-IT"/>
                    </w:rPr>
                    <w:t>Gọi x(km/h) là vận tốc ban đầu của xe ô tô (x &gt; 0)</w:t>
                  </w:r>
                </w:p>
                <w:p w:rsidR="00CA7B2F" w:rsidRPr="007034D8" w:rsidRDefault="00CA7B2F" w:rsidP="008D3CA5">
                  <w:pPr>
                    <w:rPr>
                      <w:color w:val="0D0D0D" w:themeColor="text1" w:themeTint="F2"/>
                      <w:lang w:val="it-IT"/>
                    </w:rPr>
                  </w:pPr>
                  <w:r w:rsidRPr="007034D8">
                    <w:rPr>
                      <w:color w:val="0D0D0D" w:themeColor="text1" w:themeTint="F2"/>
                      <w:lang w:val="it-IT"/>
                    </w:rPr>
                    <w:t>Thì vận tốc lúc sau là x + 20 (km/h)</w:t>
                  </w:r>
                </w:p>
                <w:p w:rsidR="00CA7B2F" w:rsidRPr="007034D8" w:rsidRDefault="00CA7B2F" w:rsidP="008D3CA5">
                  <w:pPr>
                    <w:rPr>
                      <w:color w:val="0D0D0D" w:themeColor="text1" w:themeTint="F2"/>
                      <w:lang w:val="it-IT"/>
                    </w:rPr>
                  </w:pPr>
                  <w:r w:rsidRPr="007034D8">
                    <w:rPr>
                      <w:color w:val="0D0D0D" w:themeColor="text1" w:themeTint="F2"/>
                      <w:lang w:val="it-IT"/>
                    </w:rPr>
                    <w:t>Quãng đường đi được sau 2 giờ là: 2x (km)</w:t>
                  </w:r>
                </w:p>
                <w:p w:rsidR="00CA7B2F" w:rsidRPr="007034D8" w:rsidRDefault="00CA7B2F" w:rsidP="008D3CA5">
                  <w:pPr>
                    <w:rPr>
                      <w:color w:val="0D0D0D" w:themeColor="text1" w:themeTint="F2"/>
                      <w:lang w:val="it-IT"/>
                    </w:rPr>
                  </w:pPr>
                  <w:r w:rsidRPr="007034D8">
                    <w:rPr>
                      <w:color w:val="0D0D0D" w:themeColor="text1" w:themeTint="F2"/>
                      <w:lang w:val="it-IT"/>
                    </w:rPr>
                    <w:t>Quãng đường đi sau khi nghỉ ngơi là: 180 – 2x (km)</w:t>
                  </w:r>
                </w:p>
                <w:p w:rsidR="00CA7B2F" w:rsidRPr="007034D8" w:rsidRDefault="00CA7B2F" w:rsidP="008D3CA5">
                  <w:pPr>
                    <w:rPr>
                      <w:color w:val="0D0D0D" w:themeColor="text1" w:themeTint="F2"/>
                      <w:lang w:val="it-IT"/>
                    </w:rPr>
                  </w:pPr>
                  <w:r w:rsidRPr="007034D8">
                    <w:rPr>
                      <w:color w:val="0D0D0D" w:themeColor="text1" w:themeTint="F2"/>
                      <w:lang w:val="it-IT"/>
                    </w:rPr>
                    <w:t xml:space="preserve">Viết được phương trình: </w:t>
                  </w:r>
                  <w:r w:rsidR="00AE47AD">
                    <w:rPr>
                      <w:color w:val="0D0D0D" w:themeColor="text1" w:themeTint="F2"/>
                      <w:position w:val="-22"/>
                      <w:lang w:val="it-IT"/>
                    </w:rPr>
                    <w:pict>
                      <v:shape id="_x0000_i2231" type="#_x0000_t75" style="width:105.75pt;height:29.25pt">
                        <v:imagedata r:id="rId1838" o:title=""/>
                      </v:shape>
                    </w:pict>
                  </w:r>
                </w:p>
                <w:p w:rsidR="00CA7B2F" w:rsidRPr="007034D8" w:rsidRDefault="00CA7B2F" w:rsidP="008D3CA5">
                  <w:pPr>
                    <w:rPr>
                      <w:color w:val="0D0D0D" w:themeColor="text1" w:themeTint="F2"/>
                      <w:lang w:val="it-IT"/>
                    </w:rPr>
                  </w:pPr>
                  <w:r w:rsidRPr="007034D8">
                    <w:rPr>
                      <w:color w:val="0D0D0D" w:themeColor="text1" w:themeTint="F2"/>
                      <w:lang w:val="it-IT"/>
                    </w:rPr>
                    <w:t>Hay  x</w:t>
                  </w:r>
                  <w:r w:rsidRPr="007034D8">
                    <w:rPr>
                      <w:color w:val="0D0D0D" w:themeColor="text1" w:themeTint="F2"/>
                      <w:vertAlign w:val="superscript"/>
                      <w:lang w:val="it-IT"/>
                    </w:rPr>
                    <w:t>2</w:t>
                  </w:r>
                  <w:r w:rsidRPr="007034D8">
                    <w:rPr>
                      <w:color w:val="0D0D0D" w:themeColor="text1" w:themeTint="F2"/>
                      <w:lang w:val="it-IT"/>
                    </w:rPr>
                    <w:t xml:space="preserve"> + 180x – 14400 = 0</w:t>
                  </w:r>
                </w:p>
                <w:p w:rsidR="00CA7B2F" w:rsidRPr="007034D8" w:rsidRDefault="00CA7B2F" w:rsidP="008D3CA5">
                  <w:pPr>
                    <w:rPr>
                      <w:color w:val="0D0D0D" w:themeColor="text1" w:themeTint="F2"/>
                      <w:lang w:val="it-IT"/>
                    </w:rPr>
                  </w:pPr>
                  <w:r w:rsidRPr="007034D8">
                    <w:rPr>
                      <w:color w:val="0D0D0D" w:themeColor="text1" w:themeTint="F2"/>
                      <w:lang w:val="it-IT"/>
                    </w:rPr>
                    <w:t>Tìm được x = 60; x = -240 (loại)</w:t>
                  </w:r>
                </w:p>
                <w:p w:rsidR="00CA7B2F" w:rsidRPr="007034D8" w:rsidRDefault="00CA7B2F" w:rsidP="008D3CA5">
                  <w:pPr>
                    <w:rPr>
                      <w:color w:val="0D0D0D" w:themeColor="text1" w:themeTint="F2"/>
                      <w:lang w:val="it-IT"/>
                    </w:rPr>
                  </w:pPr>
                  <w:r w:rsidRPr="007034D8">
                    <w:rPr>
                      <w:color w:val="0D0D0D" w:themeColor="text1" w:themeTint="F2"/>
                      <w:lang w:val="it-IT"/>
                    </w:rPr>
                    <w:t>Vậy vận tốc ban dầu của xe là 60km/h</w:t>
                  </w:r>
                </w:p>
                <w:p w:rsidR="00CA7B2F" w:rsidRPr="007034D8" w:rsidRDefault="00CA7B2F" w:rsidP="008D3CA5">
                  <w:pPr>
                    <w:rPr>
                      <w:color w:val="0D0D0D" w:themeColor="text1" w:themeTint="F2"/>
                      <w:lang w:val="it-IT"/>
                    </w:rPr>
                  </w:pPr>
                </w:p>
              </w:tc>
              <w:tc>
                <w:tcPr>
                  <w:tcW w:w="900" w:type="dxa"/>
                  <w:shd w:val="clear" w:color="auto" w:fill="auto"/>
                </w:tcPr>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0,25</w:t>
                  </w:r>
                </w:p>
                <w:p w:rsidR="00CA7B2F" w:rsidRPr="007034D8" w:rsidRDefault="00CA7B2F" w:rsidP="008D3CA5">
                  <w:pPr>
                    <w:jc w:val="center"/>
                    <w:rPr>
                      <w:color w:val="0D0D0D" w:themeColor="text1" w:themeTint="F2"/>
                      <w:lang w:val="it-IT"/>
                    </w:rPr>
                  </w:pPr>
                  <w:r w:rsidRPr="007034D8">
                    <w:rPr>
                      <w:color w:val="0D0D0D" w:themeColor="text1" w:themeTint="F2"/>
                      <w:lang w:val="it-IT"/>
                    </w:rPr>
                    <w:t>0,25</w:t>
                  </w:r>
                </w:p>
                <w:p w:rsidR="00CA7B2F" w:rsidRPr="007034D8" w:rsidRDefault="00CA7B2F" w:rsidP="008D3CA5">
                  <w:pPr>
                    <w:jc w:val="center"/>
                    <w:rPr>
                      <w:color w:val="0D0D0D" w:themeColor="text1" w:themeTint="F2"/>
                      <w:lang w:val="it-IT"/>
                    </w:rPr>
                  </w:pPr>
                  <w:r w:rsidRPr="007034D8">
                    <w:rPr>
                      <w:color w:val="0D0D0D" w:themeColor="text1" w:themeTint="F2"/>
                      <w:lang w:val="it-IT"/>
                    </w:rPr>
                    <w:t>0,25</w:t>
                  </w: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0,5</w:t>
                  </w:r>
                </w:p>
                <w:p w:rsidR="00CA7B2F" w:rsidRPr="007034D8" w:rsidRDefault="00CA7B2F" w:rsidP="008D3CA5">
                  <w:pPr>
                    <w:jc w:val="center"/>
                    <w:rPr>
                      <w:color w:val="0D0D0D" w:themeColor="text1" w:themeTint="F2"/>
                      <w:lang w:val="it-IT"/>
                    </w:rPr>
                  </w:pPr>
                  <w:r w:rsidRPr="007034D8">
                    <w:rPr>
                      <w:color w:val="0D0D0D" w:themeColor="text1" w:themeTint="F2"/>
                      <w:lang w:val="it-IT"/>
                    </w:rPr>
                    <w:t>0,25</w:t>
                  </w:r>
                </w:p>
                <w:p w:rsidR="00CA7B2F" w:rsidRPr="007034D8" w:rsidRDefault="00CA7B2F" w:rsidP="008D3CA5">
                  <w:pPr>
                    <w:jc w:val="center"/>
                    <w:rPr>
                      <w:color w:val="0D0D0D" w:themeColor="text1" w:themeTint="F2"/>
                      <w:lang w:val="it-IT"/>
                    </w:rPr>
                  </w:pPr>
                  <w:r w:rsidRPr="007034D8">
                    <w:rPr>
                      <w:color w:val="0D0D0D" w:themeColor="text1" w:themeTint="F2"/>
                      <w:lang w:val="it-IT"/>
                    </w:rPr>
                    <w:t>0,25</w:t>
                  </w:r>
                </w:p>
                <w:p w:rsidR="00CA7B2F" w:rsidRPr="007034D8" w:rsidRDefault="00CA7B2F" w:rsidP="008D3CA5">
                  <w:pPr>
                    <w:jc w:val="center"/>
                    <w:rPr>
                      <w:color w:val="0D0D0D" w:themeColor="text1" w:themeTint="F2"/>
                      <w:lang w:val="it-IT"/>
                    </w:rPr>
                  </w:pPr>
                  <w:r w:rsidRPr="007034D8">
                    <w:rPr>
                      <w:color w:val="0D0D0D" w:themeColor="text1" w:themeTint="F2"/>
                      <w:lang w:val="it-IT"/>
                    </w:rPr>
                    <w:t>0,25</w:t>
                  </w:r>
                </w:p>
              </w:tc>
            </w:tr>
            <w:tr w:rsidR="007034D8" w:rsidRPr="007034D8" w:rsidTr="008D3CA5">
              <w:trPr>
                <w:trHeight w:val="6389"/>
              </w:trPr>
              <w:tc>
                <w:tcPr>
                  <w:tcW w:w="8928" w:type="dxa"/>
                  <w:shd w:val="clear" w:color="auto" w:fill="auto"/>
                </w:tcPr>
                <w:p w:rsidR="00CA7B2F" w:rsidRPr="007034D8" w:rsidRDefault="00CA7B2F" w:rsidP="008D3CA5">
                  <w:pPr>
                    <w:rPr>
                      <w:b/>
                      <w:color w:val="0D0D0D" w:themeColor="text1" w:themeTint="F2"/>
                      <w:lang w:val="it-IT"/>
                    </w:rPr>
                  </w:pPr>
                  <w:r w:rsidRPr="007034D8">
                    <w:rPr>
                      <w:b/>
                      <w:color w:val="0D0D0D" w:themeColor="text1" w:themeTint="F2"/>
                      <w:lang w:val="it-IT"/>
                    </w:rPr>
                    <w:t>Bài 4: (3đ)</w:t>
                  </w:r>
                </w:p>
                <w:p w:rsidR="00CA7B2F" w:rsidRPr="007034D8" w:rsidRDefault="00CA7B2F" w:rsidP="008D3CA5">
                  <w:pPr>
                    <w:rPr>
                      <w:color w:val="0D0D0D" w:themeColor="text1" w:themeTint="F2"/>
                    </w:rPr>
                  </w:pPr>
                  <w:r w:rsidRPr="007034D8">
                    <w:rPr>
                      <w:b/>
                      <w:color w:val="0D0D0D" w:themeColor="text1" w:themeTint="F2"/>
                    </w:rPr>
                    <w:t>1/</w:t>
                  </w:r>
                  <w:r w:rsidRPr="007034D8">
                    <w:rPr>
                      <w:color w:val="0D0D0D" w:themeColor="text1" w:themeTint="F2"/>
                    </w:rPr>
                    <w:t xml:space="preserve"> Gọi S là phần diện tích (O) nằm ngoài tam giác ABC:</w:t>
                  </w:r>
                </w:p>
                <w:p w:rsidR="00CA7B2F" w:rsidRPr="007034D8" w:rsidRDefault="00CA7B2F" w:rsidP="008D3CA5">
                  <w:pPr>
                    <w:rPr>
                      <w:color w:val="0D0D0D" w:themeColor="text1" w:themeTint="F2"/>
                    </w:rPr>
                  </w:pPr>
                  <w:r w:rsidRPr="007034D8">
                    <w:rPr>
                      <w:b/>
                      <w:noProof/>
                      <w:color w:val="0D0D0D" w:themeColor="text1" w:themeTint="F2"/>
                      <w:sz w:val="28"/>
                      <w:szCs w:val="28"/>
                      <w:lang w:val="en-US"/>
                    </w:rPr>
                    <w:drawing>
                      <wp:anchor distT="0" distB="0" distL="114300" distR="114300" simplePos="0" relativeHeight="251668480" behindDoc="0" locked="0" layoutInCell="1" allowOverlap="1" wp14:anchorId="76DD07D8" wp14:editId="1882E601">
                        <wp:simplePos x="0" y="0"/>
                        <wp:positionH relativeFrom="column">
                          <wp:posOffset>3200400</wp:posOffset>
                        </wp:positionH>
                        <wp:positionV relativeFrom="paragraph">
                          <wp:posOffset>60325</wp:posOffset>
                        </wp:positionV>
                        <wp:extent cx="1543685" cy="1434465"/>
                        <wp:effectExtent l="0" t="0" r="0" b="0"/>
                        <wp:wrapNone/>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1543685" cy="14344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34D8">
                    <w:rPr>
                      <w:color w:val="0D0D0D" w:themeColor="text1" w:themeTint="F2"/>
                    </w:rPr>
                    <w:t xml:space="preserve">Ta có: Bán kính (O) : R = </w:t>
                  </w:r>
                  <w:r w:rsidR="00AE47AD">
                    <w:rPr>
                      <w:color w:val="0D0D0D" w:themeColor="text1" w:themeTint="F2"/>
                      <w:position w:val="-24"/>
                    </w:rPr>
                    <w:pict>
                      <v:shape id="_x0000_i2232" type="#_x0000_t75" style="width:27pt;height:33.75pt">
                        <v:imagedata r:id="rId1840" o:title=""/>
                      </v:shape>
                    </w:pict>
                  </w:r>
                </w:p>
                <w:p w:rsidR="00CA7B2F" w:rsidRPr="007034D8" w:rsidRDefault="00CA7B2F" w:rsidP="008D3CA5">
                  <w:pPr>
                    <w:rPr>
                      <w:color w:val="0D0D0D" w:themeColor="text1" w:themeTint="F2"/>
                    </w:rPr>
                  </w:pPr>
                  <w:r w:rsidRPr="007034D8">
                    <w:rPr>
                      <w:color w:val="0D0D0D" w:themeColor="text1" w:themeTint="F2"/>
                    </w:rPr>
                    <w:t xml:space="preserve">         S = </w:t>
                  </w:r>
                  <w:r w:rsidR="00AE47AD">
                    <w:rPr>
                      <w:color w:val="0D0D0D" w:themeColor="text1" w:themeTint="F2"/>
                      <w:position w:val="-24"/>
                    </w:rPr>
                    <w:pict>
                      <v:shape id="_x0000_i2233" type="#_x0000_t75" style="width:66.75pt;height:33.75pt">
                        <v:imagedata r:id="rId1841" o:title=""/>
                      </v:shape>
                    </w:pict>
                  </w:r>
                  <w:r w:rsidRPr="007034D8">
                    <w:rPr>
                      <w:color w:val="0D0D0D" w:themeColor="text1" w:themeTint="F2"/>
                    </w:rPr>
                    <w:t xml:space="preserve"> </w:t>
                  </w:r>
                </w:p>
                <w:p w:rsidR="00CA7B2F" w:rsidRPr="007034D8" w:rsidRDefault="00CA7B2F" w:rsidP="008D3CA5">
                  <w:pPr>
                    <w:rPr>
                      <w:color w:val="0D0D0D" w:themeColor="text1" w:themeTint="F2"/>
                    </w:rPr>
                  </w:pPr>
                  <w:r w:rsidRPr="007034D8">
                    <w:rPr>
                      <w:color w:val="0D0D0D" w:themeColor="text1" w:themeTint="F2"/>
                    </w:rPr>
                    <w:t xml:space="preserve">            = a</w:t>
                  </w:r>
                  <w:r w:rsidRPr="007034D8">
                    <w:rPr>
                      <w:color w:val="0D0D0D" w:themeColor="text1" w:themeTint="F2"/>
                      <w:vertAlign w:val="superscript"/>
                    </w:rPr>
                    <w:t>2</w:t>
                  </w:r>
                  <w:r w:rsidRPr="007034D8">
                    <w:rPr>
                      <w:color w:val="0D0D0D" w:themeColor="text1" w:themeTint="F2"/>
                    </w:rPr>
                    <w:t>(</w:t>
                  </w:r>
                  <w:r w:rsidR="00AE47AD">
                    <w:rPr>
                      <w:color w:val="0D0D0D" w:themeColor="text1" w:themeTint="F2"/>
                      <w:position w:val="-24"/>
                    </w:rPr>
                    <w:pict>
                      <v:shape id="_x0000_i2234" type="#_x0000_t75" style="width:39.75pt;height:33.75pt">
                        <v:imagedata r:id="rId1842" o:title=""/>
                      </v:shape>
                    </w:pict>
                  </w:r>
                  <w:r w:rsidRPr="007034D8">
                    <w:rPr>
                      <w:color w:val="0D0D0D" w:themeColor="text1" w:themeTint="F2"/>
                    </w:rPr>
                    <w:t>)</w:t>
                  </w:r>
                </w:p>
                <w:p w:rsidR="00CA7B2F" w:rsidRPr="007034D8" w:rsidRDefault="00CA7B2F" w:rsidP="008D3CA5">
                  <w:pPr>
                    <w:rPr>
                      <w:b/>
                      <w:color w:val="0D0D0D" w:themeColor="text1" w:themeTint="F2"/>
                    </w:rPr>
                  </w:pPr>
                  <w:r w:rsidRPr="007034D8">
                    <w:rPr>
                      <w:b/>
                      <w:color w:val="0D0D0D" w:themeColor="text1" w:themeTint="F2"/>
                    </w:rPr>
                    <w:t>2/</w:t>
                  </w:r>
                </w:p>
                <w:p w:rsidR="00CA7B2F" w:rsidRPr="007034D8" w:rsidRDefault="00CA7B2F" w:rsidP="008D3CA5">
                  <w:pPr>
                    <w:rPr>
                      <w:color w:val="0D0D0D" w:themeColor="text1" w:themeTint="F2"/>
                    </w:rPr>
                  </w:pPr>
                  <w:r w:rsidRPr="007034D8">
                    <w:rPr>
                      <w:color w:val="0D0D0D" w:themeColor="text1" w:themeTint="F2"/>
                    </w:rPr>
                    <w:t xml:space="preserve">a/ Các điểm P và Q nhìn đoạn AM dưới một góc vuông </w:t>
                  </w:r>
                </w:p>
                <w:p w:rsidR="00CA7B2F" w:rsidRPr="007034D8" w:rsidRDefault="00CA7B2F" w:rsidP="008D3CA5">
                  <w:pPr>
                    <w:rPr>
                      <w:color w:val="0D0D0D" w:themeColor="text1" w:themeTint="F2"/>
                    </w:rPr>
                  </w:pPr>
                  <w:r w:rsidRPr="007034D8">
                    <w:rPr>
                      <w:color w:val="0D0D0D" w:themeColor="text1" w:themeTint="F2"/>
                    </w:rPr>
                    <w:t xml:space="preserve">nên thuộc đường tròn đường kính AM </w:t>
                  </w:r>
                </w:p>
                <w:p w:rsidR="00CA7B2F" w:rsidRPr="007034D8" w:rsidRDefault="00CA7B2F" w:rsidP="008D3CA5">
                  <w:pPr>
                    <w:rPr>
                      <w:color w:val="0D0D0D" w:themeColor="text1" w:themeTint="F2"/>
                    </w:rPr>
                  </w:pPr>
                  <w:r w:rsidRPr="007034D8">
                    <w:rPr>
                      <w:color w:val="0D0D0D" w:themeColor="text1" w:themeTint="F2"/>
                    </w:rPr>
                    <w:t>do đó tứ giác APMQ nội tiếp</w:t>
                  </w:r>
                  <w:r w:rsidRPr="007034D8">
                    <w:rPr>
                      <w:color w:val="0D0D0D" w:themeColor="text1" w:themeTint="F2"/>
                    </w:rPr>
                    <w:tab/>
                  </w:r>
                </w:p>
                <w:p w:rsidR="00CA7B2F" w:rsidRPr="007034D8" w:rsidRDefault="00CA7B2F" w:rsidP="008D3CA5">
                  <w:pPr>
                    <w:rPr>
                      <w:color w:val="0D0D0D" w:themeColor="text1" w:themeTint="F2"/>
                    </w:rPr>
                  </w:pPr>
                  <w:r w:rsidRPr="007034D8">
                    <w:rPr>
                      <w:color w:val="0D0D0D" w:themeColor="text1" w:themeTint="F2"/>
                    </w:rPr>
                    <w:t>b/ Vẽ AH là đường cao tam giác ABC.</w:t>
                  </w:r>
                </w:p>
                <w:p w:rsidR="00CA7B2F" w:rsidRPr="007034D8" w:rsidRDefault="00CA7B2F" w:rsidP="008D3CA5">
                  <w:pPr>
                    <w:rPr>
                      <w:color w:val="0D0D0D" w:themeColor="text1" w:themeTint="F2"/>
                    </w:rPr>
                  </w:pPr>
                  <w:r w:rsidRPr="007034D8">
                    <w:rPr>
                      <w:color w:val="0D0D0D" w:themeColor="text1" w:themeTint="F2"/>
                    </w:rPr>
                    <w:t>S</w:t>
                  </w:r>
                  <w:r w:rsidR="00AE47AD">
                    <w:rPr>
                      <w:color w:val="0D0D0D" w:themeColor="text1" w:themeTint="F2"/>
                      <w:position w:val="-4"/>
                      <w:vertAlign w:val="subscript"/>
                    </w:rPr>
                    <w:pict>
                      <v:shape id="_x0000_i2235" type="#_x0000_t75" style="width:9pt;height:10.5pt">
                        <v:imagedata r:id="rId1843" o:title=""/>
                      </v:shape>
                    </w:pict>
                  </w:r>
                  <w:r w:rsidRPr="007034D8">
                    <w:rPr>
                      <w:color w:val="0D0D0D" w:themeColor="text1" w:themeTint="F2"/>
                      <w:vertAlign w:val="subscript"/>
                    </w:rPr>
                    <w:t>ABC</w:t>
                  </w:r>
                  <w:r w:rsidRPr="007034D8">
                    <w:rPr>
                      <w:color w:val="0D0D0D" w:themeColor="text1" w:themeTint="F2"/>
                    </w:rPr>
                    <w:t xml:space="preserve"> = S</w:t>
                  </w:r>
                  <w:r w:rsidR="00AE47AD">
                    <w:rPr>
                      <w:color w:val="0D0D0D" w:themeColor="text1" w:themeTint="F2"/>
                      <w:position w:val="-4"/>
                      <w:vertAlign w:val="subscript"/>
                    </w:rPr>
                    <w:pict>
                      <v:shape id="_x0000_i2236" type="#_x0000_t75" style="width:9pt;height:10.5pt">
                        <v:imagedata r:id="rId1843" o:title=""/>
                      </v:shape>
                    </w:pict>
                  </w:r>
                  <w:r w:rsidRPr="007034D8">
                    <w:rPr>
                      <w:color w:val="0D0D0D" w:themeColor="text1" w:themeTint="F2"/>
                      <w:vertAlign w:val="subscript"/>
                    </w:rPr>
                    <w:t>ABM</w:t>
                  </w:r>
                  <w:r w:rsidRPr="007034D8">
                    <w:rPr>
                      <w:color w:val="0D0D0D" w:themeColor="text1" w:themeTint="F2"/>
                    </w:rPr>
                    <w:t xml:space="preserve"> + </w:t>
                  </w:r>
                  <w:smartTag w:uri="urn:schemas-microsoft-com:office:smarttags" w:element="place">
                    <w:r w:rsidRPr="007034D8">
                      <w:rPr>
                        <w:color w:val="0D0D0D" w:themeColor="text1" w:themeTint="F2"/>
                      </w:rPr>
                      <w:t>S</w:t>
                    </w:r>
                    <w:r w:rsidR="00AE47AD">
                      <w:rPr>
                        <w:color w:val="0D0D0D" w:themeColor="text1" w:themeTint="F2"/>
                        <w:position w:val="-4"/>
                        <w:vertAlign w:val="subscript"/>
                      </w:rPr>
                      <w:pict>
                        <v:shape id="_x0000_i2237" type="#_x0000_t75" style="width:9pt;height:10.5pt">
                          <v:imagedata r:id="rId1843" o:title=""/>
                        </v:shape>
                      </w:pict>
                    </w:r>
                    <w:r w:rsidRPr="007034D8">
                      <w:rPr>
                        <w:color w:val="0D0D0D" w:themeColor="text1" w:themeTint="F2"/>
                        <w:vertAlign w:val="subscript"/>
                      </w:rPr>
                      <w:t>ACM</w:t>
                    </w:r>
                  </w:smartTag>
                  <w:r w:rsidRPr="007034D8">
                    <w:rPr>
                      <w:color w:val="0D0D0D" w:themeColor="text1" w:themeTint="F2"/>
                    </w:rPr>
                    <w:t xml:space="preserve">  </w:t>
                  </w:r>
                </w:p>
                <w:p w:rsidR="00CA7B2F" w:rsidRPr="007034D8" w:rsidRDefault="00CA7B2F" w:rsidP="008D3CA5">
                  <w:pPr>
                    <w:rPr>
                      <w:color w:val="0D0D0D" w:themeColor="text1" w:themeTint="F2"/>
                    </w:rPr>
                  </w:pPr>
                  <w:r w:rsidRPr="007034D8">
                    <w:rPr>
                      <w:color w:val="0D0D0D" w:themeColor="text1" w:themeTint="F2"/>
                    </w:rPr>
                    <w:t>hay: BC.AH = AB.MP + AC.MQ = BC(MP + MQ) ( do ABC đều)</w:t>
                  </w:r>
                </w:p>
                <w:p w:rsidR="00CA7B2F" w:rsidRPr="007034D8" w:rsidRDefault="00CA7B2F" w:rsidP="008D3CA5">
                  <w:pPr>
                    <w:rPr>
                      <w:color w:val="0D0D0D" w:themeColor="text1" w:themeTint="F2"/>
                      <w:lang w:val="fr-FR"/>
                    </w:rPr>
                  </w:pPr>
                  <w:r w:rsidRPr="007034D8">
                    <w:rPr>
                      <w:b/>
                      <w:noProof/>
                      <w:color w:val="0D0D0D" w:themeColor="text1" w:themeTint="F2"/>
                      <w:lang w:val="en-US"/>
                    </w:rPr>
                    <w:drawing>
                      <wp:anchor distT="0" distB="0" distL="114300" distR="114300" simplePos="0" relativeHeight="251669504" behindDoc="0" locked="0" layoutInCell="1" allowOverlap="1" wp14:anchorId="70BE637E" wp14:editId="52FBBC47">
                        <wp:simplePos x="0" y="0"/>
                        <wp:positionH relativeFrom="column">
                          <wp:posOffset>3655695</wp:posOffset>
                        </wp:positionH>
                        <wp:positionV relativeFrom="paragraph">
                          <wp:posOffset>316865</wp:posOffset>
                        </wp:positionV>
                        <wp:extent cx="1187450" cy="859155"/>
                        <wp:effectExtent l="0" t="0" r="0" b="0"/>
                        <wp:wrapNone/>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1187450" cy="859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34D8">
                    <w:rPr>
                      <w:color w:val="0D0D0D" w:themeColor="text1" w:themeTint="F2"/>
                      <w:lang w:val="fr-FR"/>
                    </w:rPr>
                    <w:t xml:space="preserve">hay AH = MP + MQ =  </w:t>
                  </w:r>
                  <w:r w:rsidR="00AE47AD">
                    <w:rPr>
                      <w:color w:val="0D0D0D" w:themeColor="text1" w:themeTint="F2"/>
                      <w:position w:val="-24"/>
                      <w:lang w:val="fr-FR"/>
                    </w:rPr>
                    <w:pict>
                      <v:shape id="_x0000_i2238" type="#_x0000_t75" style="width:27pt;height:33.75pt">
                        <v:imagedata r:id="rId1845" o:title=""/>
                      </v:shape>
                    </w:pict>
                  </w:r>
                  <w:r w:rsidRPr="007034D8">
                    <w:rPr>
                      <w:color w:val="0D0D0D" w:themeColor="text1" w:themeTint="F2"/>
                      <w:lang w:val="fr-FR"/>
                    </w:rPr>
                    <w:t xml:space="preserve">  không đổi.</w:t>
                  </w:r>
                </w:p>
                <w:p w:rsidR="00CA7B2F" w:rsidRPr="007034D8" w:rsidRDefault="00CA7B2F" w:rsidP="008D3CA5">
                  <w:pPr>
                    <w:rPr>
                      <w:color w:val="0D0D0D" w:themeColor="text1" w:themeTint="F2"/>
                      <w:lang w:val="it-IT"/>
                    </w:rPr>
                  </w:pPr>
                </w:p>
                <w:p w:rsidR="00CA7B2F" w:rsidRPr="007034D8" w:rsidRDefault="00CA7B2F" w:rsidP="008D3CA5">
                  <w:pPr>
                    <w:rPr>
                      <w:b/>
                      <w:color w:val="0D0D0D" w:themeColor="text1" w:themeTint="F2"/>
                      <w:lang w:val="it-IT"/>
                    </w:rPr>
                  </w:pPr>
                  <w:r w:rsidRPr="007034D8">
                    <w:rPr>
                      <w:b/>
                      <w:color w:val="0D0D0D" w:themeColor="text1" w:themeTint="F2"/>
                      <w:lang w:val="it-IT"/>
                    </w:rPr>
                    <w:t>Bài 5: (1đ)</w:t>
                  </w:r>
                </w:p>
                <w:p w:rsidR="00CA7B2F" w:rsidRPr="007034D8" w:rsidRDefault="00CA7B2F" w:rsidP="008D3CA5">
                  <w:pPr>
                    <w:rPr>
                      <w:b/>
                      <w:color w:val="0D0D0D" w:themeColor="text1" w:themeTint="F2"/>
                      <w:lang w:val="it-IT"/>
                    </w:rPr>
                  </w:pPr>
                </w:p>
                <w:p w:rsidR="00CA7B2F" w:rsidRPr="007034D8" w:rsidRDefault="00CA7B2F" w:rsidP="008D3CA5">
                  <w:pPr>
                    <w:rPr>
                      <w:color w:val="0D0D0D" w:themeColor="text1" w:themeTint="F2"/>
                      <w:lang w:val="fr-FR"/>
                    </w:rPr>
                  </w:pPr>
                  <w:r w:rsidRPr="007034D8">
                    <w:rPr>
                      <w:noProof/>
                      <w:color w:val="0D0D0D" w:themeColor="text1" w:themeTint="F2"/>
                    </w:rPr>
                    <w:t xml:space="preserve">Gọi CH là đường cao hạ từ C và </w:t>
                  </w:r>
                  <w:r w:rsidR="00AE47AD">
                    <w:rPr>
                      <w:color w:val="0D0D0D" w:themeColor="text1" w:themeTint="F2"/>
                      <w:position w:val="-4"/>
                      <w:lang w:val="fr-FR"/>
                    </w:rPr>
                    <w:pict>
                      <v:shape id="_x0000_i2239" type="#_x0000_t75" style="width:12pt;height:21pt">
                        <v:imagedata r:id="rId1825" o:title=""/>
                      </v:shape>
                    </w:pict>
                  </w:r>
                  <w:r w:rsidRPr="007034D8">
                    <w:rPr>
                      <w:color w:val="0D0D0D" w:themeColor="text1" w:themeTint="F2"/>
                      <w:lang w:val="fr-FR"/>
                    </w:rPr>
                    <w:t xml:space="preserve"> = 60</w:t>
                  </w:r>
                  <w:r w:rsidRPr="007034D8">
                    <w:rPr>
                      <w:color w:val="0D0D0D" w:themeColor="text1" w:themeTint="F2"/>
                      <w:vertAlign w:val="superscript"/>
                      <w:lang w:val="fr-FR"/>
                    </w:rPr>
                    <w:t>0</w:t>
                  </w:r>
                  <w:r w:rsidRPr="007034D8">
                    <w:rPr>
                      <w:color w:val="0D0D0D" w:themeColor="text1" w:themeTint="F2"/>
                      <w:lang w:val="fr-FR"/>
                    </w:rPr>
                    <w:t xml:space="preserve"> nên AC = 2AH</w:t>
                  </w:r>
                </w:p>
                <w:p w:rsidR="00CA7B2F" w:rsidRPr="007034D8" w:rsidRDefault="00CA7B2F" w:rsidP="008D3CA5">
                  <w:pPr>
                    <w:rPr>
                      <w:color w:val="0D0D0D" w:themeColor="text1" w:themeTint="F2"/>
                      <w:lang w:val="fr-FR"/>
                    </w:rPr>
                  </w:pPr>
                  <w:r w:rsidRPr="007034D8">
                    <w:rPr>
                      <w:color w:val="0D0D0D" w:themeColor="text1" w:themeTint="F2"/>
                      <w:lang w:val="fr-FR"/>
                    </w:rPr>
                    <w:t>AB</w:t>
                  </w:r>
                  <w:r w:rsidRPr="007034D8">
                    <w:rPr>
                      <w:color w:val="0D0D0D" w:themeColor="text1" w:themeTint="F2"/>
                      <w:vertAlign w:val="superscript"/>
                      <w:lang w:val="fr-FR"/>
                    </w:rPr>
                    <w:t xml:space="preserve">2 </w:t>
                  </w:r>
                  <w:r w:rsidRPr="007034D8">
                    <w:rPr>
                      <w:color w:val="0D0D0D" w:themeColor="text1" w:themeTint="F2"/>
                      <w:lang w:val="fr-FR"/>
                    </w:rPr>
                    <w:t>+ AC</w:t>
                  </w:r>
                  <w:r w:rsidRPr="007034D8">
                    <w:rPr>
                      <w:color w:val="0D0D0D" w:themeColor="text1" w:themeTint="F2"/>
                      <w:vertAlign w:val="superscript"/>
                      <w:lang w:val="fr-FR"/>
                    </w:rPr>
                    <w:t>2</w:t>
                  </w:r>
                  <w:r w:rsidRPr="007034D8">
                    <w:rPr>
                      <w:color w:val="0D0D0D" w:themeColor="text1" w:themeTint="F2"/>
                      <w:lang w:val="fr-FR"/>
                    </w:rPr>
                    <w:t xml:space="preserve"> – AB.AC = (AH+HB)</w:t>
                  </w:r>
                  <w:r w:rsidRPr="007034D8">
                    <w:rPr>
                      <w:color w:val="0D0D0D" w:themeColor="text1" w:themeTint="F2"/>
                      <w:vertAlign w:val="superscript"/>
                      <w:lang w:val="fr-FR"/>
                    </w:rPr>
                    <w:t xml:space="preserve">2 </w:t>
                  </w:r>
                  <w:r w:rsidRPr="007034D8">
                    <w:rPr>
                      <w:color w:val="0D0D0D" w:themeColor="text1" w:themeTint="F2"/>
                      <w:lang w:val="fr-FR"/>
                    </w:rPr>
                    <w:t>+ AH</w:t>
                  </w:r>
                  <w:r w:rsidRPr="007034D8">
                    <w:rPr>
                      <w:color w:val="0D0D0D" w:themeColor="text1" w:themeTint="F2"/>
                      <w:vertAlign w:val="superscript"/>
                      <w:lang w:val="fr-FR"/>
                    </w:rPr>
                    <w:t>2</w:t>
                  </w:r>
                  <w:r w:rsidRPr="007034D8">
                    <w:rPr>
                      <w:color w:val="0D0D0D" w:themeColor="text1" w:themeTint="F2"/>
                      <w:lang w:val="fr-FR"/>
                    </w:rPr>
                    <w:t xml:space="preserve"> +HC</w:t>
                  </w:r>
                  <w:r w:rsidRPr="007034D8">
                    <w:rPr>
                      <w:color w:val="0D0D0D" w:themeColor="text1" w:themeTint="F2"/>
                      <w:vertAlign w:val="superscript"/>
                      <w:lang w:val="fr-FR"/>
                    </w:rPr>
                    <w:t>2</w:t>
                  </w:r>
                  <w:r w:rsidRPr="007034D8">
                    <w:rPr>
                      <w:color w:val="0D0D0D" w:themeColor="text1" w:themeTint="F2"/>
                      <w:lang w:val="fr-FR"/>
                    </w:rPr>
                    <w:t xml:space="preserve"> – (AH+HB).2AH</w:t>
                  </w:r>
                </w:p>
                <w:p w:rsidR="00CA7B2F" w:rsidRPr="007034D8" w:rsidRDefault="00CA7B2F" w:rsidP="008D3CA5">
                  <w:pPr>
                    <w:rPr>
                      <w:color w:val="0D0D0D" w:themeColor="text1" w:themeTint="F2"/>
                      <w:lang w:val="fr-FR"/>
                    </w:rPr>
                  </w:pPr>
                  <w:r w:rsidRPr="007034D8">
                    <w:rPr>
                      <w:color w:val="0D0D0D" w:themeColor="text1" w:themeTint="F2"/>
                      <w:lang w:val="fr-FR"/>
                    </w:rPr>
                    <w:t xml:space="preserve">                                   = HB</w:t>
                  </w:r>
                  <w:r w:rsidRPr="007034D8">
                    <w:rPr>
                      <w:color w:val="0D0D0D" w:themeColor="text1" w:themeTint="F2"/>
                      <w:vertAlign w:val="superscript"/>
                      <w:lang w:val="fr-FR"/>
                    </w:rPr>
                    <w:t>2</w:t>
                  </w:r>
                  <w:r w:rsidRPr="007034D8">
                    <w:rPr>
                      <w:color w:val="0D0D0D" w:themeColor="text1" w:themeTint="F2"/>
                      <w:lang w:val="fr-FR"/>
                    </w:rPr>
                    <w:t xml:space="preserve"> + HC</w:t>
                  </w:r>
                  <w:r w:rsidRPr="007034D8">
                    <w:rPr>
                      <w:color w:val="0D0D0D" w:themeColor="text1" w:themeTint="F2"/>
                      <w:vertAlign w:val="superscript"/>
                      <w:lang w:val="fr-FR"/>
                    </w:rPr>
                    <w:t>2</w:t>
                  </w:r>
                  <w:r w:rsidRPr="007034D8">
                    <w:rPr>
                      <w:color w:val="0D0D0D" w:themeColor="text1" w:themeTint="F2"/>
                      <w:lang w:val="fr-FR"/>
                    </w:rPr>
                    <w:t xml:space="preserve"> = BC</w:t>
                  </w:r>
                  <w:r w:rsidRPr="007034D8">
                    <w:rPr>
                      <w:color w:val="0D0D0D" w:themeColor="text1" w:themeTint="F2"/>
                      <w:vertAlign w:val="superscript"/>
                      <w:lang w:val="fr-FR"/>
                    </w:rPr>
                    <w:t>2</w:t>
                  </w:r>
                  <w:r w:rsidRPr="007034D8">
                    <w:rPr>
                      <w:color w:val="0D0D0D" w:themeColor="text1" w:themeTint="F2"/>
                      <w:lang w:val="fr-FR"/>
                    </w:rPr>
                    <w:t>.</w:t>
                  </w:r>
                </w:p>
                <w:p w:rsidR="00CA7B2F" w:rsidRPr="007034D8" w:rsidRDefault="00CA7B2F" w:rsidP="008D3CA5">
                  <w:pPr>
                    <w:rPr>
                      <w:b/>
                      <w:color w:val="0D0D0D" w:themeColor="text1" w:themeTint="F2"/>
                      <w:lang w:val="it-IT"/>
                    </w:rPr>
                  </w:pPr>
                </w:p>
                <w:p w:rsidR="00CA7B2F" w:rsidRPr="007034D8" w:rsidRDefault="00CA7B2F" w:rsidP="008D3CA5">
                  <w:pPr>
                    <w:rPr>
                      <w:b/>
                      <w:color w:val="0D0D0D" w:themeColor="text1" w:themeTint="F2"/>
                      <w:lang w:val="it-IT"/>
                    </w:rPr>
                  </w:pPr>
                </w:p>
                <w:p w:rsidR="00CA7B2F" w:rsidRPr="007034D8" w:rsidRDefault="00CA7B2F" w:rsidP="008D3CA5">
                  <w:pPr>
                    <w:rPr>
                      <w:b/>
                      <w:color w:val="0D0D0D" w:themeColor="text1" w:themeTint="F2"/>
                      <w:lang w:val="it-IT"/>
                    </w:rPr>
                  </w:pPr>
                </w:p>
                <w:p w:rsidR="00CA7B2F" w:rsidRPr="007034D8" w:rsidRDefault="00CA7B2F" w:rsidP="008D3CA5">
                  <w:pPr>
                    <w:rPr>
                      <w:b/>
                      <w:color w:val="0D0D0D" w:themeColor="text1" w:themeTint="F2"/>
                      <w:lang w:val="it-IT"/>
                    </w:rPr>
                  </w:pPr>
                </w:p>
                <w:p w:rsidR="00CA7B2F" w:rsidRPr="007034D8" w:rsidRDefault="00CA7B2F" w:rsidP="008D3CA5">
                  <w:pPr>
                    <w:jc w:val="center"/>
                    <w:rPr>
                      <w:b/>
                      <w:color w:val="0D0D0D" w:themeColor="text1" w:themeTint="F2"/>
                      <w:lang w:val="it-IT"/>
                    </w:rPr>
                  </w:pPr>
                  <w:r w:rsidRPr="007034D8">
                    <w:rPr>
                      <w:color w:val="0D0D0D" w:themeColor="text1" w:themeTint="F2"/>
                    </w:rPr>
                    <w:t xml:space="preserve">                                                              </w:t>
                  </w:r>
                </w:p>
                <w:p w:rsidR="00CA7B2F" w:rsidRPr="007034D8" w:rsidRDefault="00CA7B2F" w:rsidP="008D3CA5">
                  <w:pPr>
                    <w:rPr>
                      <w:b/>
                      <w:color w:val="0D0D0D" w:themeColor="text1" w:themeTint="F2"/>
                      <w:lang w:val="it-IT"/>
                    </w:rPr>
                  </w:pPr>
                </w:p>
                <w:p w:rsidR="00CA7B2F" w:rsidRPr="007034D8" w:rsidRDefault="00CA7B2F" w:rsidP="008D3CA5">
                  <w:pPr>
                    <w:rPr>
                      <w:color w:val="0D0D0D" w:themeColor="text1" w:themeTint="F2"/>
                      <w:lang w:val="fr-FR"/>
                    </w:rPr>
                  </w:pPr>
                </w:p>
              </w:tc>
              <w:tc>
                <w:tcPr>
                  <w:tcW w:w="900" w:type="dxa"/>
                  <w:shd w:val="clear" w:color="auto" w:fill="auto"/>
                </w:tcPr>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0.25</w:t>
                  </w: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0.5</w:t>
                  </w: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0.25</w:t>
                  </w: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0.5</w:t>
                  </w: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0.5</w:t>
                  </w: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0.5</w:t>
                  </w: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0.5</w:t>
                  </w: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p>
                <w:p w:rsidR="00CA7B2F" w:rsidRPr="007034D8" w:rsidRDefault="00CA7B2F" w:rsidP="008D3CA5">
                  <w:pPr>
                    <w:jc w:val="center"/>
                    <w:rPr>
                      <w:color w:val="0D0D0D" w:themeColor="text1" w:themeTint="F2"/>
                      <w:lang w:val="it-IT"/>
                    </w:rPr>
                  </w:pPr>
                  <w:r w:rsidRPr="007034D8">
                    <w:rPr>
                      <w:color w:val="0D0D0D" w:themeColor="text1" w:themeTint="F2"/>
                      <w:lang w:val="it-IT"/>
                    </w:rPr>
                    <w:t>0.25</w:t>
                  </w:r>
                </w:p>
                <w:p w:rsidR="00CA7B2F" w:rsidRPr="007034D8" w:rsidRDefault="00CA7B2F" w:rsidP="008D3CA5">
                  <w:pPr>
                    <w:jc w:val="center"/>
                    <w:rPr>
                      <w:color w:val="0D0D0D" w:themeColor="text1" w:themeTint="F2"/>
                      <w:lang w:val="it-IT"/>
                    </w:rPr>
                  </w:pPr>
                  <w:r w:rsidRPr="007034D8">
                    <w:rPr>
                      <w:color w:val="0D0D0D" w:themeColor="text1" w:themeTint="F2"/>
                      <w:lang w:val="it-IT"/>
                    </w:rPr>
                    <w:t>0.5</w:t>
                  </w:r>
                </w:p>
                <w:p w:rsidR="00CA7B2F" w:rsidRPr="007034D8" w:rsidRDefault="00CA7B2F" w:rsidP="008D3CA5">
                  <w:pPr>
                    <w:jc w:val="center"/>
                    <w:rPr>
                      <w:color w:val="0D0D0D" w:themeColor="text1" w:themeTint="F2"/>
                      <w:lang w:val="it-IT"/>
                    </w:rPr>
                  </w:pPr>
                  <w:r w:rsidRPr="007034D8">
                    <w:rPr>
                      <w:color w:val="0D0D0D" w:themeColor="text1" w:themeTint="F2"/>
                      <w:lang w:val="it-IT"/>
                    </w:rPr>
                    <w:t>0.25</w:t>
                  </w:r>
                </w:p>
              </w:tc>
            </w:tr>
          </w:tbl>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tc>
      </w:tr>
      <w:tr w:rsidR="00CA7B2F" w:rsidRPr="00596F13" w:rsidTr="00CA7B2F">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07</w:t>
            </w:r>
            <w:r w:rsidR="007034D8">
              <w:rPr>
                <w:rFonts w:ascii="Times New Roman" w:eastAsia="Times New Roman" w:hAnsi="Times New Roman" w:cs="Times New Roman"/>
                <w:b/>
                <w:color w:val="FF0000"/>
                <w:sz w:val="28"/>
                <w:szCs w:val="28"/>
                <w:lang w:val="en-US"/>
              </w:rPr>
              <w:t>1</w:t>
            </w:r>
          </w:p>
          <w:tbl>
            <w:tblPr>
              <w:tblW w:w="0" w:type="auto"/>
              <w:tblBorders>
                <w:insideH w:val="single" w:sz="4" w:space="0" w:color="auto"/>
              </w:tblBorders>
              <w:tblLook w:val="01E0" w:firstRow="1" w:lastRow="1" w:firstColumn="1" w:lastColumn="1" w:noHBand="0" w:noVBand="0"/>
            </w:tblPr>
            <w:tblGrid>
              <w:gridCol w:w="4448"/>
              <w:gridCol w:w="6440"/>
            </w:tblGrid>
            <w:tr w:rsidR="00CA7B2F" w:rsidRPr="00203DBF" w:rsidTr="008D3CA5">
              <w:tc>
                <w:tcPr>
                  <w:tcW w:w="4448" w:type="dxa"/>
                  <w:shd w:val="clear" w:color="auto" w:fill="auto"/>
                </w:tcPr>
                <w:p w:rsidR="00CA7B2F" w:rsidRPr="00203DBF" w:rsidRDefault="00CA7B2F" w:rsidP="008D3CA5">
                  <w:pPr>
                    <w:jc w:val="center"/>
                    <w:rPr>
                      <w:b/>
                      <w:sz w:val="28"/>
                      <w:szCs w:val="28"/>
                    </w:rPr>
                  </w:pPr>
                  <w:r w:rsidRPr="00203DBF">
                    <w:rPr>
                      <w:b/>
                      <w:sz w:val="28"/>
                      <w:szCs w:val="28"/>
                    </w:rPr>
                    <w:t>SỞ GIÁO DỤC VÀ ĐÀO TẠO</w:t>
                  </w:r>
                </w:p>
                <w:p w:rsidR="00CA7B2F" w:rsidRPr="00203DBF" w:rsidRDefault="00CA7B2F" w:rsidP="008D3CA5">
                  <w:pPr>
                    <w:jc w:val="center"/>
                    <w:rPr>
                      <w:sz w:val="28"/>
                      <w:szCs w:val="28"/>
                    </w:rPr>
                  </w:pPr>
                  <w:r w:rsidRPr="00203DBF">
                    <w:rPr>
                      <w:b/>
                      <w:sz w:val="28"/>
                      <w:szCs w:val="28"/>
                    </w:rPr>
                    <w:t>GIA LAI</w:t>
                  </w:r>
                </w:p>
                <w:p w:rsidR="00CA7B2F" w:rsidRPr="00203DBF" w:rsidRDefault="00CA7B2F" w:rsidP="008D3CA5">
                  <w:pPr>
                    <w:jc w:val="center"/>
                    <w:rPr>
                      <w:sz w:val="28"/>
                      <w:szCs w:val="28"/>
                    </w:rPr>
                  </w:pPr>
                  <w:r w:rsidRPr="00203DBF">
                    <w:rPr>
                      <w:b/>
                      <w:sz w:val="28"/>
                      <w:szCs w:val="28"/>
                    </w:rPr>
                    <w:t xml:space="preserve">-----------                                               </w:t>
                  </w:r>
                </w:p>
                <w:p w:rsidR="00CA7B2F" w:rsidRPr="00203DBF" w:rsidRDefault="00CA7B2F" w:rsidP="008D3CA5">
                  <w:pPr>
                    <w:jc w:val="center"/>
                    <w:rPr>
                      <w:sz w:val="28"/>
                      <w:szCs w:val="28"/>
                    </w:rPr>
                  </w:pPr>
                  <w:r w:rsidRPr="00203DBF">
                    <w:rPr>
                      <w:sz w:val="28"/>
                      <w:szCs w:val="28"/>
                    </w:rPr>
                    <w:t>ĐỀ CHÍNH THỨC</w:t>
                  </w:r>
                </w:p>
              </w:tc>
              <w:tc>
                <w:tcPr>
                  <w:tcW w:w="6440" w:type="dxa"/>
                  <w:shd w:val="clear" w:color="auto" w:fill="auto"/>
                </w:tcPr>
                <w:p w:rsidR="00CA7B2F" w:rsidRPr="00203DBF" w:rsidRDefault="00CA7B2F" w:rsidP="008D3CA5">
                  <w:pPr>
                    <w:jc w:val="center"/>
                    <w:rPr>
                      <w:b/>
                      <w:sz w:val="28"/>
                      <w:szCs w:val="28"/>
                    </w:rPr>
                  </w:pPr>
                  <w:r w:rsidRPr="00203DBF">
                    <w:rPr>
                      <w:b/>
                      <w:sz w:val="28"/>
                      <w:szCs w:val="28"/>
                    </w:rPr>
                    <w:t>KỲ THI TUYỂN SINH VÀO LỚP 10 CHUYÊN</w:t>
                  </w:r>
                </w:p>
                <w:p w:rsidR="00CA7B2F" w:rsidRPr="00203DBF" w:rsidRDefault="00CA7B2F" w:rsidP="008D3CA5">
                  <w:pPr>
                    <w:jc w:val="center"/>
                    <w:rPr>
                      <w:b/>
                      <w:sz w:val="28"/>
                      <w:szCs w:val="28"/>
                    </w:rPr>
                  </w:pPr>
                  <w:r w:rsidRPr="00203DBF">
                    <w:rPr>
                      <w:b/>
                      <w:sz w:val="28"/>
                      <w:szCs w:val="28"/>
                    </w:rPr>
                    <w:t>Năm học 2010 – 2011</w:t>
                  </w:r>
                </w:p>
                <w:p w:rsidR="00CA7B2F" w:rsidRPr="00203DBF" w:rsidRDefault="00CA7B2F" w:rsidP="008D3CA5">
                  <w:pPr>
                    <w:rPr>
                      <w:sz w:val="28"/>
                      <w:szCs w:val="28"/>
                    </w:rPr>
                  </w:pPr>
                  <w:r w:rsidRPr="00203DBF">
                    <w:rPr>
                      <w:b/>
                      <w:sz w:val="28"/>
                      <w:szCs w:val="28"/>
                    </w:rPr>
                    <w:t xml:space="preserve">      </w:t>
                  </w:r>
                  <w:r w:rsidRPr="00203DBF">
                    <w:rPr>
                      <w:sz w:val="28"/>
                      <w:szCs w:val="28"/>
                    </w:rPr>
                    <w:t>-----------------------------------------------------</w:t>
                  </w:r>
                </w:p>
                <w:p w:rsidR="00CA7B2F" w:rsidRPr="00203DBF" w:rsidRDefault="00CA7B2F" w:rsidP="008D3CA5">
                  <w:pPr>
                    <w:rPr>
                      <w:b/>
                      <w:sz w:val="28"/>
                      <w:szCs w:val="28"/>
                    </w:rPr>
                  </w:pPr>
                  <w:r w:rsidRPr="00203DBF">
                    <w:rPr>
                      <w:b/>
                      <w:sz w:val="28"/>
                      <w:szCs w:val="28"/>
                    </w:rPr>
                    <w:t xml:space="preserve">             Môn thi : TOÁN </w:t>
                  </w:r>
                  <w:r w:rsidRPr="00203DBF">
                    <w:rPr>
                      <w:sz w:val="28"/>
                      <w:szCs w:val="28"/>
                    </w:rPr>
                    <w:t>(Không chuyên)</w:t>
                  </w:r>
                </w:p>
                <w:p w:rsidR="00CA7B2F" w:rsidRPr="00203DBF" w:rsidRDefault="00CA7B2F" w:rsidP="008D3CA5">
                  <w:pPr>
                    <w:rPr>
                      <w:b/>
                      <w:sz w:val="28"/>
                      <w:szCs w:val="28"/>
                    </w:rPr>
                  </w:pPr>
                </w:p>
              </w:tc>
            </w:tr>
          </w:tbl>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Thời gian làm bài : 120 phút ( không kể thời gian phát đề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ĐỀ BÀI:</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Câu 1: (1,5 điểm)</w:t>
            </w:r>
          </w:p>
          <w:p w:rsidR="00CA7B2F" w:rsidRPr="007034D8" w:rsidRDefault="00CA7B2F" w:rsidP="00EE5E9F">
            <w:pPr>
              <w:numPr>
                <w:ilvl w:val="0"/>
                <w:numId w:val="28"/>
              </w:numPr>
              <w:jc w:val="both"/>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Phân tích đa thức sau thành nhân tử: </w:t>
            </w:r>
            <w:r w:rsidR="00AE47AD">
              <w:rPr>
                <w:rFonts w:ascii="Times New Roman" w:eastAsia="Times New Roman" w:hAnsi="Times New Roman" w:cs="Times New Roman"/>
                <w:b/>
                <w:color w:val="0D0D0D" w:themeColor="text1" w:themeTint="F2"/>
                <w:sz w:val="28"/>
                <w:szCs w:val="28"/>
                <w:lang w:val="en-US"/>
              </w:rPr>
              <w:pict>
                <v:shape id="_x0000_i2240" type="#_x0000_t75" style="width:105pt;height:20.25pt">
                  <v:imagedata r:id="rId1846" o:title=""/>
                </v:shape>
              </w:pict>
            </w:r>
          </w:p>
          <w:p w:rsidR="00CA7B2F" w:rsidRPr="007034D8" w:rsidRDefault="00CA7B2F" w:rsidP="00EE5E9F">
            <w:pPr>
              <w:numPr>
                <w:ilvl w:val="0"/>
                <w:numId w:val="28"/>
              </w:numPr>
              <w:jc w:val="both"/>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Giải phương trình: </w:t>
            </w:r>
            <w:r w:rsidR="00AE47AD">
              <w:rPr>
                <w:rFonts w:ascii="Times New Roman" w:eastAsia="Times New Roman" w:hAnsi="Times New Roman" w:cs="Times New Roman"/>
                <w:b/>
                <w:color w:val="0D0D0D" w:themeColor="text1" w:themeTint="F2"/>
                <w:sz w:val="28"/>
                <w:szCs w:val="28"/>
                <w:lang w:val="en-US"/>
              </w:rPr>
              <w:pict>
                <v:shape id="_x0000_i2241" type="#_x0000_t75" style="width:147.75pt;height:28.5pt">
                  <v:imagedata r:id="rId1847"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Câu 2: (2,5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Cho biểu  thức: P = </w:t>
            </w:r>
            <w:r w:rsidR="00AE47AD">
              <w:rPr>
                <w:rFonts w:ascii="Times New Roman" w:eastAsia="Times New Roman" w:hAnsi="Times New Roman" w:cs="Times New Roman"/>
                <w:b/>
                <w:color w:val="0D0D0D" w:themeColor="text1" w:themeTint="F2"/>
                <w:sz w:val="28"/>
                <w:szCs w:val="28"/>
                <w:lang w:val="en-US"/>
              </w:rPr>
              <w:pict>
                <v:shape id="_x0000_i2242" type="#_x0000_t75" style="width:128.25pt;height:45pt">
                  <v:imagedata r:id="rId1848" o:title=""/>
                </v:shape>
              </w:pict>
            </w:r>
            <w:r w:rsidRPr="007034D8">
              <w:rPr>
                <w:rFonts w:ascii="Times New Roman" w:eastAsia="Times New Roman" w:hAnsi="Times New Roman" w:cs="Times New Roman"/>
                <w:b/>
                <w:color w:val="0D0D0D" w:themeColor="text1" w:themeTint="F2"/>
                <w:sz w:val="28"/>
                <w:szCs w:val="28"/>
                <w:lang w:val="en-US"/>
              </w:rPr>
              <w:t>, với x &gt; 0</w:t>
            </w:r>
          </w:p>
          <w:p w:rsidR="00CA7B2F" w:rsidRPr="007034D8" w:rsidRDefault="00CA7B2F" w:rsidP="00EE5E9F">
            <w:pPr>
              <w:numPr>
                <w:ilvl w:val="0"/>
                <w:numId w:val="29"/>
              </w:numPr>
              <w:jc w:val="both"/>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Rút gọn P.</w:t>
            </w:r>
          </w:p>
          <w:p w:rsidR="00CA7B2F" w:rsidRPr="007034D8" w:rsidRDefault="00CA7B2F" w:rsidP="00EE5E9F">
            <w:pPr>
              <w:numPr>
                <w:ilvl w:val="0"/>
                <w:numId w:val="29"/>
              </w:numPr>
              <w:jc w:val="both"/>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Xác định giá trị của P khi </w:t>
            </w:r>
            <w:r w:rsidR="00AE47AD">
              <w:rPr>
                <w:rFonts w:ascii="Times New Roman" w:eastAsia="Times New Roman" w:hAnsi="Times New Roman" w:cs="Times New Roman"/>
                <w:b/>
                <w:color w:val="0D0D0D" w:themeColor="text1" w:themeTint="F2"/>
                <w:sz w:val="28"/>
                <w:szCs w:val="28"/>
                <w:lang w:val="en-US"/>
              </w:rPr>
              <w:pict>
                <v:shape id="_x0000_i2243" type="#_x0000_t75" style="width:90.75pt;height:30.75pt">
                  <v:imagedata r:id="rId1849" o:title=""/>
                </v:shape>
              </w:pict>
            </w:r>
          </w:p>
          <w:p w:rsidR="00CA7B2F" w:rsidRPr="007034D8" w:rsidRDefault="00CA7B2F" w:rsidP="00EE5E9F">
            <w:pPr>
              <w:numPr>
                <w:ilvl w:val="0"/>
                <w:numId w:val="29"/>
              </w:numPr>
              <w:jc w:val="both"/>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Tìm giá trị lớn nhất của P.</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Câu 3: (1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Viết phương trình các đường thẳng song song với đường thẳng </w:t>
            </w:r>
            <w:r w:rsidR="00AE47AD">
              <w:rPr>
                <w:rFonts w:ascii="Times New Roman" w:eastAsia="Times New Roman" w:hAnsi="Times New Roman" w:cs="Times New Roman"/>
                <w:b/>
                <w:color w:val="0D0D0D" w:themeColor="text1" w:themeTint="F2"/>
                <w:sz w:val="28"/>
                <w:szCs w:val="28"/>
                <w:lang w:val="en-US"/>
              </w:rPr>
              <w:pict>
                <v:shape id="_x0000_i2244" type="#_x0000_t75" style="width:69.75pt;height:18.75pt">
                  <v:imagedata r:id="rId1850" o:title=""/>
                </v:shape>
              </w:pict>
            </w:r>
            <w:r w:rsidRPr="007034D8">
              <w:rPr>
                <w:rFonts w:ascii="Times New Roman" w:eastAsia="Times New Roman" w:hAnsi="Times New Roman" w:cs="Times New Roman"/>
                <w:b/>
                <w:color w:val="0D0D0D" w:themeColor="text1" w:themeTint="F2"/>
                <w:sz w:val="28"/>
                <w:szCs w:val="28"/>
                <w:lang w:val="en-US"/>
              </w:rPr>
              <w:t xml:space="preserve"> và cắt đồ thị hàm số </w:t>
            </w:r>
            <w:r w:rsidR="00AE47AD">
              <w:rPr>
                <w:rFonts w:ascii="Times New Roman" w:eastAsia="Times New Roman" w:hAnsi="Times New Roman" w:cs="Times New Roman"/>
                <w:b/>
                <w:color w:val="0D0D0D" w:themeColor="text1" w:themeTint="F2"/>
                <w:sz w:val="28"/>
                <w:szCs w:val="28"/>
                <w:lang w:val="en-US"/>
              </w:rPr>
              <w:pict>
                <v:shape id="_x0000_i2245" type="#_x0000_t75" style="width:59.25pt;height:37.5pt">
                  <v:imagedata r:id="rId1851" o:title=""/>
                </v:shape>
              </w:pict>
            </w:r>
            <w:r w:rsidRPr="007034D8">
              <w:rPr>
                <w:rFonts w:ascii="Times New Roman" w:eastAsia="Times New Roman" w:hAnsi="Times New Roman" w:cs="Times New Roman"/>
                <w:b/>
                <w:color w:val="0D0D0D" w:themeColor="text1" w:themeTint="F2"/>
                <w:sz w:val="28"/>
                <w:szCs w:val="28"/>
                <w:lang w:val="en-US"/>
              </w:rPr>
              <w:t xml:space="preserve"> tại điểm có tung độ bằng 2011</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Câu 4: (2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Cho phương trình </w:t>
            </w:r>
            <w:r w:rsidR="00AE47AD">
              <w:rPr>
                <w:rFonts w:ascii="Times New Roman" w:eastAsia="Times New Roman" w:hAnsi="Times New Roman" w:cs="Times New Roman"/>
                <w:b/>
                <w:color w:val="0D0D0D" w:themeColor="text1" w:themeTint="F2"/>
                <w:sz w:val="28"/>
                <w:szCs w:val="28"/>
                <w:lang w:val="en-US"/>
              </w:rPr>
              <w:pict>
                <v:shape id="_x0000_i2246" type="#_x0000_t75" style="width:117pt;height:24.75pt">
                  <v:imagedata r:id="rId1852" o:title=""/>
                </v:shape>
              </w:pict>
            </w:r>
            <w:r w:rsidRPr="007034D8">
              <w:rPr>
                <w:rFonts w:ascii="Times New Roman" w:eastAsia="Times New Roman" w:hAnsi="Times New Roman" w:cs="Times New Roman"/>
                <w:b/>
                <w:color w:val="0D0D0D" w:themeColor="text1" w:themeTint="F2"/>
                <w:sz w:val="28"/>
                <w:szCs w:val="28"/>
                <w:lang w:val="en-US"/>
              </w:rPr>
              <w:t xml:space="preserve"> </w:t>
            </w:r>
            <w:r w:rsidR="00AE47AD">
              <w:rPr>
                <w:rFonts w:ascii="Times New Roman" w:eastAsia="Times New Roman" w:hAnsi="Times New Roman" w:cs="Times New Roman"/>
                <w:b/>
                <w:color w:val="0D0D0D" w:themeColor="text1" w:themeTint="F2"/>
                <w:sz w:val="28"/>
                <w:szCs w:val="28"/>
                <w:lang w:val="en-US"/>
              </w:rPr>
              <w:pict>
                <v:shape id="_x0000_i2247" type="#_x0000_t75" style="width:45pt;height:21pt">
                  <v:imagedata r:id="rId1853" o:title=""/>
                </v:shape>
              </w:pict>
            </w:r>
            <w:r w:rsidRPr="007034D8">
              <w:rPr>
                <w:rFonts w:ascii="Times New Roman" w:eastAsia="Times New Roman" w:hAnsi="Times New Roman" w:cs="Times New Roman"/>
                <w:b/>
                <w:color w:val="0D0D0D" w:themeColor="text1" w:themeTint="F2"/>
                <w:sz w:val="28"/>
                <w:szCs w:val="28"/>
                <w:lang w:val="en-US"/>
              </w:rPr>
              <w:t>.</w:t>
            </w:r>
          </w:p>
          <w:p w:rsidR="00CA7B2F" w:rsidRPr="007034D8" w:rsidRDefault="00CA7B2F" w:rsidP="00EE5E9F">
            <w:pPr>
              <w:numPr>
                <w:ilvl w:val="0"/>
                <w:numId w:val="30"/>
              </w:numPr>
              <w:jc w:val="both"/>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Giải phương trình với m = 0</w:t>
            </w:r>
          </w:p>
          <w:p w:rsidR="00CA7B2F" w:rsidRPr="007034D8" w:rsidRDefault="00CA7B2F" w:rsidP="00EE5E9F">
            <w:pPr>
              <w:numPr>
                <w:ilvl w:val="0"/>
                <w:numId w:val="30"/>
              </w:numPr>
              <w:jc w:val="both"/>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Chứng minh rằng với mọi m </w:t>
            </w:r>
            <w:r w:rsidRPr="007034D8">
              <w:rPr>
                <w:rFonts w:ascii="Times New Roman" w:eastAsia="Times New Roman" w:hAnsi="Times New Roman" w:cs="Times New Roman"/>
                <w:b/>
                <w:color w:val="0D0D0D" w:themeColor="text1" w:themeTint="F2"/>
                <w:sz w:val="28"/>
                <w:szCs w:val="28"/>
                <w:lang w:val="en-US"/>
              </w:rPr>
              <w:sym w:font="Symbol" w:char="F0CE"/>
            </w:r>
            <w:r w:rsidRPr="007034D8">
              <w:rPr>
                <w:rFonts w:ascii="Times New Roman" w:eastAsia="Times New Roman" w:hAnsi="Times New Roman" w:cs="Times New Roman"/>
                <w:b/>
                <w:color w:val="0D0D0D" w:themeColor="text1" w:themeTint="F2"/>
                <w:sz w:val="28"/>
                <w:szCs w:val="28"/>
                <w:lang w:val="en-US"/>
              </w:rPr>
              <w:t xml:space="preserve"> R, phương trình đã cho luôn có hai nghiệm phân biệt x1; x2.</w:t>
            </w:r>
          </w:p>
          <w:p w:rsidR="00CA7B2F" w:rsidRPr="007034D8" w:rsidRDefault="00CA7B2F" w:rsidP="00EE5E9F">
            <w:pPr>
              <w:numPr>
                <w:ilvl w:val="0"/>
                <w:numId w:val="30"/>
              </w:numPr>
              <w:jc w:val="both"/>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Chứng minh rằng nếu m là số nguyên chẵn thì giá trị của biểu thức </w:t>
            </w:r>
            <w:r w:rsidR="00AE47AD">
              <w:rPr>
                <w:rFonts w:ascii="Times New Roman" w:eastAsia="Times New Roman" w:hAnsi="Times New Roman" w:cs="Times New Roman"/>
                <w:b/>
                <w:color w:val="0D0D0D" w:themeColor="text1" w:themeTint="F2"/>
                <w:sz w:val="28"/>
                <w:szCs w:val="28"/>
                <w:lang w:val="en-US"/>
              </w:rPr>
              <w:pict>
                <v:shape id="_x0000_i2248" type="#_x0000_t75" style="width:42pt;height:25.5pt">
                  <v:imagedata r:id="rId1854" o:title=""/>
                </v:shape>
              </w:pict>
            </w:r>
            <w:r w:rsidRPr="007034D8">
              <w:rPr>
                <w:rFonts w:ascii="Times New Roman" w:eastAsia="Times New Roman" w:hAnsi="Times New Roman" w:cs="Times New Roman"/>
                <w:b/>
                <w:color w:val="0D0D0D" w:themeColor="text1" w:themeTint="F2"/>
                <w:sz w:val="28"/>
                <w:szCs w:val="28"/>
                <w:lang w:val="en-US"/>
              </w:rPr>
              <w:t xml:space="preserve"> là số nguyên chia hết cho 8.</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Câu 5: (3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Cho hai đường tròn bằng nhau (O) và (O’) cắt nhau tại hai điểm A và B. Qua B, kẻ đường thẳng vuông góc với AB, cắt (O) và (O’) lần lượt tại các điểm thứ hai là C và D.</w:t>
            </w:r>
          </w:p>
          <w:p w:rsidR="00CA7B2F" w:rsidRPr="007034D8" w:rsidRDefault="00CA7B2F" w:rsidP="00EE5E9F">
            <w:pPr>
              <w:numPr>
                <w:ilvl w:val="0"/>
                <w:numId w:val="31"/>
              </w:numPr>
              <w:jc w:val="both"/>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Chứng minh B là trung điểm của CD.</w:t>
            </w:r>
          </w:p>
          <w:p w:rsidR="00CA7B2F" w:rsidRPr="007034D8" w:rsidRDefault="00CA7B2F" w:rsidP="00EE5E9F">
            <w:pPr>
              <w:numPr>
                <w:ilvl w:val="0"/>
                <w:numId w:val="31"/>
              </w:numPr>
              <w:jc w:val="both"/>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Lấy điểm E trên cung nhỏ BC của đường tròn (O). Gọi giao điểm thứ hai của đường thẳng EB với đường tròn (O’) là F và giao điểm của hai đường thẳng CE, DF là M. Chứng minh rằng tam giác EAF cân và tứ giác ACMD là tứ giác nội tiếp.</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…..…….Hết………….</w:t>
            </w:r>
          </w:p>
          <w:tbl>
            <w:tblPr>
              <w:tblW w:w="0" w:type="auto"/>
              <w:tblBorders>
                <w:insideH w:val="single" w:sz="4" w:space="0" w:color="auto"/>
              </w:tblBorders>
              <w:tblLook w:val="01E0" w:firstRow="1" w:lastRow="1" w:firstColumn="1" w:lastColumn="1" w:noHBand="0" w:noVBand="0"/>
            </w:tblPr>
            <w:tblGrid>
              <w:gridCol w:w="4161"/>
              <w:gridCol w:w="6027"/>
            </w:tblGrid>
            <w:tr w:rsidR="00CA7B2F" w:rsidRPr="00203DBF" w:rsidTr="008D3CA5">
              <w:tc>
                <w:tcPr>
                  <w:tcW w:w="4161" w:type="dxa"/>
                  <w:shd w:val="clear" w:color="auto" w:fill="auto"/>
                </w:tcPr>
                <w:p w:rsidR="00CA7B2F" w:rsidRPr="00203DBF" w:rsidRDefault="00CA7B2F" w:rsidP="008D3CA5">
                  <w:pPr>
                    <w:jc w:val="center"/>
                    <w:rPr>
                      <w:sz w:val="28"/>
                      <w:szCs w:val="28"/>
                    </w:rPr>
                  </w:pPr>
                </w:p>
              </w:tc>
              <w:tc>
                <w:tcPr>
                  <w:tcW w:w="6027" w:type="dxa"/>
                  <w:shd w:val="clear" w:color="auto" w:fill="auto"/>
                </w:tcPr>
                <w:p w:rsidR="00CA7B2F" w:rsidRPr="00203DBF" w:rsidRDefault="00CA7B2F" w:rsidP="008D3CA5">
                  <w:pPr>
                    <w:rPr>
                      <w:b/>
                      <w:sz w:val="28"/>
                      <w:szCs w:val="28"/>
                    </w:rPr>
                  </w:pP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ĐÁP ÁN Môn : TOÁN (Không chuyên)</w:t>
            </w:r>
          </w:p>
          <w:tbl>
            <w:tblPr>
              <w:tblpPr w:leftFromText="180" w:rightFromText="180" w:vertAnchor="text" w:tblpY="1"/>
              <w:tblOverlap w:val="never"/>
              <w:tblW w:w="10506" w:type="dxa"/>
              <w:tblCellMar>
                <w:left w:w="6" w:type="dxa"/>
                <w:right w:w="6" w:type="dxa"/>
              </w:tblCellMar>
              <w:tblLook w:val="01E0" w:firstRow="1" w:lastRow="1" w:firstColumn="1" w:lastColumn="1" w:noHBand="0" w:noVBand="0"/>
            </w:tblPr>
            <w:tblGrid>
              <w:gridCol w:w="1266"/>
              <w:gridCol w:w="840"/>
              <w:gridCol w:w="8400"/>
            </w:tblGrid>
            <w:tr w:rsidR="00CA7B2F" w:rsidRPr="00203DBF" w:rsidTr="008D3CA5">
              <w:tc>
                <w:tcPr>
                  <w:tcW w:w="1266" w:type="dxa"/>
                  <w:vMerge w:val="restart"/>
                  <w:tcBorders>
                    <w:top w:val="single" w:sz="4" w:space="0" w:color="auto"/>
                    <w:left w:val="single" w:sz="4" w:space="0" w:color="auto"/>
                    <w:bottom w:val="single" w:sz="4" w:space="0" w:color="auto"/>
                    <w:right w:val="single" w:sz="4" w:space="0" w:color="auto"/>
                  </w:tcBorders>
                  <w:shd w:val="clear" w:color="auto" w:fill="auto"/>
                </w:tcPr>
                <w:p w:rsidR="00CA7B2F" w:rsidRPr="00203DBF" w:rsidRDefault="00CA7B2F" w:rsidP="008D3CA5">
                  <w:pPr>
                    <w:jc w:val="center"/>
                    <w:rPr>
                      <w:b/>
                      <w:sz w:val="28"/>
                      <w:szCs w:val="28"/>
                      <w:u w:val="single"/>
                    </w:rPr>
                  </w:pPr>
                  <w:r w:rsidRPr="00203DBF">
                    <w:rPr>
                      <w:b/>
                      <w:sz w:val="28"/>
                      <w:szCs w:val="28"/>
                    </w:rPr>
                    <w:t>Câu 1 (1,5điểm)</w:t>
                  </w:r>
                </w:p>
              </w:tc>
              <w:tc>
                <w:tcPr>
                  <w:tcW w:w="9240" w:type="dxa"/>
                  <w:gridSpan w:val="2"/>
                  <w:tcBorders>
                    <w:top w:val="single" w:sz="4" w:space="0" w:color="auto"/>
                    <w:left w:val="single" w:sz="4" w:space="0" w:color="auto"/>
                    <w:right w:val="single" w:sz="4" w:space="0" w:color="auto"/>
                  </w:tcBorders>
                  <w:shd w:val="clear" w:color="auto" w:fill="auto"/>
                </w:tcPr>
                <w:p w:rsidR="00CA7B2F" w:rsidRPr="00203DBF" w:rsidRDefault="00CA7B2F" w:rsidP="008D3CA5">
                  <w:pPr>
                    <w:rPr>
                      <w:sz w:val="28"/>
                      <w:szCs w:val="28"/>
                    </w:rPr>
                  </w:pPr>
                  <w:r w:rsidRPr="00203DBF">
                    <w:rPr>
                      <w:sz w:val="28"/>
                      <w:szCs w:val="28"/>
                    </w:rPr>
                    <w:t xml:space="preserve">a/  </w:t>
                  </w:r>
                  <w:r w:rsidR="00AE47AD">
                    <w:rPr>
                      <w:position w:val="-10"/>
                      <w:sz w:val="28"/>
                      <w:szCs w:val="28"/>
                    </w:rPr>
                    <w:pict>
                      <v:shape id="_x0000_i2249" type="#_x0000_t75" style="width:215.25pt;height:20.25pt">
                        <v:imagedata r:id="rId1855" o:title=""/>
                      </v:shape>
                    </w:pict>
                  </w:r>
                  <w:r w:rsidRPr="00203DBF">
                    <w:rPr>
                      <w:sz w:val="28"/>
                      <w:szCs w:val="28"/>
                    </w:rPr>
                    <w:t xml:space="preserve"> </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9240" w:type="dxa"/>
                  <w:gridSpan w:val="2"/>
                  <w:tcBorders>
                    <w:left w:val="single" w:sz="4" w:space="0" w:color="auto"/>
                    <w:right w:val="single" w:sz="4" w:space="0" w:color="auto"/>
                  </w:tcBorders>
                  <w:shd w:val="clear" w:color="auto" w:fill="auto"/>
                </w:tcPr>
                <w:p w:rsidR="00CA7B2F" w:rsidRPr="00203DBF" w:rsidRDefault="00CA7B2F" w:rsidP="008D3CA5">
                  <w:pPr>
                    <w:rPr>
                      <w:sz w:val="28"/>
                      <w:szCs w:val="28"/>
                    </w:rPr>
                  </w:pPr>
                  <w:r w:rsidRPr="00203DBF">
                    <w:rPr>
                      <w:sz w:val="28"/>
                      <w:szCs w:val="28"/>
                    </w:rPr>
                    <w:t xml:space="preserve">                                   </w:t>
                  </w:r>
                  <w:r w:rsidR="00AE47AD">
                    <w:rPr>
                      <w:position w:val="-16"/>
                      <w:sz w:val="28"/>
                      <w:szCs w:val="28"/>
                    </w:rPr>
                    <w:pict>
                      <v:shape id="_x0000_i2250" type="#_x0000_t75" style="width:101.25pt;height:24pt">
                        <v:imagedata r:id="rId1856" o:title=""/>
                      </v:shape>
                    </w:pict>
                  </w:r>
                  <w:r w:rsidRPr="00203DBF">
                    <w:rPr>
                      <w:sz w:val="28"/>
                      <w:szCs w:val="28"/>
                    </w:rPr>
                    <w:t xml:space="preserve">      </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9240" w:type="dxa"/>
                  <w:gridSpan w:val="2"/>
                  <w:tcBorders>
                    <w:left w:val="single" w:sz="4" w:space="0" w:color="auto"/>
                    <w:bottom w:val="single" w:sz="4" w:space="0" w:color="auto"/>
                    <w:right w:val="single" w:sz="4" w:space="0" w:color="auto"/>
                  </w:tcBorders>
                  <w:shd w:val="clear" w:color="auto" w:fill="auto"/>
                </w:tcPr>
                <w:p w:rsidR="00CA7B2F" w:rsidRPr="00203DBF" w:rsidRDefault="00CA7B2F" w:rsidP="008D3CA5">
                  <w:pPr>
                    <w:rPr>
                      <w:sz w:val="28"/>
                      <w:szCs w:val="28"/>
                    </w:rPr>
                  </w:pPr>
                  <w:r w:rsidRPr="00203DBF">
                    <w:rPr>
                      <w:sz w:val="28"/>
                      <w:szCs w:val="28"/>
                    </w:rPr>
                    <w:t xml:space="preserve">                                   </w:t>
                  </w:r>
                  <w:r w:rsidR="00AE47AD">
                    <w:rPr>
                      <w:position w:val="-10"/>
                      <w:sz w:val="28"/>
                      <w:szCs w:val="28"/>
                    </w:rPr>
                    <w:pict>
                      <v:shape id="_x0000_i2251" type="#_x0000_t75" style="width:114.75pt;height:18.75pt">
                        <v:imagedata r:id="rId1857" o:title=""/>
                      </v:shape>
                    </w:pic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9240" w:type="dxa"/>
                  <w:gridSpan w:val="2"/>
                  <w:tcBorders>
                    <w:top w:val="single" w:sz="4" w:space="0" w:color="auto"/>
                    <w:left w:val="single" w:sz="4" w:space="0" w:color="auto"/>
                    <w:right w:val="single" w:sz="4" w:space="0" w:color="auto"/>
                  </w:tcBorders>
                  <w:shd w:val="clear" w:color="auto" w:fill="auto"/>
                </w:tcPr>
                <w:p w:rsidR="00CA7B2F" w:rsidRPr="00203DBF" w:rsidRDefault="00CA7B2F" w:rsidP="008D3CA5">
                  <w:pPr>
                    <w:rPr>
                      <w:sz w:val="28"/>
                      <w:szCs w:val="28"/>
                      <w:lang w:val="fr-FR"/>
                    </w:rPr>
                  </w:pPr>
                  <w:r w:rsidRPr="00203DBF">
                    <w:rPr>
                      <w:sz w:val="28"/>
                      <w:szCs w:val="28"/>
                      <w:lang w:val="fr-FR"/>
                    </w:rPr>
                    <w:t xml:space="preserve">b/ Đặt t = </w:t>
                  </w:r>
                  <w:r w:rsidR="00AE47AD">
                    <w:rPr>
                      <w:position w:val="-4"/>
                      <w:sz w:val="28"/>
                      <w:szCs w:val="28"/>
                    </w:rPr>
                    <w:pict>
                      <v:shape id="_x0000_i2252" type="#_x0000_t75" style="width:54.75pt;height:18.75pt">
                        <v:imagedata r:id="rId1858" o:title=""/>
                      </v:shape>
                    </w:pict>
                  </w:r>
                  <w:r w:rsidRPr="00203DBF">
                    <w:rPr>
                      <w:sz w:val="28"/>
                      <w:szCs w:val="28"/>
                      <w:lang w:val="fr-FR"/>
                    </w:rPr>
                    <w:t>. Phương trình trở thành: t</w:t>
                  </w:r>
                  <w:r w:rsidRPr="00203DBF">
                    <w:rPr>
                      <w:sz w:val="28"/>
                      <w:szCs w:val="28"/>
                      <w:vertAlign w:val="superscript"/>
                      <w:lang w:val="fr-FR"/>
                    </w:rPr>
                    <w:t>2</w:t>
                  </w:r>
                  <w:r w:rsidRPr="00203DBF">
                    <w:rPr>
                      <w:sz w:val="28"/>
                      <w:szCs w:val="28"/>
                      <w:lang w:val="fr-FR"/>
                    </w:rPr>
                    <w:t xml:space="preserve"> + t – 2 = 0 </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lang w:val="fr-FR"/>
                    </w:rPr>
                  </w:pPr>
                </w:p>
              </w:tc>
              <w:tc>
                <w:tcPr>
                  <w:tcW w:w="9240" w:type="dxa"/>
                  <w:gridSpan w:val="2"/>
                  <w:tcBorders>
                    <w:left w:val="single" w:sz="4" w:space="0" w:color="auto"/>
                    <w:bottom w:val="single" w:sz="4" w:space="0" w:color="auto"/>
                    <w:right w:val="single" w:sz="4" w:space="0" w:color="auto"/>
                  </w:tcBorders>
                  <w:shd w:val="clear" w:color="auto" w:fill="auto"/>
                </w:tcPr>
                <w:p w:rsidR="00CA7B2F" w:rsidRPr="00203DBF" w:rsidRDefault="00CA7B2F" w:rsidP="008D3CA5">
                  <w:pPr>
                    <w:rPr>
                      <w:sz w:val="28"/>
                      <w:szCs w:val="28"/>
                      <w:lang w:val="fr-FR"/>
                    </w:rPr>
                  </w:pPr>
                  <w:r w:rsidRPr="00203DBF">
                    <w:rPr>
                      <w:sz w:val="28"/>
                      <w:szCs w:val="28"/>
                      <w:lang w:val="fr-FR"/>
                    </w:rPr>
                    <w:t xml:space="preserve">     Giải Pt ta được: t</w:t>
                  </w:r>
                  <w:r w:rsidRPr="00203DBF">
                    <w:rPr>
                      <w:sz w:val="28"/>
                      <w:szCs w:val="28"/>
                      <w:vertAlign w:val="subscript"/>
                      <w:lang w:val="fr-FR"/>
                    </w:rPr>
                    <w:t>1</w:t>
                  </w:r>
                  <w:r w:rsidRPr="00203DBF">
                    <w:rPr>
                      <w:sz w:val="28"/>
                      <w:szCs w:val="28"/>
                      <w:lang w:val="fr-FR"/>
                    </w:rPr>
                    <w:t xml:space="preserve"> = 1; t</w:t>
                  </w:r>
                  <w:r w:rsidRPr="00203DBF">
                    <w:rPr>
                      <w:sz w:val="28"/>
                      <w:szCs w:val="28"/>
                      <w:vertAlign w:val="subscript"/>
                      <w:lang w:val="fr-FR"/>
                    </w:rPr>
                    <w:t>2</w:t>
                  </w:r>
                  <w:r w:rsidRPr="00203DBF">
                    <w:rPr>
                      <w:sz w:val="28"/>
                      <w:szCs w:val="28"/>
                      <w:lang w:val="fr-FR"/>
                    </w:rPr>
                    <w:t xml:space="preserve"> = - 2     </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lang w:val="fr-FR"/>
                    </w:rPr>
                  </w:pPr>
                </w:p>
              </w:tc>
              <w:tc>
                <w:tcPr>
                  <w:tcW w:w="9240" w:type="dxa"/>
                  <w:gridSpan w:val="2"/>
                  <w:tcBorders>
                    <w:top w:val="single" w:sz="4" w:space="0" w:color="auto"/>
                    <w:left w:val="single" w:sz="4" w:space="0" w:color="auto"/>
                    <w:bottom w:val="single" w:sz="4" w:space="0" w:color="auto"/>
                    <w:right w:val="single" w:sz="4" w:space="0" w:color="auto"/>
                  </w:tcBorders>
                  <w:shd w:val="clear" w:color="auto" w:fill="auto"/>
                </w:tcPr>
                <w:p w:rsidR="00CA7B2F" w:rsidRPr="00203DBF" w:rsidRDefault="00CA7B2F" w:rsidP="008D3CA5">
                  <w:pPr>
                    <w:rPr>
                      <w:sz w:val="28"/>
                      <w:szCs w:val="28"/>
                      <w:lang w:val="fr-FR"/>
                    </w:rPr>
                  </w:pPr>
                  <w:r w:rsidRPr="00203DBF">
                    <w:rPr>
                      <w:sz w:val="28"/>
                      <w:szCs w:val="28"/>
                      <w:lang w:val="fr-FR"/>
                    </w:rPr>
                    <w:t xml:space="preserve">   Với t = 1 =&gt; x</w:t>
                  </w:r>
                  <w:r w:rsidRPr="00203DBF">
                    <w:rPr>
                      <w:sz w:val="28"/>
                      <w:szCs w:val="28"/>
                      <w:vertAlign w:val="superscript"/>
                      <w:lang w:val="fr-FR"/>
                    </w:rPr>
                    <w:t>2</w:t>
                  </w:r>
                  <w:r w:rsidRPr="00203DBF">
                    <w:rPr>
                      <w:sz w:val="28"/>
                      <w:szCs w:val="28"/>
                      <w:lang w:val="fr-FR"/>
                    </w:rPr>
                    <w:t xml:space="preserve"> – 5x + 7 = 1 </w:t>
                  </w:r>
                  <w:r w:rsidRPr="00203DBF">
                    <w:rPr>
                      <w:sz w:val="28"/>
                      <w:szCs w:val="28"/>
                      <w:lang w:val="fr-FR"/>
                    </w:rPr>
                    <w:sym w:font="Wingdings" w:char="F0F3"/>
                  </w:r>
                  <w:r w:rsidRPr="00203DBF">
                    <w:rPr>
                      <w:sz w:val="28"/>
                      <w:szCs w:val="28"/>
                      <w:lang w:val="fr-FR"/>
                    </w:rPr>
                    <w:t xml:space="preserve"> x</w:t>
                  </w:r>
                  <w:r w:rsidRPr="00203DBF">
                    <w:rPr>
                      <w:sz w:val="28"/>
                      <w:szCs w:val="28"/>
                      <w:vertAlign w:val="superscript"/>
                      <w:lang w:val="fr-FR"/>
                    </w:rPr>
                    <w:t>2</w:t>
                  </w:r>
                  <w:r w:rsidRPr="00203DBF">
                    <w:rPr>
                      <w:sz w:val="28"/>
                      <w:szCs w:val="28"/>
                      <w:lang w:val="fr-FR"/>
                    </w:rPr>
                    <w:t xml:space="preserve"> – 5x + 6 = 0 </w:t>
                  </w:r>
                  <w:r w:rsidRPr="00203DBF">
                    <w:rPr>
                      <w:sz w:val="28"/>
                      <w:szCs w:val="28"/>
                      <w:lang w:val="fr-FR"/>
                    </w:rPr>
                    <w:sym w:font="Wingdings" w:char="F0F3"/>
                  </w:r>
                  <w:r w:rsidRPr="00203DBF">
                    <w:rPr>
                      <w:sz w:val="28"/>
                      <w:szCs w:val="28"/>
                      <w:lang w:val="fr-FR"/>
                    </w:rPr>
                    <w:t xml:space="preserve"> x</w:t>
                  </w:r>
                  <w:r w:rsidRPr="00203DBF">
                    <w:rPr>
                      <w:sz w:val="28"/>
                      <w:szCs w:val="28"/>
                      <w:vertAlign w:val="subscript"/>
                      <w:lang w:val="fr-FR"/>
                    </w:rPr>
                    <w:t>1</w:t>
                  </w:r>
                  <w:r w:rsidRPr="00203DBF">
                    <w:rPr>
                      <w:sz w:val="28"/>
                      <w:szCs w:val="28"/>
                      <w:lang w:val="fr-FR"/>
                    </w:rPr>
                    <w:t xml:space="preserve"> = 2 ; x</w:t>
                  </w:r>
                  <w:r w:rsidRPr="00203DBF">
                    <w:rPr>
                      <w:sz w:val="28"/>
                      <w:szCs w:val="28"/>
                      <w:vertAlign w:val="subscript"/>
                      <w:lang w:val="fr-FR"/>
                    </w:rPr>
                    <w:t>2</w:t>
                  </w:r>
                  <w:r w:rsidRPr="00203DBF">
                    <w:rPr>
                      <w:sz w:val="28"/>
                      <w:szCs w:val="28"/>
                      <w:lang w:val="fr-FR"/>
                    </w:rPr>
                    <w:t xml:space="preserve"> = 3</w:t>
                  </w:r>
                </w:p>
                <w:p w:rsidR="00CA7B2F" w:rsidRPr="00203DBF" w:rsidRDefault="00CA7B2F" w:rsidP="008D3CA5">
                  <w:pPr>
                    <w:rPr>
                      <w:sz w:val="28"/>
                      <w:szCs w:val="28"/>
                      <w:lang w:val="fr-FR"/>
                    </w:rPr>
                  </w:pPr>
                  <w:r w:rsidRPr="00203DBF">
                    <w:rPr>
                      <w:sz w:val="28"/>
                      <w:szCs w:val="28"/>
                      <w:lang w:val="fr-FR"/>
                    </w:rPr>
                    <w:t xml:space="preserve">    Với t = - 2 =&gt; x</w:t>
                  </w:r>
                  <w:r w:rsidRPr="00203DBF">
                    <w:rPr>
                      <w:sz w:val="28"/>
                      <w:szCs w:val="28"/>
                      <w:vertAlign w:val="superscript"/>
                      <w:lang w:val="fr-FR"/>
                    </w:rPr>
                    <w:t>2</w:t>
                  </w:r>
                  <w:r w:rsidRPr="00203DBF">
                    <w:rPr>
                      <w:sz w:val="28"/>
                      <w:szCs w:val="28"/>
                      <w:lang w:val="fr-FR"/>
                    </w:rPr>
                    <w:t xml:space="preserve"> – 5x + 7 = -2 </w:t>
                  </w:r>
                  <w:r w:rsidRPr="00203DBF">
                    <w:rPr>
                      <w:sz w:val="28"/>
                      <w:szCs w:val="28"/>
                      <w:lang w:val="fr-FR"/>
                    </w:rPr>
                    <w:sym w:font="Wingdings" w:char="F0F3"/>
                  </w:r>
                  <w:r w:rsidRPr="00203DBF">
                    <w:rPr>
                      <w:sz w:val="28"/>
                      <w:szCs w:val="28"/>
                      <w:lang w:val="fr-FR"/>
                    </w:rPr>
                    <w:t xml:space="preserve"> x</w:t>
                  </w:r>
                  <w:r w:rsidRPr="00203DBF">
                    <w:rPr>
                      <w:sz w:val="28"/>
                      <w:szCs w:val="28"/>
                      <w:vertAlign w:val="superscript"/>
                      <w:lang w:val="fr-FR"/>
                    </w:rPr>
                    <w:t>2</w:t>
                  </w:r>
                  <w:r w:rsidRPr="00203DBF">
                    <w:rPr>
                      <w:sz w:val="28"/>
                      <w:szCs w:val="28"/>
                      <w:lang w:val="fr-FR"/>
                    </w:rPr>
                    <w:t xml:space="preserve"> – 5x + 9 = 0, Pt vô nghiệm.      </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lang w:val="fr-FR"/>
                    </w:rPr>
                  </w:pPr>
                </w:p>
              </w:tc>
              <w:tc>
                <w:tcPr>
                  <w:tcW w:w="9240" w:type="dxa"/>
                  <w:gridSpan w:val="2"/>
                  <w:tcBorders>
                    <w:top w:val="single" w:sz="4" w:space="0" w:color="auto"/>
                    <w:left w:val="single" w:sz="4" w:space="0" w:color="auto"/>
                    <w:bottom w:val="single" w:sz="4" w:space="0" w:color="auto"/>
                    <w:right w:val="single" w:sz="4" w:space="0" w:color="auto"/>
                  </w:tcBorders>
                  <w:shd w:val="clear" w:color="auto" w:fill="auto"/>
                </w:tcPr>
                <w:p w:rsidR="00CA7B2F" w:rsidRPr="00203DBF" w:rsidRDefault="00CA7B2F" w:rsidP="008D3CA5">
                  <w:pPr>
                    <w:rPr>
                      <w:sz w:val="28"/>
                      <w:szCs w:val="28"/>
                      <w:lang w:val="fr-FR"/>
                    </w:rPr>
                  </w:pPr>
                  <w:r w:rsidRPr="00203DBF">
                    <w:rPr>
                      <w:sz w:val="28"/>
                      <w:szCs w:val="28"/>
                      <w:lang w:val="fr-FR"/>
                    </w:rPr>
                    <w:t>Vậy: Pt đã cho có hai nghiệm  x</w:t>
                  </w:r>
                  <w:r w:rsidRPr="00203DBF">
                    <w:rPr>
                      <w:sz w:val="28"/>
                      <w:szCs w:val="28"/>
                      <w:vertAlign w:val="subscript"/>
                      <w:lang w:val="fr-FR"/>
                    </w:rPr>
                    <w:t>1</w:t>
                  </w:r>
                  <w:r w:rsidRPr="00203DBF">
                    <w:rPr>
                      <w:sz w:val="28"/>
                      <w:szCs w:val="28"/>
                      <w:lang w:val="fr-FR"/>
                    </w:rPr>
                    <w:t xml:space="preserve"> = 2 ; x</w:t>
                  </w:r>
                  <w:r w:rsidRPr="00203DBF">
                    <w:rPr>
                      <w:sz w:val="28"/>
                      <w:szCs w:val="28"/>
                      <w:vertAlign w:val="subscript"/>
                      <w:lang w:val="fr-FR"/>
                    </w:rPr>
                    <w:t>2</w:t>
                  </w:r>
                  <w:r w:rsidRPr="00203DBF">
                    <w:rPr>
                      <w:sz w:val="28"/>
                      <w:szCs w:val="28"/>
                      <w:lang w:val="fr-FR"/>
                    </w:rPr>
                    <w:t xml:space="preserve"> = 3</w:t>
                  </w:r>
                </w:p>
              </w:tc>
            </w:tr>
            <w:tr w:rsidR="00CA7B2F" w:rsidRPr="00203DBF" w:rsidTr="008D3CA5">
              <w:tc>
                <w:tcPr>
                  <w:tcW w:w="1266" w:type="dxa"/>
                  <w:vMerge w:val="restart"/>
                  <w:tcBorders>
                    <w:top w:val="single" w:sz="4" w:space="0" w:color="auto"/>
                    <w:left w:val="single" w:sz="4" w:space="0" w:color="auto"/>
                    <w:bottom w:val="single" w:sz="4" w:space="0" w:color="auto"/>
                    <w:right w:val="single" w:sz="4" w:space="0" w:color="auto"/>
                  </w:tcBorders>
                  <w:shd w:val="clear" w:color="auto" w:fill="auto"/>
                </w:tcPr>
                <w:p w:rsidR="00CA7B2F" w:rsidRPr="00203DBF" w:rsidRDefault="00CA7B2F" w:rsidP="008D3CA5">
                  <w:pPr>
                    <w:jc w:val="center"/>
                    <w:rPr>
                      <w:b/>
                      <w:sz w:val="28"/>
                      <w:szCs w:val="28"/>
                    </w:rPr>
                  </w:pPr>
                  <w:r w:rsidRPr="00203DBF">
                    <w:rPr>
                      <w:b/>
                      <w:sz w:val="28"/>
                      <w:szCs w:val="28"/>
                    </w:rPr>
                    <w:t>Câu 2</w:t>
                  </w:r>
                </w:p>
                <w:p w:rsidR="00CA7B2F" w:rsidRPr="00203DBF" w:rsidRDefault="00CA7B2F" w:rsidP="008D3CA5">
                  <w:pPr>
                    <w:jc w:val="center"/>
                    <w:rPr>
                      <w:sz w:val="28"/>
                      <w:szCs w:val="28"/>
                    </w:rPr>
                  </w:pPr>
                  <w:r w:rsidRPr="00203DBF">
                    <w:rPr>
                      <w:b/>
                      <w:sz w:val="28"/>
                      <w:szCs w:val="28"/>
                    </w:rPr>
                    <w:t>(2,5điểm)</w:t>
                  </w:r>
                </w:p>
              </w:tc>
              <w:tc>
                <w:tcPr>
                  <w:tcW w:w="9240" w:type="dxa"/>
                  <w:gridSpan w:val="2"/>
                  <w:tcBorders>
                    <w:top w:val="single" w:sz="4" w:space="0" w:color="auto"/>
                    <w:left w:val="single" w:sz="4" w:space="0" w:color="auto"/>
                    <w:right w:val="single" w:sz="4" w:space="0" w:color="auto"/>
                  </w:tcBorders>
                  <w:shd w:val="clear" w:color="auto" w:fill="auto"/>
                </w:tcPr>
                <w:p w:rsidR="00CA7B2F" w:rsidRPr="00203DBF" w:rsidRDefault="00CA7B2F" w:rsidP="008D3CA5">
                  <w:pPr>
                    <w:rPr>
                      <w:sz w:val="28"/>
                      <w:szCs w:val="28"/>
                    </w:rPr>
                  </w:pPr>
                  <w:r w:rsidRPr="00203DBF">
                    <w:rPr>
                      <w:sz w:val="28"/>
                      <w:szCs w:val="28"/>
                    </w:rPr>
                    <w:t xml:space="preserve">a/ P = </w:t>
                  </w:r>
                  <w:r w:rsidR="00AE47AD">
                    <w:rPr>
                      <w:position w:val="-30"/>
                      <w:sz w:val="28"/>
                      <w:szCs w:val="28"/>
                    </w:rPr>
                    <w:pict>
                      <v:shape id="_x0000_i2253" type="#_x0000_t75" style="width:333.75pt;height:45pt">
                        <v:imagedata r:id="rId1859" o:title=""/>
                      </v:shape>
                    </w:pict>
                  </w:r>
                  <w:r w:rsidRPr="00203DBF">
                    <w:rPr>
                      <w:sz w:val="28"/>
                      <w:szCs w:val="28"/>
                    </w:rPr>
                    <w:t xml:space="preserve">  </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tabs>
                      <w:tab w:val="left" w:pos="1350"/>
                    </w:tabs>
                    <w:jc w:val="center"/>
                    <w:rPr>
                      <w:sz w:val="28"/>
                      <w:szCs w:val="28"/>
                    </w:rPr>
                  </w:pPr>
                </w:p>
              </w:tc>
              <w:tc>
                <w:tcPr>
                  <w:tcW w:w="9240" w:type="dxa"/>
                  <w:gridSpan w:val="2"/>
                  <w:tcBorders>
                    <w:left w:val="single" w:sz="4" w:space="0" w:color="auto"/>
                    <w:right w:val="single" w:sz="4" w:space="0" w:color="auto"/>
                  </w:tcBorders>
                  <w:shd w:val="clear" w:color="auto" w:fill="auto"/>
                </w:tcPr>
                <w:p w:rsidR="00CA7B2F" w:rsidRPr="00203DBF" w:rsidRDefault="00CA7B2F" w:rsidP="008D3CA5">
                  <w:pPr>
                    <w:tabs>
                      <w:tab w:val="left" w:pos="1350"/>
                    </w:tabs>
                    <w:rPr>
                      <w:sz w:val="28"/>
                      <w:szCs w:val="28"/>
                    </w:rPr>
                  </w:pPr>
                  <w:r w:rsidRPr="00203DBF">
                    <w:rPr>
                      <w:sz w:val="28"/>
                      <w:szCs w:val="28"/>
                    </w:rPr>
                    <w:t xml:space="preserve">b/ Khi x = </w:t>
                  </w:r>
                  <w:r w:rsidR="00AE47AD">
                    <w:rPr>
                      <w:position w:val="-24"/>
                      <w:sz w:val="28"/>
                      <w:szCs w:val="28"/>
                    </w:rPr>
                    <w:pict>
                      <v:shape id="_x0000_i2254" type="#_x0000_t75" style="width:12pt;height:30.75pt">
                        <v:imagedata r:id="rId1860" o:title=""/>
                      </v:shape>
                    </w:pict>
                  </w:r>
                  <w:r w:rsidRPr="00203DBF">
                    <w:rPr>
                      <w:sz w:val="28"/>
                      <w:szCs w:val="28"/>
                    </w:rPr>
                    <w:t xml:space="preserve">=&gt; P = </w:t>
                  </w:r>
                  <w:r w:rsidR="00AE47AD">
                    <w:rPr>
                      <w:position w:val="-24"/>
                      <w:sz w:val="28"/>
                      <w:szCs w:val="28"/>
                    </w:rPr>
                    <w:pict>
                      <v:shape id="_x0000_i2255" type="#_x0000_t75" style="width:12pt;height:30.75pt">
                        <v:imagedata r:id="rId1861" o:title=""/>
                      </v:shape>
                    </w:pict>
                  </w:r>
                  <w:r w:rsidRPr="00203DBF">
                    <w:rPr>
                      <w:sz w:val="28"/>
                      <w:szCs w:val="28"/>
                    </w:rPr>
                    <w:t xml:space="preserve">; </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9240" w:type="dxa"/>
                  <w:gridSpan w:val="2"/>
                  <w:tcBorders>
                    <w:left w:val="single" w:sz="4" w:space="0" w:color="auto"/>
                    <w:right w:val="single" w:sz="4" w:space="0" w:color="auto"/>
                  </w:tcBorders>
                  <w:shd w:val="clear" w:color="auto" w:fill="auto"/>
                </w:tcPr>
                <w:p w:rsidR="00CA7B2F" w:rsidRPr="00203DBF" w:rsidRDefault="00CA7B2F" w:rsidP="008D3CA5">
                  <w:pPr>
                    <w:rPr>
                      <w:sz w:val="28"/>
                      <w:szCs w:val="28"/>
                    </w:rPr>
                  </w:pPr>
                  <w:r w:rsidRPr="00203DBF">
                    <w:rPr>
                      <w:sz w:val="28"/>
                      <w:szCs w:val="28"/>
                    </w:rPr>
                    <w:t xml:space="preserve">     Khi x = </w:t>
                  </w:r>
                  <w:r w:rsidR="00AE47AD">
                    <w:rPr>
                      <w:position w:val="-18"/>
                      <w:sz w:val="28"/>
                      <w:szCs w:val="28"/>
                    </w:rPr>
                    <w:pict>
                      <v:shape id="_x0000_i2256" type="#_x0000_t75" style="width:96pt;height:27pt">
                        <v:imagedata r:id="rId1862" o:title=""/>
                      </v:shape>
                    </w:pict>
                  </w:r>
                  <w:r w:rsidRPr="00203DBF">
                    <w:rPr>
                      <w:sz w:val="28"/>
                      <w:szCs w:val="28"/>
                    </w:rPr>
                    <w:t xml:space="preserve">=&gt; P = </w:t>
                  </w:r>
                  <w:r w:rsidR="00AE47AD">
                    <w:rPr>
                      <w:position w:val="-24"/>
                      <w:sz w:val="28"/>
                      <w:szCs w:val="28"/>
                    </w:rPr>
                    <w:pict>
                      <v:shape id="_x0000_i2257" type="#_x0000_t75" style="width:21pt;height:33.75pt">
                        <v:imagedata r:id="rId1863" o:title=""/>
                      </v:shape>
                    </w:pict>
                  </w:r>
                  <w:r w:rsidRPr="00203DBF">
                    <w:rPr>
                      <w:sz w:val="28"/>
                      <w:szCs w:val="28"/>
                    </w:rPr>
                    <w:t xml:space="preserve"> </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9240" w:type="dxa"/>
                  <w:gridSpan w:val="2"/>
                  <w:tcBorders>
                    <w:left w:val="single" w:sz="4" w:space="0" w:color="auto"/>
                    <w:right w:val="single" w:sz="4" w:space="0" w:color="auto"/>
                  </w:tcBorders>
                  <w:shd w:val="clear" w:color="auto" w:fill="auto"/>
                </w:tcPr>
                <w:p w:rsidR="00CA7B2F" w:rsidRPr="00203DBF" w:rsidRDefault="00CA7B2F" w:rsidP="008D3CA5">
                  <w:pPr>
                    <w:rPr>
                      <w:sz w:val="28"/>
                      <w:szCs w:val="28"/>
                    </w:rPr>
                  </w:pPr>
                  <w:r w:rsidRPr="00203DBF">
                    <w:rPr>
                      <w:sz w:val="28"/>
                      <w:szCs w:val="28"/>
                    </w:rPr>
                    <w:t xml:space="preserve">c/ P = </w:t>
                  </w:r>
                  <w:r w:rsidR="00AE47AD">
                    <w:rPr>
                      <w:position w:val="-24"/>
                      <w:sz w:val="28"/>
                      <w:szCs w:val="28"/>
                    </w:rPr>
                    <w:pict>
                      <v:shape id="_x0000_i2258" type="#_x0000_t75" style="width:222pt;height:33.75pt">
                        <v:imagedata r:id="rId1864" o:title=""/>
                      </v:shape>
                    </w:pict>
                  </w:r>
                  <w:r w:rsidRPr="00203DBF">
                    <w:rPr>
                      <w:sz w:val="28"/>
                      <w:szCs w:val="28"/>
                    </w:rPr>
                    <w:t xml:space="preserve"> </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9240" w:type="dxa"/>
                  <w:gridSpan w:val="2"/>
                  <w:tcBorders>
                    <w:left w:val="single" w:sz="4" w:space="0" w:color="auto"/>
                    <w:right w:val="single" w:sz="4" w:space="0" w:color="auto"/>
                  </w:tcBorders>
                  <w:shd w:val="clear" w:color="auto" w:fill="auto"/>
                </w:tcPr>
                <w:p w:rsidR="00CA7B2F" w:rsidRPr="00203DBF" w:rsidRDefault="00CA7B2F" w:rsidP="008D3CA5">
                  <w:pPr>
                    <w:rPr>
                      <w:sz w:val="28"/>
                      <w:szCs w:val="28"/>
                    </w:rPr>
                  </w:pPr>
                  <w:r w:rsidRPr="00203DBF">
                    <w:rPr>
                      <w:sz w:val="28"/>
                      <w:szCs w:val="28"/>
                    </w:rPr>
                    <w:t xml:space="preserve">   ( Vì x &gt; 0 =&gt; 1 + x &gt; 0; </w:t>
                  </w:r>
                  <w:r w:rsidR="00AE47AD">
                    <w:rPr>
                      <w:position w:val="-18"/>
                      <w:sz w:val="28"/>
                      <w:szCs w:val="28"/>
                    </w:rPr>
                    <w:pict>
                      <v:shape id="_x0000_i2259" type="#_x0000_t75" style="width:66pt;height:27pt">
                        <v:imagedata r:id="rId1865" o:title=""/>
                      </v:shape>
                    </w:pict>
                  </w:r>
                  <w:r w:rsidRPr="00203DBF">
                    <w:rPr>
                      <w:sz w:val="28"/>
                      <w:szCs w:val="28"/>
                    </w:rPr>
                    <w:t>)</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9240" w:type="dxa"/>
                  <w:gridSpan w:val="2"/>
                  <w:tcBorders>
                    <w:left w:val="single" w:sz="4" w:space="0" w:color="auto"/>
                    <w:bottom w:val="single" w:sz="4" w:space="0" w:color="auto"/>
                    <w:right w:val="single" w:sz="4" w:space="0" w:color="auto"/>
                  </w:tcBorders>
                  <w:shd w:val="clear" w:color="auto" w:fill="auto"/>
                </w:tcPr>
                <w:p w:rsidR="00CA7B2F" w:rsidRPr="00203DBF" w:rsidRDefault="00CA7B2F" w:rsidP="008D3CA5">
                  <w:pPr>
                    <w:rPr>
                      <w:sz w:val="28"/>
                      <w:szCs w:val="28"/>
                    </w:rPr>
                  </w:pPr>
                  <w:r w:rsidRPr="00203DBF">
                    <w:rPr>
                      <w:sz w:val="28"/>
                      <w:szCs w:val="28"/>
                    </w:rPr>
                    <w:t xml:space="preserve">   Dấu “=” xảy ra khi </w:t>
                  </w:r>
                  <w:r w:rsidR="00AE47AD">
                    <w:rPr>
                      <w:position w:val="-18"/>
                      <w:sz w:val="28"/>
                      <w:szCs w:val="28"/>
                    </w:rPr>
                    <w:pict>
                      <v:shape id="_x0000_i2260" type="#_x0000_t75" style="width:173.25pt;height:27pt">
                        <v:imagedata r:id="rId1866" o:title=""/>
                      </v:shape>
                    </w:pict>
                  </w:r>
                </w:p>
                <w:p w:rsidR="00CA7B2F" w:rsidRPr="00203DBF" w:rsidRDefault="00CA7B2F" w:rsidP="008D3CA5">
                  <w:pPr>
                    <w:rPr>
                      <w:sz w:val="28"/>
                      <w:szCs w:val="28"/>
                    </w:rPr>
                  </w:pPr>
                  <w:r w:rsidRPr="00203DBF">
                    <w:rPr>
                      <w:sz w:val="28"/>
                      <w:szCs w:val="28"/>
                    </w:rPr>
                    <w:t>Vậy: GTLN của P là 1 khi x = 1</w:t>
                  </w:r>
                </w:p>
              </w:tc>
            </w:tr>
            <w:tr w:rsidR="00CA7B2F" w:rsidRPr="00203DBF" w:rsidTr="008D3CA5">
              <w:trPr>
                <w:trHeight w:val="670"/>
              </w:trPr>
              <w:tc>
                <w:tcPr>
                  <w:tcW w:w="1266" w:type="dxa"/>
                  <w:vMerge w:val="restart"/>
                  <w:tcBorders>
                    <w:top w:val="single" w:sz="4" w:space="0" w:color="auto"/>
                    <w:left w:val="single" w:sz="4" w:space="0" w:color="auto"/>
                    <w:bottom w:val="single" w:sz="4" w:space="0" w:color="auto"/>
                    <w:right w:val="single" w:sz="4" w:space="0" w:color="auto"/>
                  </w:tcBorders>
                  <w:shd w:val="clear" w:color="auto" w:fill="auto"/>
                </w:tcPr>
                <w:p w:rsidR="00CA7B2F" w:rsidRPr="00203DBF" w:rsidRDefault="00CA7B2F" w:rsidP="008D3CA5">
                  <w:pPr>
                    <w:jc w:val="center"/>
                    <w:rPr>
                      <w:b/>
                      <w:sz w:val="28"/>
                      <w:szCs w:val="28"/>
                    </w:rPr>
                  </w:pPr>
                  <w:r w:rsidRPr="00203DBF">
                    <w:rPr>
                      <w:b/>
                      <w:sz w:val="28"/>
                      <w:szCs w:val="28"/>
                    </w:rPr>
                    <w:t>Câu 3</w:t>
                  </w:r>
                </w:p>
                <w:p w:rsidR="00CA7B2F" w:rsidRPr="00203DBF" w:rsidRDefault="00CA7B2F" w:rsidP="008D3CA5">
                  <w:pPr>
                    <w:jc w:val="center"/>
                    <w:rPr>
                      <w:sz w:val="28"/>
                      <w:szCs w:val="28"/>
                    </w:rPr>
                  </w:pPr>
                  <w:r w:rsidRPr="00203DBF">
                    <w:rPr>
                      <w:b/>
                      <w:sz w:val="28"/>
                      <w:szCs w:val="28"/>
                    </w:rPr>
                    <w:t>(1,0điểm)</w:t>
                  </w:r>
                </w:p>
              </w:tc>
              <w:tc>
                <w:tcPr>
                  <w:tcW w:w="9240" w:type="dxa"/>
                  <w:gridSpan w:val="2"/>
                  <w:tcBorders>
                    <w:top w:val="single" w:sz="4" w:space="0" w:color="auto"/>
                    <w:left w:val="single" w:sz="4" w:space="0" w:color="auto"/>
                    <w:bottom w:val="single" w:sz="4" w:space="0" w:color="auto"/>
                    <w:right w:val="single" w:sz="4" w:space="0" w:color="auto"/>
                  </w:tcBorders>
                  <w:shd w:val="clear" w:color="auto" w:fill="auto"/>
                </w:tcPr>
                <w:p w:rsidR="00CA7B2F" w:rsidRPr="00203DBF" w:rsidRDefault="00CA7B2F" w:rsidP="008D3CA5">
                  <w:pPr>
                    <w:rPr>
                      <w:sz w:val="28"/>
                      <w:szCs w:val="28"/>
                    </w:rPr>
                  </w:pPr>
                  <w:r w:rsidRPr="00203DBF">
                    <w:rPr>
                      <w:sz w:val="28"/>
                      <w:szCs w:val="28"/>
                    </w:rPr>
                    <w:t>Giả sử đường thẳng d có dạng: y = ax + b (b</w:t>
                  </w:r>
                  <w:r w:rsidRPr="00203DBF">
                    <w:rPr>
                      <w:sz w:val="28"/>
                      <w:szCs w:val="28"/>
                    </w:rPr>
                    <w:sym w:font="Symbol" w:char="F0B9"/>
                  </w:r>
                  <w:r w:rsidRPr="00203DBF">
                    <w:rPr>
                      <w:sz w:val="28"/>
                      <w:szCs w:val="28"/>
                    </w:rPr>
                    <w:t xml:space="preserve"> 0) (*)        </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840" w:type="dxa"/>
                  <w:tcBorders>
                    <w:top w:val="single" w:sz="4" w:space="0" w:color="auto"/>
                    <w:left w:val="single" w:sz="4" w:space="0" w:color="auto"/>
                  </w:tcBorders>
                  <w:shd w:val="clear" w:color="auto" w:fill="auto"/>
                </w:tcPr>
                <w:p w:rsidR="00CA7B2F" w:rsidRPr="00203DBF" w:rsidRDefault="00CA7B2F" w:rsidP="008D3CA5">
                  <w:pPr>
                    <w:rPr>
                      <w:sz w:val="28"/>
                      <w:szCs w:val="28"/>
                    </w:rPr>
                  </w:pPr>
                  <w:r w:rsidRPr="00203DBF">
                    <w:rPr>
                      <w:sz w:val="28"/>
                      <w:szCs w:val="28"/>
                    </w:rPr>
                    <w:t>Ta có:</w:t>
                  </w:r>
                </w:p>
              </w:tc>
              <w:tc>
                <w:tcPr>
                  <w:tcW w:w="8400" w:type="dxa"/>
                  <w:tcBorders>
                    <w:top w:val="single" w:sz="4" w:space="0" w:color="auto"/>
                    <w:right w:val="single" w:sz="4" w:space="0" w:color="auto"/>
                  </w:tcBorders>
                  <w:shd w:val="clear" w:color="auto" w:fill="auto"/>
                </w:tcPr>
                <w:p w:rsidR="00CA7B2F" w:rsidRPr="00203DBF" w:rsidRDefault="00CA7B2F" w:rsidP="008D3CA5">
                  <w:pPr>
                    <w:rPr>
                      <w:sz w:val="28"/>
                      <w:szCs w:val="28"/>
                    </w:rPr>
                  </w:pPr>
                  <w:r w:rsidRPr="00203DBF">
                    <w:rPr>
                      <w:sz w:val="28"/>
                      <w:szCs w:val="28"/>
                    </w:rPr>
                    <w:t>+ d // đt: y = -x + 2010 =&gt; a = - 1</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840" w:type="dxa"/>
                  <w:tcBorders>
                    <w:left w:val="single" w:sz="4" w:space="0" w:color="auto"/>
                  </w:tcBorders>
                  <w:shd w:val="clear" w:color="auto" w:fill="auto"/>
                </w:tcPr>
                <w:p w:rsidR="00CA7B2F" w:rsidRPr="00203DBF" w:rsidRDefault="00CA7B2F" w:rsidP="008D3CA5">
                  <w:pPr>
                    <w:rPr>
                      <w:sz w:val="28"/>
                      <w:szCs w:val="28"/>
                    </w:rPr>
                  </w:pPr>
                </w:p>
              </w:tc>
              <w:tc>
                <w:tcPr>
                  <w:tcW w:w="8400" w:type="dxa"/>
                  <w:tcBorders>
                    <w:right w:val="single" w:sz="4" w:space="0" w:color="auto"/>
                  </w:tcBorders>
                  <w:shd w:val="clear" w:color="auto" w:fill="auto"/>
                </w:tcPr>
                <w:p w:rsidR="00CA7B2F" w:rsidRPr="00203DBF" w:rsidRDefault="00CA7B2F" w:rsidP="008D3CA5">
                  <w:pPr>
                    <w:rPr>
                      <w:sz w:val="28"/>
                      <w:szCs w:val="28"/>
                    </w:rPr>
                  </w:pPr>
                  <w:r w:rsidRPr="00203DBF">
                    <w:rPr>
                      <w:sz w:val="28"/>
                      <w:szCs w:val="28"/>
                    </w:rPr>
                    <w:t xml:space="preserve">+ d cắt đồ thị hàm số y = </w:t>
                  </w:r>
                  <w:r w:rsidR="00AE47AD">
                    <w:rPr>
                      <w:position w:val="-24"/>
                      <w:sz w:val="28"/>
                      <w:szCs w:val="28"/>
                    </w:rPr>
                    <w:pict>
                      <v:shape id="_x0000_i2261" type="#_x0000_t75" style="width:29.25pt;height:30.75pt">
                        <v:imagedata r:id="rId1867" o:title=""/>
                      </v:shape>
                    </w:pict>
                  </w:r>
                  <w:r w:rsidRPr="00203DBF">
                    <w:rPr>
                      <w:sz w:val="28"/>
                      <w:szCs w:val="28"/>
                    </w:rPr>
                    <w:t>x</w:t>
                  </w:r>
                  <w:r w:rsidRPr="00203DBF">
                    <w:rPr>
                      <w:sz w:val="28"/>
                      <w:szCs w:val="28"/>
                      <w:vertAlign w:val="superscript"/>
                    </w:rPr>
                    <w:t>2</w:t>
                  </w:r>
                  <w:r w:rsidRPr="00203DBF">
                    <w:rPr>
                      <w:sz w:val="28"/>
                      <w:szCs w:val="28"/>
                    </w:rPr>
                    <w:t xml:space="preserve"> tại điểm có tung độ y = 2011 nên:</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840" w:type="dxa"/>
                  <w:tcBorders>
                    <w:left w:val="single" w:sz="4" w:space="0" w:color="auto"/>
                  </w:tcBorders>
                  <w:shd w:val="clear" w:color="auto" w:fill="auto"/>
                </w:tcPr>
                <w:p w:rsidR="00CA7B2F" w:rsidRPr="00203DBF" w:rsidRDefault="00CA7B2F" w:rsidP="008D3CA5">
                  <w:pPr>
                    <w:rPr>
                      <w:sz w:val="28"/>
                      <w:szCs w:val="28"/>
                    </w:rPr>
                  </w:pPr>
                </w:p>
              </w:tc>
              <w:tc>
                <w:tcPr>
                  <w:tcW w:w="8400" w:type="dxa"/>
                  <w:tcBorders>
                    <w:right w:val="single" w:sz="4" w:space="0" w:color="auto"/>
                  </w:tcBorders>
                  <w:shd w:val="clear" w:color="auto" w:fill="auto"/>
                </w:tcPr>
                <w:p w:rsidR="00CA7B2F" w:rsidRPr="00203DBF" w:rsidRDefault="00CA7B2F" w:rsidP="008D3CA5">
                  <w:pPr>
                    <w:rPr>
                      <w:sz w:val="28"/>
                      <w:szCs w:val="28"/>
                    </w:rPr>
                  </w:pPr>
                  <w:r w:rsidRPr="00203DBF">
                    <w:rPr>
                      <w:sz w:val="28"/>
                      <w:szCs w:val="28"/>
                    </w:rPr>
                    <w:t xml:space="preserve">         2011 = </w:t>
                  </w:r>
                  <w:r w:rsidR="00AE47AD">
                    <w:rPr>
                      <w:position w:val="-24"/>
                      <w:sz w:val="28"/>
                      <w:szCs w:val="28"/>
                    </w:rPr>
                    <w:pict>
                      <v:shape id="_x0000_i2262" type="#_x0000_t75" style="width:29.25pt;height:30.75pt">
                        <v:imagedata r:id="rId1867" o:title=""/>
                      </v:shape>
                    </w:pict>
                  </w:r>
                  <w:r w:rsidRPr="00203DBF">
                    <w:rPr>
                      <w:sz w:val="28"/>
                      <w:szCs w:val="28"/>
                    </w:rPr>
                    <w:t>.x</w:t>
                  </w:r>
                  <w:r w:rsidRPr="00203DBF">
                    <w:rPr>
                      <w:sz w:val="28"/>
                      <w:szCs w:val="28"/>
                      <w:vertAlign w:val="superscript"/>
                    </w:rPr>
                    <w:t>2</w:t>
                  </w:r>
                  <w:r w:rsidRPr="00203DBF">
                    <w:rPr>
                      <w:sz w:val="28"/>
                      <w:szCs w:val="28"/>
                    </w:rPr>
                    <w:t xml:space="preserve"> =&gt; x = 2011; - 2011</w:t>
                  </w:r>
                </w:p>
              </w:tc>
            </w:tr>
            <w:tr w:rsidR="00CA7B2F" w:rsidRPr="00203DBF" w:rsidTr="008D3CA5">
              <w:tc>
                <w:tcPr>
                  <w:tcW w:w="1266" w:type="dxa"/>
                  <w:vMerge/>
                  <w:tcBorders>
                    <w:left w:val="single" w:sz="4" w:space="0" w:color="auto"/>
                    <w:bottom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840" w:type="dxa"/>
                  <w:tcBorders>
                    <w:left w:val="single" w:sz="4" w:space="0" w:color="auto"/>
                  </w:tcBorders>
                  <w:shd w:val="clear" w:color="auto" w:fill="auto"/>
                </w:tcPr>
                <w:p w:rsidR="00CA7B2F" w:rsidRPr="00203DBF" w:rsidRDefault="00CA7B2F" w:rsidP="008D3CA5">
                  <w:pPr>
                    <w:rPr>
                      <w:sz w:val="28"/>
                      <w:szCs w:val="28"/>
                    </w:rPr>
                  </w:pPr>
                </w:p>
              </w:tc>
              <w:tc>
                <w:tcPr>
                  <w:tcW w:w="8400" w:type="dxa"/>
                  <w:tcBorders>
                    <w:right w:val="single" w:sz="4" w:space="0" w:color="auto"/>
                  </w:tcBorders>
                  <w:shd w:val="clear" w:color="auto" w:fill="auto"/>
                </w:tcPr>
                <w:p w:rsidR="00CA7B2F" w:rsidRPr="00203DBF" w:rsidRDefault="00CA7B2F" w:rsidP="008D3CA5">
                  <w:pPr>
                    <w:rPr>
                      <w:sz w:val="28"/>
                      <w:szCs w:val="28"/>
                    </w:rPr>
                  </w:pPr>
                  <w:r w:rsidRPr="00203DBF">
                    <w:rPr>
                      <w:sz w:val="28"/>
                      <w:szCs w:val="28"/>
                    </w:rPr>
                    <w:t>Th</w:t>
                  </w:r>
                  <w:r w:rsidRPr="00203DBF">
                    <w:rPr>
                      <w:sz w:val="28"/>
                      <w:szCs w:val="28"/>
                      <w:vertAlign w:val="subscript"/>
                    </w:rPr>
                    <w:t>1</w:t>
                  </w:r>
                  <w:r w:rsidRPr="00203DBF">
                    <w:rPr>
                      <w:sz w:val="28"/>
                      <w:szCs w:val="28"/>
                    </w:rPr>
                    <w:t>: Thay x = 2011; y = 2011; a = -1 vào (*) ta được b = 0</w:t>
                  </w:r>
                </w:p>
                <w:p w:rsidR="00CA7B2F" w:rsidRPr="00203DBF" w:rsidRDefault="00CA7B2F" w:rsidP="008D3CA5">
                  <w:pPr>
                    <w:rPr>
                      <w:sz w:val="28"/>
                      <w:szCs w:val="28"/>
                      <w:lang w:val="fr-FR"/>
                    </w:rPr>
                  </w:pPr>
                  <w:r w:rsidRPr="00203DBF">
                    <w:rPr>
                      <w:sz w:val="28"/>
                      <w:szCs w:val="28"/>
                    </w:rPr>
                    <w:t xml:space="preserve">           </w:t>
                  </w:r>
                  <w:r w:rsidRPr="00203DBF">
                    <w:rPr>
                      <w:sz w:val="28"/>
                      <w:szCs w:val="28"/>
                      <w:lang w:val="fr-FR"/>
                    </w:rPr>
                    <w:t>(d): y = -x</w:t>
                  </w:r>
                </w:p>
                <w:p w:rsidR="00CA7B2F" w:rsidRPr="00203DBF" w:rsidRDefault="00CA7B2F" w:rsidP="008D3CA5">
                  <w:pPr>
                    <w:rPr>
                      <w:sz w:val="28"/>
                      <w:szCs w:val="28"/>
                      <w:lang w:val="fr-FR"/>
                    </w:rPr>
                  </w:pPr>
                  <w:r w:rsidRPr="00203DBF">
                    <w:rPr>
                      <w:sz w:val="28"/>
                      <w:szCs w:val="28"/>
                      <w:lang w:val="fr-FR"/>
                    </w:rPr>
                    <w:t>Th</w:t>
                  </w:r>
                  <w:r w:rsidRPr="00203DBF">
                    <w:rPr>
                      <w:sz w:val="28"/>
                      <w:szCs w:val="28"/>
                      <w:vertAlign w:val="subscript"/>
                      <w:lang w:val="fr-FR"/>
                    </w:rPr>
                    <w:t>1</w:t>
                  </w:r>
                  <w:r w:rsidRPr="00203DBF">
                    <w:rPr>
                      <w:sz w:val="28"/>
                      <w:szCs w:val="28"/>
                      <w:lang w:val="fr-FR"/>
                    </w:rPr>
                    <w:t>: Thay x = - 2011; y = 2011; a = -1 vào (*) ta được b = 4022</w:t>
                  </w:r>
                </w:p>
                <w:p w:rsidR="00CA7B2F" w:rsidRPr="00203DBF" w:rsidRDefault="00CA7B2F" w:rsidP="008D3CA5">
                  <w:pPr>
                    <w:rPr>
                      <w:sz w:val="28"/>
                      <w:szCs w:val="28"/>
                      <w:lang w:val="fr-FR"/>
                    </w:rPr>
                  </w:pPr>
                  <w:r w:rsidRPr="00203DBF">
                    <w:rPr>
                      <w:sz w:val="28"/>
                      <w:szCs w:val="28"/>
                      <w:lang w:val="fr-FR"/>
                    </w:rPr>
                    <w:t xml:space="preserve">           (d): y = -x + 4022</w:t>
                  </w:r>
                </w:p>
              </w:tc>
            </w:tr>
            <w:tr w:rsidR="00CA7B2F" w:rsidRPr="00203DBF" w:rsidTr="008D3CA5">
              <w:tc>
                <w:tcPr>
                  <w:tcW w:w="1266" w:type="dxa"/>
                  <w:vMerge w:val="restart"/>
                  <w:tcBorders>
                    <w:top w:val="single" w:sz="4" w:space="0" w:color="auto"/>
                    <w:left w:val="single" w:sz="4" w:space="0" w:color="auto"/>
                    <w:right w:val="single" w:sz="4" w:space="0" w:color="auto"/>
                  </w:tcBorders>
                  <w:shd w:val="clear" w:color="auto" w:fill="auto"/>
                </w:tcPr>
                <w:p w:rsidR="00CA7B2F" w:rsidRPr="00203DBF" w:rsidRDefault="00CA7B2F" w:rsidP="008D3CA5">
                  <w:pPr>
                    <w:jc w:val="center"/>
                    <w:rPr>
                      <w:sz w:val="28"/>
                      <w:szCs w:val="28"/>
                    </w:rPr>
                  </w:pPr>
                  <w:r w:rsidRPr="00203DBF">
                    <w:rPr>
                      <w:b/>
                      <w:sz w:val="28"/>
                      <w:szCs w:val="28"/>
                    </w:rPr>
                    <w:t>Câu 4 (2điểm)</w:t>
                  </w:r>
                </w:p>
                <w:p w:rsidR="00CA7B2F" w:rsidRDefault="00CA7B2F" w:rsidP="008D3CA5">
                  <w:pPr>
                    <w:jc w:val="center"/>
                    <w:rPr>
                      <w:sz w:val="28"/>
                      <w:szCs w:val="28"/>
                      <w:lang w:val="en-US"/>
                    </w:rPr>
                  </w:pPr>
                </w:p>
                <w:p w:rsidR="007034D8" w:rsidRDefault="007034D8" w:rsidP="008D3CA5">
                  <w:pPr>
                    <w:jc w:val="center"/>
                    <w:rPr>
                      <w:sz w:val="28"/>
                      <w:szCs w:val="28"/>
                      <w:lang w:val="en-US"/>
                    </w:rPr>
                  </w:pPr>
                </w:p>
                <w:p w:rsidR="007034D8" w:rsidRPr="007034D8" w:rsidRDefault="007034D8" w:rsidP="008D3CA5">
                  <w:pPr>
                    <w:jc w:val="center"/>
                    <w:rPr>
                      <w:sz w:val="28"/>
                      <w:szCs w:val="28"/>
                      <w:lang w:val="en-US"/>
                    </w:rPr>
                  </w:pPr>
                </w:p>
              </w:tc>
              <w:tc>
                <w:tcPr>
                  <w:tcW w:w="9240" w:type="dxa"/>
                  <w:gridSpan w:val="2"/>
                  <w:tcBorders>
                    <w:top w:val="single" w:sz="4" w:space="0" w:color="auto"/>
                    <w:left w:val="single" w:sz="4" w:space="0" w:color="auto"/>
                    <w:right w:val="single" w:sz="4" w:space="0" w:color="auto"/>
                  </w:tcBorders>
                  <w:shd w:val="clear" w:color="auto" w:fill="auto"/>
                </w:tcPr>
                <w:p w:rsidR="00CA7B2F" w:rsidRPr="00203DBF" w:rsidRDefault="00CA7B2F" w:rsidP="008D3CA5">
                  <w:pPr>
                    <w:jc w:val="both"/>
                    <w:rPr>
                      <w:sz w:val="28"/>
                      <w:szCs w:val="28"/>
                    </w:rPr>
                  </w:pPr>
                  <w:r w:rsidRPr="00203DBF">
                    <w:rPr>
                      <w:sz w:val="28"/>
                      <w:szCs w:val="28"/>
                    </w:rPr>
                    <w:t xml:space="preserve"> Xét phương trình: </w:t>
                  </w:r>
                  <w:r w:rsidR="00AE47AD">
                    <w:rPr>
                      <w:position w:val="-10"/>
                      <w:sz w:val="28"/>
                      <w:szCs w:val="28"/>
                    </w:rPr>
                    <w:pict>
                      <v:shape id="_x0000_i2263" type="#_x0000_t75" style="width:117pt;height:24.75pt">
                        <v:imagedata r:id="rId1852" o:title=""/>
                      </v:shape>
                    </w:pict>
                  </w:r>
                  <w:r w:rsidRPr="00203DBF">
                    <w:rPr>
                      <w:sz w:val="28"/>
                      <w:szCs w:val="28"/>
                    </w:rPr>
                    <w:t xml:space="preserve"> </w:t>
                  </w:r>
                  <w:r w:rsidR="00AE47AD">
                    <w:rPr>
                      <w:position w:val="-14"/>
                      <w:sz w:val="28"/>
                      <w:szCs w:val="28"/>
                    </w:rPr>
                    <w:pict>
                      <v:shape id="_x0000_i2264" type="#_x0000_t75" style="width:45pt;height:21pt">
                        <v:imagedata r:id="rId1853" o:title=""/>
                      </v:shape>
                    </w:pict>
                  </w:r>
                  <w:r w:rsidRPr="00203DBF">
                    <w:rPr>
                      <w:sz w:val="28"/>
                      <w:szCs w:val="28"/>
                    </w:rPr>
                    <w:t>.</w:t>
                  </w:r>
                </w:p>
                <w:p w:rsidR="00CA7B2F" w:rsidRPr="00203DBF" w:rsidRDefault="00CA7B2F" w:rsidP="008D3CA5">
                  <w:pPr>
                    <w:jc w:val="both"/>
                    <w:rPr>
                      <w:sz w:val="28"/>
                      <w:szCs w:val="28"/>
                    </w:rPr>
                  </w:pPr>
                  <w:r w:rsidRPr="00203DBF">
                    <w:rPr>
                      <w:sz w:val="28"/>
                      <w:szCs w:val="28"/>
                    </w:rPr>
                    <w:t xml:space="preserve"> a/ m = 0, phương trình trở thành: x</w:t>
                  </w:r>
                  <w:r w:rsidRPr="00203DBF">
                    <w:rPr>
                      <w:sz w:val="28"/>
                      <w:szCs w:val="28"/>
                      <w:vertAlign w:val="superscript"/>
                    </w:rPr>
                    <w:t>2</w:t>
                  </w:r>
                  <w:r w:rsidRPr="00203DBF">
                    <w:rPr>
                      <w:sz w:val="28"/>
                      <w:szCs w:val="28"/>
                    </w:rPr>
                    <w:t xml:space="preserve"> + 2x – 2 = 0</w:t>
                  </w:r>
                </w:p>
                <w:p w:rsidR="00CA7B2F" w:rsidRPr="00203DBF" w:rsidRDefault="00CA7B2F" w:rsidP="008D3CA5">
                  <w:pPr>
                    <w:jc w:val="both"/>
                    <w:rPr>
                      <w:sz w:val="28"/>
                      <w:szCs w:val="28"/>
                      <w:lang w:val="pl-PL"/>
                    </w:rPr>
                  </w:pPr>
                  <w:r w:rsidRPr="00203DBF">
                    <w:rPr>
                      <w:sz w:val="28"/>
                      <w:szCs w:val="28"/>
                    </w:rPr>
                    <w:t xml:space="preserve">     </w:t>
                  </w:r>
                  <w:r w:rsidRPr="00203DBF">
                    <w:rPr>
                      <w:sz w:val="28"/>
                      <w:szCs w:val="28"/>
                      <w:lang w:val="pl-PL"/>
                    </w:rPr>
                    <w:t>Giải Pt ta được: x</w:t>
                  </w:r>
                  <w:r w:rsidRPr="00203DBF">
                    <w:rPr>
                      <w:sz w:val="28"/>
                      <w:szCs w:val="28"/>
                      <w:vertAlign w:val="subscript"/>
                      <w:lang w:val="pl-PL"/>
                    </w:rPr>
                    <w:t>1</w:t>
                  </w:r>
                  <w:r w:rsidRPr="00203DBF">
                    <w:rPr>
                      <w:sz w:val="28"/>
                      <w:szCs w:val="28"/>
                      <w:lang w:val="pl-PL"/>
                    </w:rPr>
                    <w:t xml:space="preserve"> = </w:t>
                  </w:r>
                  <w:r w:rsidR="00AE47AD">
                    <w:rPr>
                      <w:position w:val="-6"/>
                      <w:sz w:val="28"/>
                      <w:szCs w:val="28"/>
                      <w:lang w:val="pl-PL"/>
                    </w:rPr>
                    <w:pict>
                      <v:shape id="_x0000_i2265" type="#_x0000_t75" style="width:33pt;height:17.25pt">
                        <v:imagedata r:id="rId1868" o:title=""/>
                      </v:shape>
                    </w:pict>
                  </w:r>
                  <w:r w:rsidRPr="00203DBF">
                    <w:rPr>
                      <w:sz w:val="28"/>
                      <w:szCs w:val="28"/>
                      <w:lang w:val="pl-PL"/>
                    </w:rPr>
                    <w:t>; x</w:t>
                  </w:r>
                  <w:r w:rsidRPr="00203DBF">
                    <w:rPr>
                      <w:sz w:val="28"/>
                      <w:szCs w:val="28"/>
                      <w:vertAlign w:val="subscript"/>
                      <w:lang w:val="pl-PL"/>
                    </w:rPr>
                    <w:t>2</w:t>
                  </w:r>
                  <w:r w:rsidRPr="00203DBF">
                    <w:rPr>
                      <w:sz w:val="28"/>
                      <w:szCs w:val="28"/>
                      <w:lang w:val="pl-PL"/>
                    </w:rPr>
                    <w:t xml:space="preserve"> = </w:t>
                  </w:r>
                  <w:r w:rsidR="00AE47AD">
                    <w:rPr>
                      <w:position w:val="-18"/>
                      <w:sz w:val="28"/>
                      <w:szCs w:val="28"/>
                      <w:lang w:val="pl-PL"/>
                    </w:rPr>
                    <w:pict>
                      <v:shape id="_x0000_i2266" type="#_x0000_t75" style="width:50.25pt;height:24pt">
                        <v:imagedata r:id="rId1869" o:title=""/>
                      </v:shape>
                    </w:pict>
                  </w:r>
                </w:p>
              </w:tc>
            </w:tr>
            <w:tr w:rsidR="00CA7B2F" w:rsidRPr="00203DBF" w:rsidTr="008D3CA5">
              <w:tc>
                <w:tcPr>
                  <w:tcW w:w="1266" w:type="dxa"/>
                  <w:vMerge/>
                  <w:tcBorders>
                    <w:left w:val="single" w:sz="4" w:space="0" w:color="auto"/>
                    <w:right w:val="single" w:sz="4" w:space="0" w:color="auto"/>
                  </w:tcBorders>
                  <w:shd w:val="clear" w:color="auto" w:fill="auto"/>
                </w:tcPr>
                <w:p w:rsidR="00CA7B2F" w:rsidRPr="00203DBF" w:rsidRDefault="00CA7B2F" w:rsidP="008D3CA5">
                  <w:pPr>
                    <w:jc w:val="center"/>
                    <w:rPr>
                      <w:sz w:val="28"/>
                      <w:szCs w:val="28"/>
                      <w:lang w:val="pl-PL"/>
                    </w:rPr>
                  </w:pPr>
                </w:p>
              </w:tc>
              <w:tc>
                <w:tcPr>
                  <w:tcW w:w="9240" w:type="dxa"/>
                  <w:gridSpan w:val="2"/>
                  <w:tcBorders>
                    <w:left w:val="single" w:sz="4" w:space="0" w:color="auto"/>
                    <w:bottom w:val="single" w:sz="4" w:space="0" w:color="auto"/>
                    <w:right w:val="single" w:sz="4" w:space="0" w:color="auto"/>
                  </w:tcBorders>
                  <w:shd w:val="clear" w:color="auto" w:fill="auto"/>
                </w:tcPr>
                <w:p w:rsidR="00CA7B2F" w:rsidRPr="00203DBF" w:rsidRDefault="00CA7B2F" w:rsidP="008D3CA5">
                  <w:pPr>
                    <w:rPr>
                      <w:sz w:val="28"/>
                      <w:szCs w:val="28"/>
                      <w:lang w:val="pl-PL"/>
                    </w:rPr>
                  </w:pPr>
                  <w:r w:rsidRPr="00203DBF">
                    <w:rPr>
                      <w:sz w:val="28"/>
                      <w:szCs w:val="28"/>
                      <w:lang w:val="pl-PL"/>
                    </w:rPr>
                    <w:t xml:space="preserve"> b/ </w:t>
                  </w:r>
                  <w:r w:rsidR="00AE47AD">
                    <w:rPr>
                      <w:position w:val="-16"/>
                      <w:sz w:val="28"/>
                      <w:szCs w:val="28"/>
                      <w:lang w:val="pl-PL"/>
                    </w:rPr>
                    <w:pict>
                      <v:shape id="_x0000_i2267" type="#_x0000_t75" style="width:204.75pt;height:24pt">
                        <v:imagedata r:id="rId1870" o:title=""/>
                      </v:shape>
                    </w:pict>
                  </w:r>
                  <w:r w:rsidRPr="00203DBF">
                    <w:rPr>
                      <w:sz w:val="28"/>
                      <w:szCs w:val="28"/>
                      <w:lang w:val="pl-PL"/>
                    </w:rPr>
                    <w:t xml:space="preserve"> vì </w:t>
                  </w:r>
                  <w:r w:rsidR="00AE47AD">
                    <w:rPr>
                      <w:position w:val="-14"/>
                      <w:sz w:val="28"/>
                      <w:szCs w:val="28"/>
                      <w:lang w:val="pl-PL"/>
                    </w:rPr>
                    <w:pict>
                      <v:shape id="_x0000_i2268" type="#_x0000_t75" style="width:59.25pt;height:21.75pt">
                        <v:imagedata r:id="rId1871" o:title=""/>
                      </v:shape>
                    </w:pict>
                  </w:r>
                </w:p>
                <w:p w:rsidR="00CA7B2F" w:rsidRPr="00203DBF" w:rsidRDefault="00CA7B2F" w:rsidP="008D3CA5">
                  <w:pPr>
                    <w:rPr>
                      <w:sz w:val="28"/>
                      <w:szCs w:val="28"/>
                      <w:lang w:val="pl-PL"/>
                    </w:rPr>
                  </w:pPr>
                  <w:r w:rsidRPr="00203DBF">
                    <w:rPr>
                      <w:sz w:val="28"/>
                      <w:szCs w:val="28"/>
                      <w:lang w:val="pl-PL"/>
                    </w:rPr>
                    <w:t xml:space="preserve">    Vậy Pt luôn có hai nghiệm phân biệt x</w:t>
                  </w:r>
                  <w:r w:rsidRPr="00203DBF">
                    <w:rPr>
                      <w:sz w:val="28"/>
                      <w:szCs w:val="28"/>
                      <w:vertAlign w:val="subscript"/>
                      <w:lang w:val="pl-PL"/>
                    </w:rPr>
                    <w:t>1</w:t>
                  </w:r>
                  <w:r w:rsidRPr="00203DBF">
                    <w:rPr>
                      <w:sz w:val="28"/>
                      <w:szCs w:val="28"/>
                      <w:lang w:val="pl-PL"/>
                    </w:rPr>
                    <w:t>, x</w:t>
                  </w:r>
                  <w:r w:rsidRPr="00203DBF">
                    <w:rPr>
                      <w:sz w:val="28"/>
                      <w:szCs w:val="28"/>
                      <w:vertAlign w:val="subscript"/>
                      <w:lang w:val="pl-PL"/>
                    </w:rPr>
                    <w:t>2</w:t>
                  </w:r>
                  <w:r w:rsidRPr="00203DBF">
                    <w:rPr>
                      <w:sz w:val="28"/>
                      <w:szCs w:val="28"/>
                      <w:lang w:val="pl-PL"/>
                    </w:rPr>
                    <w:t xml:space="preserve"> </w:t>
                  </w:r>
                </w:p>
              </w:tc>
            </w:tr>
            <w:tr w:rsidR="00CA7B2F" w:rsidRPr="00203DBF" w:rsidTr="008D3CA5">
              <w:tc>
                <w:tcPr>
                  <w:tcW w:w="1266" w:type="dxa"/>
                  <w:vMerge/>
                  <w:tcBorders>
                    <w:left w:val="single" w:sz="4" w:space="0" w:color="auto"/>
                    <w:right w:val="single" w:sz="4" w:space="0" w:color="auto"/>
                  </w:tcBorders>
                  <w:shd w:val="clear" w:color="auto" w:fill="auto"/>
                </w:tcPr>
                <w:p w:rsidR="00CA7B2F" w:rsidRPr="00203DBF" w:rsidRDefault="00CA7B2F" w:rsidP="008D3CA5">
                  <w:pPr>
                    <w:jc w:val="center"/>
                    <w:rPr>
                      <w:sz w:val="28"/>
                      <w:szCs w:val="28"/>
                      <w:lang w:val="pl-PL"/>
                    </w:rPr>
                  </w:pPr>
                </w:p>
              </w:tc>
              <w:tc>
                <w:tcPr>
                  <w:tcW w:w="9240" w:type="dxa"/>
                  <w:gridSpan w:val="2"/>
                  <w:tcBorders>
                    <w:top w:val="single" w:sz="4" w:space="0" w:color="auto"/>
                    <w:left w:val="single" w:sz="4" w:space="0" w:color="auto"/>
                    <w:right w:val="single" w:sz="4" w:space="0" w:color="auto"/>
                  </w:tcBorders>
                  <w:shd w:val="clear" w:color="auto" w:fill="auto"/>
                </w:tcPr>
                <w:p w:rsidR="00CA7B2F" w:rsidRPr="00203DBF" w:rsidRDefault="00CA7B2F" w:rsidP="008D3CA5">
                  <w:pPr>
                    <w:jc w:val="both"/>
                    <w:rPr>
                      <w:sz w:val="28"/>
                      <w:szCs w:val="28"/>
                      <w:lang w:val="pl-PL"/>
                    </w:rPr>
                  </w:pPr>
                  <w:r w:rsidRPr="00203DBF">
                    <w:rPr>
                      <w:sz w:val="28"/>
                      <w:szCs w:val="28"/>
                      <w:lang w:val="pl-PL"/>
                    </w:rPr>
                    <w:t>c/ Theo hệ thức Viets, ta có: x</w:t>
                  </w:r>
                  <w:r w:rsidRPr="00203DBF">
                    <w:rPr>
                      <w:sz w:val="28"/>
                      <w:szCs w:val="28"/>
                      <w:vertAlign w:val="subscript"/>
                      <w:lang w:val="pl-PL"/>
                    </w:rPr>
                    <w:t>1</w:t>
                  </w:r>
                  <w:r w:rsidRPr="00203DBF">
                    <w:rPr>
                      <w:sz w:val="28"/>
                      <w:szCs w:val="28"/>
                      <w:lang w:val="pl-PL"/>
                    </w:rPr>
                    <w:t xml:space="preserve"> + x</w:t>
                  </w:r>
                  <w:r w:rsidRPr="00203DBF">
                    <w:rPr>
                      <w:sz w:val="28"/>
                      <w:szCs w:val="28"/>
                      <w:vertAlign w:val="subscript"/>
                      <w:lang w:val="pl-PL"/>
                    </w:rPr>
                    <w:t>2</w:t>
                  </w:r>
                  <w:r w:rsidRPr="00203DBF">
                    <w:rPr>
                      <w:sz w:val="28"/>
                      <w:szCs w:val="28"/>
                      <w:lang w:val="pl-PL"/>
                    </w:rPr>
                    <w:t xml:space="preserve"> = 2(m-1); x</w:t>
                  </w:r>
                  <w:r w:rsidRPr="00203DBF">
                    <w:rPr>
                      <w:sz w:val="28"/>
                      <w:szCs w:val="28"/>
                      <w:vertAlign w:val="subscript"/>
                      <w:lang w:val="pl-PL"/>
                    </w:rPr>
                    <w:t>1</w:t>
                  </w:r>
                  <w:r w:rsidRPr="00203DBF">
                    <w:rPr>
                      <w:sz w:val="28"/>
                      <w:szCs w:val="28"/>
                      <w:lang w:val="pl-PL"/>
                    </w:rPr>
                    <w:t>x</w:t>
                  </w:r>
                  <w:r w:rsidRPr="00203DBF">
                    <w:rPr>
                      <w:sz w:val="28"/>
                      <w:szCs w:val="28"/>
                      <w:vertAlign w:val="subscript"/>
                      <w:lang w:val="pl-PL"/>
                    </w:rPr>
                    <w:t>2</w:t>
                  </w:r>
                  <w:r w:rsidRPr="00203DBF">
                    <w:rPr>
                      <w:sz w:val="28"/>
                      <w:szCs w:val="28"/>
                      <w:lang w:val="pl-PL"/>
                    </w:rPr>
                    <w:t xml:space="preserve"> = - 2. Khi đó:</w:t>
                  </w:r>
                </w:p>
                <w:p w:rsidR="00CA7B2F" w:rsidRPr="00203DBF" w:rsidRDefault="00CA7B2F" w:rsidP="008D3CA5">
                  <w:pPr>
                    <w:jc w:val="both"/>
                    <w:rPr>
                      <w:sz w:val="28"/>
                      <w:szCs w:val="28"/>
                    </w:rPr>
                  </w:pPr>
                  <w:r w:rsidRPr="00203DBF">
                    <w:rPr>
                      <w:sz w:val="28"/>
                      <w:szCs w:val="28"/>
                      <w:lang w:val="pl-PL"/>
                    </w:rPr>
                    <w:t xml:space="preserve">    </w:t>
                  </w:r>
                  <w:r w:rsidRPr="00203DBF">
                    <w:rPr>
                      <w:sz w:val="28"/>
                      <w:szCs w:val="28"/>
                    </w:rPr>
                    <w:t>x</w:t>
                  </w:r>
                  <w:r w:rsidRPr="00203DBF">
                    <w:rPr>
                      <w:sz w:val="28"/>
                      <w:szCs w:val="28"/>
                      <w:vertAlign w:val="subscript"/>
                    </w:rPr>
                    <w:t>1</w:t>
                  </w:r>
                  <w:r w:rsidRPr="00203DBF">
                    <w:rPr>
                      <w:sz w:val="28"/>
                      <w:szCs w:val="28"/>
                      <w:vertAlign w:val="superscript"/>
                    </w:rPr>
                    <w:t>2</w:t>
                  </w:r>
                  <w:r w:rsidRPr="00203DBF">
                    <w:rPr>
                      <w:sz w:val="28"/>
                      <w:szCs w:val="28"/>
                    </w:rPr>
                    <w:t xml:space="preserve"> + x</w:t>
                  </w:r>
                  <w:r w:rsidRPr="00203DBF">
                    <w:rPr>
                      <w:sz w:val="28"/>
                      <w:szCs w:val="28"/>
                      <w:vertAlign w:val="subscript"/>
                    </w:rPr>
                    <w:t>2</w:t>
                  </w:r>
                  <w:r w:rsidRPr="00203DBF">
                    <w:rPr>
                      <w:sz w:val="28"/>
                      <w:szCs w:val="28"/>
                      <w:vertAlign w:val="superscript"/>
                    </w:rPr>
                    <w:t>2</w:t>
                  </w:r>
                  <w:r w:rsidRPr="00203DBF">
                    <w:rPr>
                      <w:sz w:val="28"/>
                      <w:szCs w:val="28"/>
                    </w:rPr>
                    <w:t xml:space="preserve"> = (x</w:t>
                  </w:r>
                  <w:r w:rsidRPr="00203DBF">
                    <w:rPr>
                      <w:sz w:val="28"/>
                      <w:szCs w:val="28"/>
                      <w:vertAlign w:val="subscript"/>
                    </w:rPr>
                    <w:t>1</w:t>
                  </w:r>
                  <w:r w:rsidRPr="00203DBF">
                    <w:rPr>
                      <w:sz w:val="28"/>
                      <w:szCs w:val="28"/>
                    </w:rPr>
                    <w:t xml:space="preserve"> + x</w:t>
                  </w:r>
                  <w:r w:rsidRPr="00203DBF">
                    <w:rPr>
                      <w:sz w:val="28"/>
                      <w:szCs w:val="28"/>
                      <w:vertAlign w:val="subscript"/>
                    </w:rPr>
                    <w:t>2</w:t>
                  </w:r>
                  <w:r w:rsidRPr="00203DBF">
                    <w:rPr>
                      <w:sz w:val="28"/>
                      <w:szCs w:val="28"/>
                    </w:rPr>
                    <w:t>)</w:t>
                  </w:r>
                  <w:r w:rsidRPr="00203DBF">
                    <w:rPr>
                      <w:sz w:val="28"/>
                      <w:szCs w:val="28"/>
                      <w:vertAlign w:val="superscript"/>
                    </w:rPr>
                    <w:t>2</w:t>
                  </w:r>
                  <w:r w:rsidRPr="00203DBF">
                    <w:rPr>
                      <w:sz w:val="28"/>
                      <w:szCs w:val="28"/>
                    </w:rPr>
                    <w:t xml:space="preserve"> – 2x</w:t>
                  </w:r>
                  <w:r w:rsidRPr="00203DBF">
                    <w:rPr>
                      <w:sz w:val="28"/>
                      <w:szCs w:val="28"/>
                      <w:vertAlign w:val="subscript"/>
                    </w:rPr>
                    <w:t>1</w:t>
                  </w:r>
                  <w:r w:rsidRPr="00203DBF">
                    <w:rPr>
                      <w:sz w:val="28"/>
                      <w:szCs w:val="28"/>
                    </w:rPr>
                    <w:t>x</w:t>
                  </w:r>
                  <w:r w:rsidRPr="00203DBF">
                    <w:rPr>
                      <w:sz w:val="28"/>
                      <w:szCs w:val="28"/>
                      <w:vertAlign w:val="subscript"/>
                    </w:rPr>
                    <w:t>2</w:t>
                  </w:r>
                  <w:r w:rsidRPr="00203DBF">
                    <w:rPr>
                      <w:sz w:val="28"/>
                      <w:szCs w:val="28"/>
                    </w:rPr>
                    <w:t xml:space="preserve"> = 4(m – 1)</w:t>
                  </w:r>
                  <w:r w:rsidRPr="00203DBF">
                    <w:rPr>
                      <w:sz w:val="28"/>
                      <w:szCs w:val="28"/>
                      <w:vertAlign w:val="superscript"/>
                    </w:rPr>
                    <w:t>2</w:t>
                  </w:r>
                  <w:r w:rsidRPr="00203DBF">
                    <w:rPr>
                      <w:sz w:val="28"/>
                      <w:szCs w:val="28"/>
                    </w:rPr>
                    <w:t xml:space="preserve"> + 4 = 4.(m</w:t>
                  </w:r>
                  <w:r w:rsidRPr="00203DBF">
                    <w:rPr>
                      <w:sz w:val="28"/>
                      <w:szCs w:val="28"/>
                      <w:vertAlign w:val="superscript"/>
                    </w:rPr>
                    <w:t>2</w:t>
                  </w:r>
                  <w:r w:rsidRPr="00203DBF">
                    <w:rPr>
                      <w:sz w:val="28"/>
                      <w:szCs w:val="28"/>
                    </w:rPr>
                    <w:t xml:space="preserve"> – 2m + 2) chia hết cho 4</w:t>
                  </w:r>
                </w:p>
                <w:p w:rsidR="00CA7B2F" w:rsidRPr="00203DBF" w:rsidRDefault="00CA7B2F" w:rsidP="008D3CA5">
                  <w:pPr>
                    <w:jc w:val="both"/>
                    <w:rPr>
                      <w:sz w:val="28"/>
                      <w:szCs w:val="28"/>
                    </w:rPr>
                  </w:pPr>
                  <w:r w:rsidRPr="00203DBF">
                    <w:rPr>
                      <w:sz w:val="28"/>
                      <w:szCs w:val="28"/>
                    </w:rPr>
                    <w:t xml:space="preserve">    Mặt khác: m là số nguyên chẵn =&gt; m = 2k ( k là số nguyên)</w:t>
                  </w:r>
                </w:p>
                <w:p w:rsidR="00CA7B2F" w:rsidRPr="00203DBF" w:rsidRDefault="00CA7B2F" w:rsidP="008D3CA5">
                  <w:pPr>
                    <w:jc w:val="both"/>
                    <w:rPr>
                      <w:sz w:val="28"/>
                      <w:szCs w:val="28"/>
                    </w:rPr>
                  </w:pPr>
                  <w:r w:rsidRPr="00203DBF">
                    <w:rPr>
                      <w:sz w:val="28"/>
                      <w:szCs w:val="28"/>
                    </w:rPr>
                    <w:t xml:space="preserve">    m</w:t>
                  </w:r>
                  <w:r w:rsidRPr="00203DBF">
                    <w:rPr>
                      <w:sz w:val="28"/>
                      <w:szCs w:val="28"/>
                      <w:vertAlign w:val="superscript"/>
                    </w:rPr>
                    <w:t>2</w:t>
                  </w:r>
                  <w:r w:rsidRPr="00203DBF">
                    <w:rPr>
                      <w:sz w:val="28"/>
                      <w:szCs w:val="28"/>
                    </w:rPr>
                    <w:t xml:space="preserve"> = 4k</w:t>
                  </w:r>
                  <w:r w:rsidRPr="00203DBF">
                    <w:rPr>
                      <w:sz w:val="28"/>
                      <w:szCs w:val="28"/>
                      <w:vertAlign w:val="superscript"/>
                    </w:rPr>
                    <w:t>2 </w:t>
                  </w:r>
                  <w:r w:rsidRPr="00203DBF">
                    <w:rPr>
                      <w:sz w:val="28"/>
                      <w:szCs w:val="28"/>
                    </w:rPr>
                    <w:t>; 2m = 4k =&gt;  m</w:t>
                  </w:r>
                  <w:r w:rsidRPr="00203DBF">
                    <w:rPr>
                      <w:sz w:val="28"/>
                      <w:szCs w:val="28"/>
                      <w:vertAlign w:val="superscript"/>
                    </w:rPr>
                    <w:t>2</w:t>
                  </w:r>
                  <w:r w:rsidRPr="00203DBF">
                    <w:rPr>
                      <w:sz w:val="28"/>
                      <w:szCs w:val="28"/>
                    </w:rPr>
                    <w:t xml:space="preserve"> – 2m + 2 = 4k</w:t>
                  </w:r>
                  <w:r w:rsidRPr="00203DBF">
                    <w:rPr>
                      <w:sz w:val="28"/>
                      <w:szCs w:val="28"/>
                      <w:vertAlign w:val="superscript"/>
                    </w:rPr>
                    <w:t>2</w:t>
                  </w:r>
                  <w:r w:rsidRPr="00203DBF">
                    <w:rPr>
                      <w:sz w:val="28"/>
                      <w:szCs w:val="28"/>
                    </w:rPr>
                    <w:t xml:space="preserve"> – 4k + 2 chia hết cho 2</w:t>
                  </w:r>
                </w:p>
                <w:p w:rsidR="00CA7B2F" w:rsidRPr="00203DBF" w:rsidRDefault="00CA7B2F" w:rsidP="008D3CA5">
                  <w:pPr>
                    <w:jc w:val="both"/>
                    <w:rPr>
                      <w:sz w:val="28"/>
                      <w:szCs w:val="28"/>
                    </w:rPr>
                  </w:pPr>
                  <w:r w:rsidRPr="00203DBF">
                    <w:rPr>
                      <w:sz w:val="28"/>
                      <w:szCs w:val="28"/>
                    </w:rPr>
                    <w:t xml:space="preserve">   Do đó :  x</w:t>
                  </w:r>
                  <w:r w:rsidRPr="00203DBF">
                    <w:rPr>
                      <w:sz w:val="28"/>
                      <w:szCs w:val="28"/>
                      <w:vertAlign w:val="subscript"/>
                    </w:rPr>
                    <w:t>1</w:t>
                  </w:r>
                  <w:r w:rsidRPr="00203DBF">
                    <w:rPr>
                      <w:sz w:val="28"/>
                      <w:szCs w:val="28"/>
                      <w:vertAlign w:val="superscript"/>
                    </w:rPr>
                    <w:t>2</w:t>
                  </w:r>
                  <w:r w:rsidRPr="00203DBF">
                    <w:rPr>
                      <w:sz w:val="28"/>
                      <w:szCs w:val="28"/>
                    </w:rPr>
                    <w:t xml:space="preserve"> + x</w:t>
                  </w:r>
                  <w:r w:rsidRPr="00203DBF">
                    <w:rPr>
                      <w:sz w:val="28"/>
                      <w:szCs w:val="28"/>
                      <w:vertAlign w:val="subscript"/>
                    </w:rPr>
                    <w:t>2</w:t>
                  </w:r>
                  <w:r w:rsidRPr="00203DBF">
                    <w:rPr>
                      <w:sz w:val="28"/>
                      <w:szCs w:val="28"/>
                      <w:vertAlign w:val="superscript"/>
                    </w:rPr>
                    <w:t>2</w:t>
                  </w:r>
                  <w:r w:rsidRPr="00203DBF">
                    <w:rPr>
                      <w:sz w:val="28"/>
                      <w:szCs w:val="28"/>
                    </w:rPr>
                    <w:t xml:space="preserve"> = 4.(m</w:t>
                  </w:r>
                  <w:r w:rsidRPr="00203DBF">
                    <w:rPr>
                      <w:sz w:val="28"/>
                      <w:szCs w:val="28"/>
                      <w:vertAlign w:val="superscript"/>
                    </w:rPr>
                    <w:t>2</w:t>
                  </w:r>
                  <w:r w:rsidRPr="00203DBF">
                    <w:rPr>
                      <w:sz w:val="28"/>
                      <w:szCs w:val="28"/>
                    </w:rPr>
                    <w:t xml:space="preserve"> – 2m + 2) chia hết cho 8</w:t>
                  </w:r>
                </w:p>
                <w:p w:rsidR="00CA7B2F" w:rsidRPr="00203DBF" w:rsidRDefault="00CA7B2F" w:rsidP="008D3CA5">
                  <w:pPr>
                    <w:jc w:val="both"/>
                    <w:rPr>
                      <w:sz w:val="28"/>
                      <w:szCs w:val="28"/>
                    </w:rPr>
                  </w:pPr>
                </w:p>
              </w:tc>
            </w:tr>
            <w:tr w:rsidR="007034D8" w:rsidRPr="00203DBF" w:rsidTr="008D3CA5">
              <w:tc>
                <w:tcPr>
                  <w:tcW w:w="1266" w:type="dxa"/>
                  <w:vMerge/>
                  <w:tcBorders>
                    <w:left w:val="single" w:sz="4" w:space="0" w:color="auto"/>
                    <w:right w:val="single" w:sz="4" w:space="0" w:color="auto"/>
                  </w:tcBorders>
                  <w:shd w:val="clear" w:color="auto" w:fill="auto"/>
                </w:tcPr>
                <w:p w:rsidR="007034D8" w:rsidRPr="00203DBF" w:rsidRDefault="007034D8" w:rsidP="008D3CA5">
                  <w:pPr>
                    <w:jc w:val="center"/>
                    <w:rPr>
                      <w:sz w:val="28"/>
                      <w:szCs w:val="28"/>
                      <w:lang w:val="pl-PL"/>
                    </w:rPr>
                  </w:pPr>
                </w:p>
              </w:tc>
              <w:tc>
                <w:tcPr>
                  <w:tcW w:w="9240" w:type="dxa"/>
                  <w:gridSpan w:val="2"/>
                  <w:tcBorders>
                    <w:top w:val="single" w:sz="4" w:space="0" w:color="auto"/>
                    <w:left w:val="single" w:sz="4" w:space="0" w:color="auto"/>
                    <w:right w:val="single" w:sz="4" w:space="0" w:color="auto"/>
                  </w:tcBorders>
                  <w:shd w:val="clear" w:color="auto" w:fill="auto"/>
                </w:tcPr>
                <w:p w:rsidR="007034D8" w:rsidRPr="00203DBF" w:rsidRDefault="007034D8" w:rsidP="008D3CA5">
                  <w:pPr>
                    <w:jc w:val="both"/>
                    <w:rPr>
                      <w:sz w:val="28"/>
                      <w:szCs w:val="28"/>
                      <w:lang w:val="pl-PL"/>
                    </w:rPr>
                  </w:pPr>
                </w:p>
              </w:tc>
            </w:tr>
            <w:tr w:rsidR="00CA7B2F" w:rsidRPr="00203DBF" w:rsidTr="008D3CA5">
              <w:trPr>
                <w:trHeight w:val="80"/>
              </w:trPr>
              <w:tc>
                <w:tcPr>
                  <w:tcW w:w="1266" w:type="dxa"/>
                  <w:vMerge/>
                  <w:tcBorders>
                    <w:left w:val="single" w:sz="4" w:space="0" w:color="auto"/>
                    <w:right w:val="single" w:sz="4" w:space="0" w:color="auto"/>
                  </w:tcBorders>
                  <w:shd w:val="clear" w:color="auto" w:fill="auto"/>
                </w:tcPr>
                <w:p w:rsidR="00CA7B2F" w:rsidRPr="00203DBF" w:rsidRDefault="00CA7B2F" w:rsidP="008D3CA5">
                  <w:pPr>
                    <w:jc w:val="center"/>
                    <w:rPr>
                      <w:sz w:val="28"/>
                      <w:szCs w:val="28"/>
                    </w:rPr>
                  </w:pPr>
                </w:p>
              </w:tc>
              <w:tc>
                <w:tcPr>
                  <w:tcW w:w="9240" w:type="dxa"/>
                  <w:gridSpan w:val="2"/>
                  <w:tcBorders>
                    <w:left w:val="single" w:sz="4" w:space="0" w:color="auto"/>
                    <w:bottom w:val="single" w:sz="4" w:space="0" w:color="auto"/>
                    <w:right w:val="single" w:sz="4" w:space="0" w:color="auto"/>
                  </w:tcBorders>
                  <w:shd w:val="clear" w:color="auto" w:fill="auto"/>
                </w:tcPr>
                <w:p w:rsidR="00CA7B2F" w:rsidRPr="00203DBF" w:rsidRDefault="00CA7B2F" w:rsidP="008D3CA5">
                  <w:pPr>
                    <w:rPr>
                      <w:sz w:val="28"/>
                      <w:szCs w:val="28"/>
                    </w:rPr>
                  </w:pPr>
                </w:p>
              </w:tc>
            </w:tr>
          </w:tbl>
          <w:p w:rsidR="007034D8"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noProof/>
                <w:color w:val="FF0000"/>
                <w:sz w:val="28"/>
                <w:szCs w:val="28"/>
                <w:lang w:val="en-US"/>
              </w:rPr>
              <mc:AlternateContent>
                <mc:Choice Requires="wps">
                  <w:drawing>
                    <wp:anchor distT="0" distB="0" distL="114300" distR="114300" simplePos="0" relativeHeight="251670528" behindDoc="0" locked="0" layoutInCell="1" allowOverlap="1" wp14:anchorId="1E72D207" wp14:editId="35F00F0A">
                      <wp:simplePos x="0" y="0"/>
                      <wp:positionH relativeFrom="column">
                        <wp:posOffset>1337310</wp:posOffset>
                      </wp:positionH>
                      <wp:positionV relativeFrom="paragraph">
                        <wp:posOffset>1693545</wp:posOffset>
                      </wp:positionV>
                      <wp:extent cx="3374390" cy="2419350"/>
                      <wp:effectExtent l="0" t="0" r="1270" b="0"/>
                      <wp:wrapNone/>
                      <wp:docPr id="1656" name="Text Box 1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4390" cy="2419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Pr="00766344" w:rsidRDefault="008D3CA5" w:rsidP="00CA7B2F">
                                  <w:r>
                                    <w:rPr>
                                      <w:noProof/>
                                      <w:lang w:val="en-US"/>
                                    </w:rPr>
                                    <w:drawing>
                                      <wp:inline distT="0" distB="0" distL="0" distR="0" wp14:anchorId="13F320F5" wp14:editId="7144199D">
                                        <wp:extent cx="2828925" cy="237172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6"/>
                                                <pic:cNvPicPr>
                                                  <a:picLocks noChangeAspect="1" noChangeArrowheads="1"/>
                                                </pic:cNvPicPr>
                                              </pic:nvPicPr>
                                              <pic:blipFill>
                                                <a:blip r:embed="rId1872">
                                                  <a:extLst>
                                                    <a:ext uri="{28A0092B-C50C-407E-A947-70E740481C1C}">
                                                      <a14:useLocalDpi xmlns:a14="http://schemas.microsoft.com/office/drawing/2010/main" val="0"/>
                                                    </a:ext>
                                                  </a:extLst>
                                                </a:blip>
                                                <a:srcRect/>
                                                <a:stretch>
                                                  <a:fillRect/>
                                                </a:stretch>
                                              </pic:blipFill>
                                              <pic:spPr bwMode="auto">
                                                <a:xfrm>
                                                  <a:off x="0" y="0"/>
                                                  <a:ext cx="2828925" cy="23717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56" o:spid="_x0000_s1236" type="#_x0000_t202" style="position:absolute;left:0;text-align:left;margin-left:105.3pt;margin-top:133.35pt;width:265.7pt;height:190.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" stroked="f">
                      <v:textbox>
                        <w:txbxContent>
                          <w:p w:rsidR="008D3CA5" w:rsidRPr="00766344" w:rsidRDefault="008D3CA5" w:rsidP="00CA7B2F">
                            <w:r>
                              <w:rPr>
                                <w:noProof/>
                                <w:lang w:val="en-US"/>
                              </w:rPr>
                              <w:drawing>
                                <wp:inline distT="0" distB="0" distL="0" distR="0" wp14:anchorId="13F320F5" wp14:editId="7144199D">
                                  <wp:extent cx="2828925" cy="237172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6"/>
                                          <pic:cNvPicPr>
                                            <a:picLocks noChangeAspect="1" noChangeArrowheads="1"/>
                                          </pic:cNvPicPr>
                                        </pic:nvPicPr>
                                        <pic:blipFill>
                                          <a:blip r:embed="rId1873">
                                            <a:extLst>
                                              <a:ext uri="{28A0092B-C50C-407E-A947-70E740481C1C}">
                                                <a14:useLocalDpi xmlns:a14="http://schemas.microsoft.com/office/drawing/2010/main" val="0"/>
                                              </a:ext>
                                            </a:extLst>
                                          </a:blip>
                                          <a:srcRect/>
                                          <a:stretch>
                                            <a:fillRect/>
                                          </a:stretch>
                                        </pic:blipFill>
                                        <pic:spPr bwMode="auto">
                                          <a:xfrm>
                                            <a:off x="0" y="0"/>
                                            <a:ext cx="2828925" cy="2371725"/>
                                          </a:xfrm>
                                          <a:prstGeom prst="rect">
                                            <a:avLst/>
                                          </a:prstGeom>
                                          <a:noFill/>
                                          <a:ln>
                                            <a:noFill/>
                                          </a:ln>
                                        </pic:spPr>
                                      </pic:pic>
                                    </a:graphicData>
                                  </a:graphic>
                                </wp:inline>
                              </w:drawing>
                            </w:r>
                          </w:p>
                        </w:txbxContent>
                      </v:textbox>
                    </v:shape>
                  </w:pict>
                </mc:Fallback>
              </mc:AlternateContent>
            </w:r>
            <w:r w:rsidRPr="00CA7B2F">
              <w:rPr>
                <w:rFonts w:ascii="Times New Roman" w:eastAsia="Times New Roman" w:hAnsi="Times New Roman" w:cs="Times New Roman"/>
                <w:b/>
                <w:color w:val="FF0000"/>
                <w:sz w:val="28"/>
                <w:szCs w:val="28"/>
                <w:lang w:val="en-US"/>
              </w:rPr>
              <w:t>Câu</w:t>
            </w: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7034D8" w:rsidRDefault="007034D8" w:rsidP="00CA7B2F">
            <w:pPr>
              <w:ind w:hanging="519"/>
              <w:jc w:val="center"/>
              <w:rPr>
                <w:rFonts w:ascii="Times New Roman" w:eastAsia="Times New Roman" w:hAnsi="Times New Roman" w:cs="Times New Roman"/>
                <w:b/>
                <w:color w:val="FF0000"/>
                <w:sz w:val="28"/>
                <w:szCs w:val="28"/>
                <w:lang w:val="en-US"/>
              </w:rPr>
            </w:pPr>
          </w:p>
          <w:p w:rsidR="00CA7B2F" w:rsidRPr="00CA7B2F" w:rsidRDefault="007034D8"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bài</w:t>
            </w:r>
            <w:r w:rsidR="00CA7B2F" w:rsidRPr="00CA7B2F">
              <w:rPr>
                <w:rFonts w:ascii="Times New Roman" w:eastAsia="Times New Roman" w:hAnsi="Times New Roman" w:cs="Times New Roman"/>
                <w:b/>
                <w:color w:val="FF0000"/>
                <w:sz w:val="28"/>
                <w:szCs w:val="28"/>
                <w:lang w:val="en-US"/>
              </w:rPr>
              <w:t xml:space="preserve"> 5</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(3,0 điểm)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a/ + AB </w:t>
            </w:r>
            <w:r w:rsidRPr="00CA7B2F">
              <w:rPr>
                <w:rFonts w:ascii="Times New Roman" w:eastAsia="Times New Roman" w:hAnsi="Times New Roman" w:cs="Times New Roman"/>
                <w:b/>
                <w:color w:val="FF0000"/>
                <w:sz w:val="28"/>
                <w:szCs w:val="28"/>
                <w:lang w:val="en-US"/>
              </w:rPr>
              <w:sym w:font="Symbol" w:char="F05E"/>
            </w:r>
            <w:r w:rsidRPr="00CA7B2F">
              <w:rPr>
                <w:rFonts w:ascii="Times New Roman" w:eastAsia="Times New Roman" w:hAnsi="Times New Roman" w:cs="Times New Roman"/>
                <w:b/>
                <w:color w:val="FF0000"/>
                <w:sz w:val="28"/>
                <w:szCs w:val="28"/>
                <w:lang w:val="en-US"/>
              </w:rPr>
              <w:t xml:space="preserve"> CD(gt) =&gt; </w:t>
            </w:r>
            <w:r w:rsidR="00AE47AD">
              <w:rPr>
                <w:rFonts w:ascii="Times New Roman" w:eastAsia="Times New Roman" w:hAnsi="Times New Roman" w:cs="Times New Roman"/>
                <w:b/>
                <w:color w:val="FF0000"/>
                <w:sz w:val="28"/>
                <w:szCs w:val="28"/>
                <w:lang w:val="en-US"/>
              </w:rPr>
              <w:pict>
                <v:shape id="_x0000_i2269" type="#_x0000_t75" style="width:56.25pt;height:18pt">
                  <v:imagedata r:id="rId1874" o:title=""/>
                </v:shape>
              </w:pict>
            </w:r>
            <w:r w:rsidRPr="00CA7B2F">
              <w:rPr>
                <w:rFonts w:ascii="Times New Roman" w:eastAsia="Times New Roman" w:hAnsi="Times New Roman" w:cs="Times New Roman"/>
                <w:b/>
                <w:color w:val="FF0000"/>
                <w:sz w:val="28"/>
                <w:szCs w:val="28"/>
                <w:lang w:val="en-US"/>
              </w:rPr>
              <w:t>=&gt; AC là đường kính của đường tròn (O)</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 AB </w:t>
            </w:r>
            <w:r w:rsidRPr="00CA7B2F">
              <w:rPr>
                <w:rFonts w:ascii="Times New Roman" w:eastAsia="Times New Roman" w:hAnsi="Times New Roman" w:cs="Times New Roman"/>
                <w:b/>
                <w:color w:val="FF0000"/>
                <w:sz w:val="28"/>
                <w:szCs w:val="28"/>
                <w:lang w:val="en-US"/>
              </w:rPr>
              <w:sym w:font="Symbol" w:char="F05E"/>
            </w:r>
            <w:r w:rsidRPr="00CA7B2F">
              <w:rPr>
                <w:rFonts w:ascii="Times New Roman" w:eastAsia="Times New Roman" w:hAnsi="Times New Roman" w:cs="Times New Roman"/>
                <w:b/>
                <w:color w:val="FF0000"/>
                <w:sz w:val="28"/>
                <w:szCs w:val="28"/>
                <w:lang w:val="en-US"/>
              </w:rPr>
              <w:t xml:space="preserve"> CD(gt) =&gt; </w:t>
            </w:r>
            <w:r w:rsidR="00AE47AD">
              <w:rPr>
                <w:rFonts w:ascii="Times New Roman" w:eastAsia="Times New Roman" w:hAnsi="Times New Roman" w:cs="Times New Roman"/>
                <w:b/>
                <w:color w:val="FF0000"/>
                <w:sz w:val="28"/>
                <w:szCs w:val="28"/>
                <w:lang w:val="en-US"/>
              </w:rPr>
              <w:pict>
                <v:shape id="_x0000_i2270" type="#_x0000_t75" style="width:56.25pt;height:18pt">
                  <v:imagedata r:id="rId1875" o:title=""/>
                </v:shape>
              </w:pict>
            </w:r>
            <w:r w:rsidRPr="00CA7B2F">
              <w:rPr>
                <w:rFonts w:ascii="Times New Roman" w:eastAsia="Times New Roman" w:hAnsi="Times New Roman" w:cs="Times New Roman"/>
                <w:b/>
                <w:color w:val="FF0000"/>
                <w:sz w:val="28"/>
                <w:szCs w:val="28"/>
                <w:lang w:val="en-US"/>
              </w:rPr>
              <w:t>=&gt; AD là đường kính của đường tròn (O’)</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 (O) ; (O’) là hai đường tròn bằng nhau =&gt; AC = AD = 2R</w:t>
            </w:r>
          </w:p>
          <w:p w:rsidR="00CA7B2F" w:rsidRPr="00CA7B2F" w:rsidRDefault="00CA7B2F" w:rsidP="00EE5E9F">
            <w:pPr>
              <w:numPr>
                <w:ilvl w:val="0"/>
                <w:numId w:val="32"/>
              </w:numPr>
              <w:jc w:val="both"/>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sym w:font="Symbol" w:char="F044"/>
            </w:r>
            <w:r w:rsidRPr="00CA7B2F">
              <w:rPr>
                <w:rFonts w:ascii="Times New Roman" w:eastAsia="Times New Roman" w:hAnsi="Times New Roman" w:cs="Times New Roman"/>
                <w:b/>
                <w:color w:val="FF0000"/>
                <w:sz w:val="28"/>
                <w:szCs w:val="28"/>
                <w:lang w:val="en-US"/>
              </w:rPr>
              <w:t>ACD cân tại A. Khi đó: đường cao AB đồng thời là đường trung tuyến.</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Vậy: B là trung điểm của CD.</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b/ + Chứng minh </w:t>
            </w:r>
            <w:r w:rsidRPr="00CA7B2F">
              <w:rPr>
                <w:rFonts w:ascii="Times New Roman" w:eastAsia="Times New Roman" w:hAnsi="Times New Roman" w:cs="Times New Roman"/>
                <w:b/>
                <w:color w:val="FF0000"/>
                <w:sz w:val="28"/>
                <w:szCs w:val="28"/>
                <w:lang w:val="en-US"/>
              </w:rPr>
              <w:sym w:font="Symbol" w:char="F044"/>
            </w:r>
            <w:r w:rsidRPr="00CA7B2F">
              <w:rPr>
                <w:rFonts w:ascii="Times New Roman" w:eastAsia="Times New Roman" w:hAnsi="Times New Roman" w:cs="Times New Roman"/>
                <w:b/>
                <w:color w:val="FF0000"/>
                <w:sz w:val="28"/>
                <w:szCs w:val="28"/>
                <w:lang w:val="en-US"/>
              </w:rPr>
              <w:t>AEF cân tại A</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Ta có : </w:t>
            </w:r>
            <w:r w:rsidR="00AE47AD">
              <w:rPr>
                <w:rFonts w:ascii="Times New Roman" w:eastAsia="Times New Roman" w:hAnsi="Times New Roman" w:cs="Times New Roman"/>
                <w:b/>
                <w:color w:val="FF0000"/>
                <w:sz w:val="28"/>
                <w:szCs w:val="28"/>
                <w:lang w:val="en-US"/>
              </w:rPr>
              <w:pict>
                <v:shape id="_x0000_i2271" type="#_x0000_t75" style="width:63.75pt;height:18pt">
                  <v:imagedata r:id="rId1876" o:title=""/>
                </v:shape>
              </w:pict>
            </w:r>
            <w:r w:rsidRPr="00CA7B2F">
              <w:rPr>
                <w:rFonts w:ascii="Times New Roman" w:eastAsia="Times New Roman" w:hAnsi="Times New Roman" w:cs="Times New Roman"/>
                <w:b/>
                <w:color w:val="FF0000"/>
                <w:sz w:val="28"/>
                <w:szCs w:val="28"/>
                <w:lang w:val="en-US"/>
              </w:rPr>
              <w:t xml:space="preserve">( cùng chắn cung AB); </w:t>
            </w:r>
            <w:r w:rsidR="00AE47AD">
              <w:rPr>
                <w:rFonts w:ascii="Times New Roman" w:eastAsia="Times New Roman" w:hAnsi="Times New Roman" w:cs="Times New Roman"/>
                <w:b/>
                <w:color w:val="FF0000"/>
                <w:sz w:val="28"/>
                <w:szCs w:val="28"/>
                <w:lang w:val="en-US"/>
              </w:rPr>
              <w:pict>
                <v:shape id="_x0000_i2272" type="#_x0000_t75" style="width:63.75pt;height:17.25pt">
                  <v:imagedata r:id="rId1877" o:title=""/>
                </v:shape>
              </w:pict>
            </w:r>
            <w:r w:rsidRPr="00CA7B2F">
              <w:rPr>
                <w:rFonts w:ascii="Times New Roman" w:eastAsia="Times New Roman" w:hAnsi="Times New Roman" w:cs="Times New Roman"/>
                <w:b/>
                <w:color w:val="FF0000"/>
                <w:sz w:val="28"/>
                <w:szCs w:val="28"/>
                <w:lang w:val="en-US"/>
              </w:rPr>
              <w:t xml:space="preserve">( cùng chắn cung AB)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Mà : </w:t>
            </w:r>
            <w:r w:rsidR="00AE47AD">
              <w:rPr>
                <w:rFonts w:ascii="Times New Roman" w:eastAsia="Times New Roman" w:hAnsi="Times New Roman" w:cs="Times New Roman"/>
                <w:b/>
                <w:color w:val="FF0000"/>
                <w:sz w:val="28"/>
                <w:szCs w:val="28"/>
                <w:lang w:val="en-US"/>
              </w:rPr>
              <w:pict>
                <v:shape id="_x0000_i2273" type="#_x0000_t75" style="width:65.25pt;height:18pt">
                  <v:imagedata r:id="rId1878" o:title=""/>
                </v:shape>
              </w:pict>
            </w:r>
            <w:r w:rsidRPr="00CA7B2F">
              <w:rPr>
                <w:rFonts w:ascii="Times New Roman" w:eastAsia="Times New Roman" w:hAnsi="Times New Roman" w:cs="Times New Roman"/>
                <w:b/>
                <w:color w:val="FF0000"/>
                <w:sz w:val="28"/>
                <w:szCs w:val="28"/>
                <w:lang w:val="en-US"/>
              </w:rPr>
              <w:t xml:space="preserve">(vì </w:t>
            </w:r>
            <w:r w:rsidRPr="00CA7B2F">
              <w:rPr>
                <w:rFonts w:ascii="Times New Roman" w:eastAsia="Times New Roman" w:hAnsi="Times New Roman" w:cs="Times New Roman"/>
                <w:b/>
                <w:color w:val="FF0000"/>
                <w:sz w:val="28"/>
                <w:szCs w:val="28"/>
                <w:lang w:val="en-US"/>
              </w:rPr>
              <w:sym w:font="Symbol" w:char="F044"/>
            </w:r>
            <w:r w:rsidRPr="00CA7B2F">
              <w:rPr>
                <w:rFonts w:ascii="Times New Roman" w:eastAsia="Times New Roman" w:hAnsi="Times New Roman" w:cs="Times New Roman"/>
                <w:b/>
                <w:color w:val="FF0000"/>
                <w:sz w:val="28"/>
                <w:szCs w:val="28"/>
                <w:lang w:val="en-US"/>
              </w:rPr>
              <w:t>ACD cân tại A)</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Do đó: </w:t>
            </w:r>
            <w:r w:rsidR="00AE47AD">
              <w:rPr>
                <w:rFonts w:ascii="Times New Roman" w:eastAsia="Times New Roman" w:hAnsi="Times New Roman" w:cs="Times New Roman"/>
                <w:b/>
                <w:color w:val="FF0000"/>
                <w:sz w:val="28"/>
                <w:szCs w:val="28"/>
                <w:lang w:val="en-US"/>
              </w:rPr>
              <w:pict>
                <v:shape id="_x0000_i2274" type="#_x0000_t75" style="width:62.25pt;height:17.25pt">
                  <v:imagedata r:id="rId1879" o:title=""/>
                </v:shape>
              </w:pict>
            </w:r>
            <w:r w:rsidRPr="00CA7B2F">
              <w:rPr>
                <w:rFonts w:ascii="Times New Roman" w:eastAsia="Times New Roman" w:hAnsi="Times New Roman" w:cs="Times New Roman"/>
                <w:b/>
                <w:color w:val="FF0000"/>
                <w:sz w:val="28"/>
                <w:szCs w:val="28"/>
                <w:lang w:val="en-US"/>
              </w:rPr>
              <w:t xml:space="preserve"> =&gt; </w:t>
            </w:r>
            <w:r w:rsidRPr="00CA7B2F">
              <w:rPr>
                <w:rFonts w:ascii="Times New Roman" w:eastAsia="Times New Roman" w:hAnsi="Times New Roman" w:cs="Times New Roman"/>
                <w:b/>
                <w:color w:val="FF0000"/>
                <w:sz w:val="28"/>
                <w:szCs w:val="28"/>
                <w:lang w:val="en-US"/>
              </w:rPr>
              <w:sym w:font="Symbol" w:char="F044"/>
            </w:r>
            <w:r w:rsidRPr="00CA7B2F">
              <w:rPr>
                <w:rFonts w:ascii="Times New Roman" w:eastAsia="Times New Roman" w:hAnsi="Times New Roman" w:cs="Times New Roman"/>
                <w:b/>
                <w:color w:val="FF0000"/>
                <w:sz w:val="28"/>
                <w:szCs w:val="28"/>
                <w:lang w:val="en-US"/>
              </w:rPr>
              <w:t xml:space="preserve">AEF cân tại A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 Chứng minh: tứ giác ACMD nội tiếp.</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Ta có: AE = AF (</w:t>
            </w:r>
            <w:r w:rsidRPr="00CA7B2F">
              <w:rPr>
                <w:rFonts w:ascii="Times New Roman" w:eastAsia="Times New Roman" w:hAnsi="Times New Roman" w:cs="Times New Roman"/>
                <w:b/>
                <w:color w:val="FF0000"/>
                <w:sz w:val="28"/>
                <w:szCs w:val="28"/>
                <w:lang w:val="en-US"/>
              </w:rPr>
              <w:sym w:font="Symbol" w:char="F044"/>
            </w:r>
            <w:r w:rsidRPr="00CA7B2F">
              <w:rPr>
                <w:rFonts w:ascii="Times New Roman" w:eastAsia="Times New Roman" w:hAnsi="Times New Roman" w:cs="Times New Roman"/>
                <w:b/>
                <w:color w:val="FF0000"/>
                <w:sz w:val="28"/>
                <w:szCs w:val="28"/>
                <w:lang w:val="en-US"/>
              </w:rPr>
              <w:t>AEF cân tại A)</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=&gt; </w:t>
            </w:r>
            <w:r w:rsidRPr="00CA7B2F">
              <w:rPr>
                <w:rFonts w:ascii="Times New Roman" w:eastAsia="Times New Roman" w:hAnsi="Times New Roman" w:cs="Times New Roman"/>
                <w:b/>
                <w:color w:val="FF0000"/>
                <w:sz w:val="28"/>
                <w:szCs w:val="28"/>
                <w:lang w:val="en-US"/>
              </w:rPr>
              <w:sym w:font="Symbol" w:char="F044"/>
            </w:r>
            <w:r w:rsidRPr="00CA7B2F">
              <w:rPr>
                <w:rFonts w:ascii="Times New Roman" w:eastAsia="Times New Roman" w:hAnsi="Times New Roman" w:cs="Times New Roman"/>
                <w:b/>
                <w:color w:val="FF0000"/>
                <w:sz w:val="28"/>
                <w:szCs w:val="28"/>
                <w:lang w:val="en-US"/>
              </w:rPr>
              <w:t xml:space="preserve">AEC = </w:t>
            </w:r>
            <w:r w:rsidRPr="00CA7B2F">
              <w:rPr>
                <w:rFonts w:ascii="Times New Roman" w:eastAsia="Times New Roman" w:hAnsi="Times New Roman" w:cs="Times New Roman"/>
                <w:b/>
                <w:color w:val="FF0000"/>
                <w:sz w:val="28"/>
                <w:szCs w:val="28"/>
                <w:lang w:val="en-US"/>
              </w:rPr>
              <w:sym w:font="Symbol" w:char="F044"/>
            </w:r>
            <w:r w:rsidRPr="00CA7B2F">
              <w:rPr>
                <w:rFonts w:ascii="Times New Roman" w:eastAsia="Times New Roman" w:hAnsi="Times New Roman" w:cs="Times New Roman"/>
                <w:b/>
                <w:color w:val="FF0000"/>
                <w:sz w:val="28"/>
                <w:szCs w:val="28"/>
                <w:lang w:val="en-US"/>
              </w:rPr>
              <w:t>AFD( cạnh huyền – cạnh góc vuông)</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=&gt; </w:t>
            </w:r>
            <w:r w:rsidR="00AE47AD">
              <w:rPr>
                <w:rFonts w:ascii="Times New Roman" w:eastAsia="Times New Roman" w:hAnsi="Times New Roman" w:cs="Times New Roman"/>
                <w:b/>
                <w:color w:val="FF0000"/>
                <w:sz w:val="28"/>
                <w:szCs w:val="28"/>
                <w:lang w:val="en-US"/>
              </w:rPr>
              <w:pict>
                <v:shape id="_x0000_i2275" type="#_x0000_t75" style="width:63.75pt;height:18pt">
                  <v:imagedata r:id="rId1880" o:title=""/>
                </v:shape>
              </w:pict>
            </w:r>
            <w:r w:rsidRPr="00CA7B2F">
              <w:rPr>
                <w:rFonts w:ascii="Times New Roman" w:eastAsia="Times New Roman" w:hAnsi="Times New Roman" w:cs="Times New Roman"/>
                <w:b/>
                <w:color w:val="FF0000"/>
                <w:sz w:val="28"/>
                <w:szCs w:val="28"/>
                <w:lang w:val="en-US"/>
              </w:rPr>
              <w:t>( 2 góc tương ứng)</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Mà: </w:t>
            </w:r>
            <w:r w:rsidR="00AE47AD">
              <w:rPr>
                <w:rFonts w:ascii="Times New Roman" w:eastAsia="Times New Roman" w:hAnsi="Times New Roman" w:cs="Times New Roman"/>
                <w:b/>
                <w:color w:val="FF0000"/>
                <w:sz w:val="28"/>
                <w:szCs w:val="28"/>
                <w:lang w:val="en-US"/>
              </w:rPr>
              <w:pict>
                <v:shape id="_x0000_i2276" type="#_x0000_t75" style="width:99pt;height:18pt">
                  <v:imagedata r:id="rId1881" o:title=""/>
                </v:shape>
              </w:pict>
            </w:r>
            <w:r w:rsidRPr="00CA7B2F">
              <w:rPr>
                <w:rFonts w:ascii="Times New Roman" w:eastAsia="Times New Roman" w:hAnsi="Times New Roman" w:cs="Times New Roman"/>
                <w:b/>
                <w:color w:val="FF0000"/>
                <w:sz w:val="28"/>
                <w:szCs w:val="28"/>
                <w:lang w:val="en-US"/>
              </w:rPr>
              <w:t xml:space="preserve">(kề bù) =&gt; </w:t>
            </w:r>
            <w:r w:rsidR="00AE47AD">
              <w:rPr>
                <w:rFonts w:ascii="Times New Roman" w:eastAsia="Times New Roman" w:hAnsi="Times New Roman" w:cs="Times New Roman"/>
                <w:b/>
                <w:color w:val="FF0000"/>
                <w:sz w:val="28"/>
                <w:szCs w:val="28"/>
                <w:lang w:val="en-US"/>
              </w:rPr>
              <w:pict>
                <v:shape id="_x0000_i2277" type="#_x0000_t75" style="width:102pt;height:18pt">
                  <v:imagedata r:id="rId1882"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Vậy: tứ giác ACMD là tứ giác nội tiếp.</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CA7B2F">
        <w:trPr>
          <w:trHeight w:val="315"/>
        </w:trPr>
        <w:tc>
          <w:tcPr>
            <w:tcW w:w="11294" w:type="dxa"/>
            <w:tcBorders>
              <w:top w:val="nil"/>
              <w:left w:val="nil"/>
              <w:bottom w:val="nil"/>
              <w:right w:val="nil"/>
            </w:tcBorders>
            <w:shd w:val="clear" w:color="auto" w:fill="auto"/>
            <w:noWrap/>
            <w:vAlign w:val="bottom"/>
            <w:hideMark/>
          </w:tcPr>
          <w:p w:rsidR="00CA7B2F" w:rsidRDefault="007034D8" w:rsidP="008D3CA5">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072</w:t>
            </w:r>
          </w:p>
          <w:tbl>
            <w:tblPr>
              <w:tblStyle w:val="TableGrid"/>
              <w:tblW w:w="9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08"/>
              <w:gridCol w:w="5980"/>
            </w:tblGrid>
            <w:tr w:rsidR="00CA7B2F" w:rsidTr="008D3CA5">
              <w:tc>
                <w:tcPr>
                  <w:tcW w:w="4008" w:type="dxa"/>
                </w:tcPr>
                <w:p w:rsidR="00CA7B2F" w:rsidRPr="00CA5AC6" w:rsidRDefault="00CA7B2F" w:rsidP="008D3CA5">
                  <w:pPr>
                    <w:jc w:val="center"/>
                    <w:rPr>
                      <w:b/>
                      <w:sz w:val="26"/>
                      <w:szCs w:val="26"/>
                    </w:rPr>
                  </w:pPr>
                  <w:r w:rsidRPr="00CA5AC6">
                    <w:rPr>
                      <w:b/>
                      <w:sz w:val="26"/>
                      <w:szCs w:val="26"/>
                    </w:rPr>
                    <w:t>SỞ GIÁO DỤC VÀ ĐÀO TẠO</w:t>
                  </w:r>
                </w:p>
                <w:p w:rsidR="00CA7B2F" w:rsidRDefault="00CA7B2F" w:rsidP="008D3CA5">
                  <w:pPr>
                    <w:jc w:val="center"/>
                    <w:rPr>
                      <w:sz w:val="26"/>
                      <w:szCs w:val="26"/>
                    </w:rPr>
                  </w:pPr>
                  <w:r>
                    <w:rPr>
                      <w:b/>
                      <w:noProof/>
                      <w:sz w:val="26"/>
                      <w:szCs w:val="26"/>
                      <w:lang w:val="en-US"/>
                    </w:rPr>
                    <mc:AlternateContent>
                      <mc:Choice Requires="wps">
                        <w:drawing>
                          <wp:anchor distT="0" distB="0" distL="114300" distR="114300" simplePos="0" relativeHeight="251671552" behindDoc="0" locked="0" layoutInCell="1" allowOverlap="1" wp14:anchorId="557DCAD3" wp14:editId="55DAD279">
                            <wp:simplePos x="0" y="0"/>
                            <wp:positionH relativeFrom="column">
                              <wp:posOffset>333375</wp:posOffset>
                            </wp:positionH>
                            <wp:positionV relativeFrom="paragraph">
                              <wp:posOffset>252730</wp:posOffset>
                            </wp:positionV>
                            <wp:extent cx="1816100" cy="342900"/>
                            <wp:effectExtent l="5715" t="13970" r="6985" b="5080"/>
                            <wp:wrapTight wrapText="bothSides">
                              <wp:wrapPolygon edited="0">
                                <wp:start x="-128" y="-440"/>
                                <wp:lineTo x="-128" y="21160"/>
                                <wp:lineTo x="21728" y="21160"/>
                                <wp:lineTo x="21728" y="-440"/>
                                <wp:lineTo x="-128" y="-440"/>
                              </wp:wrapPolygon>
                            </wp:wrapTight>
                            <wp:docPr id="1659" name="Text Box 1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6100" cy="342900"/>
                                    </a:xfrm>
                                    <a:prstGeom prst="rect">
                                      <a:avLst/>
                                    </a:prstGeom>
                                    <a:solidFill>
                                      <a:srgbClr val="FFFFFF"/>
                                    </a:solidFill>
                                    <a:ln w="9525">
                                      <a:solidFill>
                                        <a:srgbClr val="000000"/>
                                      </a:solidFill>
                                      <a:miter lim="800000"/>
                                      <a:headEnd/>
                                      <a:tailEnd/>
                                    </a:ln>
                                  </wps:spPr>
                                  <wps:txbx>
                                    <w:txbxContent>
                                      <w:p w:rsidR="008D3CA5" w:rsidRPr="0026110A" w:rsidRDefault="008D3CA5" w:rsidP="00CA7B2F">
                                        <w:pPr>
                                          <w:jc w:val="center"/>
                                          <w:rPr>
                                            <w:b/>
                                          </w:rPr>
                                        </w:pPr>
                                        <w:r w:rsidRPr="0026110A">
                                          <w:rPr>
                                            <w:b/>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59" o:spid="_x0000_s1237" type="#_x0000_t202" style="position:absolute;left:0;text-align:left;margin-left:26.25pt;margin-top:19.9pt;width:143pt;height:27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">
                            <v:textbox>
                              <w:txbxContent>
                                <w:p w:rsidR="008D3CA5" w:rsidRPr="0026110A" w:rsidRDefault="008D3CA5" w:rsidP="00CA7B2F">
                                  <w:pPr>
                                    <w:jc w:val="center"/>
                                    <w:rPr>
                                      <w:b/>
                                    </w:rPr>
                                  </w:pPr>
                                  <w:r w:rsidRPr="0026110A">
                                    <w:rPr>
                                      <w:b/>
                                    </w:rPr>
                                    <w:t>ĐỀ THI CHÍNH THỨC</w:t>
                                  </w:r>
                                </w:p>
                              </w:txbxContent>
                            </v:textbox>
                            <w10:wrap type="tight"/>
                          </v:shape>
                        </w:pict>
                      </mc:Fallback>
                    </mc:AlternateContent>
                  </w:r>
                  <w:r w:rsidRPr="00CA5AC6">
                    <w:rPr>
                      <w:b/>
                      <w:sz w:val="26"/>
                      <w:szCs w:val="26"/>
                    </w:rPr>
                    <w:t>TỈNH BÌNH DƯƠNG</w:t>
                  </w:r>
                </w:p>
              </w:tc>
              <w:tc>
                <w:tcPr>
                  <w:tcW w:w="5980" w:type="dxa"/>
                </w:tcPr>
                <w:p w:rsidR="00CA7B2F" w:rsidRPr="00CA5AC6" w:rsidRDefault="00CA7B2F" w:rsidP="008D3CA5">
                  <w:pPr>
                    <w:jc w:val="center"/>
                    <w:rPr>
                      <w:b/>
                      <w:sz w:val="26"/>
                      <w:szCs w:val="26"/>
                    </w:rPr>
                  </w:pPr>
                  <w:r w:rsidRPr="00CA5AC6">
                    <w:rPr>
                      <w:b/>
                      <w:sz w:val="26"/>
                      <w:szCs w:val="26"/>
                    </w:rPr>
                    <w:t>KỲ THI TUYỂN SINH 10 THPT</w:t>
                  </w:r>
                </w:p>
                <w:p w:rsidR="00CA7B2F" w:rsidRPr="00CA5AC6" w:rsidRDefault="00CA7B2F" w:rsidP="008D3CA5">
                  <w:pPr>
                    <w:jc w:val="center"/>
                    <w:rPr>
                      <w:b/>
                      <w:sz w:val="26"/>
                      <w:szCs w:val="26"/>
                    </w:rPr>
                  </w:pPr>
                  <w:r w:rsidRPr="00CA5AC6">
                    <w:rPr>
                      <w:b/>
                      <w:sz w:val="26"/>
                      <w:szCs w:val="26"/>
                    </w:rPr>
                    <w:t>NĂM HỌC 201</w:t>
                  </w:r>
                  <w:r>
                    <w:rPr>
                      <w:b/>
                      <w:sz w:val="26"/>
                      <w:szCs w:val="26"/>
                    </w:rPr>
                    <w:t>2</w:t>
                  </w:r>
                  <w:r w:rsidRPr="00CA5AC6">
                    <w:rPr>
                      <w:b/>
                      <w:sz w:val="26"/>
                      <w:szCs w:val="26"/>
                    </w:rPr>
                    <w:t xml:space="preserve"> – 201</w:t>
                  </w:r>
                  <w:r>
                    <w:rPr>
                      <w:b/>
                      <w:sz w:val="26"/>
                      <w:szCs w:val="26"/>
                    </w:rPr>
                    <w:t>3</w:t>
                  </w:r>
                </w:p>
                <w:p w:rsidR="00CA7B2F" w:rsidRPr="00CA5AC6" w:rsidRDefault="00CA7B2F" w:rsidP="008D3CA5">
                  <w:pPr>
                    <w:jc w:val="center"/>
                    <w:rPr>
                      <w:b/>
                      <w:sz w:val="26"/>
                      <w:szCs w:val="26"/>
                    </w:rPr>
                  </w:pPr>
                  <w:r w:rsidRPr="00CA5AC6">
                    <w:rPr>
                      <w:b/>
                      <w:sz w:val="26"/>
                      <w:szCs w:val="26"/>
                    </w:rPr>
                    <w:t>Môn thi: TOÁN</w:t>
                  </w:r>
                </w:p>
                <w:p w:rsidR="00CA7B2F" w:rsidRPr="00CA5AC6" w:rsidRDefault="00CA7B2F" w:rsidP="008D3CA5">
                  <w:pPr>
                    <w:jc w:val="center"/>
                    <w:rPr>
                      <w:i/>
                      <w:sz w:val="26"/>
                      <w:szCs w:val="26"/>
                    </w:rPr>
                  </w:pPr>
                  <w:r w:rsidRPr="00CA5AC6">
                    <w:rPr>
                      <w:i/>
                      <w:sz w:val="26"/>
                      <w:szCs w:val="26"/>
                    </w:rPr>
                    <w:t>Thời gian: 120 phút</w:t>
                  </w:r>
                </w:p>
                <w:p w:rsidR="00CA7B2F" w:rsidRDefault="00CA7B2F" w:rsidP="008D3CA5">
                  <w:pPr>
                    <w:jc w:val="center"/>
                    <w:rPr>
                      <w:sz w:val="26"/>
                      <w:szCs w:val="26"/>
                    </w:rPr>
                  </w:pPr>
                  <w:r w:rsidRPr="00CA5AC6">
                    <w:rPr>
                      <w:i/>
                      <w:sz w:val="26"/>
                      <w:szCs w:val="26"/>
                    </w:rPr>
                    <w:t>(Không kể thời gian phát đề)</w:t>
                  </w: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1 (1điểm)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Cho biểu thức : </w:t>
            </w:r>
            <w:r w:rsidR="00AE47AD">
              <w:rPr>
                <w:rFonts w:ascii="Times New Roman" w:eastAsia="Times New Roman" w:hAnsi="Times New Roman" w:cs="Times New Roman"/>
                <w:b/>
                <w:color w:val="0D0D0D" w:themeColor="text1" w:themeTint="F2"/>
                <w:sz w:val="28"/>
                <w:szCs w:val="28"/>
                <w:lang w:val="en-US"/>
              </w:rPr>
              <w:pict>
                <v:shape id="_x0000_i2278" type="#_x0000_t75" style="width:101.25pt;height:30.75pt">
                  <v:imagedata r:id="rId1883" o:title=""/>
                </v:shape>
              </w:pict>
            </w:r>
          </w:p>
          <w:p w:rsidR="00CA7B2F" w:rsidRPr="007034D8" w:rsidRDefault="00CA7B2F" w:rsidP="00EE5E9F">
            <w:pPr>
              <w:numPr>
                <w:ilvl w:val="0"/>
                <w:numId w:val="35"/>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Rút gọn biểu thức A</w:t>
            </w:r>
          </w:p>
          <w:p w:rsidR="00CA7B2F" w:rsidRPr="007034D8" w:rsidRDefault="00CA7B2F" w:rsidP="00EE5E9F">
            <w:pPr>
              <w:numPr>
                <w:ilvl w:val="0"/>
                <w:numId w:val="35"/>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Tính giá trị của x khi A = 1</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2 (1,5điểm)</w:t>
            </w:r>
          </w:p>
          <w:p w:rsidR="00CA7B2F" w:rsidRPr="007034D8" w:rsidRDefault="00CA7B2F" w:rsidP="00EE5E9F">
            <w:pPr>
              <w:numPr>
                <w:ilvl w:val="0"/>
                <w:numId w:val="33"/>
              </w:numPr>
              <w:tabs>
                <w:tab w:val="clear" w:pos="720"/>
                <w:tab w:val="num" w:pos="1440"/>
              </w:tabs>
              <w:ind w:left="1440"/>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Vẽ đồ thị (P) hàm số </w:t>
            </w:r>
            <w:r w:rsidR="00AE47AD">
              <w:rPr>
                <w:rFonts w:ascii="Times New Roman" w:eastAsia="Times New Roman" w:hAnsi="Times New Roman" w:cs="Times New Roman"/>
                <w:b/>
                <w:color w:val="0D0D0D" w:themeColor="text1" w:themeTint="F2"/>
                <w:sz w:val="28"/>
                <w:szCs w:val="28"/>
                <w:lang w:val="en-US"/>
              </w:rPr>
              <w:pict>
                <v:shape id="_x0000_i2279" type="#_x0000_t75" style="width:36pt;height:33pt">
                  <v:imagedata r:id="rId1884" o:title=""/>
                </v:shape>
              </w:pict>
            </w:r>
          </w:p>
          <w:p w:rsidR="00CA7B2F" w:rsidRPr="007034D8" w:rsidRDefault="00CA7B2F" w:rsidP="00EE5E9F">
            <w:pPr>
              <w:numPr>
                <w:ilvl w:val="0"/>
                <w:numId w:val="33"/>
              </w:numPr>
              <w:tabs>
                <w:tab w:val="clear" w:pos="720"/>
                <w:tab w:val="num" w:pos="1440"/>
              </w:tabs>
              <w:ind w:left="1440"/>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Xác định m để đường thẳng (d): y = x – m cắt (P) tại điểm A có hoành độ bằng 1. Tìm tung độ của điểm A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3(2điểm)</w:t>
            </w:r>
          </w:p>
          <w:p w:rsidR="00CA7B2F" w:rsidRPr="007034D8" w:rsidRDefault="00CA7B2F" w:rsidP="00EE5E9F">
            <w:pPr>
              <w:numPr>
                <w:ilvl w:val="0"/>
                <w:numId w:val="34"/>
              </w:numPr>
              <w:tabs>
                <w:tab w:val="clear" w:pos="720"/>
                <w:tab w:val="num" w:pos="1440"/>
              </w:tabs>
              <w:ind w:left="1440"/>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Giải hệ phương trình </w:t>
            </w:r>
            <w:r w:rsidR="00AE47AD">
              <w:rPr>
                <w:rFonts w:ascii="Times New Roman" w:eastAsia="Times New Roman" w:hAnsi="Times New Roman" w:cs="Times New Roman"/>
                <w:b/>
                <w:color w:val="0D0D0D" w:themeColor="text1" w:themeTint="F2"/>
                <w:sz w:val="28"/>
                <w:szCs w:val="28"/>
                <w:lang w:val="en-US"/>
              </w:rPr>
              <w:pict>
                <v:shape id="_x0000_i2280" type="#_x0000_t75" style="width:57.75pt;height:36pt">
                  <v:imagedata r:id="rId1885" o:title=""/>
                </v:shape>
              </w:pict>
            </w:r>
          </w:p>
          <w:p w:rsidR="00CA7B2F" w:rsidRPr="007034D8" w:rsidRDefault="00CA7B2F" w:rsidP="00EE5E9F">
            <w:pPr>
              <w:numPr>
                <w:ilvl w:val="0"/>
                <w:numId w:val="34"/>
              </w:numPr>
              <w:tabs>
                <w:tab w:val="clear" w:pos="720"/>
                <w:tab w:val="num" w:pos="1440"/>
              </w:tabs>
              <w:ind w:left="1440"/>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Giải phương trình </w:t>
            </w:r>
            <w:r w:rsidR="00AE47AD">
              <w:rPr>
                <w:rFonts w:ascii="Times New Roman" w:eastAsia="Times New Roman" w:hAnsi="Times New Roman" w:cs="Times New Roman"/>
                <w:b/>
                <w:color w:val="0D0D0D" w:themeColor="text1" w:themeTint="F2"/>
                <w:sz w:val="28"/>
                <w:szCs w:val="28"/>
                <w:lang w:val="en-US"/>
              </w:rPr>
              <w:pict>
                <v:shape id="_x0000_i2281" type="#_x0000_t75" style="width:71.25pt;height:15.75pt">
                  <v:imagedata r:id="rId1886"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4 (2điểm)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Cho phương trình x2 – 2mx – 2m – 5 = 0 ( m là tham số)</w:t>
            </w:r>
          </w:p>
          <w:p w:rsidR="00CA7B2F" w:rsidRPr="007034D8" w:rsidRDefault="00CA7B2F" w:rsidP="00EE5E9F">
            <w:pPr>
              <w:numPr>
                <w:ilvl w:val="0"/>
                <w:numId w:val="36"/>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Chứng minh rằng phương trình  luôn có 2 nghiệm phân biệt với mọi giá trị m .</w:t>
            </w:r>
          </w:p>
          <w:p w:rsidR="00CA7B2F" w:rsidRPr="007034D8" w:rsidRDefault="00CA7B2F" w:rsidP="00EE5E9F">
            <w:pPr>
              <w:numPr>
                <w:ilvl w:val="0"/>
                <w:numId w:val="36"/>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Tìm m để </w:t>
            </w:r>
            <w:r w:rsidR="00AE47AD">
              <w:rPr>
                <w:rFonts w:ascii="Times New Roman" w:eastAsia="Times New Roman" w:hAnsi="Times New Roman" w:cs="Times New Roman"/>
                <w:b/>
                <w:color w:val="0D0D0D" w:themeColor="text1" w:themeTint="F2"/>
                <w:sz w:val="28"/>
                <w:szCs w:val="28"/>
                <w:lang w:val="en-US"/>
              </w:rPr>
              <w:pict>
                <v:shape id="_x0000_i2282" type="#_x0000_t75" style="width:38.25pt;height:20.25pt">
                  <v:imagedata r:id="rId1887" o:title=""/>
                </v:shape>
              </w:pict>
            </w:r>
            <w:r w:rsidRPr="007034D8">
              <w:rPr>
                <w:rFonts w:ascii="Times New Roman" w:eastAsia="Times New Roman" w:hAnsi="Times New Roman" w:cs="Times New Roman"/>
                <w:b/>
                <w:color w:val="0D0D0D" w:themeColor="text1" w:themeTint="F2"/>
                <w:sz w:val="28"/>
                <w:szCs w:val="28"/>
                <w:lang w:val="en-US"/>
              </w:rPr>
              <w:t xml:space="preserve"> đạt giá trị nhỏ nhất ( x1; x2 là 2 nghiệm của phương trình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5 (3,5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Cho đường tròn (O) và điểm M ở ngoài đường tròn. Qua M kẻ các tiếp tuyến MA, MB và cát tuyến MPQ ( MP &lt; MQ). Gọi I là trung điểm của dây cung PQ, E là giao điểm thứ 2 giữa đường thẳng BI và đường tròn (O). Chứng minh:</w:t>
            </w:r>
          </w:p>
          <w:p w:rsidR="00CA7B2F" w:rsidRPr="007034D8" w:rsidRDefault="00CA7B2F" w:rsidP="00EE5E9F">
            <w:pPr>
              <w:numPr>
                <w:ilvl w:val="1"/>
                <w:numId w:val="33"/>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Tứ giác BOIM nội tiếp. Xác định tâm của đường tròn ngoại tiếp tứ giác đó.</w:t>
            </w:r>
          </w:p>
          <w:p w:rsidR="00CA7B2F" w:rsidRPr="007034D8" w:rsidRDefault="00AE47AD" w:rsidP="00EE5E9F">
            <w:pPr>
              <w:numPr>
                <w:ilvl w:val="1"/>
                <w:numId w:val="33"/>
              </w:numPr>
              <w:rPr>
                <w:rFonts w:ascii="Times New Roman" w:eastAsia="Times New Roman" w:hAnsi="Times New Roman" w:cs="Times New Roman"/>
                <w:b/>
                <w:color w:val="0D0D0D" w:themeColor="text1" w:themeTint="F2"/>
                <w:sz w:val="28"/>
                <w:szCs w:val="28"/>
                <w:lang w:val="en-US"/>
              </w:rPr>
            </w:pPr>
            <w:r>
              <w:rPr>
                <w:rFonts w:ascii="Times New Roman" w:eastAsia="Times New Roman" w:hAnsi="Times New Roman" w:cs="Times New Roman"/>
                <w:b/>
                <w:color w:val="0D0D0D" w:themeColor="text1" w:themeTint="F2"/>
                <w:sz w:val="28"/>
                <w:szCs w:val="28"/>
                <w:lang w:val="en-US"/>
              </w:rPr>
              <w:pict>
                <v:shape id="_x0000_i2283" type="#_x0000_t75" style="width:66pt;height:18pt">
                  <v:imagedata r:id="rId1888" o:title=""/>
                </v:shape>
              </w:pict>
            </w:r>
          </w:p>
          <w:p w:rsidR="00CA7B2F" w:rsidRPr="007034D8" w:rsidRDefault="00CA7B2F" w:rsidP="00EE5E9F">
            <w:pPr>
              <w:numPr>
                <w:ilvl w:val="1"/>
                <w:numId w:val="33"/>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AE // PQ</w:t>
            </w:r>
          </w:p>
          <w:p w:rsidR="00CA7B2F" w:rsidRPr="007034D8" w:rsidRDefault="00CA7B2F" w:rsidP="00EE5E9F">
            <w:pPr>
              <w:numPr>
                <w:ilvl w:val="1"/>
                <w:numId w:val="33"/>
              </w:numP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3 điểm O, I, K thẳng hàng, với K là trung điểm của EA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--------Hết--------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Giải đề thi</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1 (1điểm)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Cho biểu thức : </w:t>
            </w:r>
          </w:p>
          <w:p w:rsidR="00CA7B2F" w:rsidRPr="00CA7B2F" w:rsidRDefault="00CA7B2F" w:rsidP="00EE5E9F">
            <w:pPr>
              <w:numPr>
                <w:ilvl w:val="0"/>
                <w:numId w:val="37"/>
              </w:numP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Rút gọn biểu thức A (đk: x ≥ 0)</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284" type="#_x0000_t75" style="width:225pt;height:30.75pt">
                  <v:imagedata r:id="rId1889" o:title=""/>
                </v:shape>
              </w:pict>
            </w:r>
          </w:p>
          <w:p w:rsidR="00CA7B2F" w:rsidRPr="00CA7B2F" w:rsidRDefault="00CA7B2F" w:rsidP="00EE5E9F">
            <w:pPr>
              <w:numPr>
                <w:ilvl w:val="0"/>
                <w:numId w:val="37"/>
              </w:numP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Khi A = 1 </w:t>
            </w:r>
            <w:r w:rsidRPr="00CA7B2F">
              <w:rPr>
                <w:rFonts w:ascii="Times New Roman" w:eastAsia="Times New Roman" w:hAnsi="Times New Roman" w:cs="Times New Roman"/>
                <w:b/>
                <w:color w:val="FF0000"/>
                <w:sz w:val="28"/>
                <w:szCs w:val="28"/>
                <w:lang w:val="en-US"/>
              </w:rPr>
              <w:sym w:font="Symbol" w:char="F0DB"/>
            </w:r>
            <w:r w:rsidR="00AE47AD">
              <w:rPr>
                <w:rFonts w:ascii="Times New Roman" w:eastAsia="Times New Roman" w:hAnsi="Times New Roman" w:cs="Times New Roman"/>
                <w:b/>
                <w:color w:val="FF0000"/>
                <w:sz w:val="28"/>
                <w:szCs w:val="28"/>
                <w:lang w:val="en-US"/>
              </w:rPr>
              <w:pict>
                <v:shape id="_x0000_i2285" type="#_x0000_t75" style="width:231pt;height:30.75pt">
                  <v:imagedata r:id="rId1890"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noProof/>
                <w:color w:val="FF0000"/>
                <w:sz w:val="28"/>
                <w:szCs w:val="28"/>
                <w:lang w:val="en-US"/>
              </w:rPr>
              <w:drawing>
                <wp:anchor distT="0" distB="0" distL="114300" distR="114300" simplePos="0" relativeHeight="251672576" behindDoc="1" locked="0" layoutInCell="1" allowOverlap="1" wp14:anchorId="46C95348" wp14:editId="348CDD81">
                  <wp:simplePos x="0" y="0"/>
                  <wp:positionH relativeFrom="column">
                    <wp:posOffset>3879850</wp:posOffset>
                  </wp:positionH>
                  <wp:positionV relativeFrom="paragraph">
                    <wp:posOffset>145415</wp:posOffset>
                  </wp:positionV>
                  <wp:extent cx="2835275" cy="1946275"/>
                  <wp:effectExtent l="0" t="0" r="3175" b="0"/>
                  <wp:wrapTight wrapText="bothSides">
                    <wp:wrapPolygon edited="0">
                      <wp:start x="0" y="0"/>
                      <wp:lineTo x="0" y="21353"/>
                      <wp:lineTo x="21479" y="21353"/>
                      <wp:lineTo x="21479" y="0"/>
                      <wp:lineTo x="0" y="0"/>
                    </wp:wrapPolygon>
                  </wp:wrapTight>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2835275" cy="1946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2 (1,5điểm)</w:t>
            </w:r>
          </w:p>
          <w:p w:rsidR="00CA7B2F" w:rsidRPr="00CA7B2F" w:rsidRDefault="00CA7B2F" w:rsidP="00EE5E9F">
            <w:pPr>
              <w:numPr>
                <w:ilvl w:val="1"/>
                <w:numId w:val="37"/>
              </w:numPr>
              <w:tabs>
                <w:tab w:val="clear" w:pos="1800"/>
                <w:tab w:val="num" w:pos="1080"/>
              </w:tabs>
              <w:ind w:left="1080"/>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Vẽ đồ thị (P) hàm số </w:t>
            </w:r>
            <w:r w:rsidR="00AE47AD">
              <w:rPr>
                <w:rFonts w:ascii="Times New Roman" w:eastAsia="Times New Roman" w:hAnsi="Times New Roman" w:cs="Times New Roman"/>
                <w:b/>
                <w:color w:val="FF0000"/>
                <w:sz w:val="28"/>
                <w:szCs w:val="28"/>
                <w:lang w:val="en-US"/>
              </w:rPr>
              <w:pict>
                <v:shape id="_x0000_i2286" type="#_x0000_t75" style="width:36pt;height:33pt">
                  <v:imagedata r:id="rId1884"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Lập bảng: </w:t>
            </w:r>
          </w:p>
          <w:tbl>
            <w:tblPr>
              <w:tblStyle w:val="TableGrid"/>
              <w:tblW w:w="0" w:type="auto"/>
              <w:tblInd w:w="888" w:type="dxa"/>
              <w:tblLook w:val="01E0" w:firstRow="1" w:lastRow="1" w:firstColumn="1" w:lastColumn="1" w:noHBand="0" w:noVBand="0"/>
            </w:tblPr>
            <w:tblGrid>
              <w:gridCol w:w="1148"/>
              <w:gridCol w:w="667"/>
              <w:gridCol w:w="668"/>
              <w:gridCol w:w="667"/>
              <w:gridCol w:w="668"/>
              <w:gridCol w:w="668"/>
            </w:tblGrid>
            <w:tr w:rsidR="00CA7B2F" w:rsidTr="008D3CA5">
              <w:tc>
                <w:tcPr>
                  <w:tcW w:w="1148" w:type="dxa"/>
                  <w:vAlign w:val="center"/>
                </w:tcPr>
                <w:p w:rsidR="00CA7B2F" w:rsidRDefault="00CA7B2F" w:rsidP="008D3CA5">
                  <w:pPr>
                    <w:jc w:val="center"/>
                    <w:rPr>
                      <w:sz w:val="26"/>
                      <w:szCs w:val="26"/>
                    </w:rPr>
                  </w:pPr>
                  <w:r>
                    <w:rPr>
                      <w:sz w:val="26"/>
                      <w:szCs w:val="26"/>
                    </w:rPr>
                    <w:t>x</w:t>
                  </w:r>
                </w:p>
              </w:tc>
              <w:tc>
                <w:tcPr>
                  <w:tcW w:w="667" w:type="dxa"/>
                  <w:vAlign w:val="center"/>
                </w:tcPr>
                <w:p w:rsidR="00CA7B2F" w:rsidRDefault="00CA7B2F" w:rsidP="008D3CA5">
                  <w:pPr>
                    <w:jc w:val="center"/>
                    <w:rPr>
                      <w:sz w:val="26"/>
                      <w:szCs w:val="26"/>
                    </w:rPr>
                  </w:pPr>
                  <w:r>
                    <w:rPr>
                      <w:sz w:val="26"/>
                      <w:szCs w:val="26"/>
                    </w:rPr>
                    <w:t>-4</w:t>
                  </w:r>
                </w:p>
              </w:tc>
              <w:tc>
                <w:tcPr>
                  <w:tcW w:w="668" w:type="dxa"/>
                  <w:vAlign w:val="center"/>
                </w:tcPr>
                <w:p w:rsidR="00CA7B2F" w:rsidRDefault="00CA7B2F" w:rsidP="008D3CA5">
                  <w:pPr>
                    <w:jc w:val="center"/>
                    <w:rPr>
                      <w:sz w:val="26"/>
                      <w:szCs w:val="26"/>
                    </w:rPr>
                  </w:pPr>
                  <w:r>
                    <w:rPr>
                      <w:sz w:val="26"/>
                      <w:szCs w:val="26"/>
                    </w:rPr>
                    <w:t>-2</w:t>
                  </w:r>
                </w:p>
              </w:tc>
              <w:tc>
                <w:tcPr>
                  <w:tcW w:w="667" w:type="dxa"/>
                  <w:vAlign w:val="center"/>
                </w:tcPr>
                <w:p w:rsidR="00CA7B2F" w:rsidRDefault="00CA7B2F" w:rsidP="008D3CA5">
                  <w:pPr>
                    <w:jc w:val="center"/>
                    <w:rPr>
                      <w:sz w:val="26"/>
                      <w:szCs w:val="26"/>
                    </w:rPr>
                  </w:pPr>
                  <w:r>
                    <w:rPr>
                      <w:sz w:val="26"/>
                      <w:szCs w:val="26"/>
                    </w:rPr>
                    <w:t>0</w:t>
                  </w:r>
                </w:p>
              </w:tc>
              <w:tc>
                <w:tcPr>
                  <w:tcW w:w="668" w:type="dxa"/>
                  <w:vAlign w:val="center"/>
                </w:tcPr>
                <w:p w:rsidR="00CA7B2F" w:rsidRDefault="00CA7B2F" w:rsidP="008D3CA5">
                  <w:pPr>
                    <w:jc w:val="center"/>
                    <w:rPr>
                      <w:sz w:val="26"/>
                      <w:szCs w:val="26"/>
                    </w:rPr>
                  </w:pPr>
                  <w:r>
                    <w:rPr>
                      <w:sz w:val="26"/>
                      <w:szCs w:val="26"/>
                    </w:rPr>
                    <w:t>2</w:t>
                  </w:r>
                </w:p>
              </w:tc>
              <w:tc>
                <w:tcPr>
                  <w:tcW w:w="668" w:type="dxa"/>
                  <w:vAlign w:val="center"/>
                </w:tcPr>
                <w:p w:rsidR="00CA7B2F" w:rsidRDefault="00CA7B2F" w:rsidP="008D3CA5">
                  <w:pPr>
                    <w:jc w:val="center"/>
                    <w:rPr>
                      <w:sz w:val="26"/>
                      <w:szCs w:val="26"/>
                    </w:rPr>
                  </w:pPr>
                  <w:r>
                    <w:rPr>
                      <w:sz w:val="26"/>
                      <w:szCs w:val="26"/>
                    </w:rPr>
                    <w:t>4</w:t>
                  </w:r>
                </w:p>
              </w:tc>
            </w:tr>
            <w:tr w:rsidR="00CA7B2F" w:rsidTr="008D3CA5">
              <w:tc>
                <w:tcPr>
                  <w:tcW w:w="1148" w:type="dxa"/>
                  <w:vAlign w:val="center"/>
                </w:tcPr>
                <w:p w:rsidR="00CA7B2F" w:rsidRDefault="00AE47AD" w:rsidP="008D3CA5">
                  <w:pPr>
                    <w:jc w:val="center"/>
                    <w:rPr>
                      <w:sz w:val="26"/>
                      <w:szCs w:val="26"/>
                    </w:rPr>
                  </w:pPr>
                  <w:r>
                    <w:rPr>
                      <w:rFonts w:asciiTheme="minorHAnsi" w:eastAsiaTheme="minorHAnsi" w:hAnsiTheme="minorHAnsi" w:cstheme="minorBidi"/>
                      <w:position w:val="-24"/>
                      <w:sz w:val="26"/>
                      <w:szCs w:val="26"/>
                    </w:rPr>
                    <w:pict>
                      <v:shape id="_x0000_i2287" type="#_x0000_t75" style="width:36pt;height:33pt">
                        <v:imagedata r:id="rId1884" o:title=""/>
                      </v:shape>
                    </w:pict>
                  </w:r>
                </w:p>
              </w:tc>
              <w:tc>
                <w:tcPr>
                  <w:tcW w:w="667" w:type="dxa"/>
                  <w:vAlign w:val="center"/>
                </w:tcPr>
                <w:p w:rsidR="00CA7B2F" w:rsidRDefault="00CA7B2F" w:rsidP="008D3CA5">
                  <w:pPr>
                    <w:jc w:val="center"/>
                    <w:rPr>
                      <w:sz w:val="26"/>
                      <w:szCs w:val="26"/>
                    </w:rPr>
                  </w:pPr>
                  <w:r>
                    <w:rPr>
                      <w:sz w:val="26"/>
                      <w:szCs w:val="26"/>
                    </w:rPr>
                    <w:t>8</w:t>
                  </w:r>
                </w:p>
              </w:tc>
              <w:tc>
                <w:tcPr>
                  <w:tcW w:w="668" w:type="dxa"/>
                  <w:vAlign w:val="center"/>
                </w:tcPr>
                <w:p w:rsidR="00CA7B2F" w:rsidRDefault="00CA7B2F" w:rsidP="008D3CA5">
                  <w:pPr>
                    <w:jc w:val="center"/>
                    <w:rPr>
                      <w:sz w:val="26"/>
                      <w:szCs w:val="26"/>
                    </w:rPr>
                  </w:pPr>
                  <w:r>
                    <w:rPr>
                      <w:sz w:val="26"/>
                      <w:szCs w:val="26"/>
                    </w:rPr>
                    <w:t>2</w:t>
                  </w:r>
                </w:p>
              </w:tc>
              <w:tc>
                <w:tcPr>
                  <w:tcW w:w="667" w:type="dxa"/>
                  <w:vAlign w:val="center"/>
                </w:tcPr>
                <w:p w:rsidR="00CA7B2F" w:rsidRDefault="00CA7B2F" w:rsidP="008D3CA5">
                  <w:pPr>
                    <w:jc w:val="center"/>
                    <w:rPr>
                      <w:sz w:val="26"/>
                      <w:szCs w:val="26"/>
                    </w:rPr>
                  </w:pPr>
                  <w:r>
                    <w:rPr>
                      <w:sz w:val="26"/>
                      <w:szCs w:val="26"/>
                    </w:rPr>
                    <w:t>0</w:t>
                  </w:r>
                </w:p>
              </w:tc>
              <w:tc>
                <w:tcPr>
                  <w:tcW w:w="668" w:type="dxa"/>
                  <w:vAlign w:val="center"/>
                </w:tcPr>
                <w:p w:rsidR="00CA7B2F" w:rsidRDefault="00CA7B2F" w:rsidP="008D3CA5">
                  <w:pPr>
                    <w:jc w:val="center"/>
                    <w:rPr>
                      <w:sz w:val="26"/>
                      <w:szCs w:val="26"/>
                    </w:rPr>
                  </w:pPr>
                  <w:r>
                    <w:rPr>
                      <w:sz w:val="26"/>
                      <w:szCs w:val="26"/>
                    </w:rPr>
                    <w:t>2</w:t>
                  </w:r>
                </w:p>
              </w:tc>
              <w:tc>
                <w:tcPr>
                  <w:tcW w:w="668" w:type="dxa"/>
                  <w:vAlign w:val="center"/>
                </w:tcPr>
                <w:p w:rsidR="00CA7B2F" w:rsidRDefault="00CA7B2F" w:rsidP="008D3CA5">
                  <w:pPr>
                    <w:jc w:val="center"/>
                    <w:rPr>
                      <w:sz w:val="26"/>
                      <w:szCs w:val="26"/>
                    </w:rPr>
                  </w:pPr>
                  <w:r>
                    <w:rPr>
                      <w:sz w:val="26"/>
                      <w:szCs w:val="26"/>
                    </w:rPr>
                    <w:t>8</w:t>
                  </w: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EE5E9F">
            <w:pPr>
              <w:numPr>
                <w:ilvl w:val="1"/>
                <w:numId w:val="37"/>
              </w:numPr>
              <w:tabs>
                <w:tab w:val="clear" w:pos="1800"/>
                <w:tab w:val="num" w:pos="1080"/>
              </w:tabs>
              <w:ind w:left="1080"/>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w:t>
            </w:r>
          </w:p>
          <w:p w:rsidR="00CA7B2F" w:rsidRPr="00CA7B2F" w:rsidRDefault="00CA7B2F" w:rsidP="00EE5E9F">
            <w:pPr>
              <w:numPr>
                <w:ilvl w:val="0"/>
                <w:numId w:val="38"/>
              </w:numP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Vì (d) cắt (P) tại điểm A có hoành độ bằng 1. Tức là xA = 1, thay vào (P) ta được yA = </w:t>
            </w:r>
            <w:r w:rsidR="00AE47AD">
              <w:rPr>
                <w:rFonts w:ascii="Times New Roman" w:eastAsia="Times New Roman" w:hAnsi="Times New Roman" w:cs="Times New Roman"/>
                <w:b/>
                <w:color w:val="FF0000"/>
                <w:sz w:val="28"/>
                <w:szCs w:val="28"/>
                <w:lang w:val="en-US"/>
              </w:rPr>
              <w:pict>
                <v:shape id="_x0000_i2288" type="#_x0000_t75" style="width:12pt;height:30.75pt">
                  <v:imagedata r:id="rId1892" o:title=""/>
                </v:shape>
              </w:pict>
            </w:r>
            <w:r w:rsidRPr="00CA7B2F">
              <w:rPr>
                <w:rFonts w:ascii="Times New Roman" w:eastAsia="Times New Roman" w:hAnsi="Times New Roman" w:cs="Times New Roman"/>
                <w:b/>
                <w:color w:val="FF0000"/>
                <w:sz w:val="28"/>
                <w:szCs w:val="28"/>
                <w:lang w:val="en-US"/>
              </w:rPr>
              <w:t xml:space="preserve"> là tung độ của điểm A</w:t>
            </w:r>
          </w:p>
          <w:p w:rsidR="00CA7B2F" w:rsidRPr="00CA7B2F" w:rsidRDefault="00CA7B2F" w:rsidP="00EE5E9F">
            <w:pPr>
              <w:numPr>
                <w:ilvl w:val="0"/>
                <w:numId w:val="38"/>
              </w:numP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Thay xA, yA vào (d) ta được: </w:t>
            </w:r>
            <w:r w:rsidR="00AE47AD">
              <w:rPr>
                <w:rFonts w:ascii="Times New Roman" w:eastAsia="Times New Roman" w:hAnsi="Times New Roman" w:cs="Times New Roman"/>
                <w:b/>
                <w:color w:val="FF0000"/>
                <w:sz w:val="28"/>
                <w:szCs w:val="28"/>
                <w:lang w:val="en-US"/>
              </w:rPr>
              <w:pict>
                <v:shape id="_x0000_i2289" type="#_x0000_t75" style="width:12pt;height:30.75pt">
                  <v:imagedata r:id="rId1892" o:title=""/>
                </v:shape>
              </w:pict>
            </w:r>
            <w:r w:rsidRPr="00CA7B2F">
              <w:rPr>
                <w:rFonts w:ascii="Times New Roman" w:eastAsia="Times New Roman" w:hAnsi="Times New Roman" w:cs="Times New Roman"/>
                <w:b/>
                <w:color w:val="FF0000"/>
                <w:sz w:val="28"/>
                <w:szCs w:val="28"/>
                <w:lang w:val="en-US"/>
              </w:rPr>
              <w:t xml:space="preserve"> = 1 – m </w:t>
            </w:r>
            <w:r w:rsidRPr="00CA7B2F">
              <w:rPr>
                <w:rFonts w:ascii="Times New Roman" w:eastAsia="Times New Roman" w:hAnsi="Times New Roman" w:cs="Times New Roman"/>
                <w:b/>
                <w:color w:val="FF0000"/>
                <w:sz w:val="28"/>
                <w:szCs w:val="28"/>
                <w:lang w:val="en-US"/>
              </w:rPr>
              <w:sym w:font="Symbol" w:char="F0DB"/>
            </w:r>
            <w:r w:rsidRPr="00CA7B2F">
              <w:rPr>
                <w:rFonts w:ascii="Times New Roman" w:eastAsia="Times New Roman" w:hAnsi="Times New Roman" w:cs="Times New Roman"/>
                <w:b/>
                <w:color w:val="FF0000"/>
                <w:sz w:val="28"/>
                <w:szCs w:val="28"/>
                <w:lang w:val="en-US"/>
              </w:rPr>
              <w:t xml:space="preserve"> m = </w:t>
            </w:r>
            <w:r w:rsidR="00AE47AD">
              <w:rPr>
                <w:rFonts w:ascii="Times New Roman" w:eastAsia="Times New Roman" w:hAnsi="Times New Roman" w:cs="Times New Roman"/>
                <w:b/>
                <w:color w:val="FF0000"/>
                <w:sz w:val="28"/>
                <w:szCs w:val="28"/>
                <w:lang w:val="en-US"/>
              </w:rPr>
              <w:pict>
                <v:shape id="_x0000_i2290" type="#_x0000_t75" style="width:12pt;height:30.75pt">
                  <v:imagedata r:id="rId1892" o:title=""/>
                </v:shape>
              </w:pict>
            </w:r>
          </w:p>
          <w:p w:rsidR="00CA7B2F" w:rsidRPr="00CA7B2F" w:rsidRDefault="00CA7B2F" w:rsidP="00EE5E9F">
            <w:pPr>
              <w:numPr>
                <w:ilvl w:val="0"/>
                <w:numId w:val="38"/>
              </w:numP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Vậy m = </w:t>
            </w:r>
            <w:r w:rsidR="00AE47AD">
              <w:rPr>
                <w:rFonts w:ascii="Times New Roman" w:eastAsia="Times New Roman" w:hAnsi="Times New Roman" w:cs="Times New Roman"/>
                <w:b/>
                <w:color w:val="FF0000"/>
                <w:sz w:val="28"/>
                <w:szCs w:val="28"/>
                <w:lang w:val="en-US"/>
              </w:rPr>
              <w:pict>
                <v:shape id="_x0000_i2291" type="#_x0000_t75" style="width:12pt;height:30.75pt">
                  <v:imagedata r:id="rId1892" o:title=""/>
                </v:shape>
              </w:pict>
            </w:r>
            <w:r w:rsidRPr="00CA7B2F">
              <w:rPr>
                <w:rFonts w:ascii="Times New Roman" w:eastAsia="Times New Roman" w:hAnsi="Times New Roman" w:cs="Times New Roman"/>
                <w:b/>
                <w:color w:val="FF0000"/>
                <w:sz w:val="28"/>
                <w:szCs w:val="28"/>
                <w:lang w:val="en-US"/>
              </w:rPr>
              <w:t xml:space="preserve"> và tung độ của điểm A là </w:t>
            </w:r>
            <w:r w:rsidR="00AE47AD">
              <w:rPr>
                <w:rFonts w:ascii="Times New Roman" w:eastAsia="Times New Roman" w:hAnsi="Times New Roman" w:cs="Times New Roman"/>
                <w:b/>
                <w:color w:val="FF0000"/>
                <w:sz w:val="28"/>
                <w:szCs w:val="28"/>
                <w:lang w:val="en-US"/>
              </w:rPr>
              <w:pict>
                <v:shape id="_x0000_i2292" type="#_x0000_t75" style="width:12pt;height:30.75pt">
                  <v:imagedata r:id="rId1892" o:title=""/>
                </v:shape>
              </w:pict>
            </w:r>
            <w:r w:rsidRPr="00CA7B2F">
              <w:rPr>
                <w:rFonts w:ascii="Times New Roman" w:eastAsia="Times New Roman" w:hAnsi="Times New Roman" w:cs="Times New Roman"/>
                <w:b/>
                <w:color w:val="FF0000"/>
                <w:sz w:val="28"/>
                <w:szCs w:val="28"/>
                <w:lang w:val="en-US"/>
              </w:rPr>
              <w:t xml:space="preserve">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3(2điểm)</w:t>
            </w:r>
          </w:p>
          <w:p w:rsidR="00CA7B2F" w:rsidRPr="00CA7B2F" w:rsidRDefault="00CA7B2F" w:rsidP="00EE5E9F">
            <w:pPr>
              <w:numPr>
                <w:ilvl w:val="0"/>
                <w:numId w:val="39"/>
              </w:numP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Giải hệ phương trình </w:t>
            </w:r>
            <w:r w:rsidR="00AE47AD">
              <w:rPr>
                <w:rFonts w:ascii="Times New Roman" w:eastAsia="Times New Roman" w:hAnsi="Times New Roman" w:cs="Times New Roman"/>
                <w:b/>
                <w:color w:val="FF0000"/>
                <w:sz w:val="28"/>
                <w:szCs w:val="28"/>
                <w:lang w:val="en-US"/>
              </w:rPr>
              <w:pict>
                <v:shape id="_x0000_i2293" type="#_x0000_t75" style="width:275.25pt;height:36pt">
                  <v:imagedata r:id="rId1893" o:title=""/>
                </v:shape>
              </w:pict>
            </w:r>
          </w:p>
          <w:p w:rsidR="00CA7B2F" w:rsidRPr="00CA7B2F" w:rsidRDefault="00CA7B2F" w:rsidP="00EE5E9F">
            <w:pPr>
              <w:numPr>
                <w:ilvl w:val="0"/>
                <w:numId w:val="39"/>
              </w:numP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Giải phương trình </w:t>
            </w:r>
            <w:r w:rsidR="00AE47AD">
              <w:rPr>
                <w:rFonts w:ascii="Times New Roman" w:eastAsia="Times New Roman" w:hAnsi="Times New Roman" w:cs="Times New Roman"/>
                <w:b/>
                <w:color w:val="FF0000"/>
                <w:sz w:val="28"/>
                <w:szCs w:val="28"/>
                <w:lang w:val="en-US"/>
              </w:rPr>
              <w:pict>
                <v:shape id="_x0000_i2294" type="#_x0000_t75" style="width:71.25pt;height:15.75pt">
                  <v:imagedata r:id="rId1886" o:title=""/>
                </v:shape>
              </w:pict>
            </w:r>
            <w:r w:rsidRPr="00CA7B2F">
              <w:rPr>
                <w:rFonts w:ascii="Times New Roman" w:eastAsia="Times New Roman" w:hAnsi="Times New Roman" w:cs="Times New Roman"/>
                <w:b/>
                <w:color w:val="FF0000"/>
                <w:sz w:val="28"/>
                <w:szCs w:val="28"/>
                <w:lang w:val="en-US"/>
              </w:rPr>
              <w:t xml:space="preserve">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Đặt t = x2 ( đk: x ≥ 0)</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w:t>
            </w:r>
            <w:r w:rsidRPr="00CA7B2F">
              <w:rPr>
                <w:rFonts w:ascii="Times New Roman" w:eastAsia="Times New Roman" w:hAnsi="Times New Roman" w:cs="Times New Roman"/>
                <w:b/>
                <w:color w:val="FF0000"/>
                <w:sz w:val="28"/>
                <w:szCs w:val="28"/>
                <w:lang w:val="en-US"/>
              </w:rPr>
              <w:sym w:font="Symbol" w:char="F0DB"/>
            </w:r>
            <w:r w:rsidRPr="00CA7B2F">
              <w:rPr>
                <w:rFonts w:ascii="Times New Roman" w:eastAsia="Times New Roman" w:hAnsi="Times New Roman" w:cs="Times New Roman"/>
                <w:b/>
                <w:color w:val="FF0000"/>
                <w:sz w:val="28"/>
                <w:szCs w:val="28"/>
                <w:lang w:val="en-US"/>
              </w:rPr>
              <w:t xml:space="preserve"> t2 + t – 6 = 0 (*)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Giải </w:t>
            </w:r>
            <w:r w:rsidRPr="00CA7B2F">
              <w:rPr>
                <w:rFonts w:ascii="Times New Roman" w:eastAsia="Times New Roman" w:hAnsi="Times New Roman" w:cs="Times New Roman"/>
                <w:b/>
                <w:color w:val="FF0000"/>
                <w:sz w:val="28"/>
                <w:szCs w:val="28"/>
                <w:lang w:val="en-US"/>
              </w:rPr>
              <w:sym w:font="Symbol" w:char="F044"/>
            </w:r>
            <w:r w:rsidRPr="00CA7B2F">
              <w:rPr>
                <w:rFonts w:ascii="Times New Roman" w:eastAsia="Times New Roman" w:hAnsi="Times New Roman" w:cs="Times New Roman"/>
                <w:b/>
                <w:color w:val="FF0000"/>
                <w:sz w:val="28"/>
                <w:szCs w:val="28"/>
                <w:lang w:val="en-US"/>
              </w:rPr>
              <w:t xml:space="preserve"> , </w:t>
            </w:r>
            <w:r w:rsidRPr="00CA7B2F">
              <w:rPr>
                <w:rFonts w:ascii="Times New Roman" w:eastAsia="Times New Roman" w:hAnsi="Times New Roman" w:cs="Times New Roman"/>
                <w:b/>
                <w:color w:val="FF0000"/>
                <w:sz w:val="28"/>
                <w:szCs w:val="28"/>
                <w:lang w:val="en-US"/>
              </w:rPr>
              <w:sym w:font="Symbol" w:char="F0DE"/>
            </w:r>
            <w:r w:rsidR="00AE47AD">
              <w:rPr>
                <w:rFonts w:ascii="Times New Roman" w:eastAsia="Times New Roman" w:hAnsi="Times New Roman" w:cs="Times New Roman"/>
                <w:b/>
                <w:color w:val="FF0000"/>
                <w:sz w:val="28"/>
                <w:szCs w:val="28"/>
                <w:lang w:val="en-US"/>
              </w:rPr>
              <w:pict>
                <v:shape id="_x0000_i2295" type="#_x0000_t75" style="width:69pt;height:38.25pt">
                  <v:imagedata r:id="rId1894"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Với t = t1 = x2 </w:t>
            </w:r>
            <w:r w:rsidRPr="00CA7B2F">
              <w:rPr>
                <w:rFonts w:ascii="Times New Roman" w:eastAsia="Times New Roman" w:hAnsi="Times New Roman" w:cs="Times New Roman"/>
                <w:b/>
                <w:color w:val="FF0000"/>
                <w:sz w:val="28"/>
                <w:szCs w:val="28"/>
                <w:lang w:val="en-US"/>
              </w:rPr>
              <w:sym w:font="Symbol" w:char="F0DE"/>
            </w:r>
            <w:r w:rsidRPr="00CA7B2F">
              <w:rPr>
                <w:rFonts w:ascii="Times New Roman" w:eastAsia="Times New Roman" w:hAnsi="Times New Roman" w:cs="Times New Roman"/>
                <w:b/>
                <w:color w:val="FF0000"/>
                <w:sz w:val="28"/>
                <w:szCs w:val="28"/>
                <w:lang w:val="en-US"/>
              </w:rPr>
              <w:t xml:space="preserve"> x = </w:t>
            </w:r>
            <w:r w:rsidR="00AE47AD">
              <w:rPr>
                <w:rFonts w:ascii="Times New Roman" w:eastAsia="Times New Roman" w:hAnsi="Times New Roman" w:cs="Times New Roman"/>
                <w:b/>
                <w:color w:val="FF0000"/>
                <w:sz w:val="28"/>
                <w:szCs w:val="28"/>
                <w:lang w:val="en-US"/>
              </w:rPr>
              <w:pict>
                <v:shape id="_x0000_i2296" type="#_x0000_t75" style="width:26.25pt;height:17.25pt">
                  <v:imagedata r:id="rId1895"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Vậy phương trình có 2 nghiệm: x1 =</w:t>
            </w:r>
            <w:r w:rsidR="00AE47AD">
              <w:rPr>
                <w:rFonts w:ascii="Times New Roman" w:eastAsia="Times New Roman" w:hAnsi="Times New Roman" w:cs="Times New Roman"/>
                <w:b/>
                <w:color w:val="FF0000"/>
                <w:sz w:val="28"/>
                <w:szCs w:val="28"/>
                <w:lang w:val="en-US"/>
              </w:rPr>
              <w:pict>
                <v:shape id="_x0000_i2297" type="#_x0000_t75" style="width:18.75pt;height:17.25pt">
                  <v:imagedata r:id="rId1896" o:title=""/>
                </v:shape>
              </w:pict>
            </w:r>
            <w:r w:rsidRPr="00CA7B2F">
              <w:rPr>
                <w:rFonts w:ascii="Times New Roman" w:eastAsia="Times New Roman" w:hAnsi="Times New Roman" w:cs="Times New Roman"/>
                <w:b/>
                <w:color w:val="FF0000"/>
                <w:sz w:val="28"/>
                <w:szCs w:val="28"/>
                <w:lang w:val="en-US"/>
              </w:rPr>
              <w:t xml:space="preserve"> ; x2 =-</w:t>
            </w:r>
            <w:r w:rsidR="00AE47AD">
              <w:rPr>
                <w:rFonts w:ascii="Times New Roman" w:eastAsia="Times New Roman" w:hAnsi="Times New Roman" w:cs="Times New Roman"/>
                <w:b/>
                <w:color w:val="FF0000"/>
                <w:sz w:val="28"/>
                <w:szCs w:val="28"/>
                <w:lang w:val="en-US"/>
              </w:rPr>
              <w:pict>
                <v:shape id="_x0000_i2298" type="#_x0000_t75" style="width:18.75pt;height:17.25pt">
                  <v:imagedata r:id="rId1896"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4 (2điểm)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Cho phương trình x2 – 2mx – 2m – 5 = 0 ( m là tham số)</w:t>
            </w:r>
          </w:p>
          <w:p w:rsidR="00CA7B2F" w:rsidRPr="00CA7B2F" w:rsidRDefault="00CA7B2F" w:rsidP="00EE5E9F">
            <w:pPr>
              <w:numPr>
                <w:ilvl w:val="1"/>
                <w:numId w:val="35"/>
              </w:numPr>
              <w:tabs>
                <w:tab w:val="clear" w:pos="1800"/>
                <w:tab w:val="num" w:pos="1080"/>
              </w:tabs>
              <w:ind w:left="1080"/>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sym w:font="Symbol" w:char="F044"/>
            </w:r>
            <w:r w:rsidRPr="00CA7B2F">
              <w:rPr>
                <w:rFonts w:ascii="Times New Roman" w:eastAsia="Times New Roman" w:hAnsi="Times New Roman" w:cs="Times New Roman"/>
                <w:b/>
                <w:color w:val="FF0000"/>
                <w:sz w:val="28"/>
                <w:szCs w:val="28"/>
                <w:lang w:val="en-US"/>
              </w:rPr>
              <w:t>’ = (-m)2 – (-2m – 5) = m2 + 2m + 5 = (m +2)2 +4  &gt; 0, với mọi 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Nên phương trình luôn có 2 nghiệm phân biệt với mọi giá trị m .</w:t>
            </w:r>
          </w:p>
          <w:p w:rsidR="00CA7B2F" w:rsidRPr="00CA7B2F" w:rsidRDefault="00CA7B2F" w:rsidP="00EE5E9F">
            <w:pPr>
              <w:numPr>
                <w:ilvl w:val="1"/>
                <w:numId w:val="35"/>
              </w:numPr>
              <w:tabs>
                <w:tab w:val="clear" w:pos="1800"/>
                <w:tab w:val="num" w:pos="1080"/>
              </w:tabs>
              <w:ind w:left="1080"/>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Theo hệ thức Vi-et ta có: </w:t>
            </w:r>
            <w:r w:rsidR="00AE47AD">
              <w:rPr>
                <w:rFonts w:ascii="Times New Roman" w:eastAsia="Times New Roman" w:hAnsi="Times New Roman" w:cs="Times New Roman"/>
                <w:b/>
                <w:color w:val="FF0000"/>
                <w:sz w:val="28"/>
                <w:szCs w:val="28"/>
                <w:lang w:val="en-US"/>
              </w:rPr>
              <w:pict>
                <v:shape id="_x0000_i2299" type="#_x0000_t75" style="width:81pt;height:38.25pt">
                  <v:imagedata r:id="rId1897"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Ta có: (x1 – x2)2 = (x1 + x2)2 - 4x1.x2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 (2m)2 – 4.(-2m – 5) = 4m2 + 8m + 20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     = (2m +2)2 +16 ≥ 16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r>
            <w:r w:rsidRPr="00CA7B2F">
              <w:rPr>
                <w:rFonts w:ascii="Times New Roman" w:eastAsia="Times New Roman" w:hAnsi="Times New Roman" w:cs="Times New Roman"/>
                <w:b/>
                <w:color w:val="FF0000"/>
                <w:sz w:val="28"/>
                <w:szCs w:val="28"/>
                <w:lang w:val="en-US"/>
              </w:rPr>
              <w:sym w:font="Symbol" w:char="F0DE"/>
            </w: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2300" type="#_x0000_t75" style="width:38.25pt;height:20.25pt">
                  <v:imagedata r:id="rId1887" o:title=""/>
                </v:shape>
              </w:pict>
            </w:r>
            <w:r w:rsidRPr="00CA7B2F">
              <w:rPr>
                <w:rFonts w:ascii="Times New Roman" w:eastAsia="Times New Roman" w:hAnsi="Times New Roman" w:cs="Times New Roman"/>
                <w:b/>
                <w:color w:val="FF0000"/>
                <w:sz w:val="28"/>
                <w:szCs w:val="28"/>
                <w:lang w:val="en-US"/>
              </w:rPr>
              <w:t xml:space="preserve"> ≥ 4</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t xml:space="preserve">Dấu “=” xảy ra khi 2m + 2 = 0 </w:t>
            </w:r>
            <w:r w:rsidRPr="00CA7B2F">
              <w:rPr>
                <w:rFonts w:ascii="Times New Roman" w:eastAsia="Times New Roman" w:hAnsi="Times New Roman" w:cs="Times New Roman"/>
                <w:b/>
                <w:color w:val="FF0000"/>
                <w:sz w:val="28"/>
                <w:szCs w:val="28"/>
                <w:lang w:val="en-US"/>
              </w:rPr>
              <w:sym w:font="Symbol" w:char="F0DB"/>
            </w:r>
            <w:r w:rsidRPr="00CA7B2F">
              <w:rPr>
                <w:rFonts w:ascii="Times New Roman" w:eastAsia="Times New Roman" w:hAnsi="Times New Roman" w:cs="Times New Roman"/>
                <w:b/>
                <w:color w:val="FF0000"/>
                <w:sz w:val="28"/>
                <w:szCs w:val="28"/>
                <w:lang w:val="en-US"/>
              </w:rPr>
              <w:t xml:space="preserve"> m = -1</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ab/>
              <w:t xml:space="preserve">Vậy: m = -1 thì </w:t>
            </w:r>
            <w:r w:rsidR="00AE47AD">
              <w:rPr>
                <w:rFonts w:ascii="Times New Roman" w:eastAsia="Times New Roman" w:hAnsi="Times New Roman" w:cs="Times New Roman"/>
                <w:b/>
                <w:color w:val="FF0000"/>
                <w:sz w:val="28"/>
                <w:szCs w:val="28"/>
                <w:lang w:val="en-US"/>
              </w:rPr>
              <w:pict>
                <v:shape id="_x0000_i2301" type="#_x0000_t75" style="width:38.25pt;height:20.25pt">
                  <v:imagedata r:id="rId1887" o:title=""/>
                </v:shape>
              </w:pict>
            </w:r>
            <w:r w:rsidRPr="00CA7B2F">
              <w:rPr>
                <w:rFonts w:ascii="Times New Roman" w:eastAsia="Times New Roman" w:hAnsi="Times New Roman" w:cs="Times New Roman"/>
                <w:b/>
                <w:color w:val="FF0000"/>
                <w:sz w:val="28"/>
                <w:szCs w:val="28"/>
                <w:lang w:val="en-US"/>
              </w:rPr>
              <w:t xml:space="preserve"> = 4 đạt giá trị nhỏ nhất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Bài 5 (3,5 điểm)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noProof/>
                <w:color w:val="FF0000"/>
                <w:sz w:val="28"/>
                <w:szCs w:val="28"/>
                <w:lang w:val="en-US"/>
              </w:rPr>
              <w:drawing>
                <wp:inline distT="0" distB="0" distL="0" distR="0" wp14:anchorId="1B1A6A5E" wp14:editId="5F6F5D15">
                  <wp:extent cx="4114800" cy="28003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4"/>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4114800" cy="2800350"/>
                          </a:xfrm>
                          <a:prstGeom prst="rect">
                            <a:avLst/>
                          </a:prstGeom>
                          <a:noFill/>
                          <a:ln>
                            <a:noFill/>
                          </a:ln>
                        </pic:spPr>
                      </pic:pic>
                    </a:graphicData>
                  </a:graphic>
                </wp:inline>
              </w:drawing>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a) Có: MB </w:t>
            </w:r>
            <w:r w:rsidRPr="00CA7B2F">
              <w:rPr>
                <w:rFonts w:ascii="Times New Roman" w:eastAsia="Times New Roman" w:hAnsi="Times New Roman" w:cs="Times New Roman"/>
                <w:b/>
                <w:color w:val="FF0000"/>
                <w:sz w:val="28"/>
                <w:szCs w:val="28"/>
                <w:lang w:val="en-US"/>
              </w:rPr>
              <w:sym w:font="Symbol" w:char="F05E"/>
            </w:r>
            <w:r w:rsidRPr="00CA7B2F">
              <w:rPr>
                <w:rFonts w:ascii="Times New Roman" w:eastAsia="Times New Roman" w:hAnsi="Times New Roman" w:cs="Times New Roman"/>
                <w:b/>
                <w:color w:val="FF0000"/>
                <w:sz w:val="28"/>
                <w:szCs w:val="28"/>
                <w:lang w:val="en-US"/>
              </w:rPr>
              <w:t xml:space="preserve"> </w:t>
            </w:r>
            <w:smartTag w:uri="urn:schemas-microsoft-com:office:smarttags" w:element="place">
              <w:r w:rsidRPr="00CA7B2F">
                <w:rPr>
                  <w:rFonts w:ascii="Times New Roman" w:eastAsia="Times New Roman" w:hAnsi="Times New Roman" w:cs="Times New Roman"/>
                  <w:b/>
                  <w:color w:val="FF0000"/>
                  <w:sz w:val="28"/>
                  <w:szCs w:val="28"/>
                  <w:lang w:val="en-US"/>
                </w:rPr>
                <w:t>OB</w:t>
              </w:r>
            </w:smartTag>
            <w:r w:rsidRPr="00CA7B2F">
              <w:rPr>
                <w:rFonts w:ascii="Times New Roman" w:eastAsia="Times New Roman" w:hAnsi="Times New Roman" w:cs="Times New Roman"/>
                <w:b/>
                <w:color w:val="FF0000"/>
                <w:sz w:val="28"/>
                <w:szCs w:val="28"/>
                <w:lang w:val="en-US"/>
              </w:rPr>
              <w:t xml:space="preserve"> (t/c tiếp tuyến) , </w:t>
            </w:r>
            <w:r w:rsidRPr="00CA7B2F">
              <w:rPr>
                <w:rFonts w:ascii="Times New Roman" w:eastAsia="Times New Roman" w:hAnsi="Times New Roman" w:cs="Times New Roman"/>
                <w:b/>
                <w:color w:val="FF0000"/>
                <w:sz w:val="28"/>
                <w:szCs w:val="28"/>
                <w:lang w:val="en-US"/>
              </w:rPr>
              <w:sym w:font="Symbol" w:char="F0DE"/>
            </w: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2302" type="#_x0000_t75" style="width:57.75pt;height:18pt">
                  <v:imagedata r:id="rId1899"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smartTag w:uri="urn:schemas-microsoft-com:office:smarttags" w:element="place">
              <w:smartTag w:uri="urn:schemas-microsoft-com:office:smarttags" w:element="City">
                <w:r w:rsidRPr="00CA7B2F">
                  <w:rPr>
                    <w:rFonts w:ascii="Times New Roman" w:eastAsia="Times New Roman" w:hAnsi="Times New Roman" w:cs="Times New Roman"/>
                    <w:b/>
                    <w:color w:val="FF0000"/>
                    <w:sz w:val="28"/>
                    <w:szCs w:val="28"/>
                    <w:lang w:val="en-US"/>
                  </w:rPr>
                  <w:t>OI</w:t>
                </w:r>
              </w:smartTag>
              <w:r w:rsidRPr="00CA7B2F">
                <w:rPr>
                  <w:rFonts w:ascii="Times New Roman" w:eastAsia="Times New Roman" w:hAnsi="Times New Roman" w:cs="Times New Roman"/>
                  <w:b/>
                  <w:color w:val="FF0000"/>
                  <w:sz w:val="28"/>
                  <w:szCs w:val="28"/>
                  <w:lang w:val="en-US"/>
                </w:rPr>
                <w:t xml:space="preserve"> </w:t>
              </w:r>
              <w:r w:rsidRPr="00CA7B2F">
                <w:rPr>
                  <w:rFonts w:ascii="Times New Roman" w:eastAsia="Times New Roman" w:hAnsi="Times New Roman" w:cs="Times New Roman"/>
                  <w:b/>
                  <w:color w:val="FF0000"/>
                  <w:sz w:val="28"/>
                  <w:szCs w:val="28"/>
                  <w:lang w:val="en-US"/>
                </w:rPr>
                <w:sym w:font="Symbol" w:char="F05E"/>
              </w:r>
              <w:r w:rsidRPr="00CA7B2F">
                <w:rPr>
                  <w:rFonts w:ascii="Times New Roman" w:eastAsia="Times New Roman" w:hAnsi="Times New Roman" w:cs="Times New Roman"/>
                  <w:b/>
                  <w:color w:val="FF0000"/>
                  <w:sz w:val="28"/>
                  <w:szCs w:val="28"/>
                  <w:lang w:val="en-US"/>
                </w:rPr>
                <w:t xml:space="preserve"> </w:t>
              </w:r>
              <w:smartTag w:uri="urn:schemas-microsoft-com:office:smarttags" w:element="State">
                <w:r w:rsidRPr="00CA7B2F">
                  <w:rPr>
                    <w:rFonts w:ascii="Times New Roman" w:eastAsia="Times New Roman" w:hAnsi="Times New Roman" w:cs="Times New Roman"/>
                    <w:b/>
                    <w:color w:val="FF0000"/>
                    <w:sz w:val="28"/>
                    <w:szCs w:val="28"/>
                    <w:lang w:val="en-US"/>
                  </w:rPr>
                  <w:t>PQ</w:t>
                </w:r>
              </w:smartTag>
            </w:smartTag>
            <w:r w:rsidRPr="00CA7B2F">
              <w:rPr>
                <w:rFonts w:ascii="Times New Roman" w:eastAsia="Times New Roman" w:hAnsi="Times New Roman" w:cs="Times New Roman"/>
                <w:b/>
                <w:color w:val="FF0000"/>
                <w:sz w:val="28"/>
                <w:szCs w:val="28"/>
                <w:lang w:val="en-US"/>
              </w:rPr>
              <w:t xml:space="preserve"> (Vì IP =IQ, Q.h vuông góc đường kính và dây) , </w:t>
            </w:r>
            <w:r w:rsidRPr="00CA7B2F">
              <w:rPr>
                <w:rFonts w:ascii="Times New Roman" w:eastAsia="Times New Roman" w:hAnsi="Times New Roman" w:cs="Times New Roman"/>
                <w:b/>
                <w:color w:val="FF0000"/>
                <w:sz w:val="28"/>
                <w:szCs w:val="28"/>
                <w:lang w:val="en-US"/>
              </w:rPr>
              <w:sym w:font="Symbol" w:char="F0DE"/>
            </w: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2303" type="#_x0000_t75" style="width:54pt;height:18pt">
                  <v:imagedata r:id="rId1900"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Xét Tứ giác BOIM có:</w:t>
            </w:r>
          </w:p>
          <w:p w:rsidR="00CA7B2F" w:rsidRPr="00CA7B2F" w:rsidRDefault="00AE47AD" w:rsidP="00CA7B2F">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pict>
                <v:shape id="_x0000_i2304" type="#_x0000_t75" style="width:39.75pt;height:18pt">
                  <v:imagedata r:id="rId1901" o:title=""/>
                </v:shape>
              </w:pict>
            </w:r>
            <w:r w:rsidR="00CA7B2F" w:rsidRPr="00CA7B2F">
              <w:rPr>
                <w:rFonts w:ascii="Times New Roman" w:eastAsia="Times New Roman" w:hAnsi="Times New Roman" w:cs="Times New Roman"/>
                <w:b/>
                <w:color w:val="FF0000"/>
                <w:sz w:val="28"/>
                <w:szCs w:val="28"/>
                <w:lang w:val="en-US"/>
              </w:rPr>
              <w:t xml:space="preserve"> </w:t>
            </w:r>
            <w:r>
              <w:rPr>
                <w:rFonts w:ascii="Times New Roman" w:eastAsia="Times New Roman" w:hAnsi="Times New Roman" w:cs="Times New Roman"/>
                <w:b/>
                <w:color w:val="FF0000"/>
                <w:sz w:val="28"/>
                <w:szCs w:val="28"/>
                <w:lang w:val="en-US"/>
              </w:rPr>
              <w:pict>
                <v:shape id="_x0000_i2305" type="#_x0000_t75" style="width:60.75pt;height:20.25pt">
                  <v:imagedata r:id="rId1902"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sym w:font="Symbol" w:char="F0DE"/>
            </w:r>
            <w:r w:rsidRPr="00CA7B2F">
              <w:rPr>
                <w:rFonts w:ascii="Times New Roman" w:eastAsia="Times New Roman" w:hAnsi="Times New Roman" w:cs="Times New Roman"/>
                <w:b/>
                <w:color w:val="FF0000"/>
                <w:sz w:val="28"/>
                <w:szCs w:val="28"/>
                <w:lang w:val="en-US"/>
              </w:rPr>
              <w:t xml:space="preserve"> Tứ giác BOIM nội tiếp đường tròn đường kính </w:t>
            </w:r>
            <w:smartTag w:uri="urn:schemas-microsoft-com:office:smarttags" w:element="place">
              <w:r w:rsidRPr="00CA7B2F">
                <w:rPr>
                  <w:rFonts w:ascii="Times New Roman" w:eastAsia="Times New Roman" w:hAnsi="Times New Roman" w:cs="Times New Roman"/>
                  <w:b/>
                  <w:color w:val="FF0000"/>
                  <w:sz w:val="28"/>
                  <w:szCs w:val="28"/>
                  <w:lang w:val="en-US"/>
                </w:rPr>
                <w:t>OM</w:t>
              </w:r>
            </w:smartTag>
            <w:r w:rsidRPr="00CA7B2F">
              <w:rPr>
                <w:rFonts w:ascii="Times New Roman" w:eastAsia="Times New Roman" w:hAnsi="Times New Roman" w:cs="Times New Roman"/>
                <w:b/>
                <w:color w:val="FF0000"/>
                <w:sz w:val="28"/>
                <w:szCs w:val="28"/>
                <w:lang w:val="en-US"/>
              </w:rPr>
              <w:t xml:space="preserve"> (2 đỉnh cùng nhìn 1 cạnh nối 2 đỉnh còn lại đưới góc bằng nhau) . Và tâm của đường tròn ngoại tiếp là trung điểm đường kính </w:t>
            </w:r>
            <w:smartTag w:uri="urn:schemas-microsoft-com:office:smarttags" w:element="place">
              <w:r w:rsidRPr="00CA7B2F">
                <w:rPr>
                  <w:rFonts w:ascii="Times New Roman" w:eastAsia="Times New Roman" w:hAnsi="Times New Roman" w:cs="Times New Roman"/>
                  <w:b/>
                  <w:color w:val="FF0000"/>
                  <w:sz w:val="28"/>
                  <w:szCs w:val="28"/>
                  <w:lang w:val="en-US"/>
                </w:rPr>
                <w:t>OM.</w:t>
              </w:r>
            </w:smartTag>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b) Theo t/c 2 tiếp tuyến cắt nhau tại M của (O), ta có: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smartTag w:uri="urn:schemas-microsoft-com:office:smarttags" w:element="place">
              <w:r w:rsidRPr="00CA7B2F">
                <w:rPr>
                  <w:rFonts w:ascii="Times New Roman" w:eastAsia="Times New Roman" w:hAnsi="Times New Roman" w:cs="Times New Roman"/>
                  <w:b/>
                  <w:color w:val="FF0000"/>
                  <w:sz w:val="28"/>
                  <w:szCs w:val="28"/>
                  <w:lang w:val="en-US"/>
                </w:rPr>
                <w:t>OM</w:t>
              </w:r>
            </w:smartTag>
            <w:r w:rsidRPr="00CA7B2F">
              <w:rPr>
                <w:rFonts w:ascii="Times New Roman" w:eastAsia="Times New Roman" w:hAnsi="Times New Roman" w:cs="Times New Roman"/>
                <w:b/>
                <w:color w:val="FF0000"/>
                <w:sz w:val="28"/>
                <w:szCs w:val="28"/>
                <w:lang w:val="en-US"/>
              </w:rPr>
              <w:t xml:space="preserve"> là tia phân giác của góc AOB</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sym w:font="Symbol" w:char="F0DE"/>
            </w:r>
            <w:r w:rsidRPr="00CA7B2F">
              <w:rPr>
                <w:rFonts w:ascii="Times New Roman" w:eastAsia="Times New Roman" w:hAnsi="Times New Roman" w:cs="Times New Roman"/>
                <w:b/>
                <w:color w:val="FF0000"/>
                <w:sz w:val="28"/>
                <w:szCs w:val="28"/>
                <w:lang w:val="en-US"/>
              </w:rPr>
              <w:t xml:space="preserve"> </w:t>
            </w:r>
            <w:r w:rsidR="00AE47AD">
              <w:rPr>
                <w:rFonts w:ascii="Times New Roman" w:eastAsia="Times New Roman" w:hAnsi="Times New Roman" w:cs="Times New Roman"/>
                <w:b/>
                <w:color w:val="FF0000"/>
                <w:sz w:val="28"/>
                <w:szCs w:val="28"/>
                <w:lang w:val="en-US"/>
              </w:rPr>
              <w:pict>
                <v:shape id="_x0000_i2306" type="#_x0000_t75" style="width:78pt;height:30.75pt">
                  <v:imagedata r:id="rId1903"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Mà: </w:t>
            </w:r>
            <w:r w:rsidR="00AE47AD">
              <w:rPr>
                <w:rFonts w:ascii="Times New Roman" w:eastAsia="Times New Roman" w:hAnsi="Times New Roman" w:cs="Times New Roman"/>
                <w:b/>
                <w:color w:val="FF0000"/>
                <w:sz w:val="28"/>
                <w:szCs w:val="28"/>
                <w:lang w:val="en-US"/>
              </w:rPr>
              <w:pict>
                <v:shape id="_x0000_i2307" type="#_x0000_t75" style="width:72.75pt;height:30.75pt">
                  <v:imagedata r:id="rId1904" o:title=""/>
                </v:shape>
              </w:pict>
            </w:r>
            <w:r w:rsidRPr="00CA7B2F">
              <w:rPr>
                <w:rFonts w:ascii="Times New Roman" w:eastAsia="Times New Roman" w:hAnsi="Times New Roman" w:cs="Times New Roman"/>
                <w:b/>
                <w:color w:val="FF0000"/>
                <w:sz w:val="28"/>
                <w:szCs w:val="28"/>
                <w:lang w:val="en-US"/>
              </w:rPr>
              <w:t xml:space="preserve"> (góc nội tiếp và góc ở tâm cùng chắn cung AB)</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Nên: </w:t>
            </w:r>
            <w:r w:rsidR="00AE47AD">
              <w:rPr>
                <w:rFonts w:ascii="Times New Roman" w:eastAsia="Times New Roman" w:hAnsi="Times New Roman" w:cs="Times New Roman"/>
                <w:b/>
                <w:color w:val="FF0000"/>
                <w:sz w:val="28"/>
                <w:szCs w:val="28"/>
                <w:lang w:val="en-US"/>
              </w:rPr>
              <w:pict>
                <v:shape id="_x0000_i2308" type="#_x0000_t75" style="width:66pt;height:18pt">
                  <v:imagedata r:id="rId1888"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c) Có: </w:t>
            </w:r>
            <w:r w:rsidR="00AE47AD">
              <w:rPr>
                <w:rFonts w:ascii="Times New Roman" w:eastAsia="Times New Roman" w:hAnsi="Times New Roman" w:cs="Times New Roman"/>
                <w:b/>
                <w:color w:val="FF0000"/>
                <w:sz w:val="28"/>
                <w:szCs w:val="28"/>
                <w:lang w:val="en-US"/>
              </w:rPr>
              <w:pict>
                <v:shape id="_x0000_i2309" type="#_x0000_t75" style="width:68.25pt;height:18pt">
                  <v:imagedata r:id="rId1905" o:title=""/>
                </v:shape>
              </w:pict>
            </w:r>
            <w:r w:rsidRPr="00CA7B2F">
              <w:rPr>
                <w:rFonts w:ascii="Times New Roman" w:eastAsia="Times New Roman" w:hAnsi="Times New Roman" w:cs="Times New Roman"/>
                <w:b/>
                <w:color w:val="FF0000"/>
                <w:sz w:val="28"/>
                <w:szCs w:val="28"/>
                <w:lang w:val="en-US"/>
              </w:rPr>
              <w:t>(2 góc nội tiếp cùng chắn cung BM)</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Mà: </w:t>
            </w:r>
            <w:r w:rsidR="00AE47AD">
              <w:rPr>
                <w:rFonts w:ascii="Times New Roman" w:eastAsia="Times New Roman" w:hAnsi="Times New Roman" w:cs="Times New Roman"/>
                <w:b/>
                <w:color w:val="FF0000"/>
                <w:sz w:val="28"/>
                <w:szCs w:val="28"/>
                <w:lang w:val="en-US"/>
              </w:rPr>
              <w:pict>
                <v:shape id="_x0000_i2310" type="#_x0000_t75" style="width:66pt;height:18pt">
                  <v:imagedata r:id="rId1888" o:title=""/>
                </v:shape>
              </w:pict>
            </w:r>
            <w:r w:rsidRPr="00CA7B2F">
              <w:rPr>
                <w:rFonts w:ascii="Times New Roman" w:eastAsia="Times New Roman" w:hAnsi="Times New Roman" w:cs="Times New Roman"/>
                <w:b/>
                <w:color w:val="FF0000"/>
                <w:sz w:val="28"/>
                <w:szCs w:val="28"/>
                <w:lang w:val="en-US"/>
              </w:rPr>
              <w:t xml:space="preserve"> (câu b)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Nên: </w:t>
            </w:r>
            <w:r w:rsidR="00AE47AD">
              <w:rPr>
                <w:rFonts w:ascii="Times New Roman" w:eastAsia="Times New Roman" w:hAnsi="Times New Roman" w:cs="Times New Roman"/>
                <w:b/>
                <w:color w:val="FF0000"/>
                <w:sz w:val="28"/>
                <w:szCs w:val="28"/>
                <w:lang w:val="en-US"/>
              </w:rPr>
              <w:pict>
                <v:shape id="_x0000_i2311" type="#_x0000_t75" style="width:60.75pt;height:17.25pt">
                  <v:imagedata r:id="rId1906" o:title=""/>
                </v:shape>
              </w:pict>
            </w:r>
            <w:r w:rsidRPr="00CA7B2F">
              <w:rPr>
                <w:rFonts w:ascii="Times New Roman" w:eastAsia="Times New Roman" w:hAnsi="Times New Roman" w:cs="Times New Roman"/>
                <w:b/>
                <w:color w:val="FF0000"/>
                <w:sz w:val="28"/>
                <w:szCs w:val="28"/>
                <w:lang w:val="en-US"/>
              </w:rPr>
              <w:t xml:space="preserve"> và ở vị trí đồng vị</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sym w:font="Symbol" w:char="F0DE"/>
            </w:r>
            <w:r w:rsidRPr="00CA7B2F">
              <w:rPr>
                <w:rFonts w:ascii="Times New Roman" w:eastAsia="Times New Roman" w:hAnsi="Times New Roman" w:cs="Times New Roman"/>
                <w:b/>
                <w:color w:val="FF0000"/>
                <w:sz w:val="28"/>
                <w:szCs w:val="28"/>
                <w:lang w:val="en-US"/>
              </w:rPr>
              <w:t xml:space="preserve"> AE // PQ</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d) Có: OK </w:t>
            </w:r>
            <w:r w:rsidRPr="00CA7B2F">
              <w:rPr>
                <w:rFonts w:ascii="Times New Roman" w:eastAsia="Times New Roman" w:hAnsi="Times New Roman" w:cs="Times New Roman"/>
                <w:b/>
                <w:color w:val="FF0000"/>
                <w:sz w:val="28"/>
                <w:szCs w:val="28"/>
                <w:lang w:val="en-US"/>
              </w:rPr>
              <w:sym w:font="Symbol" w:char="F05E"/>
            </w:r>
            <w:r w:rsidRPr="00CA7B2F">
              <w:rPr>
                <w:rFonts w:ascii="Times New Roman" w:eastAsia="Times New Roman" w:hAnsi="Times New Roman" w:cs="Times New Roman"/>
                <w:b/>
                <w:color w:val="FF0000"/>
                <w:sz w:val="28"/>
                <w:szCs w:val="28"/>
                <w:lang w:val="en-US"/>
              </w:rPr>
              <w:t xml:space="preserve"> AE (Vì KE=KA, Q.h vuông góc đường kính và dây)</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sym w:font="Symbol" w:char="F0DE"/>
            </w:r>
            <w:r w:rsidRPr="00CA7B2F">
              <w:rPr>
                <w:rFonts w:ascii="Times New Roman" w:eastAsia="Times New Roman" w:hAnsi="Times New Roman" w:cs="Times New Roman"/>
                <w:b/>
                <w:color w:val="FF0000"/>
                <w:sz w:val="28"/>
                <w:szCs w:val="28"/>
                <w:lang w:val="en-US"/>
              </w:rPr>
              <w:t xml:space="preserve"> OK </w:t>
            </w:r>
            <w:r w:rsidRPr="00CA7B2F">
              <w:rPr>
                <w:rFonts w:ascii="Times New Roman" w:eastAsia="Times New Roman" w:hAnsi="Times New Roman" w:cs="Times New Roman"/>
                <w:b/>
                <w:color w:val="FF0000"/>
                <w:sz w:val="28"/>
                <w:szCs w:val="28"/>
                <w:lang w:val="en-US"/>
              </w:rPr>
              <w:sym w:font="Symbol" w:char="F05E"/>
            </w:r>
            <w:r w:rsidRPr="00CA7B2F">
              <w:rPr>
                <w:rFonts w:ascii="Times New Roman" w:eastAsia="Times New Roman" w:hAnsi="Times New Roman" w:cs="Times New Roman"/>
                <w:b/>
                <w:color w:val="FF0000"/>
                <w:sz w:val="28"/>
                <w:szCs w:val="28"/>
                <w:lang w:val="en-US"/>
              </w:rPr>
              <w:t xml:space="preserve"> PQ ( Vì AE // PQ)</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Mà OI </w:t>
            </w:r>
            <w:r w:rsidRPr="00CA7B2F">
              <w:rPr>
                <w:rFonts w:ascii="Times New Roman" w:eastAsia="Times New Roman" w:hAnsi="Times New Roman" w:cs="Times New Roman"/>
                <w:b/>
                <w:color w:val="FF0000"/>
                <w:sz w:val="28"/>
                <w:szCs w:val="28"/>
                <w:lang w:val="en-US"/>
              </w:rPr>
              <w:sym w:font="Symbol" w:char="F05E"/>
            </w:r>
            <w:r w:rsidRPr="00CA7B2F">
              <w:rPr>
                <w:rFonts w:ascii="Times New Roman" w:eastAsia="Times New Roman" w:hAnsi="Times New Roman" w:cs="Times New Roman"/>
                <w:b/>
                <w:color w:val="FF0000"/>
                <w:sz w:val="28"/>
                <w:szCs w:val="28"/>
                <w:lang w:val="en-US"/>
              </w:rPr>
              <w:t xml:space="preserve"> PQ (cmt)</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Nên: OK // OI</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 xml:space="preserve">Theo tiên đề Ơclit OK </w:t>
            </w:r>
            <w:r w:rsidRPr="00CA7B2F">
              <w:rPr>
                <w:rFonts w:ascii="Times New Roman" w:eastAsia="Times New Roman" w:hAnsi="Times New Roman" w:cs="Times New Roman"/>
                <w:b/>
                <w:color w:val="FF0000"/>
                <w:sz w:val="28"/>
                <w:szCs w:val="28"/>
                <w:lang w:val="en-US"/>
              </w:rPr>
              <w:sym w:font="Symbol" w:char="F0BA"/>
            </w:r>
            <w:r w:rsidRPr="00CA7B2F">
              <w:rPr>
                <w:rFonts w:ascii="Times New Roman" w:eastAsia="Times New Roman" w:hAnsi="Times New Roman" w:cs="Times New Roman"/>
                <w:b/>
                <w:color w:val="FF0000"/>
                <w:sz w:val="28"/>
                <w:szCs w:val="28"/>
                <w:lang w:val="en-US"/>
              </w:rPr>
              <w:t xml:space="preserve"> OI</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sym w:font="Symbol" w:char="F0DE"/>
            </w:r>
            <w:r w:rsidRPr="00CA7B2F">
              <w:rPr>
                <w:rFonts w:ascii="Times New Roman" w:eastAsia="Times New Roman" w:hAnsi="Times New Roman" w:cs="Times New Roman"/>
                <w:b/>
                <w:color w:val="FF0000"/>
                <w:sz w:val="28"/>
                <w:szCs w:val="28"/>
                <w:lang w:val="en-US"/>
              </w:rPr>
              <w:t xml:space="preserve"> 3 điểm O, I, K thẳng hàng .</w: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CA7B2F">
              <w:rPr>
                <w:rFonts w:ascii="Times New Roman" w:eastAsia="Times New Roman" w:hAnsi="Times New Roman" w:cs="Times New Roman"/>
                <w:b/>
                <w:color w:val="FF0000"/>
                <w:sz w:val="28"/>
                <w:szCs w:val="28"/>
                <w:lang w:val="en-US"/>
              </w:rPr>
              <w:t>-----hết-----</w:t>
            </w: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CA7B2F">
        <w:trPr>
          <w:trHeight w:val="315"/>
        </w:trPr>
        <w:tc>
          <w:tcPr>
            <w:tcW w:w="11294" w:type="dxa"/>
            <w:tcBorders>
              <w:top w:val="nil"/>
              <w:left w:val="nil"/>
              <w:bottom w:val="nil"/>
              <w:right w:val="nil"/>
            </w:tcBorders>
            <w:shd w:val="clear" w:color="auto" w:fill="auto"/>
            <w:noWrap/>
            <w:vAlign w:val="bottom"/>
            <w:hideMark/>
          </w:tcPr>
          <w:p w:rsidR="00CA7B2F" w:rsidRDefault="00CA7B2F" w:rsidP="008D3CA5">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07</w:t>
            </w:r>
            <w:r w:rsidR="007034D8">
              <w:rPr>
                <w:rFonts w:ascii="Times New Roman" w:eastAsia="Times New Roman" w:hAnsi="Times New Roman" w:cs="Times New Roman"/>
                <w:b/>
                <w:color w:val="FF0000"/>
                <w:sz w:val="28"/>
                <w:szCs w:val="28"/>
                <w:lang w:val="en-US"/>
              </w:rPr>
              <w:t>3</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SỞ GD-ĐT ĐỒNG NAI</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KỲ THI TUYỂN SINH LỚP 10 THPT NĂM 2010</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noProof/>
                <w:color w:val="0D0D0D" w:themeColor="text1" w:themeTint="F2"/>
                <w:sz w:val="28"/>
                <w:szCs w:val="28"/>
                <w:lang w:val="en-US"/>
              </w:rPr>
              <mc:AlternateContent>
                <mc:Choice Requires="wps">
                  <w:drawing>
                    <wp:anchor distT="0" distB="0" distL="114300" distR="114300" simplePos="0" relativeHeight="251673600" behindDoc="0" locked="0" layoutInCell="1" allowOverlap="1" wp14:anchorId="4E52CCAA" wp14:editId="59826E06">
                      <wp:simplePos x="0" y="0"/>
                      <wp:positionH relativeFrom="column">
                        <wp:posOffset>118745</wp:posOffset>
                      </wp:positionH>
                      <wp:positionV relativeFrom="paragraph">
                        <wp:posOffset>162560</wp:posOffset>
                      </wp:positionV>
                      <wp:extent cx="1424940" cy="342900"/>
                      <wp:effectExtent l="10160" t="6985" r="12700" b="12065"/>
                      <wp:wrapNone/>
                      <wp:docPr id="1664" name="Text Box 1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940" cy="342900"/>
                              </a:xfrm>
                              <a:prstGeom prst="rect">
                                <a:avLst/>
                              </a:prstGeom>
                              <a:solidFill>
                                <a:srgbClr val="FFFFFF"/>
                              </a:solidFill>
                              <a:ln w="9525">
                                <a:solidFill>
                                  <a:srgbClr val="000000"/>
                                </a:solidFill>
                                <a:miter lim="800000"/>
                                <a:headEnd/>
                                <a:tailEnd/>
                              </a:ln>
                            </wps:spPr>
                            <wps:txbx>
                              <w:txbxContent>
                                <w:p w:rsidR="008D3CA5" w:rsidRDefault="008D3CA5" w:rsidP="00CA7B2F">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4" o:spid="_x0000_s1238" type="#_x0000_t202" style="position:absolute;left:0;text-align:left;margin-left:9.35pt;margin-top:12.8pt;width:112.2pt;height:2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">
                      <v:textbox>
                        <w:txbxContent>
                          <w:p w:rsidR="008D3CA5" w:rsidRDefault="008D3CA5" w:rsidP="00CA7B2F">
                            <w:r>
                              <w:t>ĐỀ CHÍNH THỨC</w:t>
                            </w:r>
                          </w:p>
                        </w:txbxContent>
                      </v:textbox>
                    </v:shape>
                  </w:pict>
                </mc:Fallback>
              </mc:AlternateContent>
            </w:r>
            <w:r w:rsidRPr="007034D8">
              <w:rPr>
                <w:rFonts w:ascii="Times New Roman" w:eastAsia="Times New Roman" w:hAnsi="Times New Roman" w:cs="Times New Roman"/>
                <w:b/>
                <w:color w:val="0D0D0D" w:themeColor="text1" w:themeTint="F2"/>
                <w:sz w:val="28"/>
                <w:szCs w:val="28"/>
                <w:lang w:val="en-US"/>
              </w:rPr>
              <w:tab/>
              <w:t>Khóa ngày :29,30/06/2011</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Môn thi : Toán học</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Thời gian làm bài : 120 phút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Đề</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1: 1)Giải phương trình : 2x2 – 3x – 2 = 0</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2)Giải  HPT: </w:t>
            </w:r>
          </w:p>
          <w:p w:rsidR="00CA7B2F" w:rsidRPr="007034D8" w:rsidRDefault="00AE47AD" w:rsidP="00CA7B2F">
            <w:pPr>
              <w:ind w:hanging="519"/>
              <w:jc w:val="center"/>
              <w:rPr>
                <w:rFonts w:ascii="Times New Roman" w:eastAsia="Times New Roman" w:hAnsi="Times New Roman" w:cs="Times New Roman"/>
                <w:b/>
                <w:color w:val="0D0D0D" w:themeColor="text1" w:themeTint="F2"/>
                <w:sz w:val="28"/>
                <w:szCs w:val="28"/>
                <w:lang w:val="en-US"/>
              </w:rPr>
            </w:pPr>
            <w:r>
              <w:rPr>
                <w:rFonts w:ascii="Times New Roman" w:eastAsia="Times New Roman" w:hAnsi="Times New Roman" w:cs="Times New Roman"/>
                <w:b/>
                <w:color w:val="0D0D0D" w:themeColor="text1" w:themeTint="F2"/>
                <w:sz w:val="28"/>
                <w:szCs w:val="28"/>
                <w:lang w:val="en-US"/>
              </w:rPr>
              <w:pict>
                <v:shape id="_x0000_i2312" type="#_x0000_t75" style="width:72.75pt;height:40.5pt">
                  <v:imagedata r:id="rId1907"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3) Rút gọn : </w:t>
            </w:r>
          </w:p>
          <w:p w:rsidR="00CA7B2F" w:rsidRPr="007034D8" w:rsidRDefault="00AE47AD" w:rsidP="00CA7B2F">
            <w:pPr>
              <w:ind w:hanging="519"/>
              <w:jc w:val="center"/>
              <w:rPr>
                <w:rFonts w:ascii="Times New Roman" w:eastAsia="Times New Roman" w:hAnsi="Times New Roman" w:cs="Times New Roman"/>
                <w:b/>
                <w:color w:val="0D0D0D" w:themeColor="text1" w:themeTint="F2"/>
                <w:sz w:val="28"/>
                <w:szCs w:val="28"/>
                <w:lang w:val="en-US"/>
              </w:rPr>
            </w:pPr>
            <w:r>
              <w:rPr>
                <w:rFonts w:ascii="Times New Roman" w:eastAsia="Times New Roman" w:hAnsi="Times New Roman" w:cs="Times New Roman"/>
                <w:b/>
                <w:color w:val="0D0D0D" w:themeColor="text1" w:themeTint="F2"/>
                <w:sz w:val="28"/>
                <w:szCs w:val="28"/>
                <w:lang w:val="en-US"/>
              </w:rPr>
              <w:pict>
                <v:shape id="_x0000_i2313" type="#_x0000_t75" style="width:118.5pt;height:27pt">
                  <v:imagedata r:id="rId1908"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2</w:t>
            </w:r>
          </w:p>
          <w:tbl>
            <w:tblPr>
              <w:tblW w:w="0" w:type="auto"/>
              <w:tblBorders>
                <w:insideV w:val="single" w:sz="4" w:space="0" w:color="auto"/>
              </w:tblBorders>
              <w:tblLook w:val="01E0" w:firstRow="1" w:lastRow="1" w:firstColumn="1" w:lastColumn="1" w:noHBand="0" w:noVBand="0"/>
            </w:tblPr>
            <w:tblGrid>
              <w:gridCol w:w="9322"/>
            </w:tblGrid>
            <w:tr w:rsidR="007034D8" w:rsidRPr="007034D8" w:rsidTr="008D3CA5">
              <w:tc>
                <w:tcPr>
                  <w:tcW w:w="9322" w:type="dxa"/>
                  <w:shd w:val="clear" w:color="auto" w:fill="auto"/>
                </w:tcPr>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Cho (P): y = x</w:t>
                  </w:r>
                  <w:r w:rsidRPr="007034D8">
                    <w:rPr>
                      <w:color w:val="0D0D0D" w:themeColor="text1" w:themeTint="F2"/>
                      <w:sz w:val="28"/>
                      <w:szCs w:val="28"/>
                      <w:vertAlign w:val="superscript"/>
                    </w:rPr>
                    <w:t>2</w:t>
                  </w:r>
                  <w:r w:rsidRPr="007034D8">
                    <w:rPr>
                      <w:color w:val="0D0D0D" w:themeColor="text1" w:themeTint="F2"/>
                      <w:sz w:val="28"/>
                      <w:szCs w:val="28"/>
                    </w:rPr>
                    <w:t xml:space="preserve"> và (d) : y= 2(1- m)x + 3 (m là tham số)</w:t>
                  </w:r>
                </w:p>
              </w:tc>
            </w:tr>
            <w:tr w:rsidR="007034D8" w:rsidRPr="007034D8" w:rsidTr="008D3CA5">
              <w:tc>
                <w:tcPr>
                  <w:tcW w:w="9322" w:type="dxa"/>
                  <w:shd w:val="clear" w:color="auto" w:fill="auto"/>
                </w:tcPr>
                <w:p w:rsidR="00CA7B2F" w:rsidRPr="007034D8" w:rsidRDefault="00CA7B2F" w:rsidP="00EE5E9F">
                  <w:pPr>
                    <w:numPr>
                      <w:ilvl w:val="0"/>
                      <w:numId w:val="40"/>
                    </w:numPr>
                    <w:rPr>
                      <w:color w:val="0D0D0D" w:themeColor="text1" w:themeTint="F2"/>
                      <w:sz w:val="28"/>
                      <w:szCs w:val="28"/>
                    </w:rPr>
                  </w:pPr>
                  <w:r w:rsidRPr="007034D8">
                    <w:rPr>
                      <w:color w:val="0D0D0D" w:themeColor="text1" w:themeTint="F2"/>
                      <w:sz w:val="28"/>
                      <w:szCs w:val="28"/>
                    </w:rPr>
                    <w:t xml:space="preserve">Vẽ (P) </w:t>
                  </w:r>
                </w:p>
                <w:p w:rsidR="00CA7B2F" w:rsidRPr="007034D8" w:rsidRDefault="00CA7B2F" w:rsidP="00EE5E9F">
                  <w:pPr>
                    <w:numPr>
                      <w:ilvl w:val="0"/>
                      <w:numId w:val="40"/>
                    </w:numPr>
                    <w:rPr>
                      <w:color w:val="0D0D0D" w:themeColor="text1" w:themeTint="F2"/>
                      <w:sz w:val="28"/>
                      <w:szCs w:val="28"/>
                    </w:rPr>
                  </w:pPr>
                  <w:r w:rsidRPr="007034D8">
                    <w:rPr>
                      <w:color w:val="0D0D0D" w:themeColor="text1" w:themeTint="F2"/>
                      <w:sz w:val="28"/>
                      <w:szCs w:val="28"/>
                    </w:rPr>
                    <w:t>Ch/m : (P) &amp; (d) luôn cắt nhau tại 2 điểm phân biệt với mọi m</w:t>
                  </w:r>
                </w:p>
                <w:p w:rsidR="00CA7B2F" w:rsidRPr="007034D8" w:rsidRDefault="00CA7B2F" w:rsidP="00EE5E9F">
                  <w:pPr>
                    <w:numPr>
                      <w:ilvl w:val="0"/>
                      <w:numId w:val="40"/>
                    </w:numPr>
                    <w:rPr>
                      <w:color w:val="0D0D0D" w:themeColor="text1" w:themeTint="F2"/>
                      <w:sz w:val="28"/>
                      <w:szCs w:val="28"/>
                    </w:rPr>
                  </w:pPr>
                  <w:r w:rsidRPr="007034D8">
                    <w:rPr>
                      <w:color w:val="0D0D0D" w:themeColor="text1" w:themeTint="F2"/>
                      <w:sz w:val="28"/>
                      <w:szCs w:val="28"/>
                    </w:rPr>
                    <w:t xml:space="preserve">  Tìm m để (P) &amp;(d) cắt nhau tại diểm có tung độ bằng 1</w:t>
                  </w:r>
                </w:p>
                <w:p w:rsidR="00CA7B2F" w:rsidRPr="007034D8" w:rsidRDefault="00CA7B2F" w:rsidP="008D3CA5">
                  <w:pPr>
                    <w:ind w:left="720"/>
                    <w:rPr>
                      <w:color w:val="0D0D0D" w:themeColor="text1" w:themeTint="F2"/>
                      <w:sz w:val="28"/>
                      <w:szCs w:val="28"/>
                    </w:rPr>
                  </w:pPr>
                </w:p>
                <w:p w:rsidR="00CA7B2F" w:rsidRPr="007034D8" w:rsidRDefault="00CA7B2F" w:rsidP="008D3CA5">
                  <w:pPr>
                    <w:tabs>
                      <w:tab w:val="center" w:pos="5610"/>
                    </w:tabs>
                    <w:ind w:left="360"/>
                    <w:rPr>
                      <w:color w:val="0D0D0D" w:themeColor="text1" w:themeTint="F2"/>
                      <w:sz w:val="28"/>
                      <w:szCs w:val="28"/>
                    </w:rPr>
                  </w:pPr>
                  <w:r w:rsidRPr="007034D8">
                    <w:rPr>
                      <w:b/>
                      <w:color w:val="0D0D0D" w:themeColor="text1" w:themeTint="F2"/>
                      <w:sz w:val="28"/>
                      <w:szCs w:val="28"/>
                    </w:rPr>
                    <w:t>Bài 3</w:t>
                  </w:r>
                  <w:r w:rsidRPr="007034D8">
                    <w:rPr>
                      <w:color w:val="0D0D0D" w:themeColor="text1" w:themeTint="F2"/>
                      <w:sz w:val="28"/>
                      <w:szCs w:val="28"/>
                    </w:rPr>
                    <w:t>. Cho (O,R) đường kính ABC nằm trên đường tròn (khác A và B).M là điểm chính giữa của cung nhỏ BC.</w:t>
                  </w:r>
                </w:p>
              </w:tc>
            </w:tr>
          </w:tbl>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1)Ch/m: AM là phân giác góc BAC</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2)Biết AC =R Tính BC , MB</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3)BC cắt AM tại N . ch/m: MN.MA = MC2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Bài 4. Ch/m : P = x4 – 2x3 + 2x2 – 2x +1 </w:t>
            </w:r>
            <w:r w:rsidR="00AE47AD">
              <w:rPr>
                <w:rFonts w:ascii="Times New Roman" w:eastAsia="Times New Roman" w:hAnsi="Times New Roman" w:cs="Times New Roman"/>
                <w:b/>
                <w:color w:val="0D0D0D" w:themeColor="text1" w:themeTint="F2"/>
                <w:sz w:val="28"/>
                <w:szCs w:val="28"/>
                <w:lang w:val="en-US"/>
              </w:rPr>
              <w:pict>
                <v:shape id="_x0000_i2314" type="#_x0000_t75" style="width:9.75pt;height:12pt">
                  <v:imagedata r:id="rId1909" o:title=""/>
                </v:shape>
              </w:pict>
            </w:r>
            <w:r w:rsidRPr="007034D8">
              <w:rPr>
                <w:rFonts w:ascii="Times New Roman" w:eastAsia="Times New Roman" w:hAnsi="Times New Roman" w:cs="Times New Roman"/>
                <w:b/>
                <w:color w:val="0D0D0D" w:themeColor="text1" w:themeTint="F2"/>
                <w:sz w:val="28"/>
                <w:szCs w:val="28"/>
                <w:lang w:val="en-US"/>
              </w:rPr>
              <w:t>0 , với mọi m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3"/>
              <w:gridCol w:w="5049"/>
              <w:gridCol w:w="3740"/>
            </w:tblGrid>
            <w:tr w:rsidR="007034D8" w:rsidRPr="007034D8" w:rsidTr="008D3CA5">
              <w:tc>
                <w:tcPr>
                  <w:tcW w:w="1043" w:type="dxa"/>
                  <w:shd w:val="clear" w:color="auto" w:fill="CCCCCC"/>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BÀI</w:t>
                  </w:r>
                </w:p>
              </w:tc>
              <w:tc>
                <w:tcPr>
                  <w:tcW w:w="8789" w:type="dxa"/>
                  <w:gridSpan w:val="2"/>
                  <w:shd w:val="clear" w:color="auto" w:fill="CCCCCC"/>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NỘI DUNG</w:t>
                  </w:r>
                </w:p>
              </w:tc>
            </w:tr>
            <w:tr w:rsidR="007034D8" w:rsidRPr="007034D8" w:rsidTr="008D3CA5">
              <w:tc>
                <w:tcPr>
                  <w:tcW w:w="1043" w:type="dxa"/>
                  <w:vMerge w:val="restart"/>
                  <w:shd w:val="clear" w:color="auto" w:fill="auto"/>
                  <w:vAlign w:val="center"/>
                </w:tcPr>
                <w:p w:rsidR="00CA7B2F" w:rsidRPr="007034D8" w:rsidRDefault="00CA7B2F" w:rsidP="008D3CA5">
                  <w:pPr>
                    <w:tabs>
                      <w:tab w:val="center" w:pos="5610"/>
                    </w:tabs>
                    <w:jc w:val="center"/>
                    <w:rPr>
                      <w:color w:val="0D0D0D" w:themeColor="text1" w:themeTint="F2"/>
                      <w:sz w:val="28"/>
                      <w:szCs w:val="28"/>
                    </w:rPr>
                  </w:pPr>
                  <w:r w:rsidRPr="007034D8">
                    <w:rPr>
                      <w:color w:val="0D0D0D" w:themeColor="text1" w:themeTint="F2"/>
                      <w:sz w:val="28"/>
                      <w:szCs w:val="28"/>
                    </w:rPr>
                    <w:t>1</w:t>
                  </w:r>
                </w:p>
                <w:p w:rsidR="00CA7B2F" w:rsidRPr="007034D8" w:rsidRDefault="00CA7B2F" w:rsidP="008D3CA5">
                  <w:pPr>
                    <w:tabs>
                      <w:tab w:val="center" w:pos="5610"/>
                    </w:tabs>
                    <w:jc w:val="center"/>
                    <w:rPr>
                      <w:color w:val="0D0D0D" w:themeColor="text1" w:themeTint="F2"/>
                      <w:sz w:val="28"/>
                      <w:szCs w:val="28"/>
                    </w:rPr>
                  </w:pPr>
                  <w:r w:rsidRPr="007034D8">
                    <w:rPr>
                      <w:color w:val="0D0D0D" w:themeColor="text1" w:themeTint="F2"/>
                      <w:sz w:val="28"/>
                      <w:szCs w:val="28"/>
                    </w:rPr>
                    <w:t>(2,5đ)</w:t>
                  </w:r>
                </w:p>
              </w:tc>
              <w:tc>
                <w:tcPr>
                  <w:tcW w:w="8789" w:type="dxa"/>
                  <w:gridSpan w:val="2"/>
                  <w:shd w:val="clear" w:color="auto" w:fill="auto"/>
                </w:tcPr>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1)</w:t>
                  </w:r>
                  <w:r w:rsidRPr="007034D8">
                    <w:rPr>
                      <w:b/>
                      <w:color w:val="0D0D0D" w:themeColor="text1" w:themeTint="F2"/>
                      <w:sz w:val="28"/>
                      <w:szCs w:val="28"/>
                    </w:rPr>
                    <w:t>Giải phương trình : 2x</w:t>
                  </w:r>
                  <w:r w:rsidRPr="007034D8">
                    <w:rPr>
                      <w:b/>
                      <w:color w:val="0D0D0D" w:themeColor="text1" w:themeTint="F2"/>
                      <w:sz w:val="28"/>
                      <w:szCs w:val="28"/>
                      <w:vertAlign w:val="superscript"/>
                    </w:rPr>
                    <w:t>2</w:t>
                  </w:r>
                  <w:r w:rsidRPr="007034D8">
                    <w:rPr>
                      <w:b/>
                      <w:color w:val="0D0D0D" w:themeColor="text1" w:themeTint="F2"/>
                      <w:sz w:val="28"/>
                      <w:szCs w:val="28"/>
                    </w:rPr>
                    <w:t xml:space="preserve"> – 3x – 2 = 0</w:t>
                  </w:r>
                </w:p>
                <w:p w:rsidR="00CA7B2F" w:rsidRPr="007034D8" w:rsidRDefault="00AE47AD" w:rsidP="008D3CA5">
                  <w:pPr>
                    <w:tabs>
                      <w:tab w:val="center" w:pos="5610"/>
                    </w:tabs>
                    <w:ind w:left="360"/>
                    <w:rPr>
                      <w:color w:val="0D0D0D" w:themeColor="text1" w:themeTint="F2"/>
                      <w:sz w:val="28"/>
                      <w:szCs w:val="28"/>
                    </w:rPr>
                  </w:pPr>
                  <w:r>
                    <w:rPr>
                      <w:color w:val="0D0D0D" w:themeColor="text1" w:themeTint="F2"/>
                      <w:position w:val="-4"/>
                      <w:sz w:val="28"/>
                      <w:szCs w:val="28"/>
                    </w:rPr>
                    <w:pict>
                      <v:shape id="_x0000_i2315" type="#_x0000_t75" style="width:11.25pt;height:12.75pt">
                        <v:imagedata r:id="rId1910" o:title=""/>
                      </v:shape>
                    </w:pict>
                  </w:r>
                  <w:r w:rsidR="00CA7B2F" w:rsidRPr="007034D8">
                    <w:rPr>
                      <w:color w:val="0D0D0D" w:themeColor="text1" w:themeTint="F2"/>
                      <w:sz w:val="28"/>
                      <w:szCs w:val="28"/>
                    </w:rPr>
                    <w:t>= (-3)</w:t>
                  </w:r>
                  <w:r w:rsidR="00CA7B2F" w:rsidRPr="007034D8">
                    <w:rPr>
                      <w:color w:val="0D0D0D" w:themeColor="text1" w:themeTint="F2"/>
                      <w:sz w:val="28"/>
                      <w:szCs w:val="28"/>
                      <w:vertAlign w:val="superscript"/>
                    </w:rPr>
                    <w:t>2</w:t>
                  </w:r>
                  <w:r w:rsidR="00CA7B2F" w:rsidRPr="007034D8">
                    <w:rPr>
                      <w:color w:val="0D0D0D" w:themeColor="text1" w:themeTint="F2"/>
                      <w:sz w:val="28"/>
                      <w:szCs w:val="28"/>
                    </w:rPr>
                    <w:t xml:space="preserve"> – 4.2.(-2) = 25 </w:t>
                  </w:r>
                  <w:r w:rsidR="00CA7B2F" w:rsidRPr="007034D8">
                    <w:rPr>
                      <w:color w:val="0D0D0D" w:themeColor="text1" w:themeTint="F2"/>
                      <w:sz w:val="28"/>
                      <w:szCs w:val="28"/>
                    </w:rPr>
                    <w:sym w:font="Wingdings" w:char="F0E0"/>
                  </w:r>
                  <w:r>
                    <w:rPr>
                      <w:color w:val="0D0D0D" w:themeColor="text1" w:themeTint="F2"/>
                      <w:position w:val="-24"/>
                      <w:sz w:val="28"/>
                      <w:szCs w:val="28"/>
                    </w:rPr>
                    <w:pict>
                      <v:shape id="_x0000_i2316" type="#_x0000_t75" style="width:162pt;height:30.75pt">
                        <v:imagedata r:id="rId1911" o:title=""/>
                      </v:shape>
                    </w:pict>
                  </w:r>
                </w:p>
              </w:tc>
            </w:tr>
            <w:tr w:rsidR="007034D8" w:rsidRPr="007034D8" w:rsidTr="008D3CA5">
              <w:tc>
                <w:tcPr>
                  <w:tcW w:w="1043" w:type="dxa"/>
                  <w:vMerge/>
                  <w:shd w:val="clear" w:color="auto" w:fill="auto"/>
                  <w:vAlign w:val="center"/>
                </w:tcPr>
                <w:p w:rsidR="00CA7B2F" w:rsidRPr="007034D8" w:rsidRDefault="00CA7B2F" w:rsidP="008D3CA5">
                  <w:pPr>
                    <w:tabs>
                      <w:tab w:val="center" w:pos="5610"/>
                    </w:tabs>
                    <w:jc w:val="center"/>
                    <w:rPr>
                      <w:color w:val="0D0D0D" w:themeColor="text1" w:themeTint="F2"/>
                      <w:sz w:val="28"/>
                      <w:szCs w:val="28"/>
                    </w:rPr>
                  </w:pPr>
                </w:p>
              </w:tc>
              <w:tc>
                <w:tcPr>
                  <w:tcW w:w="8789" w:type="dxa"/>
                  <w:gridSpan w:val="2"/>
                  <w:shd w:val="clear" w:color="auto" w:fill="auto"/>
                </w:tcPr>
                <w:p w:rsidR="00CA7B2F" w:rsidRPr="007034D8" w:rsidRDefault="00CA7B2F" w:rsidP="008D3CA5">
                  <w:pPr>
                    <w:tabs>
                      <w:tab w:val="center" w:pos="5610"/>
                    </w:tabs>
                    <w:rPr>
                      <w:color w:val="0D0D0D" w:themeColor="text1" w:themeTint="F2"/>
                      <w:sz w:val="28"/>
                      <w:szCs w:val="28"/>
                    </w:rPr>
                  </w:pPr>
                  <w:r w:rsidRPr="007034D8">
                    <w:rPr>
                      <w:b/>
                      <w:color w:val="0D0D0D" w:themeColor="text1" w:themeTint="F2"/>
                      <w:sz w:val="28"/>
                      <w:szCs w:val="28"/>
                    </w:rPr>
                    <w:t>2)Giải  HPT</w:t>
                  </w:r>
                  <w:r w:rsidRPr="007034D8">
                    <w:rPr>
                      <w:color w:val="0D0D0D" w:themeColor="text1" w:themeTint="F2"/>
                      <w:sz w:val="28"/>
                      <w:szCs w:val="28"/>
                    </w:rPr>
                    <w:t xml:space="preserve">: </w:t>
                  </w:r>
                </w:p>
                <w:p w:rsidR="00CA7B2F" w:rsidRPr="007034D8" w:rsidRDefault="00AE47AD" w:rsidP="008D3CA5">
                  <w:pPr>
                    <w:tabs>
                      <w:tab w:val="center" w:pos="5610"/>
                    </w:tabs>
                    <w:rPr>
                      <w:color w:val="0D0D0D" w:themeColor="text1" w:themeTint="F2"/>
                      <w:sz w:val="28"/>
                      <w:szCs w:val="28"/>
                    </w:rPr>
                  </w:pPr>
                  <w:r>
                    <w:rPr>
                      <w:color w:val="0D0D0D" w:themeColor="text1" w:themeTint="F2"/>
                      <w:position w:val="-44"/>
                      <w:sz w:val="28"/>
                      <w:szCs w:val="28"/>
                    </w:rPr>
                    <w:pict>
                      <v:shape id="_x0000_i2317" type="#_x0000_t75" style="width:228pt;height:56.25pt">
                        <v:imagedata r:id="rId1912" o:title=""/>
                      </v:shape>
                    </w:pict>
                  </w:r>
                </w:p>
              </w:tc>
            </w:tr>
            <w:tr w:rsidR="007034D8" w:rsidRPr="007034D8" w:rsidTr="008D3CA5">
              <w:tc>
                <w:tcPr>
                  <w:tcW w:w="1043" w:type="dxa"/>
                  <w:vMerge/>
                  <w:shd w:val="clear" w:color="auto" w:fill="auto"/>
                  <w:vAlign w:val="center"/>
                </w:tcPr>
                <w:p w:rsidR="00CA7B2F" w:rsidRPr="007034D8" w:rsidRDefault="00CA7B2F" w:rsidP="008D3CA5">
                  <w:pPr>
                    <w:tabs>
                      <w:tab w:val="center" w:pos="5610"/>
                    </w:tabs>
                    <w:jc w:val="center"/>
                    <w:rPr>
                      <w:color w:val="0D0D0D" w:themeColor="text1" w:themeTint="F2"/>
                      <w:sz w:val="28"/>
                      <w:szCs w:val="28"/>
                    </w:rPr>
                  </w:pPr>
                </w:p>
              </w:tc>
              <w:tc>
                <w:tcPr>
                  <w:tcW w:w="8789" w:type="dxa"/>
                  <w:gridSpan w:val="2"/>
                  <w:shd w:val="clear" w:color="auto" w:fill="auto"/>
                </w:tcPr>
                <w:p w:rsidR="00CA7B2F" w:rsidRPr="007034D8" w:rsidRDefault="00CA7B2F" w:rsidP="008D3CA5">
                  <w:pPr>
                    <w:tabs>
                      <w:tab w:val="center" w:pos="5610"/>
                    </w:tabs>
                    <w:rPr>
                      <w:color w:val="0D0D0D" w:themeColor="text1" w:themeTint="F2"/>
                      <w:sz w:val="28"/>
                      <w:szCs w:val="28"/>
                    </w:rPr>
                  </w:pPr>
                  <w:r w:rsidRPr="007034D8">
                    <w:rPr>
                      <w:b/>
                      <w:color w:val="0D0D0D" w:themeColor="text1" w:themeTint="F2"/>
                      <w:sz w:val="28"/>
                      <w:szCs w:val="28"/>
                    </w:rPr>
                    <w:t>3) Rút gọn</w:t>
                  </w:r>
                  <w:r w:rsidRPr="007034D8">
                    <w:rPr>
                      <w:color w:val="0D0D0D" w:themeColor="text1" w:themeTint="F2"/>
                      <w:sz w:val="28"/>
                      <w:szCs w:val="28"/>
                    </w:rPr>
                    <w:t xml:space="preserve"> : </w:t>
                  </w:r>
                </w:p>
                <w:p w:rsidR="00CA7B2F" w:rsidRPr="007034D8" w:rsidRDefault="00AE47AD" w:rsidP="008D3CA5">
                  <w:pPr>
                    <w:tabs>
                      <w:tab w:val="center" w:pos="5610"/>
                    </w:tabs>
                    <w:rPr>
                      <w:color w:val="0D0D0D" w:themeColor="text1" w:themeTint="F2"/>
                      <w:sz w:val="28"/>
                      <w:szCs w:val="28"/>
                    </w:rPr>
                  </w:pPr>
                  <w:r>
                    <w:rPr>
                      <w:color w:val="0D0D0D" w:themeColor="text1" w:themeTint="F2"/>
                      <w:position w:val="-8"/>
                      <w:sz w:val="28"/>
                      <w:szCs w:val="28"/>
                    </w:rPr>
                    <w:pict>
                      <v:shape id="_x0000_i2318" type="#_x0000_t75" style="width:237pt;height:27pt">
                        <v:imagedata r:id="rId1913" o:title=""/>
                      </v:shape>
                    </w:pict>
                  </w:r>
                </w:p>
              </w:tc>
            </w:tr>
            <w:tr w:rsidR="007034D8" w:rsidRPr="007034D8" w:rsidTr="008D3CA5">
              <w:tc>
                <w:tcPr>
                  <w:tcW w:w="1043" w:type="dxa"/>
                  <w:vMerge/>
                  <w:shd w:val="clear" w:color="auto" w:fill="auto"/>
                  <w:vAlign w:val="center"/>
                </w:tcPr>
                <w:p w:rsidR="00CA7B2F" w:rsidRPr="007034D8" w:rsidRDefault="00CA7B2F" w:rsidP="008D3CA5">
                  <w:pPr>
                    <w:tabs>
                      <w:tab w:val="center" w:pos="5610"/>
                    </w:tabs>
                    <w:jc w:val="center"/>
                    <w:rPr>
                      <w:color w:val="0D0D0D" w:themeColor="text1" w:themeTint="F2"/>
                      <w:sz w:val="28"/>
                      <w:szCs w:val="28"/>
                    </w:rPr>
                  </w:pPr>
                </w:p>
              </w:tc>
              <w:tc>
                <w:tcPr>
                  <w:tcW w:w="8789" w:type="dxa"/>
                  <w:gridSpan w:val="2"/>
                  <w:shd w:val="clear" w:color="auto" w:fill="auto"/>
                </w:tcPr>
                <w:p w:rsidR="00CA7B2F" w:rsidRPr="007034D8" w:rsidRDefault="00CA7B2F" w:rsidP="008D3CA5">
                  <w:pPr>
                    <w:tabs>
                      <w:tab w:val="center" w:pos="5610"/>
                    </w:tabs>
                    <w:rPr>
                      <w:b/>
                      <w:color w:val="0D0D0D" w:themeColor="text1" w:themeTint="F2"/>
                      <w:sz w:val="28"/>
                      <w:szCs w:val="28"/>
                    </w:rPr>
                  </w:pPr>
                  <w:r w:rsidRPr="007034D8">
                    <w:rPr>
                      <w:b/>
                      <w:color w:val="0D0D0D" w:themeColor="text1" w:themeTint="F2"/>
                      <w:sz w:val="28"/>
                      <w:szCs w:val="28"/>
                    </w:rPr>
                    <w:t>4)Biết :</w:t>
                  </w:r>
                  <w:r w:rsidR="00AE47AD">
                    <w:rPr>
                      <w:b/>
                      <w:color w:val="0D0D0D" w:themeColor="text1" w:themeTint="F2"/>
                      <w:position w:val="-10"/>
                      <w:sz w:val="28"/>
                      <w:szCs w:val="28"/>
                    </w:rPr>
                    <w:pict>
                      <v:shape id="_x0000_i2319" type="#_x0000_t75" style="width:211.5pt;height:26.25pt">
                        <v:imagedata r:id="rId1914" o:title=""/>
                      </v:shape>
                    </w:pict>
                  </w:r>
                  <w:r w:rsidRPr="007034D8">
                    <w:rPr>
                      <w:b/>
                      <w:color w:val="0D0D0D" w:themeColor="text1" w:themeTint="F2"/>
                      <w:sz w:val="28"/>
                      <w:szCs w:val="28"/>
                    </w:rPr>
                    <w:t>ch/m : a + b = ab</w:t>
                  </w:r>
                </w:p>
                <w:p w:rsidR="00CA7B2F" w:rsidRPr="007034D8" w:rsidRDefault="00CA7B2F" w:rsidP="008D3CA5">
                  <w:pPr>
                    <w:tabs>
                      <w:tab w:val="center" w:pos="5610"/>
                    </w:tabs>
                    <w:rPr>
                      <w:b/>
                      <w:color w:val="0D0D0D" w:themeColor="text1" w:themeTint="F2"/>
                      <w:sz w:val="28"/>
                      <w:szCs w:val="28"/>
                    </w:rPr>
                  </w:pPr>
                  <w:r w:rsidRPr="007034D8">
                    <w:rPr>
                      <w:b/>
                      <w:color w:val="0D0D0D" w:themeColor="text1" w:themeTint="F2"/>
                      <w:sz w:val="28"/>
                      <w:szCs w:val="28"/>
                    </w:rPr>
                    <w:t xml:space="preserve">Vì </w:t>
                  </w:r>
                  <w:r w:rsidR="00AE47AD">
                    <w:rPr>
                      <w:b/>
                      <w:color w:val="0D0D0D" w:themeColor="text1" w:themeTint="F2"/>
                      <w:position w:val="-10"/>
                      <w:sz w:val="28"/>
                      <w:szCs w:val="28"/>
                    </w:rPr>
                    <w:pict>
                      <v:shape id="_x0000_i2320" type="#_x0000_t75" style="width:192.75pt;height:15.75pt">
                        <v:imagedata r:id="rId1915" o:title=""/>
                      </v:shape>
                    </w:pict>
                  </w:r>
                </w:p>
                <w:p w:rsidR="00CA7B2F" w:rsidRPr="007034D8" w:rsidRDefault="00AE47AD" w:rsidP="008D3CA5">
                  <w:pPr>
                    <w:tabs>
                      <w:tab w:val="center" w:pos="5610"/>
                    </w:tabs>
                    <w:rPr>
                      <w:color w:val="0D0D0D" w:themeColor="text1" w:themeTint="F2"/>
                      <w:sz w:val="28"/>
                      <w:szCs w:val="28"/>
                    </w:rPr>
                  </w:pPr>
                  <w:r>
                    <w:rPr>
                      <w:color w:val="0D0D0D" w:themeColor="text1" w:themeTint="F2"/>
                      <w:position w:val="-48"/>
                      <w:sz w:val="28"/>
                      <w:szCs w:val="28"/>
                    </w:rPr>
                    <w:pict>
                      <v:shape id="_x0000_i2321" type="#_x0000_t75" style="width:264.75pt;height:73.5pt">
                        <v:imagedata r:id="rId1916" o:title=""/>
                      </v:shape>
                    </w:pict>
                  </w:r>
                  <w:r>
                    <w:rPr>
                      <w:color w:val="0D0D0D" w:themeColor="text1" w:themeTint="F2"/>
                      <w:position w:val="-4"/>
                      <w:sz w:val="28"/>
                      <w:szCs w:val="28"/>
                    </w:rPr>
                    <w:pict>
                      <v:shape id="_x0000_i2322" type="#_x0000_t75" style="width:9pt;height:14.25pt">
                        <v:imagedata r:id="rId1917" o:title=""/>
                      </v:shape>
                    </w:pict>
                  </w:r>
                </w:p>
              </w:tc>
            </w:tr>
            <w:tr w:rsidR="007034D8" w:rsidRPr="007034D8" w:rsidTr="008D3CA5">
              <w:tc>
                <w:tcPr>
                  <w:tcW w:w="1043" w:type="dxa"/>
                  <w:vMerge w:val="restart"/>
                  <w:shd w:val="clear" w:color="auto" w:fill="auto"/>
                  <w:vAlign w:val="center"/>
                </w:tcPr>
                <w:p w:rsidR="00CA7B2F" w:rsidRPr="007034D8" w:rsidRDefault="00CA7B2F" w:rsidP="008D3CA5">
                  <w:pPr>
                    <w:tabs>
                      <w:tab w:val="center" w:pos="5610"/>
                    </w:tabs>
                    <w:jc w:val="center"/>
                    <w:rPr>
                      <w:color w:val="0D0D0D" w:themeColor="text1" w:themeTint="F2"/>
                      <w:sz w:val="28"/>
                      <w:szCs w:val="28"/>
                    </w:rPr>
                  </w:pPr>
                  <w:r w:rsidRPr="007034D8">
                    <w:rPr>
                      <w:color w:val="0D0D0D" w:themeColor="text1" w:themeTint="F2"/>
                      <w:sz w:val="28"/>
                      <w:szCs w:val="28"/>
                    </w:rPr>
                    <w:t>2</w:t>
                  </w:r>
                </w:p>
                <w:p w:rsidR="00CA7B2F" w:rsidRPr="007034D8" w:rsidRDefault="00CA7B2F" w:rsidP="008D3CA5">
                  <w:pPr>
                    <w:tabs>
                      <w:tab w:val="center" w:pos="5610"/>
                    </w:tabs>
                    <w:jc w:val="center"/>
                    <w:rPr>
                      <w:color w:val="0D0D0D" w:themeColor="text1" w:themeTint="F2"/>
                      <w:sz w:val="28"/>
                      <w:szCs w:val="28"/>
                    </w:rPr>
                  </w:pPr>
                  <w:r w:rsidRPr="007034D8">
                    <w:rPr>
                      <w:color w:val="0D0D0D" w:themeColor="text1" w:themeTint="F2"/>
                      <w:sz w:val="28"/>
                      <w:szCs w:val="28"/>
                    </w:rPr>
                    <w:t>(3đ)</w:t>
                  </w:r>
                </w:p>
              </w:tc>
              <w:tc>
                <w:tcPr>
                  <w:tcW w:w="8789" w:type="dxa"/>
                  <w:gridSpan w:val="2"/>
                  <w:shd w:val="clear" w:color="auto" w:fill="auto"/>
                </w:tcPr>
                <w:p w:rsidR="00CA7B2F" w:rsidRPr="007034D8" w:rsidRDefault="00CA7B2F" w:rsidP="008D3CA5">
                  <w:pPr>
                    <w:tabs>
                      <w:tab w:val="center" w:pos="5610"/>
                    </w:tabs>
                    <w:rPr>
                      <w:b/>
                      <w:color w:val="0D0D0D" w:themeColor="text1" w:themeTint="F2"/>
                      <w:sz w:val="28"/>
                      <w:szCs w:val="28"/>
                    </w:rPr>
                  </w:pPr>
                  <w:r w:rsidRPr="007034D8">
                    <w:rPr>
                      <w:b/>
                      <w:color w:val="0D0D0D" w:themeColor="text1" w:themeTint="F2"/>
                      <w:sz w:val="28"/>
                      <w:szCs w:val="28"/>
                    </w:rPr>
                    <w:t>Cho (P): y = x</w:t>
                  </w:r>
                  <w:r w:rsidRPr="007034D8">
                    <w:rPr>
                      <w:b/>
                      <w:color w:val="0D0D0D" w:themeColor="text1" w:themeTint="F2"/>
                      <w:sz w:val="28"/>
                      <w:szCs w:val="28"/>
                      <w:vertAlign w:val="superscript"/>
                    </w:rPr>
                    <w:t>2</w:t>
                  </w:r>
                  <w:r w:rsidRPr="007034D8">
                    <w:rPr>
                      <w:b/>
                      <w:color w:val="0D0D0D" w:themeColor="text1" w:themeTint="F2"/>
                      <w:sz w:val="28"/>
                      <w:szCs w:val="28"/>
                    </w:rPr>
                    <w:t xml:space="preserve"> và (d) : y= 2(1- m)x + 3 (m là tham số)</w:t>
                  </w:r>
                </w:p>
              </w:tc>
            </w:tr>
            <w:tr w:rsidR="007034D8" w:rsidRPr="007034D8" w:rsidTr="008D3CA5">
              <w:tc>
                <w:tcPr>
                  <w:tcW w:w="1043" w:type="dxa"/>
                  <w:vMerge/>
                  <w:shd w:val="clear" w:color="auto" w:fill="auto"/>
                  <w:vAlign w:val="center"/>
                </w:tcPr>
                <w:p w:rsidR="00CA7B2F" w:rsidRPr="007034D8" w:rsidRDefault="00CA7B2F" w:rsidP="008D3CA5">
                  <w:pPr>
                    <w:tabs>
                      <w:tab w:val="center" w:pos="5610"/>
                    </w:tabs>
                    <w:jc w:val="center"/>
                    <w:rPr>
                      <w:color w:val="0D0D0D" w:themeColor="text1" w:themeTint="F2"/>
                      <w:sz w:val="28"/>
                      <w:szCs w:val="28"/>
                    </w:rPr>
                  </w:pPr>
                </w:p>
              </w:tc>
              <w:tc>
                <w:tcPr>
                  <w:tcW w:w="8789" w:type="dxa"/>
                  <w:gridSpan w:val="2"/>
                  <w:shd w:val="clear" w:color="auto" w:fill="auto"/>
                </w:tcPr>
                <w:p w:rsidR="00CA7B2F" w:rsidRPr="007034D8" w:rsidRDefault="00CA7B2F" w:rsidP="008D3CA5">
                  <w:pPr>
                    <w:tabs>
                      <w:tab w:val="center" w:pos="5610"/>
                    </w:tabs>
                    <w:rPr>
                      <w:b/>
                      <w:color w:val="0D0D0D" w:themeColor="text1" w:themeTint="F2"/>
                      <w:sz w:val="28"/>
                      <w:szCs w:val="28"/>
                    </w:rPr>
                  </w:pPr>
                  <w:r w:rsidRPr="007034D8">
                    <w:rPr>
                      <w:b/>
                      <w:color w:val="0D0D0D" w:themeColor="text1" w:themeTint="F2"/>
                      <w:sz w:val="28"/>
                      <w:szCs w:val="28"/>
                    </w:rPr>
                    <w:t xml:space="preserve">Vẽ (P)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0"/>
                    <w:gridCol w:w="1430"/>
                    <w:gridCol w:w="1432"/>
                    <w:gridCol w:w="1432"/>
                    <w:gridCol w:w="1432"/>
                    <w:gridCol w:w="1407"/>
                  </w:tblGrid>
                  <w:tr w:rsidR="007034D8" w:rsidRPr="007034D8" w:rsidTr="008D3CA5">
                    <w:tc>
                      <w:tcPr>
                        <w:tcW w:w="1430" w:type="dxa"/>
                        <w:shd w:val="clear" w:color="auto" w:fill="auto"/>
                        <w:vAlign w:val="center"/>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x</w:t>
                        </w:r>
                      </w:p>
                    </w:tc>
                    <w:tc>
                      <w:tcPr>
                        <w:tcW w:w="1430" w:type="dxa"/>
                        <w:shd w:val="clear" w:color="auto" w:fill="auto"/>
                        <w:vAlign w:val="center"/>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-2</w:t>
                        </w:r>
                      </w:p>
                    </w:tc>
                    <w:tc>
                      <w:tcPr>
                        <w:tcW w:w="1432" w:type="dxa"/>
                        <w:shd w:val="clear" w:color="auto" w:fill="auto"/>
                        <w:vAlign w:val="center"/>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-1</w:t>
                        </w:r>
                      </w:p>
                    </w:tc>
                    <w:tc>
                      <w:tcPr>
                        <w:tcW w:w="1432" w:type="dxa"/>
                        <w:shd w:val="clear" w:color="auto" w:fill="auto"/>
                        <w:vAlign w:val="center"/>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0</w:t>
                        </w:r>
                      </w:p>
                    </w:tc>
                    <w:tc>
                      <w:tcPr>
                        <w:tcW w:w="1432" w:type="dxa"/>
                        <w:shd w:val="clear" w:color="auto" w:fill="auto"/>
                        <w:vAlign w:val="center"/>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1</w:t>
                        </w:r>
                      </w:p>
                    </w:tc>
                    <w:tc>
                      <w:tcPr>
                        <w:tcW w:w="1407" w:type="dxa"/>
                        <w:shd w:val="clear" w:color="auto" w:fill="auto"/>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2</w:t>
                        </w:r>
                      </w:p>
                    </w:tc>
                  </w:tr>
                  <w:tr w:rsidR="007034D8" w:rsidRPr="007034D8" w:rsidTr="008D3CA5">
                    <w:tc>
                      <w:tcPr>
                        <w:tcW w:w="1430" w:type="dxa"/>
                        <w:shd w:val="clear" w:color="auto" w:fill="auto"/>
                        <w:vAlign w:val="center"/>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y</w:t>
                        </w:r>
                      </w:p>
                    </w:tc>
                    <w:tc>
                      <w:tcPr>
                        <w:tcW w:w="1430" w:type="dxa"/>
                        <w:shd w:val="clear" w:color="auto" w:fill="auto"/>
                        <w:vAlign w:val="center"/>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4</w:t>
                        </w:r>
                      </w:p>
                    </w:tc>
                    <w:tc>
                      <w:tcPr>
                        <w:tcW w:w="1432" w:type="dxa"/>
                        <w:shd w:val="clear" w:color="auto" w:fill="auto"/>
                        <w:vAlign w:val="center"/>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1</w:t>
                        </w:r>
                      </w:p>
                    </w:tc>
                    <w:tc>
                      <w:tcPr>
                        <w:tcW w:w="1432" w:type="dxa"/>
                        <w:shd w:val="clear" w:color="auto" w:fill="auto"/>
                        <w:vAlign w:val="center"/>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0</w:t>
                        </w:r>
                      </w:p>
                    </w:tc>
                    <w:tc>
                      <w:tcPr>
                        <w:tcW w:w="1432" w:type="dxa"/>
                        <w:shd w:val="clear" w:color="auto" w:fill="auto"/>
                        <w:vAlign w:val="center"/>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1</w:t>
                        </w:r>
                      </w:p>
                    </w:tc>
                    <w:tc>
                      <w:tcPr>
                        <w:tcW w:w="1407" w:type="dxa"/>
                        <w:shd w:val="clear" w:color="auto" w:fill="auto"/>
                      </w:tcPr>
                      <w:p w:rsidR="00CA7B2F" w:rsidRPr="007034D8" w:rsidRDefault="00CA7B2F" w:rsidP="008D3CA5">
                        <w:pPr>
                          <w:tabs>
                            <w:tab w:val="center" w:pos="5610"/>
                          </w:tabs>
                          <w:jc w:val="center"/>
                          <w:rPr>
                            <w:b/>
                            <w:color w:val="0D0D0D" w:themeColor="text1" w:themeTint="F2"/>
                            <w:sz w:val="28"/>
                            <w:szCs w:val="28"/>
                          </w:rPr>
                        </w:pPr>
                        <w:r w:rsidRPr="007034D8">
                          <w:rPr>
                            <w:b/>
                            <w:color w:val="0D0D0D" w:themeColor="text1" w:themeTint="F2"/>
                            <w:sz w:val="28"/>
                            <w:szCs w:val="28"/>
                          </w:rPr>
                          <w:t>4</w:t>
                        </w:r>
                      </w:p>
                    </w:tc>
                  </w:tr>
                </w:tbl>
                <w:p w:rsidR="00CA7B2F" w:rsidRPr="007034D8" w:rsidRDefault="00CA7B2F" w:rsidP="008D3CA5">
                  <w:pPr>
                    <w:tabs>
                      <w:tab w:val="center" w:pos="5610"/>
                    </w:tabs>
                    <w:ind w:left="360"/>
                    <w:rPr>
                      <w:b/>
                      <w:color w:val="0D0D0D" w:themeColor="text1" w:themeTint="F2"/>
                      <w:sz w:val="28"/>
                      <w:szCs w:val="28"/>
                    </w:rPr>
                  </w:pPr>
                  <w:r w:rsidRPr="007034D8">
                    <w:rPr>
                      <w:b/>
                      <w:noProof/>
                      <w:color w:val="0D0D0D" w:themeColor="text1" w:themeTint="F2"/>
                      <w:sz w:val="28"/>
                      <w:szCs w:val="28"/>
                      <w:lang w:val="en-US"/>
                    </w:rPr>
                    <mc:AlternateContent>
                      <mc:Choice Requires="wps">
                        <w:drawing>
                          <wp:anchor distT="0" distB="0" distL="114300" distR="114300" simplePos="0" relativeHeight="251675648" behindDoc="0" locked="0" layoutInCell="1" allowOverlap="1" wp14:anchorId="7BC3B4F7" wp14:editId="1E02714D">
                            <wp:simplePos x="0" y="0"/>
                            <wp:positionH relativeFrom="column">
                              <wp:posOffset>2045335</wp:posOffset>
                            </wp:positionH>
                            <wp:positionV relativeFrom="paragraph">
                              <wp:posOffset>6350</wp:posOffset>
                            </wp:positionV>
                            <wp:extent cx="0" cy="228600"/>
                            <wp:effectExtent l="55880" t="14605" r="58420" b="13970"/>
                            <wp:wrapNone/>
                            <wp:docPr id="1663" name="Straight Connector 16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63" o:spid="_x0000_s1026" style="position:absolute;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05pt,.5pt" to="161.0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">
                            <v:stroke endarrow="block"/>
                          </v:line>
                        </w:pict>
                      </mc:Fallback>
                    </mc:AlternateContent>
                  </w:r>
                  <w:r w:rsidRPr="007034D8">
                    <w:rPr>
                      <w:b/>
                      <w:noProof/>
                      <w:color w:val="0D0D0D" w:themeColor="text1" w:themeTint="F2"/>
                      <w:sz w:val="28"/>
                      <w:szCs w:val="28"/>
                      <w:lang w:val="en-US"/>
                    </w:rPr>
                    <mc:AlternateContent>
                      <mc:Choice Requires="wps">
                        <w:drawing>
                          <wp:anchor distT="0" distB="0" distL="114300" distR="114300" simplePos="0" relativeHeight="251674624" behindDoc="0" locked="0" layoutInCell="1" allowOverlap="1" wp14:anchorId="5EC15D54" wp14:editId="3B264EDC">
                            <wp:simplePos x="0" y="0"/>
                            <wp:positionH relativeFrom="column">
                              <wp:posOffset>3612515</wp:posOffset>
                            </wp:positionH>
                            <wp:positionV relativeFrom="paragraph">
                              <wp:posOffset>1149350</wp:posOffset>
                            </wp:positionV>
                            <wp:extent cx="237490" cy="0"/>
                            <wp:effectExtent l="13335" t="71755" r="15875" b="80645"/>
                            <wp:wrapNone/>
                            <wp:docPr id="1662" name="Straight Connector 16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749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62"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45pt,90.5pt" to="303.1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">
                            <v:stroke endarrow="open"/>
                          </v:line>
                        </w:pict>
                      </mc:Fallback>
                    </mc:AlternateContent>
                  </w:r>
                  <w:r w:rsidRPr="007034D8">
                    <w:rPr>
                      <w:b/>
                      <w:noProof/>
                      <w:color w:val="0D0D0D" w:themeColor="text1" w:themeTint="F2"/>
                      <w:sz w:val="28"/>
                      <w:szCs w:val="28"/>
                      <w:lang w:val="en-US"/>
                    </w:rPr>
                    <w:drawing>
                      <wp:inline distT="0" distB="0" distL="0" distR="0" wp14:anchorId="47AC249D" wp14:editId="32057AF2">
                        <wp:extent cx="3714750" cy="156210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1"/>
                                <pic:cNvPicPr>
                                  <a:picLocks noChangeAspect="1" noChangeArrowheads="1"/>
                                </pic:cNvPicPr>
                              </pic:nvPicPr>
                              <pic:blipFill>
                                <a:blip r:embed="rId1918">
                                  <a:extLst>
                                    <a:ext uri="{28A0092B-C50C-407E-A947-70E740481C1C}">
                                      <a14:useLocalDpi xmlns:a14="http://schemas.microsoft.com/office/drawing/2010/main" val="0"/>
                                    </a:ext>
                                  </a:extLst>
                                </a:blip>
                                <a:srcRect/>
                                <a:stretch>
                                  <a:fillRect/>
                                </a:stretch>
                              </pic:blipFill>
                              <pic:spPr bwMode="auto">
                                <a:xfrm>
                                  <a:off x="0" y="0"/>
                                  <a:ext cx="3714750" cy="1562100"/>
                                </a:xfrm>
                                <a:prstGeom prst="rect">
                                  <a:avLst/>
                                </a:prstGeom>
                                <a:noFill/>
                                <a:ln>
                                  <a:noFill/>
                                </a:ln>
                              </pic:spPr>
                            </pic:pic>
                          </a:graphicData>
                        </a:graphic>
                      </wp:inline>
                    </w:drawing>
                  </w:r>
                </w:p>
              </w:tc>
            </w:tr>
            <w:tr w:rsidR="007034D8" w:rsidRPr="007034D8" w:rsidTr="008D3CA5">
              <w:tc>
                <w:tcPr>
                  <w:tcW w:w="1043" w:type="dxa"/>
                  <w:vMerge/>
                  <w:shd w:val="clear" w:color="auto" w:fill="auto"/>
                  <w:vAlign w:val="center"/>
                </w:tcPr>
                <w:p w:rsidR="00CA7B2F" w:rsidRPr="007034D8" w:rsidRDefault="00CA7B2F" w:rsidP="008D3CA5">
                  <w:pPr>
                    <w:tabs>
                      <w:tab w:val="center" w:pos="5610"/>
                    </w:tabs>
                    <w:jc w:val="center"/>
                    <w:rPr>
                      <w:color w:val="0D0D0D" w:themeColor="text1" w:themeTint="F2"/>
                      <w:sz w:val="28"/>
                      <w:szCs w:val="28"/>
                    </w:rPr>
                  </w:pPr>
                </w:p>
              </w:tc>
              <w:tc>
                <w:tcPr>
                  <w:tcW w:w="8789" w:type="dxa"/>
                  <w:gridSpan w:val="2"/>
                  <w:shd w:val="clear" w:color="auto" w:fill="auto"/>
                </w:tcPr>
                <w:p w:rsidR="00CA7B2F" w:rsidRPr="007034D8" w:rsidRDefault="00CA7B2F" w:rsidP="008D3CA5">
                  <w:pPr>
                    <w:tabs>
                      <w:tab w:val="center" w:pos="5610"/>
                    </w:tabs>
                    <w:rPr>
                      <w:b/>
                      <w:color w:val="0D0D0D" w:themeColor="text1" w:themeTint="F2"/>
                      <w:sz w:val="28"/>
                      <w:szCs w:val="28"/>
                    </w:rPr>
                  </w:pPr>
                  <w:r w:rsidRPr="007034D8">
                    <w:rPr>
                      <w:b/>
                      <w:color w:val="0D0D0D" w:themeColor="text1" w:themeTint="F2"/>
                      <w:sz w:val="28"/>
                      <w:szCs w:val="28"/>
                    </w:rPr>
                    <w:t>2)Ch/m : (P) &amp; (d) luôn cắt nhau tại 2 điểm phân biệt với mọi m</w:t>
                  </w:r>
                </w:p>
              </w:tc>
            </w:tr>
            <w:tr w:rsidR="007034D8" w:rsidRPr="007034D8" w:rsidTr="008D3CA5">
              <w:tc>
                <w:tcPr>
                  <w:tcW w:w="1043" w:type="dxa"/>
                  <w:vMerge/>
                  <w:shd w:val="clear" w:color="auto" w:fill="auto"/>
                  <w:vAlign w:val="center"/>
                </w:tcPr>
                <w:p w:rsidR="00CA7B2F" w:rsidRPr="007034D8" w:rsidRDefault="00CA7B2F" w:rsidP="008D3CA5">
                  <w:pPr>
                    <w:tabs>
                      <w:tab w:val="center" w:pos="5610"/>
                    </w:tabs>
                    <w:jc w:val="center"/>
                    <w:rPr>
                      <w:color w:val="0D0D0D" w:themeColor="text1" w:themeTint="F2"/>
                      <w:sz w:val="28"/>
                      <w:szCs w:val="28"/>
                    </w:rPr>
                  </w:pPr>
                </w:p>
              </w:tc>
              <w:tc>
                <w:tcPr>
                  <w:tcW w:w="8789" w:type="dxa"/>
                  <w:gridSpan w:val="2"/>
                  <w:shd w:val="clear" w:color="auto" w:fill="auto"/>
                </w:tcPr>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Phương trình hoành độ giao điểm :</w:t>
                  </w:r>
                </w:p>
                <w:p w:rsidR="00CA7B2F" w:rsidRPr="007034D8" w:rsidRDefault="00CA7B2F" w:rsidP="008D3CA5">
                  <w:pPr>
                    <w:tabs>
                      <w:tab w:val="center" w:pos="5610"/>
                    </w:tabs>
                    <w:rPr>
                      <w:b/>
                      <w:color w:val="0D0D0D" w:themeColor="text1" w:themeTint="F2"/>
                      <w:sz w:val="28"/>
                      <w:szCs w:val="28"/>
                    </w:rPr>
                  </w:pPr>
                  <w:r w:rsidRPr="007034D8">
                    <w:rPr>
                      <w:color w:val="0D0D0D" w:themeColor="text1" w:themeTint="F2"/>
                      <w:sz w:val="28"/>
                      <w:szCs w:val="28"/>
                    </w:rPr>
                    <w:t xml:space="preserve">          x</w:t>
                  </w:r>
                  <w:r w:rsidRPr="007034D8">
                    <w:rPr>
                      <w:color w:val="0D0D0D" w:themeColor="text1" w:themeTint="F2"/>
                      <w:sz w:val="28"/>
                      <w:szCs w:val="28"/>
                      <w:vertAlign w:val="superscript"/>
                    </w:rPr>
                    <w:t>2</w:t>
                  </w:r>
                  <w:r w:rsidRPr="007034D8">
                    <w:rPr>
                      <w:color w:val="0D0D0D" w:themeColor="text1" w:themeTint="F2"/>
                      <w:sz w:val="28"/>
                      <w:szCs w:val="28"/>
                    </w:rPr>
                    <w:t xml:space="preserve"> = </w:t>
                  </w:r>
                  <w:r w:rsidRPr="007034D8">
                    <w:rPr>
                      <w:b/>
                      <w:color w:val="0D0D0D" w:themeColor="text1" w:themeTint="F2"/>
                      <w:sz w:val="28"/>
                      <w:szCs w:val="28"/>
                    </w:rPr>
                    <w:t xml:space="preserve">2(1- m)x + 3 </w:t>
                  </w:r>
                  <w:r w:rsidR="00AE47AD">
                    <w:rPr>
                      <w:b/>
                      <w:color w:val="0D0D0D" w:themeColor="text1" w:themeTint="F2"/>
                      <w:position w:val="-6"/>
                      <w:sz w:val="28"/>
                      <w:szCs w:val="28"/>
                    </w:rPr>
                    <w:pict>
                      <v:shape id="_x0000_i2323" type="#_x0000_t75" style="width:17.25pt;height:12pt">
                        <v:imagedata r:id="rId1919" o:title=""/>
                      </v:shape>
                    </w:pict>
                  </w:r>
                  <w:r w:rsidRPr="007034D8">
                    <w:rPr>
                      <w:color w:val="0D0D0D" w:themeColor="text1" w:themeTint="F2"/>
                      <w:sz w:val="28"/>
                      <w:szCs w:val="28"/>
                    </w:rPr>
                    <w:t xml:space="preserve"> x</w:t>
                  </w:r>
                  <w:r w:rsidRPr="007034D8">
                    <w:rPr>
                      <w:color w:val="0D0D0D" w:themeColor="text1" w:themeTint="F2"/>
                      <w:sz w:val="28"/>
                      <w:szCs w:val="28"/>
                      <w:vertAlign w:val="superscript"/>
                    </w:rPr>
                    <w:t>2</w:t>
                  </w:r>
                  <w:r w:rsidRPr="007034D8">
                    <w:rPr>
                      <w:color w:val="0D0D0D" w:themeColor="text1" w:themeTint="F2"/>
                      <w:sz w:val="28"/>
                      <w:szCs w:val="28"/>
                    </w:rPr>
                    <w:t xml:space="preserve"> - </w:t>
                  </w:r>
                  <w:r w:rsidRPr="007034D8">
                    <w:rPr>
                      <w:b/>
                      <w:color w:val="0D0D0D" w:themeColor="text1" w:themeTint="F2"/>
                      <w:sz w:val="28"/>
                      <w:szCs w:val="28"/>
                    </w:rPr>
                    <w:t>2(1- m)x – 3 = 0</w:t>
                  </w:r>
                </w:p>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 xml:space="preserve">C1: vì a,c  trái dấu nên phương trình luôn có 2 nghiệm phân biệt </w:t>
                  </w:r>
                  <w:r w:rsidRPr="007034D8">
                    <w:rPr>
                      <w:color w:val="0D0D0D" w:themeColor="text1" w:themeTint="F2"/>
                      <w:sz w:val="28"/>
                      <w:szCs w:val="28"/>
                    </w:rPr>
                    <w:sym w:font="Wingdings" w:char="F0E0"/>
                  </w:r>
                  <w:r w:rsidRPr="007034D8">
                    <w:rPr>
                      <w:color w:val="0D0D0D" w:themeColor="text1" w:themeTint="F2"/>
                      <w:sz w:val="28"/>
                      <w:szCs w:val="28"/>
                    </w:rPr>
                    <w:t xml:space="preserve"> đpcm</w:t>
                  </w:r>
                </w:p>
                <w:p w:rsidR="00CA7B2F" w:rsidRPr="007034D8" w:rsidRDefault="00CA7B2F" w:rsidP="008D3CA5">
                  <w:pPr>
                    <w:tabs>
                      <w:tab w:val="center" w:pos="5610"/>
                    </w:tabs>
                    <w:rPr>
                      <w:b/>
                      <w:color w:val="0D0D0D" w:themeColor="text1" w:themeTint="F2"/>
                      <w:sz w:val="28"/>
                      <w:szCs w:val="28"/>
                    </w:rPr>
                  </w:pPr>
                  <w:r w:rsidRPr="007034D8">
                    <w:rPr>
                      <w:color w:val="0D0D0D" w:themeColor="text1" w:themeTint="F2"/>
                      <w:sz w:val="28"/>
                      <w:szCs w:val="28"/>
                    </w:rPr>
                    <w:t>C2:</w:t>
                  </w:r>
                  <w:r w:rsidRPr="007034D8">
                    <w:rPr>
                      <w:b/>
                      <w:color w:val="0D0D0D" w:themeColor="text1" w:themeTint="F2"/>
                      <w:sz w:val="28"/>
                      <w:szCs w:val="28"/>
                    </w:rPr>
                    <w:t xml:space="preserve">ta có : </w:t>
                  </w:r>
                  <w:r w:rsidR="00AE47AD">
                    <w:rPr>
                      <w:color w:val="0D0D0D" w:themeColor="text1" w:themeTint="F2"/>
                      <w:position w:val="-4"/>
                      <w:sz w:val="28"/>
                      <w:szCs w:val="28"/>
                    </w:rPr>
                    <w:pict>
                      <v:shape id="_x0000_i2324" type="#_x0000_t75" style="width:11.25pt;height:12.75pt">
                        <v:imagedata r:id="rId1910" o:title=""/>
                      </v:shape>
                    </w:pict>
                  </w:r>
                  <w:r w:rsidRPr="007034D8">
                    <w:rPr>
                      <w:color w:val="0D0D0D" w:themeColor="text1" w:themeTint="F2"/>
                      <w:sz w:val="28"/>
                      <w:szCs w:val="28"/>
                    </w:rPr>
                    <w:t>’= (1- m)</w:t>
                  </w:r>
                  <w:r w:rsidRPr="007034D8">
                    <w:rPr>
                      <w:color w:val="0D0D0D" w:themeColor="text1" w:themeTint="F2"/>
                      <w:sz w:val="28"/>
                      <w:szCs w:val="28"/>
                      <w:vertAlign w:val="superscript"/>
                    </w:rPr>
                    <w:t xml:space="preserve">2 </w:t>
                  </w:r>
                  <w:r w:rsidRPr="007034D8">
                    <w:rPr>
                      <w:color w:val="0D0D0D" w:themeColor="text1" w:themeTint="F2"/>
                      <w:sz w:val="28"/>
                      <w:szCs w:val="28"/>
                    </w:rPr>
                    <w:t>+3 &gt;0 ,</w:t>
                  </w:r>
                  <w:r w:rsidRPr="007034D8">
                    <w:rPr>
                      <w:b/>
                      <w:color w:val="0D0D0D" w:themeColor="text1" w:themeTint="F2"/>
                      <w:sz w:val="28"/>
                      <w:szCs w:val="28"/>
                    </w:rPr>
                    <w:t xml:space="preserve"> với mọi m</w:t>
                  </w:r>
                </w:p>
                <w:p w:rsidR="00CA7B2F" w:rsidRPr="007034D8" w:rsidRDefault="00CA7B2F" w:rsidP="008D3CA5">
                  <w:pPr>
                    <w:tabs>
                      <w:tab w:val="center" w:pos="5610"/>
                    </w:tabs>
                    <w:rPr>
                      <w:color w:val="0D0D0D" w:themeColor="text1" w:themeTint="F2"/>
                      <w:sz w:val="28"/>
                      <w:szCs w:val="28"/>
                    </w:rPr>
                  </w:pPr>
                  <w:r w:rsidRPr="007034D8">
                    <w:rPr>
                      <w:b/>
                      <w:color w:val="0D0D0D" w:themeColor="text1" w:themeTint="F2"/>
                      <w:sz w:val="28"/>
                      <w:szCs w:val="28"/>
                    </w:rPr>
                    <w:sym w:font="Wingdings" w:char="F0E0"/>
                  </w:r>
                  <w:r w:rsidRPr="007034D8">
                    <w:rPr>
                      <w:color w:val="0D0D0D" w:themeColor="text1" w:themeTint="F2"/>
                      <w:sz w:val="28"/>
                      <w:szCs w:val="28"/>
                    </w:rPr>
                    <w:t>(P) &amp; (d) luôn cắt nhau tại 2 điểm phân biệt với mọi m</w:t>
                  </w:r>
                </w:p>
              </w:tc>
            </w:tr>
            <w:tr w:rsidR="007034D8" w:rsidRPr="007034D8" w:rsidTr="008D3CA5">
              <w:tc>
                <w:tcPr>
                  <w:tcW w:w="1043" w:type="dxa"/>
                  <w:vMerge/>
                  <w:shd w:val="clear" w:color="auto" w:fill="auto"/>
                  <w:vAlign w:val="center"/>
                </w:tcPr>
                <w:p w:rsidR="00CA7B2F" w:rsidRPr="007034D8" w:rsidRDefault="00CA7B2F" w:rsidP="008D3CA5">
                  <w:pPr>
                    <w:tabs>
                      <w:tab w:val="center" w:pos="5610"/>
                    </w:tabs>
                    <w:jc w:val="center"/>
                    <w:rPr>
                      <w:color w:val="0D0D0D" w:themeColor="text1" w:themeTint="F2"/>
                      <w:sz w:val="28"/>
                      <w:szCs w:val="28"/>
                    </w:rPr>
                  </w:pPr>
                </w:p>
              </w:tc>
              <w:tc>
                <w:tcPr>
                  <w:tcW w:w="8789" w:type="dxa"/>
                  <w:gridSpan w:val="2"/>
                  <w:shd w:val="clear" w:color="auto" w:fill="auto"/>
                </w:tcPr>
                <w:p w:rsidR="00CA7B2F" w:rsidRPr="007034D8" w:rsidRDefault="00CA7B2F" w:rsidP="008D3CA5">
                  <w:pPr>
                    <w:tabs>
                      <w:tab w:val="center" w:pos="5610"/>
                    </w:tabs>
                    <w:rPr>
                      <w:b/>
                      <w:color w:val="0D0D0D" w:themeColor="text1" w:themeTint="F2"/>
                      <w:sz w:val="28"/>
                      <w:szCs w:val="28"/>
                    </w:rPr>
                  </w:pPr>
                  <w:r w:rsidRPr="007034D8">
                    <w:rPr>
                      <w:b/>
                      <w:color w:val="0D0D0D" w:themeColor="text1" w:themeTint="F2"/>
                      <w:sz w:val="28"/>
                      <w:szCs w:val="28"/>
                    </w:rPr>
                    <w:t xml:space="preserve">3) </w:t>
                  </w:r>
                  <w:r w:rsidRPr="007034D8">
                    <w:rPr>
                      <w:b/>
                      <w:color w:val="0D0D0D" w:themeColor="text1" w:themeTint="F2"/>
                      <w:sz w:val="28"/>
                      <w:szCs w:val="28"/>
                      <w:u w:val="single"/>
                    </w:rPr>
                    <w:t>Tìm m để (P) &amp;(d) cắt nhau tại diểm có tung độ bằng 1</w:t>
                  </w:r>
                </w:p>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 xml:space="preserve">Gọi </w:t>
                  </w:r>
                  <w:r w:rsidR="00AE47AD">
                    <w:rPr>
                      <w:color w:val="0D0D0D" w:themeColor="text1" w:themeTint="F2"/>
                      <w:position w:val="-10"/>
                      <w:sz w:val="28"/>
                      <w:szCs w:val="28"/>
                    </w:rPr>
                    <w:pict>
                      <v:shape id="_x0000_i2325" type="#_x0000_t75" style="width:116.25pt;height:15.75pt">
                        <v:imagedata r:id="rId1920" o:title=""/>
                      </v:shape>
                    </w:pict>
                  </w:r>
                </w:p>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Thay tọa độ điểm A vào (P) ,Ta được : x</w:t>
                  </w:r>
                  <w:r w:rsidRPr="007034D8">
                    <w:rPr>
                      <w:color w:val="0D0D0D" w:themeColor="text1" w:themeTint="F2"/>
                      <w:sz w:val="28"/>
                      <w:szCs w:val="28"/>
                      <w:vertAlign w:val="superscript"/>
                    </w:rPr>
                    <w:t>2</w:t>
                  </w:r>
                  <w:r w:rsidRPr="007034D8">
                    <w:rPr>
                      <w:color w:val="0D0D0D" w:themeColor="text1" w:themeTint="F2"/>
                      <w:sz w:val="28"/>
                      <w:szCs w:val="28"/>
                    </w:rPr>
                    <w:t xml:space="preserve"> = 1 </w:t>
                  </w:r>
                  <w:r w:rsidRPr="007034D8">
                    <w:rPr>
                      <w:color w:val="0D0D0D" w:themeColor="text1" w:themeTint="F2"/>
                      <w:sz w:val="28"/>
                      <w:szCs w:val="28"/>
                    </w:rPr>
                    <w:sym w:font="Wingdings" w:char="F0E0"/>
                  </w:r>
                  <w:r w:rsidRPr="007034D8">
                    <w:rPr>
                      <w:color w:val="0D0D0D" w:themeColor="text1" w:themeTint="F2"/>
                      <w:sz w:val="28"/>
                      <w:szCs w:val="28"/>
                    </w:rPr>
                    <w:t xml:space="preserve"> x = 1 hoặc x = -1</w:t>
                  </w:r>
                </w:p>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 xml:space="preserve">* Với x= 1 </w:t>
                  </w:r>
                  <w:r w:rsidRPr="007034D8">
                    <w:rPr>
                      <w:color w:val="0D0D0D" w:themeColor="text1" w:themeTint="F2"/>
                      <w:sz w:val="28"/>
                      <w:szCs w:val="28"/>
                    </w:rPr>
                    <w:sym w:font="Wingdings" w:char="F0E0"/>
                  </w:r>
                  <w:r w:rsidRPr="007034D8">
                    <w:rPr>
                      <w:color w:val="0D0D0D" w:themeColor="text1" w:themeTint="F2"/>
                      <w:sz w:val="28"/>
                      <w:szCs w:val="28"/>
                    </w:rPr>
                    <w:t xml:space="preserve"> A(1;1) thay vào (d) </w:t>
                  </w:r>
                  <w:r w:rsidRPr="007034D8">
                    <w:rPr>
                      <w:color w:val="0D0D0D" w:themeColor="text1" w:themeTint="F2"/>
                      <w:sz w:val="28"/>
                      <w:szCs w:val="28"/>
                    </w:rPr>
                    <w:sym w:font="Wingdings" w:char="F0E0"/>
                  </w:r>
                  <w:r w:rsidRPr="007034D8">
                    <w:rPr>
                      <w:color w:val="0D0D0D" w:themeColor="text1" w:themeTint="F2"/>
                      <w:sz w:val="28"/>
                      <w:szCs w:val="28"/>
                    </w:rPr>
                    <w:t xml:space="preserve"> m = 2</w:t>
                  </w:r>
                </w:p>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 xml:space="preserve">* Với x= -1 </w:t>
                  </w:r>
                  <w:r w:rsidRPr="007034D8">
                    <w:rPr>
                      <w:color w:val="0D0D0D" w:themeColor="text1" w:themeTint="F2"/>
                      <w:sz w:val="28"/>
                      <w:szCs w:val="28"/>
                    </w:rPr>
                    <w:sym w:font="Wingdings" w:char="F0E0"/>
                  </w:r>
                  <w:r w:rsidRPr="007034D8">
                    <w:rPr>
                      <w:color w:val="0D0D0D" w:themeColor="text1" w:themeTint="F2"/>
                      <w:sz w:val="28"/>
                      <w:szCs w:val="28"/>
                    </w:rPr>
                    <w:t xml:space="preserve"> A(-1;1) thay vào (d) </w:t>
                  </w:r>
                  <w:r w:rsidRPr="007034D8">
                    <w:rPr>
                      <w:color w:val="0D0D0D" w:themeColor="text1" w:themeTint="F2"/>
                      <w:sz w:val="28"/>
                      <w:szCs w:val="28"/>
                    </w:rPr>
                    <w:sym w:font="Wingdings" w:char="F0E0"/>
                  </w:r>
                  <w:r w:rsidRPr="007034D8">
                    <w:rPr>
                      <w:color w:val="0D0D0D" w:themeColor="text1" w:themeTint="F2"/>
                      <w:sz w:val="28"/>
                      <w:szCs w:val="28"/>
                    </w:rPr>
                    <w:t xml:space="preserve"> m = 0</w:t>
                  </w:r>
                </w:p>
              </w:tc>
            </w:tr>
            <w:tr w:rsidR="007034D8" w:rsidRPr="007034D8" w:rsidTr="008D3CA5">
              <w:tc>
                <w:tcPr>
                  <w:tcW w:w="1043" w:type="dxa"/>
                  <w:vMerge w:val="restart"/>
                  <w:shd w:val="clear" w:color="auto" w:fill="auto"/>
                  <w:vAlign w:val="center"/>
                </w:tcPr>
                <w:p w:rsidR="00CA7B2F" w:rsidRPr="007034D8" w:rsidRDefault="00CA7B2F" w:rsidP="008D3CA5">
                  <w:pPr>
                    <w:tabs>
                      <w:tab w:val="center" w:pos="5610"/>
                    </w:tabs>
                    <w:jc w:val="center"/>
                    <w:rPr>
                      <w:color w:val="0D0D0D" w:themeColor="text1" w:themeTint="F2"/>
                      <w:sz w:val="28"/>
                      <w:szCs w:val="28"/>
                    </w:rPr>
                  </w:pPr>
                  <w:r w:rsidRPr="007034D8">
                    <w:rPr>
                      <w:color w:val="0D0D0D" w:themeColor="text1" w:themeTint="F2"/>
                      <w:sz w:val="28"/>
                      <w:szCs w:val="28"/>
                    </w:rPr>
                    <w:t>3</w:t>
                  </w:r>
                </w:p>
                <w:p w:rsidR="00CA7B2F" w:rsidRPr="007034D8" w:rsidRDefault="00CA7B2F" w:rsidP="008D3CA5">
                  <w:pPr>
                    <w:tabs>
                      <w:tab w:val="center" w:pos="5610"/>
                    </w:tabs>
                    <w:jc w:val="center"/>
                    <w:rPr>
                      <w:color w:val="0D0D0D" w:themeColor="text1" w:themeTint="F2"/>
                      <w:sz w:val="28"/>
                      <w:szCs w:val="28"/>
                    </w:rPr>
                  </w:pPr>
                  <w:r w:rsidRPr="007034D8">
                    <w:rPr>
                      <w:color w:val="0D0D0D" w:themeColor="text1" w:themeTint="F2"/>
                      <w:sz w:val="28"/>
                      <w:szCs w:val="28"/>
                    </w:rPr>
                    <w:t>(3,5đ)</w:t>
                  </w:r>
                </w:p>
              </w:tc>
              <w:tc>
                <w:tcPr>
                  <w:tcW w:w="8789" w:type="dxa"/>
                  <w:gridSpan w:val="2"/>
                  <w:shd w:val="clear" w:color="auto" w:fill="auto"/>
                </w:tcPr>
                <w:p w:rsidR="00CA7B2F" w:rsidRPr="007034D8" w:rsidRDefault="00CA7B2F" w:rsidP="008D3CA5">
                  <w:pPr>
                    <w:tabs>
                      <w:tab w:val="center" w:pos="5610"/>
                    </w:tabs>
                    <w:rPr>
                      <w:color w:val="0D0D0D" w:themeColor="text1" w:themeTint="F2"/>
                      <w:sz w:val="28"/>
                      <w:szCs w:val="28"/>
                    </w:rPr>
                  </w:pPr>
                  <w:r w:rsidRPr="007034D8">
                    <w:rPr>
                      <w:b/>
                      <w:color w:val="0D0D0D" w:themeColor="text1" w:themeTint="F2"/>
                      <w:sz w:val="28"/>
                      <w:szCs w:val="28"/>
                    </w:rPr>
                    <w:t>Cho (O,R) đường kính ABC nằm trên đường tròn (khác A và B).M là điểm chính giữa của cung nhỏ BC</w:t>
                  </w:r>
                  <w:r w:rsidRPr="007034D8">
                    <w:rPr>
                      <w:color w:val="0D0D0D" w:themeColor="text1" w:themeTint="F2"/>
                      <w:sz w:val="28"/>
                      <w:szCs w:val="28"/>
                    </w:rPr>
                    <w:t>.</w:t>
                  </w:r>
                </w:p>
              </w:tc>
            </w:tr>
            <w:tr w:rsidR="007034D8" w:rsidRPr="007034D8" w:rsidTr="008D3CA5">
              <w:tc>
                <w:tcPr>
                  <w:tcW w:w="1043" w:type="dxa"/>
                  <w:vMerge/>
                  <w:shd w:val="clear" w:color="auto" w:fill="auto"/>
                  <w:vAlign w:val="center"/>
                </w:tcPr>
                <w:p w:rsidR="00CA7B2F" w:rsidRPr="007034D8" w:rsidRDefault="00CA7B2F" w:rsidP="008D3CA5">
                  <w:pPr>
                    <w:tabs>
                      <w:tab w:val="center" w:pos="5610"/>
                    </w:tabs>
                    <w:jc w:val="center"/>
                    <w:rPr>
                      <w:color w:val="0D0D0D" w:themeColor="text1" w:themeTint="F2"/>
                      <w:sz w:val="28"/>
                      <w:szCs w:val="28"/>
                    </w:rPr>
                  </w:pPr>
                </w:p>
              </w:tc>
              <w:tc>
                <w:tcPr>
                  <w:tcW w:w="5049" w:type="dxa"/>
                  <w:shd w:val="clear" w:color="auto" w:fill="auto"/>
                </w:tcPr>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1)</w:t>
                  </w:r>
                  <w:r w:rsidRPr="007034D8">
                    <w:rPr>
                      <w:b/>
                      <w:color w:val="0D0D0D" w:themeColor="text1" w:themeTint="F2"/>
                      <w:sz w:val="28"/>
                      <w:szCs w:val="28"/>
                      <w:u w:val="single"/>
                    </w:rPr>
                    <w:t>Ch/m: AM là phân giác góc BAC</w:t>
                  </w:r>
                </w:p>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Ta có : cung MB = cung MC ( gt)</w:t>
                  </w:r>
                </w:p>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Nên :</w:t>
                  </w:r>
                  <w:r w:rsidR="00AE47AD">
                    <w:rPr>
                      <w:color w:val="0D0D0D" w:themeColor="text1" w:themeTint="F2"/>
                      <w:position w:val="-6"/>
                      <w:sz w:val="28"/>
                      <w:szCs w:val="28"/>
                    </w:rPr>
                    <w:pict>
                      <v:shape id="_x0000_i2326" type="#_x0000_t75" style="width:69pt;height:18pt">
                        <v:imagedata r:id="rId1921" o:title=""/>
                      </v:shape>
                    </w:pict>
                  </w:r>
                  <w:r w:rsidRPr="007034D8">
                    <w:rPr>
                      <w:color w:val="0D0D0D" w:themeColor="text1" w:themeTint="F2"/>
                      <w:sz w:val="28"/>
                      <w:szCs w:val="28"/>
                    </w:rPr>
                    <w:t>(2 góc nội tiếp chắn 2 cung bằng nhau )</w:t>
                  </w:r>
                </w:p>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Suy ra : AM là phân giác góc BAC</w:t>
                  </w:r>
                </w:p>
              </w:tc>
              <w:tc>
                <w:tcPr>
                  <w:tcW w:w="3740" w:type="dxa"/>
                  <w:shd w:val="clear" w:color="auto" w:fill="auto"/>
                </w:tcPr>
                <w:p w:rsidR="00CA7B2F" w:rsidRPr="007034D8" w:rsidRDefault="00CA7B2F" w:rsidP="008D3CA5">
                  <w:pPr>
                    <w:tabs>
                      <w:tab w:val="center" w:pos="5610"/>
                    </w:tabs>
                    <w:rPr>
                      <w:color w:val="0D0D0D" w:themeColor="text1" w:themeTint="F2"/>
                      <w:sz w:val="28"/>
                      <w:szCs w:val="28"/>
                    </w:rPr>
                  </w:pPr>
                  <w:r w:rsidRPr="007034D8">
                    <w:rPr>
                      <w:noProof/>
                      <w:color w:val="0D0D0D" w:themeColor="text1" w:themeTint="F2"/>
                      <w:sz w:val="28"/>
                      <w:szCs w:val="28"/>
                      <w:lang w:val="en-US"/>
                    </w:rPr>
                    <w:drawing>
                      <wp:inline distT="0" distB="0" distL="0" distR="0" wp14:anchorId="174A5C93" wp14:editId="1ACE31E5">
                        <wp:extent cx="2209800" cy="2047875"/>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6"/>
                                <pic:cNvPicPr>
                                  <a:picLocks noChangeAspect="1" noChangeArrowheads="1"/>
                                </pic:cNvPicPr>
                              </pic:nvPicPr>
                              <pic:blipFill>
                                <a:blip r:embed="rId1922">
                                  <a:extLst>
                                    <a:ext uri="{28A0092B-C50C-407E-A947-70E740481C1C}">
                                      <a14:useLocalDpi xmlns:a14="http://schemas.microsoft.com/office/drawing/2010/main" val="0"/>
                                    </a:ext>
                                  </a:extLst>
                                </a:blip>
                                <a:srcRect/>
                                <a:stretch>
                                  <a:fillRect/>
                                </a:stretch>
                              </pic:blipFill>
                              <pic:spPr bwMode="auto">
                                <a:xfrm>
                                  <a:off x="0" y="0"/>
                                  <a:ext cx="2209800" cy="2047875"/>
                                </a:xfrm>
                                <a:prstGeom prst="rect">
                                  <a:avLst/>
                                </a:prstGeom>
                                <a:noFill/>
                                <a:ln>
                                  <a:noFill/>
                                </a:ln>
                              </pic:spPr>
                            </pic:pic>
                          </a:graphicData>
                        </a:graphic>
                      </wp:inline>
                    </w:drawing>
                  </w:r>
                </w:p>
              </w:tc>
            </w:tr>
            <w:tr w:rsidR="007034D8" w:rsidRPr="007034D8" w:rsidTr="008D3CA5">
              <w:tc>
                <w:tcPr>
                  <w:tcW w:w="1043" w:type="dxa"/>
                  <w:vMerge/>
                  <w:shd w:val="clear" w:color="auto" w:fill="auto"/>
                  <w:vAlign w:val="center"/>
                </w:tcPr>
                <w:p w:rsidR="00CA7B2F" w:rsidRPr="007034D8" w:rsidRDefault="00CA7B2F" w:rsidP="008D3CA5">
                  <w:pPr>
                    <w:tabs>
                      <w:tab w:val="center" w:pos="5610"/>
                    </w:tabs>
                    <w:jc w:val="center"/>
                    <w:rPr>
                      <w:color w:val="0D0D0D" w:themeColor="text1" w:themeTint="F2"/>
                      <w:sz w:val="28"/>
                      <w:szCs w:val="28"/>
                    </w:rPr>
                  </w:pPr>
                </w:p>
              </w:tc>
              <w:tc>
                <w:tcPr>
                  <w:tcW w:w="8789" w:type="dxa"/>
                  <w:gridSpan w:val="2"/>
                  <w:shd w:val="clear" w:color="auto" w:fill="auto"/>
                </w:tcPr>
                <w:p w:rsidR="00CA7B2F" w:rsidRPr="007034D8" w:rsidRDefault="00CA7B2F" w:rsidP="008D3CA5">
                  <w:pPr>
                    <w:tabs>
                      <w:tab w:val="center" w:pos="5610"/>
                    </w:tabs>
                    <w:rPr>
                      <w:b/>
                      <w:color w:val="0D0D0D" w:themeColor="text1" w:themeTint="F2"/>
                      <w:sz w:val="28"/>
                      <w:szCs w:val="28"/>
                      <w:u w:val="single"/>
                    </w:rPr>
                  </w:pPr>
                  <w:r w:rsidRPr="007034D8">
                    <w:rPr>
                      <w:color w:val="0D0D0D" w:themeColor="text1" w:themeTint="F2"/>
                      <w:sz w:val="28"/>
                      <w:szCs w:val="28"/>
                    </w:rPr>
                    <w:t>2)</w:t>
                  </w:r>
                  <w:r w:rsidRPr="007034D8">
                    <w:rPr>
                      <w:b/>
                      <w:color w:val="0D0D0D" w:themeColor="text1" w:themeTint="F2"/>
                      <w:sz w:val="28"/>
                      <w:szCs w:val="28"/>
                      <w:u w:val="single"/>
                    </w:rPr>
                    <w:t xml:space="preserve">Biết AC =R </w:t>
                  </w:r>
                  <w:smartTag w:uri="urn:schemas-microsoft-com:office:smarttags" w:element="place">
                    <w:smartTag w:uri="urn:schemas-microsoft-com:office:smarttags" w:element="City">
                      <w:r w:rsidRPr="007034D8">
                        <w:rPr>
                          <w:b/>
                          <w:color w:val="0D0D0D" w:themeColor="text1" w:themeTint="F2"/>
                          <w:sz w:val="28"/>
                          <w:szCs w:val="28"/>
                          <w:u w:val="single"/>
                        </w:rPr>
                        <w:t>Tính</w:t>
                      </w:r>
                    </w:smartTag>
                    <w:r w:rsidRPr="007034D8">
                      <w:rPr>
                        <w:b/>
                        <w:color w:val="0D0D0D" w:themeColor="text1" w:themeTint="F2"/>
                        <w:sz w:val="28"/>
                        <w:szCs w:val="28"/>
                        <w:u w:val="single"/>
                      </w:rPr>
                      <w:t xml:space="preserve"> </w:t>
                    </w:r>
                    <w:smartTag w:uri="urn:schemas-microsoft-com:office:smarttags" w:element="State">
                      <w:r w:rsidRPr="007034D8">
                        <w:rPr>
                          <w:b/>
                          <w:color w:val="0D0D0D" w:themeColor="text1" w:themeTint="F2"/>
                          <w:sz w:val="28"/>
                          <w:szCs w:val="28"/>
                          <w:u w:val="single"/>
                        </w:rPr>
                        <w:t>BC</w:t>
                      </w:r>
                    </w:smartTag>
                  </w:smartTag>
                  <w:r w:rsidRPr="007034D8">
                    <w:rPr>
                      <w:b/>
                      <w:color w:val="0D0D0D" w:themeColor="text1" w:themeTint="F2"/>
                      <w:sz w:val="28"/>
                      <w:szCs w:val="28"/>
                      <w:u w:val="single"/>
                    </w:rPr>
                    <w:t xml:space="preserve"> , MB</w:t>
                  </w:r>
                </w:p>
                <w:p w:rsidR="00CA7B2F" w:rsidRPr="007034D8" w:rsidRDefault="00CA7B2F" w:rsidP="008D3CA5">
                  <w:pPr>
                    <w:tabs>
                      <w:tab w:val="center" w:pos="5610"/>
                    </w:tabs>
                    <w:rPr>
                      <w:color w:val="0D0D0D" w:themeColor="text1" w:themeTint="F2"/>
                      <w:sz w:val="28"/>
                      <w:szCs w:val="28"/>
                    </w:rPr>
                  </w:pPr>
                  <w:r w:rsidRPr="007034D8">
                    <w:rPr>
                      <w:b/>
                      <w:color w:val="0D0D0D" w:themeColor="text1" w:themeTint="F2"/>
                      <w:sz w:val="28"/>
                      <w:szCs w:val="28"/>
                      <w:u w:val="single"/>
                    </w:rPr>
                    <w:t>Ta có :</w:t>
                  </w:r>
                  <w:r w:rsidR="00AE47AD">
                    <w:rPr>
                      <w:color w:val="0D0D0D" w:themeColor="text1" w:themeTint="F2"/>
                      <w:position w:val="-6"/>
                      <w:sz w:val="28"/>
                      <w:szCs w:val="28"/>
                    </w:rPr>
                    <w:pict>
                      <v:shape id="_x0000_i2327" type="#_x0000_t75" style="width:54.75pt;height:18pt">
                        <v:imagedata r:id="rId1923" o:title=""/>
                      </v:shape>
                    </w:pict>
                  </w:r>
                  <w:r w:rsidRPr="007034D8">
                    <w:rPr>
                      <w:color w:val="0D0D0D" w:themeColor="text1" w:themeTint="F2"/>
                      <w:sz w:val="28"/>
                      <w:szCs w:val="28"/>
                    </w:rPr>
                    <w:t>(góc nt chắn nửa đtròn)</w:t>
                  </w:r>
                </w:p>
                <w:p w:rsidR="00CA7B2F" w:rsidRPr="007034D8" w:rsidRDefault="00CA7B2F" w:rsidP="008D3CA5">
                  <w:pPr>
                    <w:tabs>
                      <w:tab w:val="center" w:pos="5610"/>
                    </w:tabs>
                    <w:rPr>
                      <w:color w:val="0D0D0D" w:themeColor="text1" w:themeTint="F2"/>
                      <w:sz w:val="28"/>
                      <w:szCs w:val="28"/>
                    </w:rPr>
                  </w:pPr>
                  <w:r w:rsidRPr="007034D8">
                    <w:rPr>
                      <w:color w:val="0D0D0D" w:themeColor="text1" w:themeTint="F2"/>
                      <w:sz w:val="28"/>
                      <w:szCs w:val="28"/>
                    </w:rPr>
                    <w:t xml:space="preserve">Áp dụng đlý Pitago : </w:t>
                  </w:r>
                  <w:r w:rsidR="00AE47AD">
                    <w:rPr>
                      <w:color w:val="0D0D0D" w:themeColor="text1" w:themeTint="F2"/>
                      <w:position w:val="-12"/>
                      <w:sz w:val="28"/>
                      <w:szCs w:val="28"/>
                    </w:rPr>
                    <w:pict>
                      <v:shape id="_x0000_i2328" type="#_x0000_t75" style="width:210.75pt;height:30.75pt">
                        <v:imagedata r:id="rId1924" o:title=""/>
                      </v:shape>
                    </w:pict>
                  </w:r>
                </w:p>
                <w:p w:rsidR="00CA7B2F" w:rsidRPr="007034D8" w:rsidRDefault="00AE47AD" w:rsidP="008D3CA5">
                  <w:pPr>
                    <w:tabs>
                      <w:tab w:val="center" w:pos="5610"/>
                    </w:tabs>
                    <w:rPr>
                      <w:color w:val="0D0D0D" w:themeColor="text1" w:themeTint="F2"/>
                      <w:sz w:val="28"/>
                      <w:szCs w:val="28"/>
                    </w:rPr>
                  </w:pPr>
                  <w:r>
                    <w:rPr>
                      <w:color w:val="0D0D0D" w:themeColor="text1" w:themeTint="F2"/>
                      <w:position w:val="-4"/>
                      <w:sz w:val="28"/>
                      <w:szCs w:val="28"/>
                    </w:rPr>
                    <w:pict>
                      <v:shape id="_x0000_i2329" type="#_x0000_t75" style="width:11.25pt;height:12.75pt">
                        <v:imagedata r:id="rId1910" o:title=""/>
                      </v:shape>
                    </w:pict>
                  </w:r>
                  <w:r w:rsidR="00CA7B2F" w:rsidRPr="007034D8">
                    <w:rPr>
                      <w:color w:val="0D0D0D" w:themeColor="text1" w:themeTint="F2"/>
                      <w:sz w:val="28"/>
                      <w:szCs w:val="28"/>
                    </w:rPr>
                    <w:t xml:space="preserve">OAC đều ( OA=OC=AC=R) </w:t>
                  </w:r>
                  <w:r>
                    <w:rPr>
                      <w:color w:val="0D0D0D" w:themeColor="text1" w:themeTint="F2"/>
                      <w:position w:val="-48"/>
                      <w:sz w:val="28"/>
                      <w:szCs w:val="28"/>
                    </w:rPr>
                    <w:pict>
                      <v:shape id="_x0000_i2330" type="#_x0000_t75" style="width:377.25pt;height:83.25pt">
                        <v:imagedata r:id="rId1925" o:title=""/>
                      </v:shape>
                    </w:pict>
                  </w:r>
                </w:p>
              </w:tc>
            </w:tr>
            <w:tr w:rsidR="00CA7B2F" w:rsidRPr="00EC7FD7" w:rsidTr="008D3CA5">
              <w:tc>
                <w:tcPr>
                  <w:tcW w:w="1043" w:type="dxa"/>
                  <w:shd w:val="clear" w:color="auto" w:fill="auto"/>
                  <w:vAlign w:val="center"/>
                </w:tcPr>
                <w:p w:rsidR="00CA7B2F" w:rsidRPr="00EC7FD7" w:rsidRDefault="00CA7B2F" w:rsidP="008D3CA5">
                  <w:pPr>
                    <w:tabs>
                      <w:tab w:val="center" w:pos="5610"/>
                    </w:tabs>
                    <w:jc w:val="center"/>
                    <w:rPr>
                      <w:sz w:val="28"/>
                      <w:szCs w:val="28"/>
                    </w:rPr>
                  </w:pPr>
                </w:p>
              </w:tc>
              <w:tc>
                <w:tcPr>
                  <w:tcW w:w="8789" w:type="dxa"/>
                  <w:gridSpan w:val="2"/>
                  <w:shd w:val="clear" w:color="auto" w:fill="auto"/>
                </w:tcPr>
                <w:p w:rsidR="00CA7B2F" w:rsidRPr="00EC7FD7" w:rsidRDefault="00CA7B2F" w:rsidP="008D3CA5">
                  <w:pPr>
                    <w:tabs>
                      <w:tab w:val="center" w:pos="5610"/>
                    </w:tabs>
                    <w:rPr>
                      <w:sz w:val="28"/>
                      <w:szCs w:val="28"/>
                    </w:rPr>
                  </w:pPr>
                  <w:r w:rsidRPr="00EC7FD7">
                    <w:rPr>
                      <w:sz w:val="28"/>
                      <w:szCs w:val="28"/>
                    </w:rPr>
                    <w:t>3)</w:t>
                  </w:r>
                  <w:r w:rsidRPr="00EC7FD7">
                    <w:rPr>
                      <w:b/>
                      <w:sz w:val="28"/>
                      <w:szCs w:val="28"/>
                      <w:u w:val="single"/>
                    </w:rPr>
                    <w:t>BC cắt AM tại N . ch/m: MN.MA = MC</w:t>
                  </w:r>
                  <w:r w:rsidRPr="00EC7FD7">
                    <w:rPr>
                      <w:b/>
                      <w:sz w:val="28"/>
                      <w:szCs w:val="28"/>
                      <w:u w:val="single"/>
                      <w:vertAlign w:val="superscript"/>
                    </w:rPr>
                    <w:t>2</w:t>
                  </w:r>
                  <w:r w:rsidRPr="00EC7FD7">
                    <w:rPr>
                      <w:sz w:val="28"/>
                      <w:szCs w:val="28"/>
                    </w:rPr>
                    <w:t xml:space="preserve"> .</w:t>
                  </w:r>
                </w:p>
                <w:p w:rsidR="00CA7B2F" w:rsidRPr="00EC7FD7" w:rsidRDefault="00CA7B2F" w:rsidP="008D3CA5">
                  <w:pPr>
                    <w:tabs>
                      <w:tab w:val="center" w:pos="5610"/>
                    </w:tabs>
                    <w:rPr>
                      <w:sz w:val="28"/>
                      <w:szCs w:val="28"/>
                    </w:rPr>
                  </w:pPr>
                  <w:r w:rsidRPr="00EC7FD7">
                    <w:rPr>
                      <w:sz w:val="28"/>
                      <w:szCs w:val="28"/>
                    </w:rPr>
                    <w:t xml:space="preserve">Xét </w:t>
                  </w:r>
                  <w:r w:rsidR="00AE47AD">
                    <w:rPr>
                      <w:position w:val="-4"/>
                      <w:sz w:val="28"/>
                      <w:szCs w:val="28"/>
                    </w:rPr>
                    <w:pict>
                      <v:shape id="_x0000_i2331" type="#_x0000_t75" style="width:11.25pt;height:12.75pt">
                        <v:imagedata r:id="rId1910" o:title=""/>
                      </v:shape>
                    </w:pict>
                  </w:r>
                  <w:r w:rsidRPr="00EC7FD7">
                    <w:rPr>
                      <w:sz w:val="28"/>
                      <w:szCs w:val="28"/>
                    </w:rPr>
                    <w:t xml:space="preserve">ACM và </w:t>
                  </w:r>
                  <w:r w:rsidR="00AE47AD">
                    <w:rPr>
                      <w:position w:val="-4"/>
                      <w:sz w:val="28"/>
                      <w:szCs w:val="28"/>
                    </w:rPr>
                    <w:pict>
                      <v:shape id="_x0000_i2332" type="#_x0000_t75" style="width:11.25pt;height:12.75pt">
                        <v:imagedata r:id="rId1910" o:title=""/>
                      </v:shape>
                    </w:pict>
                  </w:r>
                  <w:r w:rsidRPr="00EC7FD7">
                    <w:rPr>
                      <w:sz w:val="28"/>
                      <w:szCs w:val="28"/>
                    </w:rPr>
                    <w:t>CNM có :</w:t>
                  </w:r>
                </w:p>
                <w:p w:rsidR="00CA7B2F" w:rsidRPr="00EC7FD7" w:rsidRDefault="00AE47AD" w:rsidP="008D3CA5">
                  <w:pPr>
                    <w:tabs>
                      <w:tab w:val="center" w:pos="5610"/>
                    </w:tabs>
                    <w:rPr>
                      <w:sz w:val="28"/>
                      <w:szCs w:val="28"/>
                    </w:rPr>
                  </w:pPr>
                  <w:r>
                    <w:rPr>
                      <w:position w:val="-46"/>
                      <w:sz w:val="28"/>
                      <w:szCs w:val="28"/>
                    </w:rPr>
                    <w:pict>
                      <v:shape id="_x0000_i2333" type="#_x0000_t75" style="width:302.25pt;height:60.75pt">
                        <v:imagedata r:id="rId1926" o:title=""/>
                      </v:shape>
                    </w:pict>
                  </w:r>
                </w:p>
              </w:tc>
            </w:tr>
            <w:tr w:rsidR="00CA7B2F" w:rsidRPr="00EC7FD7" w:rsidTr="008D3CA5">
              <w:tc>
                <w:tcPr>
                  <w:tcW w:w="1043" w:type="dxa"/>
                  <w:shd w:val="clear" w:color="auto" w:fill="auto"/>
                  <w:vAlign w:val="center"/>
                </w:tcPr>
                <w:p w:rsidR="00CA7B2F" w:rsidRPr="00EC7FD7" w:rsidRDefault="00CA7B2F" w:rsidP="008D3CA5">
                  <w:pPr>
                    <w:tabs>
                      <w:tab w:val="center" w:pos="5610"/>
                    </w:tabs>
                    <w:jc w:val="center"/>
                    <w:rPr>
                      <w:sz w:val="28"/>
                      <w:szCs w:val="28"/>
                    </w:rPr>
                  </w:pPr>
                  <w:r w:rsidRPr="00EC7FD7">
                    <w:rPr>
                      <w:sz w:val="28"/>
                      <w:szCs w:val="28"/>
                    </w:rPr>
                    <w:t>4</w:t>
                  </w:r>
                </w:p>
                <w:p w:rsidR="00CA7B2F" w:rsidRPr="00EC7FD7" w:rsidRDefault="00CA7B2F" w:rsidP="008D3CA5">
                  <w:pPr>
                    <w:tabs>
                      <w:tab w:val="center" w:pos="5610"/>
                    </w:tabs>
                    <w:jc w:val="center"/>
                    <w:rPr>
                      <w:sz w:val="28"/>
                      <w:szCs w:val="28"/>
                    </w:rPr>
                  </w:pPr>
                  <w:r w:rsidRPr="00EC7FD7">
                    <w:rPr>
                      <w:sz w:val="28"/>
                      <w:szCs w:val="28"/>
                    </w:rPr>
                    <w:t>(1đ)</w:t>
                  </w:r>
                </w:p>
              </w:tc>
              <w:tc>
                <w:tcPr>
                  <w:tcW w:w="8789" w:type="dxa"/>
                  <w:gridSpan w:val="2"/>
                  <w:shd w:val="clear" w:color="auto" w:fill="auto"/>
                </w:tcPr>
                <w:p w:rsidR="00CA7B2F" w:rsidRPr="00EC7FD7" w:rsidRDefault="00CA7B2F" w:rsidP="008D3CA5">
                  <w:pPr>
                    <w:tabs>
                      <w:tab w:val="center" w:pos="5610"/>
                    </w:tabs>
                    <w:rPr>
                      <w:sz w:val="28"/>
                      <w:szCs w:val="28"/>
                    </w:rPr>
                  </w:pPr>
                  <w:r w:rsidRPr="00EC7FD7">
                    <w:rPr>
                      <w:sz w:val="28"/>
                      <w:szCs w:val="28"/>
                      <w:u w:val="single"/>
                    </w:rPr>
                    <w:t>Ch/m : P = x</w:t>
                  </w:r>
                  <w:r w:rsidRPr="00EC7FD7">
                    <w:rPr>
                      <w:sz w:val="28"/>
                      <w:szCs w:val="28"/>
                      <w:u w:val="single"/>
                      <w:vertAlign w:val="superscript"/>
                    </w:rPr>
                    <w:t>4</w:t>
                  </w:r>
                  <w:r w:rsidRPr="00EC7FD7">
                    <w:rPr>
                      <w:sz w:val="28"/>
                      <w:szCs w:val="28"/>
                      <w:u w:val="single"/>
                    </w:rPr>
                    <w:t xml:space="preserve"> – 2x</w:t>
                  </w:r>
                  <w:r w:rsidRPr="00EC7FD7">
                    <w:rPr>
                      <w:sz w:val="28"/>
                      <w:szCs w:val="28"/>
                      <w:u w:val="single"/>
                      <w:vertAlign w:val="superscript"/>
                    </w:rPr>
                    <w:t>3</w:t>
                  </w:r>
                  <w:r w:rsidRPr="00EC7FD7">
                    <w:rPr>
                      <w:sz w:val="28"/>
                      <w:szCs w:val="28"/>
                      <w:u w:val="single"/>
                    </w:rPr>
                    <w:t xml:space="preserve"> + 2x</w:t>
                  </w:r>
                  <w:r w:rsidRPr="00EC7FD7">
                    <w:rPr>
                      <w:sz w:val="28"/>
                      <w:szCs w:val="28"/>
                      <w:u w:val="single"/>
                      <w:vertAlign w:val="superscript"/>
                    </w:rPr>
                    <w:t>2</w:t>
                  </w:r>
                  <w:r w:rsidRPr="00EC7FD7">
                    <w:rPr>
                      <w:sz w:val="28"/>
                      <w:szCs w:val="28"/>
                      <w:u w:val="single"/>
                    </w:rPr>
                    <w:t xml:space="preserve"> – 2x +1 </w:t>
                  </w:r>
                  <w:r w:rsidR="00AE47AD">
                    <w:rPr>
                      <w:position w:val="-4"/>
                      <w:sz w:val="28"/>
                      <w:szCs w:val="28"/>
                    </w:rPr>
                    <w:pict>
                      <v:shape id="_x0000_i2334" type="#_x0000_t75" style="width:9.75pt;height:12pt">
                        <v:imagedata r:id="rId1909" o:title=""/>
                      </v:shape>
                    </w:pict>
                  </w:r>
                  <w:r w:rsidRPr="00EC7FD7">
                    <w:rPr>
                      <w:sz w:val="28"/>
                      <w:szCs w:val="28"/>
                      <w:u w:val="single"/>
                    </w:rPr>
                    <w:t>0 , với mọi m</w:t>
                  </w:r>
                  <w:r w:rsidRPr="00EC7FD7">
                    <w:rPr>
                      <w:sz w:val="28"/>
                      <w:szCs w:val="28"/>
                    </w:rPr>
                    <w:t xml:space="preserve"> .</w:t>
                  </w:r>
                </w:p>
                <w:p w:rsidR="00CA7B2F" w:rsidRPr="00EC7FD7" w:rsidRDefault="00CA7B2F" w:rsidP="008D3CA5">
                  <w:pPr>
                    <w:tabs>
                      <w:tab w:val="center" w:pos="5610"/>
                    </w:tabs>
                    <w:rPr>
                      <w:sz w:val="28"/>
                      <w:szCs w:val="28"/>
                    </w:rPr>
                  </w:pPr>
                  <w:r w:rsidRPr="00EC7FD7">
                    <w:rPr>
                      <w:sz w:val="28"/>
                      <w:szCs w:val="28"/>
                    </w:rPr>
                    <w:t xml:space="preserve">Ta có : </w:t>
                  </w:r>
                </w:p>
                <w:p w:rsidR="00CA7B2F" w:rsidRPr="00EC7FD7" w:rsidRDefault="00CA7B2F" w:rsidP="008D3CA5">
                  <w:pPr>
                    <w:tabs>
                      <w:tab w:val="center" w:pos="5610"/>
                    </w:tabs>
                    <w:rPr>
                      <w:sz w:val="28"/>
                      <w:szCs w:val="28"/>
                    </w:rPr>
                  </w:pPr>
                  <w:r w:rsidRPr="00EC7FD7">
                    <w:rPr>
                      <w:sz w:val="28"/>
                      <w:szCs w:val="28"/>
                    </w:rPr>
                    <w:t>P = x</w:t>
                  </w:r>
                  <w:r w:rsidRPr="00EC7FD7">
                    <w:rPr>
                      <w:sz w:val="28"/>
                      <w:szCs w:val="28"/>
                      <w:vertAlign w:val="superscript"/>
                    </w:rPr>
                    <w:t>4</w:t>
                  </w:r>
                  <w:r w:rsidRPr="00EC7FD7">
                    <w:rPr>
                      <w:sz w:val="28"/>
                      <w:szCs w:val="28"/>
                    </w:rPr>
                    <w:t xml:space="preserve"> – 2x</w:t>
                  </w:r>
                  <w:r w:rsidRPr="00EC7FD7">
                    <w:rPr>
                      <w:sz w:val="28"/>
                      <w:szCs w:val="28"/>
                      <w:vertAlign w:val="superscript"/>
                    </w:rPr>
                    <w:t>3</w:t>
                  </w:r>
                  <w:r w:rsidRPr="00EC7FD7">
                    <w:rPr>
                      <w:sz w:val="28"/>
                      <w:szCs w:val="28"/>
                    </w:rPr>
                    <w:t xml:space="preserve"> + 2x</w:t>
                  </w:r>
                  <w:r w:rsidRPr="00EC7FD7">
                    <w:rPr>
                      <w:sz w:val="28"/>
                      <w:szCs w:val="28"/>
                      <w:vertAlign w:val="superscript"/>
                    </w:rPr>
                    <w:t>2</w:t>
                  </w:r>
                  <w:r w:rsidRPr="00EC7FD7">
                    <w:rPr>
                      <w:sz w:val="28"/>
                      <w:szCs w:val="28"/>
                    </w:rPr>
                    <w:t xml:space="preserve"> – 2x +1 = x</w:t>
                  </w:r>
                  <w:r w:rsidRPr="00EC7FD7">
                    <w:rPr>
                      <w:sz w:val="28"/>
                      <w:szCs w:val="28"/>
                      <w:vertAlign w:val="superscript"/>
                    </w:rPr>
                    <w:t>4</w:t>
                  </w:r>
                  <w:r w:rsidRPr="00EC7FD7">
                    <w:rPr>
                      <w:sz w:val="28"/>
                      <w:szCs w:val="28"/>
                    </w:rPr>
                    <w:t xml:space="preserve"> – 2x</w:t>
                  </w:r>
                  <w:r w:rsidRPr="00EC7FD7">
                    <w:rPr>
                      <w:sz w:val="28"/>
                      <w:szCs w:val="28"/>
                      <w:vertAlign w:val="superscript"/>
                    </w:rPr>
                    <w:t>3</w:t>
                  </w:r>
                  <w:r w:rsidRPr="00EC7FD7">
                    <w:rPr>
                      <w:sz w:val="28"/>
                      <w:szCs w:val="28"/>
                    </w:rPr>
                    <w:t xml:space="preserve"> + x</w:t>
                  </w:r>
                  <w:r w:rsidRPr="00EC7FD7">
                    <w:rPr>
                      <w:sz w:val="28"/>
                      <w:szCs w:val="28"/>
                      <w:vertAlign w:val="superscript"/>
                    </w:rPr>
                    <w:t>2</w:t>
                  </w:r>
                  <w:r w:rsidRPr="00EC7FD7">
                    <w:rPr>
                      <w:sz w:val="28"/>
                      <w:szCs w:val="28"/>
                    </w:rPr>
                    <w:t xml:space="preserve"> + x</w:t>
                  </w:r>
                  <w:r w:rsidRPr="00EC7FD7">
                    <w:rPr>
                      <w:sz w:val="28"/>
                      <w:szCs w:val="28"/>
                      <w:vertAlign w:val="superscript"/>
                    </w:rPr>
                    <w:t>2</w:t>
                  </w:r>
                  <w:r w:rsidRPr="00EC7FD7">
                    <w:rPr>
                      <w:sz w:val="28"/>
                      <w:szCs w:val="28"/>
                    </w:rPr>
                    <w:t xml:space="preserve"> – 2x +1 </w:t>
                  </w:r>
                </w:p>
                <w:p w:rsidR="00CA7B2F" w:rsidRPr="00EC7FD7" w:rsidRDefault="00CA7B2F" w:rsidP="008D3CA5">
                  <w:pPr>
                    <w:tabs>
                      <w:tab w:val="center" w:pos="5610"/>
                    </w:tabs>
                    <w:rPr>
                      <w:sz w:val="28"/>
                      <w:szCs w:val="28"/>
                    </w:rPr>
                  </w:pPr>
                  <w:r w:rsidRPr="00EC7FD7">
                    <w:rPr>
                      <w:sz w:val="28"/>
                      <w:szCs w:val="28"/>
                    </w:rPr>
                    <w:t xml:space="preserve">   = (x</w:t>
                  </w:r>
                  <w:r w:rsidRPr="00EC7FD7">
                    <w:rPr>
                      <w:sz w:val="28"/>
                      <w:szCs w:val="28"/>
                      <w:vertAlign w:val="superscript"/>
                    </w:rPr>
                    <w:t>4</w:t>
                  </w:r>
                  <w:r w:rsidRPr="00EC7FD7">
                    <w:rPr>
                      <w:sz w:val="28"/>
                      <w:szCs w:val="28"/>
                    </w:rPr>
                    <w:t xml:space="preserve"> – 2x</w:t>
                  </w:r>
                  <w:r w:rsidRPr="00EC7FD7">
                    <w:rPr>
                      <w:sz w:val="28"/>
                      <w:szCs w:val="28"/>
                      <w:vertAlign w:val="superscript"/>
                    </w:rPr>
                    <w:t>3</w:t>
                  </w:r>
                  <w:r w:rsidRPr="00EC7FD7">
                    <w:rPr>
                      <w:sz w:val="28"/>
                      <w:szCs w:val="28"/>
                    </w:rPr>
                    <w:t xml:space="preserve"> + x</w:t>
                  </w:r>
                  <w:r w:rsidRPr="00EC7FD7">
                    <w:rPr>
                      <w:sz w:val="28"/>
                      <w:szCs w:val="28"/>
                      <w:vertAlign w:val="superscript"/>
                    </w:rPr>
                    <w:t>2</w:t>
                  </w:r>
                  <w:r w:rsidRPr="00EC7FD7">
                    <w:rPr>
                      <w:sz w:val="28"/>
                      <w:szCs w:val="28"/>
                    </w:rPr>
                    <w:t xml:space="preserve"> )+( x</w:t>
                  </w:r>
                  <w:r w:rsidRPr="00EC7FD7">
                    <w:rPr>
                      <w:sz w:val="28"/>
                      <w:szCs w:val="28"/>
                      <w:vertAlign w:val="superscript"/>
                    </w:rPr>
                    <w:t>2</w:t>
                  </w:r>
                  <w:r w:rsidRPr="00EC7FD7">
                    <w:rPr>
                      <w:sz w:val="28"/>
                      <w:szCs w:val="28"/>
                    </w:rPr>
                    <w:t xml:space="preserve"> – 2x +1)</w:t>
                  </w:r>
                </w:p>
                <w:p w:rsidR="00CA7B2F" w:rsidRPr="00EC7FD7" w:rsidRDefault="00CA7B2F" w:rsidP="008D3CA5">
                  <w:pPr>
                    <w:tabs>
                      <w:tab w:val="center" w:pos="5610"/>
                    </w:tabs>
                    <w:rPr>
                      <w:sz w:val="28"/>
                      <w:szCs w:val="28"/>
                    </w:rPr>
                  </w:pPr>
                  <w:r w:rsidRPr="00EC7FD7">
                    <w:rPr>
                      <w:sz w:val="28"/>
                      <w:szCs w:val="28"/>
                    </w:rPr>
                    <w:t xml:space="preserve">   = (x</w:t>
                  </w:r>
                  <w:r w:rsidRPr="00EC7FD7">
                    <w:rPr>
                      <w:sz w:val="28"/>
                      <w:szCs w:val="28"/>
                      <w:vertAlign w:val="superscript"/>
                    </w:rPr>
                    <w:t>2</w:t>
                  </w:r>
                  <w:r w:rsidRPr="00EC7FD7">
                    <w:rPr>
                      <w:sz w:val="28"/>
                      <w:szCs w:val="28"/>
                    </w:rPr>
                    <w:t xml:space="preserve"> –x )</w:t>
                  </w:r>
                  <w:r w:rsidRPr="00EC7FD7">
                    <w:rPr>
                      <w:sz w:val="28"/>
                      <w:szCs w:val="28"/>
                      <w:vertAlign w:val="superscript"/>
                    </w:rPr>
                    <w:t>2</w:t>
                  </w:r>
                  <w:r w:rsidRPr="00EC7FD7">
                    <w:rPr>
                      <w:sz w:val="28"/>
                      <w:szCs w:val="28"/>
                    </w:rPr>
                    <w:t xml:space="preserve"> + ( x – 1)</w:t>
                  </w:r>
                  <w:r w:rsidRPr="00EC7FD7">
                    <w:rPr>
                      <w:sz w:val="28"/>
                      <w:szCs w:val="28"/>
                      <w:vertAlign w:val="superscript"/>
                    </w:rPr>
                    <w:t>2</w:t>
                  </w:r>
                  <w:r w:rsidRPr="00EC7FD7">
                    <w:rPr>
                      <w:sz w:val="28"/>
                      <w:szCs w:val="28"/>
                    </w:rPr>
                    <w:t xml:space="preserve"> </w:t>
                  </w:r>
                  <w:r w:rsidR="00AE47AD">
                    <w:rPr>
                      <w:position w:val="-4"/>
                      <w:sz w:val="28"/>
                      <w:szCs w:val="28"/>
                    </w:rPr>
                    <w:pict>
                      <v:shape id="_x0000_i2335" type="#_x0000_t75" style="width:9.75pt;height:12pt">
                        <v:imagedata r:id="rId1909" o:title=""/>
                      </v:shape>
                    </w:pict>
                  </w:r>
                  <w:r w:rsidRPr="00EC7FD7">
                    <w:rPr>
                      <w:sz w:val="28"/>
                      <w:szCs w:val="28"/>
                    </w:rPr>
                    <w:t>0 , với mọi m</w:t>
                  </w:r>
                </w:p>
                <w:p w:rsidR="00CA7B2F" w:rsidRPr="00EC7FD7" w:rsidRDefault="00CA7B2F" w:rsidP="008D3CA5">
                  <w:pPr>
                    <w:tabs>
                      <w:tab w:val="center" w:pos="5610"/>
                    </w:tabs>
                    <w:rPr>
                      <w:sz w:val="28"/>
                      <w:szCs w:val="28"/>
                    </w:rPr>
                  </w:pPr>
                  <w:r w:rsidRPr="00EC7FD7">
                    <w:rPr>
                      <w:sz w:val="28"/>
                      <w:szCs w:val="28"/>
                    </w:rPr>
                    <w:t xml:space="preserve">“=” xảy ra </w:t>
                  </w:r>
                  <w:r w:rsidR="00AE47AD">
                    <w:rPr>
                      <w:position w:val="-50"/>
                      <w:sz w:val="28"/>
                      <w:szCs w:val="28"/>
                    </w:rPr>
                    <w:pict>
                      <v:shape id="_x0000_i2336" type="#_x0000_t75" style="width:199.5pt;height:73.5pt">
                        <v:imagedata r:id="rId1927" o:title=""/>
                      </v:shape>
                    </w:pict>
                  </w:r>
                </w:p>
              </w:tc>
            </w:tr>
          </w:tbl>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0E5AC6" w:rsidTr="00CA7B2F">
        <w:trPr>
          <w:trHeight w:val="315"/>
        </w:trPr>
        <w:tc>
          <w:tcPr>
            <w:tcW w:w="11294" w:type="dxa"/>
            <w:tcBorders>
              <w:top w:val="nil"/>
              <w:left w:val="nil"/>
              <w:bottom w:val="nil"/>
              <w:right w:val="nil"/>
            </w:tcBorders>
            <w:shd w:val="clear" w:color="auto" w:fill="auto"/>
            <w:noWrap/>
            <w:vAlign w:val="bottom"/>
            <w:hideMark/>
          </w:tcPr>
          <w:p w:rsidR="00CA7B2F" w:rsidRPr="000E5AC6" w:rsidRDefault="00CA7B2F" w:rsidP="008D3CA5">
            <w:pPr>
              <w:ind w:hanging="519"/>
              <w:jc w:val="center"/>
              <w:rPr>
                <w:rFonts w:ascii="Times New Roman" w:eastAsia="Times New Roman" w:hAnsi="Times New Roman" w:cs="Times New Roman"/>
                <w:b/>
                <w:color w:val="FF0000"/>
                <w:sz w:val="28"/>
                <w:szCs w:val="28"/>
                <w:lang w:val="en-US"/>
              </w:rPr>
            </w:pPr>
            <w:r w:rsidRPr="000E5AC6">
              <w:rPr>
                <w:rFonts w:ascii="Times New Roman" w:eastAsia="Times New Roman" w:hAnsi="Times New Roman" w:cs="Times New Roman"/>
                <w:b/>
                <w:color w:val="FF0000"/>
                <w:sz w:val="28"/>
                <w:szCs w:val="28"/>
                <w:lang w:val="en-US"/>
              </w:rPr>
              <w:t>ĐỀ 07</w:t>
            </w:r>
            <w:r w:rsidR="007034D8">
              <w:rPr>
                <w:rFonts w:ascii="Times New Roman" w:eastAsia="Times New Roman" w:hAnsi="Times New Roman" w:cs="Times New Roman"/>
                <w:b/>
                <w:color w:val="FF0000"/>
                <w:sz w:val="28"/>
                <w:szCs w:val="28"/>
                <w:lang w:val="en-US"/>
              </w:rPr>
              <w:t>4</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CA7B2F">
              <w:rPr>
                <w:rFonts w:ascii="Times New Roman" w:eastAsia="Times New Roman" w:hAnsi="Times New Roman" w:cs="Times New Roman"/>
                <w:b/>
                <w:noProof/>
                <w:color w:val="FF0000"/>
                <w:sz w:val="28"/>
                <w:szCs w:val="28"/>
                <w:lang w:val="en-US"/>
              </w:rPr>
              <mc:AlternateContent>
                <mc:Choice Requires="wps">
                  <w:drawing>
                    <wp:anchor distT="0" distB="0" distL="114300" distR="114300" simplePos="0" relativeHeight="251676672" behindDoc="0" locked="0" layoutInCell="1" allowOverlap="1" wp14:anchorId="735CE465" wp14:editId="4DB2FE76">
                      <wp:simplePos x="0" y="0"/>
                      <wp:positionH relativeFrom="column">
                        <wp:posOffset>457200</wp:posOffset>
                      </wp:positionH>
                      <wp:positionV relativeFrom="paragraph">
                        <wp:posOffset>342900</wp:posOffset>
                      </wp:positionV>
                      <wp:extent cx="800100" cy="0"/>
                      <wp:effectExtent l="9525" t="9525" r="9525" b="9525"/>
                      <wp:wrapNone/>
                      <wp:docPr id="1684" name="Straight Connector 16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84"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7pt" to="9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">
                      <v:stroke dashstyle="1 1"/>
                    </v:line>
                  </w:pict>
                </mc:Fallback>
              </mc:AlternateContent>
            </w:r>
            <w:r w:rsidRPr="00CA7B2F">
              <w:rPr>
                <w:rFonts w:ascii="Times New Roman" w:eastAsia="Times New Roman" w:hAnsi="Times New Roman" w:cs="Times New Roman"/>
                <w:b/>
                <w:color w:val="FF0000"/>
                <w:sz w:val="28"/>
                <w:szCs w:val="28"/>
                <w:lang w:val="en-US"/>
              </w:rPr>
              <w:tab/>
            </w:r>
            <w:r w:rsidRPr="007034D8">
              <w:rPr>
                <w:rFonts w:ascii="Times New Roman" w:eastAsia="Times New Roman" w:hAnsi="Times New Roman" w:cs="Times New Roman"/>
                <w:b/>
                <w:color w:val="0D0D0D" w:themeColor="text1" w:themeTint="F2"/>
                <w:sz w:val="28"/>
                <w:szCs w:val="28"/>
                <w:lang w:val="en-US"/>
              </w:rPr>
              <w:t>SỞ GIÁO DỤC VÀ ĐÀO TẠO</w:t>
            </w:r>
            <w:r w:rsidRPr="007034D8">
              <w:rPr>
                <w:rFonts w:ascii="Times New Roman" w:eastAsia="Times New Roman" w:hAnsi="Times New Roman" w:cs="Times New Roman"/>
                <w:b/>
                <w:color w:val="0D0D0D" w:themeColor="text1" w:themeTint="F2"/>
                <w:sz w:val="28"/>
                <w:szCs w:val="28"/>
                <w:lang w:val="en-US"/>
              </w:rPr>
              <w:tab/>
              <w:t xml:space="preserve">KỲ THI TUYỂN SINH LỚP 10 THPT </w:t>
            </w:r>
            <w:r w:rsidRPr="007034D8">
              <w:rPr>
                <w:rFonts w:ascii="Times New Roman" w:eastAsia="Times New Roman" w:hAnsi="Times New Roman" w:cs="Times New Roman"/>
                <w:b/>
                <w:color w:val="0D0D0D" w:themeColor="text1" w:themeTint="F2"/>
                <w:sz w:val="28"/>
                <w:szCs w:val="28"/>
                <w:lang w:val="en-US"/>
              </w:rPr>
              <w:tab/>
              <w:t xml:space="preserve">TP.ĐÀ NẴNG </w:t>
            </w:r>
            <w:r w:rsidRPr="007034D8">
              <w:rPr>
                <w:rFonts w:ascii="Times New Roman" w:eastAsia="Times New Roman" w:hAnsi="Times New Roman" w:cs="Times New Roman"/>
                <w:b/>
                <w:color w:val="0D0D0D" w:themeColor="text1" w:themeTint="F2"/>
                <w:sz w:val="28"/>
                <w:szCs w:val="28"/>
                <w:lang w:val="en-US"/>
              </w:rPr>
              <w:tab/>
              <w:t>Năm học: 2011 - 2012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     ĐỀ CHÍNH THỨC</w:t>
            </w:r>
            <w:r w:rsidRPr="007034D8">
              <w:rPr>
                <w:rFonts w:ascii="Times New Roman" w:eastAsia="Times New Roman" w:hAnsi="Times New Roman" w:cs="Times New Roman"/>
                <w:b/>
                <w:color w:val="0D0D0D" w:themeColor="text1" w:themeTint="F2"/>
                <w:sz w:val="28"/>
                <w:szCs w:val="28"/>
                <w:lang w:val="en-US"/>
              </w:rPr>
              <w:tab/>
              <w:t>MÔN: TOÁN</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Thời gian làm bài: 120 phút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1: (2,0 điểm)</w:t>
            </w:r>
          </w:p>
          <w:p w:rsidR="00CA7B2F" w:rsidRPr="007034D8" w:rsidRDefault="00CA7B2F" w:rsidP="00EE5E9F">
            <w:pPr>
              <w:pStyle w:val="NoSpacing"/>
              <w:numPr>
                <w:ilvl w:val="0"/>
                <w:numId w:val="1"/>
              </w:numPr>
              <w:rPr>
                <w:rFonts w:ascii="Times New Roman" w:eastAsia="Times New Roman" w:hAnsi="Times New Roman"/>
                <w:b/>
                <w:color w:val="0D0D0D" w:themeColor="text1" w:themeTint="F2"/>
                <w:sz w:val="28"/>
                <w:szCs w:val="28"/>
              </w:rPr>
            </w:pPr>
            <w:r w:rsidRPr="007034D8">
              <w:rPr>
                <w:rFonts w:ascii="Times New Roman" w:eastAsia="Times New Roman" w:hAnsi="Times New Roman"/>
                <w:b/>
                <w:color w:val="0D0D0D" w:themeColor="text1" w:themeTint="F2"/>
                <w:sz w:val="28"/>
                <w:szCs w:val="28"/>
              </w:rPr>
              <w:t>Giải phương trình:</w:t>
            </w:r>
            <w:r w:rsidRPr="007034D8">
              <w:rPr>
                <w:rFonts w:ascii="Times New Roman" w:eastAsia="Times New Roman" w:hAnsi="Times New Roman"/>
                <w:b/>
                <w:color w:val="0D0D0D" w:themeColor="text1" w:themeTint="F2"/>
                <w:sz w:val="28"/>
                <w:szCs w:val="28"/>
              </w:rPr>
              <w:tab/>
              <w:t>(2x + 1)(3-x) + 4 = 0</w:t>
            </w:r>
          </w:p>
          <w:p w:rsidR="00CA7B2F" w:rsidRPr="007034D8" w:rsidRDefault="00CA7B2F" w:rsidP="00EE5E9F">
            <w:pPr>
              <w:pStyle w:val="NoSpacing"/>
              <w:numPr>
                <w:ilvl w:val="0"/>
                <w:numId w:val="1"/>
              </w:numPr>
              <w:rPr>
                <w:rFonts w:ascii="Times New Roman" w:eastAsia="Times New Roman" w:hAnsi="Times New Roman"/>
                <w:b/>
                <w:color w:val="0D0D0D" w:themeColor="text1" w:themeTint="F2"/>
                <w:sz w:val="28"/>
                <w:szCs w:val="28"/>
              </w:rPr>
            </w:pPr>
            <w:r w:rsidRPr="007034D8">
              <w:rPr>
                <w:rFonts w:ascii="Times New Roman" w:eastAsia="Times New Roman" w:hAnsi="Times New Roman"/>
                <w:b/>
                <w:color w:val="0D0D0D" w:themeColor="text1" w:themeTint="F2"/>
                <w:sz w:val="28"/>
                <w:szCs w:val="28"/>
              </w:rPr>
              <w:t xml:space="preserve">Giải hệ phương trình: </w:t>
            </w:r>
            <w:r w:rsidR="00AE47AD">
              <w:rPr>
                <w:rFonts w:ascii="Times New Roman" w:eastAsia="Times New Roman" w:hAnsi="Times New Roman"/>
                <w:b/>
                <w:color w:val="0D0D0D" w:themeColor="text1" w:themeTint="F2"/>
                <w:sz w:val="28"/>
                <w:szCs w:val="28"/>
              </w:rPr>
              <w:pict>
                <v:shape id="_x0000_i2337" type="#_x0000_t75" style="width:66.75pt;height:36pt">
                  <v:imagedata r:id="rId1928"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2: (1,0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Rút gọn biểu thức </w:t>
            </w:r>
            <w:r w:rsidR="00AE47AD">
              <w:rPr>
                <w:rFonts w:ascii="Times New Roman" w:eastAsia="Times New Roman" w:hAnsi="Times New Roman" w:cs="Times New Roman"/>
                <w:b/>
                <w:color w:val="0D0D0D" w:themeColor="text1" w:themeTint="F2"/>
                <w:sz w:val="28"/>
                <w:szCs w:val="28"/>
                <w:lang w:val="en-US"/>
              </w:rPr>
              <w:pict>
                <v:shape id="_x0000_i2338" type="#_x0000_t75" style="width:168pt;height:36pt">
                  <v:imagedata r:id="rId1929"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3: (2,0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Cho phương trình x2 – 2x – 2m2 = 0 (m là tham số).</w:t>
            </w:r>
          </w:p>
          <w:p w:rsidR="00CA7B2F" w:rsidRPr="007034D8" w:rsidRDefault="00CA7B2F" w:rsidP="00EE5E9F">
            <w:pPr>
              <w:pStyle w:val="NoSpacing"/>
              <w:numPr>
                <w:ilvl w:val="0"/>
                <w:numId w:val="41"/>
              </w:numPr>
              <w:rPr>
                <w:rFonts w:ascii="Times New Roman" w:eastAsia="Times New Roman" w:hAnsi="Times New Roman"/>
                <w:b/>
                <w:color w:val="0D0D0D" w:themeColor="text1" w:themeTint="F2"/>
                <w:sz w:val="28"/>
                <w:szCs w:val="28"/>
              </w:rPr>
            </w:pPr>
            <w:r w:rsidRPr="007034D8">
              <w:rPr>
                <w:rFonts w:ascii="Times New Roman" w:eastAsia="Times New Roman" w:hAnsi="Times New Roman"/>
                <w:b/>
                <w:color w:val="0D0D0D" w:themeColor="text1" w:themeTint="F2"/>
                <w:sz w:val="28"/>
                <w:szCs w:val="28"/>
              </w:rPr>
              <w:t>Giải phương trình khi m = 0</w:t>
            </w:r>
          </w:p>
          <w:p w:rsidR="00CA7B2F" w:rsidRPr="007034D8" w:rsidRDefault="00CA7B2F" w:rsidP="00EE5E9F">
            <w:pPr>
              <w:pStyle w:val="NoSpacing"/>
              <w:numPr>
                <w:ilvl w:val="0"/>
                <w:numId w:val="41"/>
              </w:numPr>
              <w:rPr>
                <w:rFonts w:ascii="Times New Roman" w:eastAsia="Times New Roman" w:hAnsi="Times New Roman"/>
                <w:b/>
                <w:color w:val="0D0D0D" w:themeColor="text1" w:themeTint="F2"/>
                <w:sz w:val="28"/>
                <w:szCs w:val="28"/>
              </w:rPr>
            </w:pPr>
            <w:r w:rsidRPr="007034D8">
              <w:rPr>
                <w:rFonts w:ascii="Times New Roman" w:eastAsia="Times New Roman" w:hAnsi="Times New Roman"/>
                <w:b/>
                <w:color w:val="0D0D0D" w:themeColor="text1" w:themeTint="F2"/>
                <w:sz w:val="28"/>
                <w:szCs w:val="28"/>
              </w:rPr>
              <w:t xml:space="preserve">Tìm m để phương trình có hai nghiệm x1, x2 khác 0 và thỏa điều kiện </w:t>
            </w:r>
            <w:r w:rsidR="00AE47AD">
              <w:rPr>
                <w:rFonts w:ascii="Times New Roman" w:eastAsia="Times New Roman" w:hAnsi="Times New Roman"/>
                <w:b/>
                <w:color w:val="0D0D0D" w:themeColor="text1" w:themeTint="F2"/>
                <w:sz w:val="28"/>
                <w:szCs w:val="28"/>
              </w:rPr>
              <w:pict>
                <v:shape id="_x0000_i2339" type="#_x0000_t75" style="width:42.75pt;height:18.75pt">
                  <v:imagedata r:id="rId1930" o:title=""/>
                </v:shape>
              </w:pict>
            </w:r>
            <w:r w:rsidRPr="007034D8">
              <w:rPr>
                <w:rFonts w:ascii="Times New Roman" w:eastAsia="Times New Roman" w:hAnsi="Times New Roman"/>
                <w:b/>
                <w:color w:val="0D0D0D" w:themeColor="text1" w:themeTint="F2"/>
                <w:sz w:val="28"/>
                <w:szCs w:val="28"/>
              </w:rPr>
              <w: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4: (1,5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Một hình chữ nhật có chu vi bằng 28 cm và mỗi đường chéo của nó có độ dài 10 cm. Tìm độ dài các cạnh của hình chữ nhật đó.</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5: (3,5 điểm)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Cho tam giác đều ABC nội tiếp đường tròn đường kính AD. Gọi M là một điểm di động trên cung nhỏ AB ( M không trùng với các điểm A và B).</w:t>
            </w:r>
          </w:p>
          <w:p w:rsidR="00CA7B2F" w:rsidRPr="007034D8" w:rsidRDefault="00CA7B2F" w:rsidP="00EE5E9F">
            <w:pPr>
              <w:pStyle w:val="NoSpacing"/>
              <w:numPr>
                <w:ilvl w:val="0"/>
                <w:numId w:val="42"/>
              </w:numPr>
              <w:rPr>
                <w:rFonts w:ascii="Times New Roman" w:eastAsia="Times New Roman" w:hAnsi="Times New Roman"/>
                <w:b/>
                <w:color w:val="0D0D0D" w:themeColor="text1" w:themeTint="F2"/>
                <w:sz w:val="28"/>
                <w:szCs w:val="28"/>
              </w:rPr>
            </w:pPr>
            <w:r w:rsidRPr="007034D8">
              <w:rPr>
                <w:rFonts w:ascii="Times New Roman" w:eastAsia="Times New Roman" w:hAnsi="Times New Roman"/>
                <w:b/>
                <w:color w:val="0D0D0D" w:themeColor="text1" w:themeTint="F2"/>
                <w:sz w:val="28"/>
                <w:szCs w:val="28"/>
              </w:rPr>
              <w:t>Chứng minh rằng MD là đường phân giác của góc BMC.</w:t>
            </w:r>
          </w:p>
          <w:p w:rsidR="00CA7B2F" w:rsidRPr="007034D8" w:rsidRDefault="00CA7B2F" w:rsidP="00EE5E9F">
            <w:pPr>
              <w:pStyle w:val="NoSpacing"/>
              <w:numPr>
                <w:ilvl w:val="0"/>
                <w:numId w:val="42"/>
              </w:numPr>
              <w:rPr>
                <w:rFonts w:ascii="Times New Roman" w:eastAsia="Times New Roman" w:hAnsi="Times New Roman"/>
                <w:b/>
                <w:color w:val="0D0D0D" w:themeColor="text1" w:themeTint="F2"/>
                <w:sz w:val="28"/>
                <w:szCs w:val="28"/>
              </w:rPr>
            </w:pPr>
            <w:r w:rsidRPr="007034D8">
              <w:rPr>
                <w:rFonts w:ascii="Times New Roman" w:eastAsia="Times New Roman" w:hAnsi="Times New Roman"/>
                <w:b/>
                <w:color w:val="0D0D0D" w:themeColor="text1" w:themeTint="F2"/>
                <w:sz w:val="28"/>
                <w:szCs w:val="28"/>
              </w:rPr>
              <w:t>Cho AD = 2R. Tính diện tích của tứ giác ABDC theo R</w:t>
            </w:r>
          </w:p>
          <w:p w:rsidR="00CA7B2F" w:rsidRPr="007034D8" w:rsidRDefault="00CA7B2F" w:rsidP="00EE5E9F">
            <w:pPr>
              <w:pStyle w:val="NoSpacing"/>
              <w:numPr>
                <w:ilvl w:val="0"/>
                <w:numId w:val="42"/>
              </w:numPr>
              <w:rPr>
                <w:rFonts w:ascii="Times New Roman" w:eastAsia="Times New Roman" w:hAnsi="Times New Roman"/>
                <w:b/>
                <w:color w:val="0D0D0D" w:themeColor="text1" w:themeTint="F2"/>
                <w:sz w:val="28"/>
                <w:szCs w:val="28"/>
              </w:rPr>
            </w:pPr>
            <w:r w:rsidRPr="007034D8">
              <w:rPr>
                <w:rFonts w:ascii="Times New Roman" w:eastAsia="Times New Roman" w:hAnsi="Times New Roman"/>
                <w:b/>
                <w:color w:val="0D0D0D" w:themeColor="text1" w:themeTint="F2"/>
                <w:sz w:val="28"/>
                <w:szCs w:val="28"/>
              </w:rPr>
              <w:t>Gọi K là giao điểm của AB và MD, H là giao điểm của AD và MC. Chứng minh rằng ba đường thẳng AM, BD, HK đồng quy.</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br w:type="page"/>
              <w:t>SỞ GIÁO DỤC VÀ ĐÀO TẠO</w:t>
            </w:r>
            <w:r w:rsidRPr="007034D8">
              <w:rPr>
                <w:rFonts w:ascii="Times New Roman" w:eastAsia="Times New Roman" w:hAnsi="Times New Roman" w:cs="Times New Roman"/>
                <w:b/>
                <w:color w:val="0D0D0D" w:themeColor="text1" w:themeTint="F2"/>
                <w:sz w:val="28"/>
                <w:szCs w:val="28"/>
                <w:lang w:val="en-US"/>
              </w:rPr>
              <w:tab/>
              <w:t xml:space="preserve">KỲ THI TUYỂN SINH LỚP 10 THPT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TP.ĐÀ NẴNG </w:t>
            </w:r>
            <w:r w:rsidRPr="007034D8">
              <w:rPr>
                <w:rFonts w:ascii="Times New Roman" w:eastAsia="Times New Roman" w:hAnsi="Times New Roman" w:cs="Times New Roman"/>
                <w:b/>
                <w:color w:val="0D0D0D" w:themeColor="text1" w:themeTint="F2"/>
                <w:sz w:val="28"/>
                <w:szCs w:val="28"/>
                <w:lang w:val="en-US"/>
              </w:rPr>
              <w:tab/>
              <w:t>Năm học: 2011 - 2012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     ĐỀ CHÍNH THỨC</w:t>
            </w:r>
            <w:r w:rsidRPr="007034D8">
              <w:rPr>
                <w:rFonts w:ascii="Times New Roman" w:eastAsia="Times New Roman" w:hAnsi="Times New Roman" w:cs="Times New Roman"/>
                <w:b/>
                <w:color w:val="0D0D0D" w:themeColor="text1" w:themeTint="F2"/>
                <w:sz w:val="28"/>
                <w:szCs w:val="28"/>
                <w:lang w:val="en-US"/>
              </w:rPr>
              <w:tab/>
              <w:t>MÔN: TOÁN</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Thời gian làm bài: 120 phút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GIẢI</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1:</w:t>
            </w:r>
          </w:p>
          <w:p w:rsidR="00CA7B2F" w:rsidRPr="007034D8" w:rsidRDefault="00CA7B2F" w:rsidP="00EE5E9F">
            <w:pPr>
              <w:pStyle w:val="NoSpacing"/>
              <w:numPr>
                <w:ilvl w:val="0"/>
                <w:numId w:val="43"/>
              </w:numPr>
              <w:ind w:left="360"/>
              <w:rPr>
                <w:rFonts w:ascii="Times New Roman" w:eastAsia="Times New Roman" w:hAnsi="Times New Roman"/>
                <w:b/>
                <w:color w:val="0D0D0D" w:themeColor="text1" w:themeTint="F2"/>
                <w:sz w:val="28"/>
                <w:szCs w:val="28"/>
              </w:rPr>
            </w:pPr>
            <w:r w:rsidRPr="007034D8">
              <w:rPr>
                <w:rFonts w:ascii="Times New Roman" w:eastAsia="Times New Roman" w:hAnsi="Times New Roman"/>
                <w:b/>
                <w:color w:val="0D0D0D" w:themeColor="text1" w:themeTint="F2"/>
                <w:sz w:val="28"/>
                <w:szCs w:val="28"/>
              </w:rPr>
              <w:t xml:space="preserve">(2x + 1)(3-x) + 4 = 0 (1) </w:t>
            </w:r>
            <w:r w:rsidRPr="007034D8">
              <w:rPr>
                <w:rFonts w:ascii="Times New Roman" w:eastAsia="Times New Roman" w:hAnsi="Times New Roman"/>
                <w:b/>
                <w:color w:val="0D0D0D" w:themeColor="text1" w:themeTint="F2"/>
                <w:sz w:val="28"/>
                <w:szCs w:val="28"/>
              </w:rPr>
              <w:sym w:font="Symbol" w:char="F0DB"/>
            </w:r>
            <w:r w:rsidRPr="007034D8">
              <w:rPr>
                <w:rFonts w:ascii="Times New Roman" w:eastAsia="Times New Roman" w:hAnsi="Times New Roman"/>
                <w:b/>
                <w:color w:val="0D0D0D" w:themeColor="text1" w:themeTint="F2"/>
                <w:sz w:val="28"/>
                <w:szCs w:val="28"/>
              </w:rPr>
              <w:t xml:space="preserve"> -2x2 + 5x + 3 +4 = 0 </w:t>
            </w:r>
            <w:r w:rsidRPr="007034D8">
              <w:rPr>
                <w:rFonts w:ascii="Times New Roman" w:eastAsia="Times New Roman" w:hAnsi="Times New Roman"/>
                <w:b/>
                <w:color w:val="0D0D0D" w:themeColor="text1" w:themeTint="F2"/>
                <w:sz w:val="28"/>
                <w:szCs w:val="28"/>
              </w:rPr>
              <w:sym w:font="Symbol" w:char="F0DB"/>
            </w:r>
            <w:r w:rsidRPr="007034D8">
              <w:rPr>
                <w:rFonts w:ascii="Times New Roman" w:eastAsia="Times New Roman" w:hAnsi="Times New Roman"/>
                <w:b/>
                <w:color w:val="0D0D0D" w:themeColor="text1" w:themeTint="F2"/>
                <w:sz w:val="28"/>
                <w:szCs w:val="28"/>
              </w:rPr>
              <w:t xml:space="preserve"> 2x2 – 5x – 7 = 0 (2)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Phương trình (2) có a – b + c =0 nên phương trình (1) có 2 nghiệm là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x1 = -1 và x2 = </w:t>
            </w:r>
            <w:r w:rsidR="00AE47AD">
              <w:rPr>
                <w:rFonts w:ascii="Times New Roman" w:eastAsia="Times New Roman" w:hAnsi="Times New Roman" w:cs="Times New Roman"/>
                <w:b/>
                <w:color w:val="0D0D0D" w:themeColor="text1" w:themeTint="F2"/>
                <w:sz w:val="28"/>
                <w:szCs w:val="28"/>
                <w:lang w:val="en-US"/>
              </w:rPr>
              <w:pict>
                <v:shape id="_x0000_i2340" type="#_x0000_t75" style="width:12pt;height:30.75pt">
                  <v:imagedata r:id="rId1931"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w:t>
            </w:r>
            <w:r w:rsidRPr="007034D8">
              <w:rPr>
                <w:rFonts w:ascii="Times New Roman" w:eastAsia="Times New Roman" w:hAnsi="Times New Roman" w:cs="Times New Roman"/>
                <w:b/>
                <w:color w:val="0D0D0D" w:themeColor="text1" w:themeTint="F2"/>
                <w:sz w:val="28"/>
                <w:szCs w:val="28"/>
                <w:lang w:val="en-US"/>
              </w:rPr>
              <w:tab/>
            </w:r>
            <w:r w:rsidR="00AE47AD">
              <w:rPr>
                <w:rFonts w:ascii="Times New Roman" w:eastAsia="Times New Roman" w:hAnsi="Times New Roman" w:cs="Times New Roman"/>
                <w:b/>
                <w:color w:val="0D0D0D" w:themeColor="text1" w:themeTint="F2"/>
                <w:sz w:val="28"/>
                <w:szCs w:val="28"/>
                <w:lang w:val="en-US"/>
              </w:rPr>
              <w:pict>
                <v:shape id="_x0000_i2341" type="#_x0000_t75" style="width:66.75pt;height:36pt">
                  <v:imagedata r:id="rId1928" o:title=""/>
                </v:shape>
              </w:pict>
            </w:r>
            <w:r w:rsidRPr="007034D8">
              <w:rPr>
                <w:rFonts w:ascii="Times New Roman" w:eastAsia="Times New Roman" w:hAnsi="Times New Roman" w:cs="Times New Roman"/>
                <w:b/>
                <w:color w:val="0D0D0D" w:themeColor="text1" w:themeTint="F2"/>
                <w:sz w:val="28"/>
                <w:szCs w:val="28"/>
                <w:lang w:val="en-US"/>
              </w:rPr>
              <w:sym w:font="Symbol" w:char="F0DB"/>
            </w:r>
            <w:r w:rsidRPr="007034D8">
              <w:rPr>
                <w:rFonts w:ascii="Times New Roman" w:eastAsia="Times New Roman" w:hAnsi="Times New Roman" w:cs="Times New Roman"/>
                <w:b/>
                <w:color w:val="0D0D0D" w:themeColor="text1" w:themeTint="F2"/>
                <w:sz w:val="28"/>
                <w:szCs w:val="28"/>
                <w:lang w:val="en-US"/>
              </w:rPr>
              <w:t xml:space="preserve"> </w:t>
            </w:r>
            <w:r w:rsidR="00AE47AD">
              <w:rPr>
                <w:rFonts w:ascii="Times New Roman" w:eastAsia="Times New Roman" w:hAnsi="Times New Roman" w:cs="Times New Roman"/>
                <w:b/>
                <w:color w:val="0D0D0D" w:themeColor="text1" w:themeTint="F2"/>
                <w:sz w:val="28"/>
                <w:szCs w:val="28"/>
                <w:lang w:val="en-US"/>
              </w:rPr>
              <w:pict>
                <v:shape id="_x0000_i2342" type="#_x0000_t75" style="width:189pt;height:36pt">
                  <v:imagedata r:id="rId1932" o:title=""/>
                </v:shape>
              </w:pict>
            </w:r>
          </w:p>
          <w:p w:rsidR="00CA7B2F" w:rsidRPr="00CA7B2F" w:rsidRDefault="00CA7B2F" w:rsidP="00CA7B2F">
            <w:pPr>
              <w:ind w:hanging="519"/>
              <w:jc w:val="center"/>
              <w:rPr>
                <w:rFonts w:ascii="Times New Roman" w:eastAsia="Times New Roman" w:hAnsi="Times New Roman" w:cs="Times New Roman"/>
                <w:b/>
                <w:color w:val="FF0000"/>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sym w:font="Symbol" w:char="F0DB"/>
            </w:r>
            <w:r w:rsidR="00AE47AD">
              <w:rPr>
                <w:rFonts w:ascii="Times New Roman" w:eastAsia="Times New Roman" w:hAnsi="Times New Roman" w:cs="Times New Roman"/>
                <w:b/>
                <w:color w:val="0D0D0D" w:themeColor="text1" w:themeTint="F2"/>
                <w:sz w:val="28"/>
                <w:szCs w:val="28"/>
                <w:lang w:val="en-US"/>
              </w:rPr>
              <w:pict>
                <v:shape id="_x0000_i2343" type="#_x0000_t75" style="width:189pt;height:36pt">
                  <v:imagedata r:id="rId1933"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CA7B2F">
              <w:rPr>
                <w:rFonts w:ascii="Times New Roman" w:eastAsia="Times New Roman" w:hAnsi="Times New Roman" w:cs="Times New Roman"/>
                <w:b/>
                <w:color w:val="FF0000"/>
                <w:sz w:val="28"/>
                <w:szCs w:val="28"/>
                <w:lang w:val="en-US"/>
              </w:rPr>
              <w:tab/>
            </w:r>
            <w:r w:rsidRPr="007034D8">
              <w:rPr>
                <w:rFonts w:ascii="Times New Roman" w:eastAsia="Times New Roman" w:hAnsi="Times New Roman" w:cs="Times New Roman"/>
                <w:b/>
                <w:color w:val="0D0D0D" w:themeColor="text1" w:themeTint="F2"/>
                <w:sz w:val="28"/>
                <w:szCs w:val="28"/>
                <w:lang w:val="en-US"/>
              </w:rPr>
              <w:sym w:font="Symbol" w:char="F0DB"/>
            </w:r>
            <w:r w:rsidR="00AE47AD">
              <w:rPr>
                <w:rFonts w:ascii="Times New Roman" w:eastAsia="Times New Roman" w:hAnsi="Times New Roman" w:cs="Times New Roman"/>
                <w:b/>
                <w:color w:val="0D0D0D" w:themeColor="text1" w:themeTint="F2"/>
                <w:sz w:val="28"/>
                <w:szCs w:val="28"/>
                <w:lang w:val="en-US"/>
              </w:rPr>
              <w:pict>
                <v:shape id="_x0000_i2344" type="#_x0000_t75" style="width:120pt;height:36pt">
                  <v:imagedata r:id="rId1934" o:title=""/>
                </v:shape>
              </w:pict>
            </w:r>
            <w:r w:rsidRPr="007034D8">
              <w:rPr>
                <w:rFonts w:ascii="Times New Roman" w:eastAsia="Times New Roman" w:hAnsi="Times New Roman" w:cs="Times New Roman"/>
                <w:b/>
                <w:color w:val="0D0D0D" w:themeColor="text1" w:themeTint="F2"/>
                <w:sz w:val="28"/>
                <w:szCs w:val="28"/>
                <w:lang w:val="en-US"/>
              </w:rPr>
              <w:t xml:space="preserve">           </w:t>
            </w:r>
            <w:r w:rsidRPr="007034D8">
              <w:rPr>
                <w:rFonts w:ascii="Times New Roman" w:eastAsia="Times New Roman" w:hAnsi="Times New Roman" w:cs="Times New Roman"/>
                <w:b/>
                <w:color w:val="0D0D0D" w:themeColor="text1" w:themeTint="F2"/>
                <w:sz w:val="28"/>
                <w:szCs w:val="28"/>
                <w:lang w:val="en-US"/>
              </w:rPr>
              <w:sym w:font="Symbol" w:char="F0DB"/>
            </w:r>
            <w:r w:rsidR="00AE47AD">
              <w:rPr>
                <w:rFonts w:ascii="Times New Roman" w:eastAsia="Times New Roman" w:hAnsi="Times New Roman" w:cs="Times New Roman"/>
                <w:b/>
                <w:color w:val="0D0D0D" w:themeColor="text1" w:themeTint="F2"/>
                <w:sz w:val="28"/>
                <w:szCs w:val="28"/>
                <w:lang w:val="en-US"/>
              </w:rPr>
              <w:pict>
                <v:shape id="_x0000_i2345" type="#_x0000_t75" style="width:35.25pt;height:36pt">
                  <v:imagedata r:id="rId1935"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Bài 2: Q = </w:t>
            </w:r>
            <w:r w:rsidR="00AE47AD">
              <w:rPr>
                <w:rFonts w:ascii="Times New Roman" w:eastAsia="Times New Roman" w:hAnsi="Times New Roman" w:cs="Times New Roman"/>
                <w:b/>
                <w:color w:val="0D0D0D" w:themeColor="text1" w:themeTint="F2"/>
                <w:sz w:val="28"/>
                <w:szCs w:val="28"/>
                <w:lang w:val="en-US"/>
              </w:rPr>
              <w:pict>
                <v:shape id="_x0000_i2346" type="#_x0000_t75" style="width:177pt;height:36pt">
                  <v:imagedata r:id="rId1936" o:title=""/>
                </v:shape>
              </w:pict>
            </w:r>
            <w:r w:rsidRPr="007034D8">
              <w:rPr>
                <w:rFonts w:ascii="Times New Roman" w:eastAsia="Times New Roman" w:hAnsi="Times New Roman" w:cs="Times New Roman"/>
                <w:b/>
                <w:color w:val="0D0D0D" w:themeColor="text1" w:themeTint="F2"/>
                <w:sz w:val="28"/>
                <w:szCs w:val="28"/>
                <w:lang w:val="en-US"/>
              </w:rPr>
              <w:t xml:space="preserve">= </w:t>
            </w:r>
            <w:r w:rsidR="00AE47AD">
              <w:rPr>
                <w:rFonts w:ascii="Times New Roman" w:eastAsia="Times New Roman" w:hAnsi="Times New Roman" w:cs="Times New Roman"/>
                <w:b/>
                <w:color w:val="0D0D0D" w:themeColor="text1" w:themeTint="F2"/>
                <w:sz w:val="28"/>
                <w:szCs w:val="28"/>
                <w:lang w:val="en-US"/>
              </w:rPr>
              <w:pict>
                <v:shape id="_x0000_i2347" type="#_x0000_t75" style="width:98.25pt;height:33pt">
                  <v:imagedata r:id="rId1937" o:title=""/>
                </v:shape>
              </w:pict>
            </w:r>
            <w:r w:rsidRPr="007034D8">
              <w:rPr>
                <w:rFonts w:ascii="Times New Roman" w:eastAsia="Times New Roman" w:hAnsi="Times New Roman" w:cs="Times New Roman"/>
                <w:b/>
                <w:color w:val="0D0D0D" w:themeColor="text1" w:themeTint="F2"/>
                <w:sz w:val="28"/>
                <w:szCs w:val="28"/>
                <w:lang w:val="en-US"/>
              </w:rPr>
              <w:t xml:space="preserve">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 </w:t>
            </w:r>
            <w:r w:rsidR="00AE47AD">
              <w:rPr>
                <w:rFonts w:ascii="Times New Roman" w:eastAsia="Times New Roman" w:hAnsi="Times New Roman" w:cs="Times New Roman"/>
                <w:b/>
                <w:color w:val="0D0D0D" w:themeColor="text1" w:themeTint="F2"/>
                <w:sz w:val="28"/>
                <w:szCs w:val="28"/>
                <w:lang w:val="en-US"/>
              </w:rPr>
              <w:pict>
                <v:shape id="_x0000_i2348" type="#_x0000_t75" style="width:101.25pt;height:33.75pt">
                  <v:imagedata r:id="rId1938" o:title=""/>
                </v:shape>
              </w:pict>
            </w:r>
            <w:r w:rsidRPr="007034D8">
              <w:rPr>
                <w:rFonts w:ascii="Times New Roman" w:eastAsia="Times New Roman" w:hAnsi="Times New Roman" w:cs="Times New Roman"/>
                <w:b/>
                <w:color w:val="0D0D0D" w:themeColor="text1" w:themeTint="F2"/>
                <w:sz w:val="28"/>
                <w:szCs w:val="28"/>
                <w:lang w:val="en-US"/>
              </w:rPr>
              <w:t>= 1</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Bài 3: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   x2 – 2x – 2m2 = 0 (1)</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m=0, (1) </w:t>
            </w:r>
            <w:r w:rsidRPr="007034D8">
              <w:rPr>
                <w:rFonts w:ascii="Times New Roman" w:eastAsia="Times New Roman" w:hAnsi="Times New Roman" w:cs="Times New Roman"/>
                <w:b/>
                <w:color w:val="0D0D0D" w:themeColor="text1" w:themeTint="F2"/>
                <w:sz w:val="28"/>
                <w:szCs w:val="28"/>
                <w:lang w:val="en-US"/>
              </w:rPr>
              <w:sym w:font="Symbol" w:char="F0DB"/>
            </w:r>
            <w:r w:rsidRPr="007034D8">
              <w:rPr>
                <w:rFonts w:ascii="Times New Roman" w:eastAsia="Times New Roman" w:hAnsi="Times New Roman" w:cs="Times New Roman"/>
                <w:b/>
                <w:color w:val="0D0D0D" w:themeColor="text1" w:themeTint="F2"/>
                <w:sz w:val="28"/>
                <w:szCs w:val="28"/>
                <w:lang w:val="en-US"/>
              </w:rPr>
              <w:t xml:space="preserve"> x2 – 2x = 0 </w:t>
            </w:r>
            <w:r w:rsidRPr="007034D8">
              <w:rPr>
                <w:rFonts w:ascii="Times New Roman" w:eastAsia="Times New Roman" w:hAnsi="Times New Roman" w:cs="Times New Roman"/>
                <w:b/>
                <w:color w:val="0D0D0D" w:themeColor="text1" w:themeTint="F2"/>
                <w:sz w:val="28"/>
                <w:szCs w:val="28"/>
                <w:lang w:val="en-US"/>
              </w:rPr>
              <w:sym w:font="Symbol" w:char="F0DB"/>
            </w:r>
            <w:r w:rsidRPr="007034D8">
              <w:rPr>
                <w:rFonts w:ascii="Times New Roman" w:eastAsia="Times New Roman" w:hAnsi="Times New Roman" w:cs="Times New Roman"/>
                <w:b/>
                <w:color w:val="0D0D0D" w:themeColor="text1" w:themeTint="F2"/>
                <w:sz w:val="28"/>
                <w:szCs w:val="28"/>
                <w:lang w:val="en-US"/>
              </w:rPr>
              <w:t xml:space="preserve"> x(x – 2) = 0 </w:t>
            </w:r>
            <w:r w:rsidRPr="007034D8">
              <w:rPr>
                <w:rFonts w:ascii="Times New Roman" w:eastAsia="Times New Roman" w:hAnsi="Times New Roman" w:cs="Times New Roman"/>
                <w:b/>
                <w:color w:val="0D0D0D" w:themeColor="text1" w:themeTint="F2"/>
                <w:sz w:val="28"/>
                <w:szCs w:val="28"/>
                <w:lang w:val="en-US"/>
              </w:rPr>
              <w:sym w:font="Symbol" w:char="F0DB"/>
            </w:r>
            <w:r w:rsidRPr="007034D8">
              <w:rPr>
                <w:rFonts w:ascii="Times New Roman" w:eastAsia="Times New Roman" w:hAnsi="Times New Roman" w:cs="Times New Roman"/>
                <w:b/>
                <w:color w:val="0D0D0D" w:themeColor="text1" w:themeTint="F2"/>
                <w:sz w:val="28"/>
                <w:szCs w:val="28"/>
                <w:lang w:val="en-US"/>
              </w:rPr>
              <w:t xml:space="preserve"> x= 0 hay x = 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   ∆’ = 1 + 2m2 &gt; 0 với mọi m =&gt; phương trình (1) có nghiệm với mọi 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Theo Viet, ta có: x1 + x2 = 2 =&gt; x1 = 2 – x2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 xml:space="preserve">Ta có: </w:t>
            </w:r>
            <w:r w:rsidR="00AE47AD">
              <w:rPr>
                <w:rFonts w:ascii="Times New Roman" w:eastAsia="Times New Roman" w:hAnsi="Times New Roman" w:cs="Times New Roman"/>
                <w:b/>
                <w:color w:val="0D0D0D" w:themeColor="text1" w:themeTint="F2"/>
                <w:sz w:val="28"/>
                <w:szCs w:val="28"/>
                <w:lang w:val="en-US"/>
              </w:rPr>
              <w:pict>
                <v:shape id="_x0000_i2349" type="#_x0000_t75" style="width:42.75pt;height:18.75pt">
                  <v:imagedata r:id="rId1930" o:title=""/>
                </v:shape>
              </w:pict>
            </w:r>
            <w:r w:rsidRPr="007034D8">
              <w:rPr>
                <w:rFonts w:ascii="Times New Roman" w:eastAsia="Times New Roman" w:hAnsi="Times New Roman" w:cs="Times New Roman"/>
                <w:b/>
                <w:color w:val="0D0D0D" w:themeColor="text1" w:themeTint="F2"/>
                <w:sz w:val="28"/>
                <w:szCs w:val="28"/>
                <w:lang w:val="en-US"/>
              </w:rPr>
              <w:t xml:space="preserve"> =&gt; (2 – x2)2 =</w:t>
            </w:r>
            <w:r w:rsidR="00AE47AD">
              <w:rPr>
                <w:rFonts w:ascii="Times New Roman" w:eastAsia="Times New Roman" w:hAnsi="Times New Roman" w:cs="Times New Roman"/>
                <w:b/>
                <w:color w:val="0D0D0D" w:themeColor="text1" w:themeTint="F2"/>
                <w:sz w:val="28"/>
                <w:szCs w:val="28"/>
                <w:lang w:val="en-US"/>
              </w:rPr>
              <w:pict>
                <v:shape id="_x0000_i2350" type="#_x0000_t75" style="width:20.25pt;height:18.75pt">
                  <v:imagedata r:id="rId1939" o:title=""/>
                </v:shape>
              </w:pict>
            </w:r>
            <w:r w:rsidRPr="007034D8">
              <w:rPr>
                <w:rFonts w:ascii="Times New Roman" w:eastAsia="Times New Roman" w:hAnsi="Times New Roman" w:cs="Times New Roman"/>
                <w:b/>
                <w:color w:val="0D0D0D" w:themeColor="text1" w:themeTint="F2"/>
                <w:sz w:val="28"/>
                <w:szCs w:val="28"/>
                <w:lang w:val="en-US"/>
              </w:rPr>
              <w:t xml:space="preserve"> </w:t>
            </w:r>
            <w:r w:rsidRPr="007034D8">
              <w:rPr>
                <w:rFonts w:ascii="Times New Roman" w:eastAsia="Times New Roman" w:hAnsi="Times New Roman" w:cs="Times New Roman"/>
                <w:b/>
                <w:color w:val="0D0D0D" w:themeColor="text1" w:themeTint="F2"/>
                <w:sz w:val="28"/>
                <w:szCs w:val="28"/>
                <w:lang w:val="en-US"/>
              </w:rPr>
              <w:sym w:font="Symbol" w:char="F0DB"/>
            </w:r>
            <w:r w:rsidRPr="007034D8">
              <w:rPr>
                <w:rFonts w:ascii="Times New Roman" w:eastAsia="Times New Roman" w:hAnsi="Times New Roman" w:cs="Times New Roman"/>
                <w:b/>
                <w:color w:val="0D0D0D" w:themeColor="text1" w:themeTint="F2"/>
                <w:sz w:val="28"/>
                <w:szCs w:val="28"/>
                <w:lang w:val="en-US"/>
              </w:rPr>
              <w:t xml:space="preserve"> 2 – x2 =</w:t>
            </w:r>
            <w:r w:rsidR="00AE47AD">
              <w:rPr>
                <w:rFonts w:ascii="Times New Roman" w:eastAsia="Times New Roman" w:hAnsi="Times New Roman" w:cs="Times New Roman"/>
                <w:b/>
                <w:color w:val="0D0D0D" w:themeColor="text1" w:themeTint="F2"/>
                <w:sz w:val="28"/>
                <w:szCs w:val="28"/>
                <w:lang w:val="en-US"/>
              </w:rPr>
              <w:pict>
                <v:shape id="_x0000_i2351" type="#_x0000_t75" style="width:20.25pt;height:18.75pt">
                  <v:imagedata r:id="rId1940" o:title=""/>
                </v:shape>
              </w:pict>
            </w:r>
            <w:r w:rsidRPr="007034D8">
              <w:rPr>
                <w:rFonts w:ascii="Times New Roman" w:eastAsia="Times New Roman" w:hAnsi="Times New Roman" w:cs="Times New Roman"/>
                <w:b/>
                <w:color w:val="0D0D0D" w:themeColor="text1" w:themeTint="F2"/>
                <w:sz w:val="28"/>
                <w:szCs w:val="28"/>
                <w:lang w:val="en-US"/>
              </w:rPr>
              <w:t xml:space="preserve"> hay 2 – x2 = -</w:t>
            </w:r>
            <w:r w:rsidR="00AE47AD">
              <w:rPr>
                <w:rFonts w:ascii="Times New Roman" w:eastAsia="Times New Roman" w:hAnsi="Times New Roman" w:cs="Times New Roman"/>
                <w:b/>
                <w:color w:val="0D0D0D" w:themeColor="text1" w:themeTint="F2"/>
                <w:sz w:val="28"/>
                <w:szCs w:val="28"/>
                <w:lang w:val="en-US"/>
              </w:rPr>
              <w:pict>
                <v:shape id="_x0000_i2352" type="#_x0000_t75" style="width:20.25pt;height:18.75pt">
                  <v:imagedata r:id="rId1940"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sym w:font="Symbol" w:char="F0DB"/>
            </w:r>
            <w:r w:rsidRPr="007034D8">
              <w:rPr>
                <w:rFonts w:ascii="Times New Roman" w:eastAsia="Times New Roman" w:hAnsi="Times New Roman" w:cs="Times New Roman"/>
                <w:b/>
                <w:color w:val="0D0D0D" w:themeColor="text1" w:themeTint="F2"/>
                <w:sz w:val="28"/>
                <w:szCs w:val="28"/>
                <w:lang w:val="en-US"/>
              </w:rPr>
              <w:t xml:space="preserve"> x2 = 2/3 hay x2 = -2.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Với x2 = 2/3 thì x1 = 4/3, với x2 = -2 thì x1 = 4</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sym w:font="Symbol" w:char="F0DE"/>
            </w:r>
            <w:r w:rsidRPr="007034D8">
              <w:rPr>
                <w:rFonts w:ascii="Times New Roman" w:eastAsia="Times New Roman" w:hAnsi="Times New Roman" w:cs="Times New Roman"/>
                <w:b/>
                <w:color w:val="0D0D0D" w:themeColor="text1" w:themeTint="F2"/>
                <w:sz w:val="28"/>
                <w:szCs w:val="28"/>
                <w:lang w:val="en-US"/>
              </w:rPr>
              <w:t xml:space="preserve"> -2m2 = x1.x2 = 8/9 (loại) hay -2m2 = x1.x2 = -8 </w:t>
            </w:r>
            <w:r w:rsidRPr="007034D8">
              <w:rPr>
                <w:rFonts w:ascii="Times New Roman" w:eastAsia="Times New Roman" w:hAnsi="Times New Roman" w:cs="Times New Roman"/>
                <w:b/>
                <w:color w:val="0D0D0D" w:themeColor="text1" w:themeTint="F2"/>
                <w:sz w:val="28"/>
                <w:szCs w:val="28"/>
                <w:lang w:val="en-US"/>
              </w:rPr>
              <w:sym w:font="Symbol" w:char="F0DB"/>
            </w:r>
            <w:r w:rsidRPr="007034D8">
              <w:rPr>
                <w:rFonts w:ascii="Times New Roman" w:eastAsia="Times New Roman" w:hAnsi="Times New Roman" w:cs="Times New Roman"/>
                <w:b/>
                <w:color w:val="0D0D0D" w:themeColor="text1" w:themeTint="F2"/>
                <w:sz w:val="28"/>
                <w:szCs w:val="28"/>
                <w:lang w:val="en-US"/>
              </w:rPr>
              <w:t xml:space="preserve"> m = </w:t>
            </w:r>
            <w:r w:rsidRPr="007034D8">
              <w:rPr>
                <w:rFonts w:ascii="Times New Roman" w:eastAsia="Times New Roman" w:hAnsi="Times New Roman" w:cs="Times New Roman"/>
                <w:b/>
                <w:color w:val="0D0D0D" w:themeColor="text1" w:themeTint="F2"/>
                <w:sz w:val="28"/>
                <w:szCs w:val="28"/>
                <w:lang w:val="en-US"/>
              </w:rPr>
              <w:sym w:font="Symbol" w:char="F0B1"/>
            </w:r>
            <w:r w:rsidRPr="007034D8">
              <w:rPr>
                <w:rFonts w:ascii="Times New Roman" w:eastAsia="Times New Roman" w:hAnsi="Times New Roman" w:cs="Times New Roman"/>
                <w:b/>
                <w:color w:val="0D0D0D" w:themeColor="text1" w:themeTint="F2"/>
                <w:sz w:val="28"/>
                <w:szCs w:val="28"/>
                <w:lang w:val="en-US"/>
              </w:rPr>
              <w:t>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4:</w:t>
            </w:r>
            <w:r w:rsidRPr="007034D8">
              <w:rPr>
                <w:rFonts w:ascii="Times New Roman" w:eastAsia="Times New Roman" w:hAnsi="Times New Roman" w:cs="Times New Roman"/>
                <w:b/>
                <w:color w:val="0D0D0D" w:themeColor="text1" w:themeTint="F2"/>
                <w:sz w:val="28"/>
                <w:szCs w:val="28"/>
                <w:lang w:val="en-US"/>
              </w:rPr>
              <w:tab/>
              <w:t>Gọi a, b là độ dài của 2 cạnh hình chữ nhật.</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Theo giả thiết ta có : a + b = 14 (1)  và a2 + b2 = 102 = 100  (2)</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Từ (2) </w:t>
            </w:r>
            <w:r w:rsidRPr="007034D8">
              <w:rPr>
                <w:rFonts w:ascii="Times New Roman" w:eastAsia="Times New Roman" w:hAnsi="Times New Roman" w:cs="Times New Roman"/>
                <w:b/>
                <w:color w:val="0D0D0D" w:themeColor="text1" w:themeTint="F2"/>
                <w:sz w:val="28"/>
                <w:szCs w:val="28"/>
                <w:lang w:val="en-US"/>
              </w:rPr>
              <w:sym w:font="Symbol" w:char="F0DE"/>
            </w:r>
            <w:r w:rsidRPr="007034D8">
              <w:rPr>
                <w:rFonts w:ascii="Times New Roman" w:eastAsia="Times New Roman" w:hAnsi="Times New Roman" w:cs="Times New Roman"/>
                <w:b/>
                <w:color w:val="0D0D0D" w:themeColor="text1" w:themeTint="F2"/>
                <w:sz w:val="28"/>
                <w:szCs w:val="28"/>
                <w:lang w:val="en-US"/>
              </w:rPr>
              <w:t xml:space="preserve"> (a + b)2 – 2ab = 100 (3). Thế (1) vào (3) </w:t>
            </w:r>
            <w:r w:rsidRPr="007034D8">
              <w:rPr>
                <w:rFonts w:ascii="Times New Roman" w:eastAsia="Times New Roman" w:hAnsi="Times New Roman" w:cs="Times New Roman"/>
                <w:b/>
                <w:color w:val="0D0D0D" w:themeColor="text1" w:themeTint="F2"/>
                <w:sz w:val="28"/>
                <w:szCs w:val="28"/>
                <w:lang w:val="en-US"/>
              </w:rPr>
              <w:sym w:font="Symbol" w:char="F0DE"/>
            </w:r>
            <w:r w:rsidRPr="007034D8">
              <w:rPr>
                <w:rFonts w:ascii="Times New Roman" w:eastAsia="Times New Roman" w:hAnsi="Times New Roman" w:cs="Times New Roman"/>
                <w:b/>
                <w:color w:val="0D0D0D" w:themeColor="text1" w:themeTint="F2"/>
                <w:sz w:val="28"/>
                <w:szCs w:val="28"/>
                <w:lang w:val="en-US"/>
              </w:rPr>
              <w:t xml:space="preserve"> ab = 48 (4)</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Từ (1) và (4) ta có a, b là nghiệm của phương trình : X2 – 14X + 48 = 0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sym w:font="Symbol" w:char="F0DE"/>
            </w:r>
            <w:r w:rsidRPr="007034D8">
              <w:rPr>
                <w:rFonts w:ascii="Times New Roman" w:eastAsia="Times New Roman" w:hAnsi="Times New Roman" w:cs="Times New Roman"/>
                <w:b/>
                <w:color w:val="0D0D0D" w:themeColor="text1" w:themeTint="F2"/>
                <w:sz w:val="28"/>
                <w:szCs w:val="28"/>
                <w:lang w:val="en-US"/>
              </w:rPr>
              <w:t xml:space="preserve"> a = 8 cm và b = 6 cm</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noProof/>
                <w:color w:val="0D0D0D" w:themeColor="text1" w:themeTint="F2"/>
                <w:sz w:val="28"/>
                <w:szCs w:val="28"/>
                <w:lang w:val="en-US"/>
              </w:rPr>
              <mc:AlternateContent>
                <mc:Choice Requires="wpg">
                  <w:drawing>
                    <wp:anchor distT="0" distB="0" distL="114300" distR="114300" simplePos="0" relativeHeight="251677696" behindDoc="0" locked="0" layoutInCell="1" allowOverlap="1" wp14:anchorId="66D8D3CD" wp14:editId="27423EA2">
                      <wp:simplePos x="0" y="0"/>
                      <wp:positionH relativeFrom="column">
                        <wp:posOffset>-299720</wp:posOffset>
                      </wp:positionH>
                      <wp:positionV relativeFrom="paragraph">
                        <wp:posOffset>47625</wp:posOffset>
                      </wp:positionV>
                      <wp:extent cx="2044700" cy="2628900"/>
                      <wp:effectExtent l="0" t="0" r="0" b="0"/>
                      <wp:wrapNone/>
                      <wp:docPr id="1665" name="Group 16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0" cy="2628900"/>
                                <a:chOff x="2840" y="1620"/>
                                <a:chExt cx="3220" cy="4140"/>
                              </a:xfrm>
                            </wpg:grpSpPr>
                            <wps:wsp>
                              <wps:cNvPr id="1666" name="Oval 1660"/>
                              <wps:cNvSpPr>
                                <a:spLocks noChangeArrowheads="1"/>
                              </wps:cNvSpPr>
                              <wps:spPr bwMode="auto">
                                <a:xfrm>
                                  <a:off x="3240" y="1830"/>
                                  <a:ext cx="2340" cy="234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67" name="Line 1661"/>
                              <wps:cNvCnPr/>
                              <wps:spPr bwMode="auto">
                                <a:xfrm>
                                  <a:off x="3240" y="3010"/>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8" name="Freeform 1662"/>
                              <wps:cNvSpPr>
                                <a:spLocks/>
                              </wps:cNvSpPr>
                              <wps:spPr bwMode="auto">
                                <a:xfrm>
                                  <a:off x="3250" y="1940"/>
                                  <a:ext cx="1660" cy="1070"/>
                                </a:xfrm>
                                <a:custGeom>
                                  <a:avLst/>
                                  <a:gdLst>
                                    <a:gd name="T0" fmla="*/ 0 w 1660"/>
                                    <a:gd name="T1" fmla="*/ 1070 h 1070"/>
                                    <a:gd name="T2" fmla="*/ 1660 w 1660"/>
                                    <a:gd name="T3" fmla="*/ 0 h 1070"/>
                                  </a:gdLst>
                                  <a:ahLst/>
                                  <a:cxnLst>
                                    <a:cxn ang="0">
                                      <a:pos x="T0" y="T1"/>
                                    </a:cxn>
                                    <a:cxn ang="0">
                                      <a:pos x="T2" y="T3"/>
                                    </a:cxn>
                                  </a:cxnLst>
                                  <a:rect l="0" t="0" r="r" b="b"/>
                                  <a:pathLst>
                                    <a:path w="1660" h="1070">
                                      <a:moveTo>
                                        <a:pt x="0" y="1070"/>
                                      </a:moveTo>
                                      <a:lnTo>
                                        <a:pt x="166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9" name="Freeform 1663"/>
                              <wps:cNvSpPr>
                                <a:spLocks/>
                              </wps:cNvSpPr>
                              <wps:spPr bwMode="auto">
                                <a:xfrm>
                                  <a:off x="3260" y="1960"/>
                                  <a:ext cx="1720" cy="2060"/>
                                </a:xfrm>
                                <a:custGeom>
                                  <a:avLst/>
                                  <a:gdLst>
                                    <a:gd name="T0" fmla="*/ 1650 w 1720"/>
                                    <a:gd name="T1" fmla="*/ 0 h 2060"/>
                                    <a:gd name="T2" fmla="*/ 1720 w 1720"/>
                                    <a:gd name="T3" fmla="*/ 2060 h 2060"/>
                                    <a:gd name="T4" fmla="*/ 0 w 1720"/>
                                    <a:gd name="T5" fmla="*/ 1050 h 2060"/>
                                  </a:gdLst>
                                  <a:ahLst/>
                                  <a:cxnLst>
                                    <a:cxn ang="0">
                                      <a:pos x="T0" y="T1"/>
                                    </a:cxn>
                                    <a:cxn ang="0">
                                      <a:pos x="T2" y="T3"/>
                                    </a:cxn>
                                    <a:cxn ang="0">
                                      <a:pos x="T4" y="T5"/>
                                    </a:cxn>
                                  </a:cxnLst>
                                  <a:rect l="0" t="0" r="r" b="b"/>
                                  <a:pathLst>
                                    <a:path w="1720" h="2060">
                                      <a:moveTo>
                                        <a:pt x="1650" y="0"/>
                                      </a:moveTo>
                                      <a:lnTo>
                                        <a:pt x="1720" y="2060"/>
                                      </a:lnTo>
                                      <a:lnTo>
                                        <a:pt x="0" y="10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0" name="Freeform 1664"/>
                              <wps:cNvSpPr>
                                <a:spLocks/>
                              </wps:cNvSpPr>
                              <wps:spPr bwMode="auto">
                                <a:xfrm>
                                  <a:off x="3420" y="1950"/>
                                  <a:ext cx="1480" cy="1650"/>
                                </a:xfrm>
                                <a:custGeom>
                                  <a:avLst/>
                                  <a:gdLst>
                                    <a:gd name="T0" fmla="*/ 0 w 1480"/>
                                    <a:gd name="T1" fmla="*/ 1650 h 1650"/>
                                    <a:gd name="T2" fmla="*/ 1480 w 1480"/>
                                    <a:gd name="T3" fmla="*/ 0 h 1650"/>
                                  </a:gdLst>
                                  <a:ahLst/>
                                  <a:cxnLst>
                                    <a:cxn ang="0">
                                      <a:pos x="T0" y="T1"/>
                                    </a:cxn>
                                    <a:cxn ang="0">
                                      <a:pos x="T2" y="T3"/>
                                    </a:cxn>
                                  </a:cxnLst>
                                  <a:rect l="0" t="0" r="r" b="b"/>
                                  <a:pathLst>
                                    <a:path w="1480" h="1650">
                                      <a:moveTo>
                                        <a:pt x="0" y="1650"/>
                                      </a:moveTo>
                                      <a:lnTo>
                                        <a:pt x="148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1" name="Freeform 1665"/>
                              <wps:cNvSpPr>
                                <a:spLocks/>
                              </wps:cNvSpPr>
                              <wps:spPr bwMode="auto">
                                <a:xfrm>
                                  <a:off x="3420" y="3020"/>
                                  <a:ext cx="2140" cy="580"/>
                                </a:xfrm>
                                <a:custGeom>
                                  <a:avLst/>
                                  <a:gdLst>
                                    <a:gd name="T0" fmla="*/ 0 w 2140"/>
                                    <a:gd name="T1" fmla="*/ 580 h 580"/>
                                    <a:gd name="T2" fmla="*/ 2140 w 2140"/>
                                    <a:gd name="T3" fmla="*/ 0 h 580"/>
                                  </a:gdLst>
                                  <a:ahLst/>
                                  <a:cxnLst>
                                    <a:cxn ang="0">
                                      <a:pos x="T0" y="T1"/>
                                    </a:cxn>
                                    <a:cxn ang="0">
                                      <a:pos x="T2" y="T3"/>
                                    </a:cxn>
                                  </a:cxnLst>
                                  <a:rect l="0" t="0" r="r" b="b"/>
                                  <a:pathLst>
                                    <a:path w="2140" h="580">
                                      <a:moveTo>
                                        <a:pt x="0" y="580"/>
                                      </a:moveTo>
                                      <a:lnTo>
                                        <a:pt x="21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2" name="Freeform 1666"/>
                              <wps:cNvSpPr>
                                <a:spLocks/>
                              </wps:cNvSpPr>
                              <wps:spPr bwMode="auto">
                                <a:xfrm>
                                  <a:off x="3260" y="3000"/>
                                  <a:ext cx="720" cy="2600"/>
                                </a:xfrm>
                                <a:custGeom>
                                  <a:avLst/>
                                  <a:gdLst>
                                    <a:gd name="T0" fmla="*/ 0 w 720"/>
                                    <a:gd name="T1" fmla="*/ 0 h 2600"/>
                                    <a:gd name="T2" fmla="*/ 720 w 720"/>
                                    <a:gd name="T3" fmla="*/ 2600 h 2600"/>
                                  </a:gdLst>
                                  <a:ahLst/>
                                  <a:cxnLst>
                                    <a:cxn ang="0">
                                      <a:pos x="T0" y="T1"/>
                                    </a:cxn>
                                    <a:cxn ang="0">
                                      <a:pos x="T2" y="T3"/>
                                    </a:cxn>
                                  </a:cxnLst>
                                  <a:rect l="0" t="0" r="r" b="b"/>
                                  <a:pathLst>
                                    <a:path w="720" h="2600">
                                      <a:moveTo>
                                        <a:pt x="0" y="0"/>
                                      </a:moveTo>
                                      <a:lnTo>
                                        <a:pt x="720" y="26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3" name="Freeform 1667"/>
                              <wps:cNvSpPr>
                                <a:spLocks/>
                              </wps:cNvSpPr>
                              <wps:spPr bwMode="auto">
                                <a:xfrm>
                                  <a:off x="3420" y="3600"/>
                                  <a:ext cx="1550" cy="430"/>
                                </a:xfrm>
                                <a:custGeom>
                                  <a:avLst/>
                                  <a:gdLst>
                                    <a:gd name="T0" fmla="*/ 0 w 1550"/>
                                    <a:gd name="T1" fmla="*/ 0 h 430"/>
                                    <a:gd name="T2" fmla="*/ 1550 w 1550"/>
                                    <a:gd name="T3" fmla="*/ 430 h 430"/>
                                  </a:gdLst>
                                  <a:ahLst/>
                                  <a:cxnLst>
                                    <a:cxn ang="0">
                                      <a:pos x="T0" y="T1"/>
                                    </a:cxn>
                                    <a:cxn ang="0">
                                      <a:pos x="T2" y="T3"/>
                                    </a:cxn>
                                  </a:cxnLst>
                                  <a:rect l="0" t="0" r="r" b="b"/>
                                  <a:pathLst>
                                    <a:path w="1550" h="430">
                                      <a:moveTo>
                                        <a:pt x="0" y="0"/>
                                      </a:moveTo>
                                      <a:lnTo>
                                        <a:pt x="1550" y="4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4" name="Text Box 1668"/>
                              <wps:cNvSpPr txBox="1">
                                <a:spLocks noChangeArrowheads="1"/>
                              </wps:cNvSpPr>
                              <wps:spPr bwMode="auto">
                                <a:xfrm>
                                  <a:off x="4680" y="162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22370C" w:rsidRDefault="008D3CA5" w:rsidP="00CA7B2F">
                                    <w:pPr>
                                      <w:rPr>
                                        <w:rFonts w:ascii="Times New Roman" w:hAnsi="Times New Roman"/>
                                        <w:sz w:val="20"/>
                                        <w:szCs w:val="20"/>
                                      </w:rPr>
                                    </w:pPr>
                                    <w:r>
                                      <w:rPr>
                                        <w:rFonts w:ascii="Times New Roman" w:hAnsi="Times New Roman"/>
                                        <w:sz w:val="20"/>
                                        <w:szCs w:val="20"/>
                                      </w:rPr>
                                      <w:t>C</w:t>
                                    </w:r>
                                  </w:p>
                                </w:txbxContent>
                              </wps:txbx>
                              <wps:bodyPr rot="0" vert="horz" wrap="square" lIns="91440" tIns="45720" rIns="91440" bIns="45720" anchor="t" anchorCtr="0" upright="1">
                                <a:noAutofit/>
                              </wps:bodyPr>
                            </wps:wsp>
                            <wps:wsp>
                              <wps:cNvPr id="1675" name="Text Box 1669"/>
                              <wps:cNvSpPr txBox="1">
                                <a:spLocks noChangeArrowheads="1"/>
                              </wps:cNvSpPr>
                              <wps:spPr bwMode="auto">
                                <a:xfrm>
                                  <a:off x="2840" y="284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22370C" w:rsidRDefault="008D3CA5" w:rsidP="00CA7B2F">
                                    <w:pPr>
                                      <w:rPr>
                                        <w:rFonts w:ascii="Times New Roman" w:hAnsi="Times New Roman"/>
                                        <w:sz w:val="20"/>
                                        <w:szCs w:val="20"/>
                                      </w:rPr>
                                    </w:pPr>
                                    <w:r>
                                      <w:rPr>
                                        <w:rFonts w:ascii="Times New Roman" w:hAnsi="Times New Roman"/>
                                        <w:sz w:val="20"/>
                                        <w:szCs w:val="20"/>
                                      </w:rPr>
                                      <w:t>A</w:t>
                                    </w:r>
                                  </w:p>
                                </w:txbxContent>
                              </wps:txbx>
                              <wps:bodyPr rot="0" vert="horz" wrap="square" lIns="91440" tIns="45720" rIns="91440" bIns="45720" anchor="t" anchorCtr="0" upright="1">
                                <a:noAutofit/>
                              </wps:bodyPr>
                            </wps:wsp>
                            <wps:wsp>
                              <wps:cNvPr id="1676" name="Text Box 1670"/>
                              <wps:cNvSpPr txBox="1">
                                <a:spLocks noChangeArrowheads="1"/>
                              </wps:cNvSpPr>
                              <wps:spPr bwMode="auto">
                                <a:xfrm>
                                  <a:off x="5520" y="28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22370C" w:rsidRDefault="008D3CA5" w:rsidP="00CA7B2F">
                                    <w:pPr>
                                      <w:rPr>
                                        <w:rFonts w:ascii="Times New Roman" w:hAnsi="Times New Roman"/>
                                        <w:sz w:val="20"/>
                                        <w:szCs w:val="20"/>
                                      </w:rPr>
                                    </w:pPr>
                                    <w:r>
                                      <w:rPr>
                                        <w:rFonts w:ascii="Times New Roman" w:hAnsi="Times New Roman"/>
                                        <w:sz w:val="20"/>
                                        <w:szCs w:val="20"/>
                                      </w:rPr>
                                      <w:t>D</w:t>
                                    </w:r>
                                  </w:p>
                                </w:txbxContent>
                              </wps:txbx>
                              <wps:bodyPr rot="0" vert="horz" wrap="square" lIns="91440" tIns="45720" rIns="91440" bIns="45720" anchor="t" anchorCtr="0" upright="1">
                                <a:noAutofit/>
                              </wps:bodyPr>
                            </wps:wsp>
                            <wps:wsp>
                              <wps:cNvPr id="1677" name="Text Box 1671"/>
                              <wps:cNvSpPr txBox="1">
                                <a:spLocks noChangeArrowheads="1"/>
                              </wps:cNvSpPr>
                              <wps:spPr bwMode="auto">
                                <a:xfrm>
                                  <a:off x="4940" y="39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22370C" w:rsidRDefault="008D3CA5" w:rsidP="00CA7B2F">
                                    <w:pPr>
                                      <w:rPr>
                                        <w:rFonts w:ascii="Times New Roman" w:hAnsi="Times New Roman"/>
                                        <w:sz w:val="20"/>
                                        <w:szCs w:val="20"/>
                                      </w:rPr>
                                    </w:pPr>
                                    <w:r>
                                      <w:rPr>
                                        <w:rFonts w:ascii="Times New Roman" w:hAnsi="Times New Roman"/>
                                        <w:sz w:val="20"/>
                                        <w:szCs w:val="20"/>
                                      </w:rPr>
                                      <w:t>B</w:t>
                                    </w:r>
                                  </w:p>
                                </w:txbxContent>
                              </wps:txbx>
                              <wps:bodyPr rot="0" vert="horz" wrap="square" lIns="91440" tIns="45720" rIns="91440" bIns="45720" anchor="t" anchorCtr="0" upright="1">
                                <a:noAutofit/>
                              </wps:bodyPr>
                            </wps:wsp>
                            <wps:wsp>
                              <wps:cNvPr id="1678" name="Text Box 1672"/>
                              <wps:cNvSpPr txBox="1">
                                <a:spLocks noChangeArrowheads="1"/>
                              </wps:cNvSpPr>
                              <wps:spPr bwMode="auto">
                                <a:xfrm>
                                  <a:off x="3040" y="349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22370C" w:rsidRDefault="008D3CA5" w:rsidP="00CA7B2F">
                                    <w:pPr>
                                      <w:rPr>
                                        <w:rFonts w:ascii="Times New Roman" w:hAnsi="Times New Roman"/>
                                        <w:sz w:val="20"/>
                                        <w:szCs w:val="20"/>
                                      </w:rPr>
                                    </w:pPr>
                                    <w:r>
                                      <w:rPr>
                                        <w:rFonts w:ascii="Times New Roman" w:hAnsi="Times New Roman"/>
                                        <w:sz w:val="20"/>
                                        <w:szCs w:val="20"/>
                                      </w:rPr>
                                      <w:t>M</w:t>
                                    </w:r>
                                  </w:p>
                                </w:txbxContent>
                              </wps:txbx>
                              <wps:bodyPr rot="0" vert="horz" wrap="square" lIns="91440" tIns="45720" rIns="91440" bIns="45720" anchor="t" anchorCtr="0" upright="1">
                                <a:noAutofit/>
                              </wps:bodyPr>
                            </wps:wsp>
                            <wps:wsp>
                              <wps:cNvPr id="1679" name="Text Box 1673"/>
                              <wps:cNvSpPr txBox="1">
                                <a:spLocks noChangeArrowheads="1"/>
                              </wps:cNvSpPr>
                              <wps:spPr bwMode="auto">
                                <a:xfrm>
                                  <a:off x="3690" y="273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22370C" w:rsidRDefault="008D3CA5" w:rsidP="00CA7B2F">
                                    <w:pPr>
                                      <w:rPr>
                                        <w:rFonts w:ascii="Times New Roman" w:hAnsi="Times New Roman"/>
                                        <w:sz w:val="20"/>
                                        <w:szCs w:val="20"/>
                                      </w:rPr>
                                    </w:pPr>
                                    <w:r>
                                      <w:rPr>
                                        <w:rFonts w:ascii="Times New Roman" w:hAnsi="Times New Roman"/>
                                        <w:sz w:val="20"/>
                                        <w:szCs w:val="20"/>
                                      </w:rPr>
                                      <w:t>H</w:t>
                                    </w:r>
                                  </w:p>
                                </w:txbxContent>
                              </wps:txbx>
                              <wps:bodyPr rot="0" vert="horz" wrap="square" lIns="91440" tIns="45720" rIns="91440" bIns="45720" anchor="t" anchorCtr="0" upright="1">
                                <a:noAutofit/>
                              </wps:bodyPr>
                            </wps:wsp>
                            <wps:wsp>
                              <wps:cNvPr id="1680" name="Text Box 1674"/>
                              <wps:cNvSpPr txBox="1">
                                <a:spLocks noChangeArrowheads="1"/>
                              </wps:cNvSpPr>
                              <wps:spPr bwMode="auto">
                                <a:xfrm>
                                  <a:off x="3850" y="31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22370C" w:rsidRDefault="008D3CA5" w:rsidP="00CA7B2F">
                                    <w:pPr>
                                      <w:rPr>
                                        <w:rFonts w:ascii="Times New Roman" w:hAnsi="Times New Roman"/>
                                        <w:sz w:val="20"/>
                                        <w:szCs w:val="20"/>
                                      </w:rPr>
                                    </w:pPr>
                                    <w:r>
                                      <w:rPr>
                                        <w:rFonts w:ascii="Times New Roman" w:hAnsi="Times New Roman"/>
                                        <w:sz w:val="20"/>
                                        <w:szCs w:val="20"/>
                                      </w:rPr>
                                      <w:t>K</w:t>
                                    </w:r>
                                  </w:p>
                                </w:txbxContent>
                              </wps:txbx>
                              <wps:bodyPr rot="0" vert="horz" wrap="square" lIns="91440" tIns="45720" rIns="91440" bIns="45720" anchor="t" anchorCtr="0" upright="1">
                                <a:noAutofit/>
                              </wps:bodyPr>
                            </wps:wsp>
                            <wps:wsp>
                              <wps:cNvPr id="1681" name="Freeform 1675"/>
                              <wps:cNvSpPr>
                                <a:spLocks/>
                              </wps:cNvSpPr>
                              <wps:spPr bwMode="auto">
                                <a:xfrm>
                                  <a:off x="3970" y="3030"/>
                                  <a:ext cx="1610" cy="2610"/>
                                </a:xfrm>
                                <a:custGeom>
                                  <a:avLst/>
                                  <a:gdLst>
                                    <a:gd name="T0" fmla="*/ 1610 w 1610"/>
                                    <a:gd name="T1" fmla="*/ 0 h 2610"/>
                                    <a:gd name="T2" fmla="*/ 0 w 1610"/>
                                    <a:gd name="T3" fmla="*/ 2610 h 2610"/>
                                  </a:gdLst>
                                  <a:ahLst/>
                                  <a:cxnLst>
                                    <a:cxn ang="0">
                                      <a:pos x="T0" y="T1"/>
                                    </a:cxn>
                                    <a:cxn ang="0">
                                      <a:pos x="T2" y="T3"/>
                                    </a:cxn>
                                  </a:cxnLst>
                                  <a:rect l="0" t="0" r="r" b="b"/>
                                  <a:pathLst>
                                    <a:path w="1610" h="2610">
                                      <a:moveTo>
                                        <a:pt x="1610" y="0"/>
                                      </a:moveTo>
                                      <a:lnTo>
                                        <a:pt x="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2" name="Text Box 1676"/>
                              <wps:cNvSpPr txBox="1">
                                <a:spLocks noChangeArrowheads="1"/>
                              </wps:cNvSpPr>
                              <wps:spPr bwMode="auto">
                                <a:xfrm>
                                  <a:off x="3960" y="54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22370C" w:rsidRDefault="008D3CA5" w:rsidP="00CA7B2F">
                                    <w:pPr>
                                      <w:rPr>
                                        <w:rFonts w:ascii="Times New Roman" w:hAnsi="Times New Roman"/>
                                        <w:sz w:val="20"/>
                                        <w:szCs w:val="20"/>
                                      </w:rPr>
                                    </w:pPr>
                                    <w:r>
                                      <w:rPr>
                                        <w:rFonts w:ascii="Times New Roman" w:hAnsi="Times New Roman"/>
                                        <w:sz w:val="20"/>
                                        <w:szCs w:val="20"/>
                                      </w:rPr>
                                      <w:t>I</w:t>
                                    </w:r>
                                  </w:p>
                                </w:txbxContent>
                              </wps:txbx>
                              <wps:bodyPr rot="0" vert="horz" wrap="square" lIns="91440" tIns="45720" rIns="91440" bIns="45720" anchor="t" anchorCtr="0" upright="1">
                                <a:noAutofit/>
                              </wps:bodyPr>
                            </wps:wsp>
                            <wps:wsp>
                              <wps:cNvPr id="1683" name="Freeform 1677"/>
                              <wps:cNvSpPr>
                                <a:spLocks/>
                              </wps:cNvSpPr>
                              <wps:spPr bwMode="auto">
                                <a:xfrm>
                                  <a:off x="3960" y="3010"/>
                                  <a:ext cx="30" cy="2610"/>
                                </a:xfrm>
                                <a:custGeom>
                                  <a:avLst/>
                                  <a:gdLst>
                                    <a:gd name="T0" fmla="*/ 0 w 30"/>
                                    <a:gd name="T1" fmla="*/ 0 h 2610"/>
                                    <a:gd name="T2" fmla="*/ 30 w 30"/>
                                    <a:gd name="T3" fmla="*/ 2610 h 2610"/>
                                  </a:gdLst>
                                  <a:ahLst/>
                                  <a:cxnLst>
                                    <a:cxn ang="0">
                                      <a:pos x="T0" y="T1"/>
                                    </a:cxn>
                                    <a:cxn ang="0">
                                      <a:pos x="T2" y="T3"/>
                                    </a:cxn>
                                  </a:cxnLst>
                                  <a:rect l="0" t="0" r="r" b="b"/>
                                  <a:pathLst>
                                    <a:path w="30" h="2610">
                                      <a:moveTo>
                                        <a:pt x="0" y="0"/>
                                      </a:moveTo>
                                      <a:lnTo>
                                        <a:pt x="3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65" o:spid="_x0000_s1239" style="position:absolute;left:0;text-align:left;margin-left:-23.6pt;margin-top:3.75pt;width:161pt;height:207pt;z-index:251732992;mso-position-horizontal-relative:text;mso-position-vertical-relative:text" coordorigin="2840,1620" coordsize="322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">
                      <v:oval id="Oval 1660" o:spid="_x0000_s1240" style="position:absolute;left:3240;top:1830;width:2340;height:2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LC4sIA&#10;AADdAAAADwAAAGRycy9kb3ducmV2LnhtbERPTWvCQBC9F/wPyxS81Y0NLiV1FVEEe+jBtL0P2TEJ&#10;ZmdDdhrTf98tFLzN433Oejv5To00xDawheUiA0VcBddybeHz4/j0AioKssMuMFn4oQjbzexhjYUL&#10;Nz7TWEqtUgjHAi00In2hdawa8hgXoSdO3CUMHiXBodZuwFsK951+zjKjPbacGhrsad9QdS2/vYVD&#10;vSvNqHNZ5ZfDSVbXr/e3fGnt/HHavYISmuQu/nefXJpvjIG/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EsLiwgAAAN0AAAAPAAAAAAAAAAAAAAAAAJgCAABkcnMvZG93&#10;bnJldi54bWxQSwUGAAAAAAQABAD1AAAAhwMAAAAA&#10;"/>
                      <v:line id="Line 1661" o:spid="_x0000_s1241" style="position:absolute;visibility:visible;mso-wrap-style:square" from="3240,3010" to="5580,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M2t8UAAADdAAAADwAAAGRycy9kb3ducmV2LnhtbERP32vCMBB+H/g/hBv4NtNNiKMaRZSB&#10;7mGoG8zHs7m1nc2lJFnb/ffLYLC3+/h+3mI12EZ05EPtWMP9JANBXDhTc6nh7fXp7hFEiMgGG8ek&#10;4ZsCrJajmwXmxvV8pO4US5FCOOSooYqxzaUMRUUWw8S1xIn7cN5iTNCX0njsU7ht5EOWKWmx5tRQ&#10;YUubiorr6ctqeJkeVLfeP++G9726FNvj5fzZe63Ht8N6DiLSEP/Ff+6dSfOVmsHvN+kE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9M2t8UAAADdAAAADwAAAAAAAAAA&#10;AAAAAAChAgAAZHJzL2Rvd25yZXYueG1sUEsFBgAAAAAEAAQA+QAAAJMDAAAAAA==&#10;"/>
                      <v:shape id="Freeform 1662" o:spid="_x0000_s1242" style="position:absolute;left:3250;top:1940;width:1660;height:1070;visibility:visible;mso-wrap-style:square;v-text-anchor:top" coordsize="1660,1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k1pMcA&#10;AADdAAAADwAAAGRycy9kb3ducmV2LnhtbESPQU/DMAyF70j8h8iTdmPpOBRUlk3TEGLigtimjaPV&#10;eG20xqmS0BV+PT4gcbP1nt/7vFiNvlMDxeQCG5jPClDEdbCOGwOH/cvdI6iUkS12gcnANyVYLW9v&#10;FljZcOUPGna5URLCqUIDbc59pXWqW/KYZqEnFu0coscsa2y0jXiVcN/p+6IotUfH0tBiT5uW6svu&#10;yxvY/xzPQb+HZ/f6lk8P8dPNh8vGmOlkXD+ByjTmf/Pf9dYKflkKrnwjI+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5NaTHAAAA3QAAAA8AAAAAAAAAAAAAAAAAmAIAAGRy&#10;cy9kb3ducmV2LnhtbFBLBQYAAAAABAAEAPUAAACMAwAAAAA=&#10;" path="m,1070l1660,e" filled="f">
                        <v:path arrowok="t" o:connecttype="custom" o:connectlocs="0,1070;1660,0" o:connectangles="0,0"/>
                      </v:shape>
                      <v:shape id="Freeform 1663" o:spid="_x0000_s1243" style="position:absolute;left:3260;top:1960;width:1720;height:2060;visibility:visible;mso-wrap-style:square;v-text-anchor:top" coordsize="1720,2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YlsMA&#10;AADdAAAADwAAAGRycy9kb3ducmV2LnhtbESPQYvCMBCF74L/IYzgTVNFums1iiiCe1NX0OPQjG2x&#10;mZQmtvXfmwVhbzO8N+99s1x3phQN1a6wrGAyjkAQp1YXnCm4/O5H3yCcR9ZYWiYFL3KwXvV7S0y0&#10;bflEzdlnIoSwS1BB7n2VSOnSnAy6sa2Ig3a3tUEf1jqTusY2hJtSTqMolgYLDg05VrTNKX2cn0bB&#10;6fq1+ynb4+zVusoFtOZ+m0qlhoNuswDhqfP/5s/1QQf8OJ7D3zdhBLl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kYlsMAAADdAAAADwAAAAAAAAAAAAAAAACYAgAAZHJzL2Rv&#10;d25yZXYueG1sUEsFBgAAAAAEAAQA9QAAAIgDAAAAAA==&#10;" path="m1650,r70,2060l,1050e" filled="f">
                        <v:path arrowok="t" o:connecttype="custom" o:connectlocs="1650,0;1720,2060;0,1050" o:connectangles="0,0,0"/>
                      </v:shape>
                      <v:shape id="Freeform 1664" o:spid="_x0000_s1244" style="position:absolute;left:3420;top:1950;width:1480;height:1650;visibility:visible;mso-wrap-style:square;v-text-anchor:top" coordsize="1480,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wLYcgA&#10;AADdAAAADwAAAGRycy9kb3ducmV2LnhtbESPQUvDQBCF74L/YRnBm92kYGxjt0WFolAUTEvpcchO&#10;k2B2Ns1um/jvOwfB2wzvzXvfLFaja9WF+tB4NpBOElDEpbcNVwZ22/XDDFSIyBZbz2TglwKslrc3&#10;C8ytH/ibLkWslIRwyNFAHWOXax3KmhyGie+IRTv63mGUta+07XGQcNfqaZJk2mHD0lBjR281lT/F&#10;2Rn4TB/T9WZe7N9fv8bheC6z9GBPxtzfjS/PoCKN8d/8d/1hBT97En75RkbQy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vAthyAAAAN0AAAAPAAAAAAAAAAAAAAAAAJgCAABk&#10;cnMvZG93bnJldi54bWxQSwUGAAAAAAQABAD1AAAAjQMAAAAA&#10;" path="m,1650l1480,e" filled="f">
                        <v:path arrowok="t" o:connecttype="custom" o:connectlocs="0,1650;1480,0" o:connectangles="0,0"/>
                      </v:shape>
                      <v:shape id="Freeform 1665" o:spid="_x0000_s1245" style="position:absolute;left:3420;top:3020;width:2140;height:580;visibility:visible;mso-wrap-style:square;v-text-anchor:top" coordsize="2140,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lUccMA&#10;AADdAAAADwAAAGRycy9kb3ducmV2LnhtbERPS4vCMBC+C/6HMAteZE0VcaVrFB+Ie1vqetjjkIxt&#10;sZmUJrb13xthYW/z8T1nteltJVpqfOlYwXSSgCDWzpScK7j8HN+XIHxANlg5JgUP8rBZDwcrTI3r&#10;OKP2HHIRQ9inqKAIoU6l9Logi37iauLIXV1jMUTY5NI02MVwW8lZkiykxZJjQ4E17QvSt/PdKji1&#10;mfbj+X7XaTrMs9vv1YTsW6nRW7/9BBGoD//iP/eXifMXH1N4fRNP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lUccMAAADdAAAADwAAAAAAAAAAAAAAAACYAgAAZHJzL2Rv&#10;d25yZXYueG1sUEsFBgAAAAAEAAQA9QAAAIgDAAAAAA==&#10;" path="m,580l2140,e" filled="f">
                        <v:path arrowok="t" o:connecttype="custom" o:connectlocs="0,580;2140,0" o:connectangles="0,0"/>
                      </v:shape>
                      <v:shape id="Freeform 1666" o:spid="_x0000_s1246" style="position:absolute;left:3260;top:3000;width:720;height:2600;visibility:visible;mso-wrap-style:square;v-text-anchor:top" coordsize="720,2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NYC8MA&#10;AADdAAAADwAAAGRycy9kb3ducmV2LnhtbERPTWvCQBC9C/0PyxS86UZBK9FVQrHopYJpEbyN2WmS&#10;mp1dsqum/94VCt7m8T5nsepMI67U+tqygtEwAUFcWF1zqeD762MwA+EDssbGMin4Iw+r5Utvgam2&#10;N97TNQ+liCHsU1RQheBSKX1RkUE/tI44cj+2NRgibEupW7zFcNPIcZJMpcGaY0OFjt4rKs75xSjY&#10;cpb9+t1sfXAyP/J6M2lOn06p/muXzUEE6sJT/O/e6jh/+jaGxzfxBL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NYC8MAAADdAAAADwAAAAAAAAAAAAAAAACYAgAAZHJzL2Rv&#10;d25yZXYueG1sUEsFBgAAAAAEAAQA9QAAAIgDAAAAAA==&#10;" path="m,l720,2600e" filled="f">
                        <v:path arrowok="t" o:connecttype="custom" o:connectlocs="0,0;720,2600" o:connectangles="0,0"/>
                      </v:shape>
                      <v:shape id="Freeform 1667" o:spid="_x0000_s1247" style="position:absolute;left:3420;top:3600;width:1550;height:430;visibility:visible;mso-wrap-style:square;v-text-anchor:top" coordsize="1550,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bvbMQA&#10;AADdAAAADwAAAGRycy9kb3ducmV2LnhtbERPzU4CMRC+k/AOzZh4IdJFyGJWCkGjUU4g+gDDdtxu&#10;2E43bVmWt7cmJNzmy/c7i1VvG9GRD7VjBZNxBoK4dLrmSsHP9/vDE4gQkTU2jknBhQKslsPBAgvt&#10;zvxF3T5WIoVwKFCBibEtpAylIYth7FrixP06bzEm6CupPZ5TuG3kY5bl0mLNqcFgS6+GyuP+ZBUc&#10;5juajU5Gvm1yI/1Ht81eDlul7u/69TOISH28ia/uT53m5/Mp/H+TT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m72zEAAAA3QAAAA8AAAAAAAAAAAAAAAAAmAIAAGRycy9k&#10;b3ducmV2LnhtbFBLBQYAAAAABAAEAPUAAACJAwAAAAA=&#10;" path="m,l1550,430e" filled="f">
                        <v:path arrowok="t" o:connecttype="custom" o:connectlocs="0,0;1550,430" o:connectangles="0,0"/>
                      </v:shape>
                      <v:shape id="Text Box 1668" o:spid="_x0000_s1248" type="#_x0000_t202" style="position:absolute;left:4680;top:162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8D3CA5" w:rsidRPr="0022370C" w:rsidRDefault="008D3CA5" w:rsidP="00CA7B2F">
                              <w:pPr>
                                <w:rPr>
                                  <w:rFonts w:ascii="Times New Roman" w:hAnsi="Times New Roman"/>
                                  <w:sz w:val="20"/>
                                  <w:szCs w:val="20"/>
                                </w:rPr>
                              </w:pPr>
                              <w:r>
                                <w:rPr>
                                  <w:rFonts w:ascii="Times New Roman" w:hAnsi="Times New Roman"/>
                                  <w:sz w:val="20"/>
                                  <w:szCs w:val="20"/>
                                </w:rPr>
                                <w:t>C</w:t>
                              </w:r>
                            </w:p>
                          </w:txbxContent>
                        </v:textbox>
                      </v:shape>
                      <v:shape id="Text Box 1669" o:spid="_x0000_s1249" type="#_x0000_t202" style="position:absolute;left:2840;top:284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8D3CA5" w:rsidRPr="0022370C" w:rsidRDefault="008D3CA5" w:rsidP="00CA7B2F">
                              <w:pPr>
                                <w:rPr>
                                  <w:rFonts w:ascii="Times New Roman" w:hAnsi="Times New Roman"/>
                                  <w:sz w:val="20"/>
                                  <w:szCs w:val="20"/>
                                </w:rPr>
                              </w:pPr>
                              <w:r>
                                <w:rPr>
                                  <w:rFonts w:ascii="Times New Roman" w:hAnsi="Times New Roman"/>
                                  <w:sz w:val="20"/>
                                  <w:szCs w:val="20"/>
                                </w:rPr>
                                <w:t>A</w:t>
                              </w:r>
                            </w:p>
                          </w:txbxContent>
                        </v:textbox>
                      </v:shape>
                      <v:shape id="Text Box 1670" o:spid="_x0000_s1250" type="#_x0000_t202" style="position:absolute;left:5520;top:28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HrQcMA&#10;AADdAAAADwAAAGRycy9kb3ducmV2LnhtbERPTWvCQBC9F/oflil4q7stGmvqJpSK4MmiVsHbkB2T&#10;0OxsyK4m/nu3UOhtHu9zFvlgG3GlzteONbyMFQjiwpmaSw3f+9XzGwgfkA02jknDjTzk2ePDAlPj&#10;et7SdRdKEUPYp6ihCqFNpfRFRRb92LXEkTu7zmKIsCul6bCP4baRr0ol0mLNsaHClj4rKn52F6vh&#10;sDmfjhP1VS7ttO3doCTbudR69DR8vIMINIR/8Z97beL8ZJbA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HrQcMAAADdAAAADwAAAAAAAAAAAAAAAACYAgAAZHJzL2Rv&#10;d25yZXYueG1sUEsFBgAAAAAEAAQA9QAAAIgDAAAAAA==&#10;" filled="f" stroked="f">
                        <v:textbox>
                          <w:txbxContent>
                            <w:p w:rsidR="008D3CA5" w:rsidRPr="0022370C" w:rsidRDefault="008D3CA5" w:rsidP="00CA7B2F">
                              <w:pPr>
                                <w:rPr>
                                  <w:rFonts w:ascii="Times New Roman" w:hAnsi="Times New Roman"/>
                                  <w:sz w:val="20"/>
                                  <w:szCs w:val="20"/>
                                </w:rPr>
                              </w:pPr>
                              <w:r>
                                <w:rPr>
                                  <w:rFonts w:ascii="Times New Roman" w:hAnsi="Times New Roman"/>
                                  <w:sz w:val="20"/>
                                  <w:szCs w:val="20"/>
                                </w:rPr>
                                <w:t>D</w:t>
                              </w:r>
                            </w:p>
                          </w:txbxContent>
                        </v:textbox>
                      </v:shape>
                      <v:shape id="Text Box 1671" o:spid="_x0000_s1251" type="#_x0000_t202" style="position:absolute;left:4940;top:391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1O2sMA&#10;AADdAAAADwAAAGRycy9kb3ducmV2LnhtbERPS2vCQBC+F/wPywi91V2lPhqzEWkpeGoxrQVvQ3ZM&#10;gtnZkN2a+O/dQsHbfHzPSTeDbcSFOl871jCdKBDEhTM1lxq+v96fViB8QDbYOCYNV/KwyUYPKSbG&#10;9bynSx5KEUPYJ6ihCqFNpPRFRRb9xLXEkTu5zmKIsCul6bCP4baRM6UW0mLNsaHCll4rKs75r9Vw&#10;+Dgdf57VZ/lm523vBiXZvkitH8fDdg0i0BDu4n/3zsT5i+US/r6JJ8j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1O2sMAAADdAAAADwAAAAAAAAAAAAAAAACYAgAAZHJzL2Rv&#10;d25yZXYueG1sUEsFBgAAAAAEAAQA9QAAAIgDAAAAAA==&#10;" filled="f" stroked="f">
                        <v:textbox>
                          <w:txbxContent>
                            <w:p w:rsidR="008D3CA5" w:rsidRPr="0022370C" w:rsidRDefault="008D3CA5" w:rsidP="00CA7B2F">
                              <w:pPr>
                                <w:rPr>
                                  <w:rFonts w:ascii="Times New Roman" w:hAnsi="Times New Roman"/>
                                  <w:sz w:val="20"/>
                                  <w:szCs w:val="20"/>
                                </w:rPr>
                              </w:pPr>
                              <w:r>
                                <w:rPr>
                                  <w:rFonts w:ascii="Times New Roman" w:hAnsi="Times New Roman"/>
                                  <w:sz w:val="20"/>
                                  <w:szCs w:val="20"/>
                                </w:rPr>
                                <w:t>B</w:t>
                              </w:r>
                            </w:p>
                          </w:txbxContent>
                        </v:textbox>
                      </v:shape>
                      <v:shape id="Text Box 1672" o:spid="_x0000_s1252" type="#_x0000_t202" style="position:absolute;left:3040;top:349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LaqMUA&#10;AADdAAAADwAAAGRycy9kb3ducmV2LnhtbESPQWvCQBCF74L/YRnBm+4q1tboKtJS6KlS2wrehuyY&#10;BLOzIbs16b/vHAreZnhv3vtms+t9rW7UxiqwhdnUgCLOg6u4sPD1+Tp5AhUTssM6MFn4pQi77XCw&#10;wcyFjj/odkyFkhCOGVooU2oyrWNeksc4DQ2xaJfQekyytoV2LXYS7ms9N2apPVYsDSU29FxSfj3+&#10;eAvf75fzaWEOxYt/aLrQG81+pa0dj/r9GlSiPt3N/9dvTvCXj4Ir38gI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EtqoxQAAAN0AAAAPAAAAAAAAAAAAAAAAAJgCAABkcnMv&#10;ZG93bnJldi54bWxQSwUGAAAAAAQABAD1AAAAigMAAAAA&#10;" filled="f" stroked="f">
                        <v:textbox>
                          <w:txbxContent>
                            <w:p w:rsidR="008D3CA5" w:rsidRPr="0022370C" w:rsidRDefault="008D3CA5" w:rsidP="00CA7B2F">
                              <w:pPr>
                                <w:rPr>
                                  <w:rFonts w:ascii="Times New Roman" w:hAnsi="Times New Roman"/>
                                  <w:sz w:val="20"/>
                                  <w:szCs w:val="20"/>
                                </w:rPr>
                              </w:pPr>
                              <w:r>
                                <w:rPr>
                                  <w:rFonts w:ascii="Times New Roman" w:hAnsi="Times New Roman"/>
                                  <w:sz w:val="20"/>
                                  <w:szCs w:val="20"/>
                                </w:rPr>
                                <w:t>M</w:t>
                              </w:r>
                            </w:p>
                          </w:txbxContent>
                        </v:textbox>
                      </v:shape>
                      <v:shape id="Text Box 1673" o:spid="_x0000_s1253" type="#_x0000_t202" style="position:absolute;left:3690;top:273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5/M8MA&#10;AADdAAAADwAAAGRycy9kb3ducmV2LnhtbERPS2vCQBC+F/wPywi96a6l9ZG6CdJS6EkxaqG3ITsm&#10;odnZkN2a9N+7gtDbfHzPWWeDbcSFOl871jCbKhDEhTM1lxqOh4/JEoQPyAYbx6Thjzxk6ehhjYlx&#10;Pe/pkodSxBD2CWqoQmgTKX1RkUU/dS1x5M6usxgi7EppOuxjuG3kk1JzabHm2FBhS28VFT/5r9Vw&#10;2p6/v57Vrny3L23vBiXZrqTWj+Nh8woi0BD+xXf3p4nz54sV3L6JJ8j0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15/M8MAAADdAAAADwAAAAAAAAAAAAAAAACYAgAAZHJzL2Rv&#10;d25yZXYueG1sUEsFBgAAAAAEAAQA9QAAAIgDAAAAAA==&#10;" filled="f" stroked="f">
                        <v:textbox>
                          <w:txbxContent>
                            <w:p w:rsidR="008D3CA5" w:rsidRPr="0022370C" w:rsidRDefault="008D3CA5" w:rsidP="00CA7B2F">
                              <w:pPr>
                                <w:rPr>
                                  <w:rFonts w:ascii="Times New Roman" w:hAnsi="Times New Roman"/>
                                  <w:sz w:val="20"/>
                                  <w:szCs w:val="20"/>
                                </w:rPr>
                              </w:pPr>
                              <w:r>
                                <w:rPr>
                                  <w:rFonts w:ascii="Times New Roman" w:hAnsi="Times New Roman"/>
                                  <w:sz w:val="20"/>
                                  <w:szCs w:val="20"/>
                                </w:rPr>
                                <w:t>H</w:t>
                              </w:r>
                            </w:p>
                          </w:txbxContent>
                        </v:textbox>
                      </v:shape>
                      <v:shape id="Text Box 1674" o:spid="_x0000_s1254" type="#_x0000_t202" style="position:absolute;left:3850;top:31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GmicUA&#10;AADdAAAADwAAAGRycy9kb3ducmV2LnhtbESPQWvCQBCF70L/wzKF3nS3UsWmrlIshZ4Uoy30NmTH&#10;JDQ7G7JbE/+9cxC8zfDevPfNcj34Rp2pi3VgC88TA4q4CK7m0sLx8DlegIoJ2WETmCxcKMJ69TBa&#10;YuZCz3s656lUEsIxQwtVSm2mdSwq8hgnoSUW7RQ6j0nWrtSuw17CfaOnxsy1x5qlocKWNhUVf/m/&#10;t/C9Pf3+vJhd+eFnbR8Go9m/amufHof3N1CJhnQ3366/nODPF8Iv38gIe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aaJxQAAAN0AAAAPAAAAAAAAAAAAAAAAAJgCAABkcnMv&#10;ZG93bnJldi54bWxQSwUGAAAAAAQABAD1AAAAigMAAAAA&#10;" filled="f" stroked="f">
                        <v:textbox>
                          <w:txbxContent>
                            <w:p w:rsidR="008D3CA5" w:rsidRPr="0022370C" w:rsidRDefault="008D3CA5" w:rsidP="00CA7B2F">
                              <w:pPr>
                                <w:rPr>
                                  <w:rFonts w:ascii="Times New Roman" w:hAnsi="Times New Roman"/>
                                  <w:sz w:val="20"/>
                                  <w:szCs w:val="20"/>
                                </w:rPr>
                              </w:pPr>
                              <w:r>
                                <w:rPr>
                                  <w:rFonts w:ascii="Times New Roman" w:hAnsi="Times New Roman"/>
                                  <w:sz w:val="20"/>
                                  <w:szCs w:val="20"/>
                                </w:rPr>
                                <w:t>K</w:t>
                              </w:r>
                            </w:p>
                          </w:txbxContent>
                        </v:textbox>
                      </v:shape>
                      <v:shape id="Freeform 1675" o:spid="_x0000_s1255" style="position:absolute;left:3970;top:3030;width:1610;height:2610;visibility:visible;mso-wrap-style:square;v-text-anchor:top" coordsize="161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zZGsIA&#10;AADdAAAADwAAAGRycy9kb3ducmV2LnhtbERPTYvCMBC9L+x/CCN4WTTVg1uqUWRB8CZW3cXb0Ixt&#10;sZnUJmr890YQ9jaP9zmzRTCNuFHnassKRsMEBHFhdc2lgv1uNUhBOI+ssbFMCh7kYDH//Jhhpu2d&#10;t3TLfSliCLsMFVTet5mUrqjIoBvaljhyJ9sZ9BF2pdQd3mO4aeQ4SSbSYM2xocKWfioqzvnVKPjC&#10;P5ceL+43OW32ecBD+E6LrVL9XlhOQXgK/l/8dq91nD9JR/D6Jp4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fNkawgAAAN0AAAAPAAAAAAAAAAAAAAAAAJgCAABkcnMvZG93&#10;bnJldi54bWxQSwUGAAAAAAQABAD1AAAAhwMAAAAA&#10;" path="m1610,l,2610e" filled="f">
                        <v:path arrowok="t" o:connecttype="custom" o:connectlocs="1610,0;0,2610" o:connectangles="0,0"/>
                      </v:shape>
                      <v:shape id="Text Box 1676" o:spid="_x0000_s1256" type="#_x0000_t202" style="position:absolute;left:3960;top:54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dZcEA&#10;AADdAAAADwAAAGRycy9kb3ducmV2LnhtbERPTYvCMBC9C/sfwix402RFRbtGEUXwpKi7wt6GZmzL&#10;NpPSRFv/vREEb/N4nzNbtLYUN6p94VjDV1+BIE6dKTjT8HPa9CYgfEA2WDomDXfysJh/dGaYGNfw&#10;gW7HkIkYwj5BDXkIVSKlT3Oy6PuuIo7cxdUWQ4R1Jk2NTQy3pRwoNZYWC44NOVa0yin9P16tht/d&#10;5e88VPtsbUdV41ol2U6l1t3PdvkNIlAb3uKXe2vi/PFkAM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vnWXBAAAA3QAAAA8AAAAAAAAAAAAAAAAAmAIAAGRycy9kb3du&#10;cmV2LnhtbFBLBQYAAAAABAAEAPUAAACGAwAAAAA=&#10;" filled="f" stroked="f">
                        <v:textbox>
                          <w:txbxContent>
                            <w:p w:rsidR="008D3CA5" w:rsidRPr="0022370C" w:rsidRDefault="008D3CA5" w:rsidP="00CA7B2F">
                              <w:pPr>
                                <w:rPr>
                                  <w:rFonts w:ascii="Times New Roman" w:hAnsi="Times New Roman"/>
                                  <w:sz w:val="20"/>
                                  <w:szCs w:val="20"/>
                                </w:rPr>
                              </w:pPr>
                              <w:r>
                                <w:rPr>
                                  <w:rFonts w:ascii="Times New Roman" w:hAnsi="Times New Roman"/>
                                  <w:sz w:val="20"/>
                                  <w:szCs w:val="20"/>
                                </w:rPr>
                                <w:t>I</w:t>
                              </w:r>
                            </w:p>
                          </w:txbxContent>
                        </v:textbox>
                      </v:shape>
                      <v:shape id="Freeform 1677" o:spid="_x0000_s1257" style="position:absolute;left:3960;top:3010;width:30;height:2610;visibility:visible;mso-wrap-style:square;v-text-anchor:top" coordsize="3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6dcMA&#10;AADdAAAADwAAAGRycy9kb3ducmV2LnhtbERPTYvCMBC9L/gfwgh7W9MqilSjiKAI6x62evE2NGNb&#10;bCahibbur98IC3ubx/uc5bo3jXhQ62vLCtJRAoK4sLrmUsH5tPuYg/ABWWNjmRQ8ycN6NXhbYqZt&#10;x9/0yEMpYgj7DBVUIbhMSl9UZNCPrCOO3NW2BkOEbSl1i10MN40cJ8lMGqw5NlToaFtRccvvRsHX&#10;eHr5tM/jlNOfXd7d9q5MU6fU+7DfLEAE6sO/+M990HH+bD6B1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C6dcMAAADdAAAADwAAAAAAAAAAAAAAAACYAgAAZHJzL2Rv&#10;d25yZXYueG1sUEsFBgAAAAAEAAQA9QAAAIgDAAAAAA==&#10;" path="m,l30,2610e" filled="f">
                        <v:path arrowok="t" o:connecttype="custom" o:connectlocs="0,0;30,2610" o:connectangles="0,0"/>
                      </v:shape>
                    </v:group>
                  </w:pict>
                </mc:Fallback>
              </mc:AlternateConten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Bài 5:</w:t>
            </w:r>
          </w:p>
          <w:p w:rsidR="00CA7B2F" w:rsidRPr="007034D8" w:rsidRDefault="00CA7B2F" w:rsidP="00CA7B2F">
            <w:pPr>
              <w:ind w:left="3436" w:hanging="141"/>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a)</w:t>
            </w:r>
            <w:r w:rsidRPr="007034D8">
              <w:rPr>
                <w:rFonts w:ascii="Times New Roman" w:eastAsia="Times New Roman" w:hAnsi="Times New Roman" w:cs="Times New Roman"/>
                <w:b/>
                <w:color w:val="0D0D0D" w:themeColor="text1" w:themeTint="F2"/>
                <w:sz w:val="28"/>
                <w:szCs w:val="28"/>
                <w:lang w:val="en-US"/>
              </w:rPr>
              <w:tab/>
              <w:t>Ta có: cung DC = cung DB chắn 600 nên góc CMD = góc DMB= 300</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sym w:font="Symbol" w:char="F0DE"/>
            </w:r>
            <w:r w:rsidRPr="007034D8">
              <w:rPr>
                <w:rFonts w:ascii="Times New Roman" w:eastAsia="Times New Roman" w:hAnsi="Times New Roman" w:cs="Times New Roman"/>
                <w:b/>
                <w:color w:val="0D0D0D" w:themeColor="text1" w:themeTint="F2"/>
                <w:sz w:val="28"/>
                <w:szCs w:val="28"/>
                <w:lang w:val="en-US"/>
              </w:rPr>
              <w:t xml:space="preserve"> MD là phân giác của góc BMC</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b)</w:t>
            </w:r>
            <w:r w:rsidRPr="007034D8">
              <w:rPr>
                <w:rFonts w:ascii="Times New Roman" w:eastAsia="Times New Roman" w:hAnsi="Times New Roman" w:cs="Times New Roman"/>
                <w:b/>
                <w:color w:val="0D0D0D" w:themeColor="text1" w:themeTint="F2"/>
                <w:sz w:val="28"/>
                <w:szCs w:val="28"/>
                <w:lang w:val="en-US"/>
              </w:rPr>
              <w:tab/>
              <w:t>Xét tứ giác ABCD có 2 đường chéo AD và BC vuông góc nhau nên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SABCD=</w:t>
            </w:r>
            <w:r w:rsidR="00AE47AD">
              <w:rPr>
                <w:rFonts w:ascii="Times New Roman" w:eastAsia="Times New Roman" w:hAnsi="Times New Roman" w:cs="Times New Roman"/>
                <w:b/>
                <w:color w:val="0D0D0D" w:themeColor="text1" w:themeTint="F2"/>
                <w:sz w:val="28"/>
                <w:szCs w:val="28"/>
                <w:lang w:val="en-US"/>
              </w:rPr>
              <w:pict>
                <v:shape id="_x0000_i2353" type="#_x0000_t75" style="width:12pt;height:30.75pt">
                  <v:imagedata r:id="rId1941" o:title=""/>
                </v:shape>
              </w:pict>
            </w:r>
            <w:r w:rsidRPr="007034D8">
              <w:rPr>
                <w:rFonts w:ascii="Times New Roman" w:eastAsia="Times New Roman" w:hAnsi="Times New Roman" w:cs="Times New Roman"/>
                <w:b/>
                <w:color w:val="0D0D0D" w:themeColor="text1" w:themeTint="F2"/>
                <w:sz w:val="28"/>
                <w:szCs w:val="28"/>
                <w:lang w:val="en-US"/>
              </w:rPr>
              <w:t xml:space="preserve">AD.BC = </w:t>
            </w:r>
            <w:r w:rsidR="00AE47AD">
              <w:rPr>
                <w:rFonts w:ascii="Times New Roman" w:eastAsia="Times New Roman" w:hAnsi="Times New Roman" w:cs="Times New Roman"/>
                <w:b/>
                <w:color w:val="0D0D0D" w:themeColor="text1" w:themeTint="F2"/>
                <w:sz w:val="28"/>
                <w:szCs w:val="28"/>
                <w:lang w:val="en-US"/>
              </w:rPr>
              <w:pict>
                <v:shape id="_x0000_i2354" type="#_x0000_t75" style="width:92.25pt;height:30.75pt">
                  <v:imagedata r:id="rId1942" o:title=""/>
                </v:shape>
              </w:pic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c)</w:t>
            </w:r>
            <w:r w:rsidRPr="007034D8">
              <w:rPr>
                <w:rFonts w:ascii="Times New Roman" w:eastAsia="Times New Roman" w:hAnsi="Times New Roman" w:cs="Times New Roman"/>
                <w:b/>
                <w:color w:val="0D0D0D" w:themeColor="text1" w:themeTint="F2"/>
                <w:sz w:val="28"/>
                <w:szCs w:val="28"/>
                <w:lang w:val="en-US"/>
              </w:rPr>
              <w:tab/>
              <w:t xml:space="preserve">Ta có góc AMD = 900 (chắn ½ đường tròn)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Tương tự: DB </w:t>
            </w:r>
            <w:r w:rsidRPr="007034D8">
              <w:rPr>
                <w:rFonts w:ascii="Times New Roman" w:eastAsia="Times New Roman" w:hAnsi="Times New Roman" w:cs="Times New Roman"/>
                <w:b/>
                <w:color w:val="0D0D0D" w:themeColor="text1" w:themeTint="F2"/>
                <w:sz w:val="28"/>
                <w:szCs w:val="28"/>
                <w:lang w:val="en-US"/>
              </w:rPr>
              <w:sym w:font="Symbol" w:char="F05E"/>
            </w:r>
            <w:r w:rsidRPr="007034D8">
              <w:rPr>
                <w:rFonts w:ascii="Times New Roman" w:eastAsia="Times New Roman" w:hAnsi="Times New Roman" w:cs="Times New Roman"/>
                <w:b/>
                <w:color w:val="0D0D0D" w:themeColor="text1" w:themeTint="F2"/>
                <w:sz w:val="28"/>
                <w:szCs w:val="28"/>
                <w:lang w:val="en-US"/>
              </w:rPr>
              <w:t xml:space="preserve"> AB,vậy K chính là trực tâm của </w:t>
            </w:r>
            <w:r w:rsidRPr="007034D8">
              <w:rPr>
                <w:rFonts w:ascii="Times New Roman" w:eastAsia="Times New Roman" w:hAnsi="Times New Roman" w:cs="Times New Roman"/>
                <w:b/>
                <w:color w:val="0D0D0D" w:themeColor="text1" w:themeTint="F2"/>
                <w:sz w:val="28"/>
                <w:szCs w:val="28"/>
                <w:lang w:val="en-US"/>
              </w:rPr>
              <w:sym w:font="Symbol" w:char="F044"/>
            </w:r>
            <w:r w:rsidRPr="007034D8">
              <w:rPr>
                <w:rFonts w:ascii="Times New Roman" w:eastAsia="Times New Roman" w:hAnsi="Times New Roman" w:cs="Times New Roman"/>
                <w:b/>
                <w:color w:val="0D0D0D" w:themeColor="text1" w:themeTint="F2"/>
                <w:sz w:val="28"/>
                <w:szCs w:val="28"/>
                <w:lang w:val="en-US"/>
              </w:rPr>
              <w:t>IAD (I là giao điểm của AM và DB)</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Xét tứ giác AHKM, ta có:</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 xml:space="preserve">góc HAK = góc HMK = 300, nên dễ dàng </w:t>
            </w:r>
            <w:r w:rsidRPr="007034D8">
              <w:rPr>
                <w:rFonts w:ascii="Times New Roman" w:eastAsia="Times New Roman" w:hAnsi="Times New Roman" w:cs="Times New Roman"/>
                <w:b/>
                <w:color w:val="0D0D0D" w:themeColor="text1" w:themeTint="F2"/>
                <w:sz w:val="28"/>
                <w:szCs w:val="28"/>
                <w:lang w:val="en-US"/>
              </w:rPr>
              <w:sym w:font="Symbol" w:char="F0DE"/>
            </w:r>
            <w:r w:rsidRPr="007034D8">
              <w:rPr>
                <w:rFonts w:ascii="Times New Roman" w:eastAsia="Times New Roman" w:hAnsi="Times New Roman" w:cs="Times New Roman"/>
                <w:b/>
                <w:color w:val="0D0D0D" w:themeColor="text1" w:themeTint="F2"/>
                <w:sz w:val="28"/>
                <w:szCs w:val="28"/>
                <w:lang w:val="en-US"/>
              </w:rPr>
              <w:t xml:space="preserve"> tứ giác này nội tiếp. </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Vậy góc AHK = góc AMK = 900</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r>
            <w:r w:rsidRPr="007034D8">
              <w:rPr>
                <w:rFonts w:ascii="Times New Roman" w:eastAsia="Times New Roman" w:hAnsi="Times New Roman" w:cs="Times New Roman"/>
                <w:b/>
                <w:color w:val="0D0D0D" w:themeColor="text1" w:themeTint="F2"/>
                <w:sz w:val="28"/>
                <w:szCs w:val="28"/>
                <w:lang w:val="en-US"/>
              </w:rPr>
              <w:tab/>
              <w:t>Nên KH vuông góc với AD</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 xml:space="preserve">Vậy HK chính là đường cao phát xuất từ I của </w:t>
            </w:r>
            <w:r w:rsidRPr="007034D8">
              <w:rPr>
                <w:rFonts w:ascii="Times New Roman" w:eastAsia="Times New Roman" w:hAnsi="Times New Roman" w:cs="Times New Roman"/>
                <w:b/>
                <w:color w:val="0D0D0D" w:themeColor="text1" w:themeTint="F2"/>
                <w:sz w:val="28"/>
                <w:szCs w:val="28"/>
                <w:lang w:val="en-US"/>
              </w:rPr>
              <w:sym w:font="Symbol" w:char="F044"/>
            </w:r>
            <w:r w:rsidRPr="007034D8">
              <w:rPr>
                <w:rFonts w:ascii="Times New Roman" w:eastAsia="Times New Roman" w:hAnsi="Times New Roman" w:cs="Times New Roman"/>
                <w:b/>
                <w:color w:val="0D0D0D" w:themeColor="text1" w:themeTint="F2"/>
                <w:sz w:val="28"/>
                <w:szCs w:val="28"/>
                <w:lang w:val="en-US"/>
              </w:rPr>
              <w:t>IAD</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ab/>
              <w:t>Vậy ta có AM, BD, HK đồng quy tại I.</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TS. Nguyễn Phú Vinh</w:t>
            </w:r>
          </w:p>
          <w:p w:rsidR="00CA7B2F" w:rsidRPr="007034D8" w:rsidRDefault="00CA7B2F" w:rsidP="00CA7B2F">
            <w:pPr>
              <w:ind w:hanging="519"/>
              <w:jc w:val="center"/>
              <w:rPr>
                <w:rFonts w:ascii="Times New Roman" w:eastAsia="Times New Roman" w:hAnsi="Times New Roman" w:cs="Times New Roman"/>
                <w:b/>
                <w:color w:val="0D0D0D" w:themeColor="text1" w:themeTint="F2"/>
                <w:sz w:val="28"/>
                <w:szCs w:val="28"/>
                <w:lang w:val="en-US"/>
              </w:rPr>
            </w:pPr>
            <w:r w:rsidRPr="007034D8">
              <w:rPr>
                <w:rFonts w:ascii="Times New Roman" w:eastAsia="Times New Roman" w:hAnsi="Times New Roman" w:cs="Times New Roman"/>
                <w:b/>
                <w:color w:val="0D0D0D" w:themeColor="text1" w:themeTint="F2"/>
                <w:sz w:val="28"/>
                <w:szCs w:val="28"/>
                <w:lang w:val="en-US"/>
              </w:rPr>
              <w:t>(Trường THPT Vĩnh Viễn - TP.HCM)</w:t>
            </w:r>
          </w:p>
          <w:p w:rsidR="00CA7B2F" w:rsidRPr="000E5AC6"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7034D8" w:rsidP="008D3CA5">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075</w:t>
            </w:r>
          </w:p>
          <w:p w:rsidR="00CA7B2F" w:rsidRPr="00B32985" w:rsidRDefault="00CA7B2F" w:rsidP="008D3CA5">
            <w:pPr>
              <w:rPr>
                <w:sz w:val="26"/>
                <w:szCs w:val="26"/>
              </w:rPr>
            </w:pPr>
            <w:r w:rsidRPr="00B32985">
              <w:rPr>
                <w:b/>
                <w:sz w:val="26"/>
                <w:szCs w:val="26"/>
                <w:u w:val="single"/>
              </w:rPr>
              <w:t>Bài 1</w:t>
            </w:r>
            <w:r w:rsidRPr="00B32985">
              <w:rPr>
                <w:sz w:val="26"/>
                <w:szCs w:val="26"/>
              </w:rPr>
              <w:t>: (2 điểm)</w:t>
            </w:r>
          </w:p>
          <w:p w:rsidR="00CA7B2F" w:rsidRPr="00B32985" w:rsidRDefault="00CA7B2F" w:rsidP="008D3CA5">
            <w:pPr>
              <w:rPr>
                <w:sz w:val="26"/>
                <w:szCs w:val="26"/>
              </w:rPr>
            </w:pPr>
            <w:r w:rsidRPr="00B32985">
              <w:rPr>
                <w:sz w:val="26"/>
                <w:szCs w:val="26"/>
              </w:rPr>
              <w:t xml:space="preserve">    Giải hệ phương trình:     </w:t>
            </w:r>
            <w:r w:rsidR="00AE47AD">
              <w:rPr>
                <w:position w:val="-32"/>
                <w:sz w:val="26"/>
                <w:szCs w:val="26"/>
              </w:rPr>
              <w:pict>
                <v:shape id="_x0000_i2355" type="#_x0000_t75" style="width:76.5pt;height:45pt">
                  <v:imagedata r:id="rId1943" o:title=""/>
                </v:shape>
              </w:pict>
            </w:r>
          </w:p>
          <w:p w:rsidR="00CA7B2F" w:rsidRPr="00B32985" w:rsidRDefault="00CA7B2F" w:rsidP="008D3CA5">
            <w:pPr>
              <w:rPr>
                <w:sz w:val="26"/>
                <w:szCs w:val="26"/>
              </w:rPr>
            </w:pPr>
            <w:r w:rsidRPr="00B32985">
              <w:rPr>
                <w:b/>
                <w:sz w:val="26"/>
                <w:szCs w:val="26"/>
                <w:u w:val="single"/>
              </w:rPr>
              <w:t>Bài 2</w:t>
            </w:r>
            <w:r w:rsidRPr="00B32985">
              <w:rPr>
                <w:b/>
                <w:sz w:val="26"/>
                <w:szCs w:val="26"/>
              </w:rPr>
              <w:t>:</w:t>
            </w:r>
            <w:r w:rsidRPr="00B32985">
              <w:rPr>
                <w:sz w:val="26"/>
                <w:szCs w:val="26"/>
              </w:rPr>
              <w:t xml:space="preserve"> (2 điểm)</w:t>
            </w:r>
          </w:p>
          <w:p w:rsidR="00CA7B2F" w:rsidRPr="00B32985" w:rsidRDefault="00CA7B2F" w:rsidP="008D3CA5">
            <w:pPr>
              <w:jc w:val="both"/>
              <w:rPr>
                <w:sz w:val="26"/>
                <w:szCs w:val="26"/>
              </w:rPr>
            </w:pPr>
            <w:r w:rsidRPr="00B32985">
              <w:rPr>
                <w:sz w:val="26"/>
                <w:szCs w:val="26"/>
              </w:rPr>
              <w:t xml:space="preserve">    Chứng minh rằng phương trình: </w:t>
            </w:r>
            <w:r w:rsidR="00AE47AD">
              <w:rPr>
                <w:position w:val="-16"/>
                <w:sz w:val="26"/>
                <w:szCs w:val="26"/>
              </w:rPr>
              <w:pict>
                <v:shape id="_x0000_i2356" type="#_x0000_t75" style="width:156.75pt;height:24pt">
                  <v:imagedata r:id="rId1944" o:title=""/>
                </v:shape>
              </w:pict>
            </w:r>
            <w:r w:rsidRPr="00B32985">
              <w:rPr>
                <w:sz w:val="26"/>
                <w:szCs w:val="26"/>
              </w:rPr>
              <w:t xml:space="preserve">  luôn có 4 nghiệm phân biệt </w:t>
            </w:r>
            <w:r w:rsidR="00AE47AD">
              <w:rPr>
                <w:position w:val="-12"/>
                <w:sz w:val="26"/>
                <w:szCs w:val="26"/>
              </w:rPr>
              <w:pict>
                <v:shape id="_x0000_i2357" type="#_x0000_t75" style="width:74.25pt;height:20.25pt">
                  <v:imagedata r:id="rId1945" o:title=""/>
                </v:shape>
              </w:pict>
            </w:r>
            <w:r w:rsidRPr="00B32985">
              <w:rPr>
                <w:sz w:val="26"/>
                <w:szCs w:val="26"/>
              </w:rPr>
              <w:t xml:space="preserve"> với mọi giá trị của </w:t>
            </w:r>
            <w:r w:rsidR="00AE47AD">
              <w:rPr>
                <w:position w:val="-6"/>
                <w:sz w:val="26"/>
                <w:szCs w:val="26"/>
              </w:rPr>
              <w:pict>
                <v:shape id="_x0000_i2358" type="#_x0000_t75" style="width:14.25pt;height:12.75pt">
                  <v:imagedata r:id="rId1946" o:title=""/>
                </v:shape>
              </w:pict>
            </w:r>
            <w:r w:rsidRPr="00B32985">
              <w:rPr>
                <w:sz w:val="26"/>
                <w:szCs w:val="26"/>
              </w:rPr>
              <w:t xml:space="preserve">. </w:t>
            </w:r>
          </w:p>
          <w:p w:rsidR="00CA7B2F" w:rsidRPr="00B32985" w:rsidRDefault="00CA7B2F" w:rsidP="008D3CA5">
            <w:pPr>
              <w:rPr>
                <w:sz w:val="26"/>
                <w:szCs w:val="26"/>
              </w:rPr>
            </w:pPr>
            <w:r w:rsidRPr="00B32985">
              <w:rPr>
                <w:sz w:val="26"/>
                <w:szCs w:val="26"/>
              </w:rPr>
              <w:t xml:space="preserve">    Tìm giá trị </w:t>
            </w:r>
            <w:r w:rsidR="00AE47AD">
              <w:rPr>
                <w:position w:val="-6"/>
                <w:sz w:val="26"/>
                <w:szCs w:val="26"/>
              </w:rPr>
              <w:pict>
                <v:shape id="_x0000_i2359" type="#_x0000_t75" style="width:14.25pt;height:12.75pt">
                  <v:imagedata r:id="rId1946" o:title=""/>
                </v:shape>
              </w:pict>
            </w:r>
            <w:r w:rsidRPr="00B32985">
              <w:rPr>
                <w:sz w:val="26"/>
                <w:szCs w:val="26"/>
              </w:rPr>
              <w:t xml:space="preserve"> sao cho  </w:t>
            </w:r>
            <w:r w:rsidR="00AE47AD">
              <w:rPr>
                <w:position w:val="-12"/>
                <w:sz w:val="26"/>
                <w:szCs w:val="26"/>
              </w:rPr>
              <w:pict>
                <v:shape id="_x0000_i2360" type="#_x0000_t75" style="width:203.25pt;height:22.5pt">
                  <v:imagedata r:id="rId1947" o:title=""/>
                </v:shape>
              </w:pict>
            </w:r>
            <w:r w:rsidRPr="00B32985">
              <w:rPr>
                <w:sz w:val="26"/>
                <w:szCs w:val="26"/>
              </w:rPr>
              <w:t>.</w:t>
            </w:r>
          </w:p>
          <w:p w:rsidR="00CA7B2F" w:rsidRPr="00B32985" w:rsidRDefault="00CA7B2F" w:rsidP="008D3CA5">
            <w:pPr>
              <w:rPr>
                <w:b/>
                <w:sz w:val="26"/>
                <w:szCs w:val="26"/>
                <w:u w:val="single"/>
              </w:rPr>
            </w:pPr>
          </w:p>
          <w:p w:rsidR="00CA7B2F" w:rsidRPr="00B32985" w:rsidRDefault="00CA7B2F" w:rsidP="008D3CA5">
            <w:pPr>
              <w:rPr>
                <w:sz w:val="26"/>
                <w:szCs w:val="26"/>
              </w:rPr>
            </w:pPr>
            <w:r w:rsidRPr="00B32985">
              <w:rPr>
                <w:b/>
                <w:sz w:val="26"/>
                <w:szCs w:val="26"/>
                <w:u w:val="single"/>
              </w:rPr>
              <w:t>Bài 3</w:t>
            </w:r>
            <w:r w:rsidRPr="00B32985">
              <w:rPr>
                <w:sz w:val="26"/>
                <w:szCs w:val="26"/>
              </w:rPr>
              <w:t>: (3 điểm)</w:t>
            </w:r>
          </w:p>
          <w:p w:rsidR="00CA7B2F" w:rsidRPr="00B32985" w:rsidRDefault="00CA7B2F" w:rsidP="008D3CA5">
            <w:pPr>
              <w:jc w:val="both"/>
              <w:rPr>
                <w:sz w:val="26"/>
                <w:szCs w:val="26"/>
              </w:rPr>
            </w:pPr>
            <w:r w:rsidRPr="00B32985">
              <w:rPr>
                <w:sz w:val="26"/>
                <w:szCs w:val="26"/>
              </w:rPr>
              <w:t xml:space="preserve">    Cho hình vuông cố định PQRS. Xét một điểm M thay đổi ở trên cạnh PQ (M</w:t>
            </w:r>
            <w:r w:rsidR="00AE47AD">
              <w:rPr>
                <w:position w:val="-4"/>
                <w:sz w:val="26"/>
                <w:szCs w:val="26"/>
              </w:rPr>
              <w:pict>
                <v:shape id="_x0000_i2361" type="#_x0000_t75" style="width:11.25pt;height:11.25pt">
                  <v:imagedata r:id="rId1948" o:title=""/>
                </v:shape>
              </w:pict>
            </w:r>
            <w:r w:rsidRPr="00B32985">
              <w:rPr>
                <w:sz w:val="26"/>
                <w:szCs w:val="26"/>
              </w:rPr>
              <w:t>P, M</w:t>
            </w:r>
            <w:r w:rsidR="00AE47AD">
              <w:rPr>
                <w:position w:val="-4"/>
                <w:sz w:val="26"/>
                <w:szCs w:val="26"/>
              </w:rPr>
              <w:pict>
                <v:shape id="_x0000_i2362" type="#_x0000_t75" style="width:11.25pt;height:11.25pt">
                  <v:imagedata r:id="rId1949" o:title=""/>
                </v:shape>
              </w:pict>
            </w:r>
            <w:r w:rsidRPr="00B32985">
              <w:rPr>
                <w:sz w:val="26"/>
                <w:szCs w:val="26"/>
              </w:rPr>
              <w:t>Q). Đường thẳng RM cắt đường chéo QS của hình vuông PQRS tại E. Đường tròn ngoại tiếp tam giác RMQ cắt đường thẳng QS tại F (F</w:t>
            </w:r>
            <w:r w:rsidR="00AE47AD">
              <w:rPr>
                <w:position w:val="-4"/>
                <w:sz w:val="26"/>
                <w:szCs w:val="26"/>
              </w:rPr>
              <w:pict>
                <v:shape id="_x0000_i2363" type="#_x0000_t75" style="width:11.25pt;height:11.25pt">
                  <v:imagedata r:id="rId1949" o:title=""/>
                </v:shape>
              </w:pict>
            </w:r>
            <w:r w:rsidRPr="00B32985">
              <w:rPr>
                <w:sz w:val="26"/>
                <w:szCs w:val="26"/>
              </w:rPr>
              <w:t>Q). Đường thẳng RF cắt cạnh SP của hình vuông PQRS tại N.</w:t>
            </w:r>
          </w:p>
          <w:p w:rsidR="00CA7B2F" w:rsidRPr="00B32985" w:rsidRDefault="00CA7B2F" w:rsidP="00EE5E9F">
            <w:pPr>
              <w:numPr>
                <w:ilvl w:val="0"/>
                <w:numId w:val="44"/>
              </w:numPr>
              <w:rPr>
                <w:sz w:val="26"/>
                <w:szCs w:val="26"/>
              </w:rPr>
            </w:pPr>
            <w:r w:rsidRPr="00B32985">
              <w:rPr>
                <w:sz w:val="26"/>
                <w:szCs w:val="26"/>
              </w:rPr>
              <w:t xml:space="preserve">Chứng tỏ rằng:    </w:t>
            </w:r>
            <w:r w:rsidR="00AE47AD">
              <w:rPr>
                <w:position w:val="-10"/>
                <w:sz w:val="26"/>
                <w:szCs w:val="26"/>
              </w:rPr>
              <w:pict>
                <v:shape id="_x0000_i2364" type="#_x0000_t75" style="width:108pt;height:24pt">
                  <v:imagedata r:id="rId1950" o:title=""/>
                </v:shape>
              </w:pict>
            </w:r>
            <w:r w:rsidRPr="00B32985">
              <w:rPr>
                <w:sz w:val="26"/>
                <w:szCs w:val="26"/>
              </w:rPr>
              <w:t>.</w:t>
            </w:r>
          </w:p>
          <w:p w:rsidR="00CA7B2F" w:rsidRPr="00B32985" w:rsidRDefault="00CA7B2F" w:rsidP="00EE5E9F">
            <w:pPr>
              <w:numPr>
                <w:ilvl w:val="0"/>
                <w:numId w:val="44"/>
              </w:numPr>
              <w:jc w:val="both"/>
              <w:rPr>
                <w:sz w:val="26"/>
                <w:szCs w:val="26"/>
              </w:rPr>
            </w:pPr>
            <w:r w:rsidRPr="00B32985">
              <w:rPr>
                <w:sz w:val="26"/>
                <w:szCs w:val="26"/>
              </w:rPr>
              <w:t>Chứng minh rằng khi M thay đổi trên cạnh PQ của hình vuông PQRS thì đường tròn ngoại tiếp tam giác MEF luôn đi qua một điểm cố định.</w:t>
            </w:r>
          </w:p>
          <w:p w:rsidR="00CA7B2F" w:rsidRPr="00B32985" w:rsidRDefault="00CA7B2F" w:rsidP="00EE5E9F">
            <w:pPr>
              <w:numPr>
                <w:ilvl w:val="0"/>
                <w:numId w:val="44"/>
              </w:numPr>
              <w:jc w:val="both"/>
              <w:rPr>
                <w:sz w:val="26"/>
                <w:szCs w:val="26"/>
              </w:rPr>
            </w:pPr>
            <w:r w:rsidRPr="00B32985">
              <w:rPr>
                <w:sz w:val="26"/>
                <w:szCs w:val="26"/>
              </w:rPr>
              <w:t>Chứng minh rằng: MN = MQ + NS.</w:t>
            </w:r>
          </w:p>
          <w:p w:rsidR="00CA7B2F" w:rsidRPr="00B32985" w:rsidRDefault="00CA7B2F" w:rsidP="008D3CA5">
            <w:pPr>
              <w:rPr>
                <w:sz w:val="26"/>
                <w:szCs w:val="26"/>
              </w:rPr>
            </w:pPr>
          </w:p>
          <w:p w:rsidR="00CA7B2F" w:rsidRPr="00B32985" w:rsidRDefault="00CA7B2F" w:rsidP="008D3CA5">
            <w:pPr>
              <w:rPr>
                <w:sz w:val="26"/>
                <w:szCs w:val="26"/>
              </w:rPr>
            </w:pPr>
            <w:r w:rsidRPr="00B32985">
              <w:rPr>
                <w:b/>
                <w:sz w:val="26"/>
                <w:szCs w:val="26"/>
                <w:u w:val="single"/>
              </w:rPr>
              <w:t>Bài 4</w:t>
            </w:r>
            <w:r w:rsidRPr="00B32985">
              <w:rPr>
                <w:sz w:val="26"/>
                <w:szCs w:val="26"/>
              </w:rPr>
              <w:t xml:space="preserve">: (2 điểm) </w:t>
            </w:r>
          </w:p>
          <w:p w:rsidR="00CA7B2F" w:rsidRPr="00B32985" w:rsidRDefault="00CA7B2F" w:rsidP="008D3CA5">
            <w:pPr>
              <w:rPr>
                <w:sz w:val="26"/>
                <w:szCs w:val="26"/>
              </w:rPr>
            </w:pPr>
            <w:r w:rsidRPr="00B32985">
              <w:rPr>
                <w:sz w:val="26"/>
                <w:szCs w:val="26"/>
              </w:rPr>
              <w:t xml:space="preserve">    Tìm tất cả các cặp số nguyên </w:t>
            </w:r>
            <w:r w:rsidR="00AE47AD">
              <w:rPr>
                <w:position w:val="-10"/>
                <w:sz w:val="26"/>
                <w:szCs w:val="26"/>
              </w:rPr>
              <w:pict>
                <v:shape id="_x0000_i2365" type="#_x0000_t75" style="width:27.75pt;height:15.75pt">
                  <v:imagedata r:id="rId1951" o:title=""/>
                </v:shape>
              </w:pict>
            </w:r>
            <w:r w:rsidRPr="00B32985">
              <w:rPr>
                <w:sz w:val="26"/>
                <w:szCs w:val="26"/>
              </w:rPr>
              <w:t xml:space="preserve"> sao cho đẳng thức sau đúng:</w:t>
            </w:r>
          </w:p>
          <w:p w:rsidR="00CA7B2F" w:rsidRPr="00B32985" w:rsidRDefault="00CA7B2F" w:rsidP="008D3CA5">
            <w:pPr>
              <w:rPr>
                <w:sz w:val="26"/>
                <w:szCs w:val="26"/>
              </w:rPr>
            </w:pPr>
            <w:r w:rsidRPr="00B32985">
              <w:rPr>
                <w:sz w:val="26"/>
                <w:szCs w:val="26"/>
              </w:rPr>
              <w:t xml:space="preserve">                                </w:t>
            </w:r>
            <w:r w:rsidR="00AE47AD">
              <w:rPr>
                <w:position w:val="-12"/>
                <w:sz w:val="26"/>
                <w:szCs w:val="26"/>
              </w:rPr>
              <w:pict>
                <v:shape id="_x0000_i2366" type="#_x0000_t75" style="width:213.75pt;height:24.75pt">
                  <v:imagedata r:id="rId1952" o:title=""/>
                </v:shape>
              </w:pict>
            </w:r>
          </w:p>
          <w:p w:rsidR="00CA7B2F" w:rsidRPr="00B32985" w:rsidRDefault="00CA7B2F" w:rsidP="008D3CA5">
            <w:pPr>
              <w:rPr>
                <w:sz w:val="26"/>
                <w:szCs w:val="26"/>
              </w:rPr>
            </w:pPr>
            <w:r w:rsidRPr="00B32985">
              <w:rPr>
                <w:b/>
                <w:sz w:val="26"/>
                <w:szCs w:val="26"/>
                <w:u w:val="single"/>
              </w:rPr>
              <w:t>Bài 5</w:t>
            </w:r>
            <w:r w:rsidRPr="00B32985">
              <w:rPr>
                <w:sz w:val="26"/>
                <w:szCs w:val="26"/>
              </w:rPr>
              <w:t>: (1 điểm)</w:t>
            </w:r>
          </w:p>
          <w:p w:rsidR="00CA7B2F" w:rsidRPr="00B32985" w:rsidRDefault="00CA7B2F" w:rsidP="008D3CA5">
            <w:pPr>
              <w:rPr>
                <w:sz w:val="26"/>
                <w:szCs w:val="26"/>
              </w:rPr>
            </w:pPr>
            <w:r w:rsidRPr="00B32985">
              <w:rPr>
                <w:sz w:val="26"/>
                <w:szCs w:val="26"/>
              </w:rPr>
              <w:t xml:space="preserve">    Chứng minh với mọi số thực </w:t>
            </w:r>
            <w:r w:rsidR="00AE47AD">
              <w:rPr>
                <w:position w:val="-10"/>
                <w:sz w:val="26"/>
                <w:szCs w:val="26"/>
              </w:rPr>
              <w:pict>
                <v:shape id="_x0000_i2367" type="#_x0000_t75" style="width:45pt;height:15pt">
                  <v:imagedata r:id="rId1953" o:title=""/>
                </v:shape>
              </w:pict>
            </w:r>
            <w:r w:rsidRPr="00B32985">
              <w:rPr>
                <w:sz w:val="26"/>
                <w:szCs w:val="26"/>
              </w:rPr>
              <w:t xml:space="preserve"> luôn có:</w:t>
            </w:r>
          </w:p>
          <w:p w:rsidR="00CA7B2F" w:rsidRPr="00B32985" w:rsidRDefault="00CA7B2F" w:rsidP="008D3CA5">
            <w:pPr>
              <w:rPr>
                <w:sz w:val="26"/>
                <w:szCs w:val="26"/>
              </w:rPr>
            </w:pPr>
            <w:r w:rsidRPr="00B32985">
              <w:rPr>
                <w:sz w:val="26"/>
                <w:szCs w:val="26"/>
              </w:rPr>
              <w:t xml:space="preserve">             </w:t>
            </w:r>
            <w:r w:rsidR="00AE47AD">
              <w:rPr>
                <w:position w:val="-16"/>
                <w:sz w:val="26"/>
                <w:szCs w:val="26"/>
              </w:rPr>
              <w:pict>
                <v:shape id="_x0000_i2368" type="#_x0000_t75" style="width:345.75pt;height:26.25pt">
                  <v:imagedata r:id="rId1954" o:title=""/>
                </v:shape>
              </w:pict>
            </w:r>
          </w:p>
          <w:tbl>
            <w:tblPr>
              <w:tblStyle w:val="TableGrid"/>
              <w:tblW w:w="10231" w:type="dxa"/>
              <w:tblLook w:val="01E0" w:firstRow="1" w:lastRow="1" w:firstColumn="1" w:lastColumn="1" w:noHBand="0" w:noVBand="0"/>
            </w:tblPr>
            <w:tblGrid>
              <w:gridCol w:w="912"/>
              <w:gridCol w:w="8525"/>
              <w:gridCol w:w="794"/>
            </w:tblGrid>
            <w:tr w:rsidR="00CA7B2F" w:rsidRPr="00B32985" w:rsidTr="008D3CA5">
              <w:tc>
                <w:tcPr>
                  <w:tcW w:w="930" w:type="dxa"/>
                </w:tcPr>
                <w:p w:rsidR="00CA7B2F" w:rsidRPr="00B32985" w:rsidRDefault="00CA7B2F" w:rsidP="008D3CA5">
                  <w:pPr>
                    <w:rPr>
                      <w:b/>
                      <w:i/>
                      <w:sz w:val="26"/>
                      <w:szCs w:val="26"/>
                    </w:rPr>
                  </w:pPr>
                  <w:r w:rsidRPr="00B32985">
                    <w:rPr>
                      <w:b/>
                      <w:i/>
                      <w:sz w:val="26"/>
                      <w:szCs w:val="26"/>
                    </w:rPr>
                    <w:t>BÀI</w:t>
                  </w:r>
                </w:p>
              </w:tc>
              <w:tc>
                <w:tcPr>
                  <w:tcW w:w="8538" w:type="dxa"/>
                </w:tcPr>
                <w:p w:rsidR="00CA7B2F" w:rsidRPr="00B32985" w:rsidRDefault="00CA7B2F" w:rsidP="008D3CA5">
                  <w:pPr>
                    <w:rPr>
                      <w:b/>
                      <w:i/>
                      <w:sz w:val="26"/>
                      <w:szCs w:val="26"/>
                    </w:rPr>
                  </w:pPr>
                  <w:r w:rsidRPr="00B32985">
                    <w:rPr>
                      <w:b/>
                      <w:i/>
                      <w:sz w:val="26"/>
                      <w:szCs w:val="26"/>
                    </w:rPr>
                    <w:t xml:space="preserve">                                                           NỘI DUNG </w:t>
                  </w:r>
                </w:p>
              </w:tc>
              <w:tc>
                <w:tcPr>
                  <w:tcW w:w="763" w:type="dxa"/>
                </w:tcPr>
                <w:p w:rsidR="00CA7B2F" w:rsidRPr="00B32985" w:rsidRDefault="00CA7B2F" w:rsidP="008D3CA5">
                  <w:pPr>
                    <w:rPr>
                      <w:b/>
                      <w:i/>
                      <w:sz w:val="26"/>
                      <w:szCs w:val="26"/>
                    </w:rPr>
                  </w:pPr>
                  <w:r w:rsidRPr="00B32985">
                    <w:rPr>
                      <w:b/>
                      <w:i/>
                      <w:sz w:val="26"/>
                      <w:szCs w:val="26"/>
                    </w:rPr>
                    <w:t>Điểm</w:t>
                  </w:r>
                </w:p>
              </w:tc>
            </w:tr>
            <w:tr w:rsidR="00CA7B2F" w:rsidRPr="00B32985" w:rsidTr="008D3CA5">
              <w:tc>
                <w:tcPr>
                  <w:tcW w:w="930" w:type="dxa"/>
                </w:tcPr>
                <w:p w:rsidR="00CA7B2F" w:rsidRPr="00B32985" w:rsidRDefault="00CA7B2F" w:rsidP="008D3CA5">
                  <w:pPr>
                    <w:rPr>
                      <w:b/>
                      <w:i/>
                      <w:sz w:val="26"/>
                      <w:szCs w:val="26"/>
                    </w:rPr>
                  </w:pPr>
                  <w:r w:rsidRPr="00B32985">
                    <w:rPr>
                      <w:b/>
                      <w:i/>
                      <w:sz w:val="26"/>
                      <w:szCs w:val="26"/>
                    </w:rPr>
                    <w:t>B.1</w:t>
                  </w:r>
                </w:p>
                <w:p w:rsidR="00CA7B2F" w:rsidRPr="00B32985" w:rsidRDefault="00CA7B2F" w:rsidP="008D3CA5">
                  <w:pPr>
                    <w:rPr>
                      <w:b/>
                      <w:i/>
                      <w:sz w:val="26"/>
                      <w:szCs w:val="26"/>
                    </w:rPr>
                  </w:pPr>
                </w:p>
              </w:tc>
              <w:tc>
                <w:tcPr>
                  <w:tcW w:w="8538" w:type="dxa"/>
                </w:tcPr>
                <w:p w:rsidR="00CA7B2F" w:rsidRPr="00B32985" w:rsidRDefault="00AE47AD" w:rsidP="008D3CA5">
                  <w:pPr>
                    <w:rPr>
                      <w:b/>
                      <w:i/>
                      <w:sz w:val="26"/>
                      <w:szCs w:val="26"/>
                    </w:rPr>
                  </w:pPr>
                  <w:r>
                    <w:rPr>
                      <w:rFonts w:asciiTheme="minorHAnsi" w:eastAsiaTheme="minorHAnsi" w:hAnsiTheme="minorHAnsi" w:cstheme="minorBidi"/>
                      <w:position w:val="-32"/>
                      <w:sz w:val="26"/>
                      <w:szCs w:val="26"/>
                    </w:rPr>
                    <w:pict>
                      <v:shape id="_x0000_i2369" type="#_x0000_t75" style="width:57pt;height:33.75pt">
                        <v:imagedata r:id="rId1943" o:title=""/>
                      </v:shape>
                    </w:pict>
                  </w:r>
                </w:p>
              </w:tc>
              <w:tc>
                <w:tcPr>
                  <w:tcW w:w="763" w:type="dxa"/>
                </w:tcPr>
                <w:p w:rsidR="00CA7B2F" w:rsidRPr="00B32985" w:rsidRDefault="00CA7B2F" w:rsidP="008D3CA5">
                  <w:pPr>
                    <w:rPr>
                      <w:b/>
                      <w:i/>
                      <w:sz w:val="26"/>
                      <w:szCs w:val="26"/>
                    </w:rPr>
                  </w:pPr>
                  <w:r w:rsidRPr="00B32985">
                    <w:rPr>
                      <w:b/>
                      <w:sz w:val="26"/>
                      <w:szCs w:val="26"/>
                    </w:rPr>
                    <w:t>(2đ)</w:t>
                  </w:r>
                </w:p>
              </w:tc>
            </w:tr>
            <w:tr w:rsidR="00CA7B2F" w:rsidRPr="00B32985" w:rsidTr="008D3CA5">
              <w:trPr>
                <w:trHeight w:val="54"/>
              </w:trPr>
              <w:tc>
                <w:tcPr>
                  <w:tcW w:w="930" w:type="dxa"/>
                  <w:vMerge w:val="restart"/>
                </w:tcPr>
                <w:p w:rsidR="00CA7B2F" w:rsidRPr="00B32985" w:rsidRDefault="00CA7B2F" w:rsidP="008D3CA5">
                  <w:pPr>
                    <w:rPr>
                      <w:b/>
                      <w:sz w:val="26"/>
                      <w:szCs w:val="26"/>
                    </w:rPr>
                  </w:pPr>
                </w:p>
              </w:tc>
              <w:tc>
                <w:tcPr>
                  <w:tcW w:w="8538" w:type="dxa"/>
                </w:tcPr>
                <w:p w:rsidR="00CA7B2F" w:rsidRPr="00B32985" w:rsidRDefault="00CA7B2F" w:rsidP="008D3CA5">
                  <w:pPr>
                    <w:rPr>
                      <w:sz w:val="26"/>
                      <w:szCs w:val="26"/>
                    </w:rPr>
                  </w:pPr>
                  <w:r w:rsidRPr="00B32985">
                    <w:rPr>
                      <w:sz w:val="26"/>
                      <w:szCs w:val="26"/>
                    </w:rPr>
                    <w:t xml:space="preserve">Ta có : </w:t>
                  </w:r>
                  <w:r w:rsidR="00AE47AD">
                    <w:rPr>
                      <w:rFonts w:asciiTheme="minorHAnsi" w:eastAsiaTheme="minorHAnsi" w:hAnsiTheme="minorHAnsi" w:cstheme="minorBidi"/>
                      <w:position w:val="-16"/>
                      <w:sz w:val="26"/>
                      <w:szCs w:val="26"/>
                    </w:rPr>
                    <w:pict>
                      <v:shape id="_x0000_i2370" type="#_x0000_t75" style="width:120pt;height:21.75pt">
                        <v:imagedata r:id="rId1955" o:title=""/>
                      </v:shape>
                    </w:pict>
                  </w:r>
                  <w:r w:rsidRPr="00B32985">
                    <w:rPr>
                      <w:sz w:val="26"/>
                      <w:szCs w:val="26"/>
                    </w:rPr>
                    <w:t>.</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215"/>
              </w:trPr>
              <w:tc>
                <w:tcPr>
                  <w:tcW w:w="930" w:type="dxa"/>
                  <w:vMerge/>
                </w:tcPr>
                <w:p w:rsidR="00CA7B2F" w:rsidRPr="00B32985" w:rsidRDefault="00CA7B2F" w:rsidP="008D3CA5">
                  <w:pPr>
                    <w:rPr>
                      <w:sz w:val="26"/>
                      <w:szCs w:val="26"/>
                    </w:rPr>
                  </w:pPr>
                </w:p>
              </w:tc>
              <w:tc>
                <w:tcPr>
                  <w:tcW w:w="8538" w:type="dxa"/>
                </w:tcPr>
                <w:p w:rsidR="00CA7B2F" w:rsidRPr="00B32985" w:rsidRDefault="00CA7B2F" w:rsidP="008D3CA5">
                  <w:pPr>
                    <w:rPr>
                      <w:sz w:val="26"/>
                      <w:szCs w:val="26"/>
                    </w:rPr>
                  </w:pPr>
                  <w:r w:rsidRPr="00B32985">
                    <w:rPr>
                      <w:sz w:val="26"/>
                      <w:szCs w:val="26"/>
                    </w:rPr>
                    <w:t xml:space="preserve">Hay   </w:t>
                  </w:r>
                  <w:r w:rsidR="00AE47AD">
                    <w:rPr>
                      <w:rFonts w:asciiTheme="minorHAnsi" w:eastAsiaTheme="minorHAnsi" w:hAnsiTheme="minorHAnsi" w:cstheme="minorBidi"/>
                      <w:position w:val="-14"/>
                      <w:sz w:val="26"/>
                      <w:szCs w:val="26"/>
                    </w:rPr>
                    <w:pict>
                      <v:shape id="_x0000_i2371" type="#_x0000_t75" style="width:105.75pt;height:20.25pt">
                        <v:imagedata r:id="rId1956" o:title=""/>
                      </v:shape>
                    </w:pict>
                  </w:r>
                  <w:r w:rsidRPr="00B32985">
                    <w:rPr>
                      <w:sz w:val="26"/>
                      <w:szCs w:val="26"/>
                    </w:rPr>
                    <w:t>.</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54"/>
              </w:trPr>
              <w:tc>
                <w:tcPr>
                  <w:tcW w:w="930" w:type="dxa"/>
                  <w:vMerge/>
                </w:tcPr>
                <w:p w:rsidR="00CA7B2F" w:rsidRPr="00B32985" w:rsidRDefault="00CA7B2F" w:rsidP="008D3CA5">
                  <w:pPr>
                    <w:rPr>
                      <w:sz w:val="26"/>
                      <w:szCs w:val="26"/>
                    </w:rPr>
                  </w:pPr>
                </w:p>
              </w:tc>
              <w:tc>
                <w:tcPr>
                  <w:tcW w:w="8538" w:type="dxa"/>
                </w:tcPr>
                <w:p w:rsidR="00CA7B2F" w:rsidRPr="00B32985" w:rsidRDefault="00CA7B2F" w:rsidP="008D3CA5">
                  <w:pPr>
                    <w:rPr>
                      <w:sz w:val="26"/>
                      <w:szCs w:val="26"/>
                    </w:rPr>
                  </w:pPr>
                  <w:r w:rsidRPr="00B32985">
                    <w:rPr>
                      <w:sz w:val="26"/>
                      <w:szCs w:val="26"/>
                    </w:rPr>
                    <w:t xml:space="preserve">+ Nếu </w:t>
                  </w:r>
                  <w:r w:rsidR="00AE47AD">
                    <w:rPr>
                      <w:rFonts w:asciiTheme="minorHAnsi" w:eastAsiaTheme="minorHAnsi" w:hAnsiTheme="minorHAnsi" w:cstheme="minorBidi"/>
                      <w:position w:val="-10"/>
                      <w:sz w:val="26"/>
                      <w:szCs w:val="26"/>
                    </w:rPr>
                    <w:pict>
                      <v:shape id="_x0000_i2372" type="#_x0000_t75" style="width:45pt;height:15.75pt">
                        <v:imagedata r:id="rId1957" o:title=""/>
                      </v:shape>
                    </w:pict>
                  </w:r>
                  <w:r w:rsidRPr="00B32985">
                    <w:rPr>
                      <w:sz w:val="26"/>
                      <w:szCs w:val="26"/>
                    </w:rPr>
                    <w:t xml:space="preserve">, thay </w:t>
                  </w:r>
                  <w:r w:rsidR="00AE47AD">
                    <w:rPr>
                      <w:rFonts w:asciiTheme="minorHAnsi" w:eastAsiaTheme="minorHAnsi" w:hAnsiTheme="minorHAnsi" w:cstheme="minorBidi"/>
                      <w:position w:val="-10"/>
                      <w:sz w:val="26"/>
                      <w:szCs w:val="26"/>
                    </w:rPr>
                    <w:pict>
                      <v:shape id="_x0000_i2373" type="#_x0000_t75" style="width:36pt;height:12.75pt">
                        <v:imagedata r:id="rId1958" o:title=""/>
                      </v:shape>
                    </w:pict>
                  </w:r>
                  <w:r w:rsidRPr="00B32985">
                    <w:rPr>
                      <w:sz w:val="26"/>
                      <w:szCs w:val="26"/>
                    </w:rPr>
                    <w:t xml:space="preserve"> vào phương trình đầu thì: </w:t>
                  </w:r>
                  <w:r w:rsidR="00AE47AD">
                    <w:rPr>
                      <w:rFonts w:asciiTheme="minorHAnsi" w:eastAsiaTheme="minorHAnsi" w:hAnsiTheme="minorHAnsi" w:cstheme="minorBidi"/>
                      <w:position w:val="-6"/>
                      <w:sz w:val="26"/>
                      <w:szCs w:val="26"/>
                    </w:rPr>
                    <w:pict>
                      <v:shape id="_x0000_i2374" type="#_x0000_t75" style="width:141pt;height:15.75pt">
                        <v:imagedata r:id="rId1959" o:title=""/>
                      </v:shape>
                    </w:pic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54"/>
              </w:trPr>
              <w:tc>
                <w:tcPr>
                  <w:tcW w:w="930" w:type="dxa"/>
                  <w:vMerge/>
                </w:tcPr>
                <w:p w:rsidR="00CA7B2F" w:rsidRPr="00B32985" w:rsidRDefault="00CA7B2F" w:rsidP="008D3CA5">
                  <w:pPr>
                    <w:rPr>
                      <w:sz w:val="26"/>
                      <w:szCs w:val="26"/>
                    </w:rPr>
                  </w:pPr>
                </w:p>
              </w:tc>
              <w:tc>
                <w:tcPr>
                  <w:tcW w:w="8538" w:type="dxa"/>
                </w:tcPr>
                <w:p w:rsidR="00CA7B2F" w:rsidRPr="00B32985" w:rsidRDefault="00CA7B2F" w:rsidP="008D3CA5">
                  <w:pPr>
                    <w:rPr>
                      <w:sz w:val="26"/>
                      <w:szCs w:val="26"/>
                    </w:rPr>
                  </w:pPr>
                  <w:r w:rsidRPr="00B32985">
                    <w:rPr>
                      <w:sz w:val="26"/>
                      <w:szCs w:val="26"/>
                    </w:rPr>
                    <w:t xml:space="preserve">Giải ra : </w:t>
                  </w:r>
                  <w:r w:rsidR="00AE47AD">
                    <w:rPr>
                      <w:rFonts w:asciiTheme="minorHAnsi" w:eastAsiaTheme="minorHAnsi" w:hAnsiTheme="minorHAnsi" w:cstheme="minorBidi"/>
                      <w:position w:val="-10"/>
                      <w:sz w:val="26"/>
                      <w:szCs w:val="26"/>
                    </w:rPr>
                    <w:pict>
                      <v:shape id="_x0000_i2375" type="#_x0000_t75" style="width:65.25pt;height:15.75pt">
                        <v:imagedata r:id="rId1960" o:title=""/>
                      </v:shape>
                    </w:pic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54"/>
              </w:trPr>
              <w:tc>
                <w:tcPr>
                  <w:tcW w:w="930" w:type="dxa"/>
                  <w:vMerge/>
                </w:tcPr>
                <w:p w:rsidR="00CA7B2F" w:rsidRPr="00B32985" w:rsidRDefault="00CA7B2F" w:rsidP="008D3CA5">
                  <w:pPr>
                    <w:rPr>
                      <w:sz w:val="26"/>
                      <w:szCs w:val="26"/>
                    </w:rPr>
                  </w:pPr>
                </w:p>
              </w:tc>
              <w:tc>
                <w:tcPr>
                  <w:tcW w:w="8538" w:type="dxa"/>
                </w:tcPr>
                <w:p w:rsidR="00CA7B2F" w:rsidRPr="00B32985" w:rsidRDefault="00CA7B2F" w:rsidP="008D3CA5">
                  <w:pPr>
                    <w:rPr>
                      <w:sz w:val="26"/>
                      <w:szCs w:val="26"/>
                    </w:rPr>
                  </w:pPr>
                  <w:r w:rsidRPr="00B32985">
                    <w:rPr>
                      <w:sz w:val="26"/>
                      <w:szCs w:val="26"/>
                    </w:rPr>
                    <w:t xml:space="preserve">Trường hợp này hệ có hai nghiệm : </w:t>
                  </w:r>
                  <w:r w:rsidR="00AE47AD">
                    <w:rPr>
                      <w:rFonts w:asciiTheme="minorHAnsi" w:eastAsiaTheme="minorHAnsi" w:hAnsiTheme="minorHAnsi" w:cstheme="minorBidi"/>
                      <w:position w:val="-14"/>
                      <w:sz w:val="26"/>
                      <w:szCs w:val="26"/>
                    </w:rPr>
                    <w:pict>
                      <v:shape id="_x0000_i2376" type="#_x0000_t75" style="width:74.25pt;height:20.25pt">
                        <v:imagedata r:id="rId1961" o:title=""/>
                      </v:shape>
                    </w:pict>
                  </w:r>
                  <w:r w:rsidRPr="00B32985">
                    <w:rPr>
                      <w:sz w:val="26"/>
                      <w:szCs w:val="26"/>
                    </w:rPr>
                    <w:t xml:space="preserve"> ; </w:t>
                  </w:r>
                  <w:r w:rsidR="00AE47AD">
                    <w:rPr>
                      <w:rFonts w:asciiTheme="minorHAnsi" w:eastAsiaTheme="minorHAnsi" w:hAnsiTheme="minorHAnsi" w:cstheme="minorBidi"/>
                      <w:position w:val="-14"/>
                      <w:sz w:val="26"/>
                      <w:szCs w:val="26"/>
                    </w:rPr>
                    <w:pict>
                      <v:shape id="_x0000_i2377" type="#_x0000_t75" style="width:74.25pt;height:20.25pt">
                        <v:imagedata r:id="rId1962" o:title=""/>
                      </v:shape>
                    </w:pic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54"/>
              </w:trPr>
              <w:tc>
                <w:tcPr>
                  <w:tcW w:w="930" w:type="dxa"/>
                  <w:vMerge/>
                </w:tcPr>
                <w:p w:rsidR="00CA7B2F" w:rsidRPr="00B32985" w:rsidRDefault="00CA7B2F" w:rsidP="008D3CA5">
                  <w:pPr>
                    <w:rPr>
                      <w:sz w:val="26"/>
                      <w:szCs w:val="26"/>
                    </w:rPr>
                  </w:pPr>
                </w:p>
              </w:tc>
              <w:tc>
                <w:tcPr>
                  <w:tcW w:w="8538" w:type="dxa"/>
                </w:tcPr>
                <w:p w:rsidR="00CA7B2F" w:rsidRPr="00B32985" w:rsidRDefault="00CA7B2F" w:rsidP="008D3CA5">
                  <w:pPr>
                    <w:rPr>
                      <w:sz w:val="26"/>
                      <w:szCs w:val="26"/>
                    </w:rPr>
                  </w:pPr>
                  <w:r w:rsidRPr="00B32985">
                    <w:rPr>
                      <w:sz w:val="26"/>
                      <w:szCs w:val="26"/>
                    </w:rPr>
                    <w:t xml:space="preserve">+ Nếu </w:t>
                  </w:r>
                  <w:r w:rsidR="00AE47AD">
                    <w:rPr>
                      <w:rFonts w:asciiTheme="minorHAnsi" w:eastAsiaTheme="minorHAnsi" w:hAnsiTheme="minorHAnsi" w:cstheme="minorBidi"/>
                      <w:position w:val="-10"/>
                      <w:sz w:val="26"/>
                      <w:szCs w:val="26"/>
                    </w:rPr>
                    <w:pict>
                      <v:shape id="_x0000_i2378" type="#_x0000_t75" style="width:62.25pt;height:15.75pt">
                        <v:imagedata r:id="rId1963" o:title=""/>
                      </v:shape>
                    </w:pict>
                  </w:r>
                  <w:r w:rsidRPr="00B32985">
                    <w:rPr>
                      <w:sz w:val="26"/>
                      <w:szCs w:val="26"/>
                    </w:rPr>
                    <w:t xml:space="preserve">, thay </w:t>
                  </w:r>
                  <w:r w:rsidR="00AE47AD">
                    <w:rPr>
                      <w:rFonts w:asciiTheme="minorHAnsi" w:eastAsiaTheme="minorHAnsi" w:hAnsiTheme="minorHAnsi" w:cstheme="minorBidi"/>
                      <w:position w:val="-10"/>
                      <w:sz w:val="26"/>
                      <w:szCs w:val="26"/>
                    </w:rPr>
                    <w:pict>
                      <v:shape id="_x0000_i2379" type="#_x0000_t75" style="width:45.75pt;height:15.75pt">
                        <v:imagedata r:id="rId1964" o:title=""/>
                      </v:shape>
                    </w:pict>
                  </w:r>
                  <w:r w:rsidRPr="00B32985">
                    <w:rPr>
                      <w:sz w:val="26"/>
                      <w:szCs w:val="26"/>
                    </w:rPr>
                    <w:t xml:space="preserve"> vào phương trình đầu thì: </w:t>
                  </w:r>
                  <w:r w:rsidR="00AE47AD">
                    <w:rPr>
                      <w:rFonts w:asciiTheme="minorHAnsi" w:eastAsiaTheme="minorHAnsi" w:hAnsiTheme="minorHAnsi" w:cstheme="minorBidi"/>
                      <w:position w:val="-14"/>
                      <w:sz w:val="26"/>
                      <w:szCs w:val="26"/>
                    </w:rPr>
                    <w:pict>
                      <v:shape id="_x0000_i2380" type="#_x0000_t75" style="width:168.75pt;height:20.25pt">
                        <v:imagedata r:id="rId1965" o:title=""/>
                      </v:shape>
                    </w:pict>
                  </w:r>
                  <w:r w:rsidRPr="00B32985">
                    <w:rPr>
                      <w:sz w:val="26"/>
                      <w:szCs w:val="26"/>
                    </w:rPr>
                    <w:t>.</w:t>
                  </w:r>
                </w:p>
              </w:tc>
              <w:tc>
                <w:tcPr>
                  <w:tcW w:w="763" w:type="dxa"/>
                  <w:shd w:val="clear" w:color="auto" w:fill="auto"/>
                </w:tcPr>
                <w:p w:rsidR="00CA7B2F" w:rsidRPr="00B32985" w:rsidRDefault="00CA7B2F" w:rsidP="008D3CA5">
                  <w:pPr>
                    <w:rPr>
                      <w:sz w:val="26"/>
                      <w:szCs w:val="26"/>
                    </w:rPr>
                  </w:pPr>
                </w:p>
                <w:p w:rsidR="00CA7B2F" w:rsidRPr="00B32985" w:rsidRDefault="00CA7B2F" w:rsidP="008D3CA5">
                  <w:pPr>
                    <w:rPr>
                      <w:sz w:val="26"/>
                      <w:szCs w:val="26"/>
                    </w:rPr>
                  </w:pPr>
                  <w:r w:rsidRPr="00B32985">
                    <w:rPr>
                      <w:sz w:val="26"/>
                      <w:szCs w:val="26"/>
                    </w:rPr>
                    <w:t>0,25</w:t>
                  </w:r>
                </w:p>
              </w:tc>
            </w:tr>
            <w:tr w:rsidR="00CA7B2F" w:rsidRPr="00B32985" w:rsidTr="008D3CA5">
              <w:trPr>
                <w:trHeight w:val="54"/>
              </w:trPr>
              <w:tc>
                <w:tcPr>
                  <w:tcW w:w="930" w:type="dxa"/>
                  <w:vMerge/>
                </w:tcPr>
                <w:p w:rsidR="00CA7B2F" w:rsidRPr="00B32985" w:rsidRDefault="00CA7B2F" w:rsidP="008D3CA5">
                  <w:pPr>
                    <w:rPr>
                      <w:sz w:val="26"/>
                      <w:szCs w:val="26"/>
                    </w:rPr>
                  </w:pPr>
                </w:p>
              </w:tc>
              <w:tc>
                <w:tcPr>
                  <w:tcW w:w="8538" w:type="dxa"/>
                </w:tcPr>
                <w:p w:rsidR="00CA7B2F" w:rsidRPr="00B32985" w:rsidRDefault="00CA7B2F" w:rsidP="008D3CA5">
                  <w:pPr>
                    <w:rPr>
                      <w:sz w:val="26"/>
                      <w:szCs w:val="26"/>
                    </w:rPr>
                  </w:pPr>
                  <w:r w:rsidRPr="00B32985">
                    <w:rPr>
                      <w:sz w:val="26"/>
                      <w:szCs w:val="26"/>
                    </w:rPr>
                    <w:t xml:space="preserve">Giải ra: </w:t>
                  </w:r>
                  <w:r w:rsidR="00AE47AD">
                    <w:rPr>
                      <w:rFonts w:asciiTheme="minorHAnsi" w:eastAsiaTheme="minorHAnsi" w:hAnsiTheme="minorHAnsi" w:cstheme="minorBidi"/>
                      <w:position w:val="-10"/>
                      <w:sz w:val="26"/>
                      <w:szCs w:val="26"/>
                    </w:rPr>
                    <w:pict>
                      <v:shape id="_x0000_i2381" type="#_x0000_t75" style="width:120.75pt;height:18.75pt">
                        <v:imagedata r:id="rId1966" o:title=""/>
                      </v:shape>
                    </w:pict>
                  </w:r>
                  <w:r w:rsidRPr="00B32985">
                    <w:rPr>
                      <w:sz w:val="26"/>
                      <w:szCs w:val="26"/>
                    </w:rPr>
                    <w:t>.</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173"/>
              </w:trPr>
              <w:tc>
                <w:tcPr>
                  <w:tcW w:w="930" w:type="dxa"/>
                  <w:vMerge/>
                </w:tcPr>
                <w:p w:rsidR="00CA7B2F" w:rsidRPr="00B32985" w:rsidRDefault="00CA7B2F" w:rsidP="008D3CA5">
                  <w:pPr>
                    <w:rPr>
                      <w:sz w:val="26"/>
                      <w:szCs w:val="26"/>
                    </w:rPr>
                  </w:pPr>
                </w:p>
              </w:tc>
              <w:tc>
                <w:tcPr>
                  <w:tcW w:w="8538" w:type="dxa"/>
                </w:tcPr>
                <w:p w:rsidR="00CA7B2F" w:rsidRPr="00B32985" w:rsidRDefault="00CA7B2F" w:rsidP="008D3CA5">
                  <w:pPr>
                    <w:rPr>
                      <w:sz w:val="26"/>
                      <w:szCs w:val="26"/>
                    </w:rPr>
                  </w:pPr>
                  <w:r w:rsidRPr="00B32985">
                    <w:rPr>
                      <w:sz w:val="26"/>
                      <w:szCs w:val="26"/>
                    </w:rPr>
                    <w:t xml:space="preserve">Trường hợp này hệ có hai nghiệm: </w:t>
                  </w:r>
                </w:p>
                <w:p w:rsidR="00CA7B2F" w:rsidRPr="00B32985" w:rsidRDefault="00AE47AD" w:rsidP="008D3CA5">
                  <w:pPr>
                    <w:rPr>
                      <w:sz w:val="26"/>
                      <w:szCs w:val="26"/>
                    </w:rPr>
                  </w:pPr>
                  <w:r>
                    <w:rPr>
                      <w:rFonts w:asciiTheme="minorHAnsi" w:eastAsiaTheme="minorHAnsi" w:hAnsiTheme="minorHAnsi" w:cstheme="minorBidi"/>
                      <w:position w:val="-18"/>
                      <w:sz w:val="26"/>
                      <w:szCs w:val="26"/>
                    </w:rPr>
                    <w:pict>
                      <v:shape id="_x0000_i2382" type="#_x0000_t75" style="width:120.75pt;height:24pt">
                        <v:imagedata r:id="rId1967" o:title=""/>
                      </v:shape>
                    </w:pict>
                  </w:r>
                  <w:r w:rsidR="00CA7B2F" w:rsidRPr="00B32985">
                    <w:rPr>
                      <w:sz w:val="26"/>
                      <w:szCs w:val="26"/>
                    </w:rPr>
                    <w:t xml:space="preserve"> ; </w:t>
                  </w:r>
                  <w:r>
                    <w:rPr>
                      <w:rFonts w:asciiTheme="minorHAnsi" w:eastAsiaTheme="minorHAnsi" w:hAnsiTheme="minorHAnsi" w:cstheme="minorBidi"/>
                      <w:position w:val="-18"/>
                      <w:sz w:val="26"/>
                      <w:szCs w:val="26"/>
                    </w:rPr>
                    <w:pict>
                      <v:shape id="_x0000_i2383" type="#_x0000_t75" style="width:122.25pt;height:24pt">
                        <v:imagedata r:id="rId1968" o:title=""/>
                      </v:shape>
                    </w:pict>
                  </w:r>
                </w:p>
              </w:tc>
              <w:tc>
                <w:tcPr>
                  <w:tcW w:w="763" w:type="dxa"/>
                  <w:shd w:val="clear" w:color="auto" w:fill="auto"/>
                </w:tcPr>
                <w:p w:rsidR="00CA7B2F" w:rsidRPr="00B32985" w:rsidRDefault="00CA7B2F" w:rsidP="008D3CA5">
                  <w:pPr>
                    <w:rPr>
                      <w:sz w:val="26"/>
                      <w:szCs w:val="26"/>
                    </w:rPr>
                  </w:pPr>
                </w:p>
                <w:p w:rsidR="00CA7B2F" w:rsidRPr="00B32985" w:rsidRDefault="00CA7B2F" w:rsidP="008D3CA5">
                  <w:pPr>
                    <w:rPr>
                      <w:sz w:val="26"/>
                      <w:szCs w:val="26"/>
                    </w:rPr>
                  </w:pPr>
                  <w:r w:rsidRPr="00B32985">
                    <w:rPr>
                      <w:sz w:val="26"/>
                      <w:szCs w:val="26"/>
                    </w:rPr>
                    <w:t>0,25</w:t>
                  </w:r>
                </w:p>
              </w:tc>
            </w:tr>
            <w:tr w:rsidR="00CA7B2F" w:rsidRPr="00B32985" w:rsidTr="008D3CA5">
              <w:trPr>
                <w:trHeight w:val="288"/>
              </w:trPr>
              <w:tc>
                <w:tcPr>
                  <w:tcW w:w="930" w:type="dxa"/>
                </w:tcPr>
                <w:p w:rsidR="00CA7B2F" w:rsidRPr="00B32985" w:rsidRDefault="00CA7B2F" w:rsidP="008D3CA5">
                  <w:pPr>
                    <w:rPr>
                      <w:b/>
                      <w:i/>
                      <w:sz w:val="26"/>
                      <w:szCs w:val="26"/>
                    </w:rPr>
                  </w:pPr>
                  <w:r w:rsidRPr="00B32985">
                    <w:rPr>
                      <w:b/>
                      <w:i/>
                      <w:sz w:val="26"/>
                      <w:szCs w:val="26"/>
                    </w:rPr>
                    <w:t>B.2</w:t>
                  </w:r>
                </w:p>
              </w:tc>
              <w:tc>
                <w:tcPr>
                  <w:tcW w:w="8538" w:type="dxa"/>
                </w:tcPr>
                <w:p w:rsidR="00CA7B2F" w:rsidRPr="00B32985" w:rsidRDefault="00AE47AD" w:rsidP="008D3CA5">
                  <w:pPr>
                    <w:rPr>
                      <w:sz w:val="26"/>
                      <w:szCs w:val="26"/>
                    </w:rPr>
                  </w:pPr>
                  <w:r>
                    <w:rPr>
                      <w:rFonts w:asciiTheme="minorHAnsi" w:eastAsiaTheme="minorHAnsi" w:hAnsiTheme="minorHAnsi" w:cstheme="minorBidi"/>
                      <w:position w:val="-16"/>
                      <w:sz w:val="26"/>
                      <w:szCs w:val="26"/>
                    </w:rPr>
                    <w:pict>
                      <v:shape id="_x0000_i2384" type="#_x0000_t75" style="width:156.75pt;height:24pt">
                        <v:imagedata r:id="rId1944" o:title=""/>
                      </v:shape>
                    </w:pict>
                  </w:r>
                  <w:r w:rsidR="00CA7B2F" w:rsidRPr="00B32985">
                    <w:rPr>
                      <w:sz w:val="26"/>
                      <w:szCs w:val="26"/>
                    </w:rPr>
                    <w:t xml:space="preserve">  (1)</w:t>
                  </w:r>
                </w:p>
              </w:tc>
              <w:tc>
                <w:tcPr>
                  <w:tcW w:w="763" w:type="dxa"/>
                  <w:shd w:val="clear" w:color="auto" w:fill="auto"/>
                </w:tcPr>
                <w:p w:rsidR="00CA7B2F" w:rsidRPr="00B32985" w:rsidRDefault="00CA7B2F" w:rsidP="008D3CA5">
                  <w:pPr>
                    <w:rPr>
                      <w:sz w:val="26"/>
                      <w:szCs w:val="26"/>
                    </w:rPr>
                  </w:pPr>
                  <w:r w:rsidRPr="00B32985">
                    <w:rPr>
                      <w:b/>
                      <w:sz w:val="26"/>
                      <w:szCs w:val="26"/>
                    </w:rPr>
                    <w:t>(2đ)</w:t>
                  </w:r>
                </w:p>
              </w:tc>
            </w:tr>
            <w:tr w:rsidR="00CA7B2F" w:rsidRPr="00B32985" w:rsidTr="008D3CA5">
              <w:trPr>
                <w:trHeight w:val="54"/>
              </w:trPr>
              <w:tc>
                <w:tcPr>
                  <w:tcW w:w="930" w:type="dxa"/>
                  <w:vMerge w:val="restart"/>
                </w:tcPr>
                <w:p w:rsidR="00CA7B2F" w:rsidRPr="00B32985" w:rsidRDefault="00CA7B2F" w:rsidP="008D3CA5">
                  <w:pPr>
                    <w:rPr>
                      <w:sz w:val="26"/>
                      <w:szCs w:val="26"/>
                    </w:rPr>
                  </w:pPr>
                </w:p>
              </w:tc>
              <w:tc>
                <w:tcPr>
                  <w:tcW w:w="8538" w:type="dxa"/>
                </w:tcPr>
                <w:p w:rsidR="00CA7B2F" w:rsidRPr="00B32985" w:rsidRDefault="00CA7B2F" w:rsidP="008D3CA5">
                  <w:pPr>
                    <w:rPr>
                      <w:sz w:val="26"/>
                      <w:szCs w:val="26"/>
                      <w:lang w:val="fr-FR"/>
                    </w:rPr>
                  </w:pPr>
                  <w:r w:rsidRPr="00B32985">
                    <w:rPr>
                      <w:sz w:val="26"/>
                      <w:szCs w:val="26"/>
                      <w:lang w:val="fr-FR"/>
                    </w:rPr>
                    <w:t>Đặt :</w:t>
                  </w:r>
                  <w:r w:rsidR="00AE47AD">
                    <w:rPr>
                      <w:rFonts w:asciiTheme="minorHAnsi" w:eastAsiaTheme="minorHAnsi" w:hAnsiTheme="minorHAnsi" w:cstheme="minorBidi"/>
                      <w:position w:val="-6"/>
                      <w:sz w:val="26"/>
                      <w:szCs w:val="26"/>
                      <w:lang w:val="fr-FR"/>
                    </w:rPr>
                    <w:pict>
                      <v:shape id="_x0000_i2385" type="#_x0000_t75" style="width:30pt;height:15.75pt">
                        <v:imagedata r:id="rId1969" o:title=""/>
                      </v:shape>
                    </w:pict>
                  </w:r>
                  <w:r w:rsidRPr="00B32985">
                    <w:rPr>
                      <w:sz w:val="26"/>
                      <w:szCs w:val="26"/>
                      <w:lang w:val="fr-FR"/>
                    </w:rPr>
                    <w:t xml:space="preserve">, ta có :  </w:t>
                  </w:r>
                  <w:r w:rsidR="00AE47AD">
                    <w:rPr>
                      <w:rFonts w:asciiTheme="minorHAnsi" w:eastAsiaTheme="minorHAnsi" w:hAnsiTheme="minorHAnsi" w:cstheme="minorBidi"/>
                      <w:position w:val="-16"/>
                      <w:sz w:val="26"/>
                      <w:szCs w:val="26"/>
                      <w:lang w:val="fr-FR"/>
                    </w:rPr>
                    <w:pict>
                      <v:shape id="_x0000_i2386" type="#_x0000_t75" style="width:134.25pt;height:21.75pt">
                        <v:imagedata r:id="rId1970" o:title=""/>
                      </v:shape>
                    </w:pict>
                  </w:r>
                  <w:r w:rsidRPr="00B32985">
                    <w:rPr>
                      <w:sz w:val="26"/>
                      <w:szCs w:val="26"/>
                      <w:lang w:val="fr-FR"/>
                    </w:rPr>
                    <w:t xml:space="preserve"> (2) (</w:t>
                  </w:r>
                  <w:r w:rsidR="00AE47AD">
                    <w:rPr>
                      <w:rFonts w:asciiTheme="minorHAnsi" w:eastAsiaTheme="minorHAnsi" w:hAnsiTheme="minorHAnsi" w:cstheme="minorBidi"/>
                      <w:position w:val="-6"/>
                      <w:sz w:val="26"/>
                      <w:szCs w:val="26"/>
                    </w:rPr>
                    <w:pict>
                      <v:shape id="_x0000_i2387" type="#_x0000_t75" style="width:24.75pt;height:14.25pt">
                        <v:imagedata r:id="rId1971" o:title=""/>
                      </v:shape>
                    </w:pict>
                  </w:r>
                  <w:r w:rsidRPr="00B32985">
                    <w:rPr>
                      <w:sz w:val="26"/>
                      <w:szCs w:val="26"/>
                      <w:lang w:val="fr-FR"/>
                    </w:rPr>
                    <w:t xml:space="preserve">) . </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54"/>
              </w:trPr>
              <w:tc>
                <w:tcPr>
                  <w:tcW w:w="930" w:type="dxa"/>
                  <w:vMerge/>
                </w:tcPr>
                <w:p w:rsidR="00CA7B2F" w:rsidRPr="00B32985" w:rsidRDefault="00CA7B2F" w:rsidP="008D3CA5">
                  <w:pPr>
                    <w:rPr>
                      <w:sz w:val="26"/>
                      <w:szCs w:val="26"/>
                    </w:rPr>
                  </w:pPr>
                </w:p>
              </w:tc>
              <w:tc>
                <w:tcPr>
                  <w:tcW w:w="8538" w:type="dxa"/>
                </w:tcPr>
                <w:p w:rsidR="00CA7B2F" w:rsidRPr="00B32985" w:rsidRDefault="00CA7B2F" w:rsidP="008D3CA5">
                  <w:pPr>
                    <w:rPr>
                      <w:sz w:val="26"/>
                      <w:szCs w:val="26"/>
                    </w:rPr>
                  </w:pPr>
                  <w:r w:rsidRPr="00B32985">
                    <w:rPr>
                      <w:sz w:val="26"/>
                      <w:szCs w:val="26"/>
                    </w:rPr>
                    <w:t xml:space="preserve">Ta chứng tỏ (2) luôn có hai nghiệm : </w:t>
                  </w:r>
                  <w:r w:rsidR="00AE47AD">
                    <w:rPr>
                      <w:rFonts w:asciiTheme="minorHAnsi" w:eastAsiaTheme="minorHAnsi" w:hAnsiTheme="minorHAnsi" w:cstheme="minorBidi"/>
                      <w:position w:val="-12"/>
                      <w:sz w:val="26"/>
                      <w:szCs w:val="26"/>
                    </w:rPr>
                    <w:pict>
                      <v:shape id="_x0000_i2388" type="#_x0000_t75" style="width:47.25pt;height:18pt">
                        <v:imagedata r:id="rId1972" o:title=""/>
                      </v:shape>
                    </w:pict>
                  </w:r>
                  <w:r w:rsidRPr="00B32985">
                    <w:rPr>
                      <w:sz w:val="26"/>
                      <w:szCs w:val="26"/>
                    </w:rPr>
                    <w:t>.</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54"/>
              </w:trPr>
              <w:tc>
                <w:tcPr>
                  <w:tcW w:w="930" w:type="dxa"/>
                  <w:vMerge/>
                </w:tcPr>
                <w:p w:rsidR="00CA7B2F" w:rsidRPr="00B32985" w:rsidRDefault="00CA7B2F" w:rsidP="008D3CA5">
                  <w:pPr>
                    <w:rPr>
                      <w:sz w:val="26"/>
                      <w:szCs w:val="26"/>
                    </w:rPr>
                  </w:pPr>
                </w:p>
              </w:tc>
              <w:tc>
                <w:tcPr>
                  <w:tcW w:w="8538" w:type="dxa"/>
                </w:tcPr>
                <w:p w:rsidR="00CA7B2F" w:rsidRPr="00B32985" w:rsidRDefault="00AE47AD" w:rsidP="008D3CA5">
                  <w:pPr>
                    <w:rPr>
                      <w:sz w:val="26"/>
                      <w:szCs w:val="26"/>
                    </w:rPr>
                  </w:pPr>
                  <w:r>
                    <w:rPr>
                      <w:rFonts w:asciiTheme="minorHAnsi" w:eastAsiaTheme="minorHAnsi" w:hAnsiTheme="minorHAnsi" w:cstheme="minorBidi"/>
                      <w:position w:val="-16"/>
                      <w:sz w:val="26"/>
                      <w:szCs w:val="26"/>
                    </w:rPr>
                    <w:pict>
                      <v:shape id="_x0000_i2389" type="#_x0000_t75" style="width:185.25pt;height:24pt">
                        <v:imagedata r:id="rId1973" o:title=""/>
                      </v:shape>
                    </w:pict>
                  </w:r>
                  <w:r w:rsidR="00CA7B2F" w:rsidRPr="00B32985">
                    <w:rPr>
                      <w:sz w:val="26"/>
                      <w:szCs w:val="26"/>
                    </w:rPr>
                    <w:t xml:space="preserve"> với mọi </w:t>
                  </w:r>
                  <w:r>
                    <w:rPr>
                      <w:rFonts w:asciiTheme="minorHAnsi" w:eastAsiaTheme="minorHAnsi" w:hAnsiTheme="minorHAnsi" w:cstheme="minorBidi"/>
                      <w:position w:val="-6"/>
                      <w:sz w:val="26"/>
                      <w:szCs w:val="26"/>
                    </w:rPr>
                    <w:pict>
                      <v:shape id="_x0000_i2390" type="#_x0000_t75" style="width:12.75pt;height:11.25pt">
                        <v:imagedata r:id="rId1974" o:title=""/>
                      </v:shape>
                    </w:pict>
                  </w:r>
                  <w:r w:rsidR="00CA7B2F" w:rsidRPr="00B32985">
                    <w:rPr>
                      <w:sz w:val="26"/>
                      <w:szCs w:val="26"/>
                    </w:rPr>
                    <w:t xml:space="preserve"> .Vậy (2) luôn có hai nghiệm phân biệt  </w:t>
                  </w:r>
                  <w:r>
                    <w:rPr>
                      <w:rFonts w:asciiTheme="minorHAnsi" w:eastAsiaTheme="minorHAnsi" w:hAnsiTheme="minorHAnsi" w:cstheme="minorBidi"/>
                      <w:position w:val="-12"/>
                      <w:sz w:val="26"/>
                      <w:szCs w:val="26"/>
                    </w:rPr>
                    <w:pict>
                      <v:shape id="_x0000_i2391" type="#_x0000_t75" style="width:24pt;height:18pt">
                        <v:imagedata r:id="rId1975" o:title=""/>
                      </v:shape>
                    </w:pict>
                  </w:r>
                  <w:r w:rsidR="00CA7B2F" w:rsidRPr="00B32985">
                    <w:rPr>
                      <w:sz w:val="26"/>
                      <w:szCs w:val="26"/>
                    </w:rPr>
                    <w:t>.</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54"/>
              </w:trPr>
              <w:tc>
                <w:tcPr>
                  <w:tcW w:w="930" w:type="dxa"/>
                  <w:vMerge/>
                </w:tcPr>
                <w:p w:rsidR="00CA7B2F" w:rsidRPr="00B32985" w:rsidRDefault="00CA7B2F" w:rsidP="008D3CA5">
                  <w:pPr>
                    <w:rPr>
                      <w:sz w:val="26"/>
                      <w:szCs w:val="26"/>
                    </w:rPr>
                  </w:pPr>
                </w:p>
              </w:tc>
              <w:tc>
                <w:tcPr>
                  <w:tcW w:w="8538" w:type="dxa"/>
                </w:tcPr>
                <w:p w:rsidR="00CA7B2F" w:rsidRPr="00B32985" w:rsidRDefault="00AE47AD" w:rsidP="008D3CA5">
                  <w:pPr>
                    <w:rPr>
                      <w:sz w:val="26"/>
                      <w:szCs w:val="26"/>
                    </w:rPr>
                  </w:pPr>
                  <w:r>
                    <w:rPr>
                      <w:rFonts w:asciiTheme="minorHAnsi" w:eastAsiaTheme="minorHAnsi" w:hAnsiTheme="minorHAnsi" w:cstheme="minorBidi"/>
                      <w:position w:val="-12"/>
                      <w:sz w:val="26"/>
                      <w:szCs w:val="26"/>
                    </w:rPr>
                    <w:pict>
                      <v:shape id="_x0000_i2392" type="#_x0000_t75" style="width:84pt;height:18.75pt">
                        <v:imagedata r:id="rId1976" o:title=""/>
                      </v:shape>
                    </w:pict>
                  </w:r>
                  <w:r w:rsidR="00CA7B2F" w:rsidRPr="00B32985">
                    <w:rPr>
                      <w:sz w:val="26"/>
                      <w:szCs w:val="26"/>
                    </w:rPr>
                    <w:t xml:space="preserve"> với mọi </w:t>
                  </w:r>
                  <w:r>
                    <w:rPr>
                      <w:rFonts w:asciiTheme="minorHAnsi" w:eastAsiaTheme="minorHAnsi" w:hAnsiTheme="minorHAnsi" w:cstheme="minorBidi"/>
                      <w:position w:val="-6"/>
                      <w:sz w:val="26"/>
                      <w:szCs w:val="26"/>
                    </w:rPr>
                    <w:pict>
                      <v:shape id="_x0000_i2393" type="#_x0000_t75" style="width:12.75pt;height:11.25pt">
                        <v:imagedata r:id="rId1977" o:title=""/>
                      </v:shape>
                    </w:pict>
                  </w:r>
                  <w:r w:rsidR="00CA7B2F" w:rsidRPr="00B32985">
                    <w:rPr>
                      <w:sz w:val="26"/>
                      <w:szCs w:val="26"/>
                    </w:rPr>
                    <w:t>.</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315"/>
              </w:trPr>
              <w:tc>
                <w:tcPr>
                  <w:tcW w:w="930" w:type="dxa"/>
                  <w:vMerge/>
                </w:tcPr>
                <w:p w:rsidR="00CA7B2F" w:rsidRPr="00B32985" w:rsidRDefault="00CA7B2F" w:rsidP="008D3CA5">
                  <w:pPr>
                    <w:rPr>
                      <w:sz w:val="26"/>
                      <w:szCs w:val="26"/>
                    </w:rPr>
                  </w:pPr>
                </w:p>
              </w:tc>
              <w:tc>
                <w:tcPr>
                  <w:tcW w:w="8538" w:type="dxa"/>
                </w:tcPr>
                <w:p w:rsidR="00CA7B2F" w:rsidRPr="00B32985" w:rsidRDefault="00AE47AD" w:rsidP="008D3CA5">
                  <w:pPr>
                    <w:rPr>
                      <w:sz w:val="26"/>
                      <w:szCs w:val="26"/>
                    </w:rPr>
                  </w:pPr>
                  <w:r>
                    <w:rPr>
                      <w:rFonts w:asciiTheme="minorHAnsi" w:eastAsiaTheme="minorHAnsi" w:hAnsiTheme="minorHAnsi" w:cstheme="minorBidi"/>
                      <w:position w:val="-16"/>
                      <w:sz w:val="26"/>
                      <w:szCs w:val="26"/>
                    </w:rPr>
                    <w:pict>
                      <v:shape id="_x0000_i2394" type="#_x0000_t75" style="width:105.75pt;height:21.75pt">
                        <v:imagedata r:id="rId1978" o:title=""/>
                      </v:shape>
                    </w:pict>
                  </w:r>
                  <w:r w:rsidR="00CA7B2F" w:rsidRPr="00B32985">
                    <w:rPr>
                      <w:sz w:val="26"/>
                      <w:szCs w:val="26"/>
                    </w:rPr>
                    <w:t xml:space="preserve"> với mọi </w:t>
                  </w:r>
                  <w:r>
                    <w:rPr>
                      <w:rFonts w:asciiTheme="minorHAnsi" w:eastAsiaTheme="minorHAnsi" w:hAnsiTheme="minorHAnsi" w:cstheme="minorBidi"/>
                      <w:position w:val="-6"/>
                      <w:sz w:val="26"/>
                      <w:szCs w:val="26"/>
                    </w:rPr>
                    <w:pict>
                      <v:shape id="_x0000_i2395" type="#_x0000_t75" style="width:12.75pt;height:11.25pt">
                        <v:imagedata r:id="rId1977" o:title=""/>
                      </v:shape>
                    </w:pict>
                  </w:r>
                  <w:r w:rsidR="00CA7B2F" w:rsidRPr="00B32985">
                    <w:rPr>
                      <w:sz w:val="26"/>
                      <w:szCs w:val="26"/>
                    </w:rPr>
                    <w:t>.</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278"/>
              </w:trPr>
              <w:tc>
                <w:tcPr>
                  <w:tcW w:w="930" w:type="dxa"/>
                  <w:vMerge/>
                </w:tcPr>
                <w:p w:rsidR="00CA7B2F" w:rsidRPr="00B32985" w:rsidRDefault="00CA7B2F" w:rsidP="008D3CA5">
                  <w:pPr>
                    <w:rPr>
                      <w:sz w:val="26"/>
                      <w:szCs w:val="26"/>
                    </w:rPr>
                  </w:pPr>
                </w:p>
              </w:tc>
              <w:tc>
                <w:tcPr>
                  <w:tcW w:w="8538" w:type="dxa"/>
                </w:tcPr>
                <w:p w:rsidR="00CA7B2F" w:rsidRPr="00B32985" w:rsidRDefault="00CA7B2F" w:rsidP="008D3CA5">
                  <w:pPr>
                    <w:rPr>
                      <w:sz w:val="26"/>
                      <w:szCs w:val="26"/>
                    </w:rPr>
                  </w:pPr>
                  <w:r w:rsidRPr="00B32985">
                    <w:rPr>
                      <w:sz w:val="26"/>
                      <w:szCs w:val="26"/>
                    </w:rPr>
                    <w:t xml:space="preserve">Do đó phương trình (1) có 4 nghiệm : </w:t>
                  </w:r>
                  <w:r w:rsidR="00AE47AD">
                    <w:rPr>
                      <w:rFonts w:asciiTheme="minorHAnsi" w:eastAsiaTheme="minorHAnsi" w:hAnsiTheme="minorHAnsi" w:cstheme="minorBidi"/>
                      <w:position w:val="-14"/>
                      <w:sz w:val="26"/>
                      <w:szCs w:val="26"/>
                    </w:rPr>
                    <w:pict>
                      <v:shape id="_x0000_i2396" type="#_x0000_t75" style="width:22.5pt;height:18pt">
                        <v:imagedata r:id="rId1979" o:title=""/>
                      </v:shape>
                    </w:pict>
                  </w:r>
                  <w:r w:rsidRPr="00B32985">
                    <w:rPr>
                      <w:sz w:val="26"/>
                      <w:szCs w:val="26"/>
                    </w:rPr>
                    <w:t xml:space="preserve">, </w:t>
                  </w:r>
                  <w:r w:rsidR="00AE47AD">
                    <w:rPr>
                      <w:rFonts w:asciiTheme="minorHAnsi" w:eastAsiaTheme="minorHAnsi" w:hAnsiTheme="minorHAnsi" w:cstheme="minorBidi"/>
                      <w:position w:val="-14"/>
                      <w:sz w:val="26"/>
                      <w:szCs w:val="26"/>
                    </w:rPr>
                    <w:pict>
                      <v:shape id="_x0000_i2397" type="#_x0000_t75" style="width:23.25pt;height:18pt">
                        <v:imagedata r:id="rId1980" o:title=""/>
                      </v:shape>
                    </w:pict>
                  </w:r>
                  <w:r w:rsidRPr="00B32985">
                    <w:rPr>
                      <w:sz w:val="26"/>
                      <w:szCs w:val="26"/>
                    </w:rPr>
                    <w:t xml:space="preserve">, </w:t>
                  </w:r>
                  <w:r w:rsidR="00AE47AD">
                    <w:rPr>
                      <w:rFonts w:asciiTheme="minorHAnsi" w:eastAsiaTheme="minorHAnsi" w:hAnsiTheme="minorHAnsi" w:cstheme="minorBidi"/>
                      <w:position w:val="-14"/>
                      <w:sz w:val="26"/>
                      <w:szCs w:val="26"/>
                    </w:rPr>
                    <w:pict>
                      <v:shape id="_x0000_i2398" type="#_x0000_t75" style="width:24.75pt;height:18.75pt">
                        <v:imagedata r:id="rId1981" o:title=""/>
                      </v:shape>
                    </w:pict>
                  </w:r>
                  <w:r w:rsidRPr="00B32985">
                    <w:rPr>
                      <w:sz w:val="26"/>
                      <w:szCs w:val="26"/>
                    </w:rPr>
                    <w:t>,</w:t>
                  </w:r>
                  <w:r w:rsidR="00AE47AD">
                    <w:rPr>
                      <w:rFonts w:asciiTheme="minorHAnsi" w:eastAsiaTheme="minorHAnsi" w:hAnsiTheme="minorHAnsi" w:cstheme="minorBidi"/>
                      <w:position w:val="-14"/>
                      <w:sz w:val="26"/>
                      <w:szCs w:val="26"/>
                    </w:rPr>
                    <w:pict>
                      <v:shape id="_x0000_i2399" type="#_x0000_t75" style="width:24.75pt;height:18.75pt">
                        <v:imagedata r:id="rId1982" o:title=""/>
                      </v:shape>
                    </w:pict>
                  </w:r>
                  <w:r w:rsidRPr="00B32985">
                    <w:rPr>
                      <w:sz w:val="26"/>
                      <w:szCs w:val="26"/>
                    </w:rPr>
                    <w:t xml:space="preserve"> .</w:t>
                  </w:r>
                </w:p>
                <w:p w:rsidR="00CA7B2F" w:rsidRPr="00B32985" w:rsidRDefault="00AE47AD" w:rsidP="008D3CA5">
                  <w:pPr>
                    <w:rPr>
                      <w:sz w:val="26"/>
                      <w:szCs w:val="26"/>
                    </w:rPr>
                  </w:pPr>
                  <w:r>
                    <w:rPr>
                      <w:rFonts w:asciiTheme="minorHAnsi" w:eastAsiaTheme="minorHAnsi" w:hAnsiTheme="minorHAnsi" w:cstheme="minorBidi"/>
                      <w:position w:val="-18"/>
                      <w:sz w:val="26"/>
                      <w:szCs w:val="26"/>
                    </w:rPr>
                    <w:pict>
                      <v:shape id="_x0000_i2400" type="#_x0000_t75" style="width:406.5pt;height:23.25pt">
                        <v:imagedata r:id="rId1983" o:title=""/>
                      </v:shape>
                    </w:pict>
                  </w:r>
                  <w:r w:rsidR="00CA7B2F" w:rsidRPr="00B32985">
                    <w:rPr>
                      <w:sz w:val="26"/>
                      <w:szCs w:val="26"/>
                      <w:vertAlign w:val="superscript"/>
                    </w:rPr>
                    <w:t xml:space="preserve"> </w:t>
                  </w:r>
                </w:p>
                <w:p w:rsidR="00CA7B2F" w:rsidRPr="00B32985" w:rsidRDefault="00CA7B2F" w:rsidP="008D3CA5">
                  <w:pPr>
                    <w:rPr>
                      <w:sz w:val="26"/>
                      <w:szCs w:val="26"/>
                    </w:rPr>
                  </w:pPr>
                  <w:r w:rsidRPr="00B32985">
                    <w:rPr>
                      <w:sz w:val="26"/>
                      <w:szCs w:val="26"/>
                    </w:rPr>
                    <w:t xml:space="preserve">                                           </w:t>
                  </w:r>
                  <w:r w:rsidR="00AE47AD">
                    <w:rPr>
                      <w:rFonts w:asciiTheme="minorHAnsi" w:eastAsiaTheme="minorHAnsi" w:hAnsiTheme="minorHAnsi" w:cstheme="minorBidi"/>
                      <w:position w:val="-14"/>
                      <w:sz w:val="26"/>
                      <w:szCs w:val="26"/>
                    </w:rPr>
                    <w:pict>
                      <v:shape id="_x0000_i2401" type="#_x0000_t75" style="width:84.75pt;height:20.25pt">
                        <v:imagedata r:id="rId1984" o:title=""/>
                      </v:shape>
                    </w:pict>
                  </w:r>
                </w:p>
              </w:tc>
              <w:tc>
                <w:tcPr>
                  <w:tcW w:w="763" w:type="dxa"/>
                  <w:shd w:val="clear" w:color="auto" w:fill="auto"/>
                </w:tcPr>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r w:rsidRPr="00B32985">
                    <w:rPr>
                      <w:sz w:val="26"/>
                      <w:szCs w:val="26"/>
                    </w:rPr>
                    <w:t>0,25</w:t>
                  </w:r>
                </w:p>
              </w:tc>
            </w:tr>
            <w:tr w:rsidR="00CA7B2F" w:rsidRPr="00B32985" w:rsidTr="008D3CA5">
              <w:trPr>
                <w:trHeight w:val="277"/>
              </w:trPr>
              <w:tc>
                <w:tcPr>
                  <w:tcW w:w="930" w:type="dxa"/>
                  <w:vMerge/>
                </w:tcPr>
                <w:p w:rsidR="00CA7B2F" w:rsidRPr="00B32985" w:rsidRDefault="00CA7B2F" w:rsidP="008D3CA5">
                  <w:pPr>
                    <w:rPr>
                      <w:sz w:val="26"/>
                      <w:szCs w:val="26"/>
                    </w:rPr>
                  </w:pPr>
                </w:p>
              </w:tc>
              <w:tc>
                <w:tcPr>
                  <w:tcW w:w="8538" w:type="dxa"/>
                </w:tcPr>
                <w:p w:rsidR="00CA7B2F" w:rsidRPr="00B32985" w:rsidRDefault="00AE47AD" w:rsidP="008D3CA5">
                  <w:pPr>
                    <w:rPr>
                      <w:sz w:val="26"/>
                      <w:szCs w:val="26"/>
                    </w:rPr>
                  </w:pPr>
                  <w:r>
                    <w:rPr>
                      <w:rFonts w:asciiTheme="minorHAnsi" w:eastAsiaTheme="minorHAnsi" w:hAnsiTheme="minorHAnsi" w:cstheme="minorBidi"/>
                      <w:position w:val="-16"/>
                      <w:sz w:val="26"/>
                      <w:szCs w:val="26"/>
                    </w:rPr>
                    <w:pict>
                      <v:shape id="_x0000_i2402" type="#_x0000_t75" style="width:327pt;height:21.75pt">
                        <v:imagedata r:id="rId1985" o:title=""/>
                      </v:shape>
                    </w:pict>
                  </w:r>
                  <w:r w:rsidR="00CA7B2F" w:rsidRPr="00B32985">
                    <w:rPr>
                      <w:sz w:val="26"/>
                      <w:szCs w:val="26"/>
                    </w:rPr>
                    <w:t xml:space="preserve"> .</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277"/>
              </w:trPr>
              <w:tc>
                <w:tcPr>
                  <w:tcW w:w="930" w:type="dxa"/>
                  <w:vMerge/>
                </w:tcPr>
                <w:p w:rsidR="00CA7B2F" w:rsidRPr="00B32985" w:rsidRDefault="00CA7B2F" w:rsidP="008D3CA5">
                  <w:pPr>
                    <w:rPr>
                      <w:sz w:val="26"/>
                      <w:szCs w:val="26"/>
                    </w:rPr>
                  </w:pPr>
                </w:p>
              </w:tc>
              <w:tc>
                <w:tcPr>
                  <w:tcW w:w="8538" w:type="dxa"/>
                </w:tcPr>
                <w:p w:rsidR="00CA7B2F" w:rsidRPr="00B32985" w:rsidRDefault="00AE47AD" w:rsidP="008D3CA5">
                  <w:pPr>
                    <w:rPr>
                      <w:sz w:val="26"/>
                      <w:szCs w:val="26"/>
                    </w:rPr>
                  </w:pPr>
                  <w:r>
                    <w:rPr>
                      <w:rFonts w:asciiTheme="minorHAnsi" w:eastAsiaTheme="minorHAnsi" w:hAnsiTheme="minorHAnsi" w:cstheme="minorBidi"/>
                      <w:position w:val="-12"/>
                      <w:sz w:val="26"/>
                      <w:szCs w:val="26"/>
                    </w:rPr>
                    <w:pict>
                      <v:shape id="_x0000_i2403" type="#_x0000_t75" style="width:402pt;height:18.75pt">
                        <v:imagedata r:id="rId1986" o:title=""/>
                      </v:shape>
                    </w:pict>
                  </w:r>
                </w:p>
              </w:tc>
              <w:tc>
                <w:tcPr>
                  <w:tcW w:w="763" w:type="dxa"/>
                  <w:shd w:val="clear" w:color="auto" w:fill="auto"/>
                </w:tcPr>
                <w:p w:rsidR="00CA7B2F" w:rsidRPr="00B32985" w:rsidRDefault="00CA7B2F" w:rsidP="008D3CA5">
                  <w:pPr>
                    <w:rPr>
                      <w:sz w:val="26"/>
                      <w:szCs w:val="26"/>
                    </w:rPr>
                  </w:pPr>
                  <w:r w:rsidRPr="00B32985">
                    <w:rPr>
                      <w:sz w:val="26"/>
                      <w:szCs w:val="26"/>
                    </w:rPr>
                    <w:t>0,25</w:t>
                  </w:r>
                </w:p>
              </w:tc>
            </w:tr>
          </w:tbl>
          <w:p w:rsidR="00CA7B2F" w:rsidRPr="00B32985" w:rsidRDefault="00CA7B2F" w:rsidP="008D3CA5">
            <w:pPr>
              <w:rPr>
                <w:sz w:val="26"/>
                <w:szCs w:val="26"/>
              </w:rPr>
            </w:pPr>
          </w:p>
          <w:p w:rsidR="00CA7B2F" w:rsidRPr="00B32985" w:rsidRDefault="00CA7B2F" w:rsidP="008D3CA5">
            <w:pPr>
              <w:rPr>
                <w:sz w:val="26"/>
                <w:szCs w:val="26"/>
              </w:rPr>
            </w:pPr>
            <w:r w:rsidRPr="00B32985">
              <w:rPr>
                <w:sz w:val="26"/>
                <w:szCs w:val="26"/>
              </w:rPr>
              <w:br w:type="page"/>
            </w:r>
          </w:p>
          <w:tbl>
            <w:tblPr>
              <w:tblStyle w:val="TableGrid"/>
              <w:tblW w:w="10231" w:type="dxa"/>
              <w:tblLook w:val="01E0" w:firstRow="1" w:lastRow="1" w:firstColumn="1" w:lastColumn="1" w:noHBand="0" w:noVBand="0"/>
            </w:tblPr>
            <w:tblGrid>
              <w:gridCol w:w="991"/>
              <w:gridCol w:w="4389"/>
              <w:gridCol w:w="4094"/>
              <w:gridCol w:w="757"/>
            </w:tblGrid>
            <w:tr w:rsidR="00CA7B2F" w:rsidRPr="00B32985" w:rsidTr="008D3CA5">
              <w:trPr>
                <w:trHeight w:val="277"/>
              </w:trPr>
              <w:tc>
                <w:tcPr>
                  <w:tcW w:w="930" w:type="dxa"/>
                </w:tcPr>
                <w:p w:rsidR="00CA7B2F" w:rsidRPr="00B32985" w:rsidRDefault="00CA7B2F" w:rsidP="008D3CA5">
                  <w:pPr>
                    <w:rPr>
                      <w:sz w:val="26"/>
                      <w:szCs w:val="26"/>
                    </w:rPr>
                  </w:pPr>
                  <w:r w:rsidRPr="00B32985">
                    <w:rPr>
                      <w:b/>
                      <w:i/>
                      <w:sz w:val="26"/>
                      <w:szCs w:val="26"/>
                    </w:rPr>
                    <w:t>B.3</w:t>
                  </w:r>
                </w:p>
              </w:tc>
              <w:tc>
                <w:tcPr>
                  <w:tcW w:w="8538" w:type="dxa"/>
                  <w:gridSpan w:val="2"/>
                </w:tcPr>
                <w:p w:rsidR="00CA7B2F" w:rsidRPr="00B32985" w:rsidRDefault="00CA7B2F" w:rsidP="008D3CA5">
                  <w:pPr>
                    <w:rPr>
                      <w:sz w:val="26"/>
                      <w:szCs w:val="26"/>
                    </w:rPr>
                  </w:pPr>
                </w:p>
              </w:tc>
              <w:tc>
                <w:tcPr>
                  <w:tcW w:w="763" w:type="dxa"/>
                  <w:shd w:val="clear" w:color="auto" w:fill="auto"/>
                </w:tcPr>
                <w:p w:rsidR="00CA7B2F" w:rsidRPr="00B32985" w:rsidRDefault="00CA7B2F" w:rsidP="008D3CA5">
                  <w:pPr>
                    <w:rPr>
                      <w:sz w:val="26"/>
                      <w:szCs w:val="26"/>
                    </w:rPr>
                  </w:pPr>
                  <w:r w:rsidRPr="00B32985">
                    <w:rPr>
                      <w:b/>
                      <w:sz w:val="26"/>
                      <w:szCs w:val="26"/>
                    </w:rPr>
                    <w:t>3 đ</w:t>
                  </w:r>
                </w:p>
              </w:tc>
            </w:tr>
            <w:tr w:rsidR="00CA7B2F" w:rsidRPr="00B32985" w:rsidTr="008D3CA5">
              <w:trPr>
                <w:trHeight w:val="277"/>
              </w:trPr>
              <w:tc>
                <w:tcPr>
                  <w:tcW w:w="930" w:type="dxa"/>
                </w:tcPr>
                <w:p w:rsidR="00CA7B2F" w:rsidRPr="00B32985" w:rsidRDefault="00CA7B2F" w:rsidP="008D3CA5">
                  <w:pPr>
                    <w:rPr>
                      <w:b/>
                      <w:i/>
                      <w:sz w:val="26"/>
                      <w:szCs w:val="26"/>
                    </w:rPr>
                  </w:pPr>
                  <w:r w:rsidRPr="00B32985">
                    <w:rPr>
                      <w:b/>
                      <w:i/>
                      <w:sz w:val="26"/>
                      <w:szCs w:val="26"/>
                    </w:rPr>
                    <w:t>Câu3.1</w:t>
                  </w:r>
                </w:p>
              </w:tc>
              <w:tc>
                <w:tcPr>
                  <w:tcW w:w="8538" w:type="dxa"/>
                  <w:gridSpan w:val="2"/>
                </w:tcPr>
                <w:p w:rsidR="00CA7B2F" w:rsidRDefault="00CA7B2F" w:rsidP="008D3CA5">
                  <w:pPr>
                    <w:rPr>
                      <w:sz w:val="26"/>
                      <w:szCs w:val="26"/>
                      <w:lang w:val="en-US"/>
                    </w:rPr>
                  </w:pPr>
                </w:p>
                <w:p w:rsidR="007034D8" w:rsidRDefault="007034D8" w:rsidP="008D3CA5">
                  <w:pPr>
                    <w:rPr>
                      <w:sz w:val="26"/>
                      <w:szCs w:val="26"/>
                      <w:lang w:val="en-US"/>
                    </w:rPr>
                  </w:pPr>
                </w:p>
                <w:p w:rsidR="007034D8" w:rsidRDefault="007034D8" w:rsidP="008D3CA5">
                  <w:pPr>
                    <w:rPr>
                      <w:sz w:val="26"/>
                      <w:szCs w:val="26"/>
                      <w:lang w:val="en-US"/>
                    </w:rPr>
                  </w:pPr>
                </w:p>
                <w:p w:rsidR="007034D8" w:rsidRDefault="007034D8" w:rsidP="008D3CA5">
                  <w:pPr>
                    <w:rPr>
                      <w:sz w:val="26"/>
                      <w:szCs w:val="26"/>
                      <w:lang w:val="en-US"/>
                    </w:rPr>
                  </w:pPr>
                </w:p>
                <w:p w:rsidR="007034D8" w:rsidRDefault="007034D8" w:rsidP="008D3CA5">
                  <w:pPr>
                    <w:rPr>
                      <w:sz w:val="26"/>
                      <w:szCs w:val="26"/>
                      <w:lang w:val="en-US"/>
                    </w:rPr>
                  </w:pPr>
                </w:p>
                <w:p w:rsidR="007034D8" w:rsidRPr="007034D8" w:rsidRDefault="007034D8" w:rsidP="008D3CA5">
                  <w:pPr>
                    <w:rPr>
                      <w:sz w:val="26"/>
                      <w:szCs w:val="26"/>
                      <w:lang w:val="en-US"/>
                    </w:rPr>
                  </w:pPr>
                </w:p>
              </w:tc>
              <w:tc>
                <w:tcPr>
                  <w:tcW w:w="763" w:type="dxa"/>
                  <w:shd w:val="clear" w:color="auto" w:fill="auto"/>
                </w:tcPr>
                <w:p w:rsidR="00CA7B2F" w:rsidRPr="00B32985" w:rsidRDefault="00CA7B2F" w:rsidP="008D3CA5">
                  <w:pPr>
                    <w:rPr>
                      <w:b/>
                      <w:sz w:val="26"/>
                      <w:szCs w:val="26"/>
                    </w:rPr>
                  </w:pPr>
                  <w:r w:rsidRPr="00B32985">
                    <w:rPr>
                      <w:b/>
                      <w:sz w:val="26"/>
                      <w:szCs w:val="26"/>
                    </w:rPr>
                    <w:t>(1đ)</w:t>
                  </w:r>
                </w:p>
              </w:tc>
            </w:tr>
            <w:tr w:rsidR="00CA7B2F" w:rsidRPr="00B32985" w:rsidTr="008D3CA5">
              <w:trPr>
                <w:trHeight w:val="336"/>
              </w:trPr>
              <w:tc>
                <w:tcPr>
                  <w:tcW w:w="930" w:type="dxa"/>
                  <w:vMerge w:val="restart"/>
                </w:tcPr>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p>
              </w:tc>
              <w:tc>
                <w:tcPr>
                  <w:tcW w:w="4434" w:type="dxa"/>
                  <w:vMerge w:val="restart"/>
                </w:tcPr>
                <w:p w:rsidR="007034D8" w:rsidRDefault="007034D8" w:rsidP="008D3CA5">
                  <w:pPr>
                    <w:rPr>
                      <w:sz w:val="26"/>
                      <w:szCs w:val="26"/>
                      <w:lang w:val="en-US"/>
                    </w:rPr>
                  </w:pPr>
                </w:p>
                <w:p w:rsidR="007034D8" w:rsidRDefault="007034D8" w:rsidP="008D3CA5">
                  <w:pPr>
                    <w:rPr>
                      <w:sz w:val="26"/>
                      <w:szCs w:val="26"/>
                      <w:lang w:val="en-US"/>
                    </w:rPr>
                  </w:pPr>
                </w:p>
                <w:p w:rsidR="00CA7B2F" w:rsidRPr="00B32985" w:rsidRDefault="00CA7B2F" w:rsidP="008D3CA5">
                  <w:pPr>
                    <w:rPr>
                      <w:sz w:val="26"/>
                      <w:szCs w:val="26"/>
                    </w:rPr>
                  </w:pPr>
                  <w:r>
                    <w:rPr>
                      <w:noProof/>
                      <w:sz w:val="26"/>
                      <w:szCs w:val="26"/>
                      <w:lang w:val="en-US"/>
                    </w:rPr>
                    <w:drawing>
                      <wp:anchor distT="0" distB="0" distL="114300" distR="114300" simplePos="0" relativeHeight="251678720" behindDoc="0" locked="0" layoutInCell="1" allowOverlap="1" wp14:anchorId="33699A8E" wp14:editId="755AFAEC">
                        <wp:simplePos x="0" y="0"/>
                        <wp:positionH relativeFrom="column">
                          <wp:posOffset>78105</wp:posOffset>
                        </wp:positionH>
                        <wp:positionV relativeFrom="paragraph">
                          <wp:posOffset>-4445</wp:posOffset>
                        </wp:positionV>
                        <wp:extent cx="2401570" cy="2159000"/>
                        <wp:effectExtent l="0" t="0" r="0" b="0"/>
                        <wp:wrapNone/>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1987">
                                  <a:extLst>
                                    <a:ext uri="{28A0092B-C50C-407E-A947-70E740481C1C}">
                                      <a14:useLocalDpi xmlns:a14="http://schemas.microsoft.com/office/drawing/2010/main" val="0"/>
                                    </a:ext>
                                  </a:extLst>
                                </a:blip>
                                <a:srcRect/>
                                <a:stretch>
                                  <a:fillRect/>
                                </a:stretch>
                              </pic:blipFill>
                              <pic:spPr bwMode="auto">
                                <a:xfrm>
                                  <a:off x="0" y="0"/>
                                  <a:ext cx="2401570" cy="2159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2985">
                    <w:rPr>
                      <w:sz w:val="26"/>
                      <w:szCs w:val="26"/>
                    </w:rPr>
                    <w:t xml:space="preserve">      </w:t>
                  </w:r>
                </w:p>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p>
              </w:tc>
              <w:tc>
                <w:tcPr>
                  <w:tcW w:w="4104" w:type="dxa"/>
                </w:tcPr>
                <w:p w:rsidR="00CA7B2F" w:rsidRPr="00B32985" w:rsidRDefault="00CA7B2F" w:rsidP="008D3CA5">
                  <w:pPr>
                    <w:rPr>
                      <w:sz w:val="26"/>
                      <w:szCs w:val="26"/>
                    </w:rPr>
                  </w:pPr>
                  <w:r w:rsidRPr="00B32985">
                    <w:rPr>
                      <w:sz w:val="26"/>
                      <w:szCs w:val="26"/>
                    </w:rPr>
                    <w:t>Hình vẽ đúng</w:t>
                  </w:r>
                </w:p>
                <w:p w:rsidR="00CA7B2F" w:rsidRPr="00B32985" w:rsidRDefault="00CA7B2F" w:rsidP="008D3CA5">
                  <w:pPr>
                    <w:rPr>
                      <w:sz w:val="26"/>
                      <w:szCs w:val="26"/>
                    </w:rPr>
                  </w:pP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559"/>
              </w:trPr>
              <w:tc>
                <w:tcPr>
                  <w:tcW w:w="930" w:type="dxa"/>
                  <w:vMerge/>
                </w:tcPr>
                <w:p w:rsidR="00CA7B2F" w:rsidRPr="00B32985" w:rsidRDefault="00CA7B2F" w:rsidP="008D3CA5">
                  <w:pPr>
                    <w:rPr>
                      <w:b/>
                      <w:i/>
                      <w:sz w:val="26"/>
                      <w:szCs w:val="26"/>
                    </w:rPr>
                  </w:pPr>
                </w:p>
              </w:tc>
              <w:tc>
                <w:tcPr>
                  <w:tcW w:w="4434" w:type="dxa"/>
                  <w:vMerge/>
                </w:tcPr>
                <w:p w:rsidR="00CA7B2F" w:rsidRPr="00B32985" w:rsidRDefault="00CA7B2F" w:rsidP="008D3CA5">
                  <w:pPr>
                    <w:rPr>
                      <w:sz w:val="26"/>
                      <w:szCs w:val="26"/>
                    </w:rPr>
                  </w:pPr>
                </w:p>
              </w:tc>
              <w:tc>
                <w:tcPr>
                  <w:tcW w:w="4104" w:type="dxa"/>
                </w:tcPr>
                <w:p w:rsidR="00CA7B2F" w:rsidRPr="00B32985" w:rsidRDefault="00CA7B2F" w:rsidP="008D3CA5">
                  <w:pPr>
                    <w:rPr>
                      <w:sz w:val="26"/>
                      <w:szCs w:val="26"/>
                    </w:rPr>
                  </w:pPr>
                  <w:r w:rsidRPr="00B32985">
                    <w:rPr>
                      <w:sz w:val="26"/>
                      <w:szCs w:val="26"/>
                    </w:rPr>
                    <w:t>Đường tròn ngoại tiếp tam giác RMQ có đường kính RM .</w:t>
                  </w:r>
                </w:p>
                <w:p w:rsidR="00CA7B2F" w:rsidRPr="00B32985" w:rsidRDefault="00AE47AD" w:rsidP="008D3CA5">
                  <w:pPr>
                    <w:rPr>
                      <w:sz w:val="26"/>
                      <w:szCs w:val="26"/>
                    </w:rPr>
                  </w:pPr>
                  <w:r>
                    <w:rPr>
                      <w:rFonts w:asciiTheme="minorHAnsi" w:eastAsiaTheme="minorHAnsi" w:hAnsiTheme="minorHAnsi" w:cstheme="minorBidi"/>
                      <w:position w:val="-10"/>
                      <w:sz w:val="26"/>
                      <w:szCs w:val="26"/>
                    </w:rPr>
                    <w:pict>
                      <v:shape id="_x0000_i2404" type="#_x0000_t75" style="width:132pt;height:20.25pt">
                        <v:imagedata r:id="rId1988" o:title=""/>
                      </v:shape>
                    </w:pict>
                  </w:r>
                  <w:r w:rsidR="00CA7B2F" w:rsidRPr="00B32985">
                    <w:rPr>
                      <w:sz w:val="26"/>
                      <w:szCs w:val="26"/>
                    </w:rPr>
                    <w:t xml:space="preserve"> (3)</w:t>
                  </w:r>
                </w:p>
                <w:p w:rsidR="00CA7B2F" w:rsidRPr="00B32985" w:rsidRDefault="00CA7B2F" w:rsidP="008D3CA5">
                  <w:pPr>
                    <w:rPr>
                      <w:sz w:val="26"/>
                      <w:szCs w:val="26"/>
                    </w:rPr>
                  </w:pPr>
                </w:p>
              </w:tc>
              <w:tc>
                <w:tcPr>
                  <w:tcW w:w="763" w:type="dxa"/>
                  <w:shd w:val="clear" w:color="auto" w:fill="auto"/>
                </w:tcPr>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r w:rsidRPr="00B32985">
                    <w:rPr>
                      <w:sz w:val="26"/>
                      <w:szCs w:val="26"/>
                    </w:rPr>
                    <w:t>0,25</w:t>
                  </w:r>
                </w:p>
              </w:tc>
            </w:tr>
            <w:tr w:rsidR="00CA7B2F" w:rsidRPr="00B32985" w:rsidTr="008D3CA5">
              <w:trPr>
                <w:trHeight w:val="412"/>
              </w:trPr>
              <w:tc>
                <w:tcPr>
                  <w:tcW w:w="930" w:type="dxa"/>
                  <w:vMerge/>
                </w:tcPr>
                <w:p w:rsidR="00CA7B2F" w:rsidRPr="00B32985" w:rsidRDefault="00CA7B2F" w:rsidP="008D3CA5">
                  <w:pPr>
                    <w:rPr>
                      <w:b/>
                      <w:i/>
                      <w:sz w:val="26"/>
                      <w:szCs w:val="26"/>
                    </w:rPr>
                  </w:pPr>
                </w:p>
              </w:tc>
              <w:tc>
                <w:tcPr>
                  <w:tcW w:w="4434" w:type="dxa"/>
                  <w:vMerge/>
                </w:tcPr>
                <w:p w:rsidR="00CA7B2F" w:rsidRPr="00B32985" w:rsidRDefault="00CA7B2F" w:rsidP="008D3CA5">
                  <w:pPr>
                    <w:rPr>
                      <w:sz w:val="26"/>
                      <w:szCs w:val="26"/>
                    </w:rPr>
                  </w:pPr>
                </w:p>
              </w:tc>
              <w:tc>
                <w:tcPr>
                  <w:tcW w:w="4104" w:type="dxa"/>
                </w:tcPr>
                <w:p w:rsidR="00CA7B2F" w:rsidRPr="00B32985" w:rsidRDefault="00CA7B2F" w:rsidP="008D3CA5">
                  <w:pPr>
                    <w:rPr>
                      <w:sz w:val="26"/>
                      <w:szCs w:val="26"/>
                    </w:rPr>
                  </w:pPr>
                  <w:r w:rsidRPr="00B32985">
                    <w:rPr>
                      <w:sz w:val="26"/>
                      <w:szCs w:val="26"/>
                    </w:rPr>
                    <w:t>F nằm trong đọan ES.</w:t>
                  </w:r>
                </w:p>
                <w:p w:rsidR="00CA7B2F" w:rsidRPr="00B32985" w:rsidRDefault="00AE47AD" w:rsidP="008D3CA5">
                  <w:pPr>
                    <w:rPr>
                      <w:sz w:val="26"/>
                      <w:szCs w:val="26"/>
                    </w:rPr>
                  </w:pPr>
                  <w:r>
                    <w:rPr>
                      <w:rFonts w:asciiTheme="minorHAnsi" w:eastAsiaTheme="minorHAnsi" w:hAnsiTheme="minorHAnsi" w:cstheme="minorBidi"/>
                      <w:position w:val="-10"/>
                      <w:sz w:val="26"/>
                      <w:szCs w:val="26"/>
                    </w:rPr>
                    <w:pict>
                      <v:shape id="_x0000_i2405" type="#_x0000_t75" style="width:123pt;height:20.25pt">
                        <v:imagedata r:id="rId1989" o:title=""/>
                      </v:shape>
                    </w:pict>
                  </w:r>
                </w:p>
                <w:p w:rsidR="00CA7B2F" w:rsidRPr="00B32985" w:rsidRDefault="00CA7B2F" w:rsidP="008D3CA5">
                  <w:pPr>
                    <w:rPr>
                      <w:sz w:val="26"/>
                      <w:szCs w:val="26"/>
                    </w:rPr>
                  </w:pPr>
                  <w:r w:rsidRPr="00B32985">
                    <w:rPr>
                      <w:sz w:val="26"/>
                      <w:szCs w:val="26"/>
                    </w:rPr>
                    <w:t xml:space="preserve">Do đó : </w:t>
                  </w:r>
                  <w:r w:rsidR="00AE47AD">
                    <w:rPr>
                      <w:rFonts w:asciiTheme="minorHAnsi" w:eastAsiaTheme="minorHAnsi" w:hAnsiTheme="minorHAnsi" w:cstheme="minorBidi"/>
                      <w:position w:val="-10"/>
                      <w:sz w:val="26"/>
                      <w:szCs w:val="26"/>
                    </w:rPr>
                    <w:pict>
                      <v:shape id="_x0000_i2406" type="#_x0000_t75" style="width:87.75pt;height:20.25pt">
                        <v:imagedata r:id="rId1990" o:title=""/>
                      </v:shape>
                    </w:pict>
                  </w:r>
                  <w:r w:rsidRPr="00B32985">
                    <w:rPr>
                      <w:sz w:val="26"/>
                      <w:szCs w:val="26"/>
                    </w:rPr>
                    <w:t xml:space="preserve">  (4)</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412"/>
              </w:trPr>
              <w:tc>
                <w:tcPr>
                  <w:tcW w:w="930" w:type="dxa"/>
                  <w:vMerge/>
                </w:tcPr>
                <w:p w:rsidR="00CA7B2F" w:rsidRPr="00B32985" w:rsidRDefault="00CA7B2F" w:rsidP="008D3CA5">
                  <w:pPr>
                    <w:rPr>
                      <w:b/>
                      <w:i/>
                      <w:sz w:val="26"/>
                      <w:szCs w:val="26"/>
                    </w:rPr>
                  </w:pPr>
                </w:p>
              </w:tc>
              <w:tc>
                <w:tcPr>
                  <w:tcW w:w="4434" w:type="dxa"/>
                  <w:vMerge/>
                </w:tcPr>
                <w:p w:rsidR="00CA7B2F" w:rsidRPr="00B32985" w:rsidRDefault="00CA7B2F" w:rsidP="008D3CA5">
                  <w:pPr>
                    <w:rPr>
                      <w:sz w:val="26"/>
                      <w:szCs w:val="26"/>
                    </w:rPr>
                  </w:pPr>
                </w:p>
              </w:tc>
              <w:tc>
                <w:tcPr>
                  <w:tcW w:w="4104" w:type="dxa"/>
                </w:tcPr>
                <w:p w:rsidR="00CA7B2F" w:rsidRPr="00B32985" w:rsidRDefault="00CA7B2F" w:rsidP="008D3CA5">
                  <w:pPr>
                    <w:rPr>
                      <w:sz w:val="26"/>
                      <w:szCs w:val="26"/>
                    </w:rPr>
                  </w:pPr>
                </w:p>
                <w:p w:rsidR="00CA7B2F" w:rsidRPr="00B32985" w:rsidRDefault="00CA7B2F" w:rsidP="008D3CA5">
                  <w:pPr>
                    <w:rPr>
                      <w:sz w:val="26"/>
                      <w:szCs w:val="26"/>
                    </w:rPr>
                  </w:pPr>
                  <w:r w:rsidRPr="00B32985">
                    <w:rPr>
                      <w:sz w:val="26"/>
                      <w:szCs w:val="26"/>
                    </w:rPr>
                    <w:t xml:space="preserve">Từ (3) và (4) : </w:t>
                  </w:r>
                  <w:r w:rsidR="00AE47AD">
                    <w:rPr>
                      <w:rFonts w:asciiTheme="minorHAnsi" w:eastAsiaTheme="minorHAnsi" w:hAnsiTheme="minorHAnsi" w:cstheme="minorBidi"/>
                      <w:position w:val="-10"/>
                      <w:sz w:val="26"/>
                      <w:szCs w:val="26"/>
                    </w:rPr>
                    <w:pict>
                      <v:shape id="_x0000_i2407" type="#_x0000_t75" style="width:96pt;height:20.25pt">
                        <v:imagedata r:id="rId1991" o:title=""/>
                      </v:shape>
                    </w:pict>
                  </w:r>
                  <w:r w:rsidRPr="00B32985">
                    <w:rPr>
                      <w:sz w:val="26"/>
                      <w:szCs w:val="26"/>
                    </w:rPr>
                    <w:t>.</w:t>
                  </w:r>
                </w:p>
                <w:p w:rsidR="00CA7B2F" w:rsidRPr="00B32985" w:rsidRDefault="00CA7B2F" w:rsidP="008D3CA5">
                  <w:pPr>
                    <w:rPr>
                      <w:sz w:val="26"/>
                      <w:szCs w:val="26"/>
                    </w:rPr>
                  </w:pP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377"/>
              </w:trPr>
              <w:tc>
                <w:tcPr>
                  <w:tcW w:w="930" w:type="dxa"/>
                </w:tcPr>
                <w:p w:rsidR="00CA7B2F" w:rsidRPr="00B32985" w:rsidRDefault="00CA7B2F" w:rsidP="008D3CA5">
                  <w:pPr>
                    <w:rPr>
                      <w:sz w:val="26"/>
                      <w:szCs w:val="26"/>
                    </w:rPr>
                  </w:pPr>
                  <w:r w:rsidRPr="00B32985">
                    <w:rPr>
                      <w:b/>
                      <w:i/>
                      <w:sz w:val="26"/>
                      <w:szCs w:val="26"/>
                    </w:rPr>
                    <w:t>Câu3.2</w:t>
                  </w:r>
                </w:p>
              </w:tc>
              <w:tc>
                <w:tcPr>
                  <w:tcW w:w="8538" w:type="dxa"/>
                  <w:gridSpan w:val="2"/>
                </w:tcPr>
                <w:p w:rsidR="00CA7B2F" w:rsidRPr="00B32985" w:rsidRDefault="00CA7B2F" w:rsidP="008D3CA5">
                  <w:pPr>
                    <w:rPr>
                      <w:sz w:val="26"/>
                      <w:szCs w:val="26"/>
                    </w:rPr>
                  </w:pPr>
                </w:p>
              </w:tc>
              <w:tc>
                <w:tcPr>
                  <w:tcW w:w="763" w:type="dxa"/>
                  <w:shd w:val="clear" w:color="auto" w:fill="auto"/>
                </w:tcPr>
                <w:p w:rsidR="00CA7B2F" w:rsidRPr="00B32985" w:rsidRDefault="00CA7B2F" w:rsidP="008D3CA5">
                  <w:pPr>
                    <w:rPr>
                      <w:sz w:val="26"/>
                      <w:szCs w:val="26"/>
                    </w:rPr>
                  </w:pPr>
                  <w:r w:rsidRPr="00B32985">
                    <w:rPr>
                      <w:b/>
                      <w:sz w:val="26"/>
                      <w:szCs w:val="26"/>
                    </w:rPr>
                    <w:t>(1đ)</w:t>
                  </w:r>
                </w:p>
              </w:tc>
            </w:tr>
            <w:tr w:rsidR="00CA7B2F" w:rsidRPr="00B32985" w:rsidTr="008D3CA5">
              <w:trPr>
                <w:trHeight w:val="54"/>
              </w:trPr>
              <w:tc>
                <w:tcPr>
                  <w:tcW w:w="930" w:type="dxa"/>
                  <w:vMerge w:val="restart"/>
                </w:tcPr>
                <w:p w:rsidR="00CA7B2F" w:rsidRPr="00B32985" w:rsidRDefault="00CA7B2F" w:rsidP="008D3CA5">
                  <w:pPr>
                    <w:rPr>
                      <w:sz w:val="26"/>
                      <w:szCs w:val="26"/>
                    </w:rPr>
                  </w:pPr>
                </w:p>
              </w:tc>
              <w:tc>
                <w:tcPr>
                  <w:tcW w:w="8538" w:type="dxa"/>
                  <w:gridSpan w:val="2"/>
                </w:tcPr>
                <w:p w:rsidR="00CA7B2F" w:rsidRPr="00B32985" w:rsidRDefault="00CA7B2F" w:rsidP="008D3CA5">
                  <w:pPr>
                    <w:rPr>
                      <w:sz w:val="26"/>
                      <w:szCs w:val="26"/>
                    </w:rPr>
                  </w:pPr>
                  <w:r w:rsidRPr="00B32985">
                    <w:rPr>
                      <w:sz w:val="26"/>
                      <w:szCs w:val="26"/>
                    </w:rPr>
                    <w:t>Ta chứng minh đường tròn ngoại tiếp tam giác MEF luôn qua điểm cố định P.</w:t>
                  </w:r>
                </w:p>
                <w:p w:rsidR="00CA7B2F" w:rsidRPr="00B32985" w:rsidRDefault="00CA7B2F" w:rsidP="008D3CA5">
                  <w:pPr>
                    <w:rPr>
                      <w:sz w:val="26"/>
                      <w:szCs w:val="26"/>
                    </w:rPr>
                  </w:pP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54"/>
              </w:trPr>
              <w:tc>
                <w:tcPr>
                  <w:tcW w:w="930" w:type="dxa"/>
                  <w:vMerge/>
                </w:tcPr>
                <w:p w:rsidR="00CA7B2F" w:rsidRPr="00B32985" w:rsidRDefault="00CA7B2F" w:rsidP="008D3CA5">
                  <w:pPr>
                    <w:rPr>
                      <w:b/>
                      <w:i/>
                      <w:sz w:val="26"/>
                      <w:szCs w:val="26"/>
                    </w:rPr>
                  </w:pPr>
                </w:p>
              </w:tc>
              <w:tc>
                <w:tcPr>
                  <w:tcW w:w="8538" w:type="dxa"/>
                  <w:gridSpan w:val="2"/>
                </w:tcPr>
                <w:p w:rsidR="00CA7B2F" w:rsidRPr="00B32985" w:rsidRDefault="00CA7B2F" w:rsidP="008D3CA5">
                  <w:pPr>
                    <w:rPr>
                      <w:sz w:val="26"/>
                      <w:szCs w:val="26"/>
                    </w:rPr>
                  </w:pPr>
                  <w:r w:rsidRPr="00B32985">
                    <w:rPr>
                      <w:sz w:val="26"/>
                      <w:szCs w:val="26"/>
                    </w:rPr>
                    <w:t>Ta có :</w:t>
                  </w:r>
                  <w:r w:rsidR="00AE47AD">
                    <w:rPr>
                      <w:rFonts w:asciiTheme="minorHAnsi" w:eastAsiaTheme="minorHAnsi" w:hAnsiTheme="minorHAnsi" w:cstheme="minorBidi"/>
                      <w:position w:val="-6"/>
                      <w:sz w:val="26"/>
                      <w:szCs w:val="26"/>
                    </w:rPr>
                    <w:pict>
                      <v:shape id="_x0000_i2408" type="#_x0000_t75" style="width:90.75pt;height:18pt">
                        <v:imagedata r:id="rId1992" o:title=""/>
                      </v:shape>
                    </w:pict>
                  </w:r>
                  <w:r w:rsidRPr="00B32985">
                    <w:rPr>
                      <w:sz w:val="26"/>
                      <w:szCs w:val="26"/>
                    </w:rPr>
                    <w:t>. Do đó N, S, R, E ở trên đường tròn đường kính NR.</w:t>
                  </w:r>
                </w:p>
                <w:p w:rsidR="00CA7B2F" w:rsidRPr="00B32985" w:rsidRDefault="00CA7B2F" w:rsidP="008D3CA5">
                  <w:pPr>
                    <w:rPr>
                      <w:sz w:val="26"/>
                      <w:szCs w:val="26"/>
                    </w:rPr>
                  </w:pP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54"/>
              </w:trPr>
              <w:tc>
                <w:tcPr>
                  <w:tcW w:w="930" w:type="dxa"/>
                  <w:vMerge/>
                </w:tcPr>
                <w:p w:rsidR="00CA7B2F" w:rsidRPr="00B32985" w:rsidRDefault="00CA7B2F" w:rsidP="008D3CA5">
                  <w:pPr>
                    <w:rPr>
                      <w:b/>
                      <w:i/>
                      <w:sz w:val="26"/>
                      <w:szCs w:val="26"/>
                    </w:rPr>
                  </w:pPr>
                </w:p>
              </w:tc>
              <w:tc>
                <w:tcPr>
                  <w:tcW w:w="8538" w:type="dxa"/>
                  <w:gridSpan w:val="2"/>
                </w:tcPr>
                <w:p w:rsidR="00CA7B2F" w:rsidRPr="00B32985" w:rsidRDefault="00CA7B2F" w:rsidP="008D3CA5">
                  <w:pPr>
                    <w:rPr>
                      <w:sz w:val="26"/>
                      <w:szCs w:val="26"/>
                    </w:rPr>
                  </w:pPr>
                  <w:r w:rsidRPr="00B32985">
                    <w:rPr>
                      <w:sz w:val="26"/>
                      <w:szCs w:val="26"/>
                    </w:rPr>
                    <w:t>Ta cũng có:</w:t>
                  </w:r>
                  <w:r w:rsidR="00AE47AD">
                    <w:rPr>
                      <w:rFonts w:asciiTheme="minorHAnsi" w:eastAsiaTheme="minorHAnsi" w:hAnsiTheme="minorHAnsi" w:cstheme="minorBidi"/>
                      <w:position w:val="-6"/>
                      <w:sz w:val="26"/>
                      <w:szCs w:val="26"/>
                    </w:rPr>
                    <w:pict>
                      <v:shape id="_x0000_i2409" type="#_x0000_t75" style="width:93.75pt;height:18pt">
                        <v:imagedata r:id="rId1993" o:title=""/>
                      </v:shape>
                    </w:pict>
                  </w:r>
                  <w:r w:rsidRPr="00B32985">
                    <w:rPr>
                      <w:sz w:val="26"/>
                      <w:szCs w:val="26"/>
                    </w:rPr>
                    <w:t>. Do đó N, F, E, M ở trên  đường tròn đường kính MN.</w:t>
                  </w:r>
                </w:p>
                <w:p w:rsidR="00CA7B2F" w:rsidRPr="00B32985" w:rsidRDefault="00CA7B2F" w:rsidP="008D3CA5">
                  <w:pPr>
                    <w:rPr>
                      <w:sz w:val="26"/>
                      <w:szCs w:val="26"/>
                    </w:rPr>
                  </w:pP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497"/>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rPr>
                      <w:sz w:val="26"/>
                      <w:szCs w:val="26"/>
                    </w:rPr>
                  </w:pPr>
                  <w:r w:rsidRPr="00B32985">
                    <w:rPr>
                      <w:sz w:val="26"/>
                      <w:szCs w:val="26"/>
                    </w:rPr>
                    <w:t xml:space="preserve">Do </w:t>
                  </w:r>
                  <w:r w:rsidR="00AE47AD">
                    <w:rPr>
                      <w:rFonts w:asciiTheme="minorHAnsi" w:eastAsiaTheme="minorHAnsi" w:hAnsiTheme="minorHAnsi" w:cstheme="minorBidi"/>
                      <w:position w:val="-6"/>
                      <w:sz w:val="26"/>
                      <w:szCs w:val="26"/>
                    </w:rPr>
                    <w:pict>
                      <v:shape id="_x0000_i2410" type="#_x0000_t75" style="width:57.75pt;height:18pt">
                        <v:imagedata r:id="rId1994" o:title=""/>
                      </v:shape>
                    </w:pict>
                  </w:r>
                  <w:r w:rsidRPr="00B32985">
                    <w:rPr>
                      <w:sz w:val="26"/>
                      <w:szCs w:val="26"/>
                      <w:vertAlign w:val="superscript"/>
                    </w:rPr>
                    <w:t xml:space="preserve">  </w:t>
                  </w:r>
                  <w:r w:rsidRPr="00B32985">
                    <w:rPr>
                      <w:sz w:val="26"/>
                      <w:szCs w:val="26"/>
                    </w:rPr>
                    <w:t>nên đường tròn ngoại tiếp tam giác MEF đi qua điểm P.</w:t>
                  </w:r>
                </w:p>
                <w:p w:rsidR="00CA7B2F" w:rsidRPr="00B32985" w:rsidRDefault="00CA7B2F" w:rsidP="008D3CA5">
                  <w:pPr>
                    <w:rPr>
                      <w:sz w:val="26"/>
                      <w:szCs w:val="26"/>
                      <w:vertAlign w:val="subscript"/>
                    </w:rPr>
                  </w:pP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273"/>
              </w:trPr>
              <w:tc>
                <w:tcPr>
                  <w:tcW w:w="930" w:type="dxa"/>
                </w:tcPr>
                <w:p w:rsidR="00CA7B2F" w:rsidRPr="00B32985" w:rsidRDefault="00CA7B2F" w:rsidP="008D3CA5">
                  <w:pPr>
                    <w:rPr>
                      <w:b/>
                      <w:i/>
                      <w:sz w:val="26"/>
                      <w:szCs w:val="26"/>
                    </w:rPr>
                  </w:pPr>
                  <w:r w:rsidRPr="00B32985">
                    <w:rPr>
                      <w:b/>
                      <w:i/>
                      <w:sz w:val="26"/>
                      <w:szCs w:val="26"/>
                    </w:rPr>
                    <w:t>Câu3.3</w:t>
                  </w:r>
                </w:p>
              </w:tc>
              <w:tc>
                <w:tcPr>
                  <w:tcW w:w="8538" w:type="dxa"/>
                  <w:gridSpan w:val="2"/>
                </w:tcPr>
                <w:p w:rsidR="00CA7B2F" w:rsidRPr="00B32985" w:rsidRDefault="00CA7B2F" w:rsidP="008D3CA5">
                  <w:pPr>
                    <w:rPr>
                      <w:sz w:val="26"/>
                      <w:szCs w:val="26"/>
                    </w:rPr>
                  </w:pPr>
                </w:p>
              </w:tc>
              <w:tc>
                <w:tcPr>
                  <w:tcW w:w="763" w:type="dxa"/>
                  <w:shd w:val="clear" w:color="auto" w:fill="auto"/>
                </w:tcPr>
                <w:p w:rsidR="00CA7B2F" w:rsidRPr="00B32985" w:rsidRDefault="00CA7B2F" w:rsidP="008D3CA5">
                  <w:pPr>
                    <w:rPr>
                      <w:b/>
                      <w:sz w:val="26"/>
                      <w:szCs w:val="26"/>
                    </w:rPr>
                  </w:pPr>
                  <w:r w:rsidRPr="00B32985">
                    <w:rPr>
                      <w:b/>
                      <w:sz w:val="26"/>
                      <w:szCs w:val="26"/>
                    </w:rPr>
                    <w:t>(1đ)</w:t>
                  </w:r>
                </w:p>
              </w:tc>
            </w:tr>
            <w:tr w:rsidR="00CA7B2F" w:rsidRPr="00B32985" w:rsidTr="008D3CA5">
              <w:trPr>
                <w:trHeight w:val="162"/>
              </w:trPr>
              <w:tc>
                <w:tcPr>
                  <w:tcW w:w="930" w:type="dxa"/>
                  <w:vMerge w:val="restart"/>
                </w:tcPr>
                <w:p w:rsidR="00CA7B2F" w:rsidRPr="00B32985" w:rsidRDefault="00CA7B2F" w:rsidP="008D3CA5">
                  <w:pPr>
                    <w:rPr>
                      <w:b/>
                      <w:i/>
                      <w:sz w:val="26"/>
                      <w:szCs w:val="26"/>
                    </w:rPr>
                  </w:pPr>
                </w:p>
              </w:tc>
              <w:tc>
                <w:tcPr>
                  <w:tcW w:w="8538" w:type="dxa"/>
                  <w:gridSpan w:val="2"/>
                </w:tcPr>
                <w:p w:rsidR="00CA7B2F" w:rsidRPr="00B32985" w:rsidRDefault="00CA7B2F" w:rsidP="008D3CA5">
                  <w:pPr>
                    <w:jc w:val="both"/>
                    <w:rPr>
                      <w:sz w:val="26"/>
                      <w:szCs w:val="26"/>
                    </w:rPr>
                  </w:pPr>
                  <w:r w:rsidRPr="00B32985">
                    <w:rPr>
                      <w:sz w:val="26"/>
                      <w:szCs w:val="26"/>
                    </w:rPr>
                    <w:t xml:space="preserve">Tam giác RMN có hai đường cao MF và NE. Gọi H là giao điểm của MF và NE, ta có RH là đường cao thứ ba. RH vuông góc với MN tại D. Do đó : </w:t>
                  </w:r>
                  <w:r w:rsidR="00AE47AD">
                    <w:rPr>
                      <w:rFonts w:asciiTheme="minorHAnsi" w:eastAsiaTheme="minorHAnsi" w:hAnsiTheme="minorHAnsi" w:cstheme="minorBidi"/>
                      <w:position w:val="-6"/>
                      <w:sz w:val="26"/>
                      <w:szCs w:val="26"/>
                    </w:rPr>
                    <w:pict>
                      <v:shape id="_x0000_i2411" type="#_x0000_t75" style="width:1in;height:18pt">
                        <v:imagedata r:id="rId1995" o:title=""/>
                      </v:shape>
                    </w:pict>
                  </w:r>
                  <w:r w:rsidRPr="00B32985">
                    <w:rPr>
                      <w:sz w:val="26"/>
                      <w:szCs w:val="26"/>
                    </w:rPr>
                    <w:t xml:space="preserve">. </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161"/>
              </w:trPr>
              <w:tc>
                <w:tcPr>
                  <w:tcW w:w="930" w:type="dxa"/>
                  <w:vMerge/>
                </w:tcPr>
                <w:p w:rsidR="00CA7B2F" w:rsidRPr="00B32985" w:rsidRDefault="00CA7B2F" w:rsidP="008D3CA5">
                  <w:pPr>
                    <w:rPr>
                      <w:b/>
                      <w:i/>
                      <w:sz w:val="26"/>
                      <w:szCs w:val="26"/>
                    </w:rPr>
                  </w:pPr>
                </w:p>
              </w:tc>
              <w:tc>
                <w:tcPr>
                  <w:tcW w:w="8538" w:type="dxa"/>
                  <w:gridSpan w:val="2"/>
                </w:tcPr>
                <w:p w:rsidR="00CA7B2F" w:rsidRPr="00B32985" w:rsidRDefault="00CA7B2F" w:rsidP="008D3CA5">
                  <w:pPr>
                    <w:jc w:val="both"/>
                    <w:rPr>
                      <w:sz w:val="26"/>
                      <w:szCs w:val="26"/>
                    </w:rPr>
                  </w:pPr>
                  <w:r w:rsidRPr="00B32985">
                    <w:rPr>
                      <w:sz w:val="26"/>
                      <w:szCs w:val="26"/>
                    </w:rPr>
                    <w:t xml:space="preserve">Ta có: </w:t>
                  </w:r>
                  <w:r w:rsidR="00AE47AD">
                    <w:rPr>
                      <w:rFonts w:asciiTheme="minorHAnsi" w:eastAsiaTheme="minorHAnsi" w:hAnsiTheme="minorHAnsi" w:cstheme="minorBidi"/>
                      <w:position w:val="-6"/>
                      <w:sz w:val="26"/>
                      <w:szCs w:val="26"/>
                    </w:rPr>
                    <w:pict>
                      <v:shape id="_x0000_i2412" type="#_x0000_t75" style="width:69.75pt;height:18pt">
                        <v:imagedata r:id="rId1996" o:title=""/>
                      </v:shape>
                    </w:pict>
                  </w:r>
                  <w:r w:rsidRPr="00B32985">
                    <w:rPr>
                      <w:sz w:val="26"/>
                      <w:szCs w:val="26"/>
                    </w:rPr>
                    <w:t xml:space="preserve"> (do M, N, F, E ở trên một đường tròn);</w:t>
                  </w:r>
                  <w:r w:rsidR="00AE47AD">
                    <w:rPr>
                      <w:rFonts w:asciiTheme="minorHAnsi" w:eastAsiaTheme="minorHAnsi" w:hAnsiTheme="minorHAnsi" w:cstheme="minorBidi"/>
                      <w:position w:val="-10"/>
                      <w:sz w:val="26"/>
                      <w:szCs w:val="26"/>
                    </w:rPr>
                    <w:pict>
                      <v:shape id="_x0000_i2413" type="#_x0000_t75" style="width:110.25pt;height:20.25pt">
                        <v:imagedata r:id="rId1997" o:title=""/>
                      </v:shape>
                    </w:pict>
                  </w:r>
                  <w:r w:rsidRPr="00B32985">
                    <w:rPr>
                      <w:sz w:val="26"/>
                      <w:szCs w:val="26"/>
                    </w:rPr>
                    <w:t xml:space="preserve"> (do M, F, R, Q ở trên một đường tròn). Suy ra:</w:t>
                  </w:r>
                  <w:r w:rsidR="00AE47AD">
                    <w:rPr>
                      <w:rFonts w:asciiTheme="minorHAnsi" w:eastAsiaTheme="minorHAnsi" w:hAnsiTheme="minorHAnsi" w:cstheme="minorBidi"/>
                      <w:position w:val="-10"/>
                      <w:sz w:val="26"/>
                      <w:szCs w:val="26"/>
                    </w:rPr>
                    <w:pict>
                      <v:shape id="_x0000_i2414" type="#_x0000_t75" style="width:1in;height:20.25pt">
                        <v:imagedata r:id="rId1998" o:title=""/>
                      </v:shape>
                    </w:pict>
                  </w:r>
                  <w:r w:rsidRPr="00B32985">
                    <w:rPr>
                      <w:sz w:val="26"/>
                      <w:szCs w:val="26"/>
                    </w:rPr>
                    <w:t>. D nằm trong đọan MN.</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161"/>
              </w:trPr>
              <w:tc>
                <w:tcPr>
                  <w:tcW w:w="930" w:type="dxa"/>
                  <w:vMerge/>
                </w:tcPr>
                <w:p w:rsidR="00CA7B2F" w:rsidRPr="00B32985" w:rsidRDefault="00CA7B2F" w:rsidP="008D3CA5">
                  <w:pPr>
                    <w:rPr>
                      <w:b/>
                      <w:i/>
                      <w:sz w:val="26"/>
                      <w:szCs w:val="26"/>
                    </w:rPr>
                  </w:pPr>
                </w:p>
              </w:tc>
              <w:tc>
                <w:tcPr>
                  <w:tcW w:w="8538" w:type="dxa"/>
                  <w:gridSpan w:val="2"/>
                </w:tcPr>
                <w:p w:rsidR="00CA7B2F" w:rsidRPr="00B32985" w:rsidRDefault="00CA7B2F" w:rsidP="008D3CA5">
                  <w:pPr>
                    <w:rPr>
                      <w:sz w:val="26"/>
                      <w:szCs w:val="26"/>
                    </w:rPr>
                  </w:pPr>
                  <w:r w:rsidRPr="00B32985">
                    <w:rPr>
                      <w:sz w:val="26"/>
                      <w:szCs w:val="26"/>
                    </w:rPr>
                    <w:t>Hai tam giác vuông DRM và QRM bằng nhau, suy ra : MQ = MD</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161"/>
              </w:trPr>
              <w:tc>
                <w:tcPr>
                  <w:tcW w:w="930" w:type="dxa"/>
                  <w:vMerge/>
                </w:tcPr>
                <w:p w:rsidR="00CA7B2F" w:rsidRPr="00B32985" w:rsidRDefault="00CA7B2F" w:rsidP="008D3CA5">
                  <w:pPr>
                    <w:rPr>
                      <w:b/>
                      <w:i/>
                      <w:sz w:val="26"/>
                      <w:szCs w:val="26"/>
                    </w:rPr>
                  </w:pPr>
                </w:p>
              </w:tc>
              <w:tc>
                <w:tcPr>
                  <w:tcW w:w="8538" w:type="dxa"/>
                  <w:gridSpan w:val="2"/>
                </w:tcPr>
                <w:p w:rsidR="00CA7B2F" w:rsidRPr="00B32985" w:rsidRDefault="00CA7B2F" w:rsidP="008D3CA5">
                  <w:pPr>
                    <w:rPr>
                      <w:sz w:val="26"/>
                      <w:szCs w:val="26"/>
                    </w:rPr>
                  </w:pPr>
                  <w:r w:rsidRPr="00B32985">
                    <w:rPr>
                      <w:sz w:val="26"/>
                      <w:szCs w:val="26"/>
                    </w:rPr>
                    <w:t>Tương tự : Hai tam giác vuông DRN và SRN bằng nhau, suy ra : NS = ND .</w:t>
                  </w:r>
                </w:p>
                <w:p w:rsidR="00CA7B2F" w:rsidRPr="00B32985" w:rsidRDefault="00CA7B2F" w:rsidP="008D3CA5">
                  <w:pPr>
                    <w:rPr>
                      <w:sz w:val="26"/>
                      <w:szCs w:val="26"/>
                    </w:rPr>
                  </w:pPr>
                  <w:r w:rsidRPr="00B32985">
                    <w:rPr>
                      <w:sz w:val="26"/>
                      <w:szCs w:val="26"/>
                    </w:rPr>
                    <w:t>Từ đó : MN = MQ+NS</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351"/>
              </w:trPr>
              <w:tc>
                <w:tcPr>
                  <w:tcW w:w="930" w:type="dxa"/>
                </w:tcPr>
                <w:p w:rsidR="00CA7B2F" w:rsidRPr="00B32985" w:rsidRDefault="00CA7B2F" w:rsidP="008D3CA5">
                  <w:pPr>
                    <w:rPr>
                      <w:b/>
                      <w:i/>
                      <w:sz w:val="26"/>
                      <w:szCs w:val="26"/>
                    </w:rPr>
                  </w:pPr>
                  <w:r w:rsidRPr="00B32985">
                    <w:rPr>
                      <w:b/>
                      <w:i/>
                      <w:sz w:val="26"/>
                      <w:szCs w:val="26"/>
                    </w:rPr>
                    <w:t>B. 4</w:t>
                  </w:r>
                </w:p>
              </w:tc>
              <w:tc>
                <w:tcPr>
                  <w:tcW w:w="8538" w:type="dxa"/>
                  <w:gridSpan w:val="2"/>
                </w:tcPr>
                <w:p w:rsidR="00CA7B2F" w:rsidRPr="00B32985" w:rsidRDefault="00AE47AD" w:rsidP="008D3CA5">
                  <w:pPr>
                    <w:rPr>
                      <w:sz w:val="26"/>
                      <w:szCs w:val="26"/>
                    </w:rPr>
                  </w:pPr>
                  <w:r>
                    <w:rPr>
                      <w:rFonts w:asciiTheme="minorHAnsi" w:eastAsiaTheme="minorHAnsi" w:hAnsiTheme="minorHAnsi" w:cstheme="minorBidi"/>
                      <w:position w:val="-12"/>
                      <w:sz w:val="26"/>
                      <w:szCs w:val="26"/>
                    </w:rPr>
                    <w:pict>
                      <v:shape id="_x0000_i2415" type="#_x0000_t75" style="width:176.25pt;height:20.25pt">
                        <v:imagedata r:id="rId1952" o:title=""/>
                      </v:shape>
                    </w:pict>
                  </w:r>
                  <w:r w:rsidR="00CA7B2F" w:rsidRPr="00B32985">
                    <w:rPr>
                      <w:sz w:val="26"/>
                      <w:szCs w:val="26"/>
                    </w:rPr>
                    <w:t xml:space="preserve">  (</w:t>
                  </w:r>
                  <w:r>
                    <w:rPr>
                      <w:rFonts w:asciiTheme="minorHAnsi" w:eastAsiaTheme="minorHAnsi" w:hAnsiTheme="minorHAnsi" w:cstheme="minorBidi"/>
                      <w:position w:val="-6"/>
                      <w:sz w:val="26"/>
                      <w:szCs w:val="26"/>
                    </w:rPr>
                    <w:pict>
                      <v:shape id="_x0000_i2416" type="#_x0000_t75" style="width:12pt;height:11.25pt">
                        <v:imagedata r:id="rId1999" o:title=""/>
                      </v:shape>
                    </w:pict>
                  </w:r>
                  <w:r w:rsidR="00CA7B2F" w:rsidRPr="00B32985">
                    <w:rPr>
                      <w:sz w:val="26"/>
                      <w:szCs w:val="26"/>
                    </w:rPr>
                    <w:t>)</w:t>
                  </w:r>
                </w:p>
              </w:tc>
              <w:tc>
                <w:tcPr>
                  <w:tcW w:w="763" w:type="dxa"/>
                  <w:shd w:val="clear" w:color="auto" w:fill="auto"/>
                </w:tcPr>
                <w:p w:rsidR="00CA7B2F" w:rsidRPr="00B32985" w:rsidRDefault="00CA7B2F" w:rsidP="008D3CA5">
                  <w:pPr>
                    <w:rPr>
                      <w:b/>
                      <w:sz w:val="26"/>
                      <w:szCs w:val="26"/>
                    </w:rPr>
                  </w:pPr>
                  <w:r w:rsidRPr="00B32985">
                    <w:rPr>
                      <w:b/>
                      <w:sz w:val="26"/>
                      <w:szCs w:val="26"/>
                    </w:rPr>
                    <w:t>(2đ)</w:t>
                  </w:r>
                </w:p>
              </w:tc>
            </w:tr>
            <w:tr w:rsidR="00CA7B2F" w:rsidRPr="00B32985" w:rsidTr="008D3CA5">
              <w:trPr>
                <w:trHeight w:val="435"/>
              </w:trPr>
              <w:tc>
                <w:tcPr>
                  <w:tcW w:w="930" w:type="dxa"/>
                  <w:vMerge w:val="restart"/>
                </w:tcPr>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p>
              </w:tc>
              <w:tc>
                <w:tcPr>
                  <w:tcW w:w="8538" w:type="dxa"/>
                  <w:gridSpan w:val="2"/>
                </w:tcPr>
                <w:p w:rsidR="00CA7B2F" w:rsidRPr="00B32985" w:rsidRDefault="00CA7B2F" w:rsidP="008D3CA5">
                  <w:pPr>
                    <w:rPr>
                      <w:sz w:val="26"/>
                      <w:szCs w:val="26"/>
                    </w:rPr>
                  </w:pPr>
                  <w:r w:rsidRPr="00B32985">
                    <w:rPr>
                      <w:sz w:val="26"/>
                      <w:szCs w:val="26"/>
                    </w:rPr>
                    <w:t xml:space="preserve"> Điều kiện: </w:t>
                  </w:r>
                  <w:r w:rsidR="00AE47AD">
                    <w:rPr>
                      <w:rFonts w:asciiTheme="minorHAnsi" w:eastAsiaTheme="minorHAnsi" w:hAnsiTheme="minorHAnsi" w:cstheme="minorBidi"/>
                      <w:position w:val="-10"/>
                      <w:sz w:val="26"/>
                      <w:szCs w:val="26"/>
                    </w:rPr>
                    <w:pict>
                      <v:shape id="_x0000_i2417" type="#_x0000_t75" style="width:48.75pt;height:15.75pt">
                        <v:imagedata r:id="rId2000" o:title=""/>
                      </v:shape>
                    </w:pict>
                  </w:r>
                  <w:r w:rsidRPr="00B32985">
                    <w:rPr>
                      <w:sz w:val="26"/>
                      <w:szCs w:val="26"/>
                    </w:rPr>
                    <w:t xml:space="preserve"> </w:t>
                  </w:r>
                  <w:r w:rsidR="00AE47AD">
                    <w:rPr>
                      <w:rFonts w:asciiTheme="minorHAnsi" w:eastAsiaTheme="minorHAnsi" w:hAnsiTheme="minorHAnsi" w:cstheme="minorBidi"/>
                      <w:position w:val="-10"/>
                      <w:sz w:val="26"/>
                      <w:szCs w:val="26"/>
                    </w:rPr>
                    <w:pict>
                      <v:shape id="_x0000_i2418" type="#_x0000_t75" style="width:45.75pt;height:15.75pt">
                        <v:imagedata r:id="rId2001" o:title=""/>
                      </v:shape>
                    </w:pict>
                  </w:r>
                  <w:r w:rsidRPr="00B32985">
                    <w:rPr>
                      <w:sz w:val="26"/>
                      <w:szCs w:val="26"/>
                    </w:rPr>
                    <w:t xml:space="preserve"> </w:t>
                  </w:r>
                  <w:r w:rsidR="00AE47AD">
                    <w:rPr>
                      <w:rFonts w:asciiTheme="minorHAnsi" w:eastAsiaTheme="minorHAnsi" w:hAnsiTheme="minorHAnsi" w:cstheme="minorBidi"/>
                      <w:position w:val="-10"/>
                      <w:sz w:val="26"/>
                      <w:szCs w:val="26"/>
                    </w:rPr>
                    <w:pict>
                      <v:shape id="_x0000_i2419" type="#_x0000_t75" style="width:93.75pt;height:15.75pt">
                        <v:imagedata r:id="rId2002" o:title=""/>
                      </v:shape>
                    </w:pict>
                  </w:r>
                  <w:r w:rsidRPr="00B32985">
                    <w:rPr>
                      <w:sz w:val="26"/>
                      <w:szCs w:val="26"/>
                    </w:rPr>
                    <w:t xml:space="preserve"> (p, q là các số nguyên)                       </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330"/>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rPr>
                      <w:sz w:val="26"/>
                      <w:szCs w:val="26"/>
                    </w:rPr>
                  </w:pPr>
                  <w:r w:rsidRPr="00B32985">
                    <w:rPr>
                      <w:sz w:val="26"/>
                      <w:szCs w:val="26"/>
                    </w:rPr>
                    <w:t>Bình phưong hai vế của (</w:t>
                  </w:r>
                  <w:r w:rsidR="00AE47AD">
                    <w:rPr>
                      <w:rFonts w:asciiTheme="minorHAnsi" w:eastAsiaTheme="minorHAnsi" w:hAnsiTheme="minorHAnsi" w:cstheme="minorBidi"/>
                      <w:position w:val="-6"/>
                      <w:sz w:val="26"/>
                      <w:szCs w:val="26"/>
                    </w:rPr>
                    <w:pict>
                      <v:shape id="_x0000_i2420" type="#_x0000_t75" style="width:12pt;height:11.25pt">
                        <v:imagedata r:id="rId2003" o:title=""/>
                      </v:shape>
                    </w:pict>
                  </w:r>
                  <w:r w:rsidRPr="00B32985">
                    <w:rPr>
                      <w:sz w:val="26"/>
                      <w:szCs w:val="26"/>
                    </w:rPr>
                    <w:t>) : 2</w:t>
                  </w:r>
                  <w:r w:rsidR="00AE47AD">
                    <w:rPr>
                      <w:rFonts w:asciiTheme="minorHAnsi" w:eastAsiaTheme="minorHAnsi" w:hAnsiTheme="minorHAnsi" w:cstheme="minorBidi"/>
                      <w:position w:val="-12"/>
                      <w:sz w:val="26"/>
                      <w:szCs w:val="26"/>
                    </w:rPr>
                    <w:pict>
                      <v:shape id="_x0000_i2421" type="#_x0000_t75" style="width:162.75pt;height:20.25pt">
                        <v:imagedata r:id="rId2004" o:title=""/>
                      </v:shape>
                    </w:pict>
                  </w:r>
                  <w:r w:rsidRPr="00B32985">
                    <w:rPr>
                      <w:sz w:val="26"/>
                      <w:szCs w:val="26"/>
                    </w:rPr>
                    <w:t xml:space="preserve">. </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330"/>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rPr>
                      <w:sz w:val="26"/>
                      <w:szCs w:val="26"/>
                    </w:rPr>
                  </w:pPr>
                  <w:r w:rsidRPr="00B32985">
                    <w:rPr>
                      <w:sz w:val="26"/>
                      <w:szCs w:val="26"/>
                    </w:rPr>
                    <w:t xml:space="preserve">Hay :                                     </w:t>
                  </w:r>
                  <w:r w:rsidR="00AE47AD">
                    <w:rPr>
                      <w:rFonts w:asciiTheme="minorHAnsi" w:eastAsiaTheme="minorHAnsi" w:hAnsiTheme="minorHAnsi" w:cstheme="minorBidi"/>
                      <w:position w:val="-14"/>
                      <w:sz w:val="26"/>
                      <w:szCs w:val="26"/>
                    </w:rPr>
                    <w:pict>
                      <v:shape id="_x0000_i2422" type="#_x0000_t75" style="width:159.75pt;height:21pt">
                        <v:imagedata r:id="rId2005" o:title=""/>
                      </v:shape>
                    </w:pict>
                  </w:r>
                  <w:r w:rsidRPr="00B32985">
                    <w:rPr>
                      <w:sz w:val="26"/>
                      <w:szCs w:val="26"/>
                    </w:rPr>
                    <w:t xml:space="preserve">.                                                    </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330"/>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rPr>
                      <w:sz w:val="26"/>
                      <w:szCs w:val="26"/>
                    </w:rPr>
                  </w:pPr>
                  <w:r w:rsidRPr="00B32985">
                    <w:rPr>
                      <w:sz w:val="26"/>
                      <w:szCs w:val="26"/>
                    </w:rPr>
                    <w:t xml:space="preserve">Tiếp tục bình phương :              </w:t>
                  </w:r>
                  <w:r w:rsidR="00AE47AD">
                    <w:rPr>
                      <w:rFonts w:asciiTheme="minorHAnsi" w:eastAsiaTheme="minorHAnsi" w:hAnsiTheme="minorHAnsi" w:cstheme="minorBidi"/>
                      <w:position w:val="-14"/>
                      <w:sz w:val="26"/>
                      <w:szCs w:val="26"/>
                    </w:rPr>
                    <w:pict>
                      <v:shape id="_x0000_i2423" type="#_x0000_t75" style="width:165pt;height:21.75pt">
                        <v:imagedata r:id="rId2006" o:title=""/>
                      </v:shape>
                    </w:pict>
                  </w:r>
                  <w:r w:rsidRPr="00B32985">
                    <w:rPr>
                      <w:sz w:val="26"/>
                      <w:szCs w:val="26"/>
                    </w:rPr>
                    <w:t xml:space="preserve">. </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330"/>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rPr>
                      <w:sz w:val="26"/>
                      <w:szCs w:val="26"/>
                    </w:rPr>
                  </w:pPr>
                  <w:r w:rsidRPr="00B32985">
                    <w:rPr>
                      <w:sz w:val="26"/>
                      <w:szCs w:val="26"/>
                    </w:rPr>
                    <w:t xml:space="preserve">+ Nếu </w:t>
                  </w:r>
                  <w:r w:rsidR="00AE47AD">
                    <w:rPr>
                      <w:rFonts w:asciiTheme="minorHAnsi" w:eastAsiaTheme="minorHAnsi" w:hAnsiTheme="minorHAnsi" w:cstheme="minorBidi"/>
                      <w:b/>
                      <w:position w:val="-10"/>
                      <w:sz w:val="26"/>
                      <w:szCs w:val="26"/>
                    </w:rPr>
                    <w:pict>
                      <v:shape id="_x0000_i2424" type="#_x0000_t75" style="width:30pt;height:15.75pt">
                        <v:imagedata r:id="rId2007" o:title=""/>
                      </v:shape>
                    </w:pict>
                  </w:r>
                  <w:r w:rsidRPr="00B32985">
                    <w:rPr>
                      <w:sz w:val="26"/>
                      <w:szCs w:val="26"/>
                    </w:rPr>
                    <w:t xml:space="preserve"> thì (</w:t>
                  </w:r>
                  <w:r w:rsidR="00AE47AD">
                    <w:rPr>
                      <w:rFonts w:asciiTheme="minorHAnsi" w:eastAsiaTheme="minorHAnsi" w:hAnsiTheme="minorHAnsi" w:cstheme="minorBidi"/>
                      <w:position w:val="-6"/>
                      <w:sz w:val="26"/>
                      <w:szCs w:val="26"/>
                    </w:rPr>
                    <w:pict>
                      <v:shape id="_x0000_i2425" type="#_x0000_t75" style="width:12pt;height:11.25pt">
                        <v:imagedata r:id="rId2003" o:title=""/>
                      </v:shape>
                    </w:pict>
                  </w:r>
                  <w:r w:rsidRPr="00B32985">
                    <w:rPr>
                      <w:sz w:val="26"/>
                      <w:szCs w:val="26"/>
                    </w:rPr>
                    <w:t>) trở thành:</w:t>
                  </w:r>
                  <w:r w:rsidR="00AE47AD">
                    <w:rPr>
                      <w:rFonts w:asciiTheme="minorHAnsi" w:eastAsiaTheme="minorHAnsi" w:hAnsiTheme="minorHAnsi" w:cstheme="minorBidi"/>
                      <w:position w:val="-8"/>
                      <w:sz w:val="26"/>
                      <w:szCs w:val="26"/>
                    </w:rPr>
                    <w:pict>
                      <v:shape id="_x0000_i2426" type="#_x0000_t75" style="width:18.75pt;height:18pt">
                        <v:imagedata r:id="rId2008" o:title=""/>
                      </v:shape>
                    </w:pict>
                  </w:r>
                  <w:r w:rsidRPr="00B32985">
                    <w:rPr>
                      <w:sz w:val="26"/>
                      <w:szCs w:val="26"/>
                    </w:rPr>
                    <w:t>+</w:t>
                  </w:r>
                  <w:r w:rsidR="00AE47AD">
                    <w:rPr>
                      <w:rFonts w:asciiTheme="minorHAnsi" w:eastAsiaTheme="minorHAnsi" w:hAnsiTheme="minorHAnsi" w:cstheme="minorBidi"/>
                      <w:position w:val="-12"/>
                      <w:sz w:val="26"/>
                      <w:szCs w:val="26"/>
                    </w:rPr>
                    <w:pict>
                      <v:shape id="_x0000_i2427" type="#_x0000_t75" style="width:36pt;height:20.25pt">
                        <v:imagedata r:id="rId2009" o:title=""/>
                      </v:shape>
                    </w:pict>
                  </w:r>
                  <w:r w:rsidRPr="00B32985">
                    <w:rPr>
                      <w:sz w:val="26"/>
                      <w:szCs w:val="26"/>
                    </w:rPr>
                    <w:t>=</w:t>
                  </w:r>
                  <w:r w:rsidR="00AE47AD">
                    <w:rPr>
                      <w:rFonts w:asciiTheme="minorHAnsi" w:eastAsiaTheme="minorHAnsi" w:hAnsiTheme="minorHAnsi" w:cstheme="minorBidi"/>
                      <w:position w:val="-12"/>
                      <w:sz w:val="26"/>
                      <w:szCs w:val="26"/>
                    </w:rPr>
                    <w:pict>
                      <v:shape id="_x0000_i2428" type="#_x0000_t75" style="width:36pt;height:20.25pt">
                        <v:imagedata r:id="rId2009" o:title=""/>
                      </v:shape>
                    </w:pict>
                  </w:r>
                  <w:r w:rsidRPr="00B32985">
                    <w:rPr>
                      <w:sz w:val="26"/>
                      <w:szCs w:val="26"/>
                    </w:rPr>
                    <w:t xml:space="preserve">, đúng với mọi số nguyên </w:t>
                  </w:r>
                  <w:r w:rsidR="00AE47AD">
                    <w:rPr>
                      <w:rFonts w:asciiTheme="minorHAnsi" w:eastAsiaTheme="minorHAnsi" w:hAnsiTheme="minorHAnsi" w:cstheme="minorBidi"/>
                      <w:b/>
                      <w:position w:val="-10"/>
                      <w:sz w:val="26"/>
                      <w:szCs w:val="26"/>
                    </w:rPr>
                    <w:pict>
                      <v:shape id="_x0000_i2429" type="#_x0000_t75" style="width:27pt;height:15.75pt">
                        <v:imagedata r:id="rId2010" o:title=""/>
                      </v:shape>
                    </w:pict>
                  </w:r>
                  <w:r w:rsidRPr="00B32985">
                    <w:rPr>
                      <w:sz w:val="26"/>
                      <w:szCs w:val="26"/>
                    </w:rPr>
                    <w:t xml:space="preserve"> tùy ý.</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330"/>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rPr>
                      <w:sz w:val="26"/>
                      <w:szCs w:val="26"/>
                      <w:u w:val="single"/>
                    </w:rPr>
                  </w:pPr>
                  <w:r w:rsidRPr="00B32985">
                    <w:rPr>
                      <w:sz w:val="26"/>
                      <w:szCs w:val="26"/>
                    </w:rPr>
                    <w:t xml:space="preserve">+ Nếu </w:t>
                  </w:r>
                  <w:r w:rsidR="00AE47AD">
                    <w:rPr>
                      <w:rFonts w:asciiTheme="minorHAnsi" w:eastAsiaTheme="minorHAnsi" w:hAnsiTheme="minorHAnsi" w:cstheme="minorBidi"/>
                      <w:position w:val="-10"/>
                      <w:sz w:val="26"/>
                      <w:szCs w:val="26"/>
                    </w:rPr>
                    <w:pict>
                      <v:shape id="_x0000_i2430" type="#_x0000_t75" style="width:27pt;height:15.75pt">
                        <v:imagedata r:id="rId2011" o:title=""/>
                      </v:shape>
                    </w:pict>
                  </w:r>
                  <w:r w:rsidRPr="00B32985">
                    <w:rPr>
                      <w:sz w:val="26"/>
                      <w:szCs w:val="26"/>
                    </w:rPr>
                    <w:t xml:space="preserve"> thì (</w:t>
                  </w:r>
                  <w:r w:rsidR="00AE47AD">
                    <w:rPr>
                      <w:rFonts w:asciiTheme="minorHAnsi" w:eastAsiaTheme="minorHAnsi" w:hAnsiTheme="minorHAnsi" w:cstheme="minorBidi"/>
                      <w:position w:val="-6"/>
                      <w:sz w:val="26"/>
                      <w:szCs w:val="26"/>
                    </w:rPr>
                    <w:pict>
                      <v:shape id="_x0000_i2431" type="#_x0000_t75" style="width:12pt;height:11.25pt">
                        <v:imagedata r:id="rId2003" o:title=""/>
                      </v:shape>
                    </w:pict>
                  </w:r>
                  <w:r w:rsidRPr="00B32985">
                    <w:rPr>
                      <w:sz w:val="26"/>
                      <w:szCs w:val="26"/>
                    </w:rPr>
                    <w:t>) trở thành:</w:t>
                  </w:r>
                  <w:r w:rsidR="00AE47AD">
                    <w:rPr>
                      <w:rFonts w:asciiTheme="minorHAnsi" w:eastAsiaTheme="minorHAnsi" w:hAnsiTheme="minorHAnsi" w:cstheme="minorBidi"/>
                      <w:position w:val="-12"/>
                      <w:sz w:val="26"/>
                      <w:szCs w:val="26"/>
                    </w:rPr>
                    <w:pict>
                      <v:shape id="_x0000_i2432" type="#_x0000_t75" style="width:38.25pt;height:20.25pt">
                        <v:imagedata r:id="rId2012" o:title=""/>
                      </v:shape>
                    </w:pict>
                  </w:r>
                  <w:r w:rsidRPr="00B32985">
                    <w:rPr>
                      <w:sz w:val="26"/>
                      <w:szCs w:val="26"/>
                    </w:rPr>
                    <w:t>+</w:t>
                  </w:r>
                  <w:r w:rsidR="00AE47AD">
                    <w:rPr>
                      <w:rFonts w:asciiTheme="minorHAnsi" w:eastAsiaTheme="minorHAnsi" w:hAnsiTheme="minorHAnsi" w:cstheme="minorBidi"/>
                      <w:position w:val="-8"/>
                      <w:sz w:val="26"/>
                      <w:szCs w:val="26"/>
                    </w:rPr>
                    <w:pict>
                      <v:shape id="_x0000_i2433" type="#_x0000_t75" style="width:18.75pt;height:18pt">
                        <v:imagedata r:id="rId2008" o:title=""/>
                      </v:shape>
                    </w:pict>
                  </w:r>
                  <w:r w:rsidRPr="00B32985">
                    <w:rPr>
                      <w:sz w:val="26"/>
                      <w:szCs w:val="26"/>
                    </w:rPr>
                    <w:t>=</w:t>
                  </w:r>
                  <w:r w:rsidR="00AE47AD">
                    <w:rPr>
                      <w:rFonts w:asciiTheme="minorHAnsi" w:eastAsiaTheme="minorHAnsi" w:hAnsiTheme="minorHAnsi" w:cstheme="minorBidi"/>
                      <w:position w:val="-12"/>
                      <w:sz w:val="26"/>
                      <w:szCs w:val="26"/>
                    </w:rPr>
                    <w:pict>
                      <v:shape id="_x0000_i2434" type="#_x0000_t75" style="width:38.25pt;height:20.25pt">
                        <v:imagedata r:id="rId2012" o:title=""/>
                      </v:shape>
                    </w:pict>
                  </w:r>
                  <w:r w:rsidRPr="00B32985">
                    <w:rPr>
                      <w:sz w:val="26"/>
                      <w:szCs w:val="26"/>
                    </w:rPr>
                    <w:t xml:space="preserve">,đúng với mọi số nguyên </w:t>
                  </w:r>
                  <w:r w:rsidR="00AE47AD">
                    <w:rPr>
                      <w:rFonts w:asciiTheme="minorHAnsi" w:eastAsiaTheme="minorHAnsi" w:hAnsiTheme="minorHAnsi" w:cstheme="minorBidi"/>
                      <w:position w:val="-10"/>
                      <w:sz w:val="26"/>
                      <w:szCs w:val="26"/>
                    </w:rPr>
                    <w:pict>
                      <v:shape id="_x0000_i2435" type="#_x0000_t75" style="width:29.25pt;height:15.75pt">
                        <v:imagedata r:id="rId2013" o:title=""/>
                      </v:shape>
                    </w:pict>
                  </w:r>
                  <w:r w:rsidRPr="00B32985">
                    <w:rPr>
                      <w:sz w:val="26"/>
                      <w:szCs w:val="26"/>
                    </w:rPr>
                    <w:t xml:space="preserve"> tùy ý.</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330"/>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rPr>
                      <w:sz w:val="26"/>
                      <w:szCs w:val="26"/>
                      <w:lang w:val="fr-FR"/>
                    </w:rPr>
                  </w:pPr>
                  <w:r w:rsidRPr="00B32985">
                    <w:rPr>
                      <w:sz w:val="26"/>
                      <w:szCs w:val="26"/>
                      <w:lang w:val="fr-FR"/>
                    </w:rPr>
                    <w:t xml:space="preserve">+ Xét </w:t>
                  </w:r>
                  <w:r w:rsidR="00AE47AD">
                    <w:rPr>
                      <w:rFonts w:asciiTheme="minorHAnsi" w:eastAsiaTheme="minorHAnsi" w:hAnsiTheme="minorHAnsi" w:cstheme="minorBidi"/>
                      <w:b/>
                      <w:position w:val="-10"/>
                      <w:sz w:val="26"/>
                      <w:szCs w:val="26"/>
                    </w:rPr>
                    <w:pict>
                      <v:shape id="_x0000_i2436" type="#_x0000_t75" style="width:30pt;height:15.75pt">
                        <v:imagedata r:id="rId2014" o:title=""/>
                      </v:shape>
                    </w:pict>
                  </w:r>
                  <w:r w:rsidRPr="00B32985">
                    <w:rPr>
                      <w:b/>
                      <w:sz w:val="26"/>
                      <w:szCs w:val="26"/>
                      <w:lang w:val="fr-FR"/>
                    </w:rPr>
                    <w:t xml:space="preserve"> </w:t>
                  </w:r>
                  <w:r w:rsidRPr="00B32985">
                    <w:rPr>
                      <w:sz w:val="26"/>
                      <w:szCs w:val="26"/>
                      <w:lang w:val="fr-FR"/>
                    </w:rPr>
                    <w:t>và</w:t>
                  </w:r>
                  <w:r w:rsidRPr="00B32985">
                    <w:rPr>
                      <w:b/>
                      <w:sz w:val="26"/>
                      <w:szCs w:val="26"/>
                      <w:lang w:val="fr-FR"/>
                    </w:rPr>
                    <w:t xml:space="preserve"> </w:t>
                  </w:r>
                  <w:r w:rsidR="00AE47AD">
                    <w:rPr>
                      <w:rFonts w:asciiTheme="minorHAnsi" w:eastAsiaTheme="minorHAnsi" w:hAnsiTheme="minorHAnsi" w:cstheme="minorBidi"/>
                      <w:b/>
                      <w:position w:val="-10"/>
                      <w:sz w:val="26"/>
                      <w:szCs w:val="26"/>
                    </w:rPr>
                    <w:pict>
                      <v:shape id="_x0000_i2437" type="#_x0000_t75" style="width:27pt;height:15.75pt">
                        <v:imagedata r:id="rId2015" o:title=""/>
                      </v:shape>
                    </w:pict>
                  </w:r>
                  <w:r w:rsidRPr="00B32985">
                    <w:rPr>
                      <w:sz w:val="26"/>
                      <w:szCs w:val="26"/>
                      <w:lang w:val="fr-FR"/>
                    </w:rPr>
                    <w:t xml:space="preserve">. Ta có :  </w:t>
                  </w:r>
                  <w:r w:rsidR="00AE47AD">
                    <w:rPr>
                      <w:rFonts w:asciiTheme="minorHAnsi" w:eastAsiaTheme="minorHAnsi" w:hAnsiTheme="minorHAnsi" w:cstheme="minorBidi"/>
                      <w:position w:val="-14"/>
                      <w:sz w:val="26"/>
                      <w:szCs w:val="26"/>
                    </w:rPr>
                    <w:pict>
                      <v:shape id="_x0000_i2438" type="#_x0000_t75" style="width:87.75pt;height:20.25pt">
                        <v:imagedata r:id="rId2016" o:title=""/>
                      </v:shape>
                    </w:pict>
                  </w:r>
                  <w:r w:rsidRPr="00B32985">
                    <w:rPr>
                      <w:sz w:val="26"/>
                      <w:szCs w:val="26"/>
                      <w:lang w:val="fr-FR"/>
                    </w:rPr>
                    <w:t>( p, q là các số nguyên)</w:t>
                  </w:r>
                </w:p>
                <w:p w:rsidR="00CA7B2F" w:rsidRPr="00B32985" w:rsidRDefault="00CA7B2F" w:rsidP="008D3CA5">
                  <w:pPr>
                    <w:rPr>
                      <w:sz w:val="26"/>
                      <w:szCs w:val="26"/>
                      <w:lang w:val="fr-FR"/>
                    </w:rPr>
                  </w:pPr>
                  <w:r w:rsidRPr="00B32985">
                    <w:rPr>
                      <w:sz w:val="26"/>
                      <w:szCs w:val="26"/>
                      <w:lang w:val="fr-FR"/>
                    </w:rPr>
                    <w:t xml:space="preserve">Chỉ xảy ra các trường hơp : </w:t>
                  </w:r>
                </w:p>
                <w:p w:rsidR="00CA7B2F" w:rsidRPr="00B32985" w:rsidRDefault="00CA7B2F" w:rsidP="008D3CA5">
                  <w:pPr>
                    <w:rPr>
                      <w:sz w:val="26"/>
                      <w:szCs w:val="26"/>
                      <w:lang w:val="fr-FR"/>
                    </w:rPr>
                  </w:pPr>
                  <w:r w:rsidRPr="00B32985">
                    <w:rPr>
                      <w:sz w:val="26"/>
                      <w:szCs w:val="26"/>
                      <w:lang w:val="fr-FR"/>
                    </w:rPr>
                    <w:t xml:space="preserve">  1/   </w:t>
                  </w:r>
                  <w:r w:rsidR="00AE47AD">
                    <w:rPr>
                      <w:rFonts w:asciiTheme="minorHAnsi" w:eastAsiaTheme="minorHAnsi" w:hAnsiTheme="minorHAnsi" w:cstheme="minorBidi"/>
                      <w:position w:val="-10"/>
                      <w:sz w:val="26"/>
                      <w:szCs w:val="26"/>
                    </w:rPr>
                    <w:pict>
                      <v:shape id="_x0000_i2439" type="#_x0000_t75" style="width:47.25pt;height:15.75pt">
                        <v:imagedata r:id="rId2017" o:title=""/>
                      </v:shape>
                    </w:pict>
                  </w:r>
                  <w:r w:rsidRPr="00B32985">
                    <w:rPr>
                      <w:sz w:val="26"/>
                      <w:szCs w:val="26"/>
                      <w:lang w:val="fr-FR"/>
                    </w:rPr>
                    <w:t xml:space="preserve"> </w:t>
                  </w:r>
                  <w:r w:rsidR="00AE47AD">
                    <w:rPr>
                      <w:rFonts w:asciiTheme="minorHAnsi" w:eastAsiaTheme="minorHAnsi" w:hAnsiTheme="minorHAnsi" w:cstheme="minorBidi"/>
                      <w:position w:val="-10"/>
                      <w:sz w:val="26"/>
                      <w:szCs w:val="26"/>
                      <w:lang w:val="fr-FR"/>
                    </w:rPr>
                    <w:pict>
                      <v:shape id="_x0000_i2440" type="#_x0000_t75" style="width:44.25pt;height:15.75pt">
                        <v:imagedata r:id="rId2018" o:title=""/>
                      </v:shape>
                    </w:pict>
                  </w:r>
                  <w:r w:rsidRPr="00B32985">
                    <w:rPr>
                      <w:sz w:val="26"/>
                      <w:szCs w:val="26"/>
                      <w:lang w:val="fr-FR"/>
                    </w:rPr>
                    <w:t xml:space="preserve">;   2/  </w:t>
                  </w:r>
                  <w:r w:rsidR="00AE47AD">
                    <w:rPr>
                      <w:rFonts w:asciiTheme="minorHAnsi" w:eastAsiaTheme="minorHAnsi" w:hAnsiTheme="minorHAnsi" w:cstheme="minorBidi"/>
                      <w:position w:val="-10"/>
                      <w:sz w:val="26"/>
                      <w:szCs w:val="26"/>
                      <w:lang w:val="fr-FR"/>
                    </w:rPr>
                    <w:pict>
                      <v:shape id="_x0000_i2441" type="#_x0000_t75" style="width:48.75pt;height:15.75pt">
                        <v:imagedata r:id="rId2019" o:title=""/>
                      </v:shape>
                    </w:pict>
                  </w:r>
                  <w:r w:rsidRPr="00B32985">
                    <w:rPr>
                      <w:sz w:val="26"/>
                      <w:szCs w:val="26"/>
                      <w:lang w:val="fr-FR"/>
                    </w:rPr>
                    <w:t xml:space="preserve"> </w:t>
                  </w:r>
                  <w:r w:rsidR="00AE47AD">
                    <w:rPr>
                      <w:rFonts w:asciiTheme="minorHAnsi" w:eastAsiaTheme="minorHAnsi" w:hAnsiTheme="minorHAnsi" w:cstheme="minorBidi"/>
                      <w:position w:val="-10"/>
                      <w:sz w:val="26"/>
                      <w:szCs w:val="26"/>
                      <w:lang w:val="fr-FR"/>
                    </w:rPr>
                    <w:pict>
                      <v:shape id="_x0000_i2442" type="#_x0000_t75" style="width:44.25pt;height:15.75pt">
                        <v:imagedata r:id="rId2020" o:title=""/>
                      </v:shape>
                    </w:pict>
                  </w:r>
                  <w:r w:rsidRPr="00B32985">
                    <w:rPr>
                      <w:sz w:val="26"/>
                      <w:szCs w:val="26"/>
                      <w:lang w:val="fr-FR"/>
                    </w:rPr>
                    <w:t xml:space="preserve">;   3/  </w:t>
                  </w:r>
                  <w:r w:rsidR="00AE47AD">
                    <w:rPr>
                      <w:rFonts w:asciiTheme="minorHAnsi" w:eastAsiaTheme="minorHAnsi" w:hAnsiTheme="minorHAnsi" w:cstheme="minorBidi"/>
                      <w:position w:val="-10"/>
                      <w:sz w:val="26"/>
                      <w:szCs w:val="26"/>
                      <w:lang w:val="fr-FR"/>
                    </w:rPr>
                    <w:pict>
                      <v:shape id="_x0000_i2443" type="#_x0000_t75" style="width:48.75pt;height:15.75pt">
                        <v:imagedata r:id="rId2021" o:title=""/>
                      </v:shape>
                    </w:pict>
                  </w:r>
                  <w:r w:rsidRPr="00B32985">
                    <w:rPr>
                      <w:sz w:val="26"/>
                      <w:szCs w:val="26"/>
                      <w:lang w:val="fr-FR"/>
                    </w:rPr>
                    <w:t xml:space="preserve"> </w:t>
                  </w:r>
                  <w:r w:rsidR="00AE47AD">
                    <w:rPr>
                      <w:rFonts w:asciiTheme="minorHAnsi" w:eastAsiaTheme="minorHAnsi" w:hAnsiTheme="minorHAnsi" w:cstheme="minorBidi"/>
                      <w:position w:val="-10"/>
                      <w:sz w:val="26"/>
                      <w:szCs w:val="26"/>
                      <w:lang w:val="fr-FR"/>
                    </w:rPr>
                    <w:pict>
                      <v:shape id="_x0000_i2444" type="#_x0000_t75" style="width:42pt;height:15.75pt">
                        <v:imagedata r:id="rId2022" o:title=""/>
                      </v:shape>
                    </w:pict>
                  </w:r>
                  <w:r w:rsidRPr="00B32985">
                    <w:rPr>
                      <w:sz w:val="26"/>
                      <w:szCs w:val="26"/>
                      <w:lang w:val="fr-FR"/>
                    </w:rPr>
                    <w:t>.</w:t>
                  </w:r>
                </w:p>
              </w:tc>
              <w:tc>
                <w:tcPr>
                  <w:tcW w:w="763" w:type="dxa"/>
                  <w:shd w:val="clear" w:color="auto" w:fill="auto"/>
                </w:tcPr>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r w:rsidRPr="00B32985">
                    <w:rPr>
                      <w:sz w:val="26"/>
                      <w:szCs w:val="26"/>
                    </w:rPr>
                    <w:t>0,25</w:t>
                  </w:r>
                </w:p>
              </w:tc>
            </w:tr>
            <w:tr w:rsidR="00CA7B2F" w:rsidRPr="00B32985" w:rsidTr="008D3CA5">
              <w:trPr>
                <w:trHeight w:val="330"/>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rPr>
                      <w:sz w:val="26"/>
                      <w:szCs w:val="26"/>
                    </w:rPr>
                  </w:pPr>
                  <w:r w:rsidRPr="00B32985">
                    <w:rPr>
                      <w:sz w:val="26"/>
                      <w:szCs w:val="26"/>
                    </w:rPr>
                    <w:t xml:space="preserve">Ta có thêm các cặp </w:t>
                  </w:r>
                  <w:r w:rsidRPr="00B32985">
                    <w:rPr>
                      <w:b/>
                      <w:sz w:val="26"/>
                      <w:szCs w:val="26"/>
                    </w:rPr>
                    <w:t>(p; q)</w:t>
                  </w:r>
                  <w:r w:rsidRPr="00B32985">
                    <w:rPr>
                      <w:sz w:val="26"/>
                      <w:szCs w:val="26"/>
                    </w:rPr>
                    <w:t xml:space="preserve">:             </w:t>
                  </w:r>
                  <w:r w:rsidRPr="00B32985">
                    <w:rPr>
                      <w:b/>
                      <w:sz w:val="26"/>
                      <w:szCs w:val="26"/>
                    </w:rPr>
                    <w:t>(3; 7)      ,       (4; 5)           ,       (6, 4)</w:t>
                  </w:r>
                  <w:r w:rsidRPr="00B32985">
                    <w:rPr>
                      <w:sz w:val="26"/>
                      <w:szCs w:val="26"/>
                    </w:rPr>
                    <w:t xml:space="preserve"> .</w:t>
                  </w:r>
                </w:p>
                <w:p w:rsidR="00CA7B2F" w:rsidRPr="00B32985" w:rsidRDefault="00CA7B2F" w:rsidP="008D3CA5">
                  <w:pPr>
                    <w:rPr>
                      <w:sz w:val="26"/>
                      <w:szCs w:val="26"/>
                    </w:rPr>
                  </w:pPr>
                  <w:r w:rsidRPr="00B32985">
                    <w:rPr>
                      <w:sz w:val="26"/>
                      <w:szCs w:val="26"/>
                    </w:rPr>
                    <w:t>Kiểm tra lại đẳng thức (</w:t>
                  </w:r>
                  <w:r w:rsidR="00AE47AD">
                    <w:rPr>
                      <w:rFonts w:asciiTheme="minorHAnsi" w:eastAsiaTheme="minorHAnsi" w:hAnsiTheme="minorHAnsi" w:cstheme="minorBidi"/>
                      <w:position w:val="-6"/>
                      <w:sz w:val="26"/>
                      <w:szCs w:val="26"/>
                    </w:rPr>
                    <w:pict>
                      <v:shape id="_x0000_i2445" type="#_x0000_t75" style="width:12pt;height:11.25pt">
                        <v:imagedata r:id="rId2003" o:title=""/>
                      </v:shape>
                    </w:pict>
                  </w:r>
                  <w:r w:rsidRPr="00B32985">
                    <w:rPr>
                      <w:sz w:val="26"/>
                      <w:szCs w:val="26"/>
                    </w:rPr>
                    <w:t>):</w:t>
                  </w:r>
                  <w:r w:rsidR="00AE47AD">
                    <w:rPr>
                      <w:rFonts w:asciiTheme="minorHAnsi" w:eastAsiaTheme="minorHAnsi" w:hAnsiTheme="minorHAnsi" w:cstheme="minorBidi"/>
                      <w:position w:val="-6"/>
                      <w:sz w:val="26"/>
                      <w:szCs w:val="26"/>
                    </w:rPr>
                    <w:pict>
                      <v:shape id="_x0000_i2446" type="#_x0000_t75" style="width:17.25pt;height:17.25pt">
                        <v:imagedata r:id="rId2023" o:title=""/>
                      </v:shape>
                    </w:pict>
                  </w:r>
                  <w:r w:rsidRPr="00B32985">
                    <w:rPr>
                      <w:sz w:val="26"/>
                      <w:szCs w:val="26"/>
                    </w:rPr>
                    <w:t>+</w:t>
                  </w:r>
                  <w:r w:rsidR="00AE47AD">
                    <w:rPr>
                      <w:rFonts w:asciiTheme="minorHAnsi" w:eastAsiaTheme="minorHAnsi" w:hAnsiTheme="minorHAnsi" w:cstheme="minorBidi"/>
                      <w:position w:val="-6"/>
                      <w:sz w:val="26"/>
                      <w:szCs w:val="26"/>
                    </w:rPr>
                    <w:pict>
                      <v:shape id="_x0000_i2447" type="#_x0000_t75" style="width:18.75pt;height:17.25pt">
                        <v:imagedata r:id="rId2024" o:title=""/>
                      </v:shape>
                    </w:pict>
                  </w:r>
                  <w:r w:rsidRPr="00B32985">
                    <w:rPr>
                      <w:sz w:val="26"/>
                      <w:szCs w:val="26"/>
                    </w:rPr>
                    <w:t>=</w:t>
                  </w:r>
                  <w:r w:rsidR="00AE47AD">
                    <w:rPr>
                      <w:rFonts w:asciiTheme="minorHAnsi" w:eastAsiaTheme="minorHAnsi" w:hAnsiTheme="minorHAnsi" w:cstheme="minorBidi"/>
                      <w:position w:val="-8"/>
                      <w:sz w:val="26"/>
                      <w:szCs w:val="26"/>
                    </w:rPr>
                    <w:pict>
                      <v:shape id="_x0000_i2448" type="#_x0000_t75" style="width:18pt;height:18pt">
                        <v:imagedata r:id="rId2025" o:title=""/>
                      </v:shape>
                    </w:pict>
                  </w:r>
                  <w:r w:rsidRPr="00B32985">
                    <w:rPr>
                      <w:sz w:val="26"/>
                      <w:szCs w:val="26"/>
                    </w:rPr>
                    <w:t xml:space="preserve"> ; </w:t>
                  </w:r>
                  <w:r w:rsidR="00AE47AD">
                    <w:rPr>
                      <w:rFonts w:asciiTheme="minorHAnsi" w:eastAsiaTheme="minorHAnsi" w:hAnsiTheme="minorHAnsi" w:cstheme="minorBidi"/>
                      <w:position w:val="-6"/>
                      <w:sz w:val="26"/>
                      <w:szCs w:val="26"/>
                    </w:rPr>
                    <w:pict>
                      <v:shape id="_x0000_i2449" type="#_x0000_t75" style="width:18.75pt;height:17.25pt">
                        <v:imagedata r:id="rId2026" o:title=""/>
                      </v:shape>
                    </w:pict>
                  </w:r>
                  <w:r w:rsidRPr="00B32985">
                    <w:rPr>
                      <w:sz w:val="26"/>
                      <w:szCs w:val="26"/>
                    </w:rPr>
                    <w:t>+</w:t>
                  </w:r>
                  <w:r w:rsidR="00AE47AD">
                    <w:rPr>
                      <w:rFonts w:asciiTheme="minorHAnsi" w:eastAsiaTheme="minorHAnsi" w:hAnsiTheme="minorHAnsi" w:cstheme="minorBidi"/>
                      <w:position w:val="-6"/>
                      <w:sz w:val="26"/>
                      <w:szCs w:val="26"/>
                    </w:rPr>
                    <w:pict>
                      <v:shape id="_x0000_i2450" type="#_x0000_t75" style="width:18.75pt;height:17.25pt">
                        <v:imagedata r:id="rId2027" o:title=""/>
                      </v:shape>
                    </w:pict>
                  </w:r>
                  <w:r w:rsidRPr="00B32985">
                    <w:rPr>
                      <w:sz w:val="26"/>
                      <w:szCs w:val="26"/>
                    </w:rPr>
                    <w:t>=</w:t>
                  </w:r>
                  <w:r w:rsidR="00AE47AD">
                    <w:rPr>
                      <w:rFonts w:asciiTheme="minorHAnsi" w:eastAsiaTheme="minorHAnsi" w:hAnsiTheme="minorHAnsi" w:cstheme="minorBidi"/>
                      <w:position w:val="-8"/>
                      <w:sz w:val="26"/>
                      <w:szCs w:val="26"/>
                    </w:rPr>
                    <w:pict>
                      <v:shape id="_x0000_i2451" type="#_x0000_t75" style="width:18pt;height:18pt">
                        <v:imagedata r:id="rId2028" o:title=""/>
                      </v:shape>
                    </w:pict>
                  </w:r>
                  <w:r w:rsidRPr="00B32985">
                    <w:rPr>
                      <w:sz w:val="26"/>
                      <w:szCs w:val="26"/>
                    </w:rPr>
                    <w:t xml:space="preserve">  ;</w:t>
                  </w:r>
                  <w:r w:rsidR="00AE47AD">
                    <w:rPr>
                      <w:rFonts w:asciiTheme="minorHAnsi" w:eastAsiaTheme="minorHAnsi" w:hAnsiTheme="minorHAnsi" w:cstheme="minorBidi"/>
                      <w:position w:val="-6"/>
                      <w:sz w:val="26"/>
                      <w:szCs w:val="26"/>
                    </w:rPr>
                    <w:pict>
                      <v:shape id="_x0000_i2452" type="#_x0000_t75" style="width:18.75pt;height:17.25pt">
                        <v:imagedata r:id="rId2029" o:title=""/>
                      </v:shape>
                    </w:pict>
                  </w:r>
                  <w:r w:rsidRPr="00B32985">
                    <w:rPr>
                      <w:sz w:val="26"/>
                      <w:szCs w:val="26"/>
                    </w:rPr>
                    <w:t>+</w:t>
                  </w:r>
                  <w:r w:rsidR="00AE47AD">
                    <w:rPr>
                      <w:rFonts w:asciiTheme="minorHAnsi" w:eastAsiaTheme="minorHAnsi" w:hAnsiTheme="minorHAnsi" w:cstheme="minorBidi"/>
                      <w:position w:val="-6"/>
                      <w:sz w:val="26"/>
                      <w:szCs w:val="26"/>
                    </w:rPr>
                    <w:pict>
                      <v:shape id="_x0000_i2453" type="#_x0000_t75" style="width:17.25pt;height:17.25pt">
                        <v:imagedata r:id="rId2023" o:title=""/>
                      </v:shape>
                    </w:pict>
                  </w:r>
                  <w:r w:rsidRPr="00B32985">
                    <w:rPr>
                      <w:sz w:val="26"/>
                      <w:szCs w:val="26"/>
                    </w:rPr>
                    <w:t>=</w:t>
                  </w:r>
                  <w:r w:rsidR="00AE47AD">
                    <w:rPr>
                      <w:rFonts w:asciiTheme="minorHAnsi" w:eastAsiaTheme="minorHAnsi" w:hAnsiTheme="minorHAnsi" w:cstheme="minorBidi"/>
                      <w:position w:val="-8"/>
                      <w:sz w:val="26"/>
                      <w:szCs w:val="26"/>
                    </w:rPr>
                    <w:pict>
                      <v:shape id="_x0000_i2454" type="#_x0000_t75" style="width:18pt;height:18pt">
                        <v:imagedata r:id="rId2025" o:title=""/>
                      </v:shape>
                    </w:pic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332"/>
              </w:trPr>
              <w:tc>
                <w:tcPr>
                  <w:tcW w:w="930" w:type="dxa"/>
                </w:tcPr>
                <w:p w:rsidR="00CA7B2F" w:rsidRPr="00B32985" w:rsidRDefault="00CA7B2F" w:rsidP="008D3CA5">
                  <w:pPr>
                    <w:rPr>
                      <w:b/>
                      <w:sz w:val="26"/>
                      <w:szCs w:val="26"/>
                    </w:rPr>
                  </w:pPr>
                  <w:r w:rsidRPr="00B32985">
                    <w:rPr>
                      <w:b/>
                      <w:i/>
                      <w:sz w:val="26"/>
                      <w:szCs w:val="26"/>
                    </w:rPr>
                    <w:t>B.5</w:t>
                  </w:r>
                </w:p>
              </w:tc>
              <w:tc>
                <w:tcPr>
                  <w:tcW w:w="8538" w:type="dxa"/>
                  <w:gridSpan w:val="2"/>
                </w:tcPr>
                <w:p w:rsidR="00CA7B2F" w:rsidRPr="00B32985" w:rsidRDefault="00CA7B2F" w:rsidP="008D3CA5">
                  <w:pPr>
                    <w:rPr>
                      <w:sz w:val="26"/>
                      <w:szCs w:val="26"/>
                    </w:rPr>
                  </w:pPr>
                  <w:r w:rsidRPr="00B32985">
                    <w:rPr>
                      <w:sz w:val="26"/>
                      <w:szCs w:val="26"/>
                    </w:rPr>
                    <w:t xml:space="preserve"> </w:t>
                  </w:r>
                  <w:r w:rsidR="00AE47AD">
                    <w:rPr>
                      <w:rFonts w:asciiTheme="minorHAnsi" w:eastAsiaTheme="minorHAnsi" w:hAnsiTheme="minorHAnsi" w:cstheme="minorBidi"/>
                      <w:position w:val="-14"/>
                      <w:sz w:val="26"/>
                      <w:szCs w:val="26"/>
                    </w:rPr>
                    <w:pict>
                      <v:shape id="_x0000_i2455" type="#_x0000_t75" style="width:236.25pt;height:15.75pt">
                        <v:imagedata r:id="rId2030" o:title=""/>
                      </v:shape>
                    </w:pict>
                  </w:r>
                  <w:r w:rsidRPr="00B32985">
                    <w:rPr>
                      <w:sz w:val="26"/>
                      <w:szCs w:val="26"/>
                    </w:rPr>
                    <w:t xml:space="preserve"> (*)</w:t>
                  </w:r>
                </w:p>
              </w:tc>
              <w:tc>
                <w:tcPr>
                  <w:tcW w:w="763" w:type="dxa"/>
                  <w:shd w:val="clear" w:color="auto" w:fill="auto"/>
                </w:tcPr>
                <w:p w:rsidR="00CA7B2F" w:rsidRPr="00B32985" w:rsidRDefault="00CA7B2F" w:rsidP="008D3CA5">
                  <w:pPr>
                    <w:rPr>
                      <w:sz w:val="26"/>
                      <w:szCs w:val="26"/>
                    </w:rPr>
                  </w:pPr>
                  <w:r w:rsidRPr="00B32985">
                    <w:rPr>
                      <w:b/>
                      <w:sz w:val="26"/>
                      <w:szCs w:val="26"/>
                    </w:rPr>
                    <w:t>(1đ)</w:t>
                  </w:r>
                </w:p>
              </w:tc>
            </w:tr>
            <w:tr w:rsidR="00CA7B2F" w:rsidRPr="00B32985" w:rsidTr="008D3CA5">
              <w:trPr>
                <w:trHeight w:val="354"/>
              </w:trPr>
              <w:tc>
                <w:tcPr>
                  <w:tcW w:w="930" w:type="dxa"/>
                  <w:vMerge w:val="restart"/>
                </w:tcPr>
                <w:p w:rsidR="00CA7B2F" w:rsidRPr="00B32985" w:rsidRDefault="00CA7B2F" w:rsidP="008D3CA5">
                  <w:pPr>
                    <w:rPr>
                      <w:sz w:val="26"/>
                      <w:szCs w:val="26"/>
                    </w:rPr>
                  </w:pPr>
                </w:p>
              </w:tc>
              <w:tc>
                <w:tcPr>
                  <w:tcW w:w="8538" w:type="dxa"/>
                  <w:gridSpan w:val="2"/>
                </w:tcPr>
                <w:p w:rsidR="00CA7B2F" w:rsidRPr="00B32985" w:rsidRDefault="00CA7B2F" w:rsidP="008D3CA5">
                  <w:pPr>
                    <w:jc w:val="both"/>
                    <w:rPr>
                      <w:sz w:val="26"/>
                      <w:szCs w:val="26"/>
                    </w:rPr>
                  </w:pPr>
                  <w:r w:rsidRPr="00B32985">
                    <w:rPr>
                      <w:sz w:val="26"/>
                      <w:szCs w:val="26"/>
                    </w:rPr>
                    <w:t>Đặt:</w:t>
                  </w:r>
                  <w:r w:rsidR="00AE47AD">
                    <w:rPr>
                      <w:rFonts w:asciiTheme="minorHAnsi" w:eastAsiaTheme="minorHAnsi" w:hAnsiTheme="minorHAnsi" w:cstheme="minorBidi"/>
                      <w:position w:val="-10"/>
                      <w:sz w:val="26"/>
                      <w:szCs w:val="26"/>
                    </w:rPr>
                    <w:pict>
                      <v:shape id="_x0000_i2456" type="#_x0000_t75" style="width:65.25pt;height:14.25pt">
                        <v:imagedata r:id="rId2031" o:title=""/>
                      </v:shape>
                    </w:pict>
                  </w:r>
                  <w:r w:rsidRPr="00B32985">
                    <w:rPr>
                      <w:sz w:val="26"/>
                      <w:szCs w:val="26"/>
                    </w:rPr>
                    <w:t xml:space="preserve"> </w:t>
                  </w:r>
                  <w:r w:rsidR="00AE47AD">
                    <w:rPr>
                      <w:rFonts w:asciiTheme="minorHAnsi" w:eastAsiaTheme="minorHAnsi" w:hAnsiTheme="minorHAnsi" w:cstheme="minorBidi"/>
                      <w:position w:val="-10"/>
                      <w:sz w:val="26"/>
                      <w:szCs w:val="26"/>
                    </w:rPr>
                    <w:pict>
                      <v:shape id="_x0000_i2457" type="#_x0000_t75" style="width:63.75pt;height:15.75pt">
                        <v:imagedata r:id="rId2032" o:title=""/>
                      </v:shape>
                    </w:pict>
                  </w:r>
                  <w:r w:rsidR="00AE47AD">
                    <w:rPr>
                      <w:rFonts w:asciiTheme="minorHAnsi" w:eastAsiaTheme="minorHAnsi" w:hAnsiTheme="minorHAnsi" w:cstheme="minorBidi"/>
                      <w:position w:val="-10"/>
                      <w:sz w:val="26"/>
                      <w:szCs w:val="26"/>
                    </w:rPr>
                    <w:pict>
                      <v:shape id="_x0000_i2458" type="#_x0000_t75" style="width:60.75pt;height:14.25pt">
                        <v:imagedata r:id="rId2033" o:title=""/>
                      </v:shape>
                    </w:pict>
                  </w:r>
                  <w:r w:rsidRPr="00B32985">
                    <w:rPr>
                      <w:sz w:val="26"/>
                      <w:szCs w:val="26"/>
                    </w:rPr>
                    <w:t xml:space="preserve">.  Trong ba số a, b, c bao giờ cũng có ít nhất hai số cùng dấu, chẳng hạn: </w:t>
                  </w:r>
                  <w:r w:rsidR="00AE47AD">
                    <w:rPr>
                      <w:rFonts w:asciiTheme="minorHAnsi" w:eastAsiaTheme="minorHAnsi" w:hAnsiTheme="minorHAnsi" w:cstheme="minorBidi"/>
                      <w:position w:val="-6"/>
                      <w:sz w:val="26"/>
                      <w:szCs w:val="26"/>
                    </w:rPr>
                    <w:pict>
                      <v:shape id="_x0000_i2459" type="#_x0000_t75" style="width:39pt;height:14.25pt">
                        <v:imagedata r:id="rId2034" o:title=""/>
                      </v:shape>
                    </w:pict>
                  </w:r>
                  <w:r w:rsidRPr="00B32985">
                    <w:rPr>
                      <w:sz w:val="26"/>
                      <w:szCs w:val="26"/>
                    </w:rPr>
                    <w:t xml:space="preserve">. </w:t>
                  </w:r>
                </w:p>
                <w:p w:rsidR="00CA7B2F" w:rsidRPr="00B32985" w:rsidRDefault="00CA7B2F" w:rsidP="008D3CA5">
                  <w:pPr>
                    <w:jc w:val="both"/>
                    <w:rPr>
                      <w:sz w:val="26"/>
                      <w:szCs w:val="26"/>
                    </w:rPr>
                  </w:pPr>
                  <w:r w:rsidRPr="00B32985">
                    <w:rPr>
                      <w:sz w:val="26"/>
                      <w:szCs w:val="26"/>
                    </w:rPr>
                    <w:t>Lúc này :</w:t>
                  </w:r>
                  <w:r w:rsidR="00AE47AD">
                    <w:rPr>
                      <w:rFonts w:asciiTheme="minorHAnsi" w:eastAsiaTheme="minorHAnsi" w:hAnsiTheme="minorHAnsi" w:cstheme="minorBidi"/>
                      <w:i/>
                      <w:position w:val="-14"/>
                      <w:sz w:val="26"/>
                      <w:szCs w:val="26"/>
                    </w:rPr>
                    <w:pict>
                      <v:shape id="_x0000_i2460" type="#_x0000_t75" style="width:48.75pt;height:20.25pt">
                        <v:imagedata r:id="rId2035" o:title=""/>
                      </v:shape>
                    </w:pict>
                  </w:r>
                  <w:r w:rsidRPr="00B32985">
                    <w:rPr>
                      <w:i/>
                      <w:sz w:val="26"/>
                      <w:szCs w:val="26"/>
                    </w:rPr>
                    <w:t xml:space="preserve"> +</w:t>
                  </w:r>
                  <w:r w:rsidR="00AE47AD">
                    <w:rPr>
                      <w:rFonts w:asciiTheme="minorHAnsi" w:eastAsiaTheme="minorHAnsi" w:hAnsiTheme="minorHAnsi" w:cstheme="minorBidi"/>
                      <w:i/>
                      <w:position w:val="-14"/>
                      <w:sz w:val="26"/>
                      <w:szCs w:val="26"/>
                    </w:rPr>
                    <w:pict>
                      <v:shape id="_x0000_i2461" type="#_x0000_t75" style="width:48.75pt;height:20.25pt">
                        <v:imagedata r:id="rId2036" o:title=""/>
                      </v:shape>
                    </w:pict>
                  </w:r>
                  <w:r w:rsidRPr="00B32985">
                    <w:rPr>
                      <w:i/>
                      <w:sz w:val="26"/>
                      <w:szCs w:val="26"/>
                    </w:rPr>
                    <w:t>=</w:t>
                  </w:r>
                  <w:r w:rsidR="00AE47AD">
                    <w:rPr>
                      <w:rFonts w:asciiTheme="minorHAnsi" w:eastAsiaTheme="minorHAnsi" w:hAnsiTheme="minorHAnsi" w:cstheme="minorBidi"/>
                      <w:i/>
                      <w:position w:val="-14"/>
                      <w:sz w:val="26"/>
                      <w:szCs w:val="26"/>
                    </w:rPr>
                    <w:pict>
                      <v:shape id="_x0000_i2462" type="#_x0000_t75" style="width:12.75pt;height:20.25pt">
                        <v:imagedata r:id="rId2037" o:title=""/>
                      </v:shape>
                    </w:pict>
                  </w:r>
                  <w:r w:rsidRPr="00B32985">
                    <w:rPr>
                      <w:i/>
                      <w:sz w:val="26"/>
                      <w:szCs w:val="26"/>
                    </w:rPr>
                    <w:t>+</w:t>
                  </w:r>
                  <w:r w:rsidR="00AE47AD">
                    <w:rPr>
                      <w:rFonts w:asciiTheme="minorHAnsi" w:eastAsiaTheme="minorHAnsi" w:hAnsiTheme="minorHAnsi" w:cstheme="minorBidi"/>
                      <w:i/>
                      <w:position w:val="-14"/>
                      <w:sz w:val="26"/>
                      <w:szCs w:val="26"/>
                    </w:rPr>
                    <w:pict>
                      <v:shape id="_x0000_i2463" type="#_x0000_t75" style="width:12.75pt;height:20.25pt">
                        <v:imagedata r:id="rId2038" o:title=""/>
                      </v:shape>
                    </w:pict>
                  </w:r>
                  <w:r w:rsidRPr="00B32985">
                    <w:rPr>
                      <w:i/>
                      <w:sz w:val="26"/>
                      <w:szCs w:val="26"/>
                    </w:rPr>
                    <w:t>=</w:t>
                  </w:r>
                  <w:r w:rsidR="00AE47AD">
                    <w:rPr>
                      <w:rFonts w:asciiTheme="minorHAnsi" w:eastAsiaTheme="minorHAnsi" w:hAnsiTheme="minorHAnsi" w:cstheme="minorBidi"/>
                      <w:i/>
                      <w:position w:val="-14"/>
                      <w:sz w:val="26"/>
                      <w:szCs w:val="26"/>
                    </w:rPr>
                    <w:pict>
                      <v:shape id="_x0000_i2464" type="#_x0000_t75" style="width:30.75pt;height:20.25pt">
                        <v:imagedata r:id="rId2039" o:title=""/>
                      </v:shape>
                    </w:pict>
                  </w:r>
                  <w:r w:rsidRPr="00B32985">
                    <w:rPr>
                      <w:i/>
                      <w:sz w:val="26"/>
                      <w:szCs w:val="26"/>
                    </w:rPr>
                    <w:t>= 2</w:t>
                  </w:r>
                  <w:r w:rsidR="00AE47AD">
                    <w:rPr>
                      <w:rFonts w:asciiTheme="minorHAnsi" w:eastAsiaTheme="minorHAnsi" w:hAnsiTheme="minorHAnsi" w:cstheme="minorBidi"/>
                      <w:i/>
                      <w:position w:val="-14"/>
                      <w:sz w:val="26"/>
                      <w:szCs w:val="26"/>
                    </w:rPr>
                    <w:pict>
                      <v:shape id="_x0000_i2465" type="#_x0000_t75" style="width:14.25pt;height:20.25pt">
                        <v:imagedata r:id="rId2040" o:title=""/>
                      </v:shape>
                    </w:pict>
                  </w:r>
                </w:p>
              </w:tc>
              <w:tc>
                <w:tcPr>
                  <w:tcW w:w="763" w:type="dxa"/>
                  <w:shd w:val="clear" w:color="auto" w:fill="auto"/>
                </w:tcPr>
                <w:p w:rsidR="00CA7B2F" w:rsidRPr="00B32985" w:rsidRDefault="00CA7B2F" w:rsidP="008D3CA5">
                  <w:pPr>
                    <w:rPr>
                      <w:sz w:val="26"/>
                      <w:szCs w:val="26"/>
                    </w:rPr>
                  </w:pPr>
                </w:p>
                <w:p w:rsidR="00CA7B2F" w:rsidRPr="00B32985" w:rsidRDefault="00CA7B2F" w:rsidP="008D3CA5">
                  <w:pPr>
                    <w:rPr>
                      <w:sz w:val="26"/>
                      <w:szCs w:val="26"/>
                    </w:rPr>
                  </w:pPr>
                </w:p>
                <w:p w:rsidR="00CA7B2F" w:rsidRPr="00B32985" w:rsidRDefault="00CA7B2F" w:rsidP="008D3CA5">
                  <w:pPr>
                    <w:rPr>
                      <w:sz w:val="26"/>
                      <w:szCs w:val="26"/>
                    </w:rPr>
                  </w:pPr>
                  <w:r w:rsidRPr="00B32985">
                    <w:rPr>
                      <w:sz w:val="26"/>
                      <w:szCs w:val="26"/>
                    </w:rPr>
                    <w:t>0,25</w:t>
                  </w:r>
                </w:p>
              </w:tc>
            </w:tr>
            <w:tr w:rsidR="00CA7B2F" w:rsidRPr="00B32985" w:rsidTr="008D3CA5">
              <w:trPr>
                <w:trHeight w:val="530"/>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jc w:val="both"/>
                    <w:rPr>
                      <w:sz w:val="26"/>
                      <w:szCs w:val="26"/>
                    </w:rPr>
                  </w:pPr>
                  <w:r w:rsidRPr="00B32985">
                    <w:rPr>
                      <w:sz w:val="26"/>
                      <w:szCs w:val="26"/>
                    </w:rPr>
                    <w:t xml:space="preserve">Ta có : </w:t>
                  </w:r>
                  <w:r w:rsidR="00AE47AD">
                    <w:rPr>
                      <w:rFonts w:asciiTheme="minorHAnsi" w:eastAsiaTheme="minorHAnsi" w:hAnsiTheme="minorHAnsi" w:cstheme="minorBidi"/>
                      <w:position w:val="-10"/>
                      <w:sz w:val="26"/>
                      <w:szCs w:val="26"/>
                    </w:rPr>
                    <w:pict>
                      <v:shape id="_x0000_i2466" type="#_x0000_t75" style="width:95.25pt;height:15.75pt">
                        <v:imagedata r:id="rId2041" o:title=""/>
                      </v:shape>
                    </w:pict>
                  </w:r>
                  <w:r w:rsidRPr="00B32985">
                    <w:rPr>
                      <w:i/>
                      <w:sz w:val="26"/>
                      <w:szCs w:val="26"/>
                    </w:rPr>
                    <w:t xml:space="preserve">; </w:t>
                  </w:r>
                  <w:r w:rsidR="00AE47AD">
                    <w:rPr>
                      <w:rFonts w:asciiTheme="minorHAnsi" w:eastAsiaTheme="minorHAnsi" w:hAnsiTheme="minorHAnsi" w:cstheme="minorBidi"/>
                      <w:i/>
                      <w:position w:val="-6"/>
                      <w:sz w:val="26"/>
                      <w:szCs w:val="26"/>
                      <w:lang w:val="fr-FR"/>
                    </w:rPr>
                    <w:pict>
                      <v:shape id="_x0000_i2467" type="#_x0000_t75" style="width:51pt;height:14.25pt">
                        <v:imagedata r:id="rId2042" o:title=""/>
                      </v:shape>
                    </w:pict>
                  </w:r>
                  <w:r w:rsidRPr="00B32985">
                    <w:rPr>
                      <w:i/>
                      <w:sz w:val="26"/>
                      <w:szCs w:val="26"/>
                    </w:rPr>
                    <w:t xml:space="preserve">; </w:t>
                  </w:r>
                  <w:r w:rsidR="00AE47AD">
                    <w:rPr>
                      <w:rFonts w:asciiTheme="minorHAnsi" w:eastAsiaTheme="minorHAnsi" w:hAnsiTheme="minorHAnsi" w:cstheme="minorBidi"/>
                      <w:i/>
                      <w:position w:val="-6"/>
                      <w:sz w:val="26"/>
                      <w:szCs w:val="26"/>
                      <w:lang w:val="fr-FR"/>
                    </w:rPr>
                    <w:pict>
                      <v:shape id="_x0000_i2468" type="#_x0000_t75" style="width:50.25pt;height:14.25pt">
                        <v:imagedata r:id="rId2043" o:title=""/>
                      </v:shape>
                    </w:pict>
                  </w:r>
                  <w:r w:rsidRPr="00B32985">
                    <w:rPr>
                      <w:sz w:val="26"/>
                      <w:szCs w:val="26"/>
                    </w:rPr>
                    <w:t xml:space="preserve">. Do đó để chứng minh </w:t>
                  </w:r>
                  <w:r w:rsidRPr="00B32985">
                    <w:rPr>
                      <w:b/>
                      <w:sz w:val="26"/>
                      <w:szCs w:val="26"/>
                    </w:rPr>
                    <w:t>(*)</w:t>
                  </w:r>
                  <w:r w:rsidRPr="00B32985">
                    <w:rPr>
                      <w:sz w:val="26"/>
                      <w:szCs w:val="26"/>
                    </w:rPr>
                    <w:t xml:space="preserve"> đúng, chỉ cần chứng tỏ :  </w:t>
                  </w:r>
                  <w:r w:rsidR="00AE47AD">
                    <w:rPr>
                      <w:rFonts w:asciiTheme="minorHAnsi" w:eastAsiaTheme="minorHAnsi" w:hAnsiTheme="minorHAnsi" w:cstheme="minorBidi"/>
                      <w:position w:val="-14"/>
                      <w:sz w:val="26"/>
                      <w:szCs w:val="26"/>
                    </w:rPr>
                    <w:pict>
                      <v:shape id="_x0000_i2469" type="#_x0000_t75" style="width:12.75pt;height:20.25pt">
                        <v:imagedata r:id="rId2044" o:title=""/>
                      </v:shape>
                    </w:pict>
                  </w:r>
                  <w:r w:rsidRPr="00B32985">
                    <w:rPr>
                      <w:sz w:val="26"/>
                      <w:szCs w:val="26"/>
                    </w:rPr>
                    <w:t>+</w:t>
                  </w:r>
                  <w:r w:rsidR="00AE47AD">
                    <w:rPr>
                      <w:rFonts w:asciiTheme="minorHAnsi" w:eastAsiaTheme="minorHAnsi" w:hAnsiTheme="minorHAnsi" w:cstheme="minorBidi"/>
                      <w:position w:val="-14"/>
                      <w:sz w:val="26"/>
                      <w:szCs w:val="26"/>
                    </w:rPr>
                    <w:pict>
                      <v:shape id="_x0000_i2470" type="#_x0000_t75" style="width:48pt;height:20.25pt">
                        <v:imagedata r:id="rId2045" o:title=""/>
                      </v:shape>
                    </w:pict>
                  </w:r>
                  <w:r w:rsidR="00AE47AD">
                    <w:rPr>
                      <w:rFonts w:asciiTheme="minorHAnsi" w:eastAsiaTheme="minorHAnsi" w:hAnsiTheme="minorHAnsi" w:cstheme="minorBidi"/>
                      <w:position w:val="-4"/>
                      <w:sz w:val="26"/>
                      <w:szCs w:val="26"/>
                    </w:rPr>
                    <w:pict>
                      <v:shape id="_x0000_i2471" type="#_x0000_t75" style="width:9.75pt;height:12pt">
                        <v:imagedata r:id="rId2046" o:title=""/>
                      </v:shape>
                    </w:pict>
                  </w:r>
                  <w:r w:rsidR="00AE47AD">
                    <w:rPr>
                      <w:rFonts w:asciiTheme="minorHAnsi" w:eastAsiaTheme="minorHAnsi" w:hAnsiTheme="minorHAnsi" w:cstheme="minorBidi"/>
                      <w:position w:val="-14"/>
                      <w:sz w:val="26"/>
                      <w:szCs w:val="26"/>
                    </w:rPr>
                    <w:pict>
                      <v:shape id="_x0000_i2472" type="#_x0000_t75" style="width:30pt;height:20.25pt">
                        <v:imagedata r:id="rId2047" o:title=""/>
                      </v:shape>
                    </w:pict>
                  </w:r>
                  <w:r w:rsidRPr="00B32985">
                    <w:rPr>
                      <w:sz w:val="26"/>
                      <w:szCs w:val="26"/>
                    </w:rPr>
                    <w:t>+</w:t>
                  </w:r>
                  <w:r w:rsidR="00AE47AD">
                    <w:rPr>
                      <w:rFonts w:asciiTheme="minorHAnsi" w:eastAsiaTheme="minorHAnsi" w:hAnsiTheme="minorHAnsi" w:cstheme="minorBidi"/>
                      <w:position w:val="-14"/>
                      <w:sz w:val="26"/>
                      <w:szCs w:val="26"/>
                    </w:rPr>
                    <w:pict>
                      <v:shape id="_x0000_i2473" type="#_x0000_t75" style="width:30pt;height:20.25pt">
                        <v:imagedata r:id="rId2048" o:title=""/>
                      </v:shape>
                    </w:pict>
                  </w:r>
                  <w:r w:rsidRPr="00B32985">
                    <w:rPr>
                      <w:sz w:val="26"/>
                      <w:szCs w:val="26"/>
                    </w:rPr>
                    <w:t xml:space="preserve"> </w:t>
                  </w:r>
                  <w:r w:rsidRPr="00B32985">
                    <w:rPr>
                      <w:b/>
                      <w:sz w:val="26"/>
                      <w:szCs w:val="26"/>
                    </w:rPr>
                    <w:t>(**)</w:t>
                  </w:r>
                  <w:r w:rsidRPr="00B32985">
                    <w:rPr>
                      <w:sz w:val="26"/>
                      <w:szCs w:val="26"/>
                    </w:rPr>
                    <w:t xml:space="preserve">   đúng với </w:t>
                  </w:r>
                  <w:r w:rsidR="00AE47AD">
                    <w:rPr>
                      <w:rFonts w:asciiTheme="minorHAnsi" w:eastAsiaTheme="minorHAnsi" w:hAnsiTheme="minorHAnsi" w:cstheme="minorBidi"/>
                      <w:position w:val="-6"/>
                      <w:sz w:val="26"/>
                      <w:szCs w:val="26"/>
                    </w:rPr>
                    <w:pict>
                      <v:shape id="_x0000_i2474" type="#_x0000_t75" style="width:39pt;height:14.25pt">
                        <v:imagedata r:id="rId2034" o:title=""/>
                      </v:shape>
                    </w:pict>
                  </w:r>
                  <w:r w:rsidRPr="00B32985">
                    <w:rPr>
                      <w:sz w:val="26"/>
                      <w:szCs w:val="26"/>
                    </w:rPr>
                    <w:t>.</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70"/>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rPr>
                      <w:b/>
                      <w:sz w:val="26"/>
                      <w:szCs w:val="26"/>
                    </w:rPr>
                  </w:pPr>
                  <w:r w:rsidRPr="00B32985">
                    <w:rPr>
                      <w:sz w:val="26"/>
                      <w:szCs w:val="26"/>
                    </w:rPr>
                    <w:t>Ta có:</w:t>
                  </w:r>
                  <w:r w:rsidRPr="00B32985">
                    <w:rPr>
                      <w:b/>
                      <w:sz w:val="26"/>
                      <w:szCs w:val="26"/>
                    </w:rPr>
                    <w:t xml:space="preserve"> </w:t>
                  </w:r>
                </w:p>
                <w:p w:rsidR="00CA7B2F" w:rsidRPr="00B32985" w:rsidRDefault="00CA7B2F" w:rsidP="008D3CA5">
                  <w:pPr>
                    <w:rPr>
                      <w:sz w:val="26"/>
                      <w:szCs w:val="26"/>
                    </w:rPr>
                  </w:pPr>
                  <w:r w:rsidRPr="00B32985">
                    <w:rPr>
                      <w:b/>
                      <w:sz w:val="26"/>
                      <w:szCs w:val="26"/>
                    </w:rPr>
                    <w:t>(**)</w:t>
                  </w:r>
                  <w:r w:rsidRPr="00B32985">
                    <w:rPr>
                      <w:sz w:val="26"/>
                      <w:szCs w:val="26"/>
                    </w:rPr>
                    <w:t xml:space="preserve"> </w:t>
                  </w:r>
                  <w:r w:rsidR="00AE47AD">
                    <w:rPr>
                      <w:rFonts w:asciiTheme="minorHAnsi" w:eastAsiaTheme="minorHAnsi" w:hAnsiTheme="minorHAnsi" w:cstheme="minorBidi"/>
                      <w:position w:val="-18"/>
                      <w:sz w:val="26"/>
                      <w:szCs w:val="26"/>
                    </w:rPr>
                    <w:pict>
                      <v:shape id="_x0000_i2475" type="#_x0000_t75" style="width:372pt;height:24pt">
                        <v:imagedata r:id="rId2049" o:title=""/>
                      </v:shape>
                    </w:pict>
                  </w:r>
                  <w:r w:rsidRPr="00B32985">
                    <w:rPr>
                      <w:sz w:val="26"/>
                      <w:szCs w:val="26"/>
                    </w:rPr>
                    <w:t xml:space="preserve"> </w:t>
                  </w:r>
                  <w:r w:rsidRPr="00B32985">
                    <w:rPr>
                      <w:b/>
                      <w:sz w:val="26"/>
                      <w:szCs w:val="26"/>
                    </w:rPr>
                    <w:t>(***)</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70"/>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rPr>
                      <w:sz w:val="26"/>
                      <w:szCs w:val="26"/>
                      <w:lang w:val="fr-FR"/>
                    </w:rPr>
                  </w:pPr>
                  <w:r w:rsidRPr="00B32985">
                    <w:rPr>
                      <w:sz w:val="26"/>
                      <w:szCs w:val="26"/>
                      <w:lang w:val="fr-FR"/>
                    </w:rPr>
                    <w:t>Đặt:</w:t>
                  </w:r>
                  <w:r w:rsidRPr="00B32985">
                    <w:rPr>
                      <w:i/>
                      <w:sz w:val="26"/>
                      <w:szCs w:val="26"/>
                      <w:lang w:val="fr-FR"/>
                    </w:rPr>
                    <w:t xml:space="preserve"> </w:t>
                  </w:r>
                  <w:r w:rsidR="00AE47AD">
                    <w:rPr>
                      <w:rFonts w:asciiTheme="minorHAnsi" w:eastAsiaTheme="minorHAnsi" w:hAnsiTheme="minorHAnsi" w:cstheme="minorBidi"/>
                      <w:i/>
                      <w:position w:val="-6"/>
                      <w:sz w:val="26"/>
                      <w:szCs w:val="26"/>
                    </w:rPr>
                    <w:pict>
                      <v:shape id="_x0000_i2476" type="#_x0000_t75" style="width:78pt;height:15.75pt">
                        <v:imagedata r:id="rId2050" o:title=""/>
                      </v:shape>
                    </w:pict>
                  </w:r>
                  <w:r w:rsidRPr="00B32985">
                    <w:rPr>
                      <w:i/>
                      <w:sz w:val="26"/>
                      <w:szCs w:val="26"/>
                      <w:lang w:val="fr-FR"/>
                    </w:rPr>
                    <w:t xml:space="preserve">;  </w:t>
                  </w:r>
                  <w:r w:rsidR="00AE47AD">
                    <w:rPr>
                      <w:rFonts w:asciiTheme="minorHAnsi" w:eastAsiaTheme="minorHAnsi" w:hAnsiTheme="minorHAnsi" w:cstheme="minorBidi"/>
                      <w:i/>
                      <w:position w:val="-6"/>
                      <w:sz w:val="26"/>
                      <w:szCs w:val="26"/>
                    </w:rPr>
                    <w:pict>
                      <v:shape id="_x0000_i2477" type="#_x0000_t75" style="width:36pt;height:14.25pt">
                        <v:imagedata r:id="rId2051" o:title=""/>
                      </v:shape>
                    </w:pict>
                  </w:r>
                  <w:r w:rsidRPr="00B32985">
                    <w:rPr>
                      <w:sz w:val="26"/>
                      <w:szCs w:val="26"/>
                      <w:lang w:val="fr-FR"/>
                    </w:rPr>
                    <w:t>, ta có</w:t>
                  </w:r>
                  <w:r w:rsidRPr="00B32985">
                    <w:rPr>
                      <w:i/>
                      <w:sz w:val="26"/>
                      <w:szCs w:val="26"/>
                      <w:lang w:val="fr-FR"/>
                    </w:rPr>
                    <w:t xml:space="preserve"> </w:t>
                  </w:r>
                  <w:r w:rsidR="00AE47AD">
                    <w:rPr>
                      <w:rFonts w:asciiTheme="minorHAnsi" w:eastAsiaTheme="minorHAnsi" w:hAnsiTheme="minorHAnsi" w:cstheme="minorBidi"/>
                      <w:i/>
                      <w:position w:val="-14"/>
                      <w:sz w:val="26"/>
                      <w:szCs w:val="26"/>
                    </w:rPr>
                    <w:pict>
                      <v:shape id="_x0000_i2478" type="#_x0000_t75" style="width:36pt;height:20.25pt">
                        <v:imagedata r:id="rId2052" o:title=""/>
                      </v:shape>
                    </w:pict>
                  </w:r>
                  <w:r w:rsidRPr="00B32985">
                    <w:rPr>
                      <w:sz w:val="26"/>
                      <w:szCs w:val="26"/>
                      <w:lang w:val="fr-FR"/>
                    </w:rPr>
                    <w:t xml:space="preserve"> (do</w:t>
                  </w:r>
                  <w:r w:rsidRPr="00B32985">
                    <w:rPr>
                      <w:i/>
                      <w:sz w:val="26"/>
                      <w:szCs w:val="26"/>
                      <w:lang w:val="fr-FR"/>
                    </w:rPr>
                    <w:t xml:space="preserve"> a.b</w:t>
                  </w:r>
                  <w:r w:rsidR="00AE47AD">
                    <w:rPr>
                      <w:rFonts w:asciiTheme="minorHAnsi" w:eastAsiaTheme="minorHAnsi" w:hAnsiTheme="minorHAnsi" w:cstheme="minorBidi"/>
                      <w:i/>
                      <w:position w:val="-4"/>
                      <w:sz w:val="26"/>
                      <w:szCs w:val="26"/>
                    </w:rPr>
                    <w:pict>
                      <v:shape id="_x0000_i2479" type="#_x0000_t75" style="width:9.75pt;height:12pt">
                        <v:imagedata r:id="rId2046" o:title=""/>
                      </v:shape>
                    </w:pict>
                  </w:r>
                  <w:r w:rsidRPr="00B32985">
                    <w:rPr>
                      <w:i/>
                      <w:sz w:val="26"/>
                      <w:szCs w:val="26"/>
                      <w:lang w:val="fr-FR"/>
                    </w:rPr>
                    <w:t xml:space="preserve">0)  </w:t>
                  </w:r>
                  <w:r w:rsidRPr="00B32985">
                    <w:rPr>
                      <w:sz w:val="26"/>
                      <w:szCs w:val="26"/>
                      <w:lang w:val="fr-FR"/>
                    </w:rPr>
                    <w:t xml:space="preserve">ta có: </w:t>
                  </w:r>
                  <w:r w:rsidRPr="00B32985">
                    <w:rPr>
                      <w:b/>
                      <w:sz w:val="26"/>
                      <w:szCs w:val="26"/>
                      <w:lang w:val="fr-FR"/>
                    </w:rPr>
                    <w:t>(***)</w:t>
                  </w:r>
                  <w:r w:rsidR="00AE47AD">
                    <w:rPr>
                      <w:rFonts w:asciiTheme="minorHAnsi" w:eastAsiaTheme="minorHAnsi" w:hAnsiTheme="minorHAnsi" w:cstheme="minorBidi"/>
                      <w:position w:val="-6"/>
                      <w:sz w:val="26"/>
                      <w:szCs w:val="26"/>
                    </w:rPr>
                    <w:pict>
                      <v:shape id="_x0000_i2480" type="#_x0000_t75" style="width:17.25pt;height:12pt">
                        <v:imagedata r:id="rId2053" o:title=""/>
                      </v:shape>
                    </w:pict>
                  </w:r>
                  <w:r w:rsidR="00AE47AD">
                    <w:rPr>
                      <w:rFonts w:asciiTheme="minorHAnsi" w:eastAsiaTheme="minorHAnsi" w:hAnsiTheme="minorHAnsi" w:cstheme="minorBidi"/>
                      <w:position w:val="-14"/>
                      <w:sz w:val="26"/>
                      <w:szCs w:val="26"/>
                    </w:rPr>
                    <w:pict>
                      <v:shape id="_x0000_i2481" type="#_x0000_t75" style="width:15pt;height:20.25pt">
                        <v:imagedata r:id="rId2054" o:title=""/>
                      </v:shape>
                    </w:pict>
                  </w:r>
                  <w:r w:rsidRPr="00B32985">
                    <w:rPr>
                      <w:sz w:val="26"/>
                      <w:szCs w:val="26"/>
                      <w:lang w:val="fr-FR"/>
                    </w:rPr>
                    <w:t>+</w:t>
                  </w:r>
                  <w:r w:rsidR="00AE47AD">
                    <w:rPr>
                      <w:rFonts w:asciiTheme="minorHAnsi" w:eastAsiaTheme="minorHAnsi" w:hAnsiTheme="minorHAnsi" w:cstheme="minorBidi"/>
                      <w:position w:val="-14"/>
                      <w:sz w:val="26"/>
                      <w:szCs w:val="26"/>
                    </w:rPr>
                    <w:pict>
                      <v:shape id="_x0000_i2482" type="#_x0000_t75" style="width:15pt;height:20.25pt">
                        <v:imagedata r:id="rId2055" o:title=""/>
                      </v:shape>
                    </w:pict>
                  </w:r>
                  <w:r w:rsidR="00AE47AD">
                    <w:rPr>
                      <w:rFonts w:asciiTheme="minorHAnsi" w:eastAsiaTheme="minorHAnsi" w:hAnsiTheme="minorHAnsi" w:cstheme="minorBidi"/>
                      <w:position w:val="-4"/>
                      <w:sz w:val="26"/>
                      <w:szCs w:val="26"/>
                    </w:rPr>
                    <w:pict>
                      <v:shape id="_x0000_i2483" type="#_x0000_t75" style="width:9.75pt;height:12pt">
                        <v:imagedata r:id="rId2046" o:title=""/>
                      </v:shape>
                    </w:pict>
                  </w:r>
                  <w:r w:rsidR="00AE47AD">
                    <w:rPr>
                      <w:rFonts w:asciiTheme="minorHAnsi" w:eastAsiaTheme="minorHAnsi" w:hAnsiTheme="minorHAnsi" w:cstheme="minorBidi"/>
                      <w:position w:val="-14"/>
                      <w:sz w:val="26"/>
                      <w:szCs w:val="26"/>
                    </w:rPr>
                    <w:pict>
                      <v:shape id="_x0000_i2484" type="#_x0000_t75" style="width:35.25pt;height:20.25pt">
                        <v:imagedata r:id="rId2056" o:title=""/>
                      </v:shape>
                    </w:pict>
                  </w:r>
                  <w:r w:rsidR="00AE47AD">
                    <w:rPr>
                      <w:rFonts w:asciiTheme="minorHAnsi" w:eastAsiaTheme="minorHAnsi" w:hAnsiTheme="minorHAnsi" w:cstheme="minorBidi"/>
                      <w:position w:val="-6"/>
                      <w:sz w:val="26"/>
                      <w:szCs w:val="26"/>
                    </w:rPr>
                    <w:pict>
                      <v:shape id="_x0000_i2485" type="#_x0000_t75" style="width:17.25pt;height:12pt">
                        <v:imagedata r:id="rId2053" o:title=""/>
                      </v:shape>
                    </w:pict>
                  </w:r>
                  <w:r w:rsidR="00AE47AD">
                    <w:rPr>
                      <w:rFonts w:asciiTheme="minorHAnsi" w:eastAsiaTheme="minorHAnsi" w:hAnsiTheme="minorHAnsi" w:cstheme="minorBidi"/>
                      <w:position w:val="-14"/>
                      <w:sz w:val="26"/>
                      <w:szCs w:val="26"/>
                    </w:rPr>
                    <w:pict>
                      <v:shape id="_x0000_i2486" type="#_x0000_t75" style="width:15pt;height:20.25pt">
                        <v:imagedata r:id="rId2057" o:title=""/>
                      </v:shape>
                    </w:pict>
                  </w:r>
                  <w:r w:rsidRPr="00B32985">
                    <w:rPr>
                      <w:sz w:val="26"/>
                      <w:szCs w:val="26"/>
                      <w:lang w:val="fr-FR"/>
                    </w:rPr>
                    <w:t>.</w:t>
                  </w:r>
                  <w:r w:rsidR="00AE47AD">
                    <w:rPr>
                      <w:rFonts w:asciiTheme="minorHAnsi" w:eastAsiaTheme="minorHAnsi" w:hAnsiTheme="minorHAnsi" w:cstheme="minorBidi"/>
                      <w:position w:val="-14"/>
                      <w:sz w:val="26"/>
                      <w:szCs w:val="26"/>
                    </w:rPr>
                    <w:pict>
                      <v:shape id="_x0000_i2487" type="#_x0000_t75" style="width:15pt;height:20.25pt">
                        <v:imagedata r:id="rId2055" o:title=""/>
                      </v:shape>
                    </w:pict>
                  </w:r>
                  <w:r w:rsidR="00AE47AD">
                    <w:rPr>
                      <w:rFonts w:asciiTheme="minorHAnsi" w:eastAsiaTheme="minorHAnsi" w:hAnsiTheme="minorHAnsi" w:cstheme="minorBidi"/>
                      <w:position w:val="-4"/>
                      <w:sz w:val="26"/>
                      <w:szCs w:val="26"/>
                    </w:rPr>
                    <w:pict>
                      <v:shape id="_x0000_i2488" type="#_x0000_t75" style="width:9.75pt;height:12pt">
                        <v:imagedata r:id="rId2046" o:title=""/>
                      </v:shape>
                    </w:pict>
                  </w:r>
                  <w:r w:rsidRPr="00B32985">
                    <w:rPr>
                      <w:sz w:val="26"/>
                      <w:szCs w:val="26"/>
                      <w:lang w:val="fr-FR"/>
                    </w:rPr>
                    <w:t xml:space="preserve"> </w:t>
                  </w:r>
                  <w:r w:rsidRPr="00B32985">
                    <w:rPr>
                      <w:i/>
                      <w:sz w:val="26"/>
                      <w:szCs w:val="26"/>
                      <w:lang w:val="fr-FR"/>
                    </w:rPr>
                    <w:t>AB</w:t>
                  </w:r>
                  <w:r w:rsidR="00AE47AD">
                    <w:rPr>
                      <w:rFonts w:asciiTheme="minorHAnsi" w:eastAsiaTheme="minorHAnsi" w:hAnsiTheme="minorHAnsi" w:cstheme="minorBidi"/>
                      <w:position w:val="-6"/>
                      <w:sz w:val="26"/>
                      <w:szCs w:val="26"/>
                    </w:rPr>
                    <w:pict>
                      <v:shape id="_x0000_i2489" type="#_x0000_t75" style="width:17.25pt;height:12pt">
                        <v:imagedata r:id="rId2053" o:title=""/>
                      </v:shape>
                    </w:pict>
                  </w:r>
                  <w:r w:rsidR="00AE47AD">
                    <w:rPr>
                      <w:rFonts w:asciiTheme="minorHAnsi" w:eastAsiaTheme="minorHAnsi" w:hAnsiTheme="minorHAnsi" w:cstheme="minorBidi"/>
                      <w:position w:val="-14"/>
                      <w:sz w:val="26"/>
                      <w:szCs w:val="26"/>
                    </w:rPr>
                    <w:pict>
                      <v:shape id="_x0000_i2490" type="#_x0000_t75" style="width:23.25pt;height:20.25pt">
                        <v:imagedata r:id="rId2058" o:title=""/>
                      </v:shape>
                    </w:pict>
                  </w:r>
                  <w:r w:rsidR="00AE47AD">
                    <w:rPr>
                      <w:rFonts w:asciiTheme="minorHAnsi" w:eastAsiaTheme="minorHAnsi" w:hAnsiTheme="minorHAnsi" w:cstheme="minorBidi"/>
                      <w:position w:val="-4"/>
                      <w:sz w:val="26"/>
                      <w:szCs w:val="26"/>
                    </w:rPr>
                    <w:pict>
                      <v:shape id="_x0000_i2491" type="#_x0000_t75" style="width:9.75pt;height:12pt">
                        <v:imagedata r:id="rId2046" o:title=""/>
                      </v:shape>
                    </w:pict>
                  </w:r>
                  <w:r w:rsidRPr="00B32985">
                    <w:rPr>
                      <w:sz w:val="26"/>
                      <w:szCs w:val="26"/>
                      <w:lang w:val="fr-FR"/>
                    </w:rPr>
                    <w:t xml:space="preserve"> </w:t>
                  </w:r>
                  <w:r w:rsidRPr="00B32985">
                    <w:rPr>
                      <w:i/>
                      <w:sz w:val="26"/>
                      <w:szCs w:val="26"/>
                      <w:lang w:val="fr-FR"/>
                    </w:rPr>
                    <w:t>AB .</w:t>
                  </w:r>
                  <w:r w:rsidRPr="00B32985">
                    <w:rPr>
                      <w:sz w:val="26"/>
                      <w:szCs w:val="26"/>
                      <w:lang w:val="fr-FR"/>
                    </w:rPr>
                    <w:t xml:space="preserve"> </w:t>
                  </w:r>
                </w:p>
                <w:p w:rsidR="00CA7B2F" w:rsidRPr="00B32985" w:rsidRDefault="00CA7B2F" w:rsidP="008D3CA5">
                  <w:pPr>
                    <w:jc w:val="both"/>
                    <w:rPr>
                      <w:sz w:val="26"/>
                      <w:szCs w:val="26"/>
                      <w:lang w:val="fr-FR"/>
                    </w:rPr>
                  </w:pPr>
                  <w:r w:rsidRPr="00B32985">
                    <w:rPr>
                      <w:sz w:val="26"/>
                      <w:szCs w:val="26"/>
                      <w:lang w:val="fr-FR"/>
                    </w:rPr>
                    <w:t xml:space="preserve">Dấu đẳng thức xảy ra trong trường hợp các số: </w:t>
                  </w:r>
                  <w:r w:rsidRPr="00B32985">
                    <w:rPr>
                      <w:i/>
                      <w:sz w:val="26"/>
                      <w:szCs w:val="26"/>
                      <w:lang w:val="fr-FR"/>
                    </w:rPr>
                    <w:t>a, b, c, a + b + c</w:t>
                  </w:r>
                  <w:r w:rsidRPr="00B32985">
                    <w:rPr>
                      <w:sz w:val="26"/>
                      <w:szCs w:val="26"/>
                      <w:lang w:val="fr-FR"/>
                    </w:rPr>
                    <w:t xml:space="preserve">  chia làm 2 cặp cùng dấu. </w:t>
                  </w:r>
                  <w:r w:rsidRPr="00B32985">
                    <w:rPr>
                      <w:sz w:val="26"/>
                      <w:szCs w:val="26"/>
                      <w:lang w:val="it-IT"/>
                    </w:rPr>
                    <w:t xml:space="preserve">Ví dụ: </w:t>
                  </w:r>
                  <w:r w:rsidR="00AE47AD">
                    <w:rPr>
                      <w:rFonts w:asciiTheme="minorHAnsi" w:eastAsiaTheme="minorHAnsi" w:hAnsiTheme="minorHAnsi" w:cstheme="minorBidi"/>
                      <w:i/>
                      <w:position w:val="-6"/>
                      <w:sz w:val="26"/>
                      <w:szCs w:val="26"/>
                    </w:rPr>
                    <w:pict>
                      <v:shape id="_x0000_i2492" type="#_x0000_t75" style="width:33.75pt;height:14.25pt">
                        <v:imagedata r:id="rId2059" o:title=""/>
                      </v:shape>
                    </w:pict>
                  </w:r>
                  <w:r w:rsidRPr="00B32985">
                    <w:rPr>
                      <w:sz w:val="26"/>
                      <w:szCs w:val="26"/>
                      <w:lang w:val="it-IT"/>
                    </w:rPr>
                    <w:t xml:space="preserve">  và  </w:t>
                  </w:r>
                  <w:r w:rsidR="00AE47AD">
                    <w:rPr>
                      <w:rFonts w:asciiTheme="minorHAnsi" w:eastAsiaTheme="minorHAnsi" w:hAnsiTheme="minorHAnsi" w:cstheme="minorBidi"/>
                      <w:position w:val="-14"/>
                      <w:sz w:val="26"/>
                      <w:szCs w:val="26"/>
                      <w:lang w:val="it-IT"/>
                    </w:rPr>
                    <w:pict>
                      <v:shape id="_x0000_i2493" type="#_x0000_t75" style="width:75.75pt;height:20.25pt">
                        <v:imagedata r:id="rId2060" o:title=""/>
                      </v:shape>
                    </w:pict>
                  </w:r>
                  <w:r w:rsidRPr="00B32985">
                    <w:rPr>
                      <w:sz w:val="26"/>
                      <w:szCs w:val="26"/>
                      <w:lang w:val="it-IT"/>
                    </w:rPr>
                    <w:t>.</w:t>
                  </w:r>
                </w:p>
              </w:tc>
              <w:tc>
                <w:tcPr>
                  <w:tcW w:w="763" w:type="dxa"/>
                  <w:shd w:val="clear" w:color="auto" w:fill="auto"/>
                </w:tcPr>
                <w:p w:rsidR="00CA7B2F" w:rsidRPr="00B32985" w:rsidRDefault="00CA7B2F" w:rsidP="008D3CA5">
                  <w:pPr>
                    <w:rPr>
                      <w:sz w:val="26"/>
                      <w:szCs w:val="26"/>
                    </w:rPr>
                  </w:pPr>
                  <w:r w:rsidRPr="00B32985">
                    <w:rPr>
                      <w:sz w:val="26"/>
                      <w:szCs w:val="26"/>
                    </w:rPr>
                    <w:t>0,25</w:t>
                  </w:r>
                </w:p>
              </w:tc>
            </w:tr>
            <w:tr w:rsidR="00CA7B2F" w:rsidRPr="00B32985" w:rsidTr="008D3CA5">
              <w:trPr>
                <w:trHeight w:val="70"/>
              </w:trPr>
              <w:tc>
                <w:tcPr>
                  <w:tcW w:w="930" w:type="dxa"/>
                  <w:vMerge/>
                </w:tcPr>
                <w:p w:rsidR="00CA7B2F" w:rsidRPr="00B32985" w:rsidRDefault="00CA7B2F" w:rsidP="008D3CA5">
                  <w:pPr>
                    <w:rPr>
                      <w:sz w:val="26"/>
                      <w:szCs w:val="26"/>
                    </w:rPr>
                  </w:pPr>
                </w:p>
              </w:tc>
              <w:tc>
                <w:tcPr>
                  <w:tcW w:w="8538" w:type="dxa"/>
                  <w:gridSpan w:val="2"/>
                </w:tcPr>
                <w:p w:rsidR="00CA7B2F" w:rsidRPr="00B32985" w:rsidRDefault="00CA7B2F" w:rsidP="008D3CA5">
                  <w:pPr>
                    <w:jc w:val="both"/>
                    <w:rPr>
                      <w:sz w:val="26"/>
                      <w:szCs w:val="26"/>
                    </w:rPr>
                  </w:pPr>
                  <w:r w:rsidRPr="00B32985">
                    <w:rPr>
                      <w:sz w:val="26"/>
                      <w:szCs w:val="26"/>
                      <w:u w:val="single"/>
                    </w:rPr>
                    <w:t>Chú ý:</w:t>
                  </w:r>
                  <w:r w:rsidRPr="00B32985">
                    <w:rPr>
                      <w:sz w:val="26"/>
                      <w:szCs w:val="26"/>
                    </w:rPr>
                    <w:t xml:space="preserve"> Có thể chia ra các trường hợp tùy theo dấu của a, b, c (có 8 trường hợp) để chứng minh(*)</w:t>
                  </w:r>
                </w:p>
              </w:tc>
              <w:tc>
                <w:tcPr>
                  <w:tcW w:w="763" w:type="dxa"/>
                  <w:shd w:val="clear" w:color="auto" w:fill="auto"/>
                </w:tcPr>
                <w:p w:rsidR="00CA7B2F" w:rsidRPr="00B32985" w:rsidRDefault="00CA7B2F" w:rsidP="008D3CA5">
                  <w:pPr>
                    <w:rPr>
                      <w:sz w:val="26"/>
                      <w:szCs w:val="26"/>
                    </w:rPr>
                  </w:pPr>
                </w:p>
              </w:tc>
            </w:tr>
          </w:tbl>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r w:rsidR="00CA7B2F" w:rsidRPr="00596F13" w:rsidTr="008D3CA5">
        <w:trPr>
          <w:trHeight w:val="315"/>
        </w:trPr>
        <w:tc>
          <w:tcPr>
            <w:tcW w:w="11294" w:type="dxa"/>
            <w:tcBorders>
              <w:top w:val="nil"/>
              <w:left w:val="nil"/>
              <w:bottom w:val="nil"/>
              <w:right w:val="nil"/>
            </w:tcBorders>
            <w:shd w:val="clear" w:color="auto" w:fill="auto"/>
            <w:noWrap/>
            <w:vAlign w:val="bottom"/>
            <w:hideMark/>
          </w:tcPr>
          <w:p w:rsidR="00CA7B2F" w:rsidRDefault="007034D8" w:rsidP="008D3CA5">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076</w:t>
            </w:r>
          </w:p>
          <w:tbl>
            <w:tblPr>
              <w:tblW w:w="0" w:type="auto"/>
              <w:tblLook w:val="01E0" w:firstRow="1" w:lastRow="1" w:firstColumn="1" w:lastColumn="1" w:noHBand="0" w:noVBand="0"/>
            </w:tblPr>
            <w:tblGrid>
              <w:gridCol w:w="3108"/>
              <w:gridCol w:w="6182"/>
            </w:tblGrid>
            <w:tr w:rsidR="00CA7B2F" w:rsidRPr="009C35AC" w:rsidTr="008D3CA5">
              <w:tc>
                <w:tcPr>
                  <w:tcW w:w="3108" w:type="dxa"/>
                </w:tcPr>
                <w:p w:rsidR="00CA7B2F" w:rsidRPr="009C35AC" w:rsidRDefault="00CA7B2F" w:rsidP="008D3CA5">
                  <w:pPr>
                    <w:jc w:val="center"/>
                    <w:rPr>
                      <w:rFonts w:eastAsia="Times New Roman"/>
                    </w:rPr>
                  </w:pPr>
                  <w:r>
                    <w:rPr>
                      <w:rFonts w:eastAsia="Times New Roman"/>
                      <w:noProof/>
                      <w:lang w:val="en-US"/>
                    </w:rPr>
                    <mc:AlternateContent>
                      <mc:Choice Requires="wps">
                        <w:drawing>
                          <wp:anchor distT="0" distB="0" distL="114300" distR="114300" simplePos="0" relativeHeight="251679744" behindDoc="0" locked="0" layoutInCell="1" allowOverlap="1" wp14:anchorId="3E59188F" wp14:editId="7B100448">
                            <wp:simplePos x="0" y="0"/>
                            <wp:positionH relativeFrom="column">
                              <wp:posOffset>478155</wp:posOffset>
                            </wp:positionH>
                            <wp:positionV relativeFrom="paragraph">
                              <wp:posOffset>324485</wp:posOffset>
                            </wp:positionV>
                            <wp:extent cx="838200" cy="635"/>
                            <wp:effectExtent l="5715" t="11430" r="13335" b="6985"/>
                            <wp:wrapNone/>
                            <wp:docPr id="1691" name="Straight Connector 16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82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91"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5pt,25.55pt" to="103.65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"/>
                        </w:pict>
                      </mc:Fallback>
                    </mc:AlternateContent>
                  </w:r>
                  <w:r w:rsidRPr="009C35AC">
                    <w:rPr>
                      <w:rFonts w:eastAsia="Times New Roman"/>
                    </w:rPr>
                    <w:t>UBND TỈNH AN GIANG</w:t>
                  </w:r>
                  <w:r w:rsidRPr="009C35AC">
                    <w:rPr>
                      <w:rFonts w:eastAsia="Times New Roman"/>
                      <w:b/>
                    </w:rPr>
                    <w:t xml:space="preserve"> SỞ GIÁO DỤC-ĐÀO TẠO</w:t>
                  </w:r>
                </w:p>
              </w:tc>
              <w:tc>
                <w:tcPr>
                  <w:tcW w:w="6182" w:type="dxa"/>
                </w:tcPr>
                <w:p w:rsidR="00CA7B2F" w:rsidRPr="009C35AC" w:rsidRDefault="00CA7B2F" w:rsidP="008D3CA5">
                  <w:pPr>
                    <w:jc w:val="center"/>
                    <w:rPr>
                      <w:rFonts w:eastAsia="Times New Roman"/>
                    </w:rPr>
                  </w:pPr>
                  <w:r w:rsidRPr="009C35AC">
                    <w:rPr>
                      <w:rFonts w:eastAsia="Times New Roman"/>
                    </w:rPr>
                    <w:t xml:space="preserve">ĐỀ THI TUYỂN SINH VÀO LỚP 10 </w:t>
                  </w:r>
                </w:p>
                <w:p w:rsidR="00CA7B2F" w:rsidRPr="009C35AC" w:rsidRDefault="00CA7B2F" w:rsidP="008D3CA5">
                  <w:pPr>
                    <w:jc w:val="center"/>
                    <w:rPr>
                      <w:rFonts w:eastAsia="Times New Roman"/>
                    </w:rPr>
                  </w:pPr>
                  <w:r w:rsidRPr="009C35AC">
                    <w:rPr>
                      <w:rFonts w:eastAsia="Times New Roman"/>
                    </w:rPr>
                    <w:t>TRƯỜNG THPT CHUYÊN THOẠI NGỌC HẦU</w:t>
                  </w:r>
                  <w:r w:rsidRPr="009C35AC">
                    <w:rPr>
                      <w:rFonts w:eastAsia="Times New Roman"/>
                    </w:rPr>
                    <w:br/>
                    <w:t>NĂM HỌC 2011-2012</w:t>
                  </w:r>
                </w:p>
              </w:tc>
            </w:tr>
            <w:tr w:rsidR="00CA7B2F" w:rsidRPr="009C35AC" w:rsidTr="008D3CA5">
              <w:trPr>
                <w:trHeight w:val="432"/>
              </w:trPr>
              <w:tc>
                <w:tcPr>
                  <w:tcW w:w="3108" w:type="dxa"/>
                </w:tcPr>
                <w:p w:rsidR="00CA7B2F" w:rsidRPr="009C35AC" w:rsidRDefault="00CA7B2F" w:rsidP="008D3CA5">
                  <w:pPr>
                    <w:jc w:val="center"/>
                    <w:rPr>
                      <w:rFonts w:eastAsia="Times New Roman"/>
                      <w:b/>
                    </w:rPr>
                  </w:pPr>
                  <w:r w:rsidRPr="009C35AC">
                    <w:rPr>
                      <w:rFonts w:eastAsia="Times New Roman"/>
                      <w:b/>
                    </w:rPr>
                    <w:t>ĐỀ CHÍNH THỨC</w:t>
                  </w:r>
                </w:p>
              </w:tc>
              <w:tc>
                <w:tcPr>
                  <w:tcW w:w="6182" w:type="dxa"/>
                  <w:vAlign w:val="center"/>
                </w:tcPr>
                <w:p w:rsidR="00CA7B2F" w:rsidRPr="009C35AC" w:rsidRDefault="00CA7B2F" w:rsidP="008D3CA5">
                  <w:pPr>
                    <w:jc w:val="center"/>
                    <w:rPr>
                      <w:rFonts w:eastAsia="Times New Roman"/>
                    </w:rPr>
                  </w:pPr>
                  <w:r w:rsidRPr="009C35AC">
                    <w:rPr>
                      <w:rFonts w:eastAsia="Times New Roman"/>
                      <w:b/>
                    </w:rPr>
                    <w:t xml:space="preserve">MÔN TOÁN  </w:t>
                  </w:r>
                </w:p>
              </w:tc>
            </w:tr>
            <w:tr w:rsidR="00CA7B2F" w:rsidRPr="009C35AC" w:rsidTr="008D3CA5">
              <w:tc>
                <w:tcPr>
                  <w:tcW w:w="3108" w:type="dxa"/>
                </w:tcPr>
                <w:p w:rsidR="00CA7B2F" w:rsidRPr="009C35AC" w:rsidRDefault="00CA7B2F" w:rsidP="008D3CA5">
                  <w:pPr>
                    <w:rPr>
                      <w:rFonts w:eastAsia="Times New Roman"/>
                    </w:rPr>
                  </w:pPr>
                  <w:r>
                    <w:rPr>
                      <w:rFonts w:eastAsia="Times New Roman"/>
                      <w:noProof/>
                      <w:lang w:val="en-US"/>
                    </w:rPr>
                    <mc:AlternateContent>
                      <mc:Choice Requires="wps">
                        <w:drawing>
                          <wp:anchor distT="0" distB="0" distL="114300" distR="114300" simplePos="0" relativeHeight="251680768" behindDoc="0" locked="0" layoutInCell="1" allowOverlap="1" wp14:anchorId="3081324C" wp14:editId="677355EA">
                            <wp:simplePos x="0" y="0"/>
                            <wp:positionH relativeFrom="column">
                              <wp:posOffset>144780</wp:posOffset>
                            </wp:positionH>
                            <wp:positionV relativeFrom="paragraph">
                              <wp:posOffset>114935</wp:posOffset>
                            </wp:positionV>
                            <wp:extent cx="1443990" cy="342900"/>
                            <wp:effectExtent l="5715" t="5715" r="7620" b="13335"/>
                            <wp:wrapNone/>
                            <wp:docPr id="1690" name="Text Box 1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990" cy="342900"/>
                                    </a:xfrm>
                                    <a:prstGeom prst="rect">
                                      <a:avLst/>
                                    </a:prstGeom>
                                    <a:solidFill>
                                      <a:srgbClr val="FFFFFF"/>
                                    </a:solidFill>
                                    <a:ln w="9525">
                                      <a:solidFill>
                                        <a:srgbClr val="000000"/>
                                      </a:solidFill>
                                      <a:miter lim="800000"/>
                                      <a:headEnd/>
                                      <a:tailEnd/>
                                    </a:ln>
                                  </wps:spPr>
                                  <wps:txbx>
                                    <w:txbxContent>
                                      <w:p w:rsidR="008D3CA5" w:rsidRDefault="008D3CA5" w:rsidP="00CA7B2F">
                                        <w:r>
                                          <w:t>SBD…… Phòng….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0" o:spid="_x0000_s1258" type="#_x0000_t202" style="position:absolute;margin-left:11.4pt;margin-top:9.05pt;width:113.7pt;height:27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">
                            <v:textbox>
                              <w:txbxContent>
                                <w:p w:rsidR="008D3CA5" w:rsidRDefault="008D3CA5" w:rsidP="00CA7B2F">
                                  <w:r>
                                    <w:t>SBD…… Phòng….</w:t>
                                  </w:r>
                                </w:p>
                              </w:txbxContent>
                            </v:textbox>
                          </v:shape>
                        </w:pict>
                      </mc:Fallback>
                    </mc:AlternateContent>
                  </w:r>
                </w:p>
              </w:tc>
              <w:tc>
                <w:tcPr>
                  <w:tcW w:w="6182" w:type="dxa"/>
                </w:tcPr>
                <w:p w:rsidR="00CA7B2F" w:rsidRPr="009C35AC" w:rsidRDefault="00CA7B2F" w:rsidP="008D3CA5">
                  <w:pPr>
                    <w:jc w:val="center"/>
                    <w:rPr>
                      <w:rFonts w:eastAsia="Times New Roman"/>
                      <w:b/>
                      <w:i/>
                    </w:rPr>
                  </w:pPr>
                  <w:r w:rsidRPr="009C35AC">
                    <w:rPr>
                      <w:rFonts w:eastAsia="Times New Roman"/>
                      <w:b/>
                      <w:i/>
                    </w:rPr>
                    <w:t>Thời gian làm bài:120 phút,</w:t>
                  </w:r>
                </w:p>
              </w:tc>
            </w:tr>
            <w:tr w:rsidR="00CA7B2F" w:rsidRPr="009C35AC" w:rsidTr="008D3CA5">
              <w:trPr>
                <w:trHeight w:val="423"/>
              </w:trPr>
              <w:tc>
                <w:tcPr>
                  <w:tcW w:w="3108" w:type="dxa"/>
                </w:tcPr>
                <w:p w:rsidR="00CA7B2F" w:rsidRPr="009C35AC" w:rsidRDefault="00CA7B2F" w:rsidP="008D3CA5">
                  <w:pPr>
                    <w:rPr>
                      <w:rFonts w:eastAsia="Times New Roman"/>
                      <w:b/>
                    </w:rPr>
                  </w:pPr>
                </w:p>
                <w:p w:rsidR="00CA7B2F" w:rsidRPr="009C35AC" w:rsidRDefault="00CA7B2F" w:rsidP="008D3CA5">
                  <w:pPr>
                    <w:rPr>
                      <w:rFonts w:eastAsia="Times New Roman"/>
                      <w:noProof/>
                    </w:rPr>
                  </w:pPr>
                </w:p>
              </w:tc>
              <w:tc>
                <w:tcPr>
                  <w:tcW w:w="6182" w:type="dxa"/>
                </w:tcPr>
                <w:p w:rsidR="00CA7B2F" w:rsidRPr="009C35AC" w:rsidRDefault="00CA7B2F" w:rsidP="008D3CA5">
                  <w:pPr>
                    <w:jc w:val="center"/>
                    <w:rPr>
                      <w:rFonts w:eastAsia="Times New Roman"/>
                      <w:b/>
                      <w:i/>
                    </w:rPr>
                  </w:pPr>
                  <w:r w:rsidRPr="009C35AC">
                    <w:rPr>
                      <w:rFonts w:eastAsia="Times New Roman"/>
                      <w:i/>
                    </w:rPr>
                    <w:t>(không kể thời gian giao đề)</w:t>
                  </w:r>
                </w:p>
              </w:tc>
            </w:tr>
          </w:tbl>
          <w:p w:rsidR="00CA7B2F" w:rsidRPr="009C35AC" w:rsidRDefault="00CA7B2F" w:rsidP="008D3CA5">
            <w:pPr>
              <w:rPr>
                <w:rFonts w:ascii="VNI-Times" w:hAnsi="VNI-Times" w:cs="Chu Van An"/>
                <w:bCs/>
              </w:rPr>
            </w:pPr>
            <w:r w:rsidRPr="009C35AC">
              <w:rPr>
                <w:rFonts w:ascii="VNI-Times" w:hAnsi="VNI-Times" w:cs="Chu Van An"/>
                <w:bCs/>
              </w:rPr>
              <w:t xml:space="preserve">  </w:t>
            </w:r>
          </w:p>
          <w:p w:rsidR="00CA7B2F" w:rsidRPr="009C35AC" w:rsidRDefault="00CA7B2F" w:rsidP="008D3CA5">
            <w:pPr>
              <w:pBdr>
                <w:bottom w:val="single" w:sz="6" w:space="1" w:color="auto"/>
              </w:pBdr>
              <w:rPr>
                <w:b/>
                <w:spacing w:val="8"/>
              </w:rPr>
            </w:pPr>
          </w:p>
          <w:p w:rsidR="00CA7B2F" w:rsidRPr="009C35AC" w:rsidRDefault="00CA7B2F" w:rsidP="008D3CA5">
            <w:pPr>
              <w:rPr>
                <w:b/>
              </w:rPr>
            </w:pPr>
            <w:r w:rsidRPr="009C35AC">
              <w:rPr>
                <w:b/>
              </w:rPr>
              <w:t>Câu I ( 2,0 điểm)</w:t>
            </w:r>
          </w:p>
          <w:p w:rsidR="00CA7B2F" w:rsidRPr="009C35AC" w:rsidRDefault="00CA7B2F" w:rsidP="008D3CA5">
            <w:pPr>
              <w:jc w:val="both"/>
            </w:pPr>
            <w:r w:rsidRPr="009C35AC">
              <w:tab/>
              <w:t xml:space="preserve">1. Rút gọn rồi tính giá trị của biểu thức (không sử dụng máy tính): </w:t>
            </w:r>
          </w:p>
          <w:p w:rsidR="00CA7B2F" w:rsidRPr="009C35AC" w:rsidRDefault="00CA7B2F" w:rsidP="008D3CA5">
            <w:pPr>
              <w:jc w:val="both"/>
            </w:pPr>
            <w:r w:rsidRPr="009C35AC">
              <w:t xml:space="preserve">                    </w:t>
            </w:r>
            <w:r w:rsidR="00AE47AD">
              <w:rPr>
                <w:position w:val="-8"/>
              </w:rPr>
              <w:pict>
                <v:shape id="_x0000_i2494" type="#_x0000_t75" style="width:144.75pt;height:21pt">
                  <v:imagedata r:id="rId2061" o:title=""/>
                </v:shape>
              </w:pict>
            </w:r>
            <w:r w:rsidRPr="009C35AC">
              <w:t xml:space="preserve">, với  </w:t>
            </w:r>
            <w:r w:rsidR="00AE47AD">
              <w:rPr>
                <w:position w:val="-6"/>
              </w:rPr>
              <w:pict>
                <v:shape id="_x0000_i2495" type="#_x0000_t75" style="width:45pt;height:17.25pt">
                  <v:imagedata r:id="rId2062" o:title=""/>
                </v:shape>
              </w:pict>
            </w:r>
          </w:p>
          <w:p w:rsidR="00CA7B2F" w:rsidRPr="009C35AC" w:rsidRDefault="00CA7B2F" w:rsidP="008D3CA5">
            <w:pPr>
              <w:jc w:val="both"/>
            </w:pPr>
            <w:r w:rsidRPr="009C35AC">
              <w:t xml:space="preserve">           2. Tính : </w:t>
            </w:r>
            <w:r w:rsidR="00AE47AD">
              <w:rPr>
                <w:position w:val="-34"/>
              </w:rPr>
              <w:pict>
                <v:shape id="_x0000_i2496" type="#_x0000_t75" style="width:173.25pt;height:39.75pt">
                  <v:imagedata r:id="rId2063" o:title=""/>
                </v:shape>
              </w:pict>
            </w:r>
          </w:p>
          <w:p w:rsidR="00CA7B2F" w:rsidRPr="009C35AC" w:rsidRDefault="00CA7B2F" w:rsidP="008D3CA5">
            <w:pPr>
              <w:jc w:val="both"/>
              <w:rPr>
                <w:b/>
              </w:rPr>
            </w:pPr>
            <w:r w:rsidRPr="009C35AC">
              <w:rPr>
                <w:b/>
              </w:rPr>
              <w:t xml:space="preserve"> Câu II  (2,0 điểm)</w:t>
            </w:r>
          </w:p>
          <w:p w:rsidR="00CA7B2F" w:rsidRPr="009C35AC" w:rsidRDefault="00CA7B2F" w:rsidP="008D3CA5">
            <w:pPr>
              <w:ind w:firstLine="720"/>
              <w:jc w:val="both"/>
            </w:pPr>
            <w:r w:rsidRPr="009C35AC">
              <w:rPr>
                <w:b/>
              </w:rPr>
              <w:t xml:space="preserve"> </w:t>
            </w:r>
            <w:r w:rsidRPr="009C35AC">
              <w:t>Giải các phương trình sau:</w:t>
            </w:r>
          </w:p>
          <w:p w:rsidR="00CA7B2F" w:rsidRPr="009C35AC" w:rsidRDefault="00CA7B2F" w:rsidP="008D3CA5">
            <w:pPr>
              <w:ind w:firstLine="720"/>
              <w:jc w:val="both"/>
              <w:rPr>
                <w:b/>
              </w:rPr>
            </w:pPr>
            <w:r w:rsidRPr="009C35AC">
              <w:t xml:space="preserve">1.      </w:t>
            </w:r>
            <w:r w:rsidR="00AE47AD">
              <w:rPr>
                <w:position w:val="-24"/>
              </w:rPr>
              <w:pict>
                <v:shape id="_x0000_i2497" type="#_x0000_t75" style="width:122.25pt;height:30.75pt">
                  <v:imagedata r:id="rId2064" o:title=""/>
                </v:shape>
              </w:pict>
            </w:r>
          </w:p>
          <w:p w:rsidR="00CA7B2F" w:rsidRPr="009C35AC" w:rsidRDefault="00CA7B2F" w:rsidP="008D3CA5">
            <w:pPr>
              <w:jc w:val="both"/>
            </w:pPr>
            <w:r w:rsidRPr="009C35AC">
              <w:rPr>
                <w:b/>
              </w:rPr>
              <w:tab/>
            </w:r>
            <w:r w:rsidRPr="009C35AC">
              <w:t xml:space="preserve">2.      </w:t>
            </w:r>
            <w:r w:rsidR="00AE47AD">
              <w:rPr>
                <w:position w:val="-6"/>
              </w:rPr>
              <w:pict>
                <v:shape id="_x0000_i2498" type="#_x0000_t75" style="width:87pt;height:15.75pt">
                  <v:imagedata r:id="rId2065" o:title=""/>
                </v:shape>
              </w:pict>
            </w:r>
          </w:p>
          <w:p w:rsidR="00CA7B2F" w:rsidRPr="009C35AC" w:rsidRDefault="00CA7B2F" w:rsidP="008D3CA5">
            <w:pPr>
              <w:jc w:val="both"/>
              <w:rPr>
                <w:b/>
              </w:rPr>
            </w:pPr>
            <w:r w:rsidRPr="009C35AC">
              <w:rPr>
                <w:b/>
              </w:rPr>
              <w:t>Câu III   (1,5 điểm)</w:t>
            </w:r>
          </w:p>
          <w:p w:rsidR="00CA7B2F" w:rsidRPr="009C35AC" w:rsidRDefault="00CA7B2F" w:rsidP="008D3CA5">
            <w:pPr>
              <w:jc w:val="both"/>
            </w:pPr>
            <w:r w:rsidRPr="009C35AC">
              <w:tab/>
              <w:t xml:space="preserve">Trong mặt phẳng Oxy, cho parabol (P) : </w:t>
            </w:r>
            <w:r w:rsidR="00AE47AD">
              <w:rPr>
                <w:position w:val="-24"/>
                <w:lang w:val="pt-BR"/>
              </w:rPr>
              <w:pict>
                <v:shape id="_x0000_i2499" type="#_x0000_t75" style="width:51pt;height:30.75pt">
                  <v:imagedata r:id="rId2066" o:title=""/>
                </v:shape>
              </w:pict>
            </w:r>
            <w:r w:rsidRPr="009C35AC">
              <w:t xml:space="preserve">     và đường thẳng (d):</w:t>
            </w:r>
          </w:p>
          <w:p w:rsidR="00CA7B2F" w:rsidRPr="009C35AC" w:rsidRDefault="00CA7B2F" w:rsidP="008D3CA5">
            <w:pPr>
              <w:jc w:val="both"/>
              <w:rPr>
                <w:lang w:val="pt-BR"/>
              </w:rPr>
            </w:pPr>
            <w:r w:rsidRPr="009C35AC">
              <w:t xml:space="preserve"> </w:t>
            </w:r>
            <w:r w:rsidRPr="009C35AC">
              <w:rPr>
                <w:lang w:val="pt-BR"/>
              </w:rPr>
              <w:t>y= mx+ m - 1.</w:t>
            </w:r>
          </w:p>
          <w:p w:rsidR="00CA7B2F" w:rsidRPr="009C35AC" w:rsidRDefault="00CA7B2F" w:rsidP="00EE5E9F">
            <w:pPr>
              <w:numPr>
                <w:ilvl w:val="0"/>
                <w:numId w:val="45"/>
              </w:numPr>
              <w:jc w:val="both"/>
              <w:rPr>
                <w:lang w:val="pt-BR"/>
              </w:rPr>
            </w:pPr>
            <w:r w:rsidRPr="009C35AC">
              <w:rPr>
                <w:lang w:val="pt-BR"/>
              </w:rPr>
              <w:t>Chứng minh đường thẳng (d) luôn cắt parabol tại 2 điểm phân biệt khi m thay đổi.</w:t>
            </w:r>
          </w:p>
          <w:p w:rsidR="00CA7B2F" w:rsidRPr="009C35AC" w:rsidRDefault="00CA7B2F" w:rsidP="00EE5E9F">
            <w:pPr>
              <w:numPr>
                <w:ilvl w:val="0"/>
                <w:numId w:val="45"/>
              </w:numPr>
              <w:jc w:val="both"/>
              <w:rPr>
                <w:lang w:val="pt-BR"/>
              </w:rPr>
            </w:pPr>
            <w:r w:rsidRPr="009C35AC">
              <w:rPr>
                <w:lang w:val="pt-BR"/>
              </w:rPr>
              <w:t>Với giá trị nào của m thì đường thẳng (d) cắt trục tung tại điểm có tung độ bằng 2.</w:t>
            </w:r>
          </w:p>
          <w:p w:rsidR="00CA7B2F" w:rsidRPr="009C35AC" w:rsidRDefault="00CA7B2F" w:rsidP="008D3CA5">
            <w:pPr>
              <w:jc w:val="both"/>
              <w:rPr>
                <w:rFonts w:ascii="VNI-Times" w:hAnsi="VNI-Times" w:cs="Chu Van An"/>
                <w:b/>
                <w:spacing w:val="8"/>
                <w:lang w:val="pt-BR"/>
              </w:rPr>
            </w:pPr>
            <w:r w:rsidRPr="009C35AC">
              <w:rPr>
                <w:b/>
                <w:spacing w:val="8"/>
                <w:lang w:val="pt-BR"/>
              </w:rPr>
              <w:t xml:space="preserve">Câu IV   </w:t>
            </w:r>
            <w:r w:rsidRPr="009C35AC">
              <w:rPr>
                <w:rFonts w:ascii="VNI-Times" w:hAnsi="VNI-Times" w:cs="Chu Van An"/>
                <w:b/>
                <w:spacing w:val="8"/>
                <w:lang w:val="pt-BR"/>
              </w:rPr>
              <w:t>(1,5 ñieåm)</w:t>
            </w:r>
          </w:p>
          <w:p w:rsidR="00CA7B2F" w:rsidRPr="009C35AC" w:rsidRDefault="00CA7B2F" w:rsidP="008D3CA5">
            <w:pPr>
              <w:jc w:val="both"/>
              <w:rPr>
                <w:spacing w:val="8"/>
                <w:lang w:val="pt-BR"/>
              </w:rPr>
            </w:pPr>
            <w:r w:rsidRPr="009C35AC">
              <w:rPr>
                <w:rFonts w:ascii="VNI-Times" w:hAnsi="VNI-Times" w:cs="Chu Van An"/>
                <w:b/>
                <w:spacing w:val="8"/>
                <w:lang w:val="pt-BR"/>
              </w:rPr>
              <w:tab/>
            </w:r>
            <w:r w:rsidRPr="009C35AC">
              <w:rPr>
                <w:rFonts w:ascii="VNI-Times" w:hAnsi="VNI-Times" w:cs="Chu Van An"/>
                <w:spacing w:val="8"/>
                <w:lang w:val="pt-BR"/>
              </w:rPr>
              <w:t>1.   Gi</w:t>
            </w:r>
            <w:r w:rsidRPr="009C35AC">
              <w:rPr>
                <w:spacing w:val="8"/>
                <w:lang w:val="pt-BR"/>
              </w:rPr>
              <w:t xml:space="preserve">ải hệ phương trình: </w:t>
            </w:r>
            <w:r w:rsidR="00AE47AD">
              <w:rPr>
                <w:spacing w:val="8"/>
                <w:position w:val="-32"/>
                <w:lang w:val="pt-BR"/>
              </w:rPr>
              <w:pict>
                <v:shape id="_x0000_i2500" type="#_x0000_t75" style="width:92.25pt;height:38.25pt">
                  <v:imagedata r:id="rId2067" o:title=""/>
                </v:shape>
              </w:pict>
            </w:r>
          </w:p>
          <w:p w:rsidR="00CA7B2F" w:rsidRPr="009C35AC" w:rsidRDefault="00CA7B2F" w:rsidP="008D3CA5">
            <w:pPr>
              <w:ind w:firstLine="720"/>
              <w:jc w:val="both"/>
              <w:rPr>
                <w:spacing w:val="8"/>
              </w:rPr>
            </w:pPr>
            <w:r w:rsidRPr="009C35AC">
              <w:rPr>
                <w:rFonts w:ascii="VNI-Times" w:hAnsi="VNI-Times" w:cs="Chu Van An"/>
                <w:spacing w:val="8"/>
                <w:lang w:val="pt-BR"/>
              </w:rPr>
              <w:t>2.   Ch</w:t>
            </w:r>
            <w:r w:rsidRPr="009C35AC">
              <w:rPr>
                <w:spacing w:val="8"/>
              </w:rPr>
              <w:t>ứng minh  bất đẳng thức:</w:t>
            </w:r>
            <w:r w:rsidRPr="009C35AC">
              <w:rPr>
                <w:spacing w:val="8"/>
                <w:lang w:val="pt-BR"/>
              </w:rPr>
              <w:t xml:space="preserve">       </w:t>
            </w:r>
            <w:r w:rsidRPr="009C35AC">
              <w:rPr>
                <w:rFonts w:ascii="VNI-Times" w:hAnsi="VNI-Times" w:cs="Chu Van An"/>
                <w:spacing w:val="8"/>
                <w:lang w:val="pt-BR"/>
              </w:rPr>
              <w:t>a.b &gt; a+b  , v</w:t>
            </w:r>
            <w:r w:rsidRPr="009C35AC">
              <w:rPr>
                <w:spacing w:val="8"/>
              </w:rPr>
              <w:t>ới a&gt;2 và b&gt;2</w:t>
            </w:r>
            <w:r w:rsidRPr="009C35AC">
              <w:rPr>
                <w:spacing w:val="8"/>
                <w:lang w:val="pt-BR"/>
              </w:rPr>
              <w:t>.</w:t>
            </w:r>
          </w:p>
          <w:p w:rsidR="00CA7B2F" w:rsidRPr="009C35AC" w:rsidRDefault="00CA7B2F" w:rsidP="008D3CA5">
            <w:pPr>
              <w:jc w:val="both"/>
              <w:rPr>
                <w:b/>
                <w:spacing w:val="8"/>
              </w:rPr>
            </w:pPr>
            <w:r w:rsidRPr="009C35AC">
              <w:rPr>
                <w:b/>
                <w:spacing w:val="8"/>
              </w:rPr>
              <w:t xml:space="preserve">Câu V    (3,0 điểm)  </w:t>
            </w:r>
          </w:p>
          <w:p w:rsidR="00CA7B2F" w:rsidRPr="009C35AC" w:rsidRDefault="00CA7B2F" w:rsidP="008D3CA5">
            <w:pPr>
              <w:jc w:val="both"/>
              <w:rPr>
                <w:spacing w:val="8"/>
              </w:rPr>
            </w:pPr>
            <w:r w:rsidRPr="009C35AC">
              <w:rPr>
                <w:spacing w:val="8"/>
              </w:rPr>
              <w:t xml:space="preserve">         Cho nửa đường tròn tâm O, đường kính AB=2r, Ax và By là 2 tiếp tuyến với nửa đường tròn tại A và B. Lấy 1 điểm M thuộc cung AB và vẽ tiếp tuyến thứ ba cắt Ax, By lần lượt tại C và D.</w:t>
            </w:r>
          </w:p>
          <w:p w:rsidR="00CA7B2F" w:rsidRPr="009C35AC" w:rsidRDefault="00CA7B2F" w:rsidP="00EE5E9F">
            <w:pPr>
              <w:numPr>
                <w:ilvl w:val="0"/>
                <w:numId w:val="46"/>
              </w:numPr>
              <w:jc w:val="both"/>
              <w:rPr>
                <w:spacing w:val="8"/>
              </w:rPr>
            </w:pPr>
            <w:r w:rsidRPr="009C35AC">
              <w:rPr>
                <w:spacing w:val="8"/>
              </w:rPr>
              <w:t>Chứng minh COD là tam giác vuông.</w:t>
            </w:r>
          </w:p>
          <w:p w:rsidR="00CA7B2F" w:rsidRPr="009C35AC" w:rsidRDefault="00CA7B2F" w:rsidP="00EE5E9F">
            <w:pPr>
              <w:numPr>
                <w:ilvl w:val="0"/>
                <w:numId w:val="46"/>
              </w:numPr>
              <w:jc w:val="both"/>
              <w:rPr>
                <w:spacing w:val="8"/>
              </w:rPr>
            </w:pPr>
            <w:r w:rsidRPr="009C35AC">
              <w:rPr>
                <w:spacing w:val="8"/>
              </w:rPr>
              <w:t>Chứng minh tích AC.BD có giá trị không đổi khi M di động trên cung AB.</w:t>
            </w:r>
          </w:p>
          <w:p w:rsidR="00CA7B2F" w:rsidRPr="009C35AC" w:rsidRDefault="00CA7B2F" w:rsidP="008D3CA5">
            <w:pPr>
              <w:ind w:firstLine="720"/>
              <w:jc w:val="both"/>
              <w:rPr>
                <w:spacing w:val="8"/>
              </w:rPr>
            </w:pPr>
            <w:r w:rsidRPr="009C35AC">
              <w:rPr>
                <w:spacing w:val="8"/>
              </w:rPr>
              <w:t>3.Cho góc AOM bằng 60 độ và I là giao điểm của AB và CD. Tính theo r độ dài các đoạn AC, BD và thể tích của hình do hình thang vuông ABDC quay quanh AB sinh ra.</w:t>
            </w:r>
          </w:p>
          <w:p w:rsidR="00CA7B2F" w:rsidRPr="009C35AC" w:rsidRDefault="00CA7B2F" w:rsidP="008D3CA5">
            <w:pPr>
              <w:jc w:val="center"/>
              <w:rPr>
                <w:b/>
                <w:spacing w:val="8"/>
              </w:rPr>
            </w:pPr>
            <w:r w:rsidRPr="009C35AC">
              <w:rPr>
                <w:rFonts w:ascii="VNI-Times" w:hAnsi="VNI-Times" w:cs="Chu Van An"/>
                <w:b/>
                <w:spacing w:val="8"/>
              </w:rPr>
              <w:t>H</w:t>
            </w:r>
            <w:r w:rsidRPr="009C35AC">
              <w:rPr>
                <w:b/>
                <w:spacing w:val="8"/>
              </w:rPr>
              <w:t>ẾT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8"/>
              <w:gridCol w:w="5822"/>
            </w:tblGrid>
            <w:tr w:rsidR="00CA7B2F" w:rsidRPr="009C35AC" w:rsidTr="008D3CA5">
              <w:tc>
                <w:tcPr>
                  <w:tcW w:w="3468" w:type="dxa"/>
                </w:tcPr>
                <w:p w:rsidR="00CA7B2F" w:rsidRPr="009C35AC" w:rsidRDefault="00CA7B2F" w:rsidP="008D3CA5">
                  <w:pPr>
                    <w:jc w:val="center"/>
                    <w:rPr>
                      <w:rFonts w:eastAsia="Times New Roman"/>
                      <w:b/>
                    </w:rPr>
                  </w:pPr>
                  <w:r w:rsidRPr="009C35AC">
                    <w:rPr>
                      <w:rFonts w:eastAsia="Times New Roman"/>
                      <w:b/>
                    </w:rPr>
                    <w:t>SỞ GIÁO DỤC VÀ ĐÀO TẠO</w:t>
                  </w:r>
                </w:p>
                <w:p w:rsidR="00CA7B2F" w:rsidRPr="009C35AC" w:rsidRDefault="00CA7B2F" w:rsidP="008D3CA5">
                  <w:pPr>
                    <w:jc w:val="center"/>
                    <w:rPr>
                      <w:rFonts w:eastAsia="Times New Roman"/>
                      <w:b/>
                    </w:rPr>
                  </w:pPr>
                  <w:r>
                    <w:rPr>
                      <w:rFonts w:eastAsia="Times New Roman"/>
                      <w:b/>
                      <w:noProof/>
                      <w:lang w:val="en-US"/>
                    </w:rPr>
                    <mc:AlternateContent>
                      <mc:Choice Requires="wps">
                        <w:drawing>
                          <wp:anchor distT="0" distB="0" distL="114300" distR="114300" simplePos="0" relativeHeight="251681792" behindDoc="0" locked="0" layoutInCell="1" allowOverlap="1" wp14:anchorId="4EB3D6B6" wp14:editId="6440E2C0">
                            <wp:simplePos x="0" y="0"/>
                            <wp:positionH relativeFrom="column">
                              <wp:posOffset>709295</wp:posOffset>
                            </wp:positionH>
                            <wp:positionV relativeFrom="paragraph">
                              <wp:posOffset>236220</wp:posOffset>
                            </wp:positionV>
                            <wp:extent cx="609600" cy="0"/>
                            <wp:effectExtent l="8255" t="13970" r="10795" b="5080"/>
                            <wp:wrapNone/>
                            <wp:docPr id="1689" name="Straight Connector 16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89"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85pt,18.6pt" to="103.85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"/>
                        </w:pict>
                      </mc:Fallback>
                    </mc:AlternateContent>
                  </w:r>
                  <w:r w:rsidRPr="009C35AC">
                    <w:rPr>
                      <w:rFonts w:eastAsia="Times New Roman"/>
                      <w:b/>
                    </w:rPr>
                    <w:t>AN GIANG</w:t>
                  </w: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r w:rsidRPr="009C35AC">
                    <w:rPr>
                      <w:rFonts w:eastAsia="Times New Roman"/>
                      <w:b/>
                    </w:rPr>
                    <w:t>ĐỀ CHÍNH THỨC</w:t>
                  </w:r>
                </w:p>
              </w:tc>
              <w:tc>
                <w:tcPr>
                  <w:tcW w:w="5822" w:type="dxa"/>
                </w:tcPr>
                <w:p w:rsidR="00CA7B2F" w:rsidRPr="009C35AC" w:rsidRDefault="00CA7B2F" w:rsidP="008D3CA5">
                  <w:pPr>
                    <w:jc w:val="center"/>
                    <w:rPr>
                      <w:rFonts w:eastAsia="Times New Roman"/>
                    </w:rPr>
                  </w:pPr>
                  <w:r w:rsidRPr="009C35AC">
                    <w:rPr>
                      <w:rFonts w:eastAsia="Times New Roman"/>
                    </w:rPr>
                    <w:t>HƯỚNG DẪN CHÂM THI TUYỂN SINH LỚP 10 TRƯỜNG THPT CHUYÊN THOẠI NGỌC HẦU</w:t>
                  </w:r>
                </w:p>
                <w:p w:rsidR="00CA7B2F" w:rsidRPr="009C35AC" w:rsidRDefault="00CA7B2F" w:rsidP="008D3CA5">
                  <w:pPr>
                    <w:jc w:val="center"/>
                    <w:rPr>
                      <w:rFonts w:eastAsia="Times New Roman"/>
                    </w:rPr>
                  </w:pPr>
                  <w:r w:rsidRPr="009C35AC">
                    <w:rPr>
                      <w:rFonts w:eastAsia="Times New Roman"/>
                    </w:rPr>
                    <w:t>Năm học 2011-2012-Khóa ngày 15-6-2011</w:t>
                  </w:r>
                </w:p>
                <w:p w:rsidR="00CA7B2F" w:rsidRPr="009C35AC" w:rsidRDefault="00CA7B2F" w:rsidP="008D3CA5">
                  <w:pPr>
                    <w:jc w:val="center"/>
                    <w:rPr>
                      <w:rFonts w:eastAsia="Times New Roman"/>
                      <w:b/>
                    </w:rPr>
                  </w:pPr>
                  <w:r w:rsidRPr="009C35AC">
                    <w:rPr>
                      <w:rFonts w:eastAsia="Times New Roman"/>
                      <w:b/>
                    </w:rPr>
                    <w:t xml:space="preserve">Môn: TOÁN  </w:t>
                  </w:r>
                </w:p>
                <w:p w:rsidR="00CA7B2F" w:rsidRPr="009C35AC" w:rsidRDefault="00CA7B2F" w:rsidP="008D3CA5">
                  <w:pPr>
                    <w:jc w:val="center"/>
                    <w:rPr>
                      <w:rFonts w:eastAsia="Times New Roman"/>
                    </w:rPr>
                  </w:pPr>
                  <w:r>
                    <w:rPr>
                      <w:rFonts w:eastAsia="Times New Roman"/>
                      <w:noProof/>
                      <w:lang w:val="en-US"/>
                    </w:rPr>
                    <mc:AlternateContent>
                      <mc:Choice Requires="wps">
                        <w:drawing>
                          <wp:anchor distT="0" distB="0" distL="114300" distR="114300" simplePos="0" relativeHeight="251682816" behindDoc="0" locked="0" layoutInCell="1" allowOverlap="1" wp14:anchorId="2847C967" wp14:editId="65062C3D">
                            <wp:simplePos x="0" y="0"/>
                            <wp:positionH relativeFrom="column">
                              <wp:posOffset>1325245</wp:posOffset>
                            </wp:positionH>
                            <wp:positionV relativeFrom="paragraph">
                              <wp:posOffset>81280</wp:posOffset>
                            </wp:positionV>
                            <wp:extent cx="911225" cy="0"/>
                            <wp:effectExtent l="10160" t="7620" r="12065" b="11430"/>
                            <wp:wrapNone/>
                            <wp:docPr id="1688" name="Straight Connector 16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12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88"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35pt,6.4pt" to="176.1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"/>
                        </w:pict>
                      </mc:Fallback>
                    </mc:AlternateContent>
                  </w:r>
                </w:p>
              </w:tc>
            </w:tr>
          </w:tbl>
          <w:p w:rsidR="00CA7B2F" w:rsidRPr="009C35AC" w:rsidRDefault="00CA7B2F" w:rsidP="008D3CA5"/>
          <w:p w:rsidR="00CA7B2F" w:rsidRPr="009C35AC" w:rsidRDefault="00CA7B2F" w:rsidP="008D3CA5">
            <w:pPr>
              <w:rPr>
                <w:b/>
              </w:rPr>
            </w:pPr>
            <w:r w:rsidRPr="009C35AC">
              <w:rPr>
                <w:b/>
              </w:rPr>
              <w:t>A-LƯỢC GIẢI-BIỂU ĐIỂM</w:t>
            </w:r>
          </w:p>
          <w:p w:rsidR="00CA7B2F" w:rsidRPr="009C35AC" w:rsidRDefault="00CA7B2F" w:rsidP="008D3CA5">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600"/>
              <w:gridCol w:w="7200"/>
              <w:gridCol w:w="902"/>
            </w:tblGrid>
            <w:tr w:rsidR="00CA7B2F" w:rsidRPr="009C35AC" w:rsidTr="008D3CA5">
              <w:tc>
                <w:tcPr>
                  <w:tcW w:w="588" w:type="dxa"/>
                </w:tcPr>
                <w:p w:rsidR="00CA7B2F" w:rsidRPr="009C35AC" w:rsidRDefault="00CA7B2F" w:rsidP="008D3CA5">
                  <w:pPr>
                    <w:tabs>
                      <w:tab w:val="left" w:pos="-2628"/>
                    </w:tabs>
                    <w:ind w:left="-108" w:right="-108"/>
                    <w:jc w:val="center"/>
                    <w:rPr>
                      <w:rFonts w:eastAsia="Times New Roman"/>
                      <w:b/>
                    </w:rPr>
                  </w:pPr>
                  <w:r w:rsidRPr="009C35AC">
                    <w:rPr>
                      <w:rFonts w:eastAsia="Times New Roman"/>
                      <w:b/>
                    </w:rPr>
                    <w:t xml:space="preserve"> Câu</w:t>
                  </w:r>
                </w:p>
                <w:p w:rsidR="00CA7B2F" w:rsidRPr="009C35AC" w:rsidRDefault="00CA7B2F" w:rsidP="008D3CA5">
                  <w:pPr>
                    <w:ind w:right="-108" w:hanging="120"/>
                    <w:jc w:val="center"/>
                    <w:rPr>
                      <w:rFonts w:eastAsia="Times New Roman"/>
                      <w:b/>
                    </w:rPr>
                  </w:pPr>
                  <w:r w:rsidRPr="009C35AC">
                    <w:rPr>
                      <w:rFonts w:eastAsia="Times New Roman"/>
                      <w:b/>
                    </w:rPr>
                    <w:t xml:space="preserve"> điểm)</w:t>
                  </w:r>
                </w:p>
              </w:tc>
              <w:tc>
                <w:tcPr>
                  <w:tcW w:w="600" w:type="dxa"/>
                  <w:vAlign w:val="center"/>
                </w:tcPr>
                <w:p w:rsidR="00CA7B2F" w:rsidRPr="009C35AC" w:rsidRDefault="00CA7B2F" w:rsidP="008D3CA5">
                  <w:pPr>
                    <w:jc w:val="center"/>
                    <w:rPr>
                      <w:rFonts w:eastAsia="Times New Roman"/>
                      <w:b/>
                    </w:rPr>
                  </w:pPr>
                  <w:r w:rsidRPr="009C35AC">
                    <w:rPr>
                      <w:rFonts w:eastAsia="Times New Roman"/>
                      <w:b/>
                    </w:rPr>
                    <w:t>Bài</w:t>
                  </w:r>
                </w:p>
                <w:p w:rsidR="00CA7B2F" w:rsidRPr="009C35AC" w:rsidRDefault="00CA7B2F" w:rsidP="008D3CA5">
                  <w:pPr>
                    <w:tabs>
                      <w:tab w:val="left" w:pos="-2628"/>
                    </w:tabs>
                    <w:ind w:left="-108" w:right="-108"/>
                    <w:jc w:val="center"/>
                    <w:rPr>
                      <w:rFonts w:eastAsia="Times New Roman"/>
                      <w:b/>
                    </w:rPr>
                  </w:pPr>
                </w:p>
              </w:tc>
              <w:tc>
                <w:tcPr>
                  <w:tcW w:w="7200" w:type="dxa"/>
                  <w:vAlign w:val="center"/>
                </w:tcPr>
                <w:p w:rsidR="00CA7B2F" w:rsidRPr="009C35AC" w:rsidRDefault="00CA7B2F" w:rsidP="008D3CA5">
                  <w:pPr>
                    <w:jc w:val="center"/>
                    <w:rPr>
                      <w:rFonts w:eastAsia="Times New Roman"/>
                      <w:b/>
                    </w:rPr>
                  </w:pPr>
                  <w:r w:rsidRPr="009C35AC">
                    <w:rPr>
                      <w:rFonts w:eastAsia="Times New Roman"/>
                      <w:b/>
                    </w:rPr>
                    <w:t>Lược giải</w:t>
                  </w:r>
                </w:p>
              </w:tc>
              <w:tc>
                <w:tcPr>
                  <w:tcW w:w="902" w:type="dxa"/>
                  <w:vAlign w:val="center"/>
                </w:tcPr>
                <w:p w:rsidR="00CA7B2F" w:rsidRPr="009C35AC" w:rsidRDefault="00CA7B2F" w:rsidP="008D3CA5">
                  <w:pPr>
                    <w:rPr>
                      <w:rFonts w:eastAsia="Times New Roman"/>
                      <w:b/>
                    </w:rPr>
                  </w:pPr>
                  <w:r w:rsidRPr="009C35AC">
                    <w:rPr>
                      <w:rFonts w:eastAsia="Times New Roman"/>
                      <w:b/>
                    </w:rPr>
                    <w:t>Điểm</w:t>
                  </w:r>
                </w:p>
              </w:tc>
            </w:tr>
            <w:tr w:rsidR="00CA7B2F" w:rsidRPr="009C35AC" w:rsidTr="008D3CA5">
              <w:tc>
                <w:tcPr>
                  <w:tcW w:w="588" w:type="dxa"/>
                </w:tcPr>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tabs>
                      <w:tab w:val="left" w:pos="480"/>
                    </w:tabs>
                    <w:ind w:right="-108" w:hanging="120"/>
                    <w:jc w:val="center"/>
                    <w:rPr>
                      <w:rFonts w:eastAsia="Times New Roman"/>
                      <w:b/>
                    </w:rPr>
                  </w:pPr>
                  <w:r w:rsidRPr="009C35AC">
                    <w:rPr>
                      <w:rFonts w:eastAsia="Times New Roman"/>
                      <w:b/>
                    </w:rPr>
                    <w:t>I</w:t>
                  </w:r>
                </w:p>
                <w:p w:rsidR="00CA7B2F" w:rsidRPr="009C35AC" w:rsidRDefault="00CA7B2F" w:rsidP="008D3CA5">
                  <w:pPr>
                    <w:ind w:left="-120" w:right="-108"/>
                    <w:jc w:val="center"/>
                    <w:rPr>
                      <w:rFonts w:eastAsia="Times New Roman"/>
                      <w:b/>
                    </w:rPr>
                  </w:pPr>
                  <w:r w:rsidRPr="009C35AC">
                    <w:rPr>
                      <w:rFonts w:eastAsia="Times New Roman"/>
                      <w:b/>
                    </w:rPr>
                    <w:t>(2 đ)</w:t>
                  </w:r>
                </w:p>
              </w:tc>
              <w:tc>
                <w:tcPr>
                  <w:tcW w:w="600" w:type="dxa"/>
                </w:tcPr>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r w:rsidRPr="009C35AC">
                    <w:rPr>
                      <w:rFonts w:eastAsia="Times New Roman"/>
                      <w:b/>
                    </w:rPr>
                    <w:t>1</w:t>
                  </w: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r w:rsidRPr="009C35AC">
                    <w:rPr>
                      <w:rFonts w:eastAsia="Times New Roman"/>
                      <w:b/>
                    </w:rPr>
                    <w:t>2</w:t>
                  </w:r>
                </w:p>
              </w:tc>
              <w:tc>
                <w:tcPr>
                  <w:tcW w:w="7200" w:type="dxa"/>
                </w:tcPr>
                <w:p w:rsidR="00CA7B2F" w:rsidRPr="009C35AC" w:rsidRDefault="00CA7B2F" w:rsidP="008D3CA5">
                  <w:pPr>
                    <w:rPr>
                      <w:rFonts w:eastAsia="Times New Roman"/>
                      <w:lang w:val="sv-SE"/>
                    </w:rPr>
                  </w:pPr>
                  <w:r w:rsidRPr="009C35AC">
                    <w:rPr>
                      <w:rFonts w:eastAsia="Times New Roman"/>
                      <w:lang w:val="sv-SE"/>
                    </w:rPr>
                    <w:t>Ta có:</w:t>
                  </w:r>
                </w:p>
                <w:p w:rsidR="00CA7B2F" w:rsidRPr="009C35AC" w:rsidRDefault="00CA7B2F" w:rsidP="008D3CA5">
                  <w:pPr>
                    <w:rPr>
                      <w:rFonts w:eastAsia="Times New Roman"/>
                      <w:lang w:val="sv-SE"/>
                    </w:rPr>
                  </w:pPr>
                  <w:r w:rsidRPr="009C35AC">
                    <w:rPr>
                      <w:rFonts w:eastAsia="Times New Roman"/>
                      <w:lang w:val="sv-SE"/>
                    </w:rPr>
                    <w:t xml:space="preserve">           </w:t>
                  </w:r>
                  <w:r w:rsidR="00AE47AD">
                    <w:rPr>
                      <w:rFonts w:eastAsia="Times New Roman"/>
                      <w:position w:val="-10"/>
                      <w:lang w:val="sv-SE"/>
                    </w:rPr>
                    <w:pict>
                      <v:shape id="_x0000_i2501" type="#_x0000_t75" style="width:138pt;height:18.75pt">
                        <v:imagedata r:id="rId2068" o:title=""/>
                      </v:shape>
                    </w:pict>
                  </w:r>
                </w:p>
                <w:p w:rsidR="00CA7B2F" w:rsidRPr="009C35AC" w:rsidRDefault="00CA7B2F" w:rsidP="008D3CA5">
                  <w:pPr>
                    <w:rPr>
                      <w:rFonts w:eastAsia="Times New Roman"/>
                      <w:lang w:val="sv-SE"/>
                    </w:rPr>
                  </w:pPr>
                  <w:r w:rsidRPr="009C35AC">
                    <w:rPr>
                      <w:rFonts w:eastAsia="Times New Roman"/>
                      <w:lang w:val="sv-SE"/>
                    </w:rPr>
                    <w:t>Do đó :</w:t>
                  </w:r>
                </w:p>
                <w:p w:rsidR="00CA7B2F" w:rsidRPr="009C35AC" w:rsidRDefault="00CA7B2F" w:rsidP="008D3CA5">
                  <w:pPr>
                    <w:rPr>
                      <w:rFonts w:eastAsia="Times New Roman"/>
                      <w:lang w:val="sv-SE"/>
                    </w:rPr>
                  </w:pPr>
                  <w:r w:rsidRPr="009C35AC">
                    <w:rPr>
                      <w:rFonts w:eastAsia="Times New Roman"/>
                      <w:lang w:val="sv-SE"/>
                    </w:rPr>
                    <w:t xml:space="preserve">     </w:t>
                  </w:r>
                  <w:r w:rsidR="00AE47AD">
                    <w:rPr>
                      <w:rFonts w:eastAsia="Times New Roman"/>
                      <w:position w:val="-12"/>
                      <w:lang w:val="sv-SE"/>
                    </w:rPr>
                    <w:pict>
                      <v:shape id="_x0000_i2502" type="#_x0000_t75" style="width:125.25pt;height:23.25pt">
                        <v:imagedata r:id="rId2069" o:title=""/>
                      </v:shape>
                    </w:pict>
                  </w:r>
                </w:p>
                <w:p w:rsidR="00CA7B2F" w:rsidRPr="009C35AC" w:rsidRDefault="00CA7B2F" w:rsidP="008D3CA5">
                  <w:pPr>
                    <w:rPr>
                      <w:rFonts w:eastAsia="Times New Roman"/>
                      <w:lang w:val="sv-SE"/>
                    </w:rPr>
                  </w:pPr>
                  <w:r w:rsidRPr="009C35AC">
                    <w:rPr>
                      <w:rFonts w:eastAsia="Times New Roman"/>
                      <w:lang w:val="sv-SE"/>
                    </w:rPr>
                    <w:t xml:space="preserve">      </w:t>
                  </w:r>
                  <w:r w:rsidR="00AE47AD">
                    <w:rPr>
                      <w:rFonts w:eastAsia="Times New Roman"/>
                      <w:position w:val="-18"/>
                      <w:lang w:val="sv-SE"/>
                    </w:rPr>
                    <w:pict>
                      <v:shape id="_x0000_i2503" type="#_x0000_t75" style="width:105pt;height:24pt">
                        <v:imagedata r:id="rId2070" o:title=""/>
                      </v:shape>
                    </w:pict>
                  </w:r>
                </w:p>
                <w:p w:rsidR="00CA7B2F" w:rsidRPr="009C35AC" w:rsidRDefault="00CA7B2F" w:rsidP="008D3CA5">
                  <w:pPr>
                    <w:rPr>
                      <w:rFonts w:eastAsia="Times New Roman"/>
                      <w:lang w:val="sv-SE"/>
                    </w:rPr>
                  </w:pPr>
                  <w:r w:rsidRPr="009C35AC">
                    <w:rPr>
                      <w:rFonts w:eastAsia="Times New Roman"/>
                      <w:lang w:val="sv-SE"/>
                    </w:rPr>
                    <w:t xml:space="preserve">Vì </w:t>
                  </w:r>
                  <w:r w:rsidR="00AE47AD">
                    <w:rPr>
                      <w:rFonts w:eastAsia="Times New Roman"/>
                      <w:position w:val="-6"/>
                      <w:lang w:val="sv-SE"/>
                    </w:rPr>
                    <w:pict>
                      <v:shape id="_x0000_i2504" type="#_x0000_t75" style="width:45pt;height:17.25pt">
                        <v:imagedata r:id="rId2071" o:title=""/>
                      </v:shape>
                    </w:pict>
                  </w:r>
                  <w:r w:rsidRPr="009C35AC">
                    <w:rPr>
                      <w:rFonts w:eastAsia="Times New Roman"/>
                      <w:lang w:val="sv-SE"/>
                    </w:rPr>
                    <w:t xml:space="preserve"> nên </w:t>
                  </w:r>
                  <w:r w:rsidR="00AE47AD">
                    <w:rPr>
                      <w:rFonts w:eastAsia="Times New Roman"/>
                      <w:position w:val="-18"/>
                      <w:lang w:val="sv-SE"/>
                    </w:rPr>
                    <w:pict>
                      <v:shape id="_x0000_i2505" type="#_x0000_t75" style="width:53.25pt;height:24pt">
                        <v:imagedata r:id="rId2072" o:title=""/>
                      </v:shape>
                    </w:pict>
                  </w:r>
                  <w:r w:rsidR="00AE47AD">
                    <w:rPr>
                      <w:rFonts w:eastAsia="Times New Roman"/>
                      <w:position w:val="-14"/>
                      <w:lang w:val="sv-SE"/>
                    </w:rPr>
                    <w:pict>
                      <v:shape id="_x0000_i2506" type="#_x0000_t75" style="width:39pt;height:21pt">
                        <v:imagedata r:id="rId2073" o:title=""/>
                      </v:shape>
                    </w:pict>
                  </w:r>
                </w:p>
                <w:p w:rsidR="00CA7B2F" w:rsidRPr="009C35AC" w:rsidRDefault="00CA7B2F" w:rsidP="008D3CA5">
                  <w:pPr>
                    <w:rPr>
                      <w:rFonts w:eastAsia="Times New Roman"/>
                      <w:lang w:val="sv-SE"/>
                    </w:rPr>
                  </w:pPr>
                  <w:r w:rsidRPr="009C35AC">
                    <w:rPr>
                      <w:rFonts w:eastAsia="Times New Roman"/>
                      <w:lang w:val="sv-SE"/>
                    </w:rPr>
                    <w:t xml:space="preserve">Vậy: </w:t>
                  </w:r>
                  <w:r w:rsidR="00AE47AD">
                    <w:rPr>
                      <w:rFonts w:eastAsia="Times New Roman"/>
                      <w:position w:val="-6"/>
                      <w:lang w:val="sv-SE"/>
                    </w:rPr>
                    <w:pict>
                      <v:shape id="_x0000_i2507" type="#_x0000_t75" style="width:60pt;height:17.25pt">
                        <v:imagedata r:id="rId2074" o:title=""/>
                      </v:shape>
                    </w:pict>
                  </w:r>
                </w:p>
                <w:p w:rsidR="00CA7B2F" w:rsidRPr="009C35AC" w:rsidRDefault="00CA7B2F" w:rsidP="008D3CA5">
                  <w:pPr>
                    <w:rPr>
                      <w:rFonts w:eastAsia="Times New Roman"/>
                      <w:lang w:val="sv-SE"/>
                    </w:rPr>
                  </w:pPr>
                </w:p>
                <w:p w:rsidR="00CA7B2F" w:rsidRPr="009C35AC" w:rsidRDefault="00AE47AD" w:rsidP="008D3CA5">
                  <w:pPr>
                    <w:ind w:left="720" w:hanging="720"/>
                    <w:rPr>
                      <w:rFonts w:eastAsia="Times New Roman"/>
                      <w:lang w:val="sv-SE"/>
                    </w:rPr>
                  </w:pPr>
                  <w:r>
                    <w:rPr>
                      <w:rFonts w:eastAsia="Times New Roman"/>
                      <w:position w:val="-34"/>
                    </w:rPr>
                    <w:pict>
                      <v:shape id="_x0000_i2508" type="#_x0000_t75" style="width:173.25pt;height:39.75pt">
                        <v:imagedata r:id="rId2075" o:title=""/>
                      </v:shape>
                    </w:pict>
                  </w:r>
                </w:p>
                <w:p w:rsidR="00CA7B2F" w:rsidRPr="009C35AC" w:rsidRDefault="00AE47AD" w:rsidP="00EE5E9F">
                  <w:pPr>
                    <w:numPr>
                      <w:ilvl w:val="0"/>
                      <w:numId w:val="47"/>
                    </w:numPr>
                    <w:rPr>
                      <w:rFonts w:eastAsia="Times New Roman"/>
                      <w:lang w:val="pt-BR"/>
                    </w:rPr>
                  </w:pPr>
                  <w:r>
                    <w:rPr>
                      <w:rFonts w:eastAsia="Times New Roman"/>
                      <w:position w:val="-28"/>
                      <w:lang w:val="pt-BR"/>
                    </w:rPr>
                    <w:pict>
                      <v:shape id="_x0000_i2509" type="#_x0000_t75" style="width:147.75pt;height:36pt">
                        <v:imagedata r:id="rId2076" o:title=""/>
                      </v:shape>
                    </w:pict>
                  </w:r>
                </w:p>
                <w:p w:rsidR="00CA7B2F" w:rsidRPr="009C35AC" w:rsidRDefault="00AE47AD" w:rsidP="00EE5E9F">
                  <w:pPr>
                    <w:numPr>
                      <w:ilvl w:val="0"/>
                      <w:numId w:val="47"/>
                    </w:numPr>
                    <w:rPr>
                      <w:rFonts w:eastAsia="Times New Roman"/>
                      <w:lang w:val="pt-BR"/>
                    </w:rPr>
                  </w:pPr>
                  <w:r>
                    <w:rPr>
                      <w:rFonts w:eastAsia="Times New Roman"/>
                      <w:position w:val="-28"/>
                      <w:lang w:val="pt-BR"/>
                    </w:rPr>
                    <w:pict>
                      <v:shape id="_x0000_i2510" type="#_x0000_t75" style="width:152.25pt;height:36pt">
                        <v:imagedata r:id="rId2077" o:title=""/>
                      </v:shape>
                    </w:pict>
                  </w:r>
                </w:p>
                <w:p w:rsidR="00CA7B2F" w:rsidRPr="009C35AC" w:rsidRDefault="00AE47AD" w:rsidP="00EE5E9F">
                  <w:pPr>
                    <w:numPr>
                      <w:ilvl w:val="0"/>
                      <w:numId w:val="47"/>
                    </w:numPr>
                    <w:rPr>
                      <w:rFonts w:eastAsia="Times New Roman"/>
                      <w:lang w:val="pt-BR"/>
                    </w:rPr>
                  </w:pPr>
                  <w:r>
                    <w:rPr>
                      <w:rFonts w:eastAsia="Times New Roman"/>
                      <w:position w:val="-70"/>
                    </w:rPr>
                    <w:pict>
                      <v:shape id="_x0000_i2511" type="#_x0000_t75" style="width:285.75pt;height:75.75pt">
                        <v:imagedata r:id="rId2078" o:title=""/>
                      </v:shape>
                    </w:pict>
                  </w:r>
                </w:p>
              </w:tc>
              <w:tc>
                <w:tcPr>
                  <w:tcW w:w="902" w:type="dxa"/>
                </w:tcPr>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sv-SE"/>
                    </w:rPr>
                  </w:pPr>
                  <w:r w:rsidRPr="009C35AC">
                    <w:rPr>
                      <w:rFonts w:eastAsia="Times New Roman"/>
                      <w:b/>
                      <w:lang w:val="sv-SE"/>
                    </w:rPr>
                    <w:t>1,0</w:t>
                  </w: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r w:rsidRPr="009C35AC">
                    <w:rPr>
                      <w:rFonts w:eastAsia="Times New Roman"/>
                      <w:b/>
                      <w:lang w:val="sv-SE"/>
                    </w:rPr>
                    <w:t>1,0</w:t>
                  </w: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tc>
            </w:tr>
            <w:tr w:rsidR="00CA7B2F" w:rsidRPr="009C35AC" w:rsidTr="008D3CA5">
              <w:tc>
                <w:tcPr>
                  <w:tcW w:w="588" w:type="dxa"/>
                </w:tcPr>
                <w:p w:rsidR="00CA7B2F" w:rsidRPr="009C35AC" w:rsidRDefault="00CA7B2F" w:rsidP="008D3CA5">
                  <w:pPr>
                    <w:ind w:left="-120" w:right="-108"/>
                    <w:jc w:val="center"/>
                    <w:rPr>
                      <w:rFonts w:eastAsia="Times New Roman"/>
                      <w:b/>
                    </w:rPr>
                  </w:pPr>
                  <w:r w:rsidRPr="009C35AC">
                    <w:rPr>
                      <w:rFonts w:eastAsia="Times New Roman"/>
                      <w:b/>
                    </w:rPr>
                    <w:t>II</w:t>
                  </w:r>
                </w:p>
                <w:p w:rsidR="00CA7B2F" w:rsidRPr="009C35AC" w:rsidRDefault="00CA7B2F" w:rsidP="008D3CA5">
                  <w:pPr>
                    <w:ind w:left="-120" w:right="-108"/>
                    <w:jc w:val="center"/>
                    <w:rPr>
                      <w:rFonts w:eastAsia="Times New Roman"/>
                      <w:b/>
                    </w:rPr>
                  </w:pPr>
                  <w:r w:rsidRPr="009C35AC">
                    <w:rPr>
                      <w:rFonts w:eastAsia="Times New Roman"/>
                      <w:b/>
                    </w:rPr>
                    <w:t>(2 đ)</w:t>
                  </w:r>
                </w:p>
              </w:tc>
              <w:tc>
                <w:tcPr>
                  <w:tcW w:w="600" w:type="dxa"/>
                </w:tcPr>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r w:rsidRPr="009C35AC">
                    <w:rPr>
                      <w:rFonts w:eastAsia="Times New Roman"/>
                      <w:b/>
                    </w:rPr>
                    <w:t>1</w:t>
                  </w:r>
                </w:p>
                <w:p w:rsidR="00CA7B2F" w:rsidRPr="009C35AC" w:rsidRDefault="00CA7B2F" w:rsidP="008D3CA5">
                  <w:pP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r w:rsidRPr="009C35AC">
                    <w:rPr>
                      <w:rFonts w:eastAsia="Times New Roman"/>
                      <w:b/>
                    </w:rPr>
                    <w:t>2</w:t>
                  </w:r>
                </w:p>
              </w:tc>
              <w:tc>
                <w:tcPr>
                  <w:tcW w:w="7200" w:type="dxa"/>
                </w:tcPr>
                <w:p w:rsidR="00CA7B2F" w:rsidRPr="009C35AC" w:rsidRDefault="00CA7B2F" w:rsidP="008D3CA5">
                  <w:pPr>
                    <w:rPr>
                      <w:rFonts w:eastAsia="Times New Roman"/>
                    </w:rPr>
                  </w:pPr>
                  <w:r w:rsidRPr="009C35AC">
                    <w:rPr>
                      <w:rFonts w:eastAsia="Times New Roman"/>
                    </w:rPr>
                    <w:t xml:space="preserve">Điều kiện: </w:t>
                  </w:r>
                  <w:r w:rsidR="00AE47AD">
                    <w:rPr>
                      <w:rFonts w:eastAsia="Times New Roman"/>
                      <w:position w:val="-24"/>
                    </w:rPr>
                    <w:pict>
                      <v:shape id="_x0000_i2512" type="#_x0000_t75" style="width:39pt;height:30.75pt">
                        <v:imagedata r:id="rId2079" o:title=""/>
                      </v:shape>
                    </w:pict>
                  </w:r>
                </w:p>
                <w:p w:rsidR="00CA7B2F" w:rsidRPr="009C35AC" w:rsidRDefault="00CA7B2F" w:rsidP="008D3CA5">
                  <w:pPr>
                    <w:rPr>
                      <w:rFonts w:eastAsia="Times New Roman"/>
                    </w:rPr>
                  </w:pPr>
                  <w:r w:rsidRPr="009C35AC">
                    <w:rPr>
                      <w:rFonts w:eastAsia="Times New Roman"/>
                    </w:rPr>
                    <w:t>Quy đồng và khử mẫu , được:</w:t>
                  </w:r>
                </w:p>
                <w:p w:rsidR="00CA7B2F" w:rsidRPr="009C35AC" w:rsidRDefault="00CA7B2F" w:rsidP="008D3CA5">
                  <w:pPr>
                    <w:rPr>
                      <w:rFonts w:eastAsia="Times New Roman"/>
                    </w:rPr>
                  </w:pPr>
                  <w:r w:rsidRPr="009C35AC">
                    <w:rPr>
                      <w:rFonts w:eastAsia="Times New Roman"/>
                    </w:rPr>
                    <w:t xml:space="preserve">    </w:t>
                  </w:r>
                  <w:r w:rsidR="00AE47AD">
                    <w:rPr>
                      <w:rFonts w:eastAsia="Times New Roman"/>
                      <w:position w:val="-10"/>
                    </w:rPr>
                    <w:pict>
                      <v:shape id="_x0000_i2513" type="#_x0000_t75" style="width:101.25pt;height:15.75pt">
                        <v:imagedata r:id="rId2080" o:title=""/>
                      </v:shape>
                    </w:pict>
                  </w:r>
                  <w:r w:rsidRPr="009C35AC">
                    <w:rPr>
                      <w:rFonts w:eastAsia="Times New Roman"/>
                    </w:rPr>
                    <w:t xml:space="preserve">       </w:t>
                  </w:r>
                </w:p>
                <w:p w:rsidR="00CA7B2F" w:rsidRPr="009C35AC" w:rsidRDefault="00AE47AD" w:rsidP="008D3CA5">
                  <w:pPr>
                    <w:rPr>
                      <w:rFonts w:eastAsia="Times New Roman"/>
                    </w:rPr>
                  </w:pPr>
                  <w:r>
                    <w:rPr>
                      <w:rFonts w:eastAsia="Times New Roman"/>
                      <w:position w:val="-24"/>
                    </w:rPr>
                    <w:pict>
                      <v:shape id="_x0000_i2514" type="#_x0000_t75" style="width:45.75pt;height:30.75pt">
                        <v:imagedata r:id="rId2081" o:title=""/>
                      </v:shape>
                    </w:pict>
                  </w:r>
                  <w:r w:rsidR="00CA7B2F" w:rsidRPr="009C35AC">
                    <w:rPr>
                      <w:rFonts w:eastAsia="Times New Roman"/>
                    </w:rPr>
                    <w:t xml:space="preserve"> (thỏa điều kiện)</w:t>
                  </w:r>
                </w:p>
                <w:p w:rsidR="00CA7B2F" w:rsidRPr="009C35AC" w:rsidRDefault="00CA7B2F" w:rsidP="008D3CA5">
                  <w:pPr>
                    <w:rPr>
                      <w:rFonts w:eastAsia="Times New Roman"/>
                    </w:rPr>
                  </w:pPr>
                  <w:r w:rsidRPr="009C35AC">
                    <w:rPr>
                      <w:rFonts w:eastAsia="Times New Roman"/>
                    </w:rPr>
                    <w:t>Vậy nghiệm của phương trình cho là x= 1/3.</w:t>
                  </w:r>
                </w:p>
                <w:p w:rsidR="00CA7B2F" w:rsidRPr="009C35AC" w:rsidRDefault="00CA7B2F" w:rsidP="008D3CA5">
                  <w:pPr>
                    <w:rPr>
                      <w:rFonts w:eastAsia="Times New Roman"/>
                    </w:rPr>
                  </w:pPr>
                </w:p>
                <w:p w:rsidR="00CA7B2F" w:rsidRPr="009C35AC" w:rsidRDefault="00AE47AD" w:rsidP="008D3CA5">
                  <w:pPr>
                    <w:rPr>
                      <w:rFonts w:eastAsia="Times New Roman"/>
                    </w:rPr>
                  </w:pPr>
                  <w:r>
                    <w:rPr>
                      <w:rFonts w:eastAsia="Times New Roman"/>
                      <w:position w:val="-6"/>
                    </w:rPr>
                    <w:pict>
                      <v:shape id="_x0000_i2515" type="#_x0000_t75" style="width:87pt;height:15.75pt">
                        <v:imagedata r:id="rId2082" o:title=""/>
                      </v:shape>
                    </w:pict>
                  </w:r>
                </w:p>
                <w:p w:rsidR="00CA7B2F" w:rsidRPr="009C35AC" w:rsidRDefault="00AE47AD" w:rsidP="008D3CA5">
                  <w:pPr>
                    <w:rPr>
                      <w:rFonts w:eastAsia="Times New Roman"/>
                    </w:rPr>
                  </w:pPr>
                  <w:r>
                    <w:rPr>
                      <w:rFonts w:eastAsia="Times New Roman"/>
                      <w:position w:val="-10"/>
                    </w:rPr>
                    <w:pict>
                      <v:shape id="_x0000_i2516" type="#_x0000_t75" style="width:105pt;height:18pt">
                        <v:imagedata r:id="rId2083" o:title=""/>
                      </v:shape>
                    </w:pict>
                  </w:r>
                </w:p>
                <w:p w:rsidR="00CA7B2F" w:rsidRPr="009C35AC" w:rsidRDefault="00AE47AD" w:rsidP="008D3CA5">
                  <w:pPr>
                    <w:rPr>
                      <w:rFonts w:eastAsia="Times New Roman"/>
                    </w:rPr>
                  </w:pPr>
                  <w:r>
                    <w:rPr>
                      <w:rFonts w:eastAsia="Times New Roman"/>
                      <w:position w:val="-50"/>
                    </w:rPr>
                    <w:pict>
                      <v:shape id="_x0000_i2517" type="#_x0000_t75" style="width:54.75pt;height:56.25pt">
                        <v:imagedata r:id="rId2084" o:title=""/>
                      </v:shape>
                    </w:pict>
                  </w:r>
                </w:p>
                <w:p w:rsidR="00CA7B2F" w:rsidRPr="009C35AC" w:rsidRDefault="00CA7B2F" w:rsidP="008D3CA5">
                  <w:pPr>
                    <w:rPr>
                      <w:rFonts w:eastAsia="Times New Roman"/>
                    </w:rPr>
                  </w:pPr>
                </w:p>
                <w:p w:rsidR="00CA7B2F" w:rsidRPr="009C35AC" w:rsidRDefault="00CA7B2F" w:rsidP="008D3CA5">
                  <w:pPr>
                    <w:rPr>
                      <w:rFonts w:eastAsia="Times New Roman"/>
                    </w:rPr>
                  </w:pPr>
                </w:p>
              </w:tc>
              <w:tc>
                <w:tcPr>
                  <w:tcW w:w="902" w:type="dxa"/>
                </w:tcPr>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lang w:val="sv-SE"/>
                    </w:rPr>
                  </w:pPr>
                  <w:r w:rsidRPr="009C35AC">
                    <w:rPr>
                      <w:rFonts w:eastAsia="Times New Roman"/>
                      <w:b/>
                      <w:lang w:val="sv-SE"/>
                    </w:rPr>
                    <w:t>1,0</w:t>
                  </w: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p>
                <w:p w:rsidR="00CA7B2F" w:rsidRPr="009C35AC" w:rsidRDefault="00CA7B2F" w:rsidP="008D3CA5">
                  <w:pPr>
                    <w:jc w:val="center"/>
                    <w:rPr>
                      <w:rFonts w:eastAsia="Times New Roman"/>
                      <w:b/>
                      <w:lang w:val="sv-SE"/>
                    </w:rPr>
                  </w:pPr>
                  <w:r w:rsidRPr="009C35AC">
                    <w:rPr>
                      <w:rFonts w:eastAsia="Times New Roman"/>
                      <w:b/>
                      <w:lang w:val="sv-SE"/>
                    </w:rPr>
                    <w:t>1,0</w:t>
                  </w:r>
                </w:p>
              </w:tc>
            </w:tr>
            <w:tr w:rsidR="00CA7B2F" w:rsidRPr="009C35AC" w:rsidTr="008D3CA5">
              <w:tc>
                <w:tcPr>
                  <w:tcW w:w="588" w:type="dxa"/>
                </w:tcPr>
                <w:p w:rsidR="00CA7B2F" w:rsidRPr="009C35AC" w:rsidRDefault="00CA7B2F" w:rsidP="008D3CA5">
                  <w:pPr>
                    <w:ind w:left="-120" w:right="-108"/>
                    <w:jc w:val="center"/>
                    <w:rPr>
                      <w:rFonts w:eastAsia="Times New Roman"/>
                      <w:b/>
                    </w:rPr>
                  </w:pPr>
                  <w:r w:rsidRPr="009C35AC">
                    <w:rPr>
                      <w:rFonts w:eastAsia="Times New Roman"/>
                      <w:b/>
                    </w:rPr>
                    <w:t>III</w:t>
                  </w:r>
                </w:p>
                <w:p w:rsidR="00CA7B2F" w:rsidRPr="009C35AC" w:rsidRDefault="00CA7B2F" w:rsidP="008D3CA5">
                  <w:pPr>
                    <w:ind w:left="-120" w:right="-108"/>
                    <w:jc w:val="center"/>
                    <w:rPr>
                      <w:rFonts w:eastAsia="Times New Roman"/>
                      <w:b/>
                    </w:rPr>
                  </w:pPr>
                  <w:r w:rsidRPr="009C35AC">
                    <w:rPr>
                      <w:rFonts w:eastAsia="Times New Roman"/>
                      <w:b/>
                    </w:rPr>
                    <w:t>(1,5đ)</w:t>
                  </w:r>
                </w:p>
              </w:tc>
              <w:tc>
                <w:tcPr>
                  <w:tcW w:w="600" w:type="dxa"/>
                </w:tcPr>
                <w:p w:rsidR="00CA7B2F" w:rsidRPr="009C35AC" w:rsidRDefault="00CA7B2F" w:rsidP="008D3CA5">
                  <w:pPr>
                    <w:jc w:val="center"/>
                    <w:rPr>
                      <w:rFonts w:eastAsia="Times New Roman"/>
                      <w:b/>
                    </w:rPr>
                  </w:pPr>
                  <w:r w:rsidRPr="009C35AC">
                    <w:rPr>
                      <w:rFonts w:eastAsia="Times New Roman"/>
                      <w:b/>
                    </w:rPr>
                    <w:t>1</w:t>
                  </w: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r w:rsidRPr="009C35AC">
                    <w:rPr>
                      <w:rFonts w:eastAsia="Times New Roman"/>
                      <w:b/>
                    </w:rPr>
                    <w:t>2</w:t>
                  </w: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rPr>
                      <w:rFonts w:eastAsia="Times New Roman"/>
                      <w:b/>
                    </w:rPr>
                  </w:pPr>
                </w:p>
              </w:tc>
              <w:tc>
                <w:tcPr>
                  <w:tcW w:w="7200" w:type="dxa"/>
                </w:tcPr>
                <w:p w:rsidR="00CA7B2F" w:rsidRPr="009C35AC" w:rsidRDefault="00CA7B2F" w:rsidP="008D3CA5">
                  <w:pPr>
                    <w:rPr>
                      <w:rFonts w:eastAsia="Times New Roman"/>
                    </w:rPr>
                  </w:pPr>
                  <w:r w:rsidRPr="009C35AC">
                    <w:rPr>
                      <w:rFonts w:eastAsia="Times New Roman"/>
                    </w:rPr>
                    <w:t>Phương trình hoành độ giao điểm của (P) và (d):</w:t>
                  </w:r>
                </w:p>
                <w:p w:rsidR="00CA7B2F" w:rsidRPr="009C35AC" w:rsidRDefault="00AE47AD" w:rsidP="008D3CA5">
                  <w:pPr>
                    <w:rPr>
                      <w:rFonts w:eastAsia="Times New Roman"/>
                    </w:rPr>
                  </w:pPr>
                  <w:r>
                    <w:rPr>
                      <w:rFonts w:eastAsia="Times New Roman"/>
                      <w:position w:val="-24"/>
                    </w:rPr>
                    <w:pict>
                      <v:shape id="_x0000_i2518" type="#_x0000_t75" style="width:96.75pt;height:30.75pt">
                        <v:imagedata r:id="rId2085" o:title=""/>
                      </v:shape>
                    </w:pict>
                  </w:r>
                </w:p>
                <w:p w:rsidR="00CA7B2F" w:rsidRPr="009C35AC" w:rsidRDefault="00AE47AD" w:rsidP="008D3CA5">
                  <w:pPr>
                    <w:rPr>
                      <w:rFonts w:eastAsia="Times New Roman"/>
                    </w:rPr>
                  </w:pPr>
                  <w:r>
                    <w:rPr>
                      <w:rFonts w:eastAsia="Times New Roman"/>
                      <w:position w:val="-6"/>
                    </w:rPr>
                    <w:pict>
                      <v:shape id="_x0000_i2519" type="#_x0000_t75" style="width:126pt;height:15.75pt">
                        <v:imagedata r:id="rId2086" o:title=""/>
                      </v:shape>
                    </w:pict>
                  </w:r>
                  <w:r w:rsidR="00CA7B2F" w:rsidRPr="009C35AC">
                    <w:rPr>
                      <w:rFonts w:eastAsia="Times New Roman"/>
                    </w:rPr>
                    <w:t xml:space="preserve"> (*)</w:t>
                  </w:r>
                </w:p>
                <w:p w:rsidR="00CA7B2F" w:rsidRPr="009C35AC" w:rsidRDefault="00AE47AD" w:rsidP="008D3CA5">
                  <w:pPr>
                    <w:rPr>
                      <w:rFonts w:eastAsia="Times New Roman"/>
                    </w:rPr>
                  </w:pPr>
                  <w:r>
                    <w:rPr>
                      <w:rFonts w:eastAsia="Times New Roman"/>
                      <w:position w:val="-32"/>
                    </w:rPr>
                    <w:pict>
                      <v:shape id="_x0000_i2520" type="#_x0000_t75" style="width:194.25pt;height:38.25pt">
                        <v:imagedata r:id="rId2087" o:title=""/>
                      </v:shape>
                    </w:pict>
                  </w:r>
                </w:p>
                <w:p w:rsidR="00CA7B2F" w:rsidRPr="009C35AC" w:rsidRDefault="00CA7B2F" w:rsidP="008D3CA5">
                  <w:pPr>
                    <w:rPr>
                      <w:rFonts w:eastAsia="Times New Roman"/>
                    </w:rPr>
                  </w:pPr>
                  <w:r w:rsidRPr="009C35AC">
                    <w:rPr>
                      <w:rFonts w:eastAsia="Times New Roman"/>
                    </w:rPr>
                    <w:t>Vậy phương trình (*) luôn có 2 nghiệm phân biệt với mọi giá trị của m.</w:t>
                  </w:r>
                </w:p>
                <w:p w:rsidR="00CA7B2F" w:rsidRPr="009C35AC" w:rsidRDefault="00CA7B2F" w:rsidP="008D3CA5">
                  <w:pPr>
                    <w:rPr>
                      <w:rFonts w:eastAsia="Times New Roman"/>
                    </w:rPr>
                  </w:pPr>
                  <w:r w:rsidRPr="009C35AC">
                    <w:rPr>
                      <w:rFonts w:eastAsia="Times New Roman"/>
                    </w:rPr>
                    <w:t>Nói cách khác (d) luôn cắt (P) tại 2 điểm phân biệt khi m thay đổi.</w:t>
                  </w:r>
                </w:p>
                <w:p w:rsidR="00CA7B2F" w:rsidRPr="009C35AC" w:rsidRDefault="00CA7B2F" w:rsidP="008D3CA5">
                  <w:pPr>
                    <w:rPr>
                      <w:rFonts w:eastAsia="Times New Roman"/>
                    </w:rPr>
                  </w:pPr>
                </w:p>
                <w:p w:rsidR="00CA7B2F" w:rsidRPr="009C35AC" w:rsidRDefault="00CA7B2F" w:rsidP="008D3CA5">
                  <w:pPr>
                    <w:rPr>
                      <w:rFonts w:eastAsia="Times New Roman"/>
                    </w:rPr>
                  </w:pPr>
                  <w:r w:rsidRPr="009C35AC">
                    <w:rPr>
                      <w:rFonts w:eastAsia="Times New Roman"/>
                    </w:rPr>
                    <w:t>Thay tọa độ giao điểm của (d) với trục tung vào phương trình đường thẳng:</w:t>
                  </w:r>
                </w:p>
                <w:p w:rsidR="00CA7B2F" w:rsidRPr="009C35AC" w:rsidRDefault="00CA7B2F" w:rsidP="008D3CA5">
                  <w:pPr>
                    <w:rPr>
                      <w:rFonts w:eastAsia="Times New Roman"/>
                    </w:rPr>
                  </w:pPr>
                  <w:r w:rsidRPr="009C35AC">
                    <w:rPr>
                      <w:rFonts w:eastAsia="Times New Roman"/>
                    </w:rPr>
                    <w:t>2 = m.0 + m – 1</w:t>
                  </w:r>
                </w:p>
                <w:p w:rsidR="00CA7B2F" w:rsidRPr="009C35AC" w:rsidRDefault="00CA7B2F" w:rsidP="008D3CA5">
                  <w:pPr>
                    <w:rPr>
                      <w:rFonts w:eastAsia="Times New Roman"/>
                    </w:rPr>
                  </w:pPr>
                  <w:r w:rsidRPr="009C35AC">
                    <w:rPr>
                      <w:rFonts w:eastAsia="Times New Roman"/>
                    </w:rPr>
                    <w:t>Suy ra m=3</w:t>
                  </w:r>
                </w:p>
                <w:p w:rsidR="00CA7B2F" w:rsidRPr="009C35AC" w:rsidRDefault="00CA7B2F" w:rsidP="008D3CA5">
                  <w:pPr>
                    <w:rPr>
                      <w:rFonts w:eastAsia="Times New Roman"/>
                    </w:rPr>
                  </w:pPr>
                  <w:r w:rsidRPr="009C35AC">
                    <w:rPr>
                      <w:rFonts w:eastAsia="Times New Roman"/>
                    </w:rPr>
                    <w:t>Vậy với m = 3 thì (d) cắt trục tung tại điểm (0;2).</w:t>
                  </w:r>
                </w:p>
              </w:tc>
              <w:tc>
                <w:tcPr>
                  <w:tcW w:w="902" w:type="dxa"/>
                </w:tcPr>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lang w:val="pt-BR"/>
                    </w:rPr>
                  </w:pPr>
                  <w:r w:rsidRPr="009C35AC">
                    <w:rPr>
                      <w:rFonts w:eastAsia="Times New Roman"/>
                      <w:b/>
                      <w:lang w:val="pt-BR"/>
                    </w:rPr>
                    <w:t>1,0</w:t>
                  </w: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r w:rsidRPr="009C35AC">
                    <w:rPr>
                      <w:rFonts w:eastAsia="Times New Roman"/>
                      <w:b/>
                      <w:lang w:val="pt-BR"/>
                    </w:rPr>
                    <w:t>0,5</w:t>
                  </w:r>
                </w:p>
                <w:p w:rsidR="00CA7B2F" w:rsidRPr="009C35AC" w:rsidRDefault="00CA7B2F" w:rsidP="008D3CA5">
                  <w:pPr>
                    <w:rPr>
                      <w:rFonts w:eastAsia="Times New Roman"/>
                      <w:b/>
                      <w:lang w:val="pt-BR"/>
                    </w:rPr>
                  </w:pPr>
                </w:p>
              </w:tc>
            </w:tr>
            <w:tr w:rsidR="00CA7B2F" w:rsidRPr="009C35AC" w:rsidTr="008D3CA5">
              <w:tc>
                <w:tcPr>
                  <w:tcW w:w="588" w:type="dxa"/>
                </w:tcPr>
                <w:p w:rsidR="00CA7B2F" w:rsidRPr="009C35AC" w:rsidRDefault="00CA7B2F" w:rsidP="008D3CA5">
                  <w:pPr>
                    <w:ind w:left="-120" w:right="-108"/>
                    <w:jc w:val="center"/>
                    <w:rPr>
                      <w:rFonts w:eastAsia="Times New Roman"/>
                      <w:b/>
                    </w:rPr>
                  </w:pPr>
                  <w:r w:rsidRPr="009C35AC">
                    <w:rPr>
                      <w:rFonts w:eastAsia="Times New Roman"/>
                      <w:b/>
                    </w:rPr>
                    <w:t>IV</w:t>
                  </w:r>
                </w:p>
                <w:p w:rsidR="00CA7B2F" w:rsidRPr="009C35AC" w:rsidRDefault="00CA7B2F" w:rsidP="008D3CA5">
                  <w:pPr>
                    <w:ind w:left="-120" w:right="-108"/>
                    <w:jc w:val="center"/>
                    <w:rPr>
                      <w:rFonts w:eastAsia="Times New Roman"/>
                      <w:b/>
                    </w:rPr>
                  </w:pPr>
                  <w:r w:rsidRPr="009C35AC">
                    <w:rPr>
                      <w:rFonts w:eastAsia="Times New Roman"/>
                      <w:b/>
                    </w:rPr>
                    <w:t>(1,5đ)</w:t>
                  </w:r>
                </w:p>
              </w:tc>
              <w:tc>
                <w:tcPr>
                  <w:tcW w:w="600" w:type="dxa"/>
                </w:tcPr>
                <w:p w:rsidR="00CA7B2F" w:rsidRPr="009C35AC" w:rsidRDefault="00CA7B2F" w:rsidP="008D3CA5">
                  <w:pPr>
                    <w:jc w:val="center"/>
                    <w:rPr>
                      <w:rFonts w:eastAsia="Times New Roman"/>
                      <w:b/>
                    </w:rPr>
                  </w:pPr>
                  <w:r w:rsidRPr="009C35AC">
                    <w:rPr>
                      <w:rFonts w:eastAsia="Times New Roman"/>
                      <w:b/>
                    </w:rPr>
                    <w:t>1</w:t>
                  </w: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r w:rsidRPr="009C35AC">
                    <w:rPr>
                      <w:rFonts w:eastAsia="Times New Roman"/>
                      <w:b/>
                    </w:rPr>
                    <w:t>2</w:t>
                  </w:r>
                </w:p>
              </w:tc>
              <w:tc>
                <w:tcPr>
                  <w:tcW w:w="7200" w:type="dxa"/>
                </w:tcPr>
                <w:p w:rsidR="00CA7B2F" w:rsidRPr="009C35AC" w:rsidRDefault="00AE47AD" w:rsidP="008D3CA5">
                  <w:pPr>
                    <w:rPr>
                      <w:rFonts w:ascii="VNI-Times" w:eastAsia="Times New Roman" w:hAnsi="VNI-Times" w:cs="Chu Van An"/>
                      <w:spacing w:val="8"/>
                      <w:lang w:val="pt-BR"/>
                    </w:rPr>
                  </w:pPr>
                  <w:r>
                    <w:rPr>
                      <w:rFonts w:eastAsia="Times New Roman"/>
                      <w:spacing w:val="8"/>
                      <w:position w:val="-32"/>
                      <w:lang w:val="pt-BR"/>
                    </w:rPr>
                    <w:pict>
                      <v:shape id="_x0000_i2521" type="#_x0000_t75" style="width:125.25pt;height:38.25pt">
                        <v:imagedata r:id="rId2088" o:title=""/>
                      </v:shape>
                    </w:pict>
                  </w:r>
                </w:p>
                <w:p w:rsidR="00CA7B2F" w:rsidRPr="009C35AC" w:rsidRDefault="00AE47AD" w:rsidP="008D3CA5">
                  <w:pPr>
                    <w:rPr>
                      <w:rFonts w:eastAsia="Times New Roman"/>
                      <w:spacing w:val="8"/>
                      <w:lang w:val="pt-BR"/>
                    </w:rPr>
                  </w:pPr>
                  <w:r>
                    <w:rPr>
                      <w:rFonts w:eastAsia="Times New Roman"/>
                      <w:spacing w:val="8"/>
                      <w:position w:val="-24"/>
                      <w:lang w:val="pt-BR"/>
                    </w:rPr>
                    <w:pict>
                      <v:shape id="_x0000_i2522" type="#_x0000_t75" style="width:96pt;height:33pt">
                        <v:imagedata r:id="rId2089" o:title=""/>
                      </v:shape>
                    </w:pict>
                  </w:r>
                  <w:r w:rsidR="00CA7B2F" w:rsidRPr="009C35AC">
                    <w:rPr>
                      <w:rFonts w:eastAsia="Times New Roman"/>
                      <w:spacing w:val="8"/>
                      <w:lang w:val="pt-BR"/>
                    </w:rPr>
                    <w:t>, thay vào (2):</w:t>
                  </w:r>
                </w:p>
                <w:p w:rsidR="00CA7B2F" w:rsidRPr="009C35AC" w:rsidRDefault="00AE47AD" w:rsidP="008D3CA5">
                  <w:pPr>
                    <w:rPr>
                      <w:rFonts w:eastAsia="Times New Roman"/>
                      <w:spacing w:val="8"/>
                      <w:lang w:val="pt-BR"/>
                    </w:rPr>
                  </w:pPr>
                  <w:r>
                    <w:rPr>
                      <w:rFonts w:eastAsia="Times New Roman"/>
                      <w:spacing w:val="8"/>
                      <w:position w:val="-44"/>
                      <w:lang w:val="pt-BR"/>
                    </w:rPr>
                    <w:pict>
                      <v:shape id="_x0000_i2523" type="#_x0000_t75" style="width:123.75pt;height:50.25pt">
                        <v:imagedata r:id="rId2090" o:title=""/>
                      </v:shape>
                    </w:pict>
                  </w:r>
                </w:p>
                <w:p w:rsidR="00CA7B2F" w:rsidRPr="009C35AC" w:rsidRDefault="00CA7B2F" w:rsidP="008D3CA5">
                  <w:pPr>
                    <w:rPr>
                      <w:rFonts w:eastAsia="Times New Roman"/>
                      <w:spacing w:val="8"/>
                      <w:lang w:val="pt-BR"/>
                    </w:rPr>
                  </w:pPr>
                  <w:r w:rsidRPr="009C35AC">
                    <w:rPr>
                      <w:rFonts w:eastAsia="Times New Roman"/>
                      <w:spacing w:val="8"/>
                      <w:lang w:val="pt-BR"/>
                    </w:rPr>
                    <w:t>V</w:t>
                  </w:r>
                  <w:r w:rsidRPr="009C35AC">
                    <w:rPr>
                      <w:rFonts w:eastAsia="Times New Roman"/>
                      <w:spacing w:val="8"/>
                    </w:rPr>
                    <w:t xml:space="preserve">ới </w:t>
                  </w:r>
                  <w:r w:rsidRPr="009C35AC">
                    <w:rPr>
                      <w:rFonts w:eastAsia="Times New Roman"/>
                      <w:spacing w:val="8"/>
                      <w:lang w:val="pt-BR"/>
                    </w:rPr>
                    <w:t>x=</w:t>
                  </w:r>
                  <w:r w:rsidR="00AE47AD">
                    <w:rPr>
                      <w:rFonts w:eastAsia="Times New Roman"/>
                      <w:spacing w:val="8"/>
                      <w:position w:val="-4"/>
                    </w:rPr>
                    <w:pict>
                      <v:shape id="_x0000_i2524" type="#_x0000_t75" style="width:11.25pt;height:12pt">
                        <v:imagedata r:id="rId2091" o:title=""/>
                      </v:shape>
                    </w:pict>
                  </w:r>
                  <w:r w:rsidRPr="009C35AC">
                    <w:rPr>
                      <w:rFonts w:eastAsia="Times New Roman"/>
                      <w:spacing w:val="8"/>
                      <w:lang w:val="pt-BR"/>
                    </w:rPr>
                    <w:t>2</w:t>
                  </w:r>
                  <w:r w:rsidR="00AE47AD">
                    <w:rPr>
                      <w:rFonts w:eastAsia="Times New Roman"/>
                      <w:spacing w:val="8"/>
                      <w:position w:val="-6"/>
                    </w:rPr>
                    <w:pict>
                      <v:shape id="_x0000_i2525" type="#_x0000_t75" style="width:15pt;height:12pt">
                        <v:imagedata r:id="rId2092" o:title=""/>
                      </v:shape>
                    </w:pict>
                  </w:r>
                  <w:r w:rsidRPr="009C35AC">
                    <w:rPr>
                      <w:rFonts w:eastAsia="Times New Roman"/>
                      <w:spacing w:val="8"/>
                      <w:lang w:val="pt-BR"/>
                    </w:rPr>
                    <w:t>y=</w:t>
                  </w:r>
                  <w:r w:rsidR="00AE47AD">
                    <w:rPr>
                      <w:rFonts w:eastAsia="Times New Roman"/>
                      <w:spacing w:val="8"/>
                      <w:position w:val="-24"/>
                    </w:rPr>
                    <w:pict>
                      <v:shape id="_x0000_i2526" type="#_x0000_t75" style="width:68.25pt;height:30.75pt">
                        <v:imagedata r:id="rId2093" o:title=""/>
                      </v:shape>
                    </w:pict>
                  </w:r>
                </w:p>
                <w:p w:rsidR="00CA7B2F" w:rsidRPr="009C35AC" w:rsidRDefault="00CA7B2F" w:rsidP="008D3CA5">
                  <w:pPr>
                    <w:rPr>
                      <w:rFonts w:eastAsia="Times New Roman"/>
                      <w:spacing w:val="8"/>
                      <w:lang w:val="pt-BR"/>
                    </w:rPr>
                  </w:pPr>
                  <w:r w:rsidRPr="009C35AC">
                    <w:rPr>
                      <w:rFonts w:ascii="VNI-Times" w:eastAsia="Times New Roman" w:hAnsi="VNI-Times" w:cs="Chu Van An"/>
                      <w:spacing w:val="8"/>
                      <w:lang w:val="pt-BR"/>
                    </w:rPr>
                    <w:t>V</w:t>
                  </w:r>
                  <w:r w:rsidRPr="009C35AC">
                    <w:rPr>
                      <w:rFonts w:eastAsia="Times New Roman"/>
                      <w:spacing w:val="8"/>
                      <w:lang w:val="pt-BR"/>
                    </w:rPr>
                    <w:t>ậy phương trình đã cho có 2 nghiệm (2;-1) và (-2;-1).</w:t>
                  </w:r>
                </w:p>
                <w:p w:rsidR="00CA7B2F" w:rsidRPr="009C35AC" w:rsidRDefault="00CA7B2F" w:rsidP="008D3CA5">
                  <w:pPr>
                    <w:rPr>
                      <w:rFonts w:ascii="VNI-Times" w:eastAsia="Times New Roman" w:hAnsi="VNI-Times" w:cs="Chu Van An"/>
                      <w:spacing w:val="8"/>
                      <w:lang w:val="pt-BR"/>
                    </w:rPr>
                  </w:pPr>
                </w:p>
                <w:p w:rsidR="00CA7B2F" w:rsidRPr="009C35AC" w:rsidRDefault="00CA7B2F" w:rsidP="008D3CA5">
                  <w:pPr>
                    <w:rPr>
                      <w:rFonts w:eastAsia="Times New Roman"/>
                      <w:spacing w:val="8"/>
                      <w:lang w:val="pt-BR"/>
                    </w:rPr>
                  </w:pPr>
                  <w:r w:rsidRPr="009C35AC">
                    <w:rPr>
                      <w:rFonts w:ascii="VNI-Times" w:eastAsia="Times New Roman" w:hAnsi="VNI-Times" w:cs="Chu Van An"/>
                      <w:spacing w:val="8"/>
                      <w:lang w:val="pt-BR"/>
                    </w:rPr>
                    <w:t>a.b &gt; a+b  , v</w:t>
                  </w:r>
                  <w:r w:rsidRPr="009C35AC">
                    <w:rPr>
                      <w:rFonts w:eastAsia="Times New Roman"/>
                      <w:spacing w:val="8"/>
                    </w:rPr>
                    <w:t>ới a&gt;2 và b&gt;2</w:t>
                  </w:r>
                  <w:r w:rsidRPr="009C35AC">
                    <w:rPr>
                      <w:rFonts w:eastAsia="Times New Roman"/>
                      <w:spacing w:val="8"/>
                      <w:lang w:val="pt-BR"/>
                    </w:rPr>
                    <w:t>.</w:t>
                  </w:r>
                </w:p>
                <w:p w:rsidR="00CA7B2F" w:rsidRPr="009C35AC" w:rsidRDefault="00CA7B2F" w:rsidP="008D3CA5">
                  <w:pPr>
                    <w:rPr>
                      <w:rFonts w:eastAsia="Times New Roman"/>
                      <w:spacing w:val="8"/>
                      <w:lang w:val="pt-BR"/>
                    </w:rPr>
                  </w:pPr>
                  <w:r w:rsidRPr="009C35AC">
                    <w:rPr>
                      <w:rFonts w:eastAsia="Times New Roman"/>
                      <w:spacing w:val="8"/>
                      <w:lang w:val="pt-BR"/>
                    </w:rPr>
                    <w:t>Vì a&gt;2 và b&gt;0 nên a.b&gt;2,b (1)</w:t>
                  </w:r>
                </w:p>
                <w:p w:rsidR="00CA7B2F" w:rsidRPr="009C35AC" w:rsidRDefault="00CA7B2F" w:rsidP="008D3CA5">
                  <w:pPr>
                    <w:rPr>
                      <w:rFonts w:eastAsia="Times New Roman"/>
                      <w:spacing w:val="8"/>
                      <w:lang w:val="pt-BR"/>
                    </w:rPr>
                  </w:pPr>
                  <w:r w:rsidRPr="009C35AC">
                    <w:rPr>
                      <w:rFonts w:eastAsia="Times New Roman"/>
                      <w:spacing w:val="8"/>
                      <w:lang w:val="pt-BR"/>
                    </w:rPr>
                    <w:t>Vì b&gt;2 và a&gt;0 nên b.a&gt;2.a (2)</w:t>
                  </w:r>
                </w:p>
                <w:p w:rsidR="00CA7B2F" w:rsidRPr="009C35AC" w:rsidRDefault="00CA7B2F" w:rsidP="008D3CA5">
                  <w:pPr>
                    <w:rPr>
                      <w:rFonts w:eastAsia="Times New Roman"/>
                      <w:spacing w:val="8"/>
                      <w:lang w:val="pt-BR"/>
                    </w:rPr>
                  </w:pPr>
                  <w:r w:rsidRPr="009C35AC">
                    <w:rPr>
                      <w:rFonts w:eastAsia="Times New Roman"/>
                      <w:spacing w:val="8"/>
                      <w:lang w:val="pt-BR"/>
                    </w:rPr>
                    <w:t xml:space="preserve">Cộng (1) và (2) ta được: 2ab&gt;2(a+b) </w:t>
                  </w:r>
                  <w:r w:rsidR="00AE47AD">
                    <w:rPr>
                      <w:rFonts w:eastAsia="Times New Roman"/>
                      <w:spacing w:val="8"/>
                      <w:position w:val="-6"/>
                      <w:lang w:val="pt-BR"/>
                    </w:rPr>
                    <w:pict>
                      <v:shape id="_x0000_i2527" type="#_x0000_t75" style="width:68.25pt;height:14.25pt">
                        <v:imagedata r:id="rId2094" o:title=""/>
                      </v:shape>
                    </w:pict>
                  </w:r>
                  <w:r w:rsidRPr="009C35AC">
                    <w:rPr>
                      <w:rFonts w:eastAsia="Times New Roman"/>
                      <w:spacing w:val="8"/>
                      <w:lang w:val="pt-BR"/>
                    </w:rPr>
                    <w:t xml:space="preserve"> (đpcm)</w:t>
                  </w:r>
                </w:p>
                <w:p w:rsidR="00CA7B2F" w:rsidRPr="009C35AC" w:rsidRDefault="00CA7B2F" w:rsidP="008D3CA5">
                  <w:pPr>
                    <w:rPr>
                      <w:rFonts w:eastAsia="Times New Roman"/>
                      <w:lang w:val="pt-BR"/>
                    </w:rPr>
                  </w:pPr>
                </w:p>
              </w:tc>
              <w:tc>
                <w:tcPr>
                  <w:tcW w:w="902" w:type="dxa"/>
                </w:tcPr>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rPr>
                  </w:pPr>
                  <w:r w:rsidRPr="009C35AC">
                    <w:rPr>
                      <w:rFonts w:eastAsia="Times New Roman"/>
                      <w:b/>
                    </w:rPr>
                    <w:t>0,75</w:t>
                  </w: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r w:rsidRPr="009C35AC">
                    <w:rPr>
                      <w:rFonts w:eastAsia="Times New Roman"/>
                      <w:b/>
                    </w:rPr>
                    <w:t>0,75</w:t>
                  </w:r>
                </w:p>
                <w:p w:rsidR="00CA7B2F" w:rsidRPr="009C35AC" w:rsidRDefault="00CA7B2F" w:rsidP="008D3CA5">
                  <w:pPr>
                    <w:rPr>
                      <w:rFonts w:eastAsia="Times New Roman"/>
                      <w:b/>
                    </w:rPr>
                  </w:pPr>
                </w:p>
              </w:tc>
            </w:tr>
            <w:tr w:rsidR="00CA7B2F" w:rsidRPr="009C35AC" w:rsidTr="008D3CA5">
              <w:tc>
                <w:tcPr>
                  <w:tcW w:w="588" w:type="dxa"/>
                </w:tcPr>
                <w:p w:rsidR="00CA7B2F" w:rsidRPr="009C35AC" w:rsidRDefault="00CA7B2F" w:rsidP="008D3CA5">
                  <w:pPr>
                    <w:ind w:left="-120" w:right="-108"/>
                    <w:jc w:val="center"/>
                    <w:rPr>
                      <w:rFonts w:eastAsia="Times New Roman"/>
                      <w:b/>
                    </w:rPr>
                  </w:pPr>
                  <w:r w:rsidRPr="009C35AC">
                    <w:rPr>
                      <w:rFonts w:eastAsia="Times New Roman"/>
                      <w:b/>
                    </w:rPr>
                    <w:t>V</w:t>
                  </w:r>
                </w:p>
                <w:p w:rsidR="00CA7B2F" w:rsidRPr="009C35AC" w:rsidRDefault="00CA7B2F" w:rsidP="008D3CA5">
                  <w:pPr>
                    <w:ind w:left="-120" w:right="-108"/>
                    <w:jc w:val="center"/>
                    <w:rPr>
                      <w:rFonts w:eastAsia="Times New Roman"/>
                      <w:b/>
                    </w:rPr>
                  </w:pPr>
                  <w:r w:rsidRPr="009C35AC">
                    <w:rPr>
                      <w:rFonts w:eastAsia="Times New Roman"/>
                      <w:b/>
                    </w:rPr>
                    <w:t>(3,0đ)</w:t>
                  </w:r>
                </w:p>
              </w:tc>
              <w:tc>
                <w:tcPr>
                  <w:tcW w:w="600" w:type="dxa"/>
                </w:tcPr>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r w:rsidRPr="009C35AC">
                    <w:rPr>
                      <w:rFonts w:eastAsia="Times New Roman"/>
                      <w:b/>
                    </w:rPr>
                    <w:t>1</w:t>
                  </w: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r w:rsidRPr="009C35AC">
                    <w:rPr>
                      <w:rFonts w:eastAsia="Times New Roman"/>
                      <w:b/>
                    </w:rPr>
                    <w:t>2</w:t>
                  </w: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rPr>
                      <w:rFonts w:eastAsia="Times New Roman"/>
                      <w:b/>
                    </w:rPr>
                  </w:pPr>
                </w:p>
                <w:p w:rsidR="00CA7B2F" w:rsidRPr="009C35AC" w:rsidRDefault="00CA7B2F" w:rsidP="008D3CA5">
                  <w:pPr>
                    <w:rPr>
                      <w:rFonts w:eastAsia="Times New Roman"/>
                      <w:b/>
                    </w:rPr>
                  </w:pPr>
                  <w:r w:rsidRPr="009C35AC">
                    <w:rPr>
                      <w:rFonts w:eastAsia="Times New Roman"/>
                      <w:b/>
                    </w:rPr>
                    <w:t xml:space="preserve">  </w:t>
                  </w:r>
                </w:p>
                <w:p w:rsidR="00CA7B2F" w:rsidRPr="009C35AC" w:rsidRDefault="00CA7B2F" w:rsidP="008D3CA5">
                  <w:pPr>
                    <w:rPr>
                      <w:rFonts w:eastAsia="Times New Roman"/>
                      <w:b/>
                    </w:rPr>
                  </w:pPr>
                </w:p>
                <w:p w:rsidR="00CA7B2F" w:rsidRPr="009C35AC" w:rsidRDefault="00CA7B2F" w:rsidP="008D3CA5">
                  <w:pPr>
                    <w:rPr>
                      <w:rFonts w:eastAsia="Times New Roman"/>
                      <w:b/>
                    </w:rPr>
                  </w:pPr>
                </w:p>
                <w:p w:rsidR="00CA7B2F" w:rsidRPr="009C35AC" w:rsidRDefault="00CA7B2F" w:rsidP="008D3CA5">
                  <w:pPr>
                    <w:jc w:val="center"/>
                    <w:rPr>
                      <w:rFonts w:eastAsia="Times New Roman"/>
                      <w:b/>
                    </w:rPr>
                  </w:pPr>
                </w:p>
                <w:p w:rsidR="00CA7B2F" w:rsidRPr="009C35AC" w:rsidRDefault="00CA7B2F" w:rsidP="008D3CA5">
                  <w:pPr>
                    <w:jc w:val="center"/>
                    <w:rPr>
                      <w:rFonts w:eastAsia="Times New Roman"/>
                      <w:b/>
                    </w:rPr>
                  </w:pPr>
                  <w:r w:rsidRPr="009C35AC">
                    <w:rPr>
                      <w:rFonts w:eastAsia="Times New Roman"/>
                      <w:b/>
                    </w:rPr>
                    <w:t>3</w:t>
                  </w:r>
                </w:p>
                <w:p w:rsidR="00CA7B2F" w:rsidRPr="009C35AC" w:rsidRDefault="00CA7B2F" w:rsidP="008D3CA5">
                  <w:pPr>
                    <w:rPr>
                      <w:rFonts w:eastAsia="Times New Roman"/>
                      <w:b/>
                    </w:rPr>
                  </w:pPr>
                </w:p>
                <w:p w:rsidR="00CA7B2F" w:rsidRPr="009C35AC" w:rsidRDefault="00CA7B2F" w:rsidP="008D3CA5">
                  <w:pPr>
                    <w:rPr>
                      <w:rFonts w:eastAsia="Times New Roman"/>
                      <w:b/>
                    </w:rPr>
                  </w:pPr>
                </w:p>
                <w:p w:rsidR="00CA7B2F" w:rsidRPr="009C35AC" w:rsidRDefault="00CA7B2F" w:rsidP="008D3CA5">
                  <w:pPr>
                    <w:rPr>
                      <w:rFonts w:eastAsia="Times New Roman"/>
                      <w:b/>
                    </w:rPr>
                  </w:pPr>
                </w:p>
                <w:p w:rsidR="00CA7B2F" w:rsidRPr="009C35AC" w:rsidRDefault="00CA7B2F" w:rsidP="008D3CA5">
                  <w:pPr>
                    <w:rPr>
                      <w:rFonts w:eastAsia="Times New Roman"/>
                      <w:b/>
                    </w:rPr>
                  </w:pPr>
                </w:p>
                <w:p w:rsidR="00CA7B2F" w:rsidRPr="009C35AC" w:rsidRDefault="00CA7B2F" w:rsidP="008D3CA5">
                  <w:pPr>
                    <w:rPr>
                      <w:rFonts w:eastAsia="Times New Roman"/>
                      <w:b/>
                    </w:rPr>
                  </w:pPr>
                </w:p>
                <w:p w:rsidR="00CA7B2F" w:rsidRPr="009C35AC" w:rsidRDefault="00CA7B2F" w:rsidP="008D3CA5">
                  <w:pPr>
                    <w:rPr>
                      <w:rFonts w:eastAsia="Times New Roman"/>
                      <w:b/>
                    </w:rPr>
                  </w:pPr>
                </w:p>
                <w:p w:rsidR="00CA7B2F" w:rsidRPr="009C35AC" w:rsidRDefault="00CA7B2F" w:rsidP="008D3CA5">
                  <w:pPr>
                    <w:rPr>
                      <w:rFonts w:eastAsia="Times New Roman"/>
                      <w:b/>
                    </w:rPr>
                  </w:pPr>
                </w:p>
                <w:p w:rsidR="00CA7B2F" w:rsidRPr="009C35AC" w:rsidRDefault="00CA7B2F" w:rsidP="008D3CA5">
                  <w:pPr>
                    <w:rPr>
                      <w:rFonts w:eastAsia="Times New Roman"/>
                      <w:b/>
                    </w:rPr>
                  </w:pPr>
                </w:p>
                <w:p w:rsidR="00CA7B2F" w:rsidRPr="009C35AC" w:rsidRDefault="00CA7B2F" w:rsidP="008D3CA5">
                  <w:pPr>
                    <w:rPr>
                      <w:rFonts w:eastAsia="Times New Roman"/>
                      <w:b/>
                    </w:rPr>
                  </w:pPr>
                  <w:r w:rsidRPr="009C35AC">
                    <w:rPr>
                      <w:rFonts w:eastAsia="Times New Roman"/>
                      <w:b/>
                    </w:rPr>
                    <w:t xml:space="preserve">  </w:t>
                  </w:r>
                </w:p>
                <w:p w:rsidR="00CA7B2F" w:rsidRPr="009C35AC" w:rsidRDefault="00CA7B2F" w:rsidP="008D3CA5">
                  <w:pPr>
                    <w:rPr>
                      <w:rFonts w:eastAsia="Times New Roman"/>
                      <w:b/>
                    </w:rPr>
                  </w:pPr>
                </w:p>
                <w:p w:rsidR="00CA7B2F" w:rsidRPr="009C35AC" w:rsidRDefault="00CA7B2F" w:rsidP="008D3CA5">
                  <w:pPr>
                    <w:rPr>
                      <w:rFonts w:eastAsia="Times New Roman"/>
                      <w:b/>
                    </w:rPr>
                  </w:pPr>
                </w:p>
                <w:p w:rsidR="00CA7B2F" w:rsidRPr="009C35AC" w:rsidRDefault="00CA7B2F" w:rsidP="008D3CA5">
                  <w:pPr>
                    <w:rPr>
                      <w:rFonts w:eastAsia="Times New Roman"/>
                      <w:b/>
                    </w:rPr>
                  </w:pPr>
                </w:p>
                <w:p w:rsidR="00CA7B2F" w:rsidRPr="009C35AC" w:rsidRDefault="00CA7B2F" w:rsidP="008D3CA5">
                  <w:pPr>
                    <w:rPr>
                      <w:rFonts w:eastAsia="Times New Roman"/>
                      <w:b/>
                    </w:rPr>
                  </w:pPr>
                </w:p>
              </w:tc>
              <w:tc>
                <w:tcPr>
                  <w:tcW w:w="7200" w:type="dxa"/>
                </w:tcPr>
                <w:p w:rsidR="00CA7B2F" w:rsidRPr="009C35AC" w:rsidRDefault="00CA7B2F" w:rsidP="008D3CA5">
                  <w:pPr>
                    <w:jc w:val="both"/>
                    <w:rPr>
                      <w:rFonts w:eastAsia="Times New Roman"/>
                      <w:lang w:val="pt-BR"/>
                    </w:rPr>
                  </w:pPr>
                </w:p>
                <w:p w:rsidR="00CA7B2F" w:rsidRPr="009C35AC" w:rsidRDefault="00CA7B2F" w:rsidP="008D3CA5">
                  <w:pPr>
                    <w:jc w:val="both"/>
                    <w:rPr>
                      <w:rFonts w:eastAsia="Times New Roman"/>
                      <w:lang w:val="pt-BR"/>
                    </w:rPr>
                  </w:pPr>
                  <w:r>
                    <w:rPr>
                      <w:rFonts w:eastAsia="Times New Roman"/>
                      <w:noProof/>
                      <w:lang w:val="en-US"/>
                    </w:rPr>
                    <w:drawing>
                      <wp:inline distT="0" distB="0" distL="0" distR="0" wp14:anchorId="38DC065D" wp14:editId="6BECEE55">
                        <wp:extent cx="1885950" cy="1962150"/>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95">
                                  <a:extLst>
                                    <a:ext uri="{28A0092B-C50C-407E-A947-70E740481C1C}">
                                      <a14:useLocalDpi xmlns:a14="http://schemas.microsoft.com/office/drawing/2010/main" val="0"/>
                                    </a:ext>
                                  </a:extLst>
                                </a:blip>
                                <a:srcRect/>
                                <a:stretch>
                                  <a:fillRect/>
                                </a:stretch>
                              </pic:blipFill>
                              <pic:spPr bwMode="auto">
                                <a:xfrm>
                                  <a:off x="0" y="0"/>
                                  <a:ext cx="1885950" cy="1962150"/>
                                </a:xfrm>
                                <a:prstGeom prst="rect">
                                  <a:avLst/>
                                </a:prstGeom>
                                <a:noFill/>
                                <a:ln>
                                  <a:noFill/>
                                </a:ln>
                              </pic:spPr>
                            </pic:pic>
                          </a:graphicData>
                        </a:graphic>
                      </wp:inline>
                    </w:drawing>
                  </w:r>
                </w:p>
                <w:p w:rsidR="00CA7B2F" w:rsidRPr="009C35AC" w:rsidRDefault="00CA7B2F" w:rsidP="008D3CA5">
                  <w:pPr>
                    <w:jc w:val="both"/>
                    <w:rPr>
                      <w:rFonts w:eastAsia="Times New Roman"/>
                      <w:lang w:val="pt-BR"/>
                    </w:rPr>
                  </w:pPr>
                  <w:r w:rsidRPr="009C35AC">
                    <w:rPr>
                      <w:rFonts w:eastAsia="Times New Roman"/>
                      <w:lang w:val="pt-BR"/>
                    </w:rPr>
                    <w:t>Theo tính chất của các tiếp tuyến cắt nhau, ta có OC là tia phân giác của góc AOM và OD là tia phân giác của góc BOM.</w:t>
                  </w:r>
                </w:p>
                <w:p w:rsidR="00CA7B2F" w:rsidRPr="009C35AC" w:rsidRDefault="00CA7B2F" w:rsidP="008D3CA5">
                  <w:pPr>
                    <w:jc w:val="both"/>
                    <w:rPr>
                      <w:rFonts w:eastAsia="Times New Roman"/>
                      <w:lang w:val="pt-BR"/>
                    </w:rPr>
                  </w:pPr>
                  <w:r w:rsidRPr="009C35AC">
                    <w:rPr>
                      <w:rFonts w:eastAsia="Times New Roman"/>
                      <w:lang w:val="pt-BR"/>
                    </w:rPr>
                    <w:t>Mà AOM, BOM là 2 góc kề bù.</w:t>
                  </w:r>
                </w:p>
                <w:p w:rsidR="00CA7B2F" w:rsidRPr="009C35AC" w:rsidRDefault="00CA7B2F" w:rsidP="008D3CA5">
                  <w:pPr>
                    <w:jc w:val="both"/>
                    <w:rPr>
                      <w:rFonts w:eastAsia="Times New Roman"/>
                      <w:lang w:val="pt-BR"/>
                    </w:rPr>
                  </w:pPr>
                  <w:r w:rsidRPr="009C35AC">
                    <w:rPr>
                      <w:rFonts w:eastAsia="Times New Roman"/>
                      <w:lang w:val="pt-BR"/>
                    </w:rPr>
                    <w:t xml:space="preserve">Suy ra  </w:t>
                  </w:r>
                  <w:r w:rsidR="00AE47AD">
                    <w:rPr>
                      <w:rFonts w:eastAsia="Times New Roman"/>
                      <w:position w:val="-6"/>
                      <w:lang w:val="pt-BR"/>
                    </w:rPr>
                    <w:pict>
                      <v:shape id="_x0000_i2528" type="#_x0000_t75" style="width:51.75pt;height:14.25pt">
                        <v:imagedata r:id="rId2096" o:title=""/>
                      </v:shape>
                    </w:pict>
                  </w:r>
                  <w:r w:rsidRPr="009C35AC">
                    <w:rPr>
                      <w:rFonts w:eastAsia="Times New Roman"/>
                      <w:lang w:val="pt-BR"/>
                    </w:rPr>
                    <w:t xml:space="preserve"> </w:t>
                  </w:r>
                </w:p>
                <w:p w:rsidR="00CA7B2F" w:rsidRPr="009C35AC" w:rsidRDefault="00CA7B2F" w:rsidP="008D3CA5">
                  <w:pPr>
                    <w:jc w:val="both"/>
                    <w:rPr>
                      <w:rFonts w:eastAsia="Times New Roman"/>
                      <w:lang w:val="pt-BR"/>
                    </w:rPr>
                  </w:pPr>
                  <w:r w:rsidRPr="009C35AC">
                    <w:rPr>
                      <w:rFonts w:eastAsia="Times New Roman"/>
                      <w:lang w:val="pt-BR"/>
                    </w:rPr>
                    <w:t>Vậy tam giác COD vuông tại O.</w:t>
                  </w:r>
                </w:p>
                <w:p w:rsidR="00CA7B2F" w:rsidRPr="009C35AC" w:rsidRDefault="00CA7B2F" w:rsidP="008D3CA5">
                  <w:pPr>
                    <w:jc w:val="both"/>
                    <w:rPr>
                      <w:rFonts w:eastAsia="Times New Roman"/>
                      <w:lang w:val="pt-BR"/>
                    </w:rPr>
                  </w:pPr>
                </w:p>
                <w:p w:rsidR="00CA7B2F" w:rsidRPr="009C35AC" w:rsidRDefault="00CA7B2F" w:rsidP="008D3CA5">
                  <w:pPr>
                    <w:jc w:val="both"/>
                    <w:rPr>
                      <w:rFonts w:eastAsia="Times New Roman"/>
                      <w:lang w:val="pt-BR"/>
                    </w:rPr>
                  </w:pPr>
                  <w:r w:rsidRPr="009C35AC">
                    <w:rPr>
                      <w:rFonts w:eastAsia="Times New Roman"/>
                      <w:lang w:val="pt-BR"/>
                    </w:rPr>
                    <w:t>Theo tính chất của 2 tiếp tuyến cắt nhau, ta có:</w:t>
                  </w:r>
                </w:p>
                <w:p w:rsidR="00CA7B2F" w:rsidRPr="009C35AC" w:rsidRDefault="00AE47AD" w:rsidP="008D3CA5">
                  <w:pPr>
                    <w:jc w:val="both"/>
                    <w:rPr>
                      <w:rFonts w:eastAsia="Times New Roman"/>
                      <w:lang w:val="pt-BR"/>
                    </w:rPr>
                  </w:pPr>
                  <w:r>
                    <w:rPr>
                      <w:rFonts w:eastAsia="Times New Roman"/>
                      <w:position w:val="-10"/>
                      <w:lang w:val="pt-BR"/>
                    </w:rPr>
                    <w:pict>
                      <v:shape id="_x0000_i2529" type="#_x0000_t75" style="width:122.25pt;height:17.25pt">
                        <v:imagedata r:id="rId2097" o:title=""/>
                      </v:shape>
                    </w:pict>
                  </w:r>
                  <w:r w:rsidR="00CA7B2F" w:rsidRPr="009C35AC">
                    <w:rPr>
                      <w:rFonts w:eastAsia="Times New Roman"/>
                      <w:lang w:val="pt-BR"/>
                    </w:rPr>
                    <w:t>.</w:t>
                  </w:r>
                </w:p>
                <w:p w:rsidR="00CA7B2F" w:rsidRPr="009C35AC" w:rsidRDefault="00CA7B2F" w:rsidP="008D3CA5">
                  <w:pPr>
                    <w:jc w:val="both"/>
                    <w:rPr>
                      <w:rFonts w:eastAsia="Times New Roman"/>
                      <w:lang w:val="pt-BR"/>
                    </w:rPr>
                  </w:pPr>
                  <w:r w:rsidRPr="009C35AC">
                    <w:rPr>
                      <w:rFonts w:eastAsia="Times New Roman"/>
                      <w:lang w:val="pt-BR"/>
                    </w:rPr>
                    <w:t>Trong tam giác vuông COD với đường cao OM, ta có:</w:t>
                  </w:r>
                </w:p>
                <w:p w:rsidR="00CA7B2F" w:rsidRPr="009C35AC" w:rsidRDefault="00AE47AD" w:rsidP="008D3CA5">
                  <w:pPr>
                    <w:jc w:val="both"/>
                    <w:rPr>
                      <w:rFonts w:eastAsia="Times New Roman"/>
                      <w:lang w:val="pt-BR"/>
                    </w:rPr>
                  </w:pPr>
                  <w:r>
                    <w:rPr>
                      <w:rFonts w:eastAsia="Times New Roman"/>
                      <w:position w:val="-6"/>
                      <w:lang w:val="pt-BR"/>
                    </w:rPr>
                    <w:pict>
                      <v:shape id="_x0000_i2530" type="#_x0000_t75" style="width:215.25pt;height:15.75pt">
                        <v:imagedata r:id="rId2098" o:title=""/>
                      </v:shape>
                    </w:pict>
                  </w:r>
                  <w:r w:rsidR="00CA7B2F" w:rsidRPr="009C35AC">
                    <w:rPr>
                      <w:rFonts w:eastAsia="Times New Roman"/>
                      <w:lang w:val="pt-BR"/>
                    </w:rPr>
                    <w:t xml:space="preserve"> </w:t>
                  </w:r>
                </w:p>
                <w:p w:rsidR="00CA7B2F" w:rsidRPr="009C35AC" w:rsidRDefault="00CA7B2F" w:rsidP="008D3CA5">
                  <w:pPr>
                    <w:jc w:val="both"/>
                    <w:rPr>
                      <w:rFonts w:eastAsia="Times New Roman"/>
                      <w:lang w:val="pt-BR"/>
                    </w:rPr>
                  </w:pPr>
                  <w:r w:rsidRPr="009C35AC">
                    <w:rPr>
                      <w:rFonts w:eastAsia="Times New Roman"/>
                      <w:lang w:val="pt-BR"/>
                    </w:rPr>
                    <w:t>Vậy khi M di động trên nửa đường tròn , tích AC.BD có giá trị không đổi (bằng r</w:t>
                  </w:r>
                  <w:r w:rsidRPr="009C35AC">
                    <w:rPr>
                      <w:rFonts w:eastAsia="Times New Roman"/>
                      <w:vertAlign w:val="superscript"/>
                      <w:lang w:val="pt-BR"/>
                    </w:rPr>
                    <w:t>2</w:t>
                  </w:r>
                  <w:r w:rsidRPr="009C35AC">
                    <w:rPr>
                      <w:rFonts w:eastAsia="Times New Roman"/>
                      <w:lang w:val="pt-BR"/>
                    </w:rPr>
                    <w:t xml:space="preserve">). </w:t>
                  </w:r>
                </w:p>
                <w:p w:rsidR="00CA7B2F" w:rsidRPr="009C35AC" w:rsidRDefault="00CA7B2F" w:rsidP="008D3CA5">
                  <w:pPr>
                    <w:jc w:val="both"/>
                    <w:rPr>
                      <w:rFonts w:eastAsia="Times New Roman"/>
                      <w:lang w:val="pt-BR"/>
                    </w:rPr>
                  </w:pPr>
                </w:p>
                <w:p w:rsidR="00CA7B2F" w:rsidRPr="009C35AC" w:rsidRDefault="00CA7B2F" w:rsidP="008D3CA5">
                  <w:pPr>
                    <w:jc w:val="both"/>
                    <w:rPr>
                      <w:rFonts w:eastAsia="Times New Roman"/>
                      <w:lang w:val="pt-BR"/>
                    </w:rPr>
                  </w:pPr>
                  <w:r>
                    <w:rPr>
                      <w:rFonts w:eastAsia="Times New Roman"/>
                      <w:noProof/>
                      <w:lang w:val="en-US"/>
                    </w:rPr>
                    <w:drawing>
                      <wp:inline distT="0" distB="0" distL="0" distR="0" wp14:anchorId="7B8016D4" wp14:editId="7BF8CF0E">
                        <wp:extent cx="2733675" cy="1952625"/>
                        <wp:effectExtent l="0" t="0" r="9525" b="9525"/>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99">
                                  <a:extLst>
                                    <a:ext uri="{28A0092B-C50C-407E-A947-70E740481C1C}">
                                      <a14:useLocalDpi xmlns:a14="http://schemas.microsoft.com/office/drawing/2010/main" val="0"/>
                                    </a:ext>
                                  </a:extLst>
                                </a:blip>
                                <a:srcRect/>
                                <a:stretch>
                                  <a:fillRect/>
                                </a:stretch>
                              </pic:blipFill>
                              <pic:spPr bwMode="auto">
                                <a:xfrm>
                                  <a:off x="0" y="0"/>
                                  <a:ext cx="2733675" cy="1952625"/>
                                </a:xfrm>
                                <a:prstGeom prst="rect">
                                  <a:avLst/>
                                </a:prstGeom>
                                <a:noFill/>
                                <a:ln>
                                  <a:noFill/>
                                </a:ln>
                              </pic:spPr>
                            </pic:pic>
                          </a:graphicData>
                        </a:graphic>
                      </wp:inline>
                    </w:drawing>
                  </w:r>
                </w:p>
                <w:p w:rsidR="00CA7B2F" w:rsidRPr="009C35AC" w:rsidRDefault="00CA7B2F" w:rsidP="008D3CA5">
                  <w:pPr>
                    <w:jc w:val="both"/>
                    <w:rPr>
                      <w:rFonts w:eastAsia="Times New Roman"/>
                      <w:lang w:val="pt-BR"/>
                    </w:rPr>
                  </w:pPr>
                  <w:r w:rsidRPr="009C35AC">
                    <w:rPr>
                      <w:rFonts w:eastAsia="Times New Roman"/>
                      <w:lang w:val="pt-BR"/>
                    </w:rPr>
                    <w:t>Tam giác cân AOM (OA=OM=r) có góc AOM = 60</w:t>
                  </w:r>
                  <w:r w:rsidRPr="009C35AC">
                    <w:rPr>
                      <w:rFonts w:eastAsia="Times New Roman"/>
                      <w:vertAlign w:val="superscript"/>
                      <w:lang w:val="pt-BR"/>
                    </w:rPr>
                    <w:t>0</w:t>
                  </w:r>
                  <w:r w:rsidRPr="009C35AC">
                    <w:rPr>
                      <w:rFonts w:eastAsia="Times New Roman"/>
                      <w:lang w:val="pt-BR"/>
                    </w:rPr>
                    <w:t xml:space="preserve"> nên nó là tam giác đều. Suy ra AM=AO= MO= r.</w:t>
                  </w:r>
                </w:p>
                <w:p w:rsidR="00CA7B2F" w:rsidRPr="009C35AC" w:rsidRDefault="00CA7B2F" w:rsidP="008D3CA5">
                  <w:pPr>
                    <w:jc w:val="both"/>
                    <w:rPr>
                      <w:rFonts w:eastAsia="Times New Roman"/>
                      <w:lang w:val="pt-BR"/>
                    </w:rPr>
                  </w:pPr>
                  <w:r w:rsidRPr="009C35AC">
                    <w:rPr>
                      <w:rFonts w:eastAsia="Times New Roman"/>
                      <w:lang w:val="pt-BR"/>
                    </w:rPr>
                    <w:t>Lại có tam giác IOM vuông tại M nên AM=AI=AO=r  và góc MIO=30</w:t>
                  </w:r>
                  <w:r w:rsidRPr="009C35AC">
                    <w:rPr>
                      <w:rFonts w:eastAsia="Times New Roman"/>
                      <w:vertAlign w:val="superscript"/>
                      <w:lang w:val="pt-BR"/>
                    </w:rPr>
                    <w:t>0</w:t>
                  </w:r>
                  <w:r w:rsidRPr="009C35AC">
                    <w:rPr>
                      <w:rFonts w:eastAsia="Times New Roman"/>
                      <w:lang w:val="pt-BR"/>
                    </w:rPr>
                    <w:t>.</w:t>
                  </w:r>
                </w:p>
                <w:p w:rsidR="00CA7B2F" w:rsidRPr="009C35AC" w:rsidRDefault="00CA7B2F" w:rsidP="008D3CA5">
                  <w:pPr>
                    <w:jc w:val="both"/>
                    <w:rPr>
                      <w:rFonts w:eastAsia="Times New Roman"/>
                      <w:lang w:val="pt-BR"/>
                    </w:rPr>
                  </w:pPr>
                  <w:r w:rsidRPr="009C35AC">
                    <w:rPr>
                      <w:rFonts w:eastAsia="Times New Roman"/>
                      <w:lang w:val="pt-BR"/>
                    </w:rPr>
                    <w:t xml:space="preserve">Tam giác AIC vuông tại A có góc </w:t>
                  </w:r>
                  <w:r w:rsidR="00AE47AD">
                    <w:rPr>
                      <w:rFonts w:eastAsia="Times New Roman"/>
                      <w:position w:val="-6"/>
                      <w:lang w:val="pt-BR"/>
                    </w:rPr>
                    <w:pict>
                      <v:shape id="_x0000_i2531" type="#_x0000_t75" style="width:38.25pt;height:17.25pt">
                        <v:imagedata r:id="rId2100" o:title=""/>
                      </v:shape>
                    </w:pict>
                  </w:r>
                  <w:r w:rsidRPr="009C35AC">
                    <w:rPr>
                      <w:rFonts w:eastAsia="Times New Roman"/>
                      <w:lang w:val="pt-BR"/>
                    </w:rPr>
                    <w:t xml:space="preserve"> nên</w:t>
                  </w:r>
                </w:p>
                <w:p w:rsidR="00CA7B2F" w:rsidRPr="009C35AC" w:rsidRDefault="00AE47AD" w:rsidP="008D3CA5">
                  <w:pPr>
                    <w:jc w:val="both"/>
                    <w:rPr>
                      <w:rFonts w:eastAsia="Times New Roman"/>
                      <w:lang w:val="pt-BR"/>
                    </w:rPr>
                  </w:pPr>
                  <w:r>
                    <w:rPr>
                      <w:rFonts w:eastAsia="Times New Roman"/>
                      <w:position w:val="-24"/>
                      <w:lang w:val="pt-BR"/>
                    </w:rPr>
                    <w:pict>
                      <v:shape id="_x0000_i2532" type="#_x0000_t75" style="width:117.75pt;height:33.75pt">
                        <v:imagedata r:id="rId2101" o:title=""/>
                      </v:shape>
                    </w:pict>
                  </w:r>
                  <w:r w:rsidR="00CA7B2F" w:rsidRPr="009C35AC">
                    <w:rPr>
                      <w:rFonts w:eastAsia="Times New Roman"/>
                      <w:lang w:val="pt-BR"/>
                    </w:rPr>
                    <w:t>.</w:t>
                  </w:r>
                </w:p>
                <w:p w:rsidR="00CA7B2F" w:rsidRPr="009C35AC" w:rsidRDefault="00AE47AD" w:rsidP="008D3CA5">
                  <w:pPr>
                    <w:jc w:val="both"/>
                    <w:rPr>
                      <w:rFonts w:eastAsia="Times New Roman"/>
                      <w:vertAlign w:val="superscript"/>
                      <w:lang w:val="pt-BR"/>
                    </w:rPr>
                  </w:pPr>
                  <w:r>
                    <w:rPr>
                      <w:rFonts w:eastAsia="Times New Roman"/>
                      <w:position w:val="-24"/>
                      <w:vertAlign w:val="superscript"/>
                      <w:lang w:val="pt-BR"/>
                    </w:rPr>
                    <w:pict>
                      <v:shape id="_x0000_i2533" type="#_x0000_t75" style="width:162.75pt;height:33pt">
                        <v:imagedata r:id="rId2102" o:title=""/>
                      </v:shape>
                    </w:pict>
                  </w:r>
                </w:p>
                <w:p w:rsidR="00CA7B2F" w:rsidRPr="009C35AC" w:rsidRDefault="00CA7B2F" w:rsidP="008D3CA5">
                  <w:pPr>
                    <w:jc w:val="both"/>
                    <w:rPr>
                      <w:rFonts w:eastAsia="Times New Roman"/>
                      <w:lang w:val="pt-BR"/>
                    </w:rPr>
                  </w:pPr>
                  <w:r w:rsidRPr="009C35AC">
                    <w:rPr>
                      <w:rFonts w:eastAsia="Times New Roman"/>
                      <w:lang w:val="pt-BR"/>
                    </w:rPr>
                    <w:t>Thể tích hình nón cụt sinh ra bởi hình thang vuông ABDC quay quanh AB:</w:t>
                  </w:r>
                </w:p>
                <w:p w:rsidR="00CA7B2F" w:rsidRPr="009C35AC" w:rsidRDefault="00AE47AD" w:rsidP="008D3CA5">
                  <w:pPr>
                    <w:jc w:val="both"/>
                    <w:rPr>
                      <w:rFonts w:eastAsia="Times New Roman"/>
                      <w:lang w:val="pt-BR"/>
                    </w:rPr>
                  </w:pPr>
                  <w:r>
                    <w:rPr>
                      <w:rFonts w:eastAsia="Times New Roman"/>
                      <w:position w:val="-32"/>
                      <w:lang w:val="pt-BR"/>
                    </w:rPr>
                    <w:pict>
                      <v:shape id="_x0000_i2534" type="#_x0000_t75" style="width:339pt;height:38.25pt">
                        <v:imagedata r:id="rId2103" o:title=""/>
                      </v:shape>
                    </w:pict>
                  </w:r>
                </w:p>
              </w:tc>
              <w:tc>
                <w:tcPr>
                  <w:tcW w:w="902" w:type="dxa"/>
                </w:tcPr>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r w:rsidRPr="009C35AC">
                    <w:rPr>
                      <w:rFonts w:eastAsia="Times New Roman"/>
                      <w:b/>
                      <w:lang w:val="pt-BR"/>
                    </w:rPr>
                    <w:t>0,25</w:t>
                  </w: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r w:rsidRPr="009C35AC">
                    <w:rPr>
                      <w:rFonts w:eastAsia="Times New Roman"/>
                      <w:b/>
                      <w:lang w:val="pt-BR"/>
                    </w:rPr>
                    <w:t>0,75</w:t>
                  </w: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p>
                <w:p w:rsidR="00CA7B2F" w:rsidRPr="009C35AC" w:rsidRDefault="00CA7B2F" w:rsidP="008D3CA5">
                  <w:pPr>
                    <w:jc w:val="center"/>
                    <w:rPr>
                      <w:rFonts w:eastAsia="Times New Roman"/>
                      <w:b/>
                      <w:lang w:val="pt-BR"/>
                    </w:rPr>
                  </w:pPr>
                  <w:r w:rsidRPr="009C35AC">
                    <w:rPr>
                      <w:rFonts w:eastAsia="Times New Roman"/>
                      <w:b/>
                      <w:lang w:val="pt-BR"/>
                    </w:rPr>
                    <w:t>0,75</w:t>
                  </w:r>
                </w:p>
                <w:p w:rsidR="00CA7B2F" w:rsidRPr="009C35AC" w:rsidRDefault="00CA7B2F" w:rsidP="008D3CA5">
                  <w:pPr>
                    <w:jc w:val="center"/>
                    <w:rPr>
                      <w:rFonts w:eastAsia="Times New Roman"/>
                      <w:b/>
                      <w:lang w:val="pt-BR"/>
                    </w:rPr>
                  </w:pPr>
                </w:p>
                <w:p w:rsidR="00CA7B2F" w:rsidRPr="009C35AC" w:rsidRDefault="00CA7B2F" w:rsidP="008D3CA5">
                  <w:pPr>
                    <w:spacing w:before="240" w:after="120"/>
                    <w:jc w:val="center"/>
                    <w:rPr>
                      <w:rFonts w:eastAsia="Times New Roman"/>
                      <w:b/>
                      <w:lang w:val="pt-BR"/>
                    </w:rPr>
                  </w:pPr>
                </w:p>
                <w:p w:rsidR="00CA7B2F" w:rsidRPr="009C35AC" w:rsidRDefault="00CA7B2F" w:rsidP="008D3CA5">
                  <w:pPr>
                    <w:spacing w:before="240" w:after="120"/>
                    <w:jc w:val="center"/>
                    <w:rPr>
                      <w:rFonts w:eastAsia="Times New Roman"/>
                      <w:b/>
                      <w:lang w:val="pt-BR"/>
                    </w:rPr>
                  </w:pPr>
                </w:p>
                <w:p w:rsidR="00CA7B2F" w:rsidRPr="009C35AC" w:rsidRDefault="00CA7B2F" w:rsidP="008D3CA5">
                  <w:pPr>
                    <w:spacing w:before="240" w:after="120"/>
                    <w:jc w:val="center"/>
                    <w:rPr>
                      <w:rFonts w:eastAsia="Times New Roman"/>
                      <w:b/>
                      <w:lang w:val="pt-BR"/>
                    </w:rPr>
                  </w:pPr>
                </w:p>
                <w:p w:rsidR="00CA7B2F" w:rsidRPr="009C35AC" w:rsidRDefault="00CA7B2F" w:rsidP="008D3CA5">
                  <w:pPr>
                    <w:spacing w:before="240" w:after="120"/>
                    <w:jc w:val="center"/>
                    <w:rPr>
                      <w:rFonts w:eastAsia="Times New Roman"/>
                      <w:b/>
                      <w:lang w:val="pt-BR"/>
                    </w:rPr>
                  </w:pPr>
                </w:p>
                <w:p w:rsidR="00CA7B2F" w:rsidRPr="009C35AC" w:rsidRDefault="00CA7B2F" w:rsidP="008D3CA5">
                  <w:pPr>
                    <w:spacing w:before="240" w:after="120"/>
                    <w:jc w:val="center"/>
                    <w:rPr>
                      <w:rFonts w:eastAsia="Times New Roman"/>
                      <w:b/>
                      <w:lang w:val="pt-BR"/>
                    </w:rPr>
                  </w:pPr>
                </w:p>
                <w:p w:rsidR="00CA7B2F" w:rsidRPr="009C35AC" w:rsidRDefault="00CA7B2F" w:rsidP="008D3CA5">
                  <w:pPr>
                    <w:spacing w:before="240" w:after="120"/>
                    <w:jc w:val="center"/>
                    <w:rPr>
                      <w:rFonts w:eastAsia="Times New Roman"/>
                      <w:b/>
                      <w:lang w:val="pt-BR"/>
                    </w:rPr>
                  </w:pPr>
                </w:p>
                <w:p w:rsidR="00CA7B2F" w:rsidRPr="009C35AC" w:rsidRDefault="00CA7B2F" w:rsidP="008D3CA5">
                  <w:pPr>
                    <w:spacing w:before="240" w:after="120"/>
                    <w:jc w:val="center"/>
                    <w:rPr>
                      <w:rFonts w:eastAsia="Times New Roman"/>
                      <w:b/>
                      <w:lang w:val="pt-BR"/>
                    </w:rPr>
                  </w:pPr>
                  <w:r w:rsidRPr="009C35AC">
                    <w:rPr>
                      <w:rFonts w:eastAsia="Times New Roman"/>
                      <w:b/>
                      <w:lang w:val="pt-BR"/>
                    </w:rPr>
                    <w:t>0,25</w:t>
                  </w:r>
                </w:p>
                <w:p w:rsidR="00CA7B2F" w:rsidRPr="009C35AC" w:rsidRDefault="00CA7B2F" w:rsidP="008D3CA5">
                  <w:pPr>
                    <w:spacing w:before="120" w:after="120"/>
                    <w:rPr>
                      <w:rFonts w:eastAsia="Times New Roman"/>
                      <w:b/>
                      <w:lang w:val="pt-BR"/>
                    </w:rPr>
                  </w:pPr>
                  <w:r w:rsidRPr="009C35AC">
                    <w:rPr>
                      <w:rFonts w:eastAsia="Times New Roman"/>
                      <w:b/>
                      <w:lang w:val="pt-BR"/>
                    </w:rPr>
                    <w:t xml:space="preserve">  0,25</w:t>
                  </w:r>
                </w:p>
                <w:p w:rsidR="00CA7B2F" w:rsidRPr="009C35AC" w:rsidRDefault="00CA7B2F" w:rsidP="008D3CA5">
                  <w:pPr>
                    <w:spacing w:before="120" w:after="120"/>
                    <w:rPr>
                      <w:rFonts w:eastAsia="Times New Roman"/>
                      <w:b/>
                      <w:lang w:val="pt-BR"/>
                    </w:rPr>
                  </w:pPr>
                </w:p>
                <w:p w:rsidR="00CA7B2F" w:rsidRPr="009C35AC" w:rsidRDefault="00CA7B2F" w:rsidP="008D3CA5">
                  <w:pPr>
                    <w:spacing w:before="120" w:after="120"/>
                    <w:rPr>
                      <w:rFonts w:eastAsia="Times New Roman"/>
                      <w:b/>
                      <w:lang w:val="pt-BR"/>
                    </w:rPr>
                  </w:pPr>
                  <w:r w:rsidRPr="009C35AC">
                    <w:rPr>
                      <w:rFonts w:eastAsia="Times New Roman"/>
                      <w:b/>
                      <w:lang w:val="pt-BR"/>
                    </w:rPr>
                    <w:t xml:space="preserve">  0,25</w:t>
                  </w:r>
                </w:p>
                <w:p w:rsidR="00CA7B2F" w:rsidRPr="009C35AC" w:rsidRDefault="00CA7B2F" w:rsidP="008D3CA5">
                  <w:pPr>
                    <w:spacing w:before="120" w:after="120"/>
                    <w:rPr>
                      <w:rFonts w:eastAsia="Times New Roman"/>
                      <w:b/>
                      <w:lang w:val="pt-BR"/>
                    </w:rPr>
                  </w:pPr>
                </w:p>
                <w:p w:rsidR="00CA7B2F" w:rsidRPr="009C35AC" w:rsidRDefault="00CA7B2F" w:rsidP="008D3CA5">
                  <w:pPr>
                    <w:spacing w:before="120" w:after="120"/>
                    <w:rPr>
                      <w:rFonts w:eastAsia="Times New Roman"/>
                      <w:b/>
                      <w:lang w:val="pt-BR"/>
                    </w:rPr>
                  </w:pPr>
                  <w:r w:rsidRPr="009C35AC">
                    <w:rPr>
                      <w:rFonts w:eastAsia="Times New Roman"/>
                      <w:b/>
                      <w:lang w:val="pt-BR"/>
                    </w:rPr>
                    <w:t xml:space="preserve">  0,25</w:t>
                  </w:r>
                </w:p>
                <w:p w:rsidR="00CA7B2F" w:rsidRPr="009C35AC" w:rsidRDefault="00CA7B2F" w:rsidP="008D3CA5">
                  <w:pPr>
                    <w:spacing w:before="120" w:after="120"/>
                    <w:rPr>
                      <w:rFonts w:eastAsia="Times New Roman"/>
                      <w:b/>
                      <w:lang w:val="pt-BR"/>
                    </w:rPr>
                  </w:pPr>
                </w:p>
                <w:p w:rsidR="00CA7B2F" w:rsidRPr="009C35AC" w:rsidRDefault="00CA7B2F" w:rsidP="008D3CA5">
                  <w:pPr>
                    <w:spacing w:before="120" w:after="120"/>
                    <w:rPr>
                      <w:rFonts w:eastAsia="Times New Roman"/>
                      <w:b/>
                      <w:lang w:val="pt-BR"/>
                    </w:rPr>
                  </w:pPr>
                </w:p>
                <w:p w:rsidR="00CA7B2F" w:rsidRPr="009C35AC" w:rsidRDefault="00CA7B2F" w:rsidP="008D3CA5">
                  <w:pPr>
                    <w:spacing w:before="120" w:after="120"/>
                    <w:jc w:val="center"/>
                    <w:rPr>
                      <w:rFonts w:eastAsia="Times New Roman"/>
                      <w:b/>
                      <w:lang w:val="pt-BR"/>
                    </w:rPr>
                  </w:pPr>
                  <w:r w:rsidRPr="009C35AC">
                    <w:rPr>
                      <w:rFonts w:eastAsia="Times New Roman"/>
                      <w:b/>
                      <w:lang w:val="pt-BR"/>
                    </w:rPr>
                    <w:t>0,25</w:t>
                  </w:r>
                </w:p>
              </w:tc>
            </w:tr>
          </w:tbl>
          <w:p w:rsidR="00CA7B2F" w:rsidRPr="009C35AC" w:rsidRDefault="00CA7B2F" w:rsidP="008D3CA5">
            <w:pPr>
              <w:rPr>
                <w:b/>
                <w:lang w:val="pt-BR"/>
              </w:rPr>
            </w:pPr>
          </w:p>
          <w:p w:rsidR="00CA7B2F" w:rsidRPr="009C35AC" w:rsidRDefault="00CA7B2F" w:rsidP="008D3CA5">
            <w:pPr>
              <w:rPr>
                <w:b/>
                <w:lang w:val="pt-BR"/>
              </w:rPr>
            </w:pPr>
            <w:r w:rsidRPr="009C35AC">
              <w:rPr>
                <w:b/>
                <w:lang w:val="pt-BR"/>
              </w:rPr>
              <w:t>B-HƯỚNG DẪN:</w:t>
            </w:r>
          </w:p>
          <w:p w:rsidR="00CA7B2F" w:rsidRPr="009C35AC" w:rsidRDefault="00CA7B2F" w:rsidP="008D3CA5">
            <w:pPr>
              <w:rPr>
                <w:lang w:val="pt-BR"/>
              </w:rPr>
            </w:pPr>
            <w:r w:rsidRPr="009C35AC">
              <w:rPr>
                <w:lang w:val="pt-BR"/>
              </w:rPr>
              <w:tab/>
              <w:t>1-Học sinh làm cách khác mà đúng vẫn được điểm tối đa.</w:t>
            </w:r>
          </w:p>
          <w:p w:rsidR="00CA7B2F" w:rsidRPr="009C35AC" w:rsidRDefault="00CA7B2F" w:rsidP="008D3CA5">
            <w:pPr>
              <w:rPr>
                <w:lang w:val="pt-BR"/>
              </w:rPr>
            </w:pPr>
            <w:r w:rsidRPr="009C35AC">
              <w:rPr>
                <w:lang w:val="pt-BR"/>
              </w:rPr>
              <w:tab/>
              <w:t>2-Trong bài hình học, chỉ chấm hình vẽ 1 lần –nếu đúng; không có hình hoặc hình sai thì không chấm phần lới giải tương ứng.</w:t>
            </w:r>
          </w:p>
          <w:p w:rsidR="00CA7B2F" w:rsidRPr="009C35AC" w:rsidRDefault="00CA7B2F" w:rsidP="008D3CA5">
            <w:pPr>
              <w:rPr>
                <w:lang w:val="pt-BR"/>
              </w:rPr>
            </w:pPr>
            <w:r w:rsidRPr="009C35AC">
              <w:rPr>
                <w:lang w:val="pt-BR"/>
              </w:rPr>
              <w:tab/>
              <w:t>3-Điểm số có thể chia nhỏ tới 0,25. Tổng điểm toàn bài không làm tròn.</w:t>
            </w:r>
          </w:p>
          <w:p w:rsidR="00CA7B2F" w:rsidRPr="009C35AC" w:rsidRDefault="00CA7B2F" w:rsidP="008D3CA5">
            <w:pPr>
              <w:rPr>
                <w:lang w:val="pt-BR"/>
              </w:rPr>
            </w:pPr>
          </w:p>
          <w:p w:rsidR="00CA7B2F" w:rsidRPr="00596F13" w:rsidRDefault="00CA7B2F" w:rsidP="008D3CA5">
            <w:pPr>
              <w:ind w:hanging="519"/>
              <w:jc w:val="center"/>
              <w:rPr>
                <w:rFonts w:ascii="Times New Roman" w:eastAsia="Times New Roman" w:hAnsi="Times New Roman" w:cs="Times New Roman"/>
                <w:b/>
                <w:color w:val="FF0000"/>
                <w:sz w:val="28"/>
                <w:szCs w:val="28"/>
                <w:lang w:val="en-US"/>
              </w:rPr>
            </w:pPr>
          </w:p>
        </w:tc>
      </w:tr>
    </w:tbl>
    <w:p w:rsidR="00CA7B2F" w:rsidRDefault="00CA7B2F" w:rsidP="00CA7B2F">
      <w:pPr>
        <w:jc w:val="center"/>
        <w:rPr>
          <w:rFonts w:asciiTheme="majorHAnsi" w:hAnsiTheme="majorHAnsi"/>
          <w:b/>
          <w:color w:val="C00000"/>
          <w:sz w:val="28"/>
          <w:lang w:val="en-US"/>
        </w:rPr>
      </w:pPr>
    </w:p>
    <w:p w:rsidR="007034D8" w:rsidRDefault="007034D8" w:rsidP="00CA7B2F">
      <w:pPr>
        <w:jc w:val="center"/>
        <w:rPr>
          <w:rFonts w:asciiTheme="majorHAnsi" w:hAnsiTheme="majorHAnsi"/>
          <w:b/>
          <w:color w:val="C00000"/>
          <w:sz w:val="28"/>
          <w:lang w:val="en-US"/>
        </w:rPr>
      </w:pPr>
    </w:p>
    <w:p w:rsidR="007034D8" w:rsidRDefault="007034D8" w:rsidP="00CA7B2F">
      <w:pPr>
        <w:jc w:val="center"/>
        <w:rPr>
          <w:rFonts w:asciiTheme="majorHAnsi" w:hAnsiTheme="majorHAnsi"/>
          <w:b/>
          <w:color w:val="C00000"/>
          <w:sz w:val="28"/>
          <w:lang w:val="en-US"/>
        </w:rPr>
      </w:pPr>
    </w:p>
    <w:tbl>
      <w:tblPr>
        <w:tblW w:w="10505" w:type="dxa"/>
        <w:jc w:val="center"/>
        <w:tblInd w:w="-459" w:type="dxa"/>
        <w:tblLook w:val="04A0" w:firstRow="1" w:lastRow="0" w:firstColumn="1" w:lastColumn="0" w:noHBand="0" w:noVBand="1"/>
      </w:tblPr>
      <w:tblGrid>
        <w:gridCol w:w="11350"/>
      </w:tblGrid>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77</w:t>
            </w:r>
          </w:p>
          <w:tbl>
            <w:tblPr>
              <w:tblW w:w="0" w:type="auto"/>
              <w:tblLook w:val="04A0" w:firstRow="1" w:lastRow="0" w:firstColumn="1" w:lastColumn="0" w:noHBand="0" w:noVBand="1"/>
            </w:tblPr>
            <w:tblGrid>
              <w:gridCol w:w="5508"/>
              <w:gridCol w:w="5508"/>
            </w:tblGrid>
            <w:tr w:rsidR="007034D8" w:rsidRPr="00785D83" w:rsidTr="008D3CA5">
              <w:tc>
                <w:tcPr>
                  <w:tcW w:w="5508" w:type="dxa"/>
                  <w:shd w:val="clear" w:color="auto" w:fill="auto"/>
                  <w:vAlign w:val="center"/>
                </w:tcPr>
                <w:p w:rsidR="007034D8" w:rsidRPr="00785D83" w:rsidRDefault="007034D8" w:rsidP="008D3CA5">
                  <w:pPr>
                    <w:jc w:val="center"/>
                    <w:rPr>
                      <w:b/>
                      <w:bCs/>
                      <w:color w:val="000000"/>
                      <w:szCs w:val="24"/>
                    </w:rPr>
                  </w:pPr>
                  <w:r w:rsidRPr="00785D83">
                    <w:rPr>
                      <w:b/>
                      <w:bCs/>
                      <w:color w:val="000000"/>
                      <w:szCs w:val="24"/>
                    </w:rPr>
                    <w:t>SỞ GIÁO DỤC VÀ ĐÀO TẠO</w:t>
                  </w:r>
                </w:p>
                <w:p w:rsidR="007034D8" w:rsidRPr="00785D83" w:rsidRDefault="007034D8" w:rsidP="008D3CA5">
                  <w:pPr>
                    <w:jc w:val="center"/>
                    <w:rPr>
                      <w:b/>
                      <w:bCs/>
                      <w:color w:val="000000"/>
                      <w:szCs w:val="24"/>
                    </w:rPr>
                  </w:pPr>
                  <w:r w:rsidRPr="00785D83">
                    <w:rPr>
                      <w:b/>
                      <w:bCs/>
                      <w:color w:val="000000"/>
                      <w:szCs w:val="24"/>
                    </w:rPr>
                    <w:t>TỈNH BÀ RỊA-VŨNG TÀU</w:t>
                  </w:r>
                </w:p>
                <w:p w:rsidR="007034D8" w:rsidRPr="00785D83" w:rsidRDefault="007034D8" w:rsidP="008D3CA5">
                  <w:pPr>
                    <w:jc w:val="center"/>
                    <w:rPr>
                      <w:szCs w:val="24"/>
                    </w:rPr>
                  </w:pPr>
                  <w:r w:rsidRPr="00785D83">
                    <w:rPr>
                      <w:b/>
                      <w:bCs/>
                      <w:color w:val="000000"/>
                      <w:szCs w:val="24"/>
                    </w:rPr>
                    <w:t>ĐỀ CHÍNH THỨC</w:t>
                  </w:r>
                </w:p>
              </w:tc>
              <w:tc>
                <w:tcPr>
                  <w:tcW w:w="5508" w:type="dxa"/>
                  <w:shd w:val="clear" w:color="auto" w:fill="auto"/>
                  <w:vAlign w:val="center"/>
                </w:tcPr>
                <w:p w:rsidR="007034D8" w:rsidRPr="00785D83" w:rsidRDefault="007034D8" w:rsidP="008D3CA5">
                  <w:pPr>
                    <w:jc w:val="center"/>
                    <w:rPr>
                      <w:b/>
                      <w:bCs/>
                      <w:color w:val="000000"/>
                      <w:szCs w:val="24"/>
                    </w:rPr>
                  </w:pPr>
                  <w:r w:rsidRPr="00785D83">
                    <w:rPr>
                      <w:b/>
                      <w:bCs/>
                      <w:color w:val="000000"/>
                      <w:szCs w:val="24"/>
                    </w:rPr>
                    <w:t>KỲ THI TUYỂN SINH VÀO LƠP 10 THPT</w:t>
                  </w:r>
                </w:p>
                <w:p w:rsidR="007034D8" w:rsidRPr="00785D83" w:rsidRDefault="007034D8" w:rsidP="008D3CA5">
                  <w:pPr>
                    <w:jc w:val="center"/>
                    <w:rPr>
                      <w:b/>
                      <w:bCs/>
                      <w:color w:val="000000"/>
                      <w:szCs w:val="24"/>
                    </w:rPr>
                  </w:pPr>
                  <w:r w:rsidRPr="00785D83">
                    <w:rPr>
                      <w:b/>
                      <w:bCs/>
                      <w:color w:val="000000"/>
                      <w:szCs w:val="24"/>
                    </w:rPr>
                    <w:t>Năm học 2015 – 2016</w:t>
                  </w:r>
                </w:p>
                <w:p w:rsidR="007034D8" w:rsidRPr="00785D83" w:rsidRDefault="007034D8" w:rsidP="008D3CA5">
                  <w:pPr>
                    <w:jc w:val="center"/>
                    <w:rPr>
                      <w:b/>
                      <w:bCs/>
                      <w:color w:val="000000"/>
                      <w:szCs w:val="24"/>
                    </w:rPr>
                  </w:pPr>
                  <w:r w:rsidRPr="00785D83">
                    <w:rPr>
                      <w:b/>
                      <w:bCs/>
                      <w:color w:val="000000"/>
                      <w:szCs w:val="24"/>
                    </w:rPr>
                    <w:t>MÔN THI: TOÁN</w:t>
                  </w:r>
                </w:p>
                <w:p w:rsidR="007034D8" w:rsidRPr="00785D83" w:rsidRDefault="007034D8" w:rsidP="008D3CA5">
                  <w:pPr>
                    <w:jc w:val="center"/>
                    <w:rPr>
                      <w:color w:val="000000"/>
                      <w:szCs w:val="24"/>
                    </w:rPr>
                  </w:pPr>
                  <w:r w:rsidRPr="00785D83">
                    <w:rPr>
                      <w:color w:val="000000"/>
                      <w:szCs w:val="24"/>
                    </w:rPr>
                    <w:t>Ngày thi: 15 tháng 6 năm 2015</w:t>
                  </w:r>
                </w:p>
                <w:p w:rsidR="007034D8" w:rsidRPr="00785D83" w:rsidRDefault="007034D8" w:rsidP="008D3CA5">
                  <w:pPr>
                    <w:jc w:val="center"/>
                    <w:rPr>
                      <w:szCs w:val="24"/>
                    </w:rPr>
                  </w:pPr>
                  <w:r w:rsidRPr="00785D83">
                    <w:rPr>
                      <w:i/>
                      <w:iCs/>
                      <w:color w:val="000000"/>
                      <w:szCs w:val="24"/>
                    </w:rPr>
                    <w:t>Thời gian làm bài: 120 phút</w:t>
                  </w:r>
                </w:p>
              </w:tc>
            </w:tr>
          </w:tbl>
          <w:p w:rsidR="007034D8" w:rsidRPr="00785D83" w:rsidRDefault="007034D8" w:rsidP="007034D8">
            <w:pPr>
              <w:rPr>
                <w:szCs w:val="24"/>
              </w:rPr>
            </w:pPr>
          </w:p>
          <w:p w:rsidR="007034D8" w:rsidRPr="00785D83" w:rsidRDefault="007034D8" w:rsidP="007034D8">
            <w:pPr>
              <w:rPr>
                <w:b/>
                <w:bCs/>
                <w:color w:val="000000"/>
                <w:szCs w:val="24"/>
              </w:rPr>
            </w:pPr>
            <w:r w:rsidRPr="00785D83">
              <w:rPr>
                <w:b/>
                <w:bCs/>
                <w:color w:val="000000"/>
                <w:szCs w:val="24"/>
              </w:rPr>
              <w:t>Bài 1: (2,5 điểm)</w:t>
            </w:r>
          </w:p>
          <w:p w:rsidR="007034D8" w:rsidRPr="00785D83" w:rsidRDefault="007034D8" w:rsidP="007034D8">
            <w:pPr>
              <w:rPr>
                <w:color w:val="000000"/>
                <w:szCs w:val="24"/>
              </w:rPr>
            </w:pPr>
            <w:r w:rsidRPr="00785D83">
              <w:rPr>
                <w:color w:val="000000"/>
                <w:szCs w:val="24"/>
              </w:rPr>
              <w:t>a) Giải phương trình: x(x+3) = x</w:t>
            </w:r>
            <w:r w:rsidRPr="00785D83">
              <w:rPr>
                <w:color w:val="000000"/>
                <w:szCs w:val="24"/>
                <w:vertAlign w:val="superscript"/>
              </w:rPr>
              <w:t>2</w:t>
            </w:r>
            <w:r w:rsidRPr="00785D83">
              <w:rPr>
                <w:color w:val="000000"/>
                <w:szCs w:val="24"/>
              </w:rPr>
              <w:t xml:space="preserve"> + 6</w:t>
            </w:r>
          </w:p>
          <w:p w:rsidR="007034D8" w:rsidRPr="00785D83" w:rsidRDefault="007034D8" w:rsidP="007034D8">
            <w:pPr>
              <w:rPr>
                <w:color w:val="000000"/>
                <w:szCs w:val="24"/>
              </w:rPr>
            </w:pPr>
            <w:r w:rsidRPr="00785D83">
              <w:rPr>
                <w:color w:val="000000"/>
                <w:szCs w:val="24"/>
              </w:rPr>
              <w:t xml:space="preserve">b) Giải hệ phương trình: </w:t>
            </w:r>
            <w:r w:rsidRPr="00785D83">
              <w:rPr>
                <w:color w:val="000000"/>
                <w:position w:val="-30"/>
                <w:szCs w:val="24"/>
              </w:rPr>
              <w:object w:dxaOrig="1340" w:dyaOrig="720">
                <v:shape id="_x0000_i2535" type="#_x0000_t75" style="width:66.75pt;height:36pt" o:ole="">
                  <v:imagedata r:id="rId2104" o:title=""/>
                </v:shape>
                <o:OLEObject Type="Embed" ProgID="Equation.DSMT4" ShapeID="_x0000_i2535" DrawAspect="Content" ObjectID="_1586711534" r:id="rId2105"/>
              </w:object>
            </w:r>
            <w:r w:rsidRPr="00785D83">
              <w:rPr>
                <w:color w:val="000000"/>
                <w:szCs w:val="24"/>
              </w:rPr>
              <w:t xml:space="preserve"> </w:t>
            </w:r>
          </w:p>
          <w:p w:rsidR="007034D8" w:rsidRPr="00785D83" w:rsidRDefault="007034D8" w:rsidP="007034D8">
            <w:pPr>
              <w:rPr>
                <w:color w:val="000000"/>
                <w:szCs w:val="24"/>
              </w:rPr>
            </w:pPr>
            <w:r w:rsidRPr="008B0E4F">
              <w:rPr>
                <w:color w:val="000000"/>
                <w:szCs w:val="24"/>
                <w:highlight w:val="yellow"/>
              </w:rPr>
              <w:t>c) Rút gọn biểu thức:</w:t>
            </w:r>
            <w:r w:rsidRPr="008B0E4F">
              <w:rPr>
                <w:color w:val="000000"/>
                <w:position w:val="-28"/>
                <w:szCs w:val="24"/>
                <w:highlight w:val="yellow"/>
              </w:rPr>
              <w:object w:dxaOrig="2260" w:dyaOrig="660">
                <v:shape id="_x0000_i2536" type="#_x0000_t75" style="width:113.25pt;height:33pt" o:ole="">
                  <v:imagedata r:id="rId2106" o:title=""/>
                </v:shape>
                <o:OLEObject Type="Embed" ProgID="Equation.DSMT4" ShapeID="_x0000_i2536" DrawAspect="Content" ObjectID="_1586711535" r:id="rId2107"/>
              </w:object>
            </w:r>
            <w:r w:rsidRPr="00785D83">
              <w:rPr>
                <w:color w:val="000000"/>
                <w:szCs w:val="24"/>
              </w:rPr>
              <w:t xml:space="preserve"> </w:t>
            </w:r>
          </w:p>
          <w:p w:rsidR="007034D8" w:rsidRPr="00785D83" w:rsidRDefault="007034D8" w:rsidP="007034D8">
            <w:pPr>
              <w:rPr>
                <w:b/>
                <w:bCs/>
                <w:color w:val="000000"/>
                <w:szCs w:val="24"/>
              </w:rPr>
            </w:pPr>
            <w:r w:rsidRPr="00785D83">
              <w:rPr>
                <w:b/>
                <w:bCs/>
                <w:color w:val="000000"/>
                <w:szCs w:val="24"/>
              </w:rPr>
              <w:t>Bài 2: (2.0 điểm)</w:t>
            </w:r>
          </w:p>
          <w:p w:rsidR="007034D8" w:rsidRPr="00785D83" w:rsidRDefault="007034D8" w:rsidP="007034D8">
            <w:pPr>
              <w:rPr>
                <w:color w:val="000000"/>
                <w:szCs w:val="24"/>
                <w:vertAlign w:val="superscript"/>
              </w:rPr>
            </w:pPr>
            <w:r w:rsidRPr="00785D83">
              <w:rPr>
                <w:color w:val="000000"/>
                <w:szCs w:val="24"/>
              </w:rPr>
              <w:t>Cho parabol (P): y = x</w:t>
            </w:r>
            <w:r w:rsidRPr="00785D83">
              <w:rPr>
                <w:color w:val="000000"/>
                <w:szCs w:val="24"/>
                <w:vertAlign w:val="superscript"/>
              </w:rPr>
              <w:t>2</w:t>
            </w:r>
          </w:p>
          <w:p w:rsidR="007034D8" w:rsidRPr="00785D83" w:rsidRDefault="007034D8" w:rsidP="007034D8">
            <w:pPr>
              <w:rPr>
                <w:color w:val="000000"/>
                <w:szCs w:val="24"/>
              </w:rPr>
            </w:pPr>
            <w:r w:rsidRPr="00785D83">
              <w:rPr>
                <w:color w:val="000000"/>
                <w:szCs w:val="24"/>
              </w:rPr>
              <w:t>a) Vẽ Parabol (P)</w:t>
            </w:r>
          </w:p>
          <w:p w:rsidR="007034D8" w:rsidRPr="00785D83" w:rsidRDefault="007034D8" w:rsidP="007034D8">
            <w:pPr>
              <w:rPr>
                <w:color w:val="000000"/>
                <w:szCs w:val="24"/>
              </w:rPr>
            </w:pPr>
            <w:r w:rsidRPr="00785D83">
              <w:rPr>
                <w:color w:val="000000"/>
                <w:szCs w:val="24"/>
              </w:rPr>
              <w:t>b) Tìm tọa độ các giao điểm của (P) và đường thẳng (d): y =2x +3</w:t>
            </w:r>
          </w:p>
          <w:p w:rsidR="007034D8" w:rsidRPr="00785D83" w:rsidRDefault="007034D8" w:rsidP="007034D8">
            <w:pPr>
              <w:rPr>
                <w:b/>
                <w:bCs/>
                <w:color w:val="000000"/>
                <w:szCs w:val="24"/>
              </w:rPr>
            </w:pPr>
            <w:r w:rsidRPr="00785D83">
              <w:rPr>
                <w:b/>
                <w:bCs/>
                <w:color w:val="000000"/>
                <w:szCs w:val="24"/>
              </w:rPr>
              <w:t>Bài 3: (1,5 điểm)</w:t>
            </w:r>
          </w:p>
          <w:p w:rsidR="007034D8" w:rsidRPr="00785D83" w:rsidRDefault="007034D8" w:rsidP="007034D8">
            <w:pPr>
              <w:rPr>
                <w:color w:val="000000"/>
                <w:szCs w:val="24"/>
              </w:rPr>
            </w:pPr>
            <w:r w:rsidRPr="008B0E4F">
              <w:rPr>
                <w:color w:val="000000"/>
                <w:szCs w:val="24"/>
                <w:highlight w:val="yellow"/>
              </w:rPr>
              <w:t>a) Cho phương trình x</w:t>
            </w:r>
            <w:r w:rsidRPr="008B0E4F">
              <w:rPr>
                <w:color w:val="000000"/>
                <w:szCs w:val="24"/>
                <w:highlight w:val="yellow"/>
                <w:vertAlign w:val="superscript"/>
              </w:rPr>
              <w:t xml:space="preserve">2 </w:t>
            </w:r>
            <w:r w:rsidRPr="008B0E4F">
              <w:rPr>
                <w:color w:val="000000"/>
                <w:szCs w:val="24"/>
                <w:highlight w:val="yellow"/>
              </w:rPr>
              <w:t>+ x + m - 2 = 0 (1). Tìm tất cả các giá trị của m để phương trình  (1) có hai nghiệm phân biệt x</w:t>
            </w:r>
            <w:r w:rsidRPr="008B0E4F">
              <w:rPr>
                <w:color w:val="000000"/>
                <w:szCs w:val="24"/>
                <w:highlight w:val="yellow"/>
                <w:vertAlign w:val="subscript"/>
              </w:rPr>
              <w:t>1</w:t>
            </w:r>
            <w:r w:rsidRPr="008B0E4F">
              <w:rPr>
                <w:color w:val="000000"/>
                <w:szCs w:val="24"/>
                <w:highlight w:val="yellow"/>
              </w:rPr>
              <w:t>; x</w:t>
            </w:r>
            <w:r w:rsidRPr="008B0E4F">
              <w:rPr>
                <w:color w:val="000000"/>
                <w:szCs w:val="24"/>
                <w:highlight w:val="yellow"/>
                <w:vertAlign w:val="subscript"/>
              </w:rPr>
              <w:t>2</w:t>
            </w:r>
            <w:r w:rsidRPr="008B0E4F">
              <w:rPr>
                <w:color w:val="000000"/>
                <w:szCs w:val="24"/>
                <w:highlight w:val="yellow"/>
              </w:rPr>
              <w:t xml:space="preserve"> thỏa mãn </w:t>
            </w:r>
            <w:r w:rsidRPr="008B0E4F">
              <w:rPr>
                <w:color w:val="000000"/>
                <w:position w:val="-12"/>
                <w:szCs w:val="24"/>
                <w:highlight w:val="yellow"/>
              </w:rPr>
              <w:object w:dxaOrig="1820" w:dyaOrig="380">
                <v:shape id="_x0000_i2537" type="#_x0000_t75" style="width:90.75pt;height:18.75pt" o:ole="">
                  <v:imagedata r:id="rId2108" o:title=""/>
                </v:shape>
                <o:OLEObject Type="Embed" ProgID="Equation.DSMT4" ShapeID="_x0000_i2537" DrawAspect="Content" ObjectID="_1586711536" r:id="rId2109"/>
              </w:object>
            </w:r>
            <w:r w:rsidRPr="00785D83">
              <w:rPr>
                <w:color w:val="000000"/>
                <w:szCs w:val="24"/>
              </w:rPr>
              <w:t xml:space="preserve"> </w:t>
            </w:r>
          </w:p>
          <w:p w:rsidR="007034D8" w:rsidRPr="00785D83" w:rsidRDefault="007034D8" w:rsidP="007034D8">
            <w:pPr>
              <w:rPr>
                <w:color w:val="000000"/>
                <w:szCs w:val="24"/>
              </w:rPr>
            </w:pPr>
            <w:r w:rsidRPr="00785D83">
              <w:rPr>
                <w:color w:val="000000"/>
                <w:szCs w:val="24"/>
              </w:rPr>
              <w:t xml:space="preserve">b) Giải phương trình </w:t>
            </w:r>
            <w:r w:rsidRPr="00785D83">
              <w:rPr>
                <w:color w:val="000000"/>
                <w:position w:val="-24"/>
                <w:szCs w:val="24"/>
              </w:rPr>
              <w:object w:dxaOrig="2340" w:dyaOrig="620">
                <v:shape id="_x0000_i2538" type="#_x0000_t75" style="width:117pt;height:30.75pt" o:ole="">
                  <v:imagedata r:id="rId2110" o:title=""/>
                </v:shape>
                <o:OLEObject Type="Embed" ProgID="Equation.DSMT4" ShapeID="_x0000_i2538" DrawAspect="Content" ObjectID="_1586711537" r:id="rId2111"/>
              </w:object>
            </w:r>
            <w:r w:rsidRPr="00785D83">
              <w:rPr>
                <w:color w:val="000000"/>
                <w:szCs w:val="24"/>
              </w:rPr>
              <w:t xml:space="preserve"> </w:t>
            </w:r>
          </w:p>
          <w:p w:rsidR="007034D8" w:rsidRPr="00785D83" w:rsidRDefault="007034D8" w:rsidP="007034D8">
            <w:pPr>
              <w:rPr>
                <w:b/>
                <w:bCs/>
                <w:color w:val="000000"/>
                <w:szCs w:val="24"/>
              </w:rPr>
            </w:pPr>
            <w:r w:rsidRPr="00785D83">
              <w:rPr>
                <w:b/>
                <w:bCs/>
                <w:color w:val="000000"/>
                <w:szCs w:val="24"/>
              </w:rPr>
              <w:t>Bài 4: (3,5 điểm)</w:t>
            </w:r>
          </w:p>
          <w:p w:rsidR="007034D8" w:rsidRPr="00785D83" w:rsidRDefault="007034D8" w:rsidP="007034D8">
            <w:pPr>
              <w:rPr>
                <w:color w:val="000000"/>
                <w:szCs w:val="24"/>
              </w:rPr>
            </w:pPr>
            <w:r w:rsidRPr="00785D83">
              <w:rPr>
                <w:color w:val="000000"/>
                <w:szCs w:val="24"/>
              </w:rPr>
              <w:t>Cho đường tròn (O) và một điểm A nằm ngoài (O). Dựng cát tuyến AMN không đi qua O, M nằm giữa A và N. Dựng hai tiếp tuyến AB, AC với (O) ( B,C là hai tiếp điểm và C thuộc cung nhỏ MN). Gọi I là trung điểm của MN.</w:t>
            </w:r>
          </w:p>
          <w:p w:rsidR="007034D8" w:rsidRPr="00785D83" w:rsidRDefault="007034D8" w:rsidP="007034D8">
            <w:pPr>
              <w:rPr>
                <w:color w:val="000000"/>
                <w:szCs w:val="24"/>
              </w:rPr>
            </w:pPr>
            <w:r w:rsidRPr="00785D83">
              <w:rPr>
                <w:color w:val="000000"/>
                <w:szCs w:val="24"/>
              </w:rPr>
              <w:t>a) Chứng minh tứ giác OI nội tiếp.</w:t>
            </w:r>
          </w:p>
          <w:p w:rsidR="007034D8" w:rsidRPr="00785D83" w:rsidRDefault="007034D8" w:rsidP="007034D8">
            <w:pPr>
              <w:rPr>
                <w:color w:val="000000"/>
                <w:szCs w:val="24"/>
              </w:rPr>
            </w:pPr>
            <w:r w:rsidRPr="00785D83">
              <w:rPr>
                <w:color w:val="000000"/>
                <w:szCs w:val="24"/>
              </w:rPr>
              <w:t>b) Hai tia BO và CI lần lượt cắt (O) tại D và E (D khác B, E khác C). Chứng minh góc CED = góc BAO.</w:t>
            </w:r>
          </w:p>
          <w:p w:rsidR="007034D8" w:rsidRPr="00785D83" w:rsidRDefault="007034D8" w:rsidP="007034D8">
            <w:pPr>
              <w:rPr>
                <w:color w:val="000000"/>
                <w:szCs w:val="24"/>
              </w:rPr>
            </w:pPr>
            <w:r w:rsidRPr="00785D83">
              <w:rPr>
                <w:color w:val="000000"/>
                <w:szCs w:val="24"/>
              </w:rPr>
              <w:t>c) Chứng minh OI vuông góc với BE</w:t>
            </w:r>
          </w:p>
          <w:p w:rsidR="007034D8" w:rsidRPr="00785D83" w:rsidRDefault="007034D8" w:rsidP="007034D8">
            <w:pPr>
              <w:rPr>
                <w:color w:val="000000"/>
                <w:szCs w:val="24"/>
              </w:rPr>
            </w:pPr>
            <w:r w:rsidRPr="00785D83">
              <w:rPr>
                <w:color w:val="000000"/>
                <w:szCs w:val="24"/>
              </w:rPr>
              <w:t>d) Đường thẳng OI cắt đường tròn tại P và Q (I thuộc OP); MN cắt BC tại F; T là giao điểm thứ hai của PF và (O). Chứng minh ba điểm A; T; Q thẳng hàng.</w:t>
            </w:r>
          </w:p>
          <w:p w:rsidR="007034D8" w:rsidRPr="00785D83" w:rsidRDefault="007034D8" w:rsidP="007034D8">
            <w:pPr>
              <w:rPr>
                <w:color w:val="000000"/>
                <w:szCs w:val="24"/>
              </w:rPr>
            </w:pPr>
            <w:r w:rsidRPr="00785D83">
              <w:rPr>
                <w:b/>
                <w:bCs/>
                <w:color w:val="000000"/>
                <w:szCs w:val="24"/>
              </w:rPr>
              <w:t xml:space="preserve">Bài 5: (0,5 điểm) </w:t>
            </w:r>
            <w:r w:rsidRPr="00785D83">
              <w:rPr>
                <w:color w:val="000000"/>
                <w:szCs w:val="24"/>
              </w:rPr>
              <w:t>Cho hai số dương x, y thỏa x ≥ 2y . Tìm giá trị nhỏ nhất của biểu thức</w:t>
            </w:r>
          </w:p>
          <w:p w:rsidR="007034D8" w:rsidRPr="00785D83" w:rsidRDefault="007034D8" w:rsidP="007034D8">
            <w:pPr>
              <w:jc w:val="center"/>
              <w:rPr>
                <w:color w:val="000000"/>
                <w:szCs w:val="24"/>
              </w:rPr>
            </w:pPr>
            <w:r w:rsidRPr="00785D83">
              <w:rPr>
                <w:color w:val="000000"/>
                <w:position w:val="-28"/>
                <w:szCs w:val="24"/>
              </w:rPr>
              <w:object w:dxaOrig="1880" w:dyaOrig="700">
                <v:shape id="_x0000_i2539" type="#_x0000_t75" style="width:93.7pt;height:35.25pt" o:ole="">
                  <v:imagedata r:id="rId2112" o:title=""/>
                </v:shape>
                <o:OLEObject Type="Embed" ProgID="Equation.DSMT4" ShapeID="_x0000_i2539" DrawAspect="Content" ObjectID="_1586711538" r:id="rId2113"/>
              </w:object>
            </w: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b/>
                <w:bCs/>
                <w:color w:val="000000"/>
                <w:szCs w:val="24"/>
              </w:rPr>
            </w:pPr>
            <w:r w:rsidRPr="00785D83">
              <w:rPr>
                <w:b/>
                <w:bCs/>
                <w:color w:val="000000"/>
                <w:szCs w:val="24"/>
              </w:rPr>
              <w:t>HƯỚNG DẪN GIẢI</w:t>
            </w:r>
          </w:p>
          <w:p w:rsidR="007034D8" w:rsidRPr="00785D83" w:rsidRDefault="007034D8" w:rsidP="007034D8">
            <w:pPr>
              <w:rPr>
                <w:b/>
                <w:bCs/>
                <w:color w:val="000000"/>
                <w:szCs w:val="24"/>
              </w:rPr>
            </w:pPr>
            <w:r w:rsidRPr="00785D83">
              <w:rPr>
                <w:b/>
                <w:bCs/>
                <w:color w:val="000000"/>
                <w:szCs w:val="24"/>
              </w:rPr>
              <w:t>Bài 1: (2,5 điểm)</w:t>
            </w:r>
          </w:p>
          <w:p w:rsidR="007034D8" w:rsidRPr="00785D83" w:rsidRDefault="007034D8" w:rsidP="007034D8">
            <w:pPr>
              <w:rPr>
                <w:color w:val="000000"/>
                <w:szCs w:val="24"/>
              </w:rPr>
            </w:pPr>
            <w:r w:rsidRPr="00785D83">
              <w:rPr>
                <w:color w:val="000000"/>
                <w:szCs w:val="24"/>
              </w:rPr>
              <w:t>a) Giải phương trình: x(x+3) = x</w:t>
            </w:r>
            <w:r w:rsidRPr="00785D83">
              <w:rPr>
                <w:color w:val="000000"/>
                <w:szCs w:val="24"/>
                <w:vertAlign w:val="superscript"/>
              </w:rPr>
              <w:t>2</w:t>
            </w:r>
            <w:r w:rsidRPr="00785D83">
              <w:rPr>
                <w:color w:val="000000"/>
                <w:szCs w:val="24"/>
              </w:rPr>
              <w:t xml:space="preserve"> + 6</w:t>
            </w:r>
          </w:p>
          <w:p w:rsidR="007034D8" w:rsidRPr="00785D83" w:rsidRDefault="007034D8" w:rsidP="007034D8">
            <w:pPr>
              <w:rPr>
                <w:color w:val="000000"/>
                <w:szCs w:val="24"/>
              </w:rPr>
            </w:pPr>
            <w:r w:rsidRPr="00785D83">
              <w:rPr>
                <w:color w:val="000000"/>
                <w:szCs w:val="24"/>
              </w:rPr>
              <w:t>Phương trình tương đương với: x</w:t>
            </w:r>
            <w:r w:rsidRPr="00785D83">
              <w:rPr>
                <w:color w:val="000000"/>
                <w:szCs w:val="24"/>
                <w:vertAlign w:val="superscript"/>
              </w:rPr>
              <w:t>2</w:t>
            </w:r>
            <w:r w:rsidRPr="00785D83">
              <w:rPr>
                <w:color w:val="000000"/>
                <w:szCs w:val="24"/>
              </w:rPr>
              <w:t xml:space="preserve"> + 3x – x</w:t>
            </w:r>
            <w:r w:rsidRPr="00785D83">
              <w:rPr>
                <w:color w:val="000000"/>
                <w:szCs w:val="24"/>
                <w:vertAlign w:val="superscript"/>
              </w:rPr>
              <w:t>2</w:t>
            </w:r>
            <w:r w:rsidRPr="00785D83">
              <w:rPr>
                <w:color w:val="000000"/>
                <w:szCs w:val="24"/>
              </w:rPr>
              <w:t xml:space="preserve"> – 6 = 0</w:t>
            </w:r>
          </w:p>
          <w:p w:rsidR="007034D8" w:rsidRPr="00785D83" w:rsidRDefault="007034D8" w:rsidP="007034D8">
            <w:pPr>
              <w:rPr>
                <w:color w:val="000000"/>
                <w:szCs w:val="24"/>
              </w:rPr>
            </w:pPr>
            <w:r w:rsidRPr="00785D83">
              <w:rPr>
                <w:color w:val="000000"/>
                <w:szCs w:val="24"/>
              </w:rPr>
              <w:sym w:font="Wingdings" w:char="F0F3"/>
            </w:r>
            <w:r w:rsidRPr="00785D83">
              <w:rPr>
                <w:color w:val="000000"/>
                <w:szCs w:val="24"/>
              </w:rPr>
              <w:t xml:space="preserve"> x = 2</w:t>
            </w:r>
          </w:p>
          <w:p w:rsidR="007034D8" w:rsidRPr="00785D83" w:rsidRDefault="007034D8" w:rsidP="007034D8">
            <w:pPr>
              <w:rPr>
                <w:color w:val="000000"/>
                <w:szCs w:val="24"/>
              </w:rPr>
            </w:pPr>
            <w:r w:rsidRPr="00785D83">
              <w:rPr>
                <w:color w:val="000000"/>
                <w:szCs w:val="24"/>
              </w:rPr>
              <w:t>Vậy phương trình có nghiệm duy nhất x = 2.</w:t>
            </w:r>
          </w:p>
          <w:p w:rsidR="007034D8" w:rsidRPr="00785D83" w:rsidRDefault="007034D8" w:rsidP="007034D8">
            <w:pPr>
              <w:rPr>
                <w:color w:val="000000"/>
                <w:szCs w:val="24"/>
              </w:rPr>
            </w:pPr>
            <w:r w:rsidRPr="00785D83">
              <w:rPr>
                <w:color w:val="000000"/>
                <w:szCs w:val="24"/>
              </w:rPr>
              <w:t>b) Giải hệ phương trình:</w:t>
            </w:r>
            <w:r w:rsidRPr="00785D83">
              <w:rPr>
                <w:color w:val="000000"/>
                <w:position w:val="-30"/>
                <w:szCs w:val="24"/>
              </w:rPr>
              <w:object w:dxaOrig="3840" w:dyaOrig="720">
                <v:shape id="_x0000_i2540" type="#_x0000_t75" style="width:192pt;height:36pt" o:ole="">
                  <v:imagedata r:id="rId2114" o:title=""/>
                </v:shape>
                <o:OLEObject Type="Embed" ProgID="Equation.DSMT4" ShapeID="_x0000_i2540" DrawAspect="Content" ObjectID="_1586711539" r:id="rId2115"/>
              </w:object>
            </w:r>
            <w:r w:rsidRPr="00785D83">
              <w:rPr>
                <w:color w:val="000000"/>
                <w:szCs w:val="24"/>
              </w:rPr>
              <w:t xml:space="preserve"> </w:t>
            </w:r>
          </w:p>
          <w:p w:rsidR="007034D8" w:rsidRPr="00785D83" w:rsidRDefault="007034D8" w:rsidP="007034D8">
            <w:pPr>
              <w:rPr>
                <w:color w:val="000000"/>
                <w:szCs w:val="24"/>
              </w:rPr>
            </w:pPr>
            <w:r w:rsidRPr="00785D83">
              <w:rPr>
                <w:color w:val="000000"/>
                <w:szCs w:val="24"/>
              </w:rPr>
              <w:t>Vậy hệ phương trình có nghiệm duy nhất (x;y) = (3;-1)</w:t>
            </w:r>
          </w:p>
          <w:p w:rsidR="007034D8" w:rsidRPr="00785D83" w:rsidRDefault="007034D8" w:rsidP="007034D8">
            <w:pPr>
              <w:rPr>
                <w:color w:val="000000"/>
                <w:szCs w:val="24"/>
              </w:rPr>
            </w:pPr>
            <w:r w:rsidRPr="00785D83">
              <w:rPr>
                <w:color w:val="000000"/>
                <w:szCs w:val="24"/>
              </w:rPr>
              <w:t xml:space="preserve">c) Rút gọn biểu thức: </w:t>
            </w:r>
            <w:r w:rsidRPr="00785D83">
              <w:rPr>
                <w:color w:val="000000"/>
                <w:position w:val="-28"/>
                <w:szCs w:val="24"/>
              </w:rPr>
              <w:object w:dxaOrig="2260" w:dyaOrig="660">
                <v:shape id="_x0000_i2541" type="#_x0000_t75" style="width:113.25pt;height:33pt" o:ole="">
                  <v:imagedata r:id="rId2106" o:title=""/>
                </v:shape>
                <o:OLEObject Type="Embed" ProgID="Equation.DSMT4" ShapeID="_x0000_i2541" DrawAspect="Content" ObjectID="_1586711540" r:id="rId2116"/>
              </w:object>
            </w:r>
          </w:p>
          <w:p w:rsidR="007034D8" w:rsidRPr="00785D83" w:rsidRDefault="007034D8" w:rsidP="007034D8">
            <w:pPr>
              <w:rPr>
                <w:color w:val="000000"/>
                <w:szCs w:val="24"/>
              </w:rPr>
            </w:pPr>
            <w:r w:rsidRPr="00785D83">
              <w:rPr>
                <w:color w:val="000000"/>
                <w:szCs w:val="24"/>
              </w:rPr>
              <w:t>Ta có:</w:t>
            </w:r>
            <w:r w:rsidRPr="00785D83">
              <w:rPr>
                <w:color w:val="000000"/>
                <w:position w:val="-42"/>
                <w:szCs w:val="24"/>
              </w:rPr>
              <w:object w:dxaOrig="7220" w:dyaOrig="960">
                <v:shape id="_x0000_i2542" type="#_x0000_t75" style="width:360.65pt;height:48pt" o:ole="">
                  <v:imagedata r:id="rId2117" o:title=""/>
                </v:shape>
                <o:OLEObject Type="Embed" ProgID="Equation.DSMT4" ShapeID="_x0000_i2542" DrawAspect="Content" ObjectID="_1586711541" r:id="rId2118"/>
              </w:object>
            </w:r>
            <w:r w:rsidRPr="00785D83">
              <w:rPr>
                <w:color w:val="000000"/>
                <w:szCs w:val="24"/>
              </w:rPr>
              <w:t xml:space="preserve"> </w:t>
            </w:r>
          </w:p>
          <w:p w:rsidR="007034D8" w:rsidRPr="00785D83" w:rsidRDefault="007034D8" w:rsidP="007034D8">
            <w:pPr>
              <w:rPr>
                <w:b/>
                <w:bCs/>
                <w:color w:val="000000"/>
                <w:szCs w:val="24"/>
              </w:rPr>
            </w:pPr>
            <w:r w:rsidRPr="00785D83">
              <w:rPr>
                <w:b/>
                <w:bCs/>
                <w:color w:val="000000"/>
                <w:szCs w:val="24"/>
              </w:rPr>
              <w:t>Bài 2: (2.0 điểm)</w:t>
            </w:r>
          </w:p>
          <w:p w:rsidR="007034D8" w:rsidRPr="00785D83" w:rsidRDefault="007034D8" w:rsidP="007034D8">
            <w:pPr>
              <w:rPr>
                <w:color w:val="000000"/>
                <w:szCs w:val="24"/>
                <w:vertAlign w:val="superscript"/>
              </w:rPr>
            </w:pPr>
            <w:r w:rsidRPr="00785D83">
              <w:rPr>
                <w:color w:val="000000"/>
                <w:szCs w:val="24"/>
              </w:rPr>
              <w:t xml:space="preserve">Cho parabol (P): y = </w:t>
            </w:r>
            <w:r w:rsidRPr="00785D83">
              <w:rPr>
                <w:i/>
                <w:iCs/>
                <w:color w:val="000000"/>
                <w:szCs w:val="24"/>
              </w:rPr>
              <w:t>x</w:t>
            </w:r>
            <w:r w:rsidRPr="00785D83">
              <w:rPr>
                <w:color w:val="000000"/>
                <w:szCs w:val="24"/>
                <w:vertAlign w:val="superscript"/>
              </w:rPr>
              <w:t>2</w:t>
            </w:r>
          </w:p>
          <w:p w:rsidR="007034D8" w:rsidRPr="00785D83" w:rsidRDefault="007034D8" w:rsidP="007034D8">
            <w:pPr>
              <w:rPr>
                <w:color w:val="000000"/>
                <w:szCs w:val="24"/>
              </w:rPr>
            </w:pPr>
            <w:r w:rsidRPr="00785D83">
              <w:rPr>
                <w:color w:val="000000"/>
                <w:szCs w:val="24"/>
              </w:rPr>
              <w:t>a) Vẽ Parabol (P)</w:t>
            </w:r>
          </w:p>
          <w:p w:rsidR="007034D8" w:rsidRPr="00785D83" w:rsidRDefault="007034D8" w:rsidP="007034D8">
            <w:pPr>
              <w:rPr>
                <w:color w:val="000000"/>
                <w:szCs w:val="24"/>
              </w:rPr>
            </w:pPr>
            <w:r w:rsidRPr="00785D83">
              <w:rPr>
                <w:color w:val="000000"/>
                <w:szCs w:val="24"/>
              </w:rPr>
              <w:t>Bảng giá trị:</w:t>
            </w:r>
          </w:p>
          <w:tbl>
            <w:tblPr>
              <w:tblW w:w="11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854"/>
              <w:gridCol w:w="1854"/>
              <w:gridCol w:w="1854"/>
              <w:gridCol w:w="1854"/>
              <w:gridCol w:w="1854"/>
            </w:tblGrid>
            <w:tr w:rsidR="007034D8" w:rsidRPr="00785D83" w:rsidTr="008D3CA5">
              <w:trPr>
                <w:trHeight w:val="453"/>
              </w:trPr>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x</w:t>
                  </w:r>
                </w:p>
              </w:tc>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-2</w:t>
                  </w:r>
                </w:p>
              </w:tc>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-1</w:t>
                  </w:r>
                </w:p>
              </w:tc>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0</w:t>
                  </w:r>
                </w:p>
              </w:tc>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1</w:t>
                  </w:r>
                </w:p>
              </w:tc>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2</w:t>
                  </w:r>
                </w:p>
              </w:tc>
            </w:tr>
            <w:tr w:rsidR="007034D8" w:rsidRPr="00785D83" w:rsidTr="008D3CA5">
              <w:trPr>
                <w:trHeight w:val="474"/>
              </w:trPr>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y</w:t>
                  </w:r>
                </w:p>
              </w:tc>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4</w:t>
                  </w:r>
                </w:p>
              </w:tc>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1</w:t>
                  </w:r>
                </w:p>
              </w:tc>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0</w:t>
                  </w:r>
                </w:p>
              </w:tc>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1</w:t>
                  </w:r>
                </w:p>
              </w:tc>
              <w:tc>
                <w:tcPr>
                  <w:tcW w:w="1854" w:type="dxa"/>
                  <w:shd w:val="clear" w:color="auto" w:fill="auto"/>
                  <w:vAlign w:val="center"/>
                </w:tcPr>
                <w:p w:rsidR="007034D8" w:rsidRPr="00785D83" w:rsidRDefault="007034D8" w:rsidP="008D3CA5">
                  <w:pPr>
                    <w:jc w:val="center"/>
                    <w:rPr>
                      <w:color w:val="000000"/>
                      <w:szCs w:val="24"/>
                    </w:rPr>
                  </w:pPr>
                  <w:r w:rsidRPr="00785D83">
                    <w:rPr>
                      <w:color w:val="000000"/>
                      <w:szCs w:val="24"/>
                    </w:rPr>
                    <w:t>4</w:t>
                  </w:r>
                </w:p>
              </w:tc>
            </w:tr>
          </w:tbl>
          <w:p w:rsidR="007034D8" w:rsidRPr="00785D83" w:rsidRDefault="007034D8" w:rsidP="007034D8">
            <w:pPr>
              <w:rPr>
                <w:color w:val="000000"/>
                <w:szCs w:val="24"/>
              </w:rPr>
            </w:pPr>
          </w:p>
          <w:p w:rsidR="007034D8" w:rsidRPr="00785D83" w:rsidRDefault="007034D8" w:rsidP="007034D8">
            <w:pPr>
              <w:rPr>
                <w:color w:val="000000"/>
                <w:szCs w:val="24"/>
              </w:rPr>
            </w:pPr>
          </w:p>
          <w:p w:rsidR="007034D8" w:rsidRPr="00785D83" w:rsidRDefault="007034D8" w:rsidP="007034D8">
            <w:pPr>
              <w:rPr>
                <w:noProof/>
                <w:szCs w:val="24"/>
              </w:rPr>
            </w:pPr>
            <w:r>
              <w:rPr>
                <w:noProof/>
                <w:szCs w:val="24"/>
                <w:lang w:val="en-US"/>
              </w:rPr>
              <w:drawing>
                <wp:inline distT="0" distB="0" distL="0" distR="0" wp14:anchorId="491987D1" wp14:editId="737C3A22">
                  <wp:extent cx="3819525" cy="3057525"/>
                  <wp:effectExtent l="0" t="0" r="9525" b="9525"/>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19">
                            <a:extLst>
                              <a:ext uri="{28A0092B-C50C-407E-A947-70E740481C1C}">
                                <a14:useLocalDpi xmlns:a14="http://schemas.microsoft.com/office/drawing/2010/main" val="0"/>
                              </a:ext>
                            </a:extLst>
                          </a:blip>
                          <a:srcRect/>
                          <a:stretch>
                            <a:fillRect/>
                          </a:stretch>
                        </pic:blipFill>
                        <pic:spPr bwMode="auto">
                          <a:xfrm>
                            <a:off x="0" y="0"/>
                            <a:ext cx="3819525" cy="3057525"/>
                          </a:xfrm>
                          <a:prstGeom prst="rect">
                            <a:avLst/>
                          </a:prstGeom>
                          <a:noFill/>
                          <a:ln>
                            <a:noFill/>
                          </a:ln>
                        </pic:spPr>
                      </pic:pic>
                    </a:graphicData>
                  </a:graphic>
                </wp:inline>
              </w:drawing>
            </w:r>
          </w:p>
          <w:p w:rsidR="007034D8" w:rsidRPr="00785D83" w:rsidRDefault="007034D8" w:rsidP="007034D8">
            <w:pPr>
              <w:rPr>
                <w:color w:val="000000"/>
                <w:szCs w:val="24"/>
              </w:rPr>
            </w:pPr>
            <w:r w:rsidRPr="00785D83">
              <w:rPr>
                <w:color w:val="000000"/>
                <w:szCs w:val="24"/>
              </w:rPr>
              <w:t>b) Tìm tọa độ các giao của (P) và đường thẳng (d): y =2x +3</w:t>
            </w:r>
          </w:p>
          <w:p w:rsidR="007034D8" w:rsidRPr="00785D83" w:rsidRDefault="007034D8" w:rsidP="007034D8">
            <w:pPr>
              <w:rPr>
                <w:color w:val="000000"/>
                <w:szCs w:val="24"/>
              </w:rPr>
            </w:pPr>
            <w:r w:rsidRPr="00785D83">
              <w:rPr>
                <w:color w:val="000000"/>
                <w:szCs w:val="24"/>
              </w:rPr>
              <w:t>Phương trình hoành độ giao điểm của (P) và (d) là: x</w:t>
            </w:r>
            <w:r w:rsidRPr="00785D83">
              <w:rPr>
                <w:color w:val="000000"/>
                <w:szCs w:val="24"/>
                <w:vertAlign w:val="superscript"/>
              </w:rPr>
              <w:t>2</w:t>
            </w:r>
            <w:r w:rsidRPr="00785D83">
              <w:rPr>
                <w:color w:val="000000"/>
                <w:szCs w:val="24"/>
              </w:rPr>
              <w:t xml:space="preserve"> = 2x + 3</w:t>
            </w:r>
          </w:p>
          <w:p w:rsidR="007034D8" w:rsidRPr="00785D83" w:rsidRDefault="007034D8" w:rsidP="007034D8">
            <w:pPr>
              <w:rPr>
                <w:color w:val="000000"/>
                <w:szCs w:val="24"/>
              </w:rPr>
            </w:pPr>
            <w:r w:rsidRPr="00785D83">
              <w:rPr>
                <w:color w:val="000000"/>
                <w:szCs w:val="24"/>
              </w:rPr>
              <w:sym w:font="Wingdings" w:char="F0F3"/>
            </w:r>
            <w:r w:rsidRPr="00785D83">
              <w:rPr>
                <w:color w:val="000000"/>
                <w:szCs w:val="24"/>
              </w:rPr>
              <w:t xml:space="preserve"> x</w:t>
            </w:r>
            <w:r w:rsidRPr="00785D83">
              <w:rPr>
                <w:color w:val="000000"/>
                <w:szCs w:val="24"/>
                <w:vertAlign w:val="superscript"/>
              </w:rPr>
              <w:t>2</w:t>
            </w:r>
            <w:r w:rsidRPr="00785D83">
              <w:rPr>
                <w:color w:val="000000"/>
                <w:szCs w:val="24"/>
              </w:rPr>
              <w:t xml:space="preserve"> – 2x – 3 = 0</w:t>
            </w:r>
          </w:p>
          <w:p w:rsidR="007034D8" w:rsidRPr="00785D83" w:rsidRDefault="007034D8" w:rsidP="007034D8">
            <w:pPr>
              <w:rPr>
                <w:color w:val="000000"/>
                <w:szCs w:val="24"/>
              </w:rPr>
            </w:pPr>
            <w:r w:rsidRPr="00785D83">
              <w:rPr>
                <w:color w:val="000000"/>
                <w:szCs w:val="24"/>
              </w:rPr>
              <w:t>Ta có: a = 1; b = -2; c = -3</w:t>
            </w:r>
          </w:p>
          <w:p w:rsidR="007034D8" w:rsidRPr="00785D83" w:rsidRDefault="007034D8" w:rsidP="007034D8">
            <w:pPr>
              <w:rPr>
                <w:color w:val="000000"/>
                <w:szCs w:val="24"/>
              </w:rPr>
            </w:pPr>
            <w:r w:rsidRPr="00785D83">
              <w:rPr>
                <w:color w:val="000000"/>
                <w:szCs w:val="24"/>
              </w:rPr>
              <w:t>Có: a – b + c = 0</w:t>
            </w:r>
          </w:p>
          <w:p w:rsidR="007034D8" w:rsidRPr="00785D83" w:rsidRDefault="007034D8" w:rsidP="007034D8">
            <w:pPr>
              <w:rPr>
                <w:color w:val="000000"/>
                <w:szCs w:val="24"/>
              </w:rPr>
            </w:pPr>
            <w:r w:rsidRPr="00785D83">
              <w:rPr>
                <w:color w:val="000000"/>
                <w:szCs w:val="24"/>
              </w:rPr>
              <w:t>Nên phương trình có 2 nghiệm: x = -1; x = -c/a = 3</w:t>
            </w:r>
          </w:p>
          <w:p w:rsidR="007034D8" w:rsidRPr="00785D83" w:rsidRDefault="007034D8" w:rsidP="007034D8">
            <w:pPr>
              <w:rPr>
                <w:color w:val="000000"/>
                <w:szCs w:val="24"/>
              </w:rPr>
            </w:pPr>
            <w:r w:rsidRPr="00785D83">
              <w:rPr>
                <w:color w:val="000000"/>
                <w:szCs w:val="24"/>
              </w:rPr>
              <w:t>Với x = -1 ta có y = 1 = &gt; A(-1;1)</w:t>
            </w:r>
          </w:p>
          <w:p w:rsidR="007034D8" w:rsidRPr="00785D83" w:rsidRDefault="007034D8" w:rsidP="007034D8">
            <w:pPr>
              <w:rPr>
                <w:color w:val="000000"/>
                <w:szCs w:val="24"/>
              </w:rPr>
            </w:pPr>
            <w:r w:rsidRPr="00785D83">
              <w:rPr>
                <w:color w:val="000000"/>
                <w:szCs w:val="24"/>
              </w:rPr>
              <w:t>Với x = 3 ta có y = 9 =&gt; B(3;9)</w:t>
            </w:r>
          </w:p>
          <w:p w:rsidR="007034D8" w:rsidRPr="00785D83" w:rsidRDefault="007034D8" w:rsidP="007034D8">
            <w:pPr>
              <w:rPr>
                <w:color w:val="000000"/>
                <w:szCs w:val="24"/>
              </w:rPr>
            </w:pPr>
            <w:r w:rsidRPr="00785D83">
              <w:rPr>
                <w:color w:val="000000"/>
                <w:szCs w:val="24"/>
              </w:rPr>
              <w:t>Vậy d cắt (P) tại 2 điểm phân biệt A và B như trên.</w:t>
            </w:r>
          </w:p>
          <w:p w:rsidR="007034D8" w:rsidRPr="00785D83" w:rsidRDefault="007034D8" w:rsidP="007034D8">
            <w:pPr>
              <w:rPr>
                <w:color w:val="000000"/>
                <w:szCs w:val="24"/>
              </w:rPr>
            </w:pPr>
          </w:p>
          <w:p w:rsidR="007034D8" w:rsidRPr="00785D83" w:rsidRDefault="007034D8" w:rsidP="007034D8">
            <w:pPr>
              <w:rPr>
                <w:b/>
                <w:bCs/>
                <w:color w:val="000000"/>
                <w:szCs w:val="24"/>
              </w:rPr>
            </w:pPr>
            <w:r w:rsidRPr="00785D83">
              <w:rPr>
                <w:b/>
                <w:bCs/>
                <w:color w:val="000000"/>
                <w:szCs w:val="24"/>
              </w:rPr>
              <w:t>Bài 3: (1,5 điểm)</w:t>
            </w:r>
          </w:p>
          <w:p w:rsidR="007034D8" w:rsidRPr="00785D83" w:rsidRDefault="007034D8" w:rsidP="007034D8">
            <w:pPr>
              <w:rPr>
                <w:color w:val="000000"/>
                <w:szCs w:val="24"/>
              </w:rPr>
            </w:pPr>
            <w:r w:rsidRPr="00785D83">
              <w:rPr>
                <w:color w:val="000000"/>
                <w:szCs w:val="24"/>
              </w:rPr>
              <w:t>a) a) Cho phương trình x</w:t>
            </w:r>
            <w:r w:rsidRPr="00785D83">
              <w:rPr>
                <w:color w:val="000000"/>
                <w:szCs w:val="24"/>
                <w:vertAlign w:val="superscript"/>
              </w:rPr>
              <w:t xml:space="preserve">2 </w:t>
            </w:r>
            <w:r w:rsidRPr="00785D83">
              <w:rPr>
                <w:color w:val="000000"/>
                <w:szCs w:val="24"/>
              </w:rPr>
              <w:t>+ x + m - 2 = 0 (1). Tìm tất cả các giá trị của m để phương trình  (1) có hai nghiệm phân biệt x</w:t>
            </w:r>
            <w:r w:rsidRPr="00785D83">
              <w:rPr>
                <w:color w:val="000000"/>
                <w:szCs w:val="24"/>
                <w:vertAlign w:val="subscript"/>
              </w:rPr>
              <w:t>1</w:t>
            </w:r>
            <w:r w:rsidRPr="00785D83">
              <w:rPr>
                <w:color w:val="000000"/>
                <w:szCs w:val="24"/>
              </w:rPr>
              <w:t>; x</w:t>
            </w:r>
            <w:r w:rsidRPr="00785D83">
              <w:rPr>
                <w:color w:val="000000"/>
                <w:szCs w:val="24"/>
                <w:vertAlign w:val="subscript"/>
              </w:rPr>
              <w:t>2</w:t>
            </w:r>
            <w:r w:rsidRPr="00785D83">
              <w:rPr>
                <w:color w:val="000000"/>
                <w:szCs w:val="24"/>
              </w:rPr>
              <w:t xml:space="preserve"> thỏa mãn </w:t>
            </w:r>
            <w:r w:rsidRPr="00785D83">
              <w:rPr>
                <w:color w:val="000000"/>
                <w:position w:val="-12"/>
                <w:szCs w:val="24"/>
              </w:rPr>
              <w:object w:dxaOrig="1820" w:dyaOrig="380">
                <v:shape id="_x0000_i2543" type="#_x0000_t75" style="width:90.75pt;height:18.75pt" o:ole="">
                  <v:imagedata r:id="rId2108" o:title=""/>
                </v:shape>
                <o:OLEObject Type="Embed" ProgID="Equation.DSMT4" ShapeID="_x0000_i2543" DrawAspect="Content" ObjectID="_1586711542" r:id="rId2120"/>
              </w:object>
            </w:r>
            <w:r w:rsidRPr="00785D83">
              <w:rPr>
                <w:color w:val="000000"/>
                <w:szCs w:val="24"/>
              </w:rPr>
              <w:t xml:space="preserve"> </w:t>
            </w:r>
          </w:p>
          <w:p w:rsidR="007034D8" w:rsidRPr="00785D83" w:rsidRDefault="007034D8" w:rsidP="007034D8">
            <w:pPr>
              <w:rPr>
                <w:color w:val="000000"/>
                <w:szCs w:val="24"/>
              </w:rPr>
            </w:pPr>
            <w:r w:rsidRPr="00785D83">
              <w:rPr>
                <w:color w:val="000000"/>
                <w:szCs w:val="24"/>
              </w:rPr>
              <w:t xml:space="preserve">+ Để pt có 2 nghiệm phân biệt thì ∆= 9 - 4m &gt; 0 </w:t>
            </w:r>
            <w:r w:rsidRPr="00785D83">
              <w:rPr>
                <w:color w:val="000000"/>
                <w:szCs w:val="24"/>
              </w:rPr>
              <w:sym w:font="Wingdings" w:char="F0F3"/>
            </w:r>
            <w:r w:rsidRPr="00785D83">
              <w:rPr>
                <w:color w:val="000000"/>
                <w:szCs w:val="24"/>
              </w:rPr>
              <w:t xml:space="preserve"> m &lt; </w:t>
            </w:r>
            <w:r w:rsidRPr="00785D83">
              <w:rPr>
                <w:color w:val="000000"/>
                <w:position w:val="-24"/>
                <w:szCs w:val="24"/>
              </w:rPr>
              <w:object w:dxaOrig="240" w:dyaOrig="620">
                <v:shape id="_x0000_i2544" type="#_x0000_t75" style="width:12pt;height:30.75pt" o:ole="">
                  <v:imagedata r:id="rId2121" o:title=""/>
                </v:shape>
                <o:OLEObject Type="Embed" ProgID="Equation.DSMT4" ShapeID="_x0000_i2544" DrawAspect="Content" ObjectID="_1586711543" r:id="rId2122"/>
              </w:object>
            </w:r>
            <w:r w:rsidRPr="00785D83">
              <w:rPr>
                <w:color w:val="000000"/>
                <w:szCs w:val="24"/>
              </w:rPr>
              <w:t xml:space="preserve"> </w:t>
            </w:r>
          </w:p>
          <w:p w:rsidR="007034D8" w:rsidRPr="00785D83" w:rsidRDefault="007034D8" w:rsidP="007034D8">
            <w:pPr>
              <w:rPr>
                <w:color w:val="000000"/>
                <w:szCs w:val="24"/>
              </w:rPr>
            </w:pPr>
            <w:r w:rsidRPr="00785D83">
              <w:rPr>
                <w:color w:val="000000"/>
                <w:szCs w:val="24"/>
              </w:rPr>
              <w:t>+ Theo Viet ta có: x</w:t>
            </w:r>
            <w:r w:rsidRPr="00785D83">
              <w:rPr>
                <w:color w:val="000000"/>
                <w:szCs w:val="24"/>
                <w:vertAlign w:val="subscript"/>
              </w:rPr>
              <w:t>1</w:t>
            </w:r>
            <w:r w:rsidRPr="00785D83">
              <w:rPr>
                <w:color w:val="000000"/>
                <w:szCs w:val="24"/>
              </w:rPr>
              <w:t xml:space="preserve"> + x</w:t>
            </w:r>
            <w:r w:rsidRPr="00785D83">
              <w:rPr>
                <w:color w:val="000000"/>
                <w:szCs w:val="24"/>
                <w:vertAlign w:val="subscript"/>
              </w:rPr>
              <w:t>2</w:t>
            </w:r>
            <w:r w:rsidRPr="00785D83">
              <w:rPr>
                <w:color w:val="000000"/>
                <w:szCs w:val="24"/>
              </w:rPr>
              <w:t xml:space="preserve"> = -1; x</w:t>
            </w:r>
            <w:r w:rsidRPr="00785D83">
              <w:rPr>
                <w:color w:val="000000"/>
                <w:szCs w:val="24"/>
                <w:vertAlign w:val="subscript"/>
              </w:rPr>
              <w:t>1</w:t>
            </w:r>
            <w:r w:rsidRPr="00785D83">
              <w:rPr>
                <w:color w:val="000000"/>
                <w:szCs w:val="24"/>
              </w:rPr>
              <w:t xml:space="preserve"> . x</w:t>
            </w:r>
            <w:r w:rsidRPr="00785D83">
              <w:rPr>
                <w:color w:val="000000"/>
                <w:szCs w:val="24"/>
                <w:vertAlign w:val="subscript"/>
              </w:rPr>
              <w:t>2</w:t>
            </w:r>
            <w:r w:rsidRPr="00785D83">
              <w:rPr>
                <w:color w:val="000000"/>
                <w:szCs w:val="24"/>
              </w:rPr>
              <w:t xml:space="preserve"> = m -2</w:t>
            </w:r>
          </w:p>
          <w:p w:rsidR="007034D8" w:rsidRPr="00785D83" w:rsidRDefault="007034D8" w:rsidP="007034D8">
            <w:pPr>
              <w:rPr>
                <w:color w:val="000000"/>
                <w:szCs w:val="24"/>
              </w:rPr>
            </w:pPr>
            <w:r w:rsidRPr="00785D83">
              <w:rPr>
                <w:color w:val="000000"/>
                <w:szCs w:val="24"/>
              </w:rPr>
              <w:t xml:space="preserve">Khi m &lt; </w:t>
            </w:r>
            <w:r w:rsidRPr="00785D83">
              <w:rPr>
                <w:color w:val="000000"/>
                <w:position w:val="-24"/>
                <w:szCs w:val="24"/>
              </w:rPr>
              <w:object w:dxaOrig="240" w:dyaOrig="620">
                <v:shape id="_x0000_i2545" type="#_x0000_t75" style="width:12pt;height:30.75pt" o:ole="">
                  <v:imagedata r:id="rId2121" o:title=""/>
                </v:shape>
                <o:OLEObject Type="Embed" ProgID="Equation.DSMT4" ShapeID="_x0000_i2545" DrawAspect="Content" ObjectID="_1586711544" r:id="rId2123"/>
              </w:object>
            </w:r>
            <w:r w:rsidRPr="00785D83">
              <w:rPr>
                <w:color w:val="000000"/>
                <w:szCs w:val="24"/>
              </w:rPr>
              <w:t xml:space="preserve"> thì pt có 2 nghiệm phân biệt nên </w:t>
            </w:r>
            <w:r w:rsidRPr="00785D83">
              <w:rPr>
                <w:color w:val="000000"/>
                <w:position w:val="-12"/>
                <w:szCs w:val="24"/>
              </w:rPr>
              <w:object w:dxaOrig="3660" w:dyaOrig="380">
                <v:shape id="_x0000_i2546" type="#_x0000_t75" style="width:183pt;height:18.75pt" o:ole="">
                  <v:imagedata r:id="rId2124" o:title=""/>
                </v:shape>
                <o:OLEObject Type="Embed" ProgID="Equation.DSMT4" ShapeID="_x0000_i2546" DrawAspect="Content" ObjectID="_1586711545" r:id="rId2125"/>
              </w:object>
            </w:r>
            <w:r w:rsidRPr="00785D83">
              <w:rPr>
                <w:color w:val="000000"/>
                <w:szCs w:val="24"/>
              </w:rPr>
              <w:t xml:space="preserve"> </w:t>
            </w:r>
          </w:p>
          <w:p w:rsidR="007034D8" w:rsidRPr="00785D83" w:rsidRDefault="007034D8" w:rsidP="007034D8">
            <w:pPr>
              <w:rPr>
                <w:color w:val="000000"/>
                <w:szCs w:val="24"/>
              </w:rPr>
            </w:pPr>
            <w:r w:rsidRPr="00785D83">
              <w:rPr>
                <w:color w:val="000000"/>
                <w:szCs w:val="24"/>
              </w:rPr>
              <w:t>+Ta có</w:t>
            </w:r>
            <w:r w:rsidRPr="00785D83">
              <w:rPr>
                <w:color w:val="000000"/>
                <w:position w:val="-46"/>
                <w:szCs w:val="24"/>
              </w:rPr>
              <w:object w:dxaOrig="4620" w:dyaOrig="1080">
                <v:shape id="_x0000_i2547" type="#_x0000_t75" style="width:231pt;height:54pt" o:ole="">
                  <v:imagedata r:id="rId2126" o:title=""/>
                </v:shape>
                <o:OLEObject Type="Embed" ProgID="Equation.DSMT4" ShapeID="_x0000_i2547" DrawAspect="Content" ObjectID="_1586711546" r:id="rId2127"/>
              </w:object>
            </w:r>
            <w:r w:rsidRPr="00785D83">
              <w:rPr>
                <w:color w:val="000000"/>
                <w:szCs w:val="24"/>
              </w:rPr>
              <w:t xml:space="preserve"> </w:t>
            </w:r>
          </w:p>
          <w:p w:rsidR="007034D8" w:rsidRPr="00785D83" w:rsidRDefault="007034D8" w:rsidP="007034D8">
            <w:pPr>
              <w:rPr>
                <w:color w:val="000000"/>
                <w:szCs w:val="24"/>
              </w:rPr>
            </w:pPr>
            <w:r w:rsidRPr="00785D83">
              <w:rPr>
                <w:color w:val="000000"/>
                <w:szCs w:val="24"/>
              </w:rPr>
              <w:t xml:space="preserve">b) Giải phương trình </w:t>
            </w:r>
            <w:r w:rsidRPr="00785D83">
              <w:rPr>
                <w:color w:val="000000"/>
                <w:position w:val="-24"/>
                <w:szCs w:val="24"/>
              </w:rPr>
              <w:object w:dxaOrig="2340" w:dyaOrig="620">
                <v:shape id="_x0000_i2548" type="#_x0000_t75" style="width:117pt;height:30.75pt" o:ole="">
                  <v:imagedata r:id="rId2110" o:title=""/>
                </v:shape>
                <o:OLEObject Type="Embed" ProgID="Equation.DSMT4" ShapeID="_x0000_i2548" DrawAspect="Content" ObjectID="_1586711547" r:id="rId2128"/>
              </w:object>
            </w:r>
            <w:r w:rsidRPr="00785D83">
              <w:rPr>
                <w:color w:val="000000"/>
                <w:szCs w:val="24"/>
              </w:rPr>
              <w:t xml:space="preserve">  ĐK: </w:t>
            </w:r>
            <w:r w:rsidRPr="00785D83">
              <w:rPr>
                <w:color w:val="000000"/>
                <w:position w:val="-30"/>
                <w:szCs w:val="24"/>
              </w:rPr>
              <w:object w:dxaOrig="680" w:dyaOrig="720">
                <v:shape id="_x0000_i2549" type="#_x0000_t75" style="width:33.75pt;height:36pt" o:ole="">
                  <v:imagedata r:id="rId2129" o:title=""/>
                </v:shape>
                <o:OLEObject Type="Embed" ProgID="Equation.DSMT4" ShapeID="_x0000_i2549" DrawAspect="Content" ObjectID="_1586711548" r:id="rId2130"/>
              </w:object>
            </w:r>
            <w:r w:rsidRPr="00785D83">
              <w:rPr>
                <w:color w:val="000000"/>
                <w:szCs w:val="24"/>
              </w:rPr>
              <w:t xml:space="preserve"> </w:t>
            </w:r>
          </w:p>
          <w:p w:rsidR="007034D8" w:rsidRPr="00785D83" w:rsidRDefault="007034D8" w:rsidP="007034D8">
            <w:pPr>
              <w:rPr>
                <w:color w:val="000000"/>
                <w:szCs w:val="24"/>
              </w:rPr>
            </w:pPr>
            <w:r w:rsidRPr="00785D83">
              <w:rPr>
                <w:color w:val="000000"/>
                <w:position w:val="-24"/>
                <w:szCs w:val="24"/>
              </w:rPr>
              <w:object w:dxaOrig="2740" w:dyaOrig="620">
                <v:shape id="_x0000_i2550" type="#_x0000_t75" style="width:137.25pt;height:30.75pt" o:ole="">
                  <v:imagedata r:id="rId2131" o:title=""/>
                </v:shape>
                <o:OLEObject Type="Embed" ProgID="Equation.DSMT4" ShapeID="_x0000_i2550" DrawAspect="Content" ObjectID="_1586711549" r:id="rId2132"/>
              </w:object>
            </w:r>
            <w:r w:rsidRPr="00785D83">
              <w:rPr>
                <w:color w:val="000000"/>
                <w:szCs w:val="24"/>
              </w:rPr>
              <w:t xml:space="preserve">   (1) Đặt t = </w:t>
            </w:r>
            <w:r w:rsidRPr="00785D83">
              <w:rPr>
                <w:color w:val="000000"/>
                <w:position w:val="-6"/>
                <w:szCs w:val="24"/>
              </w:rPr>
              <w:object w:dxaOrig="639" w:dyaOrig="320">
                <v:shape id="_x0000_i2551" type="#_x0000_t75" style="width:32.25pt;height:15.75pt" o:ole="">
                  <v:imagedata r:id="rId2133" o:title=""/>
                </v:shape>
                <o:OLEObject Type="Embed" ProgID="Equation.DSMT4" ShapeID="_x0000_i2551" DrawAspect="Content" ObjectID="_1586711550" r:id="rId2134"/>
              </w:object>
            </w:r>
            <w:r w:rsidRPr="00785D83">
              <w:rPr>
                <w:color w:val="000000"/>
                <w:szCs w:val="24"/>
              </w:rPr>
              <w:t xml:space="preserve"> (t ≠ 0)</w:t>
            </w:r>
          </w:p>
          <w:p w:rsidR="007034D8" w:rsidRPr="00785D83" w:rsidRDefault="007034D8" w:rsidP="007034D8">
            <w:pPr>
              <w:rPr>
                <w:color w:val="000000"/>
                <w:szCs w:val="24"/>
              </w:rPr>
            </w:pPr>
            <w:r w:rsidRPr="00785D83">
              <w:rPr>
                <w:color w:val="000000"/>
                <w:szCs w:val="24"/>
              </w:rPr>
              <w:t xml:space="preserve">(1) </w:t>
            </w:r>
            <w:r w:rsidRPr="00785D83">
              <w:rPr>
                <w:color w:val="000000"/>
                <w:position w:val="-24"/>
                <w:szCs w:val="24"/>
              </w:rPr>
              <w:object w:dxaOrig="3200" w:dyaOrig="620">
                <v:shape id="_x0000_i2552" type="#_x0000_t75" style="width:159.7pt;height:30.75pt" o:ole="">
                  <v:imagedata r:id="rId2135" o:title=""/>
                </v:shape>
                <o:OLEObject Type="Embed" ProgID="Equation.DSMT4" ShapeID="_x0000_i2552" DrawAspect="Content" ObjectID="_1586711551" r:id="rId2136"/>
              </w:object>
            </w:r>
            <w:r w:rsidRPr="00785D83">
              <w:rPr>
                <w:color w:val="000000"/>
                <w:szCs w:val="24"/>
              </w:rPr>
              <w:t xml:space="preserve"> </w:t>
            </w:r>
          </w:p>
          <w:p w:rsidR="007034D8" w:rsidRPr="00785D83" w:rsidRDefault="007034D8" w:rsidP="007034D8">
            <w:pPr>
              <w:rPr>
                <w:color w:val="000000"/>
                <w:szCs w:val="24"/>
              </w:rPr>
            </w:pPr>
            <w:r w:rsidRPr="00785D83">
              <w:rPr>
                <w:color w:val="000000"/>
                <w:szCs w:val="24"/>
              </w:rPr>
              <w:t>Có: a +b +c = 2 – 1 – 1 = 0 nên phương trình có 2 nghiệm: x</w:t>
            </w:r>
            <w:r w:rsidRPr="00785D83">
              <w:rPr>
                <w:color w:val="000000"/>
                <w:szCs w:val="24"/>
                <w:vertAlign w:val="subscript"/>
              </w:rPr>
              <w:t xml:space="preserve">1 </w:t>
            </w:r>
            <w:r w:rsidRPr="00785D83">
              <w:rPr>
                <w:color w:val="000000"/>
                <w:szCs w:val="24"/>
              </w:rPr>
              <w:t>= 1; x</w:t>
            </w:r>
            <w:r w:rsidRPr="00785D83">
              <w:rPr>
                <w:color w:val="000000"/>
                <w:szCs w:val="24"/>
                <w:vertAlign w:val="subscript"/>
              </w:rPr>
              <w:t>2</w:t>
            </w:r>
            <w:r w:rsidRPr="00785D83">
              <w:rPr>
                <w:color w:val="000000"/>
                <w:szCs w:val="24"/>
              </w:rPr>
              <w:t xml:space="preserve"> = -1/2.</w:t>
            </w:r>
          </w:p>
          <w:p w:rsidR="007034D8" w:rsidRPr="00785D83" w:rsidRDefault="007034D8" w:rsidP="007034D8">
            <w:pPr>
              <w:rPr>
                <w:color w:val="000000"/>
                <w:szCs w:val="24"/>
              </w:rPr>
            </w:pPr>
            <w:r w:rsidRPr="00785D83">
              <w:rPr>
                <w:color w:val="000000"/>
                <w:szCs w:val="24"/>
              </w:rPr>
              <w:t>Vậy phương trình đã cho có 2 nghiệm phân biệt: x</w:t>
            </w:r>
            <w:r w:rsidRPr="00785D83">
              <w:rPr>
                <w:color w:val="000000"/>
                <w:szCs w:val="24"/>
                <w:vertAlign w:val="subscript"/>
              </w:rPr>
              <w:t xml:space="preserve">1 </w:t>
            </w:r>
            <w:r w:rsidRPr="00785D83">
              <w:rPr>
                <w:color w:val="000000"/>
                <w:szCs w:val="24"/>
              </w:rPr>
              <w:t>= 1; x</w:t>
            </w:r>
            <w:r w:rsidRPr="00785D83">
              <w:rPr>
                <w:color w:val="000000"/>
                <w:szCs w:val="24"/>
                <w:vertAlign w:val="subscript"/>
              </w:rPr>
              <w:t>2</w:t>
            </w:r>
            <w:r w:rsidRPr="00785D83">
              <w:rPr>
                <w:color w:val="000000"/>
                <w:szCs w:val="24"/>
              </w:rPr>
              <w:t xml:space="preserve"> = -1/2.</w:t>
            </w:r>
          </w:p>
          <w:p w:rsidR="007034D8" w:rsidRPr="00785D83" w:rsidRDefault="007034D8" w:rsidP="007034D8">
            <w:pPr>
              <w:rPr>
                <w:b/>
                <w:bCs/>
                <w:color w:val="000000"/>
                <w:szCs w:val="24"/>
              </w:rPr>
            </w:pPr>
            <w:r w:rsidRPr="00785D83">
              <w:rPr>
                <w:b/>
                <w:bCs/>
                <w:color w:val="000000"/>
                <w:szCs w:val="24"/>
              </w:rPr>
              <w:t>Bài 4: (3,5 điểm)</w:t>
            </w:r>
          </w:p>
          <w:p w:rsidR="007034D8" w:rsidRPr="00785D83" w:rsidRDefault="007034D8" w:rsidP="007034D8">
            <w:pPr>
              <w:rPr>
                <w:color w:val="000000"/>
                <w:szCs w:val="24"/>
              </w:rPr>
            </w:pPr>
            <w:r w:rsidRPr="00785D83">
              <w:rPr>
                <w:color w:val="000000"/>
                <w:szCs w:val="24"/>
              </w:rPr>
              <w:t>a\ Chứng minh tứ giác OI nội tiếp.</w:t>
            </w:r>
          </w:p>
          <w:p w:rsidR="007034D8" w:rsidRPr="00785D83" w:rsidRDefault="007034D8" w:rsidP="007034D8">
            <w:pPr>
              <w:rPr>
                <w:szCs w:val="24"/>
              </w:rPr>
            </w:pPr>
            <w:r>
              <w:rPr>
                <w:noProof/>
                <w:szCs w:val="24"/>
                <w:lang w:val="en-US"/>
              </w:rPr>
              <w:drawing>
                <wp:inline distT="0" distB="0" distL="0" distR="0" wp14:anchorId="7FCF290D" wp14:editId="4966DDEB">
                  <wp:extent cx="3152775" cy="2628900"/>
                  <wp:effectExtent l="0" t="0" r="9525"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8"/>
                          <pic:cNvPicPr>
                            <a:picLocks noChangeAspect="1" noChangeArrowheads="1"/>
                          </pic:cNvPicPr>
                        </pic:nvPicPr>
                        <pic:blipFill>
                          <a:blip r:embed="rId2137">
                            <a:extLst>
                              <a:ext uri="{28A0092B-C50C-407E-A947-70E740481C1C}">
                                <a14:useLocalDpi xmlns:a14="http://schemas.microsoft.com/office/drawing/2010/main" val="0"/>
                              </a:ext>
                            </a:extLst>
                          </a:blip>
                          <a:srcRect/>
                          <a:stretch>
                            <a:fillRect/>
                          </a:stretch>
                        </pic:blipFill>
                        <pic:spPr bwMode="auto">
                          <a:xfrm>
                            <a:off x="0" y="0"/>
                            <a:ext cx="3152775" cy="2628900"/>
                          </a:xfrm>
                          <a:prstGeom prst="rect">
                            <a:avLst/>
                          </a:prstGeom>
                          <a:noFill/>
                          <a:ln>
                            <a:noFill/>
                          </a:ln>
                        </pic:spPr>
                      </pic:pic>
                    </a:graphicData>
                  </a:graphic>
                </wp:inline>
              </w:drawing>
            </w:r>
          </w:p>
          <w:p w:rsidR="007034D8" w:rsidRPr="00785D83" w:rsidRDefault="007034D8" w:rsidP="007034D8">
            <w:pPr>
              <w:rPr>
                <w:color w:val="000000"/>
                <w:szCs w:val="24"/>
              </w:rPr>
            </w:pPr>
            <w:r w:rsidRPr="00785D83">
              <w:rPr>
                <w:color w:val="000000"/>
                <w:szCs w:val="24"/>
              </w:rPr>
              <w:t>+ Ta có ABO = 90</w:t>
            </w:r>
            <w:r w:rsidRPr="00785D83">
              <w:rPr>
                <w:color w:val="000000"/>
                <w:szCs w:val="24"/>
                <w:vertAlign w:val="superscript"/>
              </w:rPr>
              <w:t>o</w:t>
            </w:r>
            <w:r w:rsidRPr="00785D83">
              <w:rPr>
                <w:color w:val="000000"/>
                <w:szCs w:val="24"/>
              </w:rPr>
              <w:t xml:space="preserve"> (tctt)</w:t>
            </w:r>
          </w:p>
          <w:p w:rsidR="007034D8" w:rsidRPr="00785D83" w:rsidRDefault="007034D8" w:rsidP="007034D8">
            <w:pPr>
              <w:rPr>
                <w:color w:val="000000"/>
                <w:szCs w:val="24"/>
              </w:rPr>
            </w:pPr>
            <w:r w:rsidRPr="00785D83">
              <w:rPr>
                <w:szCs w:val="24"/>
              </w:rPr>
              <w:t xml:space="preserve">AIO = </w:t>
            </w:r>
            <w:r w:rsidRPr="00785D83">
              <w:rPr>
                <w:color w:val="000000"/>
                <w:szCs w:val="24"/>
              </w:rPr>
              <w:t>90 ( IM = IN)</w:t>
            </w:r>
          </w:p>
          <w:p w:rsidR="007034D8" w:rsidRPr="00785D83" w:rsidRDefault="007034D8" w:rsidP="007034D8">
            <w:pPr>
              <w:rPr>
                <w:color w:val="000000"/>
                <w:szCs w:val="24"/>
              </w:rPr>
            </w:pPr>
            <w:r w:rsidRPr="00785D83">
              <w:rPr>
                <w:color w:val="000000"/>
                <w:szCs w:val="24"/>
              </w:rPr>
              <w:t xml:space="preserve">+ Suy ra ABO </w:t>
            </w:r>
            <w:r w:rsidRPr="00785D83">
              <w:rPr>
                <w:color w:val="000000"/>
                <w:szCs w:val="24"/>
              </w:rPr>
              <w:sym w:font="Symbol" w:char="F02B"/>
            </w:r>
            <w:r w:rsidRPr="00785D83">
              <w:rPr>
                <w:color w:val="000000"/>
                <w:szCs w:val="24"/>
              </w:rPr>
              <w:t xml:space="preserve"> AIO = 180</w:t>
            </w:r>
            <w:r w:rsidRPr="00785D83">
              <w:rPr>
                <w:color w:val="000000"/>
                <w:szCs w:val="24"/>
                <w:vertAlign w:val="superscript"/>
              </w:rPr>
              <w:t>0</w:t>
            </w:r>
            <w:r w:rsidRPr="00785D83">
              <w:rPr>
                <w:color w:val="000000"/>
                <w:szCs w:val="24"/>
              </w:rPr>
              <w:t xml:space="preserve"> nên tứ giác ABOI nội tiếp đường tròn đường kính AO.</w:t>
            </w:r>
          </w:p>
          <w:p w:rsidR="007034D8" w:rsidRPr="00785D83" w:rsidRDefault="007034D8" w:rsidP="007034D8">
            <w:pPr>
              <w:rPr>
                <w:color w:val="000000"/>
                <w:szCs w:val="24"/>
              </w:rPr>
            </w:pPr>
            <w:r w:rsidRPr="00785D83">
              <w:rPr>
                <w:color w:val="000000"/>
                <w:szCs w:val="24"/>
              </w:rPr>
              <w:t>b\ Chứng minh CED = BAO</w:t>
            </w:r>
          </w:p>
          <w:p w:rsidR="007034D8" w:rsidRPr="00785D83" w:rsidRDefault="007034D8" w:rsidP="007034D8">
            <w:pPr>
              <w:rPr>
                <w:color w:val="000000"/>
                <w:szCs w:val="24"/>
              </w:rPr>
            </w:pPr>
            <w:r w:rsidRPr="00785D83">
              <w:rPr>
                <w:szCs w:val="24"/>
              </w:rPr>
              <w:t xml:space="preserve">+ Vì AB; AC là hai tiếp tuyến của (O) nên AO </w:t>
            </w:r>
            <w:r w:rsidRPr="00785D83">
              <w:rPr>
                <w:color w:val="000000"/>
                <w:szCs w:val="24"/>
              </w:rPr>
              <w:sym w:font="Symbol" w:char="F05E"/>
            </w:r>
            <w:r w:rsidRPr="00785D83">
              <w:rPr>
                <w:color w:val="000000"/>
                <w:szCs w:val="24"/>
              </w:rPr>
              <w:t xml:space="preserve"> BC</w:t>
            </w:r>
          </w:p>
          <w:p w:rsidR="007034D8" w:rsidRPr="00785D83" w:rsidRDefault="007034D8" w:rsidP="007034D8">
            <w:pPr>
              <w:rPr>
                <w:color w:val="000000"/>
                <w:szCs w:val="24"/>
              </w:rPr>
            </w:pPr>
            <w:r w:rsidRPr="00785D83">
              <w:rPr>
                <w:color w:val="000000"/>
                <w:szCs w:val="24"/>
              </w:rPr>
              <w:t>+ Ta có: E</w:t>
            </w:r>
            <w:r w:rsidRPr="00785D83">
              <w:rPr>
                <w:color w:val="000000"/>
                <w:szCs w:val="24"/>
                <w:vertAlign w:val="subscript"/>
              </w:rPr>
              <w:t>1</w:t>
            </w:r>
            <w:r w:rsidRPr="00785D83">
              <w:rPr>
                <w:color w:val="000000"/>
                <w:szCs w:val="24"/>
              </w:rPr>
              <w:t xml:space="preserve"> = B</w:t>
            </w:r>
            <w:r w:rsidRPr="00785D83">
              <w:rPr>
                <w:color w:val="000000"/>
                <w:szCs w:val="24"/>
                <w:vertAlign w:val="subscript"/>
              </w:rPr>
              <w:t>1</w:t>
            </w:r>
            <w:r w:rsidRPr="00785D83">
              <w:rPr>
                <w:color w:val="000000"/>
                <w:szCs w:val="24"/>
              </w:rPr>
              <w:t xml:space="preserve"> ( hai góc nội tiếp cùng chắn cung CD của đường tròn (O))</w:t>
            </w:r>
          </w:p>
          <w:p w:rsidR="007034D8" w:rsidRPr="00785D83" w:rsidRDefault="007034D8" w:rsidP="007034D8">
            <w:pPr>
              <w:rPr>
                <w:color w:val="000000"/>
                <w:szCs w:val="24"/>
              </w:rPr>
            </w:pPr>
            <w:r w:rsidRPr="00785D83">
              <w:rPr>
                <w:color w:val="000000"/>
                <w:szCs w:val="24"/>
              </w:rPr>
              <w:t>BAO = B</w:t>
            </w:r>
            <w:r w:rsidRPr="00785D83">
              <w:rPr>
                <w:color w:val="000000"/>
                <w:szCs w:val="24"/>
                <w:vertAlign w:val="subscript"/>
              </w:rPr>
              <w:t>1</w:t>
            </w:r>
            <w:r w:rsidRPr="00785D83">
              <w:rPr>
                <w:color w:val="000000"/>
                <w:szCs w:val="24"/>
              </w:rPr>
              <w:t xml:space="preserve"> (cùng phụ O</w:t>
            </w:r>
            <w:r w:rsidRPr="00785D83">
              <w:rPr>
                <w:color w:val="000000"/>
                <w:szCs w:val="24"/>
                <w:vertAlign w:val="subscript"/>
              </w:rPr>
              <w:t>1</w:t>
            </w:r>
            <w:r w:rsidRPr="00785D83">
              <w:rPr>
                <w:color w:val="000000"/>
                <w:szCs w:val="24"/>
              </w:rPr>
              <w:t>)</w:t>
            </w:r>
          </w:p>
          <w:p w:rsidR="007034D8" w:rsidRPr="00785D83" w:rsidRDefault="007034D8" w:rsidP="007034D8">
            <w:pPr>
              <w:rPr>
                <w:color w:val="000000"/>
                <w:szCs w:val="24"/>
              </w:rPr>
            </w:pPr>
            <w:r w:rsidRPr="00785D83">
              <w:rPr>
                <w:color w:val="000000"/>
                <w:szCs w:val="24"/>
              </w:rPr>
              <w:t>Suy ra E</w:t>
            </w:r>
            <w:r w:rsidRPr="00785D83">
              <w:rPr>
                <w:color w:val="000000"/>
                <w:szCs w:val="24"/>
                <w:vertAlign w:val="subscript"/>
              </w:rPr>
              <w:t>1</w:t>
            </w:r>
            <w:r w:rsidRPr="00785D83">
              <w:rPr>
                <w:color w:val="000000"/>
                <w:szCs w:val="24"/>
              </w:rPr>
              <w:t xml:space="preserve"> = BAO hay CED = BAO</w:t>
            </w:r>
          </w:p>
          <w:p w:rsidR="007034D8" w:rsidRPr="00785D83" w:rsidRDefault="007034D8" w:rsidP="007034D8">
            <w:pPr>
              <w:rPr>
                <w:color w:val="000000"/>
                <w:szCs w:val="24"/>
              </w:rPr>
            </w:pPr>
            <w:r w:rsidRPr="00785D83">
              <w:rPr>
                <w:color w:val="000000"/>
                <w:szCs w:val="24"/>
              </w:rPr>
              <w:t>c) Chứng minh OI vuông góc với BE</w:t>
            </w:r>
          </w:p>
          <w:p w:rsidR="007034D8" w:rsidRPr="00785D83" w:rsidRDefault="007034D8" w:rsidP="007034D8">
            <w:pPr>
              <w:rPr>
                <w:color w:val="000000"/>
                <w:szCs w:val="24"/>
              </w:rPr>
            </w:pPr>
            <w:r w:rsidRPr="00785D83">
              <w:rPr>
                <w:color w:val="000000"/>
                <w:szCs w:val="24"/>
              </w:rPr>
              <w:t>+ Ta có : E2 = ABC (cùng chắn cung BC); ABC = I</w:t>
            </w:r>
            <w:r w:rsidRPr="00785D83">
              <w:rPr>
                <w:color w:val="000000"/>
                <w:szCs w:val="24"/>
                <w:vertAlign w:val="subscript"/>
              </w:rPr>
              <w:t>3</w:t>
            </w:r>
            <w:r w:rsidRPr="00785D83">
              <w:rPr>
                <w:color w:val="000000"/>
                <w:szCs w:val="24"/>
              </w:rPr>
              <w:t xml:space="preserve"> (A,B,O,I,C cùng thuộc đường tròn đường kính AO); </w:t>
            </w:r>
          </w:p>
          <w:p w:rsidR="007034D8" w:rsidRPr="00785D83" w:rsidRDefault="007034D8" w:rsidP="007034D8">
            <w:pPr>
              <w:rPr>
                <w:color w:val="000000"/>
                <w:szCs w:val="24"/>
              </w:rPr>
            </w:pPr>
            <w:r w:rsidRPr="00785D83">
              <w:rPr>
                <w:color w:val="000000"/>
                <w:szCs w:val="24"/>
              </w:rPr>
              <w:t>I3 = I2 (đđ)</w:t>
            </w:r>
          </w:p>
          <w:p w:rsidR="007034D8" w:rsidRPr="00785D83" w:rsidRDefault="007034D8" w:rsidP="007034D8">
            <w:pPr>
              <w:rPr>
                <w:color w:val="000000"/>
                <w:szCs w:val="24"/>
              </w:rPr>
            </w:pPr>
            <w:r w:rsidRPr="00785D83">
              <w:rPr>
                <w:color w:val="000000"/>
                <w:szCs w:val="24"/>
              </w:rPr>
              <w:t>Suy ra E2 = I2. Mà hai góc này ở vị trí so le trong nên MN // BE .</w:t>
            </w:r>
          </w:p>
          <w:p w:rsidR="007034D8" w:rsidRPr="00785D83" w:rsidRDefault="007034D8" w:rsidP="007034D8">
            <w:pPr>
              <w:rPr>
                <w:color w:val="000000"/>
                <w:szCs w:val="24"/>
              </w:rPr>
            </w:pPr>
            <w:r w:rsidRPr="00785D83">
              <w:rPr>
                <w:color w:val="000000"/>
                <w:szCs w:val="24"/>
              </w:rPr>
              <w:t xml:space="preserve">+ Ta lại có MN </w:t>
            </w:r>
            <w:r w:rsidRPr="00785D83">
              <w:rPr>
                <w:color w:val="000000"/>
                <w:position w:val="-4"/>
                <w:szCs w:val="24"/>
              </w:rPr>
              <w:object w:dxaOrig="240" w:dyaOrig="260">
                <v:shape id="_x0000_i2553" type="#_x0000_t75" style="width:12pt;height:12.75pt" o:ole="">
                  <v:imagedata r:id="rId2138" o:title=""/>
                </v:shape>
                <o:OLEObject Type="Embed" ProgID="Equation.DSMT4" ShapeID="_x0000_i2553" DrawAspect="Content" ObjectID="_1586711552" r:id="rId2139"/>
              </w:object>
            </w:r>
            <w:r w:rsidRPr="00785D83">
              <w:rPr>
                <w:color w:val="000000"/>
                <w:szCs w:val="24"/>
              </w:rPr>
              <w:t xml:space="preserve"> OI (IM = IN) nên OI</w:t>
            </w:r>
            <w:r w:rsidRPr="00785D83">
              <w:rPr>
                <w:color w:val="000000"/>
                <w:position w:val="-4"/>
                <w:szCs w:val="24"/>
              </w:rPr>
              <w:object w:dxaOrig="240" w:dyaOrig="260">
                <v:shape id="_x0000_i2554" type="#_x0000_t75" style="width:12pt;height:12.75pt" o:ole="">
                  <v:imagedata r:id="rId2138" o:title=""/>
                </v:shape>
                <o:OLEObject Type="Embed" ProgID="Equation.DSMT4" ShapeID="_x0000_i2554" DrawAspect="Content" ObjectID="_1586711553" r:id="rId2140"/>
              </w:object>
            </w:r>
            <w:r w:rsidRPr="00785D83">
              <w:rPr>
                <w:color w:val="000000"/>
                <w:szCs w:val="24"/>
              </w:rPr>
              <w:t xml:space="preserve"> BE</w:t>
            </w:r>
          </w:p>
          <w:p w:rsidR="007034D8" w:rsidRPr="00785D83" w:rsidRDefault="007034D8" w:rsidP="007034D8">
            <w:pPr>
              <w:rPr>
                <w:color w:val="000000"/>
                <w:szCs w:val="24"/>
              </w:rPr>
            </w:pPr>
            <w:r w:rsidRPr="00785D83">
              <w:rPr>
                <w:color w:val="000000"/>
                <w:szCs w:val="24"/>
              </w:rPr>
              <w:t>d) Chứng minh ba điểm A; T; Q thẳng hàng.</w:t>
            </w:r>
          </w:p>
          <w:p w:rsidR="007034D8" w:rsidRPr="00785D83" w:rsidRDefault="007034D8" w:rsidP="007034D8">
            <w:pPr>
              <w:rPr>
                <w:color w:val="000000"/>
                <w:szCs w:val="24"/>
              </w:rPr>
            </w:pPr>
            <w:r w:rsidRPr="00785D83">
              <w:rPr>
                <w:color w:val="000000"/>
                <w:szCs w:val="24"/>
              </w:rPr>
              <w:t>+ Gọi K là giao điểm OF và AP</w:t>
            </w:r>
          </w:p>
          <w:p w:rsidR="007034D8" w:rsidRPr="00785D83" w:rsidRDefault="007034D8" w:rsidP="007034D8">
            <w:pPr>
              <w:rPr>
                <w:color w:val="000000"/>
                <w:szCs w:val="24"/>
              </w:rPr>
            </w:pPr>
            <w:r w:rsidRPr="00785D83">
              <w:rPr>
                <w:color w:val="000000"/>
                <w:szCs w:val="24"/>
              </w:rPr>
              <w:t xml:space="preserve">+ Ta có QKP = 90o (góc nt chắn nửa đường tròn) nên QK </w:t>
            </w:r>
            <w:r w:rsidRPr="00785D83">
              <w:rPr>
                <w:color w:val="000000"/>
                <w:position w:val="-4"/>
                <w:szCs w:val="24"/>
              </w:rPr>
              <w:object w:dxaOrig="240" w:dyaOrig="260">
                <v:shape id="_x0000_i2555" type="#_x0000_t75" style="width:12pt;height:12.75pt" o:ole="">
                  <v:imagedata r:id="rId2138" o:title=""/>
                </v:shape>
                <o:OLEObject Type="Embed" ProgID="Equation.DSMT4" ShapeID="_x0000_i2555" DrawAspect="Content" ObjectID="_1586711554" r:id="rId2141"/>
              </w:object>
            </w:r>
            <w:r w:rsidRPr="00785D83">
              <w:rPr>
                <w:color w:val="000000"/>
                <w:szCs w:val="24"/>
              </w:rPr>
              <w:t>AP</w:t>
            </w:r>
          </w:p>
          <w:p w:rsidR="007034D8" w:rsidRPr="00785D83" w:rsidRDefault="007034D8" w:rsidP="007034D8">
            <w:pPr>
              <w:rPr>
                <w:color w:val="000000"/>
                <w:szCs w:val="24"/>
              </w:rPr>
            </w:pPr>
            <w:r w:rsidRPr="00785D83">
              <w:rPr>
                <w:color w:val="000000"/>
                <w:szCs w:val="24"/>
              </w:rPr>
              <w:t>+ Trong tam giác APQ có hai đường cao AI và QK cắt nhau tại F nên F là trực tâm.</w:t>
            </w:r>
          </w:p>
          <w:p w:rsidR="007034D8" w:rsidRPr="00785D83" w:rsidRDefault="007034D8" w:rsidP="007034D8">
            <w:pPr>
              <w:rPr>
                <w:color w:val="000000"/>
                <w:szCs w:val="24"/>
              </w:rPr>
            </w:pPr>
            <w:r w:rsidRPr="00785D83">
              <w:rPr>
                <w:color w:val="000000"/>
                <w:szCs w:val="24"/>
              </w:rPr>
              <w:t xml:space="preserve">Suy ra PF là đường cao thứ 3 của tam giác APQ nên PF </w:t>
            </w:r>
            <w:r w:rsidRPr="00785D83">
              <w:rPr>
                <w:color w:val="000000"/>
                <w:position w:val="-4"/>
                <w:szCs w:val="24"/>
              </w:rPr>
              <w:object w:dxaOrig="240" w:dyaOrig="260">
                <v:shape id="_x0000_i2556" type="#_x0000_t75" style="width:12pt;height:12.75pt" o:ole="">
                  <v:imagedata r:id="rId2138" o:title=""/>
                </v:shape>
                <o:OLEObject Type="Embed" ProgID="Equation.DSMT4" ShapeID="_x0000_i2556" DrawAspect="Content" ObjectID="_1586711555" r:id="rId2142"/>
              </w:object>
            </w:r>
            <w:r w:rsidRPr="00785D83">
              <w:rPr>
                <w:color w:val="000000"/>
                <w:szCs w:val="24"/>
              </w:rPr>
              <w:t xml:space="preserve"> QA (1)</w:t>
            </w:r>
          </w:p>
          <w:p w:rsidR="007034D8" w:rsidRPr="00785D83" w:rsidRDefault="007034D8" w:rsidP="007034D8">
            <w:pPr>
              <w:rPr>
                <w:color w:val="000000"/>
                <w:szCs w:val="24"/>
              </w:rPr>
            </w:pPr>
            <w:r w:rsidRPr="00785D83">
              <w:rPr>
                <w:color w:val="000000"/>
                <w:szCs w:val="24"/>
              </w:rPr>
              <w:t xml:space="preserve">+ Ta lại có QTP = 90o ( góc nt chắn nửa đường tròn) nên PF </w:t>
            </w:r>
            <w:r w:rsidRPr="00785D83">
              <w:rPr>
                <w:color w:val="000000"/>
                <w:position w:val="-4"/>
                <w:szCs w:val="24"/>
              </w:rPr>
              <w:object w:dxaOrig="240" w:dyaOrig="260">
                <v:shape id="_x0000_i2557" type="#_x0000_t75" style="width:12pt;height:12.75pt" o:ole="">
                  <v:imagedata r:id="rId2138" o:title=""/>
                </v:shape>
                <o:OLEObject Type="Embed" ProgID="Equation.DSMT4" ShapeID="_x0000_i2557" DrawAspect="Content" ObjectID="_1586711556" r:id="rId2143"/>
              </w:object>
            </w:r>
            <w:r w:rsidRPr="00785D83">
              <w:rPr>
                <w:color w:val="000000"/>
                <w:szCs w:val="24"/>
              </w:rPr>
              <w:t>QT (2)</w:t>
            </w:r>
          </w:p>
          <w:p w:rsidR="007034D8" w:rsidRPr="00785D83" w:rsidRDefault="007034D8" w:rsidP="007034D8">
            <w:pPr>
              <w:rPr>
                <w:color w:val="000000"/>
                <w:szCs w:val="24"/>
              </w:rPr>
            </w:pPr>
            <w:r w:rsidRPr="00785D83">
              <w:rPr>
                <w:color w:val="000000"/>
                <w:szCs w:val="24"/>
              </w:rPr>
              <w:t xml:space="preserve">Từ (1);(2) suy ra QA ≡QT. Do đó 3 điểm A; T; Q thẳng hàng. </w:t>
            </w:r>
          </w:p>
          <w:p w:rsidR="007034D8" w:rsidRPr="00785D83" w:rsidRDefault="007034D8" w:rsidP="007034D8">
            <w:pPr>
              <w:rPr>
                <w:color w:val="000000"/>
                <w:szCs w:val="24"/>
              </w:rPr>
            </w:pPr>
            <w:r w:rsidRPr="00785D83">
              <w:rPr>
                <w:b/>
                <w:bCs/>
                <w:color w:val="000000"/>
                <w:szCs w:val="24"/>
              </w:rPr>
              <w:t>Bài 5: (0,5 điểm)</w:t>
            </w:r>
            <w:r w:rsidRPr="00785D83">
              <w:rPr>
                <w:color w:val="000000"/>
                <w:szCs w:val="24"/>
              </w:rPr>
              <w:t>Cho hai số dương x, y thỏa x ≥ 2y . Tìm giá trị nhỏ nhất của biểu thức</w:t>
            </w:r>
          </w:p>
          <w:p w:rsidR="007034D8" w:rsidRPr="00785D83" w:rsidRDefault="007034D8" w:rsidP="007034D8">
            <w:pPr>
              <w:jc w:val="center"/>
              <w:rPr>
                <w:color w:val="000000"/>
                <w:szCs w:val="24"/>
              </w:rPr>
            </w:pPr>
            <w:r w:rsidRPr="00785D83">
              <w:rPr>
                <w:color w:val="000000"/>
                <w:position w:val="-28"/>
                <w:szCs w:val="24"/>
              </w:rPr>
              <w:object w:dxaOrig="1880" w:dyaOrig="700">
                <v:shape id="_x0000_i2558" type="#_x0000_t75" style="width:93.7pt;height:35.25pt" o:ole="">
                  <v:imagedata r:id="rId2112" o:title=""/>
                </v:shape>
                <o:OLEObject Type="Embed" ProgID="Equation.DSMT4" ShapeID="_x0000_i2558" DrawAspect="Content" ObjectID="_1586711557" r:id="rId2144"/>
              </w:object>
            </w:r>
          </w:p>
          <w:p w:rsidR="007034D8" w:rsidRPr="00785D83" w:rsidRDefault="007034D8" w:rsidP="007034D8">
            <w:pPr>
              <w:rPr>
                <w:szCs w:val="24"/>
              </w:rPr>
            </w:pPr>
            <w:r w:rsidRPr="00785D83">
              <w:rPr>
                <w:position w:val="-102"/>
                <w:szCs w:val="24"/>
              </w:rPr>
              <w:object w:dxaOrig="5840" w:dyaOrig="2160">
                <v:shape id="_x0000_i2559" type="#_x0000_t75" style="width:291.7pt;height:108pt" o:ole="">
                  <v:imagedata r:id="rId2145" o:title=""/>
                </v:shape>
                <o:OLEObject Type="Embed" ProgID="Equation.DSMT4" ShapeID="_x0000_i2559" DrawAspect="Content" ObjectID="_1586711558" r:id="rId2146"/>
              </w:object>
            </w:r>
            <w:r w:rsidRPr="00785D83">
              <w:rPr>
                <w:szCs w:val="24"/>
              </w:rPr>
              <w:t xml:space="preserve"> </w:t>
            </w:r>
          </w:p>
          <w:p w:rsidR="007034D8" w:rsidRPr="00785D83" w:rsidRDefault="007034D8" w:rsidP="007034D8">
            <w:pPr>
              <w:rPr>
                <w:color w:val="000000"/>
                <w:szCs w:val="24"/>
              </w:rPr>
            </w:pPr>
            <w:r w:rsidRPr="00785D83">
              <w:rPr>
                <w:color w:val="000000"/>
                <w:szCs w:val="24"/>
              </w:rPr>
              <w:t xml:space="preserve">vì </w:t>
            </w:r>
            <w:r w:rsidRPr="00785D83">
              <w:rPr>
                <w:color w:val="000000"/>
                <w:position w:val="-88"/>
                <w:szCs w:val="24"/>
              </w:rPr>
              <w:object w:dxaOrig="2780" w:dyaOrig="1880">
                <v:shape id="_x0000_i2560" type="#_x0000_t75" style="width:138.7pt;height:93.7pt" o:ole="">
                  <v:imagedata r:id="rId2147" o:title=""/>
                </v:shape>
                <o:OLEObject Type="Embed" ProgID="Equation.DSMT4" ShapeID="_x0000_i2560" DrawAspect="Content" ObjectID="_1586711559" r:id="rId2148"/>
              </w:object>
            </w:r>
            <w:r w:rsidRPr="00785D83">
              <w:rPr>
                <w:color w:val="000000"/>
                <w:szCs w:val="24"/>
              </w:rPr>
              <w:t xml:space="preserve"> </w:t>
            </w:r>
          </w:p>
          <w:p w:rsidR="007034D8" w:rsidRPr="00785D83" w:rsidRDefault="007034D8" w:rsidP="007034D8">
            <w:pPr>
              <w:rPr>
                <w:szCs w:val="24"/>
              </w:rPr>
            </w:pPr>
            <w:r w:rsidRPr="00785D83">
              <w:rPr>
                <w:color w:val="000000"/>
                <w:position w:val="-24"/>
                <w:szCs w:val="24"/>
              </w:rPr>
              <w:object w:dxaOrig="1120" w:dyaOrig="620">
                <v:shape id="_x0000_i2561" type="#_x0000_t75" style="width:56.2pt;height:30.75pt" o:ole="">
                  <v:imagedata r:id="rId2149" o:title=""/>
                </v:shape>
                <o:OLEObject Type="Embed" ProgID="Equation.DSMT4" ShapeID="_x0000_i2561" DrawAspect="Content" ObjectID="_1586711560" r:id="rId2150"/>
              </w:object>
            </w:r>
            <w:r w:rsidRPr="00785D83">
              <w:rPr>
                <w:color w:val="000000"/>
                <w:szCs w:val="24"/>
              </w:rPr>
              <w:t xml:space="preserve"> khi x = 2y</w:t>
            </w:r>
          </w:p>
          <w:p w:rsidR="007034D8" w:rsidRPr="007034D8" w:rsidRDefault="007034D8"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78</w:t>
            </w:r>
          </w:p>
          <w:tbl>
            <w:tblPr>
              <w:tblW w:w="0" w:type="auto"/>
              <w:tblInd w:w="108" w:type="dxa"/>
              <w:tblLook w:val="04A0" w:firstRow="1" w:lastRow="0" w:firstColumn="1" w:lastColumn="0" w:noHBand="0" w:noVBand="1"/>
            </w:tblPr>
            <w:tblGrid>
              <w:gridCol w:w="3686"/>
              <w:gridCol w:w="6095"/>
            </w:tblGrid>
            <w:tr w:rsidR="007034D8" w:rsidRPr="00A15E69" w:rsidTr="008D3CA5">
              <w:tc>
                <w:tcPr>
                  <w:tcW w:w="3686" w:type="dxa"/>
                </w:tcPr>
                <w:p w:rsidR="007034D8" w:rsidRPr="00A15E69" w:rsidRDefault="007034D8" w:rsidP="008D3CA5">
                  <w:pPr>
                    <w:spacing w:line="360" w:lineRule="auto"/>
                    <w:jc w:val="center"/>
                    <w:rPr>
                      <w:b/>
                    </w:rPr>
                  </w:pPr>
                  <w:r w:rsidRPr="00A15E69">
                    <w:rPr>
                      <w:b/>
                    </w:rPr>
                    <w:t>SỞ GIÁO DỤC VÀ ĐÀO TẠO</w:t>
                  </w:r>
                </w:p>
                <w:p w:rsidR="007034D8" w:rsidRPr="00A15E69" w:rsidRDefault="007034D8" w:rsidP="008D3CA5">
                  <w:pPr>
                    <w:spacing w:line="360" w:lineRule="auto"/>
                    <w:jc w:val="center"/>
                    <w:rPr>
                      <w:b/>
                    </w:rPr>
                  </w:pPr>
                  <w:r>
                    <w:rPr>
                      <w:b/>
                    </w:rPr>
                    <w:t>VĨNH LONG</w:t>
                  </w:r>
                </w:p>
              </w:tc>
              <w:tc>
                <w:tcPr>
                  <w:tcW w:w="6095" w:type="dxa"/>
                </w:tcPr>
                <w:p w:rsidR="007034D8" w:rsidRPr="00A15E69" w:rsidRDefault="007034D8" w:rsidP="008D3CA5">
                  <w:pPr>
                    <w:spacing w:line="360" w:lineRule="auto"/>
                    <w:jc w:val="center"/>
                    <w:rPr>
                      <w:b/>
                    </w:rPr>
                  </w:pPr>
                  <w:r w:rsidRPr="00A15E69">
                    <w:rPr>
                      <w:b/>
                    </w:rPr>
                    <w:t xml:space="preserve">KỲ THI TUYỂN SINH LỚP 10 THPT </w:t>
                  </w:r>
                </w:p>
                <w:p w:rsidR="007034D8" w:rsidRPr="00A15E69" w:rsidRDefault="007034D8" w:rsidP="008D3CA5">
                  <w:pPr>
                    <w:spacing w:line="360" w:lineRule="auto"/>
                    <w:jc w:val="center"/>
                    <w:rPr>
                      <w:b/>
                    </w:rPr>
                  </w:pPr>
                  <w:r w:rsidRPr="00A15E69">
                    <w:rPr>
                      <w:b/>
                    </w:rPr>
                    <w:t xml:space="preserve">NĂM HỌC 2017 – 2018 </w:t>
                  </w:r>
                </w:p>
                <w:p w:rsidR="007034D8" w:rsidRPr="00A15E69" w:rsidRDefault="007034D8" w:rsidP="008D3CA5">
                  <w:pPr>
                    <w:spacing w:line="360" w:lineRule="auto"/>
                    <w:jc w:val="center"/>
                    <w:rPr>
                      <w:b/>
                    </w:rPr>
                  </w:pPr>
                  <w:r w:rsidRPr="00A15E69">
                    <w:rPr>
                      <w:b/>
                    </w:rPr>
                    <w:t>Môn thi</w:t>
                  </w:r>
                  <w:r w:rsidRPr="004D50F9">
                    <w:t xml:space="preserve">: </w:t>
                  </w:r>
                  <w:r w:rsidRPr="00A15E69">
                    <w:rPr>
                      <w:b/>
                    </w:rPr>
                    <w:t>TOÁN</w:t>
                  </w:r>
                </w:p>
              </w:tc>
            </w:tr>
            <w:tr w:rsidR="007034D8" w:rsidRPr="00A15E69" w:rsidTr="008D3CA5">
              <w:tc>
                <w:tcPr>
                  <w:tcW w:w="3686" w:type="dxa"/>
                </w:tcPr>
                <w:p w:rsidR="007034D8" w:rsidRPr="00A15E69" w:rsidRDefault="007034D8" w:rsidP="008D3CA5">
                  <w:pPr>
                    <w:jc w:val="center"/>
                    <w:rPr>
                      <w:b/>
                    </w:rPr>
                  </w:pPr>
                  <w:r w:rsidRPr="00A15E69">
                    <w:rPr>
                      <w:b/>
                    </w:rPr>
                    <w:t>ĐỀ CHÍNH THỨC</w:t>
                  </w:r>
                </w:p>
              </w:tc>
              <w:tc>
                <w:tcPr>
                  <w:tcW w:w="6095" w:type="dxa"/>
                </w:tcPr>
                <w:p w:rsidR="007034D8" w:rsidRPr="00A15E69" w:rsidRDefault="007034D8" w:rsidP="008D3CA5">
                  <w:pPr>
                    <w:spacing w:line="360" w:lineRule="auto"/>
                    <w:rPr>
                      <w:b/>
                    </w:rPr>
                  </w:pPr>
                  <w:r w:rsidRPr="00A15E69">
                    <w:rPr>
                      <w:i/>
                    </w:rPr>
                    <w:t>Thời gian làm bài: 120 phút (không kể thời gian giao đề)</w:t>
                  </w:r>
                </w:p>
              </w:tc>
            </w:tr>
          </w:tbl>
          <w:p w:rsidR="007034D8" w:rsidRPr="004D50F9" w:rsidRDefault="007034D8" w:rsidP="007034D8">
            <w:pPr>
              <w:spacing w:line="264" w:lineRule="auto"/>
              <w:jc w:val="both"/>
              <w:rPr>
                <w:rFonts w:ascii="Palatino Linotype" w:hAnsi="Palatino Linotype"/>
                <w:b/>
              </w:rPr>
            </w:pPr>
            <w:r w:rsidRPr="004D50F9">
              <w:rPr>
                <w:rFonts w:ascii="Palatino Linotype" w:hAnsi="Palatino Linotype"/>
                <w:b/>
              </w:rPr>
              <w:t xml:space="preserve">Bài 1. (1.0 điểm) </w:t>
            </w:r>
          </w:p>
          <w:p w:rsidR="007034D8" w:rsidRPr="004D50F9" w:rsidRDefault="007034D8" w:rsidP="007034D8">
            <w:pPr>
              <w:spacing w:line="264" w:lineRule="auto"/>
              <w:ind w:firstLine="720"/>
              <w:jc w:val="both"/>
              <w:rPr>
                <w:rFonts w:ascii="Palatino Linotype" w:hAnsi="Palatino Linotype"/>
                <w:b/>
              </w:rPr>
            </w:pPr>
            <w:r w:rsidRPr="004D50F9">
              <w:rPr>
                <w:rFonts w:ascii="Palatino Linotype" w:hAnsi="Palatino Linotype"/>
              </w:rPr>
              <w:t>Tính giá trị biểu thức sau:</w:t>
            </w:r>
          </w:p>
          <w:p w:rsidR="007034D8" w:rsidRPr="004D50F9" w:rsidRDefault="007034D8" w:rsidP="007034D8">
            <w:pPr>
              <w:tabs>
                <w:tab w:val="left" w:pos="720"/>
              </w:tabs>
              <w:spacing w:line="264" w:lineRule="auto"/>
              <w:jc w:val="both"/>
              <w:rPr>
                <w:rFonts w:ascii="Palatino Linotype" w:hAnsi="Palatino Linotype"/>
              </w:rPr>
            </w:pPr>
            <w:r w:rsidRPr="004D50F9">
              <w:rPr>
                <w:rFonts w:ascii="Palatino Linotype" w:hAnsi="Palatino Linotype"/>
              </w:rPr>
              <w:tab/>
              <w:t xml:space="preserve">a)  </w:t>
            </w:r>
            <w:r w:rsidRPr="00645229">
              <w:rPr>
                <w:rFonts w:ascii="Palatino Linotype" w:hAnsi="Palatino Linotype"/>
                <w:position w:val="-8"/>
              </w:rPr>
              <w:object w:dxaOrig="2360" w:dyaOrig="360">
                <v:shape id="_x0000_i2562" type="#_x0000_t75" style="width:117.75pt;height:18pt" o:ole="">
                  <v:imagedata r:id="rId2151" o:title=""/>
                </v:shape>
                <o:OLEObject Type="Embed" ProgID="Equation.DSMT4" ShapeID="_x0000_i2562" DrawAspect="Content" ObjectID="_1586711561" r:id="rId2152"/>
              </w:object>
            </w:r>
            <w:r w:rsidRPr="004D50F9">
              <w:rPr>
                <w:rFonts w:ascii="Palatino Linotype" w:hAnsi="Palatino Linotype"/>
              </w:rPr>
              <w:tab/>
            </w:r>
            <w:r w:rsidRPr="004D50F9">
              <w:rPr>
                <w:rFonts w:ascii="Palatino Linotype" w:hAnsi="Palatino Linotype"/>
              </w:rPr>
              <w:tab/>
            </w:r>
            <w:r w:rsidRPr="004D50F9">
              <w:rPr>
                <w:rFonts w:ascii="Palatino Linotype" w:hAnsi="Palatino Linotype"/>
              </w:rPr>
              <w:tab/>
              <w:t xml:space="preserve">b)  </w:t>
            </w:r>
            <w:r w:rsidRPr="00645229">
              <w:rPr>
                <w:rFonts w:ascii="Palatino Linotype" w:hAnsi="Palatino Linotype"/>
                <w:position w:val="-12"/>
              </w:rPr>
              <w:object w:dxaOrig="2640" w:dyaOrig="460">
                <v:shape id="_x0000_i2563" type="#_x0000_t75" style="width:132pt;height:23.25pt" o:ole="">
                  <v:imagedata r:id="rId2153" o:title=""/>
                </v:shape>
                <o:OLEObject Type="Embed" ProgID="Equation.DSMT4" ShapeID="_x0000_i2563" DrawAspect="Content" ObjectID="_1586711562" r:id="rId2154"/>
              </w:object>
            </w:r>
          </w:p>
          <w:p w:rsidR="007034D8" w:rsidRPr="004D50F9" w:rsidRDefault="007034D8" w:rsidP="007034D8">
            <w:pPr>
              <w:spacing w:line="264" w:lineRule="auto"/>
              <w:jc w:val="both"/>
              <w:rPr>
                <w:rFonts w:ascii="Palatino Linotype" w:hAnsi="Palatino Linotype"/>
                <w:lang w:val="pl-PL"/>
              </w:rPr>
            </w:pPr>
            <w:r w:rsidRPr="004D50F9">
              <w:rPr>
                <w:rFonts w:ascii="Palatino Linotype" w:hAnsi="Palatino Linotype"/>
                <w:b/>
                <w:lang w:val="pl-PL"/>
              </w:rPr>
              <w:t>Bài 2. (2.5 điểm)</w:t>
            </w:r>
            <w:r w:rsidRPr="004D50F9">
              <w:rPr>
                <w:rFonts w:ascii="Palatino Linotype" w:hAnsi="Palatino Linotype"/>
                <w:lang w:val="pl-PL"/>
              </w:rPr>
              <w:t xml:space="preserve"> Giải các phương trình và hệ phương trình sau:</w:t>
            </w:r>
          </w:p>
          <w:p w:rsidR="007034D8" w:rsidRPr="004D50F9" w:rsidRDefault="007034D8" w:rsidP="007034D8">
            <w:pPr>
              <w:spacing w:line="264" w:lineRule="auto"/>
              <w:ind w:firstLine="720"/>
              <w:jc w:val="both"/>
              <w:rPr>
                <w:rFonts w:ascii="Palatino Linotype" w:hAnsi="Palatino Linotype"/>
                <w:lang w:val="pl-PL"/>
              </w:rPr>
            </w:pPr>
            <w:r w:rsidRPr="004D50F9">
              <w:rPr>
                <w:rFonts w:ascii="Palatino Linotype" w:hAnsi="Palatino Linotype"/>
                <w:lang w:val="pl-PL"/>
              </w:rPr>
              <w:t xml:space="preserve">a) </w:t>
            </w:r>
            <w:r w:rsidRPr="00645229">
              <w:rPr>
                <w:rFonts w:ascii="Palatino Linotype" w:hAnsi="Palatino Linotype"/>
                <w:position w:val="-6"/>
                <w:lang w:val="pl-PL"/>
              </w:rPr>
              <w:object w:dxaOrig="1640" w:dyaOrig="320">
                <v:shape id="_x0000_i2564" type="#_x0000_t75" style="width:81.75pt;height:15.75pt" o:ole="">
                  <v:imagedata r:id="rId2155" o:title=""/>
                </v:shape>
                <o:OLEObject Type="Embed" ProgID="Equation.DSMT4" ShapeID="_x0000_i2564" DrawAspect="Content" ObjectID="_1586711563" r:id="rId2156"/>
              </w:object>
            </w:r>
            <w:r w:rsidRPr="004D50F9">
              <w:rPr>
                <w:rFonts w:ascii="Palatino Linotype" w:hAnsi="Palatino Linotype"/>
                <w:lang w:val="pl-PL"/>
              </w:rPr>
              <w:t xml:space="preserve"> </w:t>
            </w:r>
            <w:r w:rsidRPr="004D50F9">
              <w:rPr>
                <w:rFonts w:ascii="Palatino Linotype" w:hAnsi="Palatino Linotype"/>
                <w:lang w:val="pl-PL"/>
              </w:rPr>
              <w:tab/>
            </w:r>
            <w:r w:rsidRPr="004D50F9">
              <w:rPr>
                <w:rFonts w:ascii="Palatino Linotype" w:hAnsi="Palatino Linotype"/>
                <w:lang w:val="pl-PL"/>
              </w:rPr>
              <w:tab/>
              <w:t xml:space="preserve">b) </w:t>
            </w:r>
            <w:r w:rsidRPr="00645229">
              <w:rPr>
                <w:rFonts w:ascii="Palatino Linotype" w:hAnsi="Palatino Linotype"/>
                <w:position w:val="-6"/>
                <w:lang w:val="pl-PL"/>
              </w:rPr>
              <w:object w:dxaOrig="1640" w:dyaOrig="320">
                <v:shape id="_x0000_i2565" type="#_x0000_t75" style="width:81.75pt;height:15.75pt" o:ole="">
                  <v:imagedata r:id="rId2157" o:title=""/>
                </v:shape>
                <o:OLEObject Type="Embed" ProgID="Equation.DSMT4" ShapeID="_x0000_i2565" DrawAspect="Content" ObjectID="_1586711564" r:id="rId2158"/>
              </w:object>
            </w:r>
            <w:r w:rsidRPr="004D50F9">
              <w:rPr>
                <w:rFonts w:ascii="Palatino Linotype" w:hAnsi="Palatino Linotype"/>
                <w:lang w:val="pl-PL"/>
              </w:rPr>
              <w:tab/>
            </w:r>
            <w:r w:rsidRPr="004D50F9">
              <w:rPr>
                <w:rFonts w:ascii="Palatino Linotype" w:hAnsi="Palatino Linotype"/>
                <w:lang w:val="pl-PL"/>
              </w:rPr>
              <w:tab/>
              <w:t xml:space="preserve">c) </w:t>
            </w:r>
            <w:r w:rsidRPr="00645229">
              <w:rPr>
                <w:rFonts w:ascii="Palatino Linotype" w:hAnsi="Palatino Linotype"/>
                <w:position w:val="-30"/>
                <w:lang w:val="pl-PL"/>
              </w:rPr>
              <w:object w:dxaOrig="1359" w:dyaOrig="720">
                <v:shape id="_x0000_i2566" type="#_x0000_t75" style="width:68.2pt;height:36pt" o:ole="">
                  <v:imagedata r:id="rId2159" o:title=""/>
                </v:shape>
                <o:OLEObject Type="Embed" ProgID="Equation.DSMT4" ShapeID="_x0000_i2566" DrawAspect="Content" ObjectID="_1586711565" r:id="rId2160"/>
              </w:object>
            </w:r>
          </w:p>
          <w:p w:rsidR="007034D8" w:rsidRPr="004D50F9" w:rsidRDefault="007034D8" w:rsidP="007034D8">
            <w:pPr>
              <w:spacing w:line="264" w:lineRule="auto"/>
              <w:jc w:val="both"/>
              <w:rPr>
                <w:rFonts w:ascii="Palatino Linotype" w:hAnsi="Palatino Linotype"/>
                <w:lang w:val="pl-PL"/>
              </w:rPr>
            </w:pPr>
            <w:r w:rsidRPr="004D50F9">
              <w:rPr>
                <w:rFonts w:ascii="Palatino Linotype" w:hAnsi="Palatino Linotype"/>
                <w:b/>
                <w:lang w:val="pl-PL"/>
              </w:rPr>
              <w:t>Bài 3. (1.5 điểm)</w:t>
            </w:r>
            <w:r w:rsidRPr="004D50F9">
              <w:rPr>
                <w:rFonts w:ascii="Palatino Linotype" w:hAnsi="Palatino Linotype"/>
                <w:lang w:val="pl-PL"/>
              </w:rPr>
              <w:t xml:space="preserve"> </w:t>
            </w:r>
          </w:p>
          <w:p w:rsidR="007034D8" w:rsidRPr="004D50F9" w:rsidRDefault="007034D8" w:rsidP="007034D8">
            <w:pPr>
              <w:spacing w:line="264" w:lineRule="auto"/>
              <w:ind w:firstLine="720"/>
              <w:jc w:val="both"/>
              <w:rPr>
                <w:rFonts w:ascii="Palatino Linotype" w:hAnsi="Palatino Linotype"/>
                <w:lang w:val="pt-BR"/>
              </w:rPr>
            </w:pPr>
            <w:r w:rsidRPr="004D50F9">
              <w:rPr>
                <w:rFonts w:ascii="Palatino Linotype" w:hAnsi="Palatino Linotype"/>
                <w:lang w:val="pt-BR"/>
              </w:rPr>
              <w:t xml:space="preserve">a) </w:t>
            </w:r>
            <w:r w:rsidRPr="004D50F9">
              <w:rPr>
                <w:rFonts w:ascii="Palatino Linotype" w:hAnsi="Palatino Linotype"/>
                <w:lang w:val="pl-PL"/>
              </w:rPr>
              <w:t xml:space="preserve">Trong mặt phẳng tọa độ </w:t>
            </w:r>
            <w:r w:rsidRPr="00645229">
              <w:rPr>
                <w:rFonts w:ascii="Palatino Linotype" w:hAnsi="Palatino Linotype"/>
                <w:position w:val="-10"/>
                <w:lang w:val="pl-PL"/>
              </w:rPr>
              <w:object w:dxaOrig="460" w:dyaOrig="320">
                <v:shape id="_x0000_i2567" type="#_x0000_t75" style="width:23.25pt;height:15.75pt" o:ole="">
                  <v:imagedata r:id="rId2161" o:title=""/>
                </v:shape>
                <o:OLEObject Type="Embed" ProgID="Equation.DSMT4" ShapeID="_x0000_i2567" DrawAspect="Content" ObjectID="_1586711566" r:id="rId2162"/>
              </w:object>
            </w:r>
            <w:r w:rsidRPr="004D50F9">
              <w:rPr>
                <w:rFonts w:ascii="Palatino Linotype" w:hAnsi="Palatino Linotype"/>
                <w:lang w:val="pl-PL"/>
              </w:rPr>
              <w:t xml:space="preserve">, cho Parabol </w:t>
            </w:r>
            <w:r w:rsidRPr="00645229">
              <w:rPr>
                <w:rFonts w:ascii="Palatino Linotype" w:hAnsi="Palatino Linotype"/>
                <w:position w:val="-14"/>
                <w:lang w:val="pl-PL"/>
              </w:rPr>
              <w:object w:dxaOrig="1260" w:dyaOrig="400">
                <v:shape id="_x0000_i2568" type="#_x0000_t75" style="width:63pt;height:20.25pt" o:ole="">
                  <v:imagedata r:id="rId2163" o:title=""/>
                </v:shape>
                <o:OLEObject Type="Embed" ProgID="Equation.DSMT4" ShapeID="_x0000_i2568" DrawAspect="Content" ObjectID="_1586711567" r:id="rId2164"/>
              </w:object>
            </w:r>
            <w:r w:rsidRPr="004D50F9">
              <w:rPr>
                <w:rFonts w:ascii="Palatino Linotype" w:hAnsi="Palatino Linotype"/>
                <w:lang w:val="pl-PL"/>
              </w:rPr>
              <w:t xml:space="preserve">. </w:t>
            </w:r>
            <w:r w:rsidRPr="004D50F9">
              <w:rPr>
                <w:rFonts w:ascii="Palatino Linotype" w:hAnsi="Palatino Linotype"/>
                <w:lang w:val="pt-BR"/>
              </w:rPr>
              <w:t>Vẽ đồ thị parabol (P).</w:t>
            </w:r>
          </w:p>
          <w:p w:rsidR="007034D8" w:rsidRPr="004D50F9" w:rsidRDefault="007034D8" w:rsidP="007034D8">
            <w:pPr>
              <w:spacing w:line="264" w:lineRule="auto"/>
              <w:ind w:left="720"/>
              <w:jc w:val="both"/>
              <w:rPr>
                <w:rFonts w:ascii="Palatino Linotype" w:hAnsi="Palatino Linotype"/>
                <w:lang w:val="pt-BR"/>
              </w:rPr>
            </w:pPr>
            <w:r w:rsidRPr="004D50F9">
              <w:rPr>
                <w:rFonts w:ascii="Palatino Linotype" w:hAnsi="Palatino Linotype"/>
                <w:lang w:val="pt-BR"/>
              </w:rPr>
              <w:t xml:space="preserve">b) Cho phương trình </w:t>
            </w:r>
            <w:r w:rsidRPr="00645229">
              <w:rPr>
                <w:rFonts w:ascii="Palatino Linotype" w:hAnsi="Palatino Linotype"/>
                <w:position w:val="-14"/>
                <w:lang w:val="pt-BR"/>
              </w:rPr>
              <w:object w:dxaOrig="2520" w:dyaOrig="400">
                <v:shape id="_x0000_i2569" type="#_x0000_t75" style="width:126pt;height:20.25pt" o:ole="">
                  <v:imagedata r:id="rId2165" o:title=""/>
                </v:shape>
                <o:OLEObject Type="Embed" ProgID="Equation.DSMT4" ShapeID="_x0000_i2569" DrawAspect="Content" ObjectID="_1586711568" r:id="rId2166"/>
              </w:object>
            </w:r>
            <w:r w:rsidRPr="004D50F9">
              <w:rPr>
                <w:rFonts w:ascii="Palatino Linotype" w:hAnsi="Palatino Linotype"/>
                <w:lang w:val="pt-BR"/>
              </w:rPr>
              <w:t xml:space="preserve">(m là tham số). Tìm m để phương trình có hai nghiệm phân biệt </w:t>
            </w:r>
            <w:r w:rsidRPr="00645229">
              <w:rPr>
                <w:rFonts w:ascii="Palatino Linotype" w:hAnsi="Palatino Linotype"/>
                <w:position w:val="-12"/>
                <w:lang w:val="pt-BR"/>
              </w:rPr>
              <w:object w:dxaOrig="240" w:dyaOrig="360">
                <v:shape id="_x0000_i2570" type="#_x0000_t75" style="width:12pt;height:18pt" o:ole="">
                  <v:imagedata r:id="rId2167" o:title=""/>
                </v:shape>
                <o:OLEObject Type="Embed" ProgID="Equation.DSMT4" ShapeID="_x0000_i2570" DrawAspect="Content" ObjectID="_1586711569" r:id="rId2168"/>
              </w:object>
            </w:r>
            <w:r w:rsidRPr="004D50F9">
              <w:rPr>
                <w:rFonts w:ascii="Palatino Linotype" w:hAnsi="Palatino Linotype"/>
                <w:lang w:val="pt-BR"/>
              </w:rPr>
              <w:t xml:space="preserve">, </w:t>
            </w:r>
            <w:r w:rsidRPr="00645229">
              <w:rPr>
                <w:rFonts w:ascii="Palatino Linotype" w:hAnsi="Palatino Linotype"/>
                <w:position w:val="-12"/>
                <w:lang w:val="pt-BR"/>
              </w:rPr>
              <w:object w:dxaOrig="260" w:dyaOrig="360">
                <v:shape id="_x0000_i2571" type="#_x0000_t75" style="width:12.75pt;height:18pt" o:ole="">
                  <v:imagedata r:id="rId2169" o:title=""/>
                </v:shape>
                <o:OLEObject Type="Embed" ProgID="Equation.DSMT4" ShapeID="_x0000_i2571" DrawAspect="Content" ObjectID="_1586711570" r:id="rId2170"/>
              </w:object>
            </w:r>
            <w:r w:rsidRPr="004D50F9">
              <w:rPr>
                <w:rFonts w:ascii="Palatino Linotype" w:hAnsi="Palatino Linotype"/>
                <w:lang w:val="pt-BR"/>
              </w:rPr>
              <w:t xml:space="preserve"> thỏa mãn </w:t>
            </w:r>
            <w:r w:rsidRPr="00645229">
              <w:rPr>
                <w:rFonts w:ascii="Palatino Linotype" w:hAnsi="Palatino Linotype"/>
                <w:position w:val="-12"/>
                <w:lang w:val="pt-BR"/>
              </w:rPr>
              <w:object w:dxaOrig="1160" w:dyaOrig="360">
                <v:shape id="_x0000_i2572" type="#_x0000_t75" style="width:57.75pt;height:18pt" o:ole="">
                  <v:imagedata r:id="rId2171" o:title=""/>
                </v:shape>
                <o:OLEObject Type="Embed" ProgID="Equation.DSMT4" ShapeID="_x0000_i2572" DrawAspect="Content" ObjectID="_1586711571" r:id="rId2172"/>
              </w:object>
            </w:r>
            <w:r w:rsidRPr="004D50F9">
              <w:rPr>
                <w:rFonts w:ascii="Palatino Linotype" w:hAnsi="Palatino Linotype"/>
                <w:lang w:val="pt-BR"/>
              </w:rPr>
              <w:t>.</w:t>
            </w:r>
          </w:p>
          <w:p w:rsidR="007034D8" w:rsidRPr="004D50F9" w:rsidRDefault="007034D8" w:rsidP="007034D8">
            <w:pPr>
              <w:spacing w:line="264" w:lineRule="auto"/>
              <w:jc w:val="both"/>
              <w:rPr>
                <w:rFonts w:ascii="Palatino Linotype" w:hAnsi="Palatino Linotype"/>
                <w:b/>
              </w:rPr>
            </w:pPr>
            <w:r w:rsidRPr="004D50F9">
              <w:rPr>
                <w:rFonts w:ascii="Palatino Linotype" w:hAnsi="Palatino Linotype"/>
                <w:b/>
              </w:rPr>
              <w:t xml:space="preserve">Bài 4. (1.0 điểm) </w:t>
            </w:r>
          </w:p>
          <w:p w:rsidR="007034D8" w:rsidRPr="004D50F9" w:rsidRDefault="007034D8" w:rsidP="007034D8">
            <w:pPr>
              <w:pStyle w:val="ListParagraph"/>
              <w:spacing w:line="264" w:lineRule="auto"/>
              <w:rPr>
                <w:rFonts w:ascii="Palatino Linotype" w:hAnsi="Palatino Linotype"/>
                <w:lang w:val="vi-VN"/>
              </w:rPr>
            </w:pPr>
            <w:r w:rsidRPr="004D50F9">
              <w:rPr>
                <w:rFonts w:ascii="Palatino Linotype" w:hAnsi="Palatino Linotype"/>
                <w:lang w:val="vi-VN"/>
              </w:rPr>
              <w:t xml:space="preserve">Hai vòi nước cùng chảy vào một cái bể không có nước trong 6 giờ thì đầy bể. Nếu để riêng vòi thứ  nhất chảy trong  2 giờ, sau đó đóng lại và mở vòi thứ hai chảy tiếp trong 3 giờ nữa thì được </w:t>
            </w:r>
            <w:r w:rsidRPr="00645229">
              <w:rPr>
                <w:rFonts w:ascii="Palatino Linotype" w:hAnsi="Palatino Linotype"/>
                <w:position w:val="-24"/>
                <w:lang w:val="vi-VN"/>
              </w:rPr>
              <w:object w:dxaOrig="240" w:dyaOrig="620">
                <v:shape id="_x0000_i2573" type="#_x0000_t75" style="width:12pt;height:30.75pt" o:ole="">
                  <v:imagedata r:id="rId2173" o:title=""/>
                </v:shape>
                <o:OLEObject Type="Embed" ProgID="Equation.DSMT4" ShapeID="_x0000_i2573" DrawAspect="Content" ObjectID="_1586711572" r:id="rId2174"/>
              </w:object>
            </w:r>
            <w:r w:rsidRPr="004D50F9">
              <w:rPr>
                <w:rFonts w:ascii="Palatino Linotype" w:hAnsi="Palatino Linotype"/>
                <w:lang w:val="vi-VN"/>
              </w:rPr>
              <w:t xml:space="preserve"> bể. Hỏi nếu chảy riêng thì mỗi vòi chảy đầy bể trong bao lâu? </w:t>
            </w:r>
          </w:p>
          <w:p w:rsidR="007034D8" w:rsidRPr="00645229" w:rsidRDefault="007034D8" w:rsidP="007034D8">
            <w:pPr>
              <w:spacing w:line="264" w:lineRule="auto"/>
              <w:jc w:val="both"/>
              <w:rPr>
                <w:rFonts w:ascii="Palatino Linotype" w:hAnsi="Palatino Linotype"/>
              </w:rPr>
            </w:pPr>
            <w:r w:rsidRPr="004D50F9">
              <w:rPr>
                <w:rFonts w:ascii="Palatino Linotype" w:hAnsi="Palatino Linotype"/>
                <w:b/>
              </w:rPr>
              <w:t>Bài 5. (1.0 điểm)</w:t>
            </w:r>
            <w:r w:rsidRPr="004D50F9">
              <w:rPr>
                <w:rFonts w:ascii="Palatino Linotype" w:hAnsi="Palatino Linotype"/>
              </w:rPr>
              <w:t xml:space="preserve"> </w:t>
            </w:r>
          </w:p>
          <w:p w:rsidR="007034D8" w:rsidRPr="00645229" w:rsidRDefault="007034D8" w:rsidP="007034D8">
            <w:pPr>
              <w:spacing w:line="264" w:lineRule="auto"/>
              <w:ind w:left="720"/>
              <w:jc w:val="both"/>
              <w:rPr>
                <w:rFonts w:ascii="Palatino Linotype" w:hAnsi="Palatino Linotype"/>
              </w:rPr>
            </w:pPr>
            <w:r w:rsidRPr="004D50F9">
              <w:rPr>
                <w:rFonts w:ascii="Palatino Linotype" w:hAnsi="Palatino Linotype"/>
              </w:rPr>
              <w:t xml:space="preserve">Cho tam giác </w:t>
            </w:r>
            <w:r w:rsidRPr="004D50F9">
              <w:rPr>
                <w:rFonts w:ascii="Palatino Linotype" w:hAnsi="Palatino Linotype"/>
                <w:i/>
              </w:rPr>
              <w:t>ABC</w:t>
            </w:r>
            <w:r w:rsidRPr="004D50F9">
              <w:rPr>
                <w:rFonts w:ascii="Palatino Linotype" w:hAnsi="Palatino Linotype"/>
              </w:rPr>
              <w:t xml:space="preserve"> </w:t>
            </w:r>
            <w:r w:rsidRPr="00645229">
              <w:rPr>
                <w:rFonts w:ascii="Palatino Linotype" w:hAnsi="Palatino Linotype"/>
              </w:rPr>
              <w:t xml:space="preserve">vuông tại A </w:t>
            </w:r>
            <w:r w:rsidRPr="004D50F9">
              <w:rPr>
                <w:rFonts w:ascii="Palatino Linotype" w:hAnsi="Palatino Linotype"/>
              </w:rPr>
              <w:t xml:space="preserve">có </w:t>
            </w:r>
            <w:r w:rsidRPr="00645229">
              <w:rPr>
                <w:rFonts w:ascii="Palatino Linotype" w:hAnsi="Palatino Linotype"/>
                <w:position w:val="-10"/>
              </w:rPr>
              <w:object w:dxaOrig="1160" w:dyaOrig="320">
                <v:shape id="_x0000_i2574" type="#_x0000_t75" style="width:57.75pt;height:15.75pt" o:ole="">
                  <v:imagedata r:id="rId2175" o:title=""/>
                </v:shape>
                <o:OLEObject Type="Embed" ProgID="Equation.DSMT4" ShapeID="_x0000_i2574" DrawAspect="Content" ObjectID="_1586711573" r:id="rId2176"/>
              </w:object>
            </w:r>
            <w:r w:rsidRPr="004D50F9">
              <w:rPr>
                <w:rFonts w:ascii="Palatino Linotype" w:hAnsi="Palatino Linotype"/>
              </w:rPr>
              <w:t>,</w:t>
            </w:r>
            <w:r w:rsidRPr="00645229">
              <w:rPr>
                <w:rFonts w:ascii="Palatino Linotype" w:hAnsi="Palatino Linotype"/>
                <w:position w:val="-6"/>
              </w:rPr>
              <w:object w:dxaOrig="1080" w:dyaOrig="279">
                <v:shape id="_x0000_i2575" type="#_x0000_t75" style="width:54pt;height:14.25pt" o:ole="">
                  <v:imagedata r:id="rId2177" o:title=""/>
                </v:shape>
                <o:OLEObject Type="Embed" ProgID="Equation.DSMT4" ShapeID="_x0000_i2575" DrawAspect="Content" ObjectID="_1586711574" r:id="rId2178"/>
              </w:object>
            </w:r>
            <w:r w:rsidRPr="00645229">
              <w:rPr>
                <w:rFonts w:ascii="Palatino Linotype" w:hAnsi="Palatino Linotype"/>
              </w:rPr>
              <w:t>. Tính độ dài đường cao AH và số đo góc B (làm tròn đến độ).</w:t>
            </w:r>
          </w:p>
          <w:p w:rsidR="007034D8" w:rsidRPr="004D50F9" w:rsidRDefault="007034D8" w:rsidP="007034D8">
            <w:pPr>
              <w:pStyle w:val="ListParagraph"/>
              <w:spacing w:line="264" w:lineRule="auto"/>
              <w:ind w:left="288" w:hanging="258"/>
              <w:rPr>
                <w:rFonts w:ascii="Palatino Linotype" w:hAnsi="Palatino Linotype"/>
                <w:lang w:val="vi-VN"/>
              </w:rPr>
            </w:pPr>
            <w:r w:rsidRPr="004D50F9">
              <w:rPr>
                <w:rFonts w:ascii="Palatino Linotype" w:hAnsi="Palatino Linotype"/>
                <w:b/>
                <w:lang w:val="vi-VN"/>
              </w:rPr>
              <w:t>Bài 6. (2.0 điểm)</w:t>
            </w:r>
            <w:r w:rsidRPr="004D50F9">
              <w:rPr>
                <w:rFonts w:ascii="Palatino Linotype" w:hAnsi="Palatino Linotype"/>
                <w:lang w:val="vi-VN"/>
              </w:rPr>
              <w:t xml:space="preserve"> </w:t>
            </w:r>
          </w:p>
          <w:p w:rsidR="007034D8" w:rsidRPr="004D50F9" w:rsidRDefault="007034D8" w:rsidP="007034D8">
            <w:pPr>
              <w:pStyle w:val="ListParagraph"/>
              <w:spacing w:line="264" w:lineRule="auto"/>
              <w:rPr>
                <w:rFonts w:ascii="Palatino Linotype" w:hAnsi="Palatino Linotype"/>
                <w:lang w:val="vi-VN"/>
              </w:rPr>
            </w:pPr>
            <w:r w:rsidRPr="004D50F9">
              <w:rPr>
                <w:rFonts w:ascii="Palatino Linotype" w:hAnsi="Palatino Linotype"/>
                <w:lang w:val="vi-VN"/>
              </w:rPr>
              <w:t xml:space="preserve">Từ điểm </w:t>
            </w:r>
            <w:r w:rsidRPr="00645229">
              <w:rPr>
                <w:rFonts w:ascii="Palatino Linotype" w:hAnsi="Palatino Linotype"/>
                <w:position w:val="-4"/>
                <w:lang w:val="vi-VN"/>
              </w:rPr>
              <w:object w:dxaOrig="240" w:dyaOrig="260">
                <v:shape id="_x0000_i2576" type="#_x0000_t75" style="width:12pt;height:12.75pt" o:ole="">
                  <v:imagedata r:id="rId2179" o:title=""/>
                </v:shape>
                <o:OLEObject Type="Embed" ProgID="Equation.DSMT4" ShapeID="_x0000_i2576" DrawAspect="Content" ObjectID="_1586711575" r:id="rId2180"/>
              </w:object>
            </w:r>
            <w:r w:rsidRPr="004D50F9">
              <w:rPr>
                <w:rFonts w:ascii="Palatino Linotype" w:hAnsi="Palatino Linotype"/>
                <w:lang w:val="vi-VN"/>
              </w:rPr>
              <w:t xml:space="preserve"> nằm ngoài đường tròn (O). Vẽ hai tiếp tuyến AB, AC với đường tròn (O),  (B, C là hai tiếp điểm).</w:t>
            </w:r>
          </w:p>
          <w:p w:rsidR="007034D8" w:rsidRPr="004D50F9" w:rsidRDefault="007034D8" w:rsidP="007034D8">
            <w:pPr>
              <w:pStyle w:val="ListParagraph"/>
              <w:spacing w:line="264" w:lineRule="auto"/>
              <w:ind w:left="0" w:firstLine="720"/>
              <w:rPr>
                <w:rFonts w:ascii="Palatino Linotype" w:hAnsi="Palatino Linotype"/>
                <w:lang w:val="vi-VN"/>
              </w:rPr>
            </w:pPr>
            <w:r w:rsidRPr="004D50F9">
              <w:rPr>
                <w:rFonts w:ascii="Palatino Linotype" w:hAnsi="Palatino Linotype"/>
                <w:lang w:val="vi-VN"/>
              </w:rPr>
              <w:t>a)  Chứng minh tứ giác ABOC nội tiếp được đường tròn.</w:t>
            </w:r>
          </w:p>
          <w:p w:rsidR="007034D8" w:rsidRPr="004D50F9" w:rsidRDefault="007034D8" w:rsidP="007034D8">
            <w:pPr>
              <w:pStyle w:val="ListParagraph"/>
              <w:spacing w:line="264" w:lineRule="auto"/>
              <w:rPr>
                <w:rFonts w:ascii="Palatino Linotype" w:hAnsi="Palatino Linotype"/>
                <w:lang w:val="vi-VN"/>
              </w:rPr>
            </w:pPr>
            <w:r w:rsidRPr="004D50F9">
              <w:rPr>
                <w:rFonts w:ascii="Palatino Linotype" w:hAnsi="Palatino Linotype"/>
                <w:lang w:val="vi-VN"/>
              </w:rPr>
              <w:t xml:space="preserve">b)  Vẽ cát tuyến ADE  của (O) sao cho cát tuyến ADE  nằm giữa 2 tia AO, AB; D, E thuộc đường tròn (O) và D nằm giữa A, E. Chứng minh </w:t>
            </w:r>
            <w:r w:rsidRPr="00645229">
              <w:rPr>
                <w:rFonts w:ascii="Palatino Linotype" w:hAnsi="Palatino Linotype"/>
                <w:position w:val="-6"/>
                <w:lang w:val="vi-VN"/>
              </w:rPr>
              <w:object w:dxaOrig="1359" w:dyaOrig="320">
                <v:shape id="_x0000_i2577" type="#_x0000_t75" style="width:68.2pt;height:15.75pt" o:ole="">
                  <v:imagedata r:id="rId2181" o:title=""/>
                </v:shape>
                <o:OLEObject Type="Embed" ProgID="Equation.DSMT4" ShapeID="_x0000_i2577" DrawAspect="Content" ObjectID="_1586711576" r:id="rId2182"/>
              </w:object>
            </w:r>
            <w:r w:rsidRPr="004D50F9">
              <w:rPr>
                <w:rFonts w:ascii="Palatino Linotype" w:hAnsi="Palatino Linotype"/>
                <w:lang w:val="vi-VN"/>
              </w:rPr>
              <w:t>.</w:t>
            </w:r>
          </w:p>
          <w:p w:rsidR="007034D8" w:rsidRPr="004D50F9" w:rsidRDefault="007034D8" w:rsidP="007034D8">
            <w:pPr>
              <w:pStyle w:val="ListParagraph"/>
              <w:spacing w:line="264" w:lineRule="auto"/>
              <w:rPr>
                <w:rFonts w:ascii="Palatino Linotype" w:hAnsi="Palatino Linotype"/>
                <w:lang w:val="vi-VN"/>
              </w:rPr>
            </w:pPr>
            <w:r w:rsidRPr="004D50F9">
              <w:rPr>
                <w:rFonts w:ascii="Palatino Linotype" w:hAnsi="Palatino Linotype"/>
                <w:lang w:val="vi-VN"/>
              </w:rPr>
              <w:t xml:space="preserve">c)  Gọi F là điểm đối xứng của D qua AO, H là giao điểm của AO và BC. Chứng minh: </w:t>
            </w:r>
            <w:r w:rsidRPr="00645229">
              <w:rPr>
                <w:rFonts w:ascii="Palatino Linotype" w:hAnsi="Palatino Linotype"/>
                <w:lang w:val="vi-VN"/>
              </w:rPr>
              <w:t>ba điểm E</w:t>
            </w:r>
            <w:r w:rsidRPr="004D50F9">
              <w:rPr>
                <w:rFonts w:ascii="Palatino Linotype" w:hAnsi="Palatino Linotype"/>
                <w:lang w:val="vi-VN"/>
              </w:rPr>
              <w:t xml:space="preserve">, </w:t>
            </w:r>
            <w:r w:rsidRPr="00645229">
              <w:rPr>
                <w:rFonts w:ascii="Palatino Linotype" w:hAnsi="Palatino Linotype"/>
                <w:lang w:val="vi-VN"/>
              </w:rPr>
              <w:t>F</w:t>
            </w:r>
            <w:r w:rsidRPr="004D50F9">
              <w:rPr>
                <w:rFonts w:ascii="Palatino Linotype" w:hAnsi="Palatino Linotype"/>
                <w:lang w:val="vi-VN"/>
              </w:rPr>
              <w:t>, H  thẳng hàng.</w:t>
            </w:r>
          </w:p>
          <w:p w:rsidR="007034D8" w:rsidRPr="004D50F9" w:rsidRDefault="007034D8" w:rsidP="007034D8">
            <w:pPr>
              <w:spacing w:line="264" w:lineRule="auto"/>
              <w:jc w:val="both"/>
              <w:rPr>
                <w:rFonts w:ascii="Palatino Linotype" w:hAnsi="Palatino Linotype"/>
                <w:b/>
              </w:rPr>
            </w:pPr>
            <w:r w:rsidRPr="004D50F9">
              <w:rPr>
                <w:rFonts w:ascii="Palatino Linotype" w:hAnsi="Palatino Linotype"/>
                <w:b/>
              </w:rPr>
              <w:t xml:space="preserve">Bài 7. (1.0 điểm) </w:t>
            </w:r>
          </w:p>
          <w:p w:rsidR="007034D8" w:rsidRPr="004D50F9" w:rsidRDefault="007034D8" w:rsidP="007034D8">
            <w:pPr>
              <w:spacing w:line="264" w:lineRule="auto"/>
              <w:ind w:left="720"/>
              <w:rPr>
                <w:rFonts w:ascii="Palatino Linotype" w:hAnsi="Palatino Linotype"/>
              </w:rPr>
            </w:pPr>
            <w:r w:rsidRPr="004D50F9">
              <w:rPr>
                <w:rFonts w:ascii="Palatino Linotype" w:hAnsi="Palatino Linotype"/>
              </w:rPr>
              <w:t xml:space="preserve">Cho </w:t>
            </w:r>
            <w:r w:rsidRPr="00645229">
              <w:rPr>
                <w:rFonts w:ascii="Palatino Linotype" w:hAnsi="Palatino Linotype"/>
                <w:position w:val="-10"/>
              </w:rPr>
              <w:object w:dxaOrig="1140" w:dyaOrig="380">
                <v:shape id="_x0000_i2578" type="#_x0000_t75" style="width:57pt;height:18.75pt" o:ole="">
                  <v:imagedata r:id="rId2183" o:title=""/>
                </v:shape>
                <o:OLEObject Type="Embed" ProgID="Equation.DSMT4" ShapeID="_x0000_i2578" DrawAspect="Content" ObjectID="_1586711577" r:id="rId2184"/>
              </w:object>
            </w:r>
            <w:r w:rsidRPr="004D50F9">
              <w:rPr>
                <w:rFonts w:ascii="Palatino Linotype" w:hAnsi="Palatino Linotype"/>
              </w:rPr>
              <w:t xml:space="preserve"> là độ dài các cạnh của tam giác. Giải phương trình sau: </w:t>
            </w:r>
          </w:p>
          <w:p w:rsidR="007034D8" w:rsidRPr="004D50F9" w:rsidRDefault="007034D8" w:rsidP="007034D8">
            <w:pPr>
              <w:spacing w:line="264" w:lineRule="auto"/>
              <w:ind w:left="720"/>
              <w:jc w:val="center"/>
              <w:rPr>
                <w:rFonts w:ascii="Palatino Linotype" w:hAnsi="Palatino Linotype"/>
              </w:rPr>
            </w:pPr>
            <w:r w:rsidRPr="00645229">
              <w:rPr>
                <w:rFonts w:ascii="Palatino Linotype" w:hAnsi="Palatino Linotype"/>
                <w:position w:val="-14"/>
              </w:rPr>
              <w:object w:dxaOrig="2420" w:dyaOrig="400">
                <v:shape id="_x0000_i2579" type="#_x0000_t75" style="width:120.75pt;height:20.25pt" o:ole="">
                  <v:imagedata r:id="rId2185" o:title=""/>
                </v:shape>
                <o:OLEObject Type="Embed" ProgID="Equation.DSMT4" ShapeID="_x0000_i2579" DrawAspect="Content" ObjectID="_1586711578" r:id="rId2186"/>
              </w:object>
            </w:r>
          </w:p>
          <w:p w:rsidR="007034D8" w:rsidRPr="004D50F9" w:rsidRDefault="007034D8" w:rsidP="007034D8">
            <w:pPr>
              <w:spacing w:line="264" w:lineRule="auto"/>
              <w:jc w:val="center"/>
              <w:rPr>
                <w:rFonts w:ascii="Palatino Linotype" w:hAnsi="Palatino Linotype"/>
                <w:b/>
              </w:rPr>
            </w:pPr>
            <w:r w:rsidRPr="004D50F9">
              <w:rPr>
                <w:rFonts w:ascii="Palatino Linotype" w:hAnsi="Palatino Linotype"/>
                <w:b/>
              </w:rPr>
              <w:t>…HẾT …</w:t>
            </w:r>
          </w:p>
          <w:p w:rsidR="007034D8" w:rsidRPr="00645229" w:rsidRDefault="007034D8" w:rsidP="007034D8">
            <w:pPr>
              <w:spacing w:line="312" w:lineRule="auto"/>
              <w:rPr>
                <w:rFonts w:ascii="Palatino Linotype" w:hAnsi="Palatino Linotype"/>
              </w:rPr>
            </w:pPr>
          </w:p>
          <w:p w:rsidR="007034D8" w:rsidRPr="00645229" w:rsidRDefault="007034D8" w:rsidP="007034D8">
            <w:pPr>
              <w:spacing w:line="312" w:lineRule="auto"/>
              <w:rPr>
                <w:rFonts w:ascii="Palatino Linotype" w:hAnsi="Palatino Linotype"/>
              </w:rPr>
            </w:pPr>
            <w:r w:rsidRPr="004D50F9">
              <w:rPr>
                <w:rFonts w:ascii="Palatino Linotype" w:hAnsi="Palatino Linotype"/>
              </w:rPr>
              <w:t>Thí sinh không được sử dụng tài liệu. Giám thị không giải thích gì thêm.</w:t>
            </w:r>
          </w:p>
          <w:p w:rsidR="007034D8" w:rsidRPr="00645229" w:rsidRDefault="007034D8" w:rsidP="007034D8">
            <w:pPr>
              <w:spacing w:line="312" w:lineRule="auto"/>
              <w:rPr>
                <w:rFonts w:ascii="Palatino Linotype" w:hAnsi="Palatino Linotype"/>
              </w:rPr>
            </w:pPr>
            <w:r w:rsidRPr="00645229">
              <w:rPr>
                <w:rFonts w:ascii="Palatino Linotype" w:hAnsi="Palatino Linotype"/>
              </w:rPr>
              <w:t>Họ và tên thí sinh: ...............................................SBD:.......................................................................</w:t>
            </w:r>
          </w:p>
          <w:p w:rsidR="007034D8" w:rsidRPr="004D50F9" w:rsidRDefault="007034D8" w:rsidP="007034D8">
            <w:pPr>
              <w:rPr>
                <w:rFonts w:ascii="Palatino Linotype" w:hAnsi="Palatino Linotype"/>
                <w:b/>
              </w:rPr>
            </w:pPr>
            <w:r w:rsidRPr="00645229">
              <w:rPr>
                <w:b/>
              </w:rPr>
              <w:br w:type="page"/>
            </w:r>
          </w:p>
          <w:tbl>
            <w:tblPr>
              <w:tblW w:w="0" w:type="auto"/>
              <w:tblInd w:w="108" w:type="dxa"/>
              <w:tblLook w:val="04A0" w:firstRow="1" w:lastRow="0" w:firstColumn="1" w:lastColumn="0" w:noHBand="0" w:noVBand="1"/>
            </w:tblPr>
            <w:tblGrid>
              <w:gridCol w:w="3686"/>
              <w:gridCol w:w="6095"/>
            </w:tblGrid>
            <w:tr w:rsidR="007034D8" w:rsidRPr="00A15E69" w:rsidTr="008D3CA5">
              <w:tc>
                <w:tcPr>
                  <w:tcW w:w="3686" w:type="dxa"/>
                </w:tcPr>
                <w:p w:rsidR="007034D8" w:rsidRPr="00A15E69" w:rsidRDefault="007034D8" w:rsidP="008D3CA5">
                  <w:pPr>
                    <w:spacing w:line="360" w:lineRule="auto"/>
                    <w:jc w:val="center"/>
                    <w:rPr>
                      <w:b/>
                    </w:rPr>
                  </w:pPr>
                  <w:r>
                    <w:br w:type="page"/>
                  </w:r>
                  <w:r w:rsidRPr="00A15E69">
                    <w:rPr>
                      <w:b/>
                    </w:rPr>
                    <w:br w:type="page"/>
                    <w:t>SỞ GIÁO DỤC VÀ ĐÀO TẠO</w:t>
                  </w:r>
                </w:p>
                <w:p w:rsidR="007034D8" w:rsidRPr="00A15E69" w:rsidRDefault="007034D8" w:rsidP="008D3CA5">
                  <w:pPr>
                    <w:spacing w:line="360" w:lineRule="auto"/>
                    <w:jc w:val="center"/>
                    <w:rPr>
                      <w:b/>
                    </w:rPr>
                  </w:pPr>
                  <w:r>
                    <w:rPr>
                      <w:b/>
                    </w:rPr>
                    <w:t>VĨNH LONG</w:t>
                  </w:r>
                </w:p>
              </w:tc>
              <w:tc>
                <w:tcPr>
                  <w:tcW w:w="6095" w:type="dxa"/>
                </w:tcPr>
                <w:p w:rsidR="007034D8" w:rsidRPr="00A15E69" w:rsidRDefault="007034D8" w:rsidP="008D3CA5">
                  <w:pPr>
                    <w:spacing w:line="360" w:lineRule="auto"/>
                    <w:jc w:val="center"/>
                    <w:rPr>
                      <w:b/>
                    </w:rPr>
                  </w:pPr>
                  <w:r w:rsidRPr="00A15E69">
                    <w:rPr>
                      <w:b/>
                    </w:rPr>
                    <w:t xml:space="preserve">KỲ THI TUYỂN SINH LỚP 10 THPT </w:t>
                  </w:r>
                </w:p>
                <w:p w:rsidR="007034D8" w:rsidRPr="00A15E69" w:rsidRDefault="007034D8" w:rsidP="008D3CA5">
                  <w:pPr>
                    <w:spacing w:line="360" w:lineRule="auto"/>
                    <w:jc w:val="center"/>
                    <w:rPr>
                      <w:b/>
                    </w:rPr>
                  </w:pPr>
                  <w:r w:rsidRPr="00A15E69">
                    <w:rPr>
                      <w:b/>
                    </w:rPr>
                    <w:t xml:space="preserve">NĂM HỌC 2017 – 2018 </w:t>
                  </w:r>
                </w:p>
                <w:p w:rsidR="007034D8" w:rsidRPr="00A15E69" w:rsidRDefault="007034D8" w:rsidP="008D3CA5">
                  <w:pPr>
                    <w:spacing w:line="360" w:lineRule="auto"/>
                    <w:jc w:val="center"/>
                    <w:rPr>
                      <w:b/>
                    </w:rPr>
                  </w:pPr>
                  <w:r w:rsidRPr="00A15E69">
                    <w:rPr>
                      <w:b/>
                    </w:rPr>
                    <w:t>Môn thi</w:t>
                  </w:r>
                  <w:r w:rsidRPr="004D50F9">
                    <w:t xml:space="preserve">: </w:t>
                  </w:r>
                  <w:r w:rsidRPr="00A15E69">
                    <w:rPr>
                      <w:b/>
                    </w:rPr>
                    <w:t>TOÁN</w:t>
                  </w:r>
                </w:p>
              </w:tc>
            </w:tr>
          </w:tbl>
          <w:p w:rsidR="007034D8" w:rsidRPr="004D50F9" w:rsidRDefault="007034D8" w:rsidP="007034D8">
            <w:pPr>
              <w:jc w:val="center"/>
              <w:rPr>
                <w:rFonts w:ascii="Palatino Linotype" w:hAnsi="Palatino Linotype"/>
                <w:b/>
              </w:rPr>
            </w:pPr>
            <w:r w:rsidRPr="004D50F9">
              <w:rPr>
                <w:rFonts w:ascii="Palatino Linotype" w:hAnsi="Palatino Linotype"/>
                <w:b/>
              </w:rPr>
              <w:t>HƯỚNG DẪN CHẤM MÔN TOÁN</w:t>
            </w:r>
          </w:p>
          <w:p w:rsidR="007034D8" w:rsidRPr="004D50F9" w:rsidRDefault="007034D8" w:rsidP="007034D8">
            <w:pPr>
              <w:spacing w:line="264" w:lineRule="auto"/>
              <w:jc w:val="both"/>
              <w:rPr>
                <w:rFonts w:ascii="Palatino Linotype" w:hAnsi="Palatino Linotype"/>
                <w:b/>
              </w:rPr>
            </w:pPr>
            <w:r w:rsidRPr="004D50F9">
              <w:rPr>
                <w:rFonts w:ascii="Palatino Linotype" w:hAnsi="Palatino Linotype"/>
                <w:b/>
              </w:rPr>
              <w:t xml:space="preserve">Bài 1. (1.0 điểm) </w:t>
            </w:r>
          </w:p>
          <w:p w:rsidR="007034D8" w:rsidRPr="004D50F9" w:rsidRDefault="007034D8" w:rsidP="007034D8">
            <w:pPr>
              <w:spacing w:line="264" w:lineRule="auto"/>
              <w:ind w:firstLine="720"/>
              <w:jc w:val="both"/>
              <w:rPr>
                <w:rFonts w:ascii="Palatino Linotype" w:hAnsi="Palatino Linotype"/>
                <w:b/>
              </w:rPr>
            </w:pPr>
            <w:r w:rsidRPr="004D50F9">
              <w:rPr>
                <w:rFonts w:ascii="Palatino Linotype" w:hAnsi="Palatino Linotype"/>
              </w:rPr>
              <w:t>Tính giá trị biểu thức sau:</w:t>
            </w:r>
          </w:p>
          <w:p w:rsidR="007034D8" w:rsidRPr="004D50F9" w:rsidRDefault="007034D8" w:rsidP="007034D8">
            <w:pPr>
              <w:tabs>
                <w:tab w:val="left" w:pos="720"/>
              </w:tabs>
              <w:spacing w:line="264" w:lineRule="auto"/>
              <w:jc w:val="both"/>
              <w:rPr>
                <w:rFonts w:ascii="Palatino Linotype" w:hAnsi="Palatino Linotype"/>
              </w:rPr>
            </w:pPr>
            <w:r w:rsidRPr="004D50F9">
              <w:rPr>
                <w:rFonts w:ascii="Palatino Linotype" w:hAnsi="Palatino Linotype"/>
              </w:rPr>
              <w:tab/>
              <w:t xml:space="preserve">a)  </w:t>
            </w:r>
            <w:r w:rsidRPr="00645229">
              <w:rPr>
                <w:rFonts w:ascii="Palatino Linotype" w:hAnsi="Palatino Linotype"/>
                <w:position w:val="-8"/>
              </w:rPr>
              <w:object w:dxaOrig="2360" w:dyaOrig="360">
                <v:shape id="_x0000_i2580" type="#_x0000_t75" style="width:117.75pt;height:18pt" o:ole="">
                  <v:imagedata r:id="rId2187" o:title=""/>
                </v:shape>
                <o:OLEObject Type="Embed" ProgID="Equation.DSMT4" ShapeID="_x0000_i2580" DrawAspect="Content" ObjectID="_1586711579" r:id="rId2188"/>
              </w:object>
            </w:r>
            <w:r w:rsidRPr="004D50F9">
              <w:rPr>
                <w:rFonts w:ascii="Palatino Linotype" w:hAnsi="Palatino Linotype"/>
              </w:rPr>
              <w:tab/>
            </w:r>
            <w:r w:rsidRPr="004D50F9">
              <w:rPr>
                <w:rFonts w:ascii="Palatino Linotype" w:hAnsi="Palatino Linotype"/>
              </w:rPr>
              <w:tab/>
            </w:r>
            <w:r w:rsidRPr="004D50F9">
              <w:rPr>
                <w:rFonts w:ascii="Palatino Linotype" w:hAnsi="Palatino Linotype"/>
              </w:rPr>
              <w:tab/>
              <w:t xml:space="preserve">b)  </w:t>
            </w:r>
            <w:r w:rsidRPr="00645229">
              <w:rPr>
                <w:rFonts w:ascii="Palatino Linotype" w:hAnsi="Palatino Linotype"/>
                <w:position w:val="-12"/>
              </w:rPr>
              <w:object w:dxaOrig="2640" w:dyaOrig="460">
                <v:shape id="_x0000_i2581" type="#_x0000_t75" style="width:132pt;height:23.25pt" o:ole="">
                  <v:imagedata r:id="rId2189" o:title=""/>
                </v:shape>
                <o:OLEObject Type="Embed" ProgID="Equation.DSMT4" ShapeID="_x0000_i2581" DrawAspect="Content" ObjectID="_1586711580" r:id="rId2190"/>
              </w:object>
            </w:r>
          </w:p>
          <w:p w:rsidR="007034D8" w:rsidRPr="004D50F9" w:rsidRDefault="007034D8" w:rsidP="007034D8">
            <w:pPr>
              <w:tabs>
                <w:tab w:val="left" w:pos="720"/>
              </w:tabs>
              <w:spacing w:line="264" w:lineRule="auto"/>
              <w:jc w:val="both"/>
              <w:rPr>
                <w:rFonts w:ascii="Palatino Linotype" w:hAnsi="Palatino Linotype"/>
                <w:b/>
                <w:color w:val="0033CC"/>
              </w:rPr>
            </w:pPr>
            <w:r w:rsidRPr="004D50F9">
              <w:rPr>
                <w:rFonts w:ascii="Palatino Linotype" w:hAnsi="Palatino Linotype"/>
                <w:b/>
                <w:color w:val="0033CC"/>
              </w:rPr>
              <w:t>Lời giải</w:t>
            </w:r>
          </w:p>
          <w:p w:rsidR="007034D8" w:rsidRPr="004D50F9" w:rsidRDefault="007034D8" w:rsidP="007034D8">
            <w:pPr>
              <w:rPr>
                <w:rFonts w:ascii="Palatino Linotype" w:hAnsi="Palatino Linotype"/>
              </w:rPr>
            </w:pPr>
            <w:r w:rsidRPr="004D50F9">
              <w:rPr>
                <w:rFonts w:ascii="Palatino Linotype" w:hAnsi="Palatino Linotype"/>
              </w:rPr>
              <w:t xml:space="preserve">a) </w:t>
            </w:r>
            <w:r w:rsidRPr="00645229">
              <w:rPr>
                <w:rFonts w:ascii="Palatino Linotype" w:hAnsi="Palatino Linotype"/>
                <w:position w:val="-6"/>
              </w:rPr>
              <w:object w:dxaOrig="3480" w:dyaOrig="340">
                <v:shape id="_x0000_i2582" type="#_x0000_t75" style="width:174pt;height:17.25pt" o:ole="">
                  <v:imagedata r:id="rId2191" o:title=""/>
                </v:shape>
                <o:OLEObject Type="Embed" ProgID="Equation.DSMT4" ShapeID="_x0000_i2582" DrawAspect="Content" ObjectID="_1586711581" r:id="rId2192"/>
              </w:object>
            </w:r>
            <w:r w:rsidRPr="004D50F9">
              <w:rPr>
                <w:rFonts w:ascii="Palatino Linotype" w:hAnsi="Palatino Linotype"/>
              </w:rPr>
              <w:t>(bấm máy 0.25)</w:t>
            </w:r>
          </w:p>
          <w:p w:rsidR="007034D8" w:rsidRPr="004D50F9" w:rsidRDefault="007034D8" w:rsidP="007034D8">
            <w:pPr>
              <w:tabs>
                <w:tab w:val="left" w:pos="720"/>
              </w:tabs>
              <w:spacing w:line="264" w:lineRule="auto"/>
              <w:jc w:val="both"/>
              <w:rPr>
                <w:rFonts w:ascii="Palatino Linotype" w:hAnsi="Palatino Linotype"/>
                <w:b/>
                <w:color w:val="0033CC"/>
              </w:rPr>
            </w:pPr>
            <w:r w:rsidRPr="004D50F9">
              <w:rPr>
                <w:rFonts w:ascii="Palatino Linotype" w:hAnsi="Palatino Linotype"/>
              </w:rPr>
              <w:t>b)</w:t>
            </w:r>
            <w:r w:rsidRPr="00645229">
              <w:rPr>
                <w:rFonts w:ascii="Palatino Linotype" w:hAnsi="Palatino Linotype"/>
                <w:position w:val="-20"/>
              </w:rPr>
              <w:object w:dxaOrig="6920" w:dyaOrig="600">
                <v:shape id="_x0000_i2583" type="#_x0000_t75" style="width:345.65pt;height:30pt" o:ole="">
                  <v:imagedata r:id="rId2193" o:title=""/>
                </v:shape>
                <o:OLEObject Type="Embed" ProgID="Equation.DSMT4" ShapeID="_x0000_i2583" DrawAspect="Content" ObjectID="_1586711582" r:id="rId2194"/>
              </w:object>
            </w:r>
            <w:r w:rsidRPr="00645229">
              <w:rPr>
                <w:rFonts w:ascii="Palatino Linotype" w:hAnsi="Palatino Linotype"/>
                <w:position w:val="-10"/>
              </w:rPr>
              <w:object w:dxaOrig="2799" w:dyaOrig="380">
                <v:shape id="_x0000_i2584" type="#_x0000_t75" style="width:140.25pt;height:18.75pt" o:ole="">
                  <v:imagedata r:id="rId2195" o:title=""/>
                </v:shape>
                <o:OLEObject Type="Embed" ProgID="Equation.DSMT4" ShapeID="_x0000_i2584" DrawAspect="Content" ObjectID="_1586711583" r:id="rId2196"/>
              </w:object>
            </w:r>
            <w:r w:rsidRPr="004D50F9">
              <w:rPr>
                <w:rFonts w:ascii="Palatino Linotype" w:hAnsi="Palatino Linotype"/>
              </w:rPr>
              <w:t xml:space="preserve"> (bấm máy 0.25)</w:t>
            </w:r>
          </w:p>
          <w:p w:rsidR="007034D8" w:rsidRPr="004D50F9" w:rsidRDefault="007034D8" w:rsidP="007034D8">
            <w:pPr>
              <w:spacing w:line="264" w:lineRule="auto"/>
              <w:jc w:val="both"/>
              <w:rPr>
                <w:rFonts w:ascii="Palatino Linotype" w:hAnsi="Palatino Linotype"/>
                <w:lang w:val="pl-PL"/>
              </w:rPr>
            </w:pPr>
            <w:r w:rsidRPr="004D50F9">
              <w:rPr>
                <w:rFonts w:ascii="Palatino Linotype" w:hAnsi="Palatino Linotype"/>
                <w:b/>
                <w:lang w:val="pl-PL"/>
              </w:rPr>
              <w:t>Bài 2. (2.5 điểm)</w:t>
            </w:r>
            <w:r w:rsidRPr="004D50F9">
              <w:rPr>
                <w:rFonts w:ascii="Palatino Linotype" w:hAnsi="Palatino Linotype"/>
                <w:lang w:val="pl-PL"/>
              </w:rPr>
              <w:t xml:space="preserve"> Giải các phương trình và hệ phương trình sau:</w:t>
            </w:r>
          </w:p>
          <w:p w:rsidR="007034D8" w:rsidRPr="004D50F9" w:rsidRDefault="007034D8" w:rsidP="007034D8">
            <w:pPr>
              <w:spacing w:line="264" w:lineRule="auto"/>
              <w:ind w:firstLine="720"/>
              <w:jc w:val="both"/>
              <w:rPr>
                <w:rFonts w:ascii="Palatino Linotype" w:hAnsi="Palatino Linotype"/>
                <w:lang w:val="pl-PL"/>
              </w:rPr>
            </w:pPr>
            <w:r w:rsidRPr="004D50F9">
              <w:rPr>
                <w:rFonts w:ascii="Palatino Linotype" w:hAnsi="Palatino Linotype"/>
                <w:lang w:val="pl-PL"/>
              </w:rPr>
              <w:t xml:space="preserve">a) </w:t>
            </w:r>
            <w:r w:rsidRPr="00645229">
              <w:rPr>
                <w:rFonts w:ascii="Palatino Linotype" w:hAnsi="Palatino Linotype"/>
                <w:position w:val="-6"/>
                <w:lang w:val="pl-PL"/>
              </w:rPr>
              <w:object w:dxaOrig="1640" w:dyaOrig="320">
                <v:shape id="_x0000_i2585" type="#_x0000_t75" style="width:81.75pt;height:15.75pt" o:ole="">
                  <v:imagedata r:id="rId2197" o:title=""/>
                </v:shape>
                <o:OLEObject Type="Embed" ProgID="Equation.DSMT4" ShapeID="_x0000_i2585" DrawAspect="Content" ObjectID="_1586711584" r:id="rId2198"/>
              </w:object>
            </w:r>
            <w:r w:rsidRPr="004D50F9">
              <w:rPr>
                <w:rFonts w:ascii="Palatino Linotype" w:hAnsi="Palatino Linotype"/>
                <w:lang w:val="pl-PL"/>
              </w:rPr>
              <w:t xml:space="preserve"> </w:t>
            </w:r>
            <w:r w:rsidRPr="004D50F9">
              <w:rPr>
                <w:rFonts w:ascii="Palatino Linotype" w:hAnsi="Palatino Linotype"/>
                <w:lang w:val="pl-PL"/>
              </w:rPr>
              <w:tab/>
            </w:r>
            <w:r w:rsidRPr="004D50F9">
              <w:rPr>
                <w:rFonts w:ascii="Palatino Linotype" w:hAnsi="Palatino Linotype"/>
                <w:lang w:val="pl-PL"/>
              </w:rPr>
              <w:tab/>
              <w:t xml:space="preserve">b) </w:t>
            </w:r>
            <w:r w:rsidRPr="00645229">
              <w:rPr>
                <w:rFonts w:ascii="Palatino Linotype" w:hAnsi="Palatino Linotype"/>
                <w:position w:val="-6"/>
                <w:lang w:val="pl-PL"/>
              </w:rPr>
              <w:object w:dxaOrig="1640" w:dyaOrig="320">
                <v:shape id="_x0000_i2586" type="#_x0000_t75" style="width:81.75pt;height:15.75pt" o:ole="">
                  <v:imagedata r:id="rId2199" o:title=""/>
                </v:shape>
                <o:OLEObject Type="Embed" ProgID="Equation.DSMT4" ShapeID="_x0000_i2586" DrawAspect="Content" ObjectID="_1586711585" r:id="rId2200"/>
              </w:object>
            </w:r>
            <w:r w:rsidRPr="004D50F9">
              <w:rPr>
                <w:rFonts w:ascii="Palatino Linotype" w:hAnsi="Palatino Linotype"/>
                <w:lang w:val="pl-PL"/>
              </w:rPr>
              <w:tab/>
            </w:r>
            <w:r w:rsidRPr="004D50F9">
              <w:rPr>
                <w:rFonts w:ascii="Palatino Linotype" w:hAnsi="Palatino Linotype"/>
                <w:lang w:val="pl-PL"/>
              </w:rPr>
              <w:tab/>
              <w:t xml:space="preserve">c) </w:t>
            </w:r>
            <w:r w:rsidRPr="00645229">
              <w:rPr>
                <w:rFonts w:ascii="Palatino Linotype" w:hAnsi="Palatino Linotype"/>
                <w:position w:val="-30"/>
                <w:lang w:val="pl-PL"/>
              </w:rPr>
              <w:object w:dxaOrig="1359" w:dyaOrig="720">
                <v:shape id="_x0000_i2587" type="#_x0000_t75" style="width:68.2pt;height:36pt" o:ole="">
                  <v:imagedata r:id="rId2201" o:title=""/>
                </v:shape>
                <o:OLEObject Type="Embed" ProgID="Equation.DSMT4" ShapeID="_x0000_i2587" DrawAspect="Content" ObjectID="_1586711586" r:id="rId2202"/>
              </w:object>
            </w:r>
          </w:p>
          <w:p w:rsidR="007034D8" w:rsidRPr="004D50F9" w:rsidRDefault="007034D8" w:rsidP="007034D8">
            <w:pPr>
              <w:tabs>
                <w:tab w:val="left" w:pos="720"/>
              </w:tabs>
              <w:spacing w:line="264" w:lineRule="auto"/>
              <w:jc w:val="both"/>
              <w:rPr>
                <w:rFonts w:ascii="Palatino Linotype" w:hAnsi="Palatino Linotype"/>
                <w:b/>
                <w:color w:val="0033CC"/>
              </w:rPr>
            </w:pPr>
            <w:r w:rsidRPr="004D50F9">
              <w:rPr>
                <w:rFonts w:ascii="Palatino Linotype" w:hAnsi="Palatino Linotype"/>
                <w:b/>
                <w:color w:val="0033CC"/>
              </w:rPr>
              <w:t>Lời giải</w:t>
            </w:r>
          </w:p>
          <w:p w:rsidR="007034D8" w:rsidRPr="00466A6C" w:rsidRDefault="007034D8" w:rsidP="007034D8">
            <w:pPr>
              <w:rPr>
                <w:rFonts w:ascii="Palatino Linotype" w:hAnsi="Palatino Linotype"/>
                <w:lang w:val="fr-FR"/>
              </w:rPr>
            </w:pPr>
            <w:r w:rsidRPr="00466A6C">
              <w:rPr>
                <w:rFonts w:ascii="Palatino Linotype" w:hAnsi="Palatino Linotype"/>
                <w:lang w:val="fr-FR"/>
              </w:rPr>
              <w:t xml:space="preserve">a) </w:t>
            </w:r>
            <w:r w:rsidRPr="00645229">
              <w:rPr>
                <w:rFonts w:ascii="Palatino Linotype" w:hAnsi="Palatino Linotype"/>
                <w:position w:val="-6"/>
                <w:lang w:val="pl-PL"/>
              </w:rPr>
              <w:object w:dxaOrig="1640" w:dyaOrig="320">
                <v:shape id="_x0000_i2588" type="#_x0000_t75" style="width:81.75pt;height:15.75pt" o:ole="">
                  <v:imagedata r:id="rId2197" o:title=""/>
                </v:shape>
                <o:OLEObject Type="Embed" ProgID="Equation.DSMT4" ShapeID="_x0000_i2588" DrawAspect="Content" ObjectID="_1586711587" r:id="rId2203"/>
              </w:object>
            </w:r>
          </w:p>
          <w:p w:rsidR="007034D8" w:rsidRPr="00466A6C" w:rsidRDefault="007034D8" w:rsidP="007034D8">
            <w:pPr>
              <w:rPr>
                <w:rFonts w:ascii="Palatino Linotype" w:hAnsi="Palatino Linotype"/>
                <w:lang w:val="fr-FR"/>
              </w:rPr>
            </w:pPr>
            <w:r w:rsidRPr="00466A6C">
              <w:rPr>
                <w:rFonts w:ascii="Palatino Linotype" w:eastAsia="MS Song" w:hAnsi="Palatino Linotype"/>
                <w:lang w:val="fr-FR"/>
              </w:rPr>
              <w:t xml:space="preserve">Ta có: </w:t>
            </w:r>
            <w:r w:rsidRPr="00645229">
              <w:rPr>
                <w:rFonts w:ascii="Palatino Linotype" w:eastAsia="MS Song" w:hAnsi="Palatino Linotype"/>
                <w:position w:val="-6"/>
                <w:lang w:val="fr-FR"/>
              </w:rPr>
              <w:object w:dxaOrig="1160" w:dyaOrig="279">
                <v:shape id="_x0000_i2589" type="#_x0000_t75" style="width:57.75pt;height:14.25pt" o:ole="">
                  <v:imagedata r:id="rId2204" o:title=""/>
                </v:shape>
                <o:OLEObject Type="Embed" ProgID="Equation.DSMT4" ShapeID="_x0000_i2589" DrawAspect="Content" ObjectID="_1586711588" r:id="rId2205"/>
              </w:object>
            </w:r>
            <w:r w:rsidRPr="00466A6C">
              <w:rPr>
                <w:rFonts w:ascii="Palatino Linotype" w:eastAsia="MS Song" w:hAnsi="Palatino Linotype"/>
                <w:lang w:val="fr-FR"/>
              </w:rPr>
              <w:t xml:space="preserve"> </w:t>
            </w:r>
            <w:r w:rsidRPr="00466A6C">
              <w:rPr>
                <w:rFonts w:ascii="Palatino Linotype" w:eastAsia="MS Song" w:hAnsi="Palatino Linotype"/>
                <w:lang w:val="fr-FR"/>
              </w:rPr>
              <w:tab/>
            </w:r>
            <w:r w:rsidRPr="00466A6C">
              <w:rPr>
                <w:rFonts w:ascii="Palatino Linotype" w:hAnsi="Palatino Linotype"/>
                <w:lang w:val="fr-FR"/>
              </w:rPr>
              <w:t xml:space="preserve"> </w:t>
            </w:r>
          </w:p>
          <w:p w:rsidR="007034D8" w:rsidRPr="00466A6C" w:rsidRDefault="007034D8" w:rsidP="007034D8">
            <w:pPr>
              <w:rPr>
                <w:rFonts w:ascii="Palatino Linotype" w:hAnsi="Palatino Linotype"/>
                <w:lang w:val="fr-FR"/>
              </w:rPr>
            </w:pPr>
            <w:r w:rsidRPr="00466A6C">
              <w:rPr>
                <w:rFonts w:ascii="Palatino Linotype" w:hAnsi="Palatino Linotype"/>
                <w:lang w:val="fr-FR"/>
              </w:rPr>
              <w:t xml:space="preserve">Phương trình có 2 nghiệm </w:t>
            </w:r>
            <w:r w:rsidRPr="00645229">
              <w:rPr>
                <w:rFonts w:ascii="Palatino Linotype" w:hAnsi="Palatino Linotype"/>
                <w:position w:val="-12"/>
                <w:lang w:val="fr-FR"/>
              </w:rPr>
              <w:object w:dxaOrig="600" w:dyaOrig="360">
                <v:shape id="_x0000_i2590" type="#_x0000_t75" style="width:30pt;height:18pt" o:ole="">
                  <v:imagedata r:id="rId2206" o:title=""/>
                </v:shape>
                <o:OLEObject Type="Embed" ProgID="Equation.DSMT4" ShapeID="_x0000_i2590" DrawAspect="Content" ObjectID="_1586711589" r:id="rId2207"/>
              </w:object>
            </w:r>
            <w:r w:rsidRPr="00466A6C">
              <w:rPr>
                <w:rFonts w:ascii="Palatino Linotype" w:hAnsi="Palatino Linotype"/>
                <w:lang w:val="fr-FR"/>
              </w:rPr>
              <w:t xml:space="preserve">, </w:t>
            </w:r>
            <w:r w:rsidRPr="00645229">
              <w:rPr>
                <w:rFonts w:ascii="Palatino Linotype" w:hAnsi="Palatino Linotype"/>
                <w:position w:val="-24"/>
                <w:lang w:val="fr-FR"/>
              </w:rPr>
              <w:object w:dxaOrig="680" w:dyaOrig="620">
                <v:shape id="_x0000_i2591" type="#_x0000_t75" style="width:33.75pt;height:30.75pt" o:ole="">
                  <v:imagedata r:id="rId2208" o:title=""/>
                </v:shape>
                <o:OLEObject Type="Embed" ProgID="Equation.DSMT4" ShapeID="_x0000_i2591" DrawAspect="Content" ObjectID="_1586711590" r:id="rId2209"/>
              </w:object>
            </w:r>
          </w:p>
          <w:p w:rsidR="007034D8" w:rsidRPr="00466A6C" w:rsidRDefault="007034D8" w:rsidP="007034D8">
            <w:pPr>
              <w:rPr>
                <w:rFonts w:ascii="Palatino Linotype" w:hAnsi="Palatino Linotype"/>
                <w:lang w:val="fr-FR"/>
              </w:rPr>
            </w:pPr>
            <w:r w:rsidRPr="00466A6C">
              <w:rPr>
                <w:rFonts w:ascii="Palatino Linotype" w:eastAsia="MS Song" w:hAnsi="Palatino Linotype"/>
                <w:lang w:val="fr-FR"/>
              </w:rPr>
              <w:t xml:space="preserve">b) </w:t>
            </w:r>
            <w:r w:rsidRPr="00645229">
              <w:rPr>
                <w:rFonts w:ascii="Palatino Linotype" w:eastAsia="MS Song" w:hAnsi="Palatino Linotype"/>
                <w:position w:val="-6"/>
                <w:lang w:val="fr-FR"/>
              </w:rPr>
              <w:object w:dxaOrig="1640" w:dyaOrig="320">
                <v:shape id="_x0000_i2592" type="#_x0000_t75" style="width:81.75pt;height:15.75pt" o:ole="">
                  <v:imagedata r:id="rId2210" o:title=""/>
                </v:shape>
                <o:OLEObject Type="Embed" ProgID="Equation.DSMT4" ShapeID="_x0000_i2592" DrawAspect="Content" ObjectID="_1586711591" r:id="rId2211"/>
              </w:object>
            </w:r>
          </w:p>
          <w:p w:rsidR="007034D8" w:rsidRPr="00466A6C" w:rsidRDefault="007034D8" w:rsidP="007034D8">
            <w:pPr>
              <w:rPr>
                <w:rFonts w:ascii="Palatino Linotype" w:hAnsi="Palatino Linotype"/>
                <w:lang w:val="fr-FR"/>
              </w:rPr>
            </w:pPr>
            <w:r w:rsidRPr="00466A6C">
              <w:rPr>
                <w:rFonts w:ascii="Palatino Linotype" w:hAnsi="Palatino Linotype"/>
                <w:lang w:val="fr-FR"/>
              </w:rPr>
              <w:t xml:space="preserve">Đặt </w:t>
            </w:r>
            <w:r w:rsidRPr="00645229">
              <w:rPr>
                <w:rFonts w:ascii="Palatino Linotype" w:hAnsi="Palatino Linotype"/>
                <w:position w:val="-10"/>
                <w:lang w:val="fr-FR"/>
              </w:rPr>
              <w:object w:dxaOrig="1120" w:dyaOrig="360">
                <v:shape id="_x0000_i2593" type="#_x0000_t75" style="width:56.2pt;height:18pt" o:ole="">
                  <v:imagedata r:id="rId2212" o:title=""/>
                </v:shape>
                <o:OLEObject Type="Embed" ProgID="Equation.DSMT4" ShapeID="_x0000_i2593" DrawAspect="Content" ObjectID="_1586711592" r:id="rId2213"/>
              </w:object>
            </w:r>
            <w:r w:rsidRPr="00466A6C">
              <w:rPr>
                <w:rFonts w:ascii="Palatino Linotype" w:hAnsi="Palatino Linotype"/>
                <w:lang w:val="fr-FR"/>
              </w:rPr>
              <w:t xml:space="preserve">, phương trình trở thành </w:t>
            </w:r>
            <w:r w:rsidRPr="00645229">
              <w:rPr>
                <w:rFonts w:ascii="Palatino Linotype" w:hAnsi="Palatino Linotype"/>
                <w:position w:val="-6"/>
                <w:lang w:val="fr-FR"/>
              </w:rPr>
              <w:object w:dxaOrig="1440" w:dyaOrig="320">
                <v:shape id="_x0000_i2594" type="#_x0000_t75" style="width:1in;height:15.75pt" o:ole="">
                  <v:imagedata r:id="rId2214" o:title=""/>
                </v:shape>
                <o:OLEObject Type="Embed" ProgID="Equation.DSMT4" ShapeID="_x0000_i2594" DrawAspect="Content" ObjectID="_1586711593" r:id="rId2215"/>
              </w:object>
            </w:r>
          </w:p>
          <w:p w:rsidR="007034D8" w:rsidRPr="00466A6C" w:rsidRDefault="007034D8" w:rsidP="007034D8">
            <w:pPr>
              <w:rPr>
                <w:rFonts w:ascii="Palatino Linotype" w:hAnsi="Palatino Linotype"/>
                <w:lang w:val="fr-FR"/>
              </w:rPr>
            </w:pPr>
            <w:r w:rsidRPr="00466A6C">
              <w:rPr>
                <w:rFonts w:ascii="Palatino Linotype" w:hAnsi="Palatino Linotype"/>
                <w:lang w:val="fr-FR"/>
              </w:rPr>
              <w:t xml:space="preserve">Giải ra được </w:t>
            </w:r>
            <w:r w:rsidRPr="00645229">
              <w:rPr>
                <w:rFonts w:ascii="Palatino Linotype" w:hAnsi="Palatino Linotype"/>
                <w:position w:val="-6"/>
                <w:lang w:val="fr-FR"/>
              </w:rPr>
              <w:object w:dxaOrig="460" w:dyaOrig="279">
                <v:shape id="_x0000_i2595" type="#_x0000_t75" style="width:23.25pt;height:14.25pt" o:ole="">
                  <v:imagedata r:id="rId2216" o:title=""/>
                </v:shape>
                <o:OLEObject Type="Embed" ProgID="Equation.DSMT4" ShapeID="_x0000_i2595" DrawAspect="Content" ObjectID="_1586711594" r:id="rId2217"/>
              </w:object>
            </w:r>
            <w:r w:rsidRPr="00466A6C">
              <w:rPr>
                <w:rFonts w:ascii="Palatino Linotype" w:hAnsi="Palatino Linotype"/>
                <w:lang w:val="fr-FR"/>
              </w:rPr>
              <w:t xml:space="preserve"> (nhận); </w:t>
            </w:r>
            <w:r w:rsidRPr="00645229">
              <w:rPr>
                <w:rFonts w:ascii="Palatino Linotype" w:hAnsi="Palatino Linotype"/>
                <w:position w:val="-6"/>
                <w:lang w:val="fr-FR"/>
              </w:rPr>
              <w:object w:dxaOrig="760" w:dyaOrig="279">
                <v:shape id="_x0000_i2596" type="#_x0000_t75" style="width:38.25pt;height:14.25pt" o:ole="">
                  <v:imagedata r:id="rId2218" o:title=""/>
                </v:shape>
                <o:OLEObject Type="Embed" ProgID="Equation.DSMT4" ShapeID="_x0000_i2596" DrawAspect="Content" ObjectID="_1586711595" r:id="rId2219"/>
              </w:object>
            </w:r>
            <w:r w:rsidRPr="00466A6C">
              <w:rPr>
                <w:rFonts w:ascii="Palatino Linotype" w:hAnsi="Palatino Linotype"/>
                <w:lang w:val="fr-FR"/>
              </w:rPr>
              <w:t xml:space="preserve"> (loại)</w:t>
            </w:r>
          </w:p>
          <w:p w:rsidR="007034D8" w:rsidRPr="004D50F9" w:rsidRDefault="007034D8" w:rsidP="007034D8">
            <w:pPr>
              <w:rPr>
                <w:rFonts w:ascii="Palatino Linotype" w:hAnsi="Palatino Linotype"/>
                <w:lang w:val="fr-FR"/>
              </w:rPr>
            </w:pPr>
            <w:r w:rsidRPr="004D50F9">
              <w:rPr>
                <w:rFonts w:ascii="Palatino Linotype" w:hAnsi="Palatino Linotype"/>
                <w:lang w:val="fr-FR"/>
              </w:rPr>
              <w:t xml:space="preserve">Khi </w:t>
            </w:r>
            <w:r w:rsidRPr="00645229">
              <w:rPr>
                <w:rFonts w:ascii="Palatino Linotype" w:hAnsi="Palatino Linotype"/>
                <w:position w:val="-6"/>
                <w:lang w:val="fr-FR"/>
              </w:rPr>
              <w:object w:dxaOrig="460" w:dyaOrig="279">
                <v:shape id="_x0000_i2597" type="#_x0000_t75" style="width:23.25pt;height:14.25pt" o:ole="">
                  <v:imagedata r:id="rId2220" o:title=""/>
                </v:shape>
                <o:OLEObject Type="Embed" ProgID="Equation.DSMT4" ShapeID="_x0000_i2597" DrawAspect="Content" ObjectID="_1586711596" r:id="rId2221"/>
              </w:object>
            </w:r>
            <w:r w:rsidRPr="004D50F9">
              <w:rPr>
                <w:rFonts w:ascii="Palatino Linotype" w:hAnsi="Palatino Linotype"/>
                <w:lang w:val="fr-FR"/>
              </w:rPr>
              <w:t xml:space="preserve">, ta có </w:t>
            </w:r>
            <w:r w:rsidRPr="00645229">
              <w:rPr>
                <w:rFonts w:ascii="Palatino Linotype" w:hAnsi="Palatino Linotype"/>
                <w:position w:val="-6"/>
                <w:lang w:val="fr-FR"/>
              </w:rPr>
              <w:object w:dxaOrig="1579" w:dyaOrig="320">
                <v:shape id="_x0000_i2598" type="#_x0000_t75" style="width:78.7pt;height:15.75pt" o:ole="">
                  <v:imagedata r:id="rId2222" o:title=""/>
                </v:shape>
                <o:OLEObject Type="Embed" ProgID="Equation.DSMT4" ShapeID="_x0000_i2598" DrawAspect="Content" ObjectID="_1586711597" r:id="rId2223"/>
              </w:object>
            </w:r>
            <w:r w:rsidRPr="004D50F9">
              <w:rPr>
                <w:rFonts w:ascii="Palatino Linotype" w:hAnsi="Palatino Linotype"/>
                <w:lang w:val="fr-FR"/>
              </w:rPr>
              <w:t>.</w:t>
            </w:r>
          </w:p>
          <w:p w:rsidR="007034D8" w:rsidRPr="004D50F9" w:rsidRDefault="007034D8" w:rsidP="007034D8">
            <w:pPr>
              <w:rPr>
                <w:rFonts w:ascii="Palatino Linotype" w:hAnsi="Palatino Linotype"/>
                <w:lang w:val="fr-FR"/>
              </w:rPr>
            </w:pPr>
            <w:r w:rsidRPr="004D50F9">
              <w:rPr>
                <w:rFonts w:ascii="Palatino Linotype" w:eastAsia="MS Song" w:hAnsi="Palatino Linotype"/>
                <w:lang w:val="fr-FR"/>
              </w:rPr>
              <w:t xml:space="preserve">c) </w:t>
            </w:r>
            <w:r w:rsidRPr="00645229">
              <w:rPr>
                <w:rFonts w:ascii="Palatino Linotype" w:eastAsia="MS Song" w:hAnsi="Palatino Linotype"/>
                <w:position w:val="-30"/>
                <w:lang w:val="fr-FR"/>
              </w:rPr>
              <w:object w:dxaOrig="3540" w:dyaOrig="720">
                <v:shape id="_x0000_i2599" type="#_x0000_t75" style="width:177pt;height:36pt" o:ole="">
                  <v:imagedata r:id="rId2224" o:title=""/>
                </v:shape>
                <o:OLEObject Type="Embed" ProgID="Equation.DSMT4" ShapeID="_x0000_i2599" DrawAspect="Content" ObjectID="_1586711598" r:id="rId2225"/>
              </w:object>
            </w:r>
          </w:p>
          <w:p w:rsidR="007034D8" w:rsidRPr="004D50F9" w:rsidRDefault="007034D8" w:rsidP="007034D8">
            <w:pPr>
              <w:rPr>
                <w:rFonts w:ascii="Palatino Linotype" w:hAnsi="Palatino Linotype"/>
                <w:lang w:val="fr-FR"/>
              </w:rPr>
            </w:pPr>
            <w:r w:rsidRPr="004D50F9">
              <w:rPr>
                <w:rFonts w:ascii="Palatino Linotype" w:hAnsi="Palatino Linotype"/>
                <w:lang w:val="fr-FR"/>
              </w:rPr>
              <w:t xml:space="preserve">(1) – (2) từng vế ta được: </w:t>
            </w:r>
            <w:r w:rsidRPr="00645229">
              <w:rPr>
                <w:rFonts w:ascii="Palatino Linotype" w:hAnsi="Palatino Linotype"/>
                <w:position w:val="-10"/>
                <w:lang w:val="fr-FR"/>
              </w:rPr>
              <w:object w:dxaOrig="520" w:dyaOrig="320">
                <v:shape id="_x0000_i2600" type="#_x0000_t75" style="width:26.25pt;height:15.75pt" o:ole="">
                  <v:imagedata r:id="rId2226" o:title=""/>
                </v:shape>
                <o:OLEObject Type="Embed" ProgID="Equation.DSMT4" ShapeID="_x0000_i2600" DrawAspect="Content" ObjectID="_1586711599" r:id="rId2227"/>
              </w:object>
            </w:r>
          </w:p>
          <w:p w:rsidR="007034D8" w:rsidRPr="004D50F9" w:rsidRDefault="007034D8" w:rsidP="007034D8">
            <w:pPr>
              <w:rPr>
                <w:rFonts w:ascii="Palatino Linotype" w:hAnsi="Palatino Linotype"/>
                <w:lang w:val="es-VE"/>
              </w:rPr>
            </w:pPr>
            <w:r w:rsidRPr="004D50F9">
              <w:rPr>
                <w:rFonts w:ascii="Palatino Linotype" w:hAnsi="Palatino Linotype"/>
                <w:lang w:val="es-VE"/>
              </w:rPr>
              <w:t xml:space="preserve">Thay </w:t>
            </w:r>
            <w:r w:rsidRPr="00645229">
              <w:rPr>
                <w:rFonts w:ascii="Palatino Linotype" w:hAnsi="Palatino Linotype"/>
                <w:position w:val="-10"/>
                <w:lang w:val="es-VE"/>
              </w:rPr>
              <w:object w:dxaOrig="520" w:dyaOrig="320">
                <v:shape id="_x0000_i2601" type="#_x0000_t75" style="width:26.25pt;height:15.75pt" o:ole="">
                  <v:imagedata r:id="rId2228" o:title=""/>
                </v:shape>
                <o:OLEObject Type="Embed" ProgID="Equation.DSMT4" ShapeID="_x0000_i2601" DrawAspect="Content" ObjectID="_1586711600" r:id="rId2229"/>
              </w:object>
            </w:r>
            <w:r w:rsidRPr="004D50F9">
              <w:rPr>
                <w:rFonts w:ascii="Palatino Linotype" w:hAnsi="Palatino Linotype"/>
                <w:lang w:val="es-VE"/>
              </w:rPr>
              <w:t xml:space="preserve"> vào (1) ta được </w:t>
            </w:r>
            <w:r w:rsidRPr="00645229">
              <w:rPr>
                <w:rFonts w:ascii="Palatino Linotype" w:hAnsi="Palatino Linotype"/>
                <w:position w:val="-6"/>
                <w:lang w:val="es-VE"/>
              </w:rPr>
              <w:object w:dxaOrig="560" w:dyaOrig="279">
                <v:shape id="_x0000_i2602" type="#_x0000_t75" style="width:27.75pt;height:14.25pt" o:ole="">
                  <v:imagedata r:id="rId2230" o:title=""/>
                </v:shape>
                <o:OLEObject Type="Embed" ProgID="Equation.DSMT4" ShapeID="_x0000_i2602" DrawAspect="Content" ObjectID="_1586711601" r:id="rId2231"/>
              </w:object>
            </w:r>
          </w:p>
          <w:p w:rsidR="007034D8" w:rsidRPr="004D50F9" w:rsidRDefault="007034D8" w:rsidP="007034D8">
            <w:pPr>
              <w:tabs>
                <w:tab w:val="left" w:pos="720"/>
              </w:tabs>
              <w:spacing w:line="264" w:lineRule="auto"/>
              <w:jc w:val="both"/>
              <w:rPr>
                <w:rFonts w:ascii="Palatino Linotype" w:hAnsi="Palatino Linotype"/>
                <w:b/>
                <w:color w:val="0033CC"/>
                <w:lang w:val="es-VE"/>
              </w:rPr>
            </w:pPr>
            <w:r w:rsidRPr="004D50F9">
              <w:rPr>
                <w:rFonts w:ascii="Palatino Linotype" w:hAnsi="Palatino Linotype"/>
                <w:lang w:val="es-VE"/>
              </w:rPr>
              <w:t xml:space="preserve">Vậy hệ phương trình có nghiệm duy nhất là </w:t>
            </w:r>
            <w:r w:rsidRPr="00645229">
              <w:rPr>
                <w:rFonts w:ascii="Palatino Linotype" w:hAnsi="Palatino Linotype"/>
                <w:position w:val="-10"/>
                <w:lang w:val="es-VE"/>
              </w:rPr>
              <w:object w:dxaOrig="1100" w:dyaOrig="320">
                <v:shape id="_x0000_i2603" type="#_x0000_t75" style="width:54.7pt;height:15.75pt" o:ole="">
                  <v:imagedata r:id="rId2232" o:title=""/>
                </v:shape>
                <o:OLEObject Type="Embed" ProgID="Equation.DSMT4" ShapeID="_x0000_i2603" DrawAspect="Content" ObjectID="_1586711602" r:id="rId2233"/>
              </w:object>
            </w:r>
            <w:r w:rsidRPr="004D50F9">
              <w:rPr>
                <w:rFonts w:ascii="Palatino Linotype" w:hAnsi="Palatino Linotype"/>
                <w:lang w:val="es-VE"/>
              </w:rPr>
              <w:t>.</w:t>
            </w:r>
          </w:p>
          <w:p w:rsidR="007034D8" w:rsidRPr="004D50F9" w:rsidRDefault="007034D8" w:rsidP="007034D8">
            <w:pPr>
              <w:spacing w:line="264" w:lineRule="auto"/>
              <w:jc w:val="both"/>
              <w:rPr>
                <w:rFonts w:ascii="Palatino Linotype" w:hAnsi="Palatino Linotype"/>
                <w:lang w:val="pl-PL"/>
              </w:rPr>
            </w:pPr>
            <w:r w:rsidRPr="004D50F9">
              <w:rPr>
                <w:rFonts w:ascii="Palatino Linotype" w:hAnsi="Palatino Linotype"/>
                <w:b/>
                <w:lang w:val="pl-PL"/>
              </w:rPr>
              <w:t>Bài 3. (1.5 điểm)</w:t>
            </w:r>
            <w:r w:rsidRPr="004D50F9">
              <w:rPr>
                <w:rFonts w:ascii="Palatino Linotype" w:hAnsi="Palatino Linotype"/>
                <w:lang w:val="pl-PL"/>
              </w:rPr>
              <w:t xml:space="preserve"> </w:t>
            </w:r>
          </w:p>
          <w:p w:rsidR="007034D8" w:rsidRPr="004D50F9" w:rsidRDefault="007034D8" w:rsidP="007034D8">
            <w:pPr>
              <w:spacing w:line="264" w:lineRule="auto"/>
              <w:ind w:firstLine="720"/>
              <w:jc w:val="both"/>
              <w:rPr>
                <w:rFonts w:ascii="Palatino Linotype" w:hAnsi="Palatino Linotype"/>
                <w:lang w:val="pt-BR"/>
              </w:rPr>
            </w:pPr>
            <w:r w:rsidRPr="004D50F9">
              <w:rPr>
                <w:rFonts w:ascii="Palatino Linotype" w:hAnsi="Palatino Linotype"/>
                <w:lang w:val="pt-BR"/>
              </w:rPr>
              <w:t xml:space="preserve">a) </w:t>
            </w:r>
            <w:r w:rsidRPr="004D50F9">
              <w:rPr>
                <w:rFonts w:ascii="Palatino Linotype" w:hAnsi="Palatino Linotype"/>
                <w:lang w:val="pl-PL"/>
              </w:rPr>
              <w:t xml:space="preserve">Trong mặt phẳng tọa độ </w:t>
            </w:r>
            <w:r w:rsidRPr="00645229">
              <w:rPr>
                <w:rFonts w:ascii="Palatino Linotype" w:hAnsi="Palatino Linotype"/>
                <w:position w:val="-10"/>
                <w:lang w:val="pl-PL"/>
              </w:rPr>
              <w:object w:dxaOrig="460" w:dyaOrig="320">
                <v:shape id="_x0000_i2604" type="#_x0000_t75" style="width:23.25pt;height:15.75pt" o:ole="">
                  <v:imagedata r:id="rId2234" o:title=""/>
                </v:shape>
                <o:OLEObject Type="Embed" ProgID="Equation.DSMT4" ShapeID="_x0000_i2604" DrawAspect="Content" ObjectID="_1586711603" r:id="rId2235"/>
              </w:object>
            </w:r>
            <w:r w:rsidRPr="004D50F9">
              <w:rPr>
                <w:rFonts w:ascii="Palatino Linotype" w:hAnsi="Palatino Linotype"/>
                <w:lang w:val="pl-PL"/>
              </w:rPr>
              <w:t xml:space="preserve">, cho Parabol </w:t>
            </w:r>
            <w:r w:rsidRPr="00645229">
              <w:rPr>
                <w:rFonts w:ascii="Palatino Linotype" w:hAnsi="Palatino Linotype"/>
                <w:position w:val="-14"/>
                <w:lang w:val="pl-PL"/>
              </w:rPr>
              <w:object w:dxaOrig="1260" w:dyaOrig="400">
                <v:shape id="_x0000_i2605" type="#_x0000_t75" style="width:63pt;height:20.25pt" o:ole="">
                  <v:imagedata r:id="rId2236" o:title=""/>
                </v:shape>
                <o:OLEObject Type="Embed" ProgID="Equation.DSMT4" ShapeID="_x0000_i2605" DrawAspect="Content" ObjectID="_1586711604" r:id="rId2237"/>
              </w:object>
            </w:r>
            <w:r w:rsidRPr="004D50F9">
              <w:rPr>
                <w:rFonts w:ascii="Palatino Linotype" w:hAnsi="Palatino Linotype"/>
                <w:lang w:val="pl-PL"/>
              </w:rPr>
              <w:t xml:space="preserve">. </w:t>
            </w:r>
            <w:r w:rsidRPr="004D50F9">
              <w:rPr>
                <w:rFonts w:ascii="Palatino Linotype" w:hAnsi="Palatino Linotype"/>
                <w:lang w:val="pt-BR"/>
              </w:rPr>
              <w:t>Vẽ đồ thị parabol (P).</w:t>
            </w:r>
          </w:p>
          <w:p w:rsidR="007034D8" w:rsidRPr="004D50F9" w:rsidRDefault="007034D8" w:rsidP="007034D8">
            <w:pPr>
              <w:spacing w:line="264" w:lineRule="auto"/>
              <w:ind w:left="720"/>
              <w:jc w:val="both"/>
              <w:rPr>
                <w:rFonts w:ascii="Palatino Linotype" w:hAnsi="Palatino Linotype"/>
                <w:lang w:val="pt-BR"/>
              </w:rPr>
            </w:pPr>
            <w:r w:rsidRPr="004D50F9">
              <w:rPr>
                <w:rFonts w:ascii="Palatino Linotype" w:hAnsi="Palatino Linotype"/>
                <w:lang w:val="pt-BR"/>
              </w:rPr>
              <w:t xml:space="preserve">b) Cho phương trình </w:t>
            </w:r>
            <w:r w:rsidRPr="00645229">
              <w:rPr>
                <w:rFonts w:ascii="Palatino Linotype" w:hAnsi="Palatino Linotype"/>
                <w:position w:val="-14"/>
                <w:lang w:val="pt-BR"/>
              </w:rPr>
              <w:object w:dxaOrig="2520" w:dyaOrig="400">
                <v:shape id="_x0000_i2606" type="#_x0000_t75" style="width:126pt;height:20.25pt" o:ole="">
                  <v:imagedata r:id="rId2238" o:title=""/>
                </v:shape>
                <o:OLEObject Type="Embed" ProgID="Equation.DSMT4" ShapeID="_x0000_i2606" DrawAspect="Content" ObjectID="_1586711605" r:id="rId2239"/>
              </w:object>
            </w:r>
            <w:r w:rsidRPr="004D50F9">
              <w:rPr>
                <w:rFonts w:ascii="Palatino Linotype" w:hAnsi="Palatino Linotype"/>
                <w:lang w:val="pt-BR"/>
              </w:rPr>
              <w:t xml:space="preserve">(m là tham số). Tìm m để phương trình có hai nghiệm phân biệt </w:t>
            </w:r>
            <w:r w:rsidRPr="00645229">
              <w:rPr>
                <w:rFonts w:ascii="Palatino Linotype" w:hAnsi="Palatino Linotype"/>
                <w:position w:val="-12"/>
                <w:lang w:val="pt-BR"/>
              </w:rPr>
              <w:object w:dxaOrig="240" w:dyaOrig="360">
                <v:shape id="_x0000_i2607" type="#_x0000_t75" style="width:12pt;height:18pt" o:ole="">
                  <v:imagedata r:id="rId2240" o:title=""/>
                </v:shape>
                <o:OLEObject Type="Embed" ProgID="Equation.DSMT4" ShapeID="_x0000_i2607" DrawAspect="Content" ObjectID="_1586711606" r:id="rId2241"/>
              </w:object>
            </w:r>
            <w:r w:rsidRPr="004D50F9">
              <w:rPr>
                <w:rFonts w:ascii="Palatino Linotype" w:hAnsi="Palatino Linotype"/>
                <w:lang w:val="pt-BR"/>
              </w:rPr>
              <w:t xml:space="preserve">, </w:t>
            </w:r>
            <w:r w:rsidRPr="00645229">
              <w:rPr>
                <w:rFonts w:ascii="Palatino Linotype" w:hAnsi="Palatino Linotype"/>
                <w:position w:val="-12"/>
                <w:lang w:val="pt-BR"/>
              </w:rPr>
              <w:object w:dxaOrig="260" w:dyaOrig="360">
                <v:shape id="_x0000_i2608" type="#_x0000_t75" style="width:12.75pt;height:18pt" o:ole="">
                  <v:imagedata r:id="rId2242" o:title=""/>
                </v:shape>
                <o:OLEObject Type="Embed" ProgID="Equation.DSMT4" ShapeID="_x0000_i2608" DrawAspect="Content" ObjectID="_1586711607" r:id="rId2243"/>
              </w:object>
            </w:r>
            <w:r w:rsidRPr="004D50F9">
              <w:rPr>
                <w:rFonts w:ascii="Palatino Linotype" w:hAnsi="Palatino Linotype"/>
                <w:lang w:val="pt-BR"/>
              </w:rPr>
              <w:t xml:space="preserve"> thỏa mãn </w:t>
            </w:r>
            <w:r w:rsidRPr="00645229">
              <w:rPr>
                <w:rFonts w:ascii="Palatino Linotype" w:hAnsi="Palatino Linotype"/>
                <w:position w:val="-12"/>
                <w:lang w:val="pt-BR"/>
              </w:rPr>
              <w:object w:dxaOrig="1160" w:dyaOrig="360">
                <v:shape id="_x0000_i2609" type="#_x0000_t75" style="width:57.75pt;height:18pt" o:ole="">
                  <v:imagedata r:id="rId2244" o:title=""/>
                </v:shape>
                <o:OLEObject Type="Embed" ProgID="Equation.DSMT4" ShapeID="_x0000_i2609" DrawAspect="Content" ObjectID="_1586711608" r:id="rId2245"/>
              </w:object>
            </w:r>
            <w:r w:rsidRPr="004D50F9">
              <w:rPr>
                <w:rFonts w:ascii="Palatino Linotype" w:hAnsi="Palatino Linotype"/>
                <w:lang w:val="pt-BR"/>
              </w:rPr>
              <w:t>.</w:t>
            </w:r>
          </w:p>
          <w:p w:rsidR="007034D8" w:rsidRPr="004D50F9" w:rsidRDefault="007034D8" w:rsidP="007034D8">
            <w:pPr>
              <w:tabs>
                <w:tab w:val="left" w:pos="720"/>
              </w:tabs>
              <w:spacing w:line="264" w:lineRule="auto"/>
              <w:jc w:val="both"/>
              <w:rPr>
                <w:rFonts w:ascii="Palatino Linotype" w:hAnsi="Palatino Linotype"/>
                <w:b/>
                <w:color w:val="0033CC"/>
                <w:lang w:val="pt-BR"/>
              </w:rPr>
            </w:pPr>
            <w:r w:rsidRPr="004D50F9">
              <w:rPr>
                <w:rFonts w:ascii="Palatino Linotype" w:hAnsi="Palatino Linotype"/>
                <w:b/>
                <w:color w:val="0033CC"/>
                <w:lang w:val="pt-BR"/>
              </w:rPr>
              <w:t>Lời giải</w:t>
            </w:r>
          </w:p>
          <w:p w:rsidR="007034D8" w:rsidRPr="004D50F9" w:rsidRDefault="007034D8" w:rsidP="007034D8">
            <w:pPr>
              <w:rPr>
                <w:rFonts w:ascii="Palatino Linotype" w:eastAsia="MS Song" w:hAnsi="Palatino Linotype"/>
                <w:lang w:val="pt-BR"/>
              </w:rPr>
            </w:pPr>
            <w:r w:rsidRPr="004D50F9">
              <w:rPr>
                <w:rFonts w:ascii="Palatino Linotype" w:eastAsia="MS Song" w:hAnsi="Palatino Linotype"/>
                <w:lang w:val="pt-BR"/>
              </w:rPr>
              <w:t xml:space="preserve">a) Vẽ </w:t>
            </w:r>
            <w:r w:rsidRPr="004D50F9">
              <w:rPr>
                <w:rFonts w:ascii="Palatino Linotype" w:hAnsi="Palatino Linotype"/>
                <w:lang w:val="pl-PL"/>
              </w:rPr>
              <w:t xml:space="preserve">Parabol </w:t>
            </w:r>
            <w:r w:rsidRPr="00645229">
              <w:rPr>
                <w:rFonts w:ascii="Palatino Linotype" w:hAnsi="Palatino Linotype"/>
                <w:position w:val="-14"/>
                <w:lang w:val="pl-PL"/>
              </w:rPr>
              <w:object w:dxaOrig="1260" w:dyaOrig="400">
                <v:shape id="_x0000_i2610" type="#_x0000_t75" style="width:63pt;height:20.25pt" o:ole="">
                  <v:imagedata r:id="rId2246" o:title=""/>
                </v:shape>
                <o:OLEObject Type="Embed" ProgID="Equation.DSMT4" ShapeID="_x0000_i2610" DrawAspect="Content" ObjectID="_1586711609" r:id="rId2247"/>
              </w:object>
            </w:r>
          </w:p>
          <w:p w:rsidR="007034D8" w:rsidRPr="004D50F9" w:rsidRDefault="007034D8" w:rsidP="007034D8">
            <w:pPr>
              <w:rPr>
                <w:rFonts w:ascii="Palatino Linotype" w:hAnsi="Palatino Linotype"/>
                <w:lang w:val="nl-NL"/>
              </w:rPr>
            </w:pPr>
            <w:r w:rsidRPr="004D50F9">
              <w:rPr>
                <w:rFonts w:ascii="Palatino Linotype" w:hAnsi="Palatino Linotype"/>
                <w:lang w:val="nl-NL"/>
              </w:rPr>
              <w:t xml:space="preserve">  Bảng giá trị giữa x và y:</w:t>
            </w:r>
          </w:p>
          <w:p w:rsidR="007034D8" w:rsidRPr="004D50F9" w:rsidRDefault="007034D8" w:rsidP="007034D8">
            <w:pPr>
              <w:rPr>
                <w:rFonts w:ascii="Palatino Linotype" w:hAnsi="Palatino Linotype"/>
                <w:lang w:val="nl-NL"/>
              </w:rPr>
            </w:pPr>
            <w:r w:rsidRPr="004D50F9">
              <w:rPr>
                <w:rFonts w:ascii="Palatino Linotype" w:hAnsi="Palatino Linotype"/>
                <w:lang w:val="nl-NL"/>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765"/>
              <w:gridCol w:w="765"/>
              <w:gridCol w:w="765"/>
              <w:gridCol w:w="765"/>
              <w:gridCol w:w="765"/>
            </w:tblGrid>
            <w:tr w:rsidR="007034D8" w:rsidRPr="004D50F9" w:rsidTr="008D3CA5">
              <w:tc>
                <w:tcPr>
                  <w:tcW w:w="540" w:type="dxa"/>
                </w:tcPr>
                <w:p w:rsidR="007034D8" w:rsidRPr="004D50F9" w:rsidRDefault="007034D8" w:rsidP="008D3CA5">
                  <w:pPr>
                    <w:jc w:val="center"/>
                    <w:rPr>
                      <w:rFonts w:ascii="Palatino Linotype" w:hAnsi="Palatino Linotype"/>
                      <w:lang w:val="nl-NL"/>
                    </w:rPr>
                  </w:pPr>
                  <w:r w:rsidRPr="004D50F9">
                    <w:rPr>
                      <w:rFonts w:ascii="Palatino Linotype" w:hAnsi="Palatino Linotype"/>
                      <w:lang w:val="nl-NL"/>
                    </w:rPr>
                    <w:t>x</w:t>
                  </w:r>
                </w:p>
              </w:tc>
              <w:tc>
                <w:tcPr>
                  <w:tcW w:w="765" w:type="dxa"/>
                  <w:vAlign w:val="center"/>
                </w:tcPr>
                <w:p w:rsidR="007034D8" w:rsidRPr="004D50F9" w:rsidRDefault="007034D8" w:rsidP="008D3CA5">
                  <w:pPr>
                    <w:jc w:val="center"/>
                    <w:rPr>
                      <w:rFonts w:ascii="Palatino Linotype" w:hAnsi="Palatino Linotype"/>
                      <w:lang w:val="nl-NL"/>
                    </w:rPr>
                  </w:pPr>
                  <w:r w:rsidRPr="004D50F9">
                    <w:rPr>
                      <w:rFonts w:ascii="Palatino Linotype" w:hAnsi="Palatino Linotype"/>
                      <w:lang w:val="nl-NL"/>
                    </w:rPr>
                    <w:t>-2</w:t>
                  </w:r>
                </w:p>
              </w:tc>
              <w:tc>
                <w:tcPr>
                  <w:tcW w:w="765" w:type="dxa"/>
                  <w:vAlign w:val="center"/>
                </w:tcPr>
                <w:p w:rsidR="007034D8" w:rsidRPr="004D50F9" w:rsidRDefault="007034D8" w:rsidP="008D3CA5">
                  <w:pPr>
                    <w:jc w:val="center"/>
                    <w:rPr>
                      <w:rFonts w:ascii="Palatino Linotype" w:hAnsi="Palatino Linotype"/>
                      <w:lang w:val="nl-NL"/>
                    </w:rPr>
                  </w:pPr>
                  <w:r w:rsidRPr="004D50F9">
                    <w:rPr>
                      <w:rFonts w:ascii="Palatino Linotype" w:hAnsi="Palatino Linotype"/>
                      <w:lang w:val="nl-NL"/>
                    </w:rPr>
                    <w:t>-1</w:t>
                  </w:r>
                </w:p>
              </w:tc>
              <w:tc>
                <w:tcPr>
                  <w:tcW w:w="765" w:type="dxa"/>
                  <w:vAlign w:val="center"/>
                </w:tcPr>
                <w:p w:rsidR="007034D8" w:rsidRPr="004D50F9" w:rsidRDefault="007034D8" w:rsidP="008D3CA5">
                  <w:pPr>
                    <w:jc w:val="center"/>
                    <w:rPr>
                      <w:rFonts w:ascii="Palatino Linotype" w:hAnsi="Palatino Linotype"/>
                      <w:lang w:val="nl-NL"/>
                    </w:rPr>
                  </w:pPr>
                  <w:r w:rsidRPr="004D50F9">
                    <w:rPr>
                      <w:rFonts w:ascii="Palatino Linotype" w:hAnsi="Palatino Linotype"/>
                      <w:lang w:val="nl-NL"/>
                    </w:rPr>
                    <w:t>0</w:t>
                  </w:r>
                </w:p>
              </w:tc>
              <w:tc>
                <w:tcPr>
                  <w:tcW w:w="765" w:type="dxa"/>
                  <w:vAlign w:val="center"/>
                </w:tcPr>
                <w:p w:rsidR="007034D8" w:rsidRPr="004D50F9" w:rsidRDefault="007034D8" w:rsidP="008D3CA5">
                  <w:pPr>
                    <w:jc w:val="center"/>
                    <w:rPr>
                      <w:rFonts w:ascii="Palatino Linotype" w:hAnsi="Palatino Linotype"/>
                      <w:lang w:val="nl-NL"/>
                    </w:rPr>
                  </w:pPr>
                  <w:r w:rsidRPr="004D50F9">
                    <w:rPr>
                      <w:rFonts w:ascii="Palatino Linotype" w:hAnsi="Palatino Linotype"/>
                      <w:lang w:val="nl-NL"/>
                    </w:rPr>
                    <w:t>1</w:t>
                  </w:r>
                </w:p>
              </w:tc>
              <w:tc>
                <w:tcPr>
                  <w:tcW w:w="765" w:type="dxa"/>
                  <w:vAlign w:val="center"/>
                </w:tcPr>
                <w:p w:rsidR="007034D8" w:rsidRPr="004D50F9" w:rsidRDefault="007034D8" w:rsidP="008D3CA5">
                  <w:pPr>
                    <w:jc w:val="center"/>
                    <w:rPr>
                      <w:rFonts w:ascii="Palatino Linotype" w:hAnsi="Palatino Linotype"/>
                      <w:lang w:val="nl-NL"/>
                    </w:rPr>
                  </w:pPr>
                  <w:r w:rsidRPr="004D50F9">
                    <w:rPr>
                      <w:rFonts w:ascii="Palatino Linotype" w:hAnsi="Palatino Linotype"/>
                      <w:lang w:val="nl-NL"/>
                    </w:rPr>
                    <w:t>2</w:t>
                  </w:r>
                </w:p>
              </w:tc>
            </w:tr>
            <w:tr w:rsidR="007034D8" w:rsidRPr="004D50F9" w:rsidTr="008D3CA5">
              <w:tc>
                <w:tcPr>
                  <w:tcW w:w="540" w:type="dxa"/>
                </w:tcPr>
                <w:p w:rsidR="007034D8" w:rsidRPr="004D50F9" w:rsidRDefault="007034D8" w:rsidP="008D3CA5">
                  <w:pPr>
                    <w:jc w:val="center"/>
                    <w:rPr>
                      <w:rFonts w:ascii="Palatino Linotype" w:hAnsi="Palatino Linotype"/>
                      <w:lang w:val="nl-NL"/>
                    </w:rPr>
                  </w:pPr>
                  <w:r w:rsidRPr="004D50F9">
                    <w:rPr>
                      <w:rFonts w:ascii="Palatino Linotype" w:hAnsi="Palatino Linotype"/>
                      <w:lang w:val="nl-NL"/>
                    </w:rPr>
                    <w:t>y</w:t>
                  </w:r>
                </w:p>
              </w:tc>
              <w:tc>
                <w:tcPr>
                  <w:tcW w:w="765" w:type="dxa"/>
                  <w:vAlign w:val="center"/>
                </w:tcPr>
                <w:p w:rsidR="007034D8" w:rsidRPr="004D50F9" w:rsidRDefault="007034D8" w:rsidP="008D3CA5">
                  <w:pPr>
                    <w:jc w:val="center"/>
                    <w:rPr>
                      <w:rFonts w:ascii="Palatino Linotype" w:hAnsi="Palatino Linotype"/>
                      <w:lang w:val="nl-NL"/>
                    </w:rPr>
                  </w:pPr>
                  <w:r w:rsidRPr="004D50F9">
                    <w:rPr>
                      <w:rFonts w:ascii="Palatino Linotype" w:hAnsi="Palatino Linotype"/>
                      <w:lang w:val="nl-NL"/>
                    </w:rPr>
                    <w:t>8</w:t>
                  </w:r>
                </w:p>
              </w:tc>
              <w:tc>
                <w:tcPr>
                  <w:tcW w:w="765" w:type="dxa"/>
                  <w:vAlign w:val="center"/>
                </w:tcPr>
                <w:p w:rsidR="007034D8" w:rsidRPr="004D50F9" w:rsidRDefault="007034D8" w:rsidP="008D3CA5">
                  <w:pPr>
                    <w:jc w:val="center"/>
                    <w:rPr>
                      <w:rFonts w:ascii="Palatino Linotype" w:hAnsi="Palatino Linotype"/>
                      <w:lang w:val="nl-NL"/>
                    </w:rPr>
                  </w:pPr>
                  <w:r w:rsidRPr="004D50F9">
                    <w:rPr>
                      <w:rFonts w:ascii="Palatino Linotype" w:hAnsi="Palatino Linotype"/>
                      <w:position w:val="-4"/>
                      <w:lang w:val="nl-NL"/>
                    </w:rPr>
                    <w:t>2</w:t>
                  </w:r>
                  <w:r w:rsidRPr="004D50F9">
                    <w:rPr>
                      <w:rFonts w:ascii="Palatino Linotype" w:hAnsi="Palatino Linotype"/>
                      <w:lang w:val="nl-NL"/>
                    </w:rPr>
                    <w:t xml:space="preserve"> </w:t>
                  </w:r>
                </w:p>
              </w:tc>
              <w:tc>
                <w:tcPr>
                  <w:tcW w:w="765" w:type="dxa"/>
                  <w:vAlign w:val="center"/>
                </w:tcPr>
                <w:p w:rsidR="007034D8" w:rsidRPr="004D50F9" w:rsidRDefault="007034D8" w:rsidP="008D3CA5">
                  <w:pPr>
                    <w:jc w:val="center"/>
                    <w:rPr>
                      <w:rFonts w:ascii="Palatino Linotype" w:hAnsi="Palatino Linotype"/>
                      <w:lang w:val="nl-NL"/>
                    </w:rPr>
                  </w:pPr>
                  <w:r w:rsidRPr="004D50F9">
                    <w:rPr>
                      <w:rFonts w:ascii="Palatino Linotype" w:hAnsi="Palatino Linotype"/>
                      <w:lang w:val="nl-NL"/>
                    </w:rPr>
                    <w:t>0</w:t>
                  </w:r>
                </w:p>
              </w:tc>
              <w:tc>
                <w:tcPr>
                  <w:tcW w:w="765" w:type="dxa"/>
                  <w:vAlign w:val="center"/>
                </w:tcPr>
                <w:p w:rsidR="007034D8" w:rsidRPr="004D50F9" w:rsidRDefault="007034D8" w:rsidP="008D3CA5">
                  <w:pPr>
                    <w:jc w:val="center"/>
                    <w:rPr>
                      <w:rFonts w:ascii="Palatino Linotype" w:hAnsi="Palatino Linotype"/>
                      <w:lang w:val="nl-NL"/>
                    </w:rPr>
                  </w:pPr>
                  <w:r w:rsidRPr="004D50F9">
                    <w:rPr>
                      <w:rFonts w:ascii="Palatino Linotype" w:hAnsi="Palatino Linotype"/>
                      <w:position w:val="-4"/>
                      <w:lang w:val="nl-NL"/>
                    </w:rPr>
                    <w:t>2</w:t>
                  </w:r>
                </w:p>
              </w:tc>
              <w:tc>
                <w:tcPr>
                  <w:tcW w:w="765" w:type="dxa"/>
                  <w:vAlign w:val="center"/>
                </w:tcPr>
                <w:p w:rsidR="007034D8" w:rsidRPr="004D50F9" w:rsidRDefault="007034D8" w:rsidP="008D3CA5">
                  <w:pPr>
                    <w:jc w:val="center"/>
                    <w:rPr>
                      <w:rFonts w:ascii="Palatino Linotype" w:hAnsi="Palatino Linotype"/>
                      <w:lang w:val="nl-NL"/>
                    </w:rPr>
                  </w:pPr>
                  <w:r w:rsidRPr="004D50F9">
                    <w:rPr>
                      <w:rFonts w:ascii="Palatino Linotype" w:hAnsi="Palatino Linotype"/>
                      <w:lang w:val="nl-NL"/>
                    </w:rPr>
                    <w:t>8</w:t>
                  </w:r>
                </w:p>
              </w:tc>
            </w:tr>
          </w:tbl>
          <w:p w:rsidR="007034D8" w:rsidRPr="004D50F9" w:rsidRDefault="007034D8" w:rsidP="007034D8">
            <w:pPr>
              <w:rPr>
                <w:rFonts w:ascii="Palatino Linotype" w:hAnsi="Palatino Linotype"/>
                <w:lang w:val="nl-NL"/>
              </w:rPr>
            </w:pPr>
          </w:p>
          <w:p w:rsidR="007034D8" w:rsidRPr="004D50F9" w:rsidRDefault="007034D8" w:rsidP="007034D8">
            <w:pPr>
              <w:rPr>
                <w:rFonts w:ascii="Palatino Linotype" w:hAnsi="Palatino Linotype"/>
                <w:lang w:val="nl-NL"/>
              </w:rPr>
            </w:pPr>
            <w:r w:rsidRPr="004D50F9">
              <w:rPr>
                <w:rFonts w:ascii="Palatino Linotype" w:hAnsi="Palatino Linotype"/>
                <w:lang w:val="nl-NL"/>
              </w:rPr>
              <w:t>Vẽ đúng đồ thị</w:t>
            </w:r>
          </w:p>
          <w:p w:rsidR="007034D8" w:rsidRPr="004D50F9" w:rsidRDefault="007034D8" w:rsidP="007034D8">
            <w:pPr>
              <w:rPr>
                <w:rFonts w:ascii="Palatino Linotype" w:hAnsi="Palatino Linotype"/>
                <w:lang w:val="pt-BR"/>
              </w:rPr>
            </w:pPr>
            <w:r w:rsidRPr="004D50F9">
              <w:rPr>
                <w:rFonts w:ascii="Palatino Linotype" w:hAnsi="Palatino Linotype"/>
                <w:lang w:val="pt-BR"/>
              </w:rPr>
              <w:t xml:space="preserve">b) Phương trình có </w:t>
            </w:r>
            <w:r w:rsidRPr="00645229">
              <w:rPr>
                <w:rFonts w:ascii="Palatino Linotype" w:hAnsi="Palatino Linotype"/>
                <w:position w:val="-14"/>
                <w:lang w:val="pt-BR"/>
              </w:rPr>
              <w:object w:dxaOrig="5660" w:dyaOrig="440">
                <v:shape id="_x0000_i2611" type="#_x0000_t75" style="width:282.7pt;height:21.75pt" o:ole="">
                  <v:imagedata r:id="rId2248" o:title=""/>
                </v:shape>
                <o:OLEObject Type="Embed" ProgID="Equation.DSMT4" ShapeID="_x0000_i2611" DrawAspect="Content" ObjectID="_1586711610" r:id="rId2249"/>
              </w:object>
            </w:r>
            <w:r w:rsidRPr="004D50F9">
              <w:rPr>
                <w:rFonts w:ascii="Palatino Linotype" w:hAnsi="Palatino Linotype"/>
                <w:lang w:val="pt-BR"/>
              </w:rPr>
              <w:t>.</w:t>
            </w:r>
          </w:p>
          <w:p w:rsidR="007034D8" w:rsidRPr="004D50F9" w:rsidRDefault="007034D8" w:rsidP="007034D8">
            <w:pPr>
              <w:jc w:val="both"/>
              <w:rPr>
                <w:rFonts w:ascii="Palatino Linotype" w:hAnsi="Palatino Linotype"/>
                <w:lang w:val="pt-BR"/>
              </w:rPr>
            </w:pPr>
            <w:r w:rsidRPr="00645229">
              <w:rPr>
                <w:rFonts w:ascii="Palatino Linotype" w:hAnsi="Palatino Linotype"/>
                <w:position w:val="-28"/>
              </w:rPr>
              <w:object w:dxaOrig="5960" w:dyaOrig="740">
                <v:shape id="_x0000_i2612" type="#_x0000_t75" style="width:297.7pt;height:36.75pt" o:ole="">
                  <v:imagedata r:id="rId2250" o:title=""/>
                </v:shape>
                <o:OLEObject Type="Embed" ProgID="Equation.DSMT4" ShapeID="_x0000_i2612" DrawAspect="Content" ObjectID="_1586711611" r:id="rId2251"/>
              </w:object>
            </w:r>
            <w:r w:rsidRPr="004D50F9">
              <w:rPr>
                <w:rFonts w:ascii="Palatino Linotype" w:hAnsi="Palatino Linotype"/>
                <w:lang w:val="pt-BR"/>
              </w:rPr>
              <w:t>.</w:t>
            </w:r>
          </w:p>
          <w:p w:rsidR="007034D8" w:rsidRPr="004D50F9" w:rsidRDefault="007034D8" w:rsidP="007034D8">
            <w:pPr>
              <w:jc w:val="both"/>
              <w:rPr>
                <w:rFonts w:ascii="Palatino Linotype" w:hAnsi="Palatino Linotype"/>
                <w:lang w:val="pt-BR"/>
              </w:rPr>
            </w:pPr>
            <w:r w:rsidRPr="004D50F9">
              <w:rPr>
                <w:rFonts w:ascii="Palatino Linotype" w:hAnsi="Palatino Linotype"/>
                <w:lang w:val="pt-BR"/>
              </w:rPr>
              <w:t>Vậy phương trình luôn có hai nghiệm phân biệt với mọi m.</w:t>
            </w:r>
          </w:p>
          <w:p w:rsidR="007034D8" w:rsidRPr="004D50F9" w:rsidRDefault="007034D8" w:rsidP="007034D8">
            <w:pPr>
              <w:jc w:val="both"/>
              <w:rPr>
                <w:rFonts w:ascii="Palatino Linotype" w:hAnsi="Palatino Linotype"/>
              </w:rPr>
            </w:pPr>
            <w:r w:rsidRPr="004D50F9">
              <w:rPr>
                <w:rFonts w:ascii="Palatino Linotype" w:hAnsi="Palatino Linotype"/>
              </w:rPr>
              <w:t xml:space="preserve">Khi đó, theo Vi-ét </w:t>
            </w:r>
            <w:r w:rsidRPr="00645229">
              <w:rPr>
                <w:rFonts w:ascii="Palatino Linotype" w:hAnsi="Palatino Linotype"/>
                <w:position w:val="-12"/>
              </w:rPr>
              <w:object w:dxaOrig="2079" w:dyaOrig="360">
                <v:shape id="_x0000_i2613" type="#_x0000_t75" style="width:104.25pt;height:18pt" o:ole="">
                  <v:imagedata r:id="rId2252" o:title=""/>
                </v:shape>
                <o:OLEObject Type="Embed" ProgID="Equation.DSMT4" ShapeID="_x0000_i2613" DrawAspect="Content" ObjectID="_1586711612" r:id="rId2253"/>
              </w:object>
            </w:r>
            <w:r w:rsidRPr="004D50F9">
              <w:rPr>
                <w:rFonts w:ascii="Palatino Linotype" w:hAnsi="Palatino Linotype"/>
              </w:rPr>
              <w:t xml:space="preserve">; </w:t>
            </w:r>
          </w:p>
          <w:p w:rsidR="007034D8" w:rsidRPr="004D50F9" w:rsidRDefault="007034D8" w:rsidP="007034D8">
            <w:pPr>
              <w:jc w:val="both"/>
              <w:rPr>
                <w:rFonts w:ascii="Palatino Linotype" w:hAnsi="Palatino Linotype"/>
                <w:lang w:val="fr-FR"/>
              </w:rPr>
            </w:pPr>
            <w:r w:rsidRPr="004D50F9">
              <w:rPr>
                <w:rFonts w:ascii="Palatino Linotype" w:hAnsi="Palatino Linotype"/>
              </w:rPr>
              <w:t xml:space="preserve">                               </w:t>
            </w:r>
            <w:r w:rsidRPr="00645229">
              <w:rPr>
                <w:rFonts w:ascii="Palatino Linotype" w:hAnsi="Palatino Linotype"/>
                <w:position w:val="-12"/>
              </w:rPr>
              <w:object w:dxaOrig="1240" w:dyaOrig="360">
                <v:shape id="_x0000_i2614" type="#_x0000_t75" style="width:62.25pt;height:18pt" o:ole="">
                  <v:imagedata r:id="rId2254" o:title=""/>
                </v:shape>
                <o:OLEObject Type="Embed" ProgID="Equation.DSMT4" ShapeID="_x0000_i2614" DrawAspect="Content" ObjectID="_1586711613" r:id="rId2255"/>
              </w:object>
            </w:r>
            <w:r w:rsidRPr="004D50F9">
              <w:rPr>
                <w:rFonts w:ascii="Palatino Linotype" w:hAnsi="Palatino Linotype"/>
                <w:lang w:val="fr-FR"/>
              </w:rPr>
              <w:t>.        (2)</w:t>
            </w:r>
          </w:p>
          <w:p w:rsidR="007034D8" w:rsidRPr="004D50F9" w:rsidRDefault="007034D8" w:rsidP="007034D8">
            <w:pPr>
              <w:rPr>
                <w:rFonts w:ascii="Palatino Linotype" w:hAnsi="Palatino Linotype"/>
                <w:lang w:val="pt-BR"/>
              </w:rPr>
            </w:pPr>
            <w:r w:rsidRPr="004D50F9">
              <w:rPr>
                <w:rFonts w:ascii="Palatino Linotype" w:hAnsi="Palatino Linotype"/>
                <w:lang w:val="fr-FR"/>
              </w:rPr>
              <w:t xml:space="preserve">Theo đề bài ta có </w:t>
            </w:r>
            <w:r w:rsidRPr="00645229">
              <w:rPr>
                <w:rFonts w:ascii="Palatino Linotype" w:hAnsi="Palatino Linotype"/>
                <w:position w:val="-12"/>
                <w:lang w:val="fr-FR"/>
              </w:rPr>
              <w:object w:dxaOrig="1160" w:dyaOrig="360">
                <v:shape id="_x0000_i2615" type="#_x0000_t75" style="width:57.75pt;height:18pt" o:ole="">
                  <v:imagedata r:id="rId2256" o:title=""/>
                </v:shape>
                <o:OLEObject Type="Embed" ProgID="Equation.DSMT4" ShapeID="_x0000_i2615" DrawAspect="Content" ObjectID="_1586711614" r:id="rId2257"/>
              </w:object>
            </w:r>
            <w:r w:rsidRPr="004D50F9">
              <w:rPr>
                <w:rFonts w:ascii="Palatino Linotype" w:hAnsi="Palatino Linotype"/>
                <w:lang w:val="pt-BR"/>
              </w:rPr>
              <w:t xml:space="preserve"> (3)</w:t>
            </w:r>
          </w:p>
          <w:p w:rsidR="007034D8" w:rsidRPr="004D50F9" w:rsidRDefault="007034D8" w:rsidP="007034D8">
            <w:pPr>
              <w:rPr>
                <w:rFonts w:ascii="Palatino Linotype" w:hAnsi="Palatino Linotype"/>
                <w:lang w:val="pt-BR"/>
              </w:rPr>
            </w:pPr>
            <w:r w:rsidRPr="004D50F9">
              <w:rPr>
                <w:rFonts w:ascii="Palatino Linotype" w:hAnsi="Palatino Linotype"/>
                <w:lang w:val="pt-BR"/>
              </w:rPr>
              <w:t xml:space="preserve">Từ (1) và (3) suy ra </w:t>
            </w:r>
            <w:r w:rsidRPr="00645229">
              <w:rPr>
                <w:rFonts w:ascii="Palatino Linotype" w:hAnsi="Palatino Linotype"/>
                <w:position w:val="-12"/>
                <w:lang w:val="pt-BR"/>
              </w:rPr>
              <w:object w:dxaOrig="2260" w:dyaOrig="360">
                <v:shape id="_x0000_i2616" type="#_x0000_t75" style="width:113.25pt;height:18pt" o:ole="">
                  <v:imagedata r:id="rId2258" o:title=""/>
                </v:shape>
                <o:OLEObject Type="Embed" ProgID="Equation.DSMT4" ShapeID="_x0000_i2616" DrawAspect="Content" ObjectID="_1586711615" r:id="rId2259"/>
              </w:object>
            </w:r>
            <w:r w:rsidRPr="004D50F9">
              <w:rPr>
                <w:rFonts w:ascii="Palatino Linotype" w:hAnsi="Palatino Linotype"/>
                <w:lang w:val="pt-BR"/>
              </w:rPr>
              <w:t xml:space="preserve"> thay vào (2) ta được</w:t>
            </w:r>
          </w:p>
          <w:p w:rsidR="007034D8" w:rsidRPr="004D50F9" w:rsidRDefault="007034D8" w:rsidP="007034D8">
            <w:pPr>
              <w:spacing w:line="264" w:lineRule="auto"/>
              <w:jc w:val="both"/>
              <w:rPr>
                <w:rFonts w:ascii="Palatino Linotype" w:hAnsi="Palatino Linotype"/>
                <w:lang w:val="pt-BR"/>
              </w:rPr>
            </w:pPr>
            <w:r w:rsidRPr="00645229">
              <w:rPr>
                <w:rFonts w:ascii="Palatino Linotype" w:hAnsi="Palatino Linotype"/>
                <w:position w:val="-46"/>
                <w:lang w:val="pt-BR"/>
              </w:rPr>
              <w:object w:dxaOrig="3580" w:dyaOrig="1040">
                <v:shape id="_x0000_i2617" type="#_x0000_t75" style="width:179.2pt;height:51.75pt" o:ole="">
                  <v:imagedata r:id="rId2260" o:title=""/>
                </v:shape>
                <o:OLEObject Type="Embed" ProgID="Equation.DSMT4" ShapeID="_x0000_i2617" DrawAspect="Content" ObjectID="_1586711616" r:id="rId2261"/>
              </w:object>
            </w:r>
          </w:p>
          <w:p w:rsidR="007034D8" w:rsidRPr="004D50F9" w:rsidRDefault="007034D8" w:rsidP="007034D8">
            <w:pPr>
              <w:spacing w:line="264" w:lineRule="auto"/>
              <w:jc w:val="both"/>
              <w:rPr>
                <w:rFonts w:ascii="Palatino Linotype" w:hAnsi="Palatino Linotype"/>
                <w:b/>
              </w:rPr>
            </w:pPr>
            <w:r w:rsidRPr="004D50F9">
              <w:rPr>
                <w:rFonts w:ascii="Palatino Linotype" w:hAnsi="Palatino Linotype"/>
                <w:b/>
              </w:rPr>
              <w:t xml:space="preserve">Bài 4. (1.0 điểm) </w:t>
            </w:r>
          </w:p>
          <w:p w:rsidR="007034D8" w:rsidRPr="00645229" w:rsidRDefault="007034D8" w:rsidP="007034D8">
            <w:pPr>
              <w:pStyle w:val="ListParagraph"/>
              <w:spacing w:line="264" w:lineRule="auto"/>
              <w:rPr>
                <w:rFonts w:ascii="Palatino Linotype" w:hAnsi="Palatino Linotype"/>
                <w:lang w:val="vi-VN"/>
              </w:rPr>
            </w:pPr>
            <w:r w:rsidRPr="004D50F9">
              <w:rPr>
                <w:rFonts w:ascii="Palatino Linotype" w:hAnsi="Palatino Linotype"/>
                <w:lang w:val="vi-VN"/>
              </w:rPr>
              <w:t xml:space="preserve">Hai vòi nước cùng chảy vào một cái bể không có nước trong 6 giờ thì đầy bể. Nếu để riêng vòi thứ  nhất chảy trong  2 giờ, sau đó đóng lại và mở vòi thứ hai chảy tiếp trong 3 giờ nữa thì được </w:t>
            </w:r>
            <w:r w:rsidRPr="00645229">
              <w:rPr>
                <w:rFonts w:ascii="Palatino Linotype" w:hAnsi="Palatino Linotype"/>
                <w:position w:val="-24"/>
                <w:lang w:val="vi-VN"/>
              </w:rPr>
              <w:object w:dxaOrig="240" w:dyaOrig="620">
                <v:shape id="_x0000_i2618" type="#_x0000_t75" style="width:12pt;height:30.75pt" o:ole="">
                  <v:imagedata r:id="rId2262" o:title=""/>
                </v:shape>
                <o:OLEObject Type="Embed" ProgID="Equation.DSMT4" ShapeID="_x0000_i2618" DrawAspect="Content" ObjectID="_1586711617" r:id="rId2263"/>
              </w:object>
            </w:r>
            <w:r w:rsidRPr="004D50F9">
              <w:rPr>
                <w:rFonts w:ascii="Palatino Linotype" w:hAnsi="Palatino Linotype"/>
                <w:lang w:val="vi-VN"/>
              </w:rPr>
              <w:t xml:space="preserve"> bể. Hỏi nếu chảy riêng thì mỗi vòi chảy đầy bể trong bao lâu? </w:t>
            </w:r>
          </w:p>
          <w:p w:rsidR="007034D8" w:rsidRPr="00645229" w:rsidRDefault="007034D8" w:rsidP="007034D8">
            <w:pPr>
              <w:tabs>
                <w:tab w:val="left" w:pos="720"/>
              </w:tabs>
              <w:spacing w:line="264" w:lineRule="auto"/>
              <w:jc w:val="both"/>
              <w:rPr>
                <w:rFonts w:ascii="Palatino Linotype" w:hAnsi="Palatino Linotype"/>
                <w:b/>
                <w:color w:val="0033CC"/>
              </w:rPr>
            </w:pPr>
            <w:r w:rsidRPr="00645229">
              <w:rPr>
                <w:rFonts w:ascii="Palatino Linotype" w:hAnsi="Palatino Linotype"/>
                <w:b/>
                <w:color w:val="0033CC"/>
              </w:rPr>
              <w:t>Lời giải</w:t>
            </w:r>
          </w:p>
          <w:p w:rsidR="007034D8" w:rsidRPr="00645229" w:rsidRDefault="007034D8" w:rsidP="007034D8">
            <w:pPr>
              <w:rPr>
                <w:rFonts w:ascii="Palatino Linotype" w:hAnsi="Palatino Linotype"/>
              </w:rPr>
            </w:pPr>
            <w:r w:rsidRPr="00645229">
              <w:rPr>
                <w:rFonts w:ascii="Palatino Linotype" w:hAnsi="Palatino Linotype"/>
              </w:rPr>
              <w:t xml:space="preserve">Gọi thời gian vòi thứ nhất chảy riêng đầy bể là </w:t>
            </w:r>
            <w:r w:rsidRPr="00645229">
              <w:rPr>
                <w:rFonts w:ascii="Palatino Linotype" w:hAnsi="Palatino Linotype"/>
                <w:position w:val="-6"/>
              </w:rPr>
              <w:object w:dxaOrig="200" w:dyaOrig="220">
                <v:shape id="_x0000_i2619" type="#_x0000_t75" style="width:9.75pt;height:11.25pt" o:ole="">
                  <v:imagedata r:id="rId2264" o:title=""/>
                </v:shape>
                <o:OLEObject Type="Embed" ProgID="Equation.DSMT4" ShapeID="_x0000_i2619" DrawAspect="Content" ObjectID="_1586711618" r:id="rId2265"/>
              </w:object>
            </w:r>
            <w:r w:rsidRPr="00645229">
              <w:rPr>
                <w:rFonts w:ascii="Palatino Linotype" w:hAnsi="Palatino Linotype"/>
              </w:rPr>
              <w:t xml:space="preserve"> (giờ) </w:t>
            </w:r>
            <w:r w:rsidRPr="00645229">
              <w:rPr>
                <w:rFonts w:ascii="Palatino Linotype" w:hAnsi="Palatino Linotype"/>
                <w:position w:val="-14"/>
              </w:rPr>
              <w:object w:dxaOrig="740" w:dyaOrig="400">
                <v:shape id="_x0000_i2620" type="#_x0000_t75" style="width:36.75pt;height:20.25pt" o:ole="">
                  <v:imagedata r:id="rId2266" o:title=""/>
                </v:shape>
                <o:OLEObject Type="Embed" ProgID="Equation.DSMT4" ShapeID="_x0000_i2620" DrawAspect="Content" ObjectID="_1586711619" r:id="rId2267"/>
              </w:object>
            </w:r>
          </w:p>
          <w:p w:rsidR="007034D8" w:rsidRPr="00645229" w:rsidRDefault="007034D8" w:rsidP="007034D8">
            <w:pPr>
              <w:rPr>
                <w:rFonts w:ascii="Palatino Linotype" w:hAnsi="Palatino Linotype"/>
              </w:rPr>
            </w:pPr>
            <w:r w:rsidRPr="00645229">
              <w:rPr>
                <w:rFonts w:ascii="Palatino Linotype" w:hAnsi="Palatino Linotype"/>
              </w:rPr>
              <w:t xml:space="preserve">       thời gian vòi thứ hai chảy riêng đầy bể là </w:t>
            </w:r>
            <w:r w:rsidRPr="00645229">
              <w:rPr>
                <w:rFonts w:ascii="Palatino Linotype" w:hAnsi="Palatino Linotype"/>
                <w:position w:val="-10"/>
              </w:rPr>
              <w:object w:dxaOrig="220" w:dyaOrig="260">
                <v:shape id="_x0000_i2621" type="#_x0000_t75" style="width:11.25pt;height:12.75pt" o:ole="">
                  <v:imagedata r:id="rId2268" o:title=""/>
                </v:shape>
                <o:OLEObject Type="Embed" ProgID="Equation.DSMT4" ShapeID="_x0000_i2621" DrawAspect="Content" ObjectID="_1586711620" r:id="rId2269"/>
              </w:object>
            </w:r>
            <w:r w:rsidRPr="00645229">
              <w:rPr>
                <w:rFonts w:ascii="Palatino Linotype" w:hAnsi="Palatino Linotype"/>
              </w:rPr>
              <w:t xml:space="preserve"> (giờ) </w:t>
            </w:r>
            <w:r w:rsidRPr="00645229">
              <w:rPr>
                <w:rFonts w:ascii="Palatino Linotype" w:hAnsi="Palatino Linotype"/>
                <w:position w:val="-14"/>
              </w:rPr>
              <w:object w:dxaOrig="760" w:dyaOrig="400">
                <v:shape id="_x0000_i2622" type="#_x0000_t75" style="width:38.25pt;height:20.25pt" o:ole="">
                  <v:imagedata r:id="rId2270" o:title=""/>
                </v:shape>
                <o:OLEObject Type="Embed" ProgID="Equation.DSMT4" ShapeID="_x0000_i2622" DrawAspect="Content" ObjectID="_1586711621" r:id="rId2271"/>
              </w:object>
            </w:r>
          </w:p>
          <w:p w:rsidR="007034D8" w:rsidRPr="00645229" w:rsidRDefault="007034D8" w:rsidP="007034D8">
            <w:pPr>
              <w:rPr>
                <w:rFonts w:ascii="Palatino Linotype" w:hAnsi="Palatino Linotype"/>
              </w:rPr>
            </w:pPr>
            <w:r w:rsidRPr="00645229">
              <w:rPr>
                <w:rFonts w:ascii="Palatino Linotype" w:hAnsi="Palatino Linotype"/>
              </w:rPr>
              <w:t>Hai vòi nước cùng chảy vào một cái bể không có nước trong 6 giờ thì đầy bể</w:t>
            </w:r>
          </w:p>
          <w:p w:rsidR="007034D8" w:rsidRPr="00645229" w:rsidRDefault="007034D8" w:rsidP="007034D8">
            <w:pPr>
              <w:rPr>
                <w:rFonts w:ascii="Palatino Linotype" w:hAnsi="Palatino Linotype"/>
              </w:rPr>
            </w:pPr>
            <w:r>
              <w:rPr>
                <w:rFonts w:ascii="Palatino Linotype" w:hAnsi="Palatino Linotype"/>
                <w:position w:val="-6"/>
              </w:rPr>
              <w:object w:dxaOrig="300" w:dyaOrig="240">
                <v:shape id="_x0000_i2623" type="#_x0000_t75" style="width:15pt;height:12pt" o:ole="">
                  <v:imagedata r:id="rId2272" o:title=""/>
                </v:shape>
                <o:OLEObject Type="Embed" ProgID="Equation.DSMT4" ShapeID="_x0000_i2623" DrawAspect="Content" ObjectID="_1586711622" r:id="rId2273"/>
              </w:object>
            </w:r>
            <w:r w:rsidRPr="00645229">
              <w:rPr>
                <w:rFonts w:ascii="Palatino Linotype" w:hAnsi="Palatino Linotype"/>
              </w:rPr>
              <w:t xml:space="preserve"> </w:t>
            </w:r>
            <w:r w:rsidRPr="00645229">
              <w:rPr>
                <w:rFonts w:ascii="Palatino Linotype" w:hAnsi="Palatino Linotype"/>
                <w:position w:val="-28"/>
              </w:rPr>
              <w:object w:dxaOrig="1020" w:dyaOrig="660">
                <v:shape id="_x0000_i2624" type="#_x0000_t75" style="width:51pt;height:33pt" o:ole="">
                  <v:imagedata r:id="rId2274" o:title=""/>
                </v:shape>
                <o:OLEObject Type="Embed" ProgID="Equation.DSMT4" ShapeID="_x0000_i2624" DrawAspect="Content" ObjectID="_1586711623" r:id="rId2275"/>
              </w:object>
            </w:r>
            <w:r w:rsidRPr="00645229">
              <w:rPr>
                <w:rFonts w:ascii="Palatino Linotype" w:hAnsi="Palatino Linotype"/>
              </w:rPr>
              <w:t xml:space="preserve"> (1)</w:t>
            </w:r>
          </w:p>
          <w:p w:rsidR="007034D8" w:rsidRPr="00645229" w:rsidRDefault="007034D8" w:rsidP="007034D8">
            <w:pPr>
              <w:rPr>
                <w:rFonts w:ascii="Palatino Linotype" w:hAnsi="Palatino Linotype"/>
              </w:rPr>
            </w:pPr>
            <w:r w:rsidRPr="00645229">
              <w:rPr>
                <w:rFonts w:ascii="Palatino Linotype" w:hAnsi="Palatino Linotype"/>
              </w:rPr>
              <w:t xml:space="preserve">vòi thứ  nhất chảy trong  2 giờ, sau đó đóng lại và mở vòi thứ hai chảy tiếp trong 3 giờ nữa thì được </w:t>
            </w:r>
            <w:r w:rsidRPr="00645229">
              <w:rPr>
                <w:rFonts w:ascii="Palatino Linotype" w:hAnsi="Palatino Linotype"/>
                <w:position w:val="-24"/>
              </w:rPr>
              <w:object w:dxaOrig="240" w:dyaOrig="620">
                <v:shape id="_x0000_i2625" type="#_x0000_t75" style="width:12pt;height:30.75pt" o:ole="">
                  <v:imagedata r:id="rId2276" o:title=""/>
                </v:shape>
                <o:OLEObject Type="Embed" ProgID="Equation.DSMT4" ShapeID="_x0000_i2625" DrawAspect="Content" ObjectID="_1586711624" r:id="rId2277"/>
              </w:object>
            </w:r>
            <w:r w:rsidRPr="00645229">
              <w:rPr>
                <w:rFonts w:ascii="Palatino Linotype" w:hAnsi="Palatino Linotype"/>
              </w:rPr>
              <w:t xml:space="preserve"> bể </w:t>
            </w:r>
            <w:r w:rsidRPr="00645229">
              <w:rPr>
                <w:rFonts w:ascii="Palatino Linotype" w:hAnsi="Palatino Linotype"/>
                <w:position w:val="-6"/>
              </w:rPr>
              <w:object w:dxaOrig="300" w:dyaOrig="240">
                <v:shape id="_x0000_i2626" type="#_x0000_t75" style="width:15pt;height:12pt" o:ole="">
                  <v:imagedata r:id="rId2278" o:title=""/>
                </v:shape>
                <o:OLEObject Type="Embed" ProgID="Equation.DSMT4" ShapeID="_x0000_i2626" DrawAspect="Content" ObjectID="_1586711625" r:id="rId2279"/>
              </w:object>
            </w:r>
            <w:r w:rsidRPr="00645229">
              <w:rPr>
                <w:rFonts w:ascii="Palatino Linotype" w:hAnsi="Palatino Linotype"/>
              </w:rPr>
              <w:t xml:space="preserve"> </w:t>
            </w:r>
            <w:r w:rsidRPr="00645229">
              <w:rPr>
                <w:rFonts w:ascii="Palatino Linotype" w:hAnsi="Palatino Linotype"/>
                <w:position w:val="-28"/>
              </w:rPr>
              <w:object w:dxaOrig="1420" w:dyaOrig="660">
                <v:shape id="_x0000_i2627" type="#_x0000_t75" style="width:71.3pt;height:33pt" o:ole="">
                  <v:imagedata r:id="rId2280" o:title=""/>
                </v:shape>
                <o:OLEObject Type="Embed" ProgID="Equation.DSMT4" ShapeID="_x0000_i2627" DrawAspect="Content" ObjectID="_1586711626" r:id="rId2281"/>
              </w:object>
            </w:r>
            <w:r w:rsidRPr="00645229">
              <w:rPr>
                <w:rFonts w:ascii="Palatino Linotype" w:hAnsi="Palatino Linotype"/>
              </w:rPr>
              <w:t xml:space="preserve"> (2)</w:t>
            </w:r>
          </w:p>
          <w:p w:rsidR="007034D8" w:rsidRPr="00645229" w:rsidRDefault="007034D8" w:rsidP="007034D8">
            <w:pPr>
              <w:rPr>
                <w:rFonts w:ascii="Palatino Linotype" w:hAnsi="Palatino Linotype"/>
              </w:rPr>
            </w:pPr>
            <w:r w:rsidRPr="00645229">
              <w:rPr>
                <w:rFonts w:ascii="Palatino Linotype" w:hAnsi="Palatino Linotype"/>
              </w:rPr>
              <w:t xml:space="preserve">Từ (1) và (2) ta có hệ phương trình </w:t>
            </w:r>
            <w:r w:rsidRPr="00645229">
              <w:rPr>
                <w:rFonts w:ascii="Palatino Linotype" w:hAnsi="Palatino Linotype"/>
                <w:position w:val="-64"/>
              </w:rPr>
              <w:object w:dxaOrig="2620" w:dyaOrig="1400">
                <v:shape id="_x0000_i2628" type="#_x0000_t75" style="width:131.25pt;height:69.7pt" o:ole="">
                  <v:imagedata r:id="rId2282" o:title=""/>
                </v:shape>
                <o:OLEObject Type="Embed" ProgID="Equation.DSMT4" ShapeID="_x0000_i2628" DrawAspect="Content" ObjectID="_1586711627" r:id="rId2283"/>
              </w:object>
            </w:r>
          </w:p>
          <w:p w:rsidR="007034D8" w:rsidRPr="00645229" w:rsidRDefault="007034D8" w:rsidP="007034D8">
            <w:pPr>
              <w:rPr>
                <w:rFonts w:ascii="Palatino Linotype" w:hAnsi="Palatino Linotype"/>
              </w:rPr>
            </w:pPr>
            <w:r w:rsidRPr="00645229">
              <w:rPr>
                <w:rFonts w:ascii="Palatino Linotype" w:hAnsi="Palatino Linotype"/>
              </w:rPr>
              <w:t xml:space="preserve">Đối chiếu với điều kiện, giá trị </w:t>
            </w:r>
            <w:r w:rsidRPr="00645229">
              <w:rPr>
                <w:rFonts w:ascii="Palatino Linotype" w:hAnsi="Palatino Linotype"/>
                <w:position w:val="-10"/>
              </w:rPr>
              <w:object w:dxaOrig="1320" w:dyaOrig="320">
                <v:shape id="_x0000_i2629" type="#_x0000_t75" style="width:66pt;height:15.75pt" o:ole="">
                  <v:imagedata r:id="rId2284" o:title=""/>
                </v:shape>
                <o:OLEObject Type="Embed" ProgID="Equation.DSMT4" ShapeID="_x0000_i2629" DrawAspect="Content" ObjectID="_1586711628" r:id="rId2285"/>
              </w:object>
            </w:r>
            <w:r w:rsidRPr="00645229">
              <w:rPr>
                <w:rFonts w:ascii="Palatino Linotype" w:hAnsi="Palatino Linotype"/>
              </w:rPr>
              <w:t xml:space="preserve"> thỏa mãn.</w:t>
            </w:r>
          </w:p>
          <w:p w:rsidR="007034D8" w:rsidRPr="00645229" w:rsidRDefault="007034D8" w:rsidP="007034D8">
            <w:pPr>
              <w:pStyle w:val="ListParagraph"/>
              <w:spacing w:line="264" w:lineRule="auto"/>
              <w:ind w:left="0"/>
              <w:rPr>
                <w:rFonts w:ascii="Palatino Linotype" w:hAnsi="Palatino Linotype"/>
                <w:lang w:val="vi-VN"/>
              </w:rPr>
            </w:pPr>
            <w:r w:rsidRPr="00645229">
              <w:rPr>
                <w:rFonts w:ascii="Palatino Linotype" w:hAnsi="Palatino Linotype"/>
                <w:lang w:val="vi-VN"/>
              </w:rPr>
              <w:t>Vậy thời gian vòi thứ nhất chảy riêng đầy bể là 10 giờ, thời gian vòi thứ hai chảy riêng đầy bể là 15 giờ.</w:t>
            </w:r>
          </w:p>
          <w:p w:rsidR="007034D8" w:rsidRPr="004D50F9" w:rsidRDefault="007034D8" w:rsidP="007034D8">
            <w:pPr>
              <w:spacing w:line="264" w:lineRule="auto"/>
              <w:jc w:val="both"/>
              <w:rPr>
                <w:rFonts w:ascii="Palatino Linotype" w:hAnsi="Palatino Linotype"/>
              </w:rPr>
            </w:pPr>
            <w:r w:rsidRPr="004D50F9">
              <w:rPr>
                <w:rFonts w:ascii="Palatino Linotype" w:hAnsi="Palatino Linotype"/>
                <w:b/>
              </w:rPr>
              <w:t>Bài 5. (1.0 điểm)</w:t>
            </w:r>
            <w:r w:rsidRPr="004D50F9">
              <w:rPr>
                <w:rFonts w:ascii="Palatino Linotype" w:hAnsi="Palatino Linotype"/>
              </w:rPr>
              <w:t xml:space="preserve"> </w:t>
            </w:r>
          </w:p>
          <w:p w:rsidR="007034D8" w:rsidRPr="00645229" w:rsidRDefault="007034D8" w:rsidP="007034D8">
            <w:pPr>
              <w:spacing w:line="264" w:lineRule="auto"/>
              <w:ind w:left="720"/>
              <w:jc w:val="both"/>
              <w:rPr>
                <w:rFonts w:ascii="Palatino Linotype" w:hAnsi="Palatino Linotype"/>
              </w:rPr>
            </w:pPr>
            <w:r w:rsidRPr="004D50F9">
              <w:rPr>
                <w:rFonts w:ascii="Palatino Linotype" w:hAnsi="Palatino Linotype"/>
              </w:rPr>
              <w:t xml:space="preserve">Cho tam giác </w:t>
            </w:r>
            <w:r w:rsidRPr="004D50F9">
              <w:rPr>
                <w:rFonts w:ascii="Palatino Linotype" w:hAnsi="Palatino Linotype"/>
                <w:i/>
              </w:rPr>
              <w:t>ABC</w:t>
            </w:r>
            <w:r w:rsidRPr="004D50F9">
              <w:rPr>
                <w:rFonts w:ascii="Palatino Linotype" w:hAnsi="Palatino Linotype"/>
              </w:rPr>
              <w:t xml:space="preserve"> vuông tại A có </w:t>
            </w:r>
            <w:r w:rsidRPr="00645229">
              <w:rPr>
                <w:rFonts w:ascii="Palatino Linotype" w:hAnsi="Palatino Linotype"/>
                <w:position w:val="-10"/>
              </w:rPr>
              <w:object w:dxaOrig="1160" w:dyaOrig="320">
                <v:shape id="_x0000_i2630" type="#_x0000_t75" style="width:57.75pt;height:15.75pt" o:ole="">
                  <v:imagedata r:id="rId2286" o:title=""/>
                </v:shape>
                <o:OLEObject Type="Embed" ProgID="Equation.DSMT4" ShapeID="_x0000_i2630" DrawAspect="Content" ObjectID="_1586711629" r:id="rId2287"/>
              </w:object>
            </w:r>
            <w:r w:rsidRPr="004D50F9">
              <w:rPr>
                <w:rFonts w:ascii="Palatino Linotype" w:hAnsi="Palatino Linotype"/>
              </w:rPr>
              <w:t>,</w:t>
            </w:r>
            <w:r w:rsidRPr="00645229">
              <w:rPr>
                <w:rFonts w:ascii="Palatino Linotype" w:hAnsi="Palatino Linotype"/>
                <w:position w:val="-6"/>
              </w:rPr>
              <w:object w:dxaOrig="1080" w:dyaOrig="279">
                <v:shape id="_x0000_i2631" type="#_x0000_t75" style="width:54pt;height:14.25pt" o:ole="">
                  <v:imagedata r:id="rId2288" o:title=""/>
                </v:shape>
                <o:OLEObject Type="Embed" ProgID="Equation.DSMT4" ShapeID="_x0000_i2631" DrawAspect="Content" ObjectID="_1586711630" r:id="rId2289"/>
              </w:object>
            </w:r>
            <w:r w:rsidRPr="004D50F9">
              <w:rPr>
                <w:rFonts w:ascii="Palatino Linotype" w:hAnsi="Palatino Linotype"/>
              </w:rPr>
              <w:t>. Tính độ dài đường cao AH và số đo góc B (làm tròn đến độ).</w:t>
            </w:r>
          </w:p>
          <w:p w:rsidR="007034D8" w:rsidRPr="004D50F9" w:rsidRDefault="007034D8" w:rsidP="007034D8">
            <w:pPr>
              <w:tabs>
                <w:tab w:val="left" w:pos="720"/>
              </w:tabs>
              <w:spacing w:line="264" w:lineRule="auto"/>
              <w:jc w:val="both"/>
              <w:rPr>
                <w:rFonts w:ascii="Palatino Linotype" w:hAnsi="Palatino Linotype"/>
                <w:b/>
                <w:color w:val="0033CC"/>
              </w:rPr>
            </w:pPr>
            <w:r w:rsidRPr="004D50F9">
              <w:rPr>
                <w:rFonts w:ascii="Palatino Linotype" w:hAnsi="Palatino Linotype"/>
                <w:b/>
                <w:color w:val="0033CC"/>
              </w:rPr>
              <w:t>Lời giải</w:t>
            </w:r>
          </w:p>
          <w:p w:rsidR="007034D8" w:rsidRPr="004D50F9" w:rsidRDefault="007034D8" w:rsidP="007034D8">
            <w:pPr>
              <w:jc w:val="both"/>
              <w:rPr>
                <w:rFonts w:ascii="Palatino Linotype" w:hAnsi="Palatino Linotype"/>
              </w:rPr>
            </w:pPr>
            <w:r w:rsidRPr="004D50F9">
              <w:rPr>
                <w:rFonts w:ascii="Palatino Linotype" w:hAnsi="Palatino Linotype"/>
              </w:rPr>
              <w:t xml:space="preserve">Ta có </w:t>
            </w:r>
            <w:r w:rsidRPr="00645229">
              <w:rPr>
                <w:rFonts w:ascii="Palatino Linotype" w:hAnsi="Palatino Linotype"/>
                <w:position w:val="-24"/>
              </w:rPr>
              <w:object w:dxaOrig="3320" w:dyaOrig="620">
                <v:shape id="_x0000_i2632" type="#_x0000_t75" style="width:165.65pt;height:30.75pt" o:ole="">
                  <v:imagedata r:id="rId2290" o:title=""/>
                </v:shape>
                <o:OLEObject Type="Embed" ProgID="Equation.DSMT4" ShapeID="_x0000_i2632" DrawAspect="Content" ObjectID="_1586711631" r:id="rId2291"/>
              </w:object>
            </w:r>
            <w:r w:rsidRPr="004D50F9">
              <w:rPr>
                <w:rFonts w:ascii="Palatino Linotype" w:hAnsi="Palatino Linotype"/>
              </w:rPr>
              <w:t xml:space="preserve"> </w:t>
            </w:r>
          </w:p>
          <w:p w:rsidR="007034D8" w:rsidRPr="004D50F9" w:rsidRDefault="007034D8" w:rsidP="007034D8">
            <w:pPr>
              <w:spacing w:line="264" w:lineRule="auto"/>
              <w:jc w:val="both"/>
              <w:rPr>
                <w:rFonts w:ascii="Palatino Linotype" w:hAnsi="Palatino Linotype"/>
              </w:rPr>
            </w:pPr>
            <w:r w:rsidRPr="00645229">
              <w:rPr>
                <w:rFonts w:ascii="Palatino Linotype" w:hAnsi="Palatino Linotype"/>
                <w:position w:val="-24"/>
              </w:rPr>
              <w:object w:dxaOrig="2760" w:dyaOrig="620">
                <v:shape id="_x0000_i2633" type="#_x0000_t75" style="width:138pt;height:30.75pt" o:ole="">
                  <v:imagedata r:id="rId2292" o:title=""/>
                </v:shape>
                <o:OLEObject Type="Embed" ProgID="Equation.DSMT4" ShapeID="_x0000_i2633" DrawAspect="Content" ObjectID="_1586711632" r:id="rId2293"/>
              </w:object>
            </w:r>
          </w:p>
          <w:p w:rsidR="007034D8" w:rsidRPr="004D50F9" w:rsidRDefault="007034D8" w:rsidP="007034D8">
            <w:pPr>
              <w:pStyle w:val="ListParagraph"/>
              <w:spacing w:line="264" w:lineRule="auto"/>
              <w:ind w:left="288" w:hanging="258"/>
              <w:rPr>
                <w:rFonts w:ascii="Palatino Linotype" w:hAnsi="Palatino Linotype"/>
                <w:lang w:val="vi-VN"/>
              </w:rPr>
            </w:pPr>
            <w:r w:rsidRPr="004D50F9">
              <w:rPr>
                <w:rFonts w:ascii="Palatino Linotype" w:hAnsi="Palatino Linotype"/>
                <w:b/>
                <w:lang w:val="vi-VN"/>
              </w:rPr>
              <w:t>Bài 6. (2.0 điểm)</w:t>
            </w:r>
            <w:r w:rsidRPr="004D50F9">
              <w:rPr>
                <w:rFonts w:ascii="Palatino Linotype" w:hAnsi="Palatino Linotype"/>
                <w:lang w:val="vi-VN"/>
              </w:rPr>
              <w:t xml:space="preserve"> </w:t>
            </w:r>
          </w:p>
          <w:p w:rsidR="007034D8" w:rsidRPr="004D50F9" w:rsidRDefault="007034D8" w:rsidP="007034D8">
            <w:pPr>
              <w:pStyle w:val="ListParagraph"/>
              <w:spacing w:line="264" w:lineRule="auto"/>
              <w:rPr>
                <w:rFonts w:ascii="Palatino Linotype" w:hAnsi="Palatino Linotype"/>
                <w:lang w:val="vi-VN"/>
              </w:rPr>
            </w:pPr>
            <w:r w:rsidRPr="004D50F9">
              <w:rPr>
                <w:rFonts w:ascii="Palatino Linotype" w:hAnsi="Palatino Linotype"/>
                <w:lang w:val="vi-VN"/>
              </w:rPr>
              <w:t xml:space="preserve">Từ điểm </w:t>
            </w:r>
            <w:r w:rsidRPr="00645229">
              <w:rPr>
                <w:rFonts w:ascii="Palatino Linotype" w:hAnsi="Palatino Linotype"/>
                <w:position w:val="-4"/>
                <w:lang w:val="vi-VN"/>
              </w:rPr>
              <w:object w:dxaOrig="240" w:dyaOrig="260">
                <v:shape id="_x0000_i2634" type="#_x0000_t75" style="width:12pt;height:12.75pt" o:ole="">
                  <v:imagedata r:id="rId2294" o:title=""/>
                </v:shape>
                <o:OLEObject Type="Embed" ProgID="Equation.DSMT4" ShapeID="_x0000_i2634" DrawAspect="Content" ObjectID="_1586711633" r:id="rId2295"/>
              </w:object>
            </w:r>
            <w:r w:rsidRPr="004D50F9">
              <w:rPr>
                <w:rFonts w:ascii="Palatino Linotype" w:hAnsi="Palatino Linotype"/>
                <w:lang w:val="vi-VN"/>
              </w:rPr>
              <w:t xml:space="preserve"> nằm ngoài đường tròn (O). Vẽ hai tiếp tuyến AB, AC với đường tròn (O),  (B, C là hai tiếp điểm).</w:t>
            </w:r>
          </w:p>
          <w:p w:rsidR="007034D8" w:rsidRPr="004D50F9" w:rsidRDefault="007034D8" w:rsidP="007034D8">
            <w:pPr>
              <w:pStyle w:val="ListParagraph"/>
              <w:spacing w:line="264" w:lineRule="auto"/>
              <w:ind w:left="0" w:firstLine="720"/>
              <w:rPr>
                <w:rFonts w:ascii="Palatino Linotype" w:hAnsi="Palatino Linotype"/>
                <w:lang w:val="vi-VN"/>
              </w:rPr>
            </w:pPr>
            <w:r w:rsidRPr="004D50F9">
              <w:rPr>
                <w:rFonts w:ascii="Palatino Linotype" w:hAnsi="Palatino Linotype"/>
                <w:lang w:val="vi-VN"/>
              </w:rPr>
              <w:t>a)  Chứng minh tứ giác ABOC nội tiếp được đường tròn.</w:t>
            </w:r>
          </w:p>
          <w:p w:rsidR="007034D8" w:rsidRPr="004D50F9" w:rsidRDefault="007034D8" w:rsidP="007034D8">
            <w:pPr>
              <w:pStyle w:val="ListParagraph"/>
              <w:spacing w:line="264" w:lineRule="auto"/>
              <w:rPr>
                <w:rFonts w:ascii="Palatino Linotype" w:hAnsi="Palatino Linotype"/>
                <w:lang w:val="vi-VN"/>
              </w:rPr>
            </w:pPr>
            <w:r w:rsidRPr="004D50F9">
              <w:rPr>
                <w:rFonts w:ascii="Palatino Linotype" w:hAnsi="Palatino Linotype"/>
                <w:lang w:val="vi-VN"/>
              </w:rPr>
              <w:t xml:space="preserve">b)  Vẽ cát tuyến ADE  của (O) sao cho cát tuyến ADE  nằm giữa 2 tia AO, AB; D, E thuộc đường tròn (O) và D nằm giữa A, E. Chứng minh </w:t>
            </w:r>
            <w:r w:rsidRPr="00645229">
              <w:rPr>
                <w:rFonts w:ascii="Palatino Linotype" w:hAnsi="Palatino Linotype"/>
                <w:position w:val="-6"/>
                <w:lang w:val="vi-VN"/>
              </w:rPr>
              <w:object w:dxaOrig="1359" w:dyaOrig="320">
                <v:shape id="_x0000_i2635" type="#_x0000_t75" style="width:68.2pt;height:15.75pt" o:ole="">
                  <v:imagedata r:id="rId2296" o:title=""/>
                </v:shape>
                <o:OLEObject Type="Embed" ProgID="Equation.DSMT4" ShapeID="_x0000_i2635" DrawAspect="Content" ObjectID="_1586711634" r:id="rId2297"/>
              </w:object>
            </w:r>
            <w:r w:rsidRPr="004D50F9">
              <w:rPr>
                <w:rFonts w:ascii="Palatino Linotype" w:hAnsi="Palatino Linotype"/>
                <w:lang w:val="vi-VN"/>
              </w:rPr>
              <w:t>.</w:t>
            </w:r>
          </w:p>
          <w:p w:rsidR="007034D8" w:rsidRPr="00645229" w:rsidRDefault="007034D8" w:rsidP="007034D8">
            <w:pPr>
              <w:pStyle w:val="ListParagraph"/>
              <w:spacing w:line="264" w:lineRule="auto"/>
              <w:rPr>
                <w:rFonts w:ascii="Palatino Linotype" w:hAnsi="Palatino Linotype"/>
                <w:lang w:val="vi-VN"/>
              </w:rPr>
            </w:pPr>
            <w:r w:rsidRPr="004D50F9">
              <w:rPr>
                <w:rFonts w:ascii="Palatino Linotype" w:hAnsi="Palatino Linotype"/>
                <w:lang w:val="vi-VN"/>
              </w:rPr>
              <w:t>c)  Gọi F là điểm đối xứng của D qua AO, H là giao điểm của AO và BC. Chứng minh: ba điểm E, F, H  thẳng hàng.</w:t>
            </w:r>
          </w:p>
          <w:p w:rsidR="007034D8" w:rsidRPr="00645229" w:rsidRDefault="007034D8" w:rsidP="007034D8">
            <w:pPr>
              <w:tabs>
                <w:tab w:val="left" w:pos="720"/>
              </w:tabs>
              <w:spacing w:line="264" w:lineRule="auto"/>
              <w:jc w:val="both"/>
              <w:rPr>
                <w:rFonts w:ascii="Palatino Linotype" w:hAnsi="Palatino Linotype"/>
                <w:b/>
                <w:color w:val="0033CC"/>
              </w:rPr>
            </w:pPr>
            <w:r w:rsidRPr="00645229">
              <w:rPr>
                <w:rFonts w:ascii="Palatino Linotype" w:hAnsi="Palatino Linotype"/>
                <w:b/>
                <w:color w:val="0033CC"/>
              </w:rPr>
              <w:t>Lời giải</w:t>
            </w:r>
          </w:p>
          <w:p w:rsidR="007034D8" w:rsidRPr="004D50F9" w:rsidRDefault="007034D8" w:rsidP="007034D8">
            <w:pPr>
              <w:jc w:val="center"/>
              <w:rPr>
                <w:rFonts w:ascii="Palatino Linotype" w:hAnsi="Palatino Linotype"/>
              </w:rPr>
            </w:pPr>
            <w:r>
              <w:rPr>
                <w:rFonts w:ascii="Palatino Linotype" w:hAnsi="Palatino Linotype"/>
                <w:noProof/>
                <w:lang w:val="en-US"/>
              </w:rPr>
              <w:drawing>
                <wp:inline distT="0" distB="0" distL="0" distR="0">
                  <wp:extent cx="3143250" cy="23907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298" cstate="print">
                            <a:lum contrast="6000"/>
                            <a:grayscl/>
                            <a:biLevel thresh="50000"/>
                            <a:extLst>
                              <a:ext uri="{28A0092B-C50C-407E-A947-70E740481C1C}">
                                <a14:useLocalDpi xmlns:a14="http://schemas.microsoft.com/office/drawing/2010/main" val="0"/>
                              </a:ext>
                            </a:extLst>
                          </a:blip>
                          <a:srcRect/>
                          <a:stretch>
                            <a:fillRect/>
                          </a:stretch>
                        </pic:blipFill>
                        <pic:spPr bwMode="auto">
                          <a:xfrm>
                            <a:off x="0" y="0"/>
                            <a:ext cx="3143250" cy="2390775"/>
                          </a:xfrm>
                          <a:prstGeom prst="rect">
                            <a:avLst/>
                          </a:prstGeom>
                          <a:noFill/>
                          <a:ln>
                            <a:noFill/>
                          </a:ln>
                        </pic:spPr>
                      </pic:pic>
                    </a:graphicData>
                  </a:graphic>
                </wp:inline>
              </w:drawing>
            </w:r>
          </w:p>
          <w:p w:rsidR="007034D8" w:rsidRPr="004D50F9" w:rsidRDefault="007034D8" w:rsidP="007034D8">
            <w:pPr>
              <w:pStyle w:val="ListParagraph"/>
              <w:spacing w:line="240" w:lineRule="auto"/>
              <w:ind w:left="0"/>
              <w:rPr>
                <w:rFonts w:ascii="Palatino Linotype" w:hAnsi="Palatino Linotype"/>
                <w:lang w:val="vi-VN"/>
              </w:rPr>
            </w:pPr>
            <w:r w:rsidRPr="004D50F9">
              <w:rPr>
                <w:rFonts w:ascii="Palatino Linotype" w:hAnsi="Palatino Linotype"/>
                <w:lang w:val="vi-VN"/>
              </w:rPr>
              <w:t>a)  Chứng minh tứ giác ABOC nội tiếp được đường tròn.</w:t>
            </w:r>
          </w:p>
          <w:p w:rsidR="007034D8" w:rsidRPr="004D50F9" w:rsidRDefault="007034D8" w:rsidP="007034D8">
            <w:pPr>
              <w:rPr>
                <w:rFonts w:ascii="Palatino Linotype" w:hAnsi="Palatino Linotype"/>
              </w:rPr>
            </w:pPr>
            <w:r w:rsidRPr="00645229">
              <w:rPr>
                <w:rFonts w:ascii="Palatino Linotype" w:hAnsi="Palatino Linotype"/>
                <w:position w:val="-6"/>
              </w:rPr>
              <w:object w:dxaOrig="1120" w:dyaOrig="360">
                <v:shape id="_x0000_i2636" type="#_x0000_t75" style="width:56.2pt;height:18pt" o:ole="">
                  <v:imagedata r:id="rId2299" o:title=""/>
                </v:shape>
                <o:OLEObject Type="Embed" ProgID="Equation.DSMT4" ShapeID="_x0000_i2636" DrawAspect="Content" ObjectID="_1586711635" r:id="rId2300"/>
              </w:object>
            </w:r>
          </w:p>
          <w:p w:rsidR="007034D8" w:rsidRPr="004D50F9" w:rsidRDefault="007034D8" w:rsidP="007034D8">
            <w:pPr>
              <w:rPr>
                <w:rFonts w:ascii="Palatino Linotype" w:hAnsi="Palatino Linotype"/>
              </w:rPr>
            </w:pPr>
            <w:r w:rsidRPr="00645229">
              <w:rPr>
                <w:rFonts w:ascii="Palatino Linotype" w:hAnsi="Palatino Linotype"/>
                <w:position w:val="-6"/>
              </w:rPr>
              <w:object w:dxaOrig="1140" w:dyaOrig="360">
                <v:shape id="_x0000_i2637" type="#_x0000_t75" style="width:57pt;height:18pt" o:ole="">
                  <v:imagedata r:id="rId2301" o:title=""/>
                </v:shape>
                <o:OLEObject Type="Embed" ProgID="Equation.DSMT4" ShapeID="_x0000_i2637" DrawAspect="Content" ObjectID="_1586711636" r:id="rId2302"/>
              </w:object>
            </w:r>
          </w:p>
          <w:p w:rsidR="007034D8" w:rsidRPr="004D50F9" w:rsidRDefault="007034D8" w:rsidP="007034D8">
            <w:pPr>
              <w:rPr>
                <w:rFonts w:ascii="Palatino Linotype" w:hAnsi="Palatino Linotype"/>
              </w:rPr>
            </w:pPr>
            <w:r w:rsidRPr="00645229">
              <w:rPr>
                <w:rFonts w:ascii="Palatino Linotype" w:hAnsi="Palatino Linotype"/>
                <w:position w:val="-6"/>
              </w:rPr>
              <w:object w:dxaOrig="1939" w:dyaOrig="360">
                <v:shape id="_x0000_i2638" type="#_x0000_t75" style="width:96.75pt;height:18pt" o:ole="">
                  <v:imagedata r:id="rId2303" o:title=""/>
                </v:shape>
                <o:OLEObject Type="Embed" ProgID="Equation.DSMT4" ShapeID="_x0000_i2638" DrawAspect="Content" ObjectID="_1586711637" r:id="rId2304"/>
              </w:object>
            </w:r>
            <w:r w:rsidRPr="004D50F9">
              <w:rPr>
                <w:rFonts w:ascii="Palatino Linotype" w:hAnsi="Palatino Linotype"/>
              </w:rPr>
              <w:t xml:space="preserve"> suy ra tứ giác ABOC nội tiếp được đường tròn.</w:t>
            </w:r>
          </w:p>
          <w:p w:rsidR="007034D8" w:rsidRPr="004D50F9" w:rsidRDefault="007034D8" w:rsidP="007034D8">
            <w:pPr>
              <w:pStyle w:val="ListParagraph"/>
              <w:spacing w:line="264" w:lineRule="auto"/>
              <w:ind w:left="0"/>
              <w:rPr>
                <w:rFonts w:ascii="Palatino Linotype" w:hAnsi="Palatino Linotype"/>
                <w:lang w:val="vi-VN"/>
              </w:rPr>
            </w:pPr>
            <w:r w:rsidRPr="004D50F9">
              <w:rPr>
                <w:rFonts w:ascii="Palatino Linotype" w:hAnsi="Palatino Linotype"/>
                <w:lang w:val="vi-VN"/>
              </w:rPr>
              <w:t xml:space="preserve">b)  Vẽ cát tuyến ADE  </w:t>
            </w:r>
            <w:r w:rsidRPr="004D50F9">
              <w:rPr>
                <w:rFonts w:ascii="Palatino Linotype" w:hAnsi="Palatino Linotype"/>
              </w:rPr>
              <w:t>của</w:t>
            </w:r>
            <w:r w:rsidRPr="004D50F9">
              <w:rPr>
                <w:rFonts w:ascii="Palatino Linotype" w:hAnsi="Palatino Linotype"/>
                <w:lang w:val="vi-VN"/>
              </w:rPr>
              <w:t xml:space="preserve"> (O) sao cho ADE  nằm giữa 2 tia AO, AB; D, E </w:t>
            </w:r>
            <w:r w:rsidRPr="004D50F9">
              <w:rPr>
                <w:rFonts w:ascii="Palatino Linotype" w:hAnsi="Palatino Linotype"/>
              </w:rPr>
              <w:sym w:font="Symbol" w:char="F0CE"/>
            </w:r>
            <w:r w:rsidRPr="004D50F9">
              <w:rPr>
                <w:rFonts w:ascii="Palatino Linotype" w:hAnsi="Palatino Linotype"/>
                <w:lang w:val="vi-VN"/>
              </w:rPr>
              <w:t xml:space="preserve"> (O) và D nằm giữa A, E. Chứng minh </w:t>
            </w:r>
            <w:r w:rsidRPr="00645229">
              <w:rPr>
                <w:rFonts w:ascii="Palatino Linotype" w:hAnsi="Palatino Linotype"/>
                <w:position w:val="-6"/>
                <w:lang w:val="vi-VN"/>
              </w:rPr>
              <w:object w:dxaOrig="1440" w:dyaOrig="320">
                <v:shape id="_x0000_i2639" type="#_x0000_t75" style="width:1in;height:15.75pt" o:ole="">
                  <v:imagedata r:id="rId2305" o:title=""/>
                </v:shape>
                <o:OLEObject Type="Embed" ProgID="Equation.DSMT4" ShapeID="_x0000_i2639" DrawAspect="Content" ObjectID="_1586711638" r:id="rId2306"/>
              </w:object>
            </w:r>
            <w:r w:rsidRPr="004D50F9">
              <w:rPr>
                <w:rFonts w:ascii="Palatino Linotype" w:hAnsi="Palatino Linotype"/>
                <w:lang w:val="vi-VN"/>
              </w:rPr>
              <w:t>.</w:t>
            </w:r>
          </w:p>
          <w:p w:rsidR="007034D8" w:rsidRPr="004D50F9" w:rsidRDefault="007034D8" w:rsidP="007034D8">
            <w:pPr>
              <w:jc w:val="both"/>
              <w:rPr>
                <w:rFonts w:ascii="Palatino Linotype" w:hAnsi="Palatino Linotype"/>
              </w:rPr>
            </w:pPr>
            <w:r w:rsidRPr="004D50F9">
              <w:rPr>
                <w:rFonts w:ascii="Palatino Linotype" w:hAnsi="Palatino Linotype"/>
              </w:rPr>
              <w:t>Tam giác ADB đồng dạng với tam giác ABE</w:t>
            </w:r>
          </w:p>
          <w:p w:rsidR="007034D8" w:rsidRPr="004D50F9" w:rsidRDefault="007034D8" w:rsidP="007034D8">
            <w:pPr>
              <w:rPr>
                <w:rFonts w:ascii="Palatino Linotype" w:hAnsi="Palatino Linotype"/>
              </w:rPr>
            </w:pPr>
            <w:r w:rsidRPr="00645229">
              <w:rPr>
                <w:rFonts w:ascii="Palatino Linotype" w:hAnsi="Palatino Linotype"/>
                <w:position w:val="-24"/>
              </w:rPr>
              <w:object w:dxaOrig="3060" w:dyaOrig="620">
                <v:shape id="_x0000_i2640" type="#_x0000_t75" style="width:153pt;height:30.75pt" o:ole="">
                  <v:imagedata r:id="rId2307" o:title=""/>
                </v:shape>
                <o:OLEObject Type="Embed" ProgID="Equation.DSMT4" ShapeID="_x0000_i2640" DrawAspect="Content" ObjectID="_1586711639" r:id="rId2308"/>
              </w:object>
            </w:r>
          </w:p>
          <w:p w:rsidR="007034D8" w:rsidRPr="004D50F9" w:rsidRDefault="007034D8" w:rsidP="007034D8">
            <w:pPr>
              <w:pStyle w:val="ListParagraph"/>
              <w:spacing w:line="240" w:lineRule="auto"/>
              <w:ind w:left="0"/>
              <w:rPr>
                <w:rFonts w:ascii="Palatino Linotype" w:hAnsi="Palatino Linotype"/>
                <w:lang w:val="vi-VN"/>
              </w:rPr>
            </w:pPr>
            <w:r w:rsidRPr="004D50F9">
              <w:rPr>
                <w:rFonts w:ascii="Palatino Linotype" w:hAnsi="Palatino Linotype"/>
                <w:lang w:val="vi-VN"/>
              </w:rPr>
              <w:t>c)  Gọi F là điểm đối xứng của D qua AO, H là giao điểm của AO và BC. Chứng minh: ba điểm E, F, H  thẳng hàng.</w:t>
            </w:r>
          </w:p>
          <w:p w:rsidR="007034D8" w:rsidRPr="004D50F9" w:rsidRDefault="007034D8" w:rsidP="007034D8">
            <w:pPr>
              <w:ind w:right="65"/>
              <w:jc w:val="both"/>
              <w:rPr>
                <w:rFonts w:ascii="Palatino Linotype" w:hAnsi="Palatino Linotype"/>
              </w:rPr>
            </w:pPr>
            <w:r w:rsidRPr="004D50F9">
              <w:rPr>
                <w:rFonts w:ascii="Palatino Linotype" w:hAnsi="Palatino Linotype"/>
              </w:rPr>
              <w:t xml:space="preserve">Ta có </w:t>
            </w:r>
            <w:r w:rsidRPr="00645229">
              <w:rPr>
                <w:rFonts w:ascii="Palatino Linotype" w:hAnsi="Palatino Linotype"/>
                <w:position w:val="-6"/>
              </w:rPr>
              <w:object w:dxaOrig="1320" w:dyaOrig="360">
                <v:shape id="_x0000_i2641" type="#_x0000_t75" style="width:66pt;height:18pt" o:ole="">
                  <v:imagedata r:id="rId2309" o:title=""/>
                </v:shape>
                <o:OLEObject Type="Embed" ProgID="Equation.DSMT4" ShapeID="_x0000_i2641" DrawAspect="Content" ObjectID="_1586711640" r:id="rId2310"/>
              </w:object>
            </w:r>
          </w:p>
          <w:p w:rsidR="007034D8" w:rsidRPr="004D50F9" w:rsidRDefault="007034D8" w:rsidP="007034D8">
            <w:pPr>
              <w:pStyle w:val="ListParagraph"/>
              <w:spacing w:line="264" w:lineRule="auto"/>
              <w:ind w:left="0"/>
              <w:rPr>
                <w:rFonts w:ascii="Palatino Linotype" w:hAnsi="Palatino Linotype"/>
                <w:lang w:val="vi-VN"/>
              </w:rPr>
            </w:pPr>
            <w:r w:rsidRPr="004D50F9">
              <w:rPr>
                <w:rFonts w:ascii="Palatino Linotype" w:hAnsi="Palatino Linotype"/>
                <w:lang w:val="vi-VN"/>
              </w:rPr>
              <w:t xml:space="preserve">nên </w:t>
            </w:r>
            <w:r w:rsidRPr="00645229">
              <w:rPr>
                <w:rFonts w:ascii="Palatino Linotype" w:hAnsi="Palatino Linotype"/>
                <w:position w:val="-6"/>
                <w:lang w:val="vi-VN"/>
              </w:rPr>
              <w:object w:dxaOrig="2060" w:dyaOrig="360">
                <v:shape id="_x0000_i2642" type="#_x0000_t75" style="width:102.8pt;height:18pt" o:ole="">
                  <v:imagedata r:id="rId2311" o:title=""/>
                </v:shape>
                <o:OLEObject Type="Embed" ProgID="Equation.DSMT4" ShapeID="_x0000_i2642" DrawAspect="Content" ObjectID="_1586711641" r:id="rId2312"/>
              </w:object>
            </w:r>
            <w:r w:rsidRPr="004D50F9">
              <w:rPr>
                <w:rFonts w:ascii="Palatino Linotype" w:hAnsi="Palatino Linotype"/>
                <w:lang w:val="vi-VN"/>
              </w:rPr>
              <w:t xml:space="preserve">. Suy ra </w:t>
            </w:r>
            <w:r w:rsidRPr="00645229">
              <w:rPr>
                <w:rFonts w:ascii="Palatino Linotype" w:hAnsi="Palatino Linotype"/>
                <w:position w:val="-6"/>
                <w:lang w:val="vi-VN"/>
              </w:rPr>
              <w:object w:dxaOrig="1939" w:dyaOrig="360">
                <v:shape id="_x0000_i2643" type="#_x0000_t75" style="width:96.75pt;height:18pt" o:ole="">
                  <v:imagedata r:id="rId2313" o:title=""/>
                </v:shape>
                <o:OLEObject Type="Embed" ProgID="Equation.DSMT4" ShapeID="_x0000_i2643" DrawAspect="Content" ObjectID="_1586711642" r:id="rId2314"/>
              </w:object>
            </w:r>
            <w:r w:rsidRPr="00645229">
              <w:rPr>
                <w:rFonts w:ascii="Palatino Linotype" w:hAnsi="Palatino Linotype"/>
                <w:position w:val="-6"/>
                <w:lang w:val="vi-VN"/>
              </w:rPr>
              <w:object w:dxaOrig="300" w:dyaOrig="240">
                <v:shape id="_x0000_i2644" type="#_x0000_t75" style="width:15pt;height:12pt" o:ole="">
                  <v:imagedata r:id="rId2315" o:title=""/>
                </v:shape>
                <o:OLEObject Type="Embed" ProgID="Equation.DSMT4" ShapeID="_x0000_i2644" DrawAspect="Content" ObjectID="_1586711643" r:id="rId2316"/>
              </w:object>
            </w:r>
            <w:r w:rsidRPr="004D50F9">
              <w:rPr>
                <w:rFonts w:ascii="Palatino Linotype" w:hAnsi="Palatino Linotype"/>
                <w:lang w:val="vi-VN"/>
              </w:rPr>
              <w:t xml:space="preserve"> ba điểm E, F, H  thẳng hàng.</w:t>
            </w:r>
          </w:p>
          <w:p w:rsidR="007034D8" w:rsidRPr="004D50F9" w:rsidRDefault="007034D8" w:rsidP="007034D8">
            <w:pPr>
              <w:spacing w:line="264" w:lineRule="auto"/>
              <w:jc w:val="both"/>
              <w:rPr>
                <w:rFonts w:ascii="Palatino Linotype" w:hAnsi="Palatino Linotype"/>
                <w:b/>
              </w:rPr>
            </w:pPr>
            <w:r w:rsidRPr="004D50F9">
              <w:rPr>
                <w:rFonts w:ascii="Palatino Linotype" w:hAnsi="Palatino Linotype"/>
                <w:b/>
              </w:rPr>
              <w:t xml:space="preserve">Bài 7. (1.0 điểm) </w:t>
            </w:r>
          </w:p>
          <w:p w:rsidR="007034D8" w:rsidRPr="004D50F9" w:rsidRDefault="007034D8" w:rsidP="007034D8">
            <w:pPr>
              <w:spacing w:line="264" w:lineRule="auto"/>
              <w:ind w:left="720"/>
              <w:rPr>
                <w:rFonts w:ascii="Palatino Linotype" w:hAnsi="Palatino Linotype"/>
              </w:rPr>
            </w:pPr>
            <w:r w:rsidRPr="004D50F9">
              <w:rPr>
                <w:rFonts w:ascii="Palatino Linotype" w:hAnsi="Palatino Linotype"/>
              </w:rPr>
              <w:t xml:space="preserve">Cho </w:t>
            </w:r>
            <w:r w:rsidRPr="00645229">
              <w:rPr>
                <w:rFonts w:ascii="Palatino Linotype" w:hAnsi="Palatino Linotype"/>
                <w:position w:val="-10"/>
              </w:rPr>
              <w:object w:dxaOrig="1140" w:dyaOrig="380">
                <v:shape id="_x0000_i2645" type="#_x0000_t75" style="width:57pt;height:18.75pt" o:ole="">
                  <v:imagedata r:id="rId2317" o:title=""/>
                </v:shape>
                <o:OLEObject Type="Embed" ProgID="Equation.DSMT4" ShapeID="_x0000_i2645" DrawAspect="Content" ObjectID="_1586711644" r:id="rId2318"/>
              </w:object>
            </w:r>
            <w:r w:rsidRPr="004D50F9">
              <w:rPr>
                <w:rFonts w:ascii="Palatino Linotype" w:hAnsi="Palatino Linotype"/>
              </w:rPr>
              <w:t xml:space="preserve"> là độ dài các cạnh của tam giác. Giải phương trình sau: </w:t>
            </w:r>
          </w:p>
          <w:p w:rsidR="007034D8" w:rsidRPr="004D50F9" w:rsidRDefault="007034D8" w:rsidP="007034D8">
            <w:pPr>
              <w:spacing w:line="264" w:lineRule="auto"/>
              <w:ind w:left="720"/>
              <w:jc w:val="center"/>
              <w:rPr>
                <w:rFonts w:ascii="Palatino Linotype" w:hAnsi="Palatino Linotype"/>
              </w:rPr>
            </w:pPr>
            <w:r w:rsidRPr="00645229">
              <w:rPr>
                <w:rFonts w:ascii="Palatino Linotype" w:hAnsi="Palatino Linotype"/>
                <w:position w:val="-14"/>
              </w:rPr>
              <w:object w:dxaOrig="2420" w:dyaOrig="400">
                <v:shape id="_x0000_i2646" type="#_x0000_t75" style="width:120.75pt;height:20.25pt" o:ole="">
                  <v:imagedata r:id="rId2319" o:title=""/>
                </v:shape>
                <o:OLEObject Type="Embed" ProgID="Equation.DSMT4" ShapeID="_x0000_i2646" DrawAspect="Content" ObjectID="_1586711645" r:id="rId2320"/>
              </w:object>
            </w:r>
          </w:p>
          <w:p w:rsidR="007034D8" w:rsidRPr="004D50F9" w:rsidRDefault="007034D8" w:rsidP="007034D8">
            <w:pPr>
              <w:tabs>
                <w:tab w:val="left" w:pos="720"/>
              </w:tabs>
              <w:spacing w:line="264" w:lineRule="auto"/>
              <w:jc w:val="both"/>
              <w:rPr>
                <w:rFonts w:ascii="Palatino Linotype" w:hAnsi="Palatino Linotype"/>
                <w:b/>
                <w:color w:val="0033CC"/>
              </w:rPr>
            </w:pPr>
            <w:r w:rsidRPr="004D50F9">
              <w:rPr>
                <w:rFonts w:ascii="Palatino Linotype" w:hAnsi="Palatino Linotype"/>
                <w:b/>
                <w:color w:val="0033CC"/>
              </w:rPr>
              <w:t>Lời giải</w:t>
            </w:r>
          </w:p>
          <w:p w:rsidR="007034D8" w:rsidRPr="004D50F9" w:rsidRDefault="007034D8" w:rsidP="007034D8">
            <w:pPr>
              <w:rPr>
                <w:rFonts w:ascii="Palatino Linotype" w:hAnsi="Palatino Linotype"/>
              </w:rPr>
            </w:pPr>
            <w:r w:rsidRPr="004D50F9">
              <w:rPr>
                <w:rFonts w:ascii="Palatino Linotype" w:hAnsi="Palatino Linotype"/>
              </w:rPr>
              <w:t xml:space="preserve">Ta có </w:t>
            </w:r>
            <w:r w:rsidRPr="00645229">
              <w:rPr>
                <w:rFonts w:ascii="Palatino Linotype" w:hAnsi="Palatino Linotype"/>
                <w:position w:val="-18"/>
              </w:rPr>
              <w:object w:dxaOrig="4440" w:dyaOrig="540">
                <v:shape id="_x0000_i2647" type="#_x0000_t75" style="width:222pt;height:27pt" o:ole="">
                  <v:imagedata r:id="rId2321" o:title=""/>
                </v:shape>
                <o:OLEObject Type="Embed" ProgID="Equation.DSMT4" ShapeID="_x0000_i2647" DrawAspect="Content" ObjectID="_1586711646" r:id="rId2322"/>
              </w:object>
            </w:r>
            <w:r w:rsidRPr="004D50F9">
              <w:rPr>
                <w:rFonts w:ascii="Palatino Linotype" w:hAnsi="Palatino Linotype"/>
              </w:rPr>
              <w:t xml:space="preserve"> </w:t>
            </w:r>
          </w:p>
          <w:p w:rsidR="007034D8" w:rsidRPr="004D50F9" w:rsidRDefault="007034D8" w:rsidP="007034D8">
            <w:pPr>
              <w:rPr>
                <w:rFonts w:ascii="Palatino Linotype" w:hAnsi="Palatino Linotype"/>
              </w:rPr>
            </w:pPr>
            <w:r w:rsidRPr="00645229">
              <w:rPr>
                <w:rFonts w:ascii="Palatino Linotype" w:hAnsi="Palatino Linotype"/>
                <w:position w:val="-18"/>
              </w:rPr>
              <w:object w:dxaOrig="3739" w:dyaOrig="480">
                <v:shape id="_x0000_i2648" type="#_x0000_t75" style="width:186.75pt;height:24pt" o:ole="">
                  <v:imagedata r:id="rId2323" o:title=""/>
                </v:shape>
                <o:OLEObject Type="Embed" ProgID="Equation.DSMT4" ShapeID="_x0000_i2648" DrawAspect="Content" ObjectID="_1586711647" r:id="rId2324"/>
              </w:object>
            </w:r>
            <w:r w:rsidRPr="00645229">
              <w:rPr>
                <w:rFonts w:ascii="Palatino Linotype" w:hAnsi="Palatino Linotype"/>
                <w:position w:val="-24"/>
              </w:rPr>
              <w:object w:dxaOrig="4060" w:dyaOrig="600">
                <v:shape id="_x0000_i2649" type="#_x0000_t75" style="width:203.2pt;height:30pt" o:ole="">
                  <v:imagedata r:id="rId2325" o:title=""/>
                </v:shape>
                <o:OLEObject Type="Embed" ProgID="Equation.DSMT4" ShapeID="_x0000_i2649" DrawAspect="Content" ObjectID="_1586711648" r:id="rId2326"/>
              </w:object>
            </w:r>
          </w:p>
          <w:p w:rsidR="007034D8" w:rsidRPr="004D50F9" w:rsidRDefault="007034D8" w:rsidP="007034D8">
            <w:pPr>
              <w:rPr>
                <w:rFonts w:ascii="Palatino Linotype" w:hAnsi="Palatino Linotype"/>
              </w:rPr>
            </w:pPr>
            <w:r w:rsidRPr="00645229">
              <w:rPr>
                <w:rFonts w:ascii="Palatino Linotype" w:hAnsi="Palatino Linotype"/>
                <w:position w:val="-18"/>
              </w:rPr>
              <w:object w:dxaOrig="6360" w:dyaOrig="480">
                <v:shape id="_x0000_i2650" type="#_x0000_t75" style="width:318pt;height:24pt" o:ole="">
                  <v:imagedata r:id="rId2327" o:title=""/>
                </v:shape>
                <o:OLEObject Type="Embed" ProgID="Equation.DSMT4" ShapeID="_x0000_i2650" DrawAspect="Content" ObjectID="_1586711649" r:id="rId2328"/>
              </w:object>
            </w:r>
          </w:p>
          <w:p w:rsidR="007034D8" w:rsidRPr="004D50F9" w:rsidRDefault="007034D8" w:rsidP="007034D8">
            <w:pPr>
              <w:rPr>
                <w:rFonts w:ascii="Palatino Linotype" w:hAnsi="Palatino Linotype"/>
              </w:rPr>
            </w:pPr>
            <w:r w:rsidRPr="004D50F9">
              <w:rPr>
                <w:rFonts w:ascii="Palatino Linotype" w:hAnsi="Palatino Linotype"/>
              </w:rPr>
              <w:t xml:space="preserve">Vì </w:t>
            </w:r>
            <w:r w:rsidRPr="00645229">
              <w:rPr>
                <w:rFonts w:ascii="Palatino Linotype" w:hAnsi="Palatino Linotype"/>
                <w:position w:val="-10"/>
              </w:rPr>
              <w:object w:dxaOrig="1140" w:dyaOrig="380">
                <v:shape id="_x0000_i2651" type="#_x0000_t75" style="width:57pt;height:18.75pt" o:ole="">
                  <v:imagedata r:id="rId2329" o:title=""/>
                </v:shape>
                <o:OLEObject Type="Embed" ProgID="Equation.DSMT4" ShapeID="_x0000_i2651" DrawAspect="Content" ObjectID="_1586711650" r:id="rId2330"/>
              </w:object>
            </w:r>
            <w:r w:rsidRPr="004D50F9">
              <w:rPr>
                <w:rFonts w:ascii="Palatino Linotype" w:hAnsi="Palatino Linotype"/>
              </w:rPr>
              <w:t xml:space="preserve"> là độ dài các cạnh của tam giác nên </w:t>
            </w:r>
          </w:p>
          <w:p w:rsidR="007034D8" w:rsidRPr="004D50F9" w:rsidRDefault="007034D8" w:rsidP="007034D8">
            <w:pPr>
              <w:rPr>
                <w:rFonts w:ascii="Palatino Linotype" w:hAnsi="Palatino Linotype"/>
              </w:rPr>
            </w:pPr>
            <w:r w:rsidRPr="00645229">
              <w:rPr>
                <w:rFonts w:ascii="Palatino Linotype" w:hAnsi="Palatino Linotype"/>
                <w:position w:val="-8"/>
              </w:rPr>
              <w:object w:dxaOrig="1740" w:dyaOrig="360">
                <v:shape id="_x0000_i2652" type="#_x0000_t75" style="width:87pt;height:18pt" o:ole="">
                  <v:imagedata r:id="rId2331" o:title=""/>
                </v:shape>
                <o:OLEObject Type="Embed" ProgID="Equation.DSMT4" ShapeID="_x0000_i2652" DrawAspect="Content" ObjectID="_1586711651" r:id="rId2332"/>
              </w:object>
            </w:r>
            <w:r w:rsidRPr="004D50F9">
              <w:rPr>
                <w:rFonts w:ascii="Palatino Linotype" w:hAnsi="Palatino Linotype"/>
              </w:rPr>
              <w:t xml:space="preserve">, </w:t>
            </w:r>
            <w:r w:rsidRPr="00645229">
              <w:rPr>
                <w:rFonts w:ascii="Palatino Linotype" w:hAnsi="Palatino Linotype"/>
                <w:position w:val="-8"/>
              </w:rPr>
              <w:object w:dxaOrig="1760" w:dyaOrig="360">
                <v:shape id="_x0000_i2653" type="#_x0000_t75" style="width:87.75pt;height:18pt" o:ole="">
                  <v:imagedata r:id="rId2333" o:title=""/>
                </v:shape>
                <o:OLEObject Type="Embed" ProgID="Equation.DSMT4" ShapeID="_x0000_i2653" DrawAspect="Content" ObjectID="_1586711652" r:id="rId2334"/>
              </w:object>
            </w:r>
            <w:r w:rsidRPr="004D50F9">
              <w:rPr>
                <w:rFonts w:ascii="Palatino Linotype" w:hAnsi="Palatino Linotype"/>
              </w:rPr>
              <w:t xml:space="preserve">, </w:t>
            </w:r>
            <w:r w:rsidRPr="00645229">
              <w:rPr>
                <w:rFonts w:ascii="Palatino Linotype" w:hAnsi="Palatino Linotype"/>
                <w:position w:val="-8"/>
              </w:rPr>
              <w:object w:dxaOrig="1760" w:dyaOrig="360">
                <v:shape id="_x0000_i2654" type="#_x0000_t75" style="width:87.75pt;height:18pt" o:ole="">
                  <v:imagedata r:id="rId2335" o:title=""/>
                </v:shape>
                <o:OLEObject Type="Embed" ProgID="Equation.DSMT4" ShapeID="_x0000_i2654" DrawAspect="Content" ObjectID="_1586711653" r:id="rId2336"/>
              </w:object>
            </w:r>
            <w:r w:rsidRPr="004D50F9">
              <w:rPr>
                <w:rFonts w:ascii="Palatino Linotype" w:hAnsi="Palatino Linotype"/>
              </w:rPr>
              <w:t xml:space="preserve">, </w:t>
            </w:r>
            <w:r w:rsidRPr="00645229">
              <w:rPr>
                <w:rFonts w:ascii="Palatino Linotype" w:hAnsi="Palatino Linotype"/>
                <w:position w:val="-8"/>
              </w:rPr>
              <w:object w:dxaOrig="1760" w:dyaOrig="360">
                <v:shape id="_x0000_i2655" type="#_x0000_t75" style="width:87.75pt;height:18pt" o:ole="">
                  <v:imagedata r:id="rId2337" o:title=""/>
                </v:shape>
                <o:OLEObject Type="Embed" ProgID="Equation.DSMT4" ShapeID="_x0000_i2655" DrawAspect="Content" ObjectID="_1586711654" r:id="rId2338"/>
              </w:object>
            </w:r>
            <w:r w:rsidRPr="004D50F9">
              <w:rPr>
                <w:rFonts w:ascii="Palatino Linotype" w:hAnsi="Palatino Linotype"/>
              </w:rPr>
              <w:t xml:space="preserve"> </w:t>
            </w:r>
          </w:p>
          <w:p w:rsidR="007034D8" w:rsidRPr="00645229" w:rsidRDefault="007034D8" w:rsidP="007034D8">
            <w:pPr>
              <w:spacing w:line="264" w:lineRule="auto"/>
              <w:rPr>
                <w:rFonts w:ascii="Palatino Linotype" w:hAnsi="Palatino Linotype"/>
              </w:rPr>
            </w:pPr>
            <w:r w:rsidRPr="00645229">
              <w:rPr>
                <w:rFonts w:ascii="Palatino Linotype" w:hAnsi="Palatino Linotype"/>
                <w:position w:val="-6"/>
              </w:rPr>
              <w:object w:dxaOrig="859" w:dyaOrig="279">
                <v:shape id="_x0000_i2656" type="#_x0000_t75" style="width:42.75pt;height:14.25pt" o:ole="">
                  <v:imagedata r:id="rId2339" o:title=""/>
                </v:shape>
                <o:OLEObject Type="Embed" ProgID="Equation.DSMT4" ShapeID="_x0000_i2656" DrawAspect="Content" ObjectID="_1586711655" r:id="rId2340"/>
              </w:object>
            </w:r>
            <w:r w:rsidRPr="004D50F9">
              <w:rPr>
                <w:rFonts w:ascii="Palatino Linotype" w:hAnsi="Palatino Linotype"/>
              </w:rPr>
              <w:t xml:space="preserve"> suy ra phương trình vô nghiệm.</w:t>
            </w:r>
          </w:p>
          <w:p w:rsidR="007034D8" w:rsidRPr="007034D8" w:rsidRDefault="007034D8"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79</w:t>
            </w:r>
          </w:p>
          <w:tbl>
            <w:tblPr>
              <w:tblW w:w="0" w:type="auto"/>
              <w:tblLook w:val="04A0" w:firstRow="1" w:lastRow="0" w:firstColumn="1" w:lastColumn="0" w:noHBand="0" w:noVBand="1"/>
            </w:tblPr>
            <w:tblGrid>
              <w:gridCol w:w="4338"/>
              <w:gridCol w:w="6678"/>
            </w:tblGrid>
            <w:tr w:rsidR="007034D8" w:rsidRPr="001815DB" w:rsidTr="008D3CA5">
              <w:tc>
                <w:tcPr>
                  <w:tcW w:w="4338" w:type="dxa"/>
                  <w:shd w:val="clear" w:color="auto" w:fill="auto"/>
                </w:tcPr>
                <w:p w:rsidR="007034D8" w:rsidRPr="001815DB" w:rsidRDefault="007034D8" w:rsidP="008D3CA5">
                  <w:pPr>
                    <w:jc w:val="center"/>
                    <w:rPr>
                      <w:b/>
                      <w:bCs/>
                      <w:color w:val="000000"/>
                      <w:szCs w:val="24"/>
                    </w:rPr>
                  </w:pPr>
                  <w:r w:rsidRPr="001815DB">
                    <w:rPr>
                      <w:b/>
                      <w:bCs/>
                      <w:color w:val="000000"/>
                      <w:szCs w:val="24"/>
                    </w:rPr>
                    <w:t>SỞ GIÁO DỤC VÀ ĐÀO TẠO</w:t>
                  </w:r>
                </w:p>
                <w:p w:rsidR="007034D8" w:rsidRPr="001815DB" w:rsidRDefault="007034D8" w:rsidP="008D3CA5">
                  <w:pPr>
                    <w:jc w:val="center"/>
                    <w:rPr>
                      <w:b/>
                      <w:bCs/>
                      <w:color w:val="000000"/>
                      <w:szCs w:val="24"/>
                      <w:u w:val="single"/>
                    </w:rPr>
                  </w:pPr>
                  <w:r w:rsidRPr="001815DB">
                    <w:rPr>
                      <w:b/>
                      <w:bCs/>
                      <w:color w:val="000000"/>
                      <w:szCs w:val="24"/>
                      <w:u w:val="single"/>
                    </w:rPr>
                    <w:t>BÌNH ĐỊNH</w:t>
                  </w:r>
                </w:p>
                <w:p w:rsidR="007034D8" w:rsidRPr="001815DB" w:rsidRDefault="007034D8" w:rsidP="008D3CA5">
                  <w:pPr>
                    <w:jc w:val="center"/>
                    <w:rPr>
                      <w:szCs w:val="24"/>
                      <w:u w:val="single"/>
                    </w:rPr>
                  </w:pPr>
                  <w:r w:rsidRPr="001815DB">
                    <w:rPr>
                      <w:color w:val="000000"/>
                      <w:szCs w:val="24"/>
                    </w:rPr>
                    <w:t>ĐỀ CHÍNH THỨC</w:t>
                  </w:r>
                </w:p>
              </w:tc>
              <w:tc>
                <w:tcPr>
                  <w:tcW w:w="6678" w:type="dxa"/>
                  <w:shd w:val="clear" w:color="auto" w:fill="auto"/>
                </w:tcPr>
                <w:p w:rsidR="007034D8" w:rsidRPr="001815DB" w:rsidRDefault="007034D8" w:rsidP="008D3CA5">
                  <w:pPr>
                    <w:jc w:val="center"/>
                    <w:rPr>
                      <w:b/>
                      <w:bCs/>
                      <w:color w:val="000000"/>
                      <w:szCs w:val="24"/>
                    </w:rPr>
                  </w:pPr>
                  <w:r w:rsidRPr="001815DB">
                    <w:rPr>
                      <w:b/>
                      <w:bCs/>
                      <w:color w:val="000000"/>
                      <w:szCs w:val="24"/>
                    </w:rPr>
                    <w:t>KỲ THI TUYỂN SINH VÀO LỚP 10 THPT</w:t>
                  </w:r>
                </w:p>
                <w:p w:rsidR="007034D8" w:rsidRPr="001815DB" w:rsidRDefault="007034D8" w:rsidP="008D3CA5">
                  <w:pPr>
                    <w:jc w:val="center"/>
                    <w:rPr>
                      <w:b/>
                      <w:bCs/>
                      <w:color w:val="000000"/>
                      <w:szCs w:val="24"/>
                    </w:rPr>
                  </w:pPr>
                  <w:r w:rsidRPr="001815DB">
                    <w:rPr>
                      <w:b/>
                      <w:bCs/>
                      <w:color w:val="000000"/>
                      <w:szCs w:val="24"/>
                    </w:rPr>
                    <w:t>NĂM HỌC 2015 – 2016</w:t>
                  </w:r>
                </w:p>
                <w:p w:rsidR="007034D8" w:rsidRPr="001815DB" w:rsidRDefault="007034D8" w:rsidP="008D3CA5">
                  <w:pPr>
                    <w:jc w:val="center"/>
                    <w:rPr>
                      <w:b/>
                      <w:bCs/>
                      <w:color w:val="000000"/>
                      <w:szCs w:val="24"/>
                    </w:rPr>
                  </w:pPr>
                  <w:r w:rsidRPr="001815DB">
                    <w:rPr>
                      <w:b/>
                      <w:bCs/>
                      <w:color w:val="000000"/>
                      <w:szCs w:val="24"/>
                    </w:rPr>
                    <w:t>Môn thi: Toán</w:t>
                  </w:r>
                </w:p>
                <w:p w:rsidR="007034D8" w:rsidRPr="001815DB" w:rsidRDefault="007034D8" w:rsidP="008D3CA5">
                  <w:pPr>
                    <w:jc w:val="center"/>
                    <w:rPr>
                      <w:b/>
                      <w:bCs/>
                      <w:color w:val="000000"/>
                      <w:szCs w:val="24"/>
                    </w:rPr>
                  </w:pPr>
                  <w:r w:rsidRPr="001815DB">
                    <w:rPr>
                      <w:b/>
                      <w:bCs/>
                      <w:color w:val="000000"/>
                      <w:szCs w:val="24"/>
                    </w:rPr>
                    <w:t>Ngày thi : 18-06-2015</w:t>
                  </w:r>
                </w:p>
                <w:p w:rsidR="007034D8" w:rsidRPr="001815DB" w:rsidRDefault="007034D8" w:rsidP="008D3CA5">
                  <w:pPr>
                    <w:jc w:val="center"/>
                    <w:rPr>
                      <w:i/>
                      <w:iCs/>
                      <w:color w:val="000000"/>
                      <w:szCs w:val="24"/>
                    </w:rPr>
                  </w:pPr>
                  <w:r w:rsidRPr="001815DB">
                    <w:rPr>
                      <w:i/>
                      <w:iCs/>
                      <w:color w:val="000000"/>
                      <w:szCs w:val="24"/>
                    </w:rPr>
                    <w:t>Thời gian làm bài:120 phút (không kể thời gian giao đề)</w:t>
                  </w:r>
                </w:p>
                <w:p w:rsidR="007034D8" w:rsidRPr="001815DB" w:rsidRDefault="007034D8" w:rsidP="008D3CA5">
                  <w:pPr>
                    <w:jc w:val="center"/>
                    <w:rPr>
                      <w:szCs w:val="24"/>
                    </w:rPr>
                  </w:pPr>
                </w:p>
              </w:tc>
            </w:tr>
          </w:tbl>
          <w:p w:rsidR="007034D8" w:rsidRPr="001815DB" w:rsidRDefault="007034D8" w:rsidP="007034D8">
            <w:pPr>
              <w:rPr>
                <w:i/>
                <w:iCs/>
                <w:color w:val="000000"/>
                <w:szCs w:val="24"/>
              </w:rPr>
            </w:pPr>
            <w:r w:rsidRPr="001815DB">
              <w:rPr>
                <w:b/>
                <w:bCs/>
                <w:color w:val="000000"/>
                <w:szCs w:val="24"/>
              </w:rPr>
              <w:t xml:space="preserve">Bài 1: </w:t>
            </w:r>
            <w:r w:rsidRPr="001815DB">
              <w:rPr>
                <w:i/>
                <w:iCs/>
                <w:color w:val="000000"/>
                <w:szCs w:val="24"/>
              </w:rPr>
              <w:t>(2,0 điểm).</w:t>
            </w:r>
          </w:p>
          <w:p w:rsidR="007034D8" w:rsidRPr="001815DB" w:rsidRDefault="007034D8" w:rsidP="007034D8">
            <w:pPr>
              <w:numPr>
                <w:ilvl w:val="0"/>
                <w:numId w:val="48"/>
              </w:numPr>
              <w:spacing w:line="276" w:lineRule="auto"/>
              <w:rPr>
                <w:color w:val="000000"/>
                <w:szCs w:val="24"/>
              </w:rPr>
            </w:pPr>
            <w:r w:rsidRPr="001815DB">
              <w:rPr>
                <w:color w:val="000000"/>
                <w:szCs w:val="24"/>
              </w:rPr>
              <w:t>Giải hệ phương trình:</w:t>
            </w:r>
            <w:r w:rsidRPr="001815DB">
              <w:rPr>
                <w:color w:val="000000"/>
                <w:position w:val="-30"/>
                <w:szCs w:val="24"/>
              </w:rPr>
              <w:object w:dxaOrig="1120" w:dyaOrig="720">
                <v:shape id="_x0000_i2657" type="#_x0000_t75" style="width:56.2pt;height:36pt" o:ole="">
                  <v:imagedata r:id="rId2341" o:title=""/>
                </v:shape>
                <o:OLEObject Type="Embed" ProgID="Equation.DSMT4" ShapeID="_x0000_i2657" DrawAspect="Content" ObjectID="_1586711656" r:id="rId2342"/>
              </w:object>
            </w:r>
          </w:p>
          <w:p w:rsidR="007034D8" w:rsidRPr="001815DB" w:rsidRDefault="007034D8" w:rsidP="007034D8">
            <w:pPr>
              <w:numPr>
                <w:ilvl w:val="0"/>
                <w:numId w:val="48"/>
              </w:numPr>
              <w:spacing w:line="276" w:lineRule="auto"/>
              <w:rPr>
                <w:szCs w:val="24"/>
              </w:rPr>
            </w:pPr>
            <w:r w:rsidRPr="001815DB">
              <w:rPr>
                <w:color w:val="000000"/>
                <w:szCs w:val="24"/>
              </w:rPr>
              <w:t>Rút gọn biểu thức:</w:t>
            </w:r>
            <w:r w:rsidRPr="001815DB">
              <w:rPr>
                <w:color w:val="000000"/>
                <w:position w:val="-28"/>
                <w:szCs w:val="24"/>
              </w:rPr>
              <w:object w:dxaOrig="2860" w:dyaOrig="720">
                <v:shape id="_x0000_i2658" type="#_x0000_t75" style="width:143.3pt;height:36pt" o:ole="">
                  <v:imagedata r:id="rId2343" o:title=""/>
                </v:shape>
                <o:OLEObject Type="Embed" ProgID="Equation.DSMT4" ShapeID="_x0000_i2658" DrawAspect="Content" ObjectID="_1586711657" r:id="rId2344"/>
              </w:object>
            </w:r>
            <w:r w:rsidRPr="001815DB">
              <w:rPr>
                <w:color w:val="000000"/>
                <w:szCs w:val="24"/>
              </w:rPr>
              <w:t xml:space="preserve"> (với a</w:t>
            </w:r>
            <w:r w:rsidRPr="001815DB">
              <w:rPr>
                <w:color w:val="000000"/>
                <w:position w:val="-4"/>
                <w:szCs w:val="24"/>
              </w:rPr>
              <w:object w:dxaOrig="200" w:dyaOrig="240">
                <v:shape id="_x0000_i2659" type="#_x0000_t75" style="width:9.75pt;height:12pt" o:ole="">
                  <v:imagedata r:id="rId2345" o:title=""/>
                </v:shape>
                <o:OLEObject Type="Embed" ProgID="Equation.DSMT4" ShapeID="_x0000_i2659" DrawAspect="Content" ObjectID="_1586711658" r:id="rId2346"/>
              </w:object>
            </w:r>
            <w:r w:rsidRPr="001815DB">
              <w:rPr>
                <w:color w:val="000000"/>
                <w:szCs w:val="24"/>
              </w:rPr>
              <w:t>0;a</w:t>
            </w:r>
            <w:r w:rsidRPr="001815DB">
              <w:rPr>
                <w:color w:val="000000"/>
                <w:position w:val="-4"/>
                <w:szCs w:val="24"/>
              </w:rPr>
              <w:object w:dxaOrig="220" w:dyaOrig="220">
                <v:shape id="_x0000_i2660" type="#_x0000_t75" style="width:11.25pt;height:11.25pt" o:ole="">
                  <v:imagedata r:id="rId2347" o:title=""/>
                </v:shape>
                <o:OLEObject Type="Embed" ProgID="Equation.DSMT4" ShapeID="_x0000_i2660" DrawAspect="Content" ObjectID="_1586711659" r:id="rId2348"/>
              </w:object>
            </w:r>
            <w:r w:rsidRPr="001815DB">
              <w:rPr>
                <w:color w:val="000000"/>
                <w:szCs w:val="24"/>
              </w:rPr>
              <w:t>1)</w:t>
            </w:r>
          </w:p>
          <w:p w:rsidR="007034D8" w:rsidRPr="001815DB" w:rsidRDefault="007034D8" w:rsidP="007034D8">
            <w:pPr>
              <w:rPr>
                <w:i/>
                <w:iCs/>
                <w:color w:val="000000"/>
                <w:szCs w:val="24"/>
              </w:rPr>
            </w:pPr>
            <w:r w:rsidRPr="001815DB">
              <w:rPr>
                <w:b/>
                <w:bCs/>
                <w:color w:val="000000"/>
                <w:szCs w:val="24"/>
              </w:rPr>
              <w:t xml:space="preserve">Bài 2: </w:t>
            </w:r>
            <w:r w:rsidRPr="001815DB">
              <w:rPr>
                <w:i/>
                <w:iCs/>
                <w:color w:val="000000"/>
                <w:szCs w:val="24"/>
              </w:rPr>
              <w:t>(2,0 điểm).</w:t>
            </w:r>
          </w:p>
          <w:p w:rsidR="007034D8" w:rsidRPr="001815DB" w:rsidRDefault="007034D8" w:rsidP="007034D8">
            <w:pPr>
              <w:rPr>
                <w:color w:val="000000"/>
                <w:szCs w:val="24"/>
              </w:rPr>
            </w:pPr>
            <w:r w:rsidRPr="001815DB">
              <w:rPr>
                <w:color w:val="000000"/>
                <w:szCs w:val="24"/>
              </w:rPr>
              <w:t>Cho phương trình:x</w:t>
            </w:r>
            <w:r w:rsidRPr="001815DB">
              <w:rPr>
                <w:color w:val="000000"/>
                <w:szCs w:val="24"/>
                <w:vertAlign w:val="superscript"/>
              </w:rPr>
              <w:t>2</w:t>
            </w:r>
            <w:r w:rsidRPr="001815DB">
              <w:rPr>
                <w:color w:val="000000"/>
                <w:szCs w:val="24"/>
              </w:rPr>
              <w:t>+2(1-m)x-3+m=0;m là tham số</w:t>
            </w:r>
          </w:p>
          <w:p w:rsidR="007034D8" w:rsidRPr="001815DB" w:rsidRDefault="007034D8" w:rsidP="007034D8">
            <w:pPr>
              <w:numPr>
                <w:ilvl w:val="0"/>
                <w:numId w:val="49"/>
              </w:numPr>
              <w:spacing w:line="276" w:lineRule="auto"/>
              <w:rPr>
                <w:color w:val="000000"/>
                <w:szCs w:val="24"/>
              </w:rPr>
            </w:pPr>
            <w:r w:rsidRPr="001815DB">
              <w:rPr>
                <w:color w:val="000000"/>
                <w:szCs w:val="24"/>
              </w:rPr>
              <w:t>Giải phương trình với m = 0</w:t>
            </w:r>
          </w:p>
          <w:p w:rsidR="007034D8" w:rsidRPr="001815DB" w:rsidRDefault="007034D8" w:rsidP="007034D8">
            <w:pPr>
              <w:numPr>
                <w:ilvl w:val="0"/>
                <w:numId w:val="49"/>
              </w:numPr>
              <w:spacing w:line="276" w:lineRule="auto"/>
              <w:rPr>
                <w:szCs w:val="24"/>
              </w:rPr>
            </w:pPr>
            <w:r w:rsidRPr="001815DB">
              <w:rPr>
                <w:color w:val="000000"/>
                <w:szCs w:val="24"/>
              </w:rPr>
              <w:t>Chứng minh phương trình luôn có hai nghiệm phân biệt với mọi giá trị của m.</w:t>
            </w:r>
          </w:p>
          <w:p w:rsidR="007034D8" w:rsidRPr="001815DB" w:rsidRDefault="007034D8" w:rsidP="007034D8">
            <w:pPr>
              <w:numPr>
                <w:ilvl w:val="0"/>
                <w:numId w:val="49"/>
              </w:numPr>
              <w:spacing w:line="276" w:lineRule="auto"/>
              <w:rPr>
                <w:szCs w:val="24"/>
              </w:rPr>
            </w:pPr>
            <w:r w:rsidRPr="001815DB">
              <w:rPr>
                <w:color w:val="000000"/>
                <w:szCs w:val="24"/>
              </w:rPr>
              <w:t>Tìm giá trị của m để phương trình có hai nghiệm đối nhau.</w:t>
            </w:r>
          </w:p>
          <w:p w:rsidR="007034D8" w:rsidRPr="001815DB" w:rsidRDefault="007034D8" w:rsidP="007034D8">
            <w:pPr>
              <w:rPr>
                <w:i/>
                <w:iCs/>
                <w:color w:val="000000"/>
                <w:szCs w:val="24"/>
              </w:rPr>
            </w:pPr>
            <w:r w:rsidRPr="001815DB">
              <w:rPr>
                <w:b/>
                <w:bCs/>
                <w:color w:val="000000"/>
                <w:szCs w:val="24"/>
              </w:rPr>
              <w:t xml:space="preserve">Bài 3: </w:t>
            </w:r>
            <w:r w:rsidRPr="001815DB">
              <w:rPr>
                <w:i/>
                <w:iCs/>
                <w:color w:val="000000"/>
                <w:szCs w:val="24"/>
              </w:rPr>
              <w:t>(2,0 điểm).</w:t>
            </w:r>
          </w:p>
          <w:p w:rsidR="007034D8" w:rsidRPr="001815DB" w:rsidRDefault="007034D8" w:rsidP="007034D8">
            <w:pPr>
              <w:rPr>
                <w:color w:val="000000"/>
                <w:szCs w:val="24"/>
              </w:rPr>
            </w:pPr>
            <w:r w:rsidRPr="001815DB">
              <w:rPr>
                <w:color w:val="000000"/>
                <w:szCs w:val="24"/>
              </w:rPr>
              <w:t>Trên một vùng biển được xem như bằng phẳng và không có chướng ngại vật. Vào lúc 6 giờ có một tàu cá đi thẳng qua tọa độ X theo hướng Từ Nam đến Bắc với vận tốc</w:t>
            </w:r>
            <w:r w:rsidRPr="001815DB">
              <w:rPr>
                <w:color w:val="000000"/>
                <w:szCs w:val="24"/>
              </w:rPr>
              <w:br/>
              <w:t>không đổi. Đến 7 giờ một tàu du lịch cũng đi thẳng qua tọa độ X theo hướng từ Đông</w:t>
            </w:r>
            <w:r w:rsidRPr="001815DB">
              <w:rPr>
                <w:color w:val="000000"/>
                <w:szCs w:val="24"/>
              </w:rPr>
              <w:br/>
              <w:t>sang Tây với vận tốc lớn hơn vận tốc tàu cá 12 km/h. Đến 8 giờ khoảng cách giũa</w:t>
            </w:r>
            <w:r w:rsidRPr="001815DB">
              <w:rPr>
                <w:color w:val="000000"/>
                <w:szCs w:val="24"/>
              </w:rPr>
              <w:br/>
              <w:t>hai tầu là 60 km. Tính vận tốc của mỗi tàu.</w:t>
            </w:r>
          </w:p>
          <w:p w:rsidR="007034D8" w:rsidRPr="001815DB" w:rsidRDefault="007034D8" w:rsidP="007034D8">
            <w:pPr>
              <w:rPr>
                <w:i/>
                <w:iCs/>
                <w:color w:val="000000"/>
                <w:szCs w:val="24"/>
              </w:rPr>
            </w:pPr>
            <w:r w:rsidRPr="001815DB">
              <w:rPr>
                <w:b/>
                <w:bCs/>
                <w:color w:val="000000"/>
                <w:szCs w:val="24"/>
              </w:rPr>
              <w:t xml:space="preserve">Bài </w:t>
            </w:r>
            <w:r w:rsidRPr="001815DB">
              <w:rPr>
                <w:color w:val="000000"/>
                <w:szCs w:val="24"/>
              </w:rPr>
              <w:t xml:space="preserve">4: </w:t>
            </w:r>
            <w:r w:rsidRPr="001815DB">
              <w:rPr>
                <w:i/>
                <w:iCs/>
                <w:color w:val="000000"/>
                <w:szCs w:val="24"/>
              </w:rPr>
              <w:t>(3,0 điểm).</w:t>
            </w:r>
          </w:p>
          <w:p w:rsidR="007034D8" w:rsidRPr="001815DB" w:rsidRDefault="007034D8" w:rsidP="007034D8">
            <w:pPr>
              <w:rPr>
                <w:color w:val="000000"/>
                <w:szCs w:val="24"/>
              </w:rPr>
            </w:pPr>
            <w:r w:rsidRPr="001815DB">
              <w:rPr>
                <w:color w:val="000000"/>
                <w:szCs w:val="24"/>
              </w:rPr>
              <w:t>Cho tam giác ABC (AB &lt;AC) có 3 góc nhọn nội tiếp trong đường tròn (O; R). Vẽ</w:t>
            </w:r>
            <w:r w:rsidRPr="001815DB">
              <w:rPr>
                <w:color w:val="000000"/>
                <w:szCs w:val="24"/>
              </w:rPr>
              <w:br/>
              <w:t>đường cao AH của tam giác ABC, đường kính AD của đường tròn. Gọi E, F lần lượt là chân</w:t>
            </w:r>
            <w:r w:rsidRPr="001815DB">
              <w:rPr>
                <w:color w:val="000000"/>
                <w:szCs w:val="24"/>
              </w:rPr>
              <w:br/>
              <w:t>đường vuông góc kẻ từ C và B xuông đường thẳng AD. M là trung điểm của BC.</w:t>
            </w:r>
          </w:p>
          <w:p w:rsidR="007034D8" w:rsidRPr="001815DB" w:rsidRDefault="007034D8" w:rsidP="007034D8">
            <w:pPr>
              <w:numPr>
                <w:ilvl w:val="0"/>
                <w:numId w:val="50"/>
              </w:numPr>
              <w:spacing w:line="276" w:lineRule="auto"/>
              <w:rPr>
                <w:color w:val="000000"/>
                <w:szCs w:val="24"/>
              </w:rPr>
            </w:pPr>
            <w:r w:rsidRPr="001815DB">
              <w:rPr>
                <w:color w:val="000000"/>
                <w:szCs w:val="24"/>
              </w:rPr>
              <w:t>Chứng minh các tứ giác ABHF và BMFO nội tiếp.</w:t>
            </w:r>
          </w:p>
          <w:p w:rsidR="007034D8" w:rsidRPr="001815DB" w:rsidRDefault="007034D8" w:rsidP="007034D8">
            <w:pPr>
              <w:numPr>
                <w:ilvl w:val="0"/>
                <w:numId w:val="50"/>
              </w:numPr>
              <w:spacing w:line="276" w:lineRule="auto"/>
              <w:rPr>
                <w:color w:val="000000"/>
                <w:szCs w:val="24"/>
              </w:rPr>
            </w:pPr>
            <w:r w:rsidRPr="001815DB">
              <w:rPr>
                <w:color w:val="000000"/>
                <w:szCs w:val="24"/>
              </w:rPr>
              <w:t>Chứng minh HE // BD.</w:t>
            </w:r>
          </w:p>
          <w:p w:rsidR="007034D8" w:rsidRPr="001815DB" w:rsidRDefault="007034D8" w:rsidP="007034D8">
            <w:pPr>
              <w:numPr>
                <w:ilvl w:val="0"/>
                <w:numId w:val="50"/>
              </w:numPr>
              <w:spacing w:line="276" w:lineRule="auto"/>
              <w:rPr>
                <w:color w:val="000000"/>
                <w:szCs w:val="24"/>
              </w:rPr>
            </w:pPr>
            <w:r w:rsidRPr="001815DB">
              <w:rPr>
                <w:color w:val="000000"/>
                <w:szCs w:val="24"/>
              </w:rPr>
              <w:t>Chứng minh:</w:t>
            </w:r>
            <w:r w:rsidRPr="001815DB">
              <w:rPr>
                <w:color w:val="000000"/>
                <w:position w:val="-24"/>
                <w:szCs w:val="24"/>
              </w:rPr>
              <w:object w:dxaOrig="1860" w:dyaOrig="620">
                <v:shape id="_x0000_i2661" type="#_x0000_t75" style="width:93pt;height:30.75pt" o:ole="">
                  <v:imagedata r:id="rId2349" o:title=""/>
                </v:shape>
                <o:OLEObject Type="Embed" ProgID="Equation.DSMT4" ShapeID="_x0000_i2661" DrawAspect="Content" ObjectID="_1586711660" r:id="rId2350"/>
              </w:object>
            </w:r>
            <w:r w:rsidRPr="001815DB">
              <w:rPr>
                <w:color w:val="000000"/>
                <w:szCs w:val="24"/>
              </w:rPr>
              <w:t>(</w:t>
            </w:r>
            <w:r w:rsidRPr="001815DB">
              <w:rPr>
                <w:color w:val="000000"/>
                <w:position w:val="-12"/>
                <w:szCs w:val="24"/>
              </w:rPr>
              <w:object w:dxaOrig="499" w:dyaOrig="360">
                <v:shape id="_x0000_i2662" type="#_x0000_t75" style="width:24.75pt;height:18pt" o:ole="">
                  <v:imagedata r:id="rId2351" o:title=""/>
                </v:shape>
                <o:OLEObject Type="Embed" ProgID="Equation.DSMT4" ShapeID="_x0000_i2662" DrawAspect="Content" ObjectID="_1586711661" r:id="rId2352"/>
              </w:object>
            </w:r>
            <w:r w:rsidRPr="001815DB">
              <w:rPr>
                <w:color w:val="000000"/>
                <w:szCs w:val="24"/>
              </w:rPr>
              <w:t xml:space="preserve"> là diện tích tam giác ABC)</w:t>
            </w:r>
          </w:p>
          <w:p w:rsidR="007034D8" w:rsidRPr="001815DB" w:rsidRDefault="007034D8" w:rsidP="007034D8">
            <w:pPr>
              <w:rPr>
                <w:i/>
                <w:iCs/>
                <w:color w:val="000000"/>
                <w:szCs w:val="24"/>
              </w:rPr>
            </w:pPr>
            <w:r w:rsidRPr="001815DB">
              <w:rPr>
                <w:b/>
                <w:bCs/>
                <w:color w:val="000000"/>
                <w:szCs w:val="24"/>
              </w:rPr>
              <w:t xml:space="preserve">Bài 5: </w:t>
            </w:r>
            <w:r w:rsidRPr="001815DB">
              <w:rPr>
                <w:i/>
                <w:iCs/>
                <w:color w:val="000000"/>
                <w:szCs w:val="24"/>
              </w:rPr>
              <w:t>(1,0 điểm).</w:t>
            </w:r>
          </w:p>
          <w:p w:rsidR="007034D8" w:rsidRPr="001815DB" w:rsidRDefault="007034D8" w:rsidP="007034D8">
            <w:pPr>
              <w:rPr>
                <w:color w:val="000000"/>
                <w:szCs w:val="24"/>
              </w:rPr>
            </w:pPr>
            <w:r w:rsidRPr="001815DB">
              <w:rPr>
                <w:color w:val="000000"/>
                <w:szCs w:val="24"/>
              </w:rPr>
              <w:t>Cho các số thực a, b, c &gt; 0 thỏa mãn a + b + c = 3.Chứng minh rằng:</w:t>
            </w:r>
          </w:p>
          <w:p w:rsidR="007034D8" w:rsidRPr="001815DB" w:rsidRDefault="007034D8" w:rsidP="007034D8">
            <w:pPr>
              <w:rPr>
                <w:color w:val="000000"/>
                <w:szCs w:val="24"/>
              </w:rPr>
            </w:pPr>
            <w:r w:rsidRPr="001815DB">
              <w:rPr>
                <w:color w:val="000000"/>
                <w:position w:val="-24"/>
                <w:szCs w:val="24"/>
              </w:rPr>
              <w:object w:dxaOrig="3019" w:dyaOrig="660">
                <v:shape id="_x0000_i2663" type="#_x0000_t75" style="width:150.8pt;height:33pt" o:ole="">
                  <v:imagedata r:id="rId2353" o:title=""/>
                </v:shape>
                <o:OLEObject Type="Embed" ProgID="Equation.DSMT4" ShapeID="_x0000_i2663" DrawAspect="Content" ObjectID="_1586711662" r:id="rId2354"/>
              </w:object>
            </w:r>
          </w:p>
          <w:p w:rsidR="007034D8" w:rsidRPr="001815DB" w:rsidRDefault="007034D8" w:rsidP="007034D8">
            <w:pPr>
              <w:jc w:val="center"/>
              <w:rPr>
                <w:color w:val="000000"/>
                <w:szCs w:val="24"/>
              </w:rPr>
            </w:pPr>
            <w:r w:rsidRPr="001815DB">
              <w:rPr>
                <w:color w:val="000000"/>
                <w:szCs w:val="24"/>
              </w:rPr>
              <w:t>-------------------------------------------Hết -----------------------------------------</w:t>
            </w:r>
          </w:p>
          <w:p w:rsidR="007034D8" w:rsidRPr="001815DB" w:rsidRDefault="007034D8" w:rsidP="007034D8">
            <w:pPr>
              <w:rPr>
                <w:color w:val="000000"/>
                <w:szCs w:val="24"/>
              </w:rPr>
            </w:pPr>
          </w:p>
          <w:p w:rsidR="007034D8" w:rsidRDefault="007034D8" w:rsidP="007034D8">
            <w:pPr>
              <w:rPr>
                <w:color w:val="000000"/>
                <w:szCs w:val="24"/>
              </w:rPr>
            </w:pPr>
          </w:p>
          <w:p w:rsidR="007034D8" w:rsidRDefault="007034D8" w:rsidP="007034D8">
            <w:pPr>
              <w:rPr>
                <w:color w:val="000000"/>
                <w:szCs w:val="24"/>
              </w:rPr>
            </w:pPr>
          </w:p>
          <w:p w:rsidR="007034D8" w:rsidRDefault="007034D8" w:rsidP="007034D8">
            <w:pPr>
              <w:rPr>
                <w:color w:val="000000"/>
                <w:szCs w:val="24"/>
              </w:rPr>
            </w:pPr>
          </w:p>
          <w:p w:rsidR="007034D8" w:rsidRDefault="007034D8" w:rsidP="007034D8">
            <w:pPr>
              <w:rPr>
                <w:color w:val="000000"/>
                <w:szCs w:val="24"/>
              </w:rPr>
            </w:pPr>
          </w:p>
          <w:p w:rsidR="007034D8" w:rsidRDefault="007034D8" w:rsidP="007034D8">
            <w:pPr>
              <w:rPr>
                <w:color w:val="000000"/>
                <w:szCs w:val="24"/>
              </w:rPr>
            </w:pPr>
          </w:p>
          <w:p w:rsidR="007034D8" w:rsidRDefault="007034D8" w:rsidP="007034D8">
            <w:pPr>
              <w:rPr>
                <w:color w:val="000000"/>
                <w:szCs w:val="24"/>
              </w:rPr>
            </w:pPr>
          </w:p>
          <w:p w:rsidR="007034D8" w:rsidRDefault="007034D8" w:rsidP="007034D8">
            <w:pPr>
              <w:rPr>
                <w:color w:val="000000"/>
                <w:szCs w:val="24"/>
              </w:rPr>
            </w:pPr>
          </w:p>
          <w:p w:rsidR="007034D8" w:rsidRPr="001815DB" w:rsidRDefault="007034D8" w:rsidP="007034D8">
            <w:pPr>
              <w:rPr>
                <w:color w:val="000000"/>
                <w:szCs w:val="24"/>
              </w:rPr>
            </w:pPr>
          </w:p>
          <w:p w:rsidR="007034D8" w:rsidRPr="001815DB" w:rsidRDefault="007034D8" w:rsidP="007034D8">
            <w:pPr>
              <w:jc w:val="center"/>
              <w:rPr>
                <w:b/>
                <w:bCs/>
                <w:color w:val="000000"/>
                <w:szCs w:val="24"/>
              </w:rPr>
            </w:pPr>
            <w:r w:rsidRPr="001815DB">
              <w:rPr>
                <w:b/>
                <w:bCs/>
                <w:color w:val="000000"/>
                <w:szCs w:val="24"/>
              </w:rPr>
              <w:t>HƯỚNG DẪN GIẢI</w:t>
            </w:r>
          </w:p>
          <w:p w:rsidR="007034D8" w:rsidRPr="001815DB" w:rsidRDefault="007034D8" w:rsidP="007034D8">
            <w:pPr>
              <w:rPr>
                <w:i/>
                <w:iCs/>
                <w:color w:val="000000"/>
                <w:szCs w:val="24"/>
              </w:rPr>
            </w:pPr>
            <w:r w:rsidRPr="001815DB">
              <w:rPr>
                <w:b/>
                <w:bCs/>
                <w:color w:val="000000"/>
                <w:szCs w:val="24"/>
              </w:rPr>
              <w:t xml:space="preserve">Bài 1: </w:t>
            </w:r>
            <w:r w:rsidRPr="001815DB">
              <w:rPr>
                <w:i/>
                <w:iCs/>
                <w:color w:val="000000"/>
                <w:szCs w:val="24"/>
              </w:rPr>
              <w:t>(2,0 điểm).</w:t>
            </w:r>
          </w:p>
          <w:p w:rsidR="007034D8" w:rsidRPr="001815DB" w:rsidRDefault="007034D8" w:rsidP="007034D8">
            <w:pPr>
              <w:numPr>
                <w:ilvl w:val="0"/>
                <w:numId w:val="51"/>
              </w:numPr>
              <w:spacing w:line="276" w:lineRule="auto"/>
              <w:rPr>
                <w:color w:val="000000"/>
                <w:szCs w:val="24"/>
              </w:rPr>
            </w:pPr>
            <w:r w:rsidRPr="001815DB">
              <w:rPr>
                <w:color w:val="000000"/>
                <w:szCs w:val="24"/>
              </w:rPr>
              <w:t xml:space="preserve">Ta có: </w:t>
            </w:r>
            <w:r w:rsidRPr="001815DB">
              <w:rPr>
                <w:color w:val="000000"/>
                <w:position w:val="-30"/>
                <w:szCs w:val="24"/>
              </w:rPr>
              <w:object w:dxaOrig="1120" w:dyaOrig="720">
                <v:shape id="_x0000_i2664" type="#_x0000_t75" style="width:56.2pt;height:36pt" o:ole="">
                  <v:imagedata r:id="rId2341" o:title=""/>
                </v:shape>
                <o:OLEObject Type="Embed" ProgID="Equation.DSMT4" ShapeID="_x0000_i2664" DrawAspect="Content" ObjectID="_1586711663" r:id="rId2355"/>
              </w:object>
            </w:r>
            <w:r w:rsidRPr="001815DB">
              <w:rPr>
                <w:color w:val="000000"/>
                <w:position w:val="-30"/>
                <w:szCs w:val="24"/>
              </w:rPr>
              <w:object w:dxaOrig="2540" w:dyaOrig="720">
                <v:shape id="_x0000_i2665" type="#_x0000_t75" style="width:126.75pt;height:36pt" o:ole="">
                  <v:imagedata r:id="rId2356" o:title=""/>
                </v:shape>
                <o:OLEObject Type="Embed" ProgID="Equation.DSMT4" ShapeID="_x0000_i2665" DrawAspect="Content" ObjectID="_1586711664" r:id="rId2357"/>
              </w:object>
            </w:r>
          </w:p>
          <w:p w:rsidR="007034D8" w:rsidRPr="001815DB" w:rsidRDefault="007034D8" w:rsidP="007034D8">
            <w:pPr>
              <w:rPr>
                <w:color w:val="000000"/>
                <w:szCs w:val="24"/>
              </w:rPr>
            </w:pPr>
            <w:r w:rsidRPr="001815DB">
              <w:rPr>
                <w:color w:val="000000"/>
                <w:szCs w:val="24"/>
              </w:rPr>
              <w:t>Vậy hệ phương trình có nghiệm duy nhất là (x; y) = (0; 1)</w:t>
            </w:r>
          </w:p>
          <w:p w:rsidR="007034D8" w:rsidRPr="001815DB" w:rsidRDefault="007034D8" w:rsidP="007034D8">
            <w:pPr>
              <w:numPr>
                <w:ilvl w:val="0"/>
                <w:numId w:val="51"/>
              </w:numPr>
              <w:spacing w:line="276" w:lineRule="auto"/>
              <w:rPr>
                <w:color w:val="000000"/>
                <w:szCs w:val="24"/>
              </w:rPr>
            </w:pPr>
            <w:r w:rsidRPr="001815DB">
              <w:rPr>
                <w:color w:val="000000"/>
                <w:szCs w:val="24"/>
              </w:rPr>
              <w:t>Với a</w:t>
            </w:r>
            <w:r w:rsidRPr="001815DB">
              <w:rPr>
                <w:color w:val="000000"/>
                <w:position w:val="-4"/>
                <w:szCs w:val="24"/>
              </w:rPr>
              <w:object w:dxaOrig="200" w:dyaOrig="240">
                <v:shape id="_x0000_i2666" type="#_x0000_t75" style="width:9.75pt;height:12pt" o:ole="">
                  <v:imagedata r:id="rId2358" o:title=""/>
                </v:shape>
                <o:OLEObject Type="Embed" ProgID="Equation.DSMT4" ShapeID="_x0000_i2666" DrawAspect="Content" ObjectID="_1586711665" r:id="rId2359"/>
              </w:object>
            </w:r>
            <w:r>
              <w:rPr>
                <w:color w:val="000000"/>
                <w:szCs w:val="24"/>
              </w:rPr>
              <w:t xml:space="preserve">0 </w:t>
            </w:r>
            <w:r w:rsidRPr="001815DB">
              <w:rPr>
                <w:color w:val="000000"/>
                <w:szCs w:val="24"/>
              </w:rPr>
              <w:t>a</w:t>
            </w:r>
            <w:r w:rsidRPr="001815DB">
              <w:rPr>
                <w:color w:val="000000"/>
                <w:position w:val="-4"/>
                <w:szCs w:val="24"/>
              </w:rPr>
              <w:object w:dxaOrig="220" w:dyaOrig="220">
                <v:shape id="_x0000_i2667" type="#_x0000_t75" style="width:11.25pt;height:11.25pt" o:ole="">
                  <v:imagedata r:id="rId2360" o:title=""/>
                </v:shape>
                <o:OLEObject Type="Embed" ProgID="Equation.DSMT4" ShapeID="_x0000_i2667" DrawAspect="Content" ObjectID="_1586711666" r:id="rId2361"/>
              </w:object>
            </w:r>
            <w:r>
              <w:rPr>
                <w:color w:val="000000"/>
                <w:szCs w:val="24"/>
              </w:rPr>
              <w:t>1 t</w:t>
            </w:r>
            <w:r w:rsidRPr="001815DB">
              <w:rPr>
                <w:color w:val="000000"/>
                <w:szCs w:val="24"/>
              </w:rPr>
              <w:t>a có:</w:t>
            </w:r>
          </w:p>
          <w:p w:rsidR="007034D8" w:rsidRPr="001815DB" w:rsidRDefault="007034D8" w:rsidP="007034D8">
            <w:pPr>
              <w:rPr>
                <w:color w:val="000000"/>
                <w:szCs w:val="24"/>
              </w:rPr>
            </w:pPr>
            <w:r w:rsidRPr="001815DB">
              <w:rPr>
                <w:color w:val="000000"/>
                <w:position w:val="-28"/>
                <w:szCs w:val="24"/>
              </w:rPr>
              <w:object w:dxaOrig="2860" w:dyaOrig="720">
                <v:shape id="_x0000_i2668" type="#_x0000_t75" style="width:143.3pt;height:36pt" o:ole="">
                  <v:imagedata r:id="rId2343" o:title=""/>
                </v:shape>
                <o:OLEObject Type="Embed" ProgID="Equation.DSMT4" ShapeID="_x0000_i2668" DrawAspect="Content" ObjectID="_1586711667" r:id="rId2362"/>
              </w:object>
            </w:r>
          </w:p>
          <w:p w:rsidR="007034D8" w:rsidRPr="001815DB" w:rsidRDefault="007034D8" w:rsidP="007034D8">
            <w:pPr>
              <w:rPr>
                <w:color w:val="000000"/>
                <w:szCs w:val="24"/>
              </w:rPr>
            </w:pPr>
            <w:r w:rsidRPr="001815DB">
              <w:rPr>
                <w:color w:val="000000"/>
                <w:position w:val="-74"/>
                <w:szCs w:val="24"/>
              </w:rPr>
              <w:object w:dxaOrig="5100" w:dyaOrig="1600">
                <v:shape id="_x0000_i2669" type="#_x0000_t75" style="width:255pt;height:80.25pt" o:ole="">
                  <v:imagedata r:id="rId2363" o:title=""/>
                </v:shape>
                <o:OLEObject Type="Embed" ProgID="Equation.DSMT4" ShapeID="_x0000_i2669" DrawAspect="Content" ObjectID="_1586711668" r:id="rId2364"/>
              </w:object>
            </w:r>
          </w:p>
          <w:p w:rsidR="007034D8" w:rsidRPr="001815DB" w:rsidRDefault="007034D8" w:rsidP="007034D8">
            <w:pPr>
              <w:rPr>
                <w:i/>
                <w:iCs/>
                <w:color w:val="000000"/>
                <w:szCs w:val="24"/>
              </w:rPr>
            </w:pPr>
            <w:r w:rsidRPr="001815DB">
              <w:rPr>
                <w:b/>
                <w:bCs/>
                <w:color w:val="000000"/>
                <w:szCs w:val="24"/>
              </w:rPr>
              <w:t xml:space="preserve">Bài 2: </w:t>
            </w:r>
            <w:r w:rsidRPr="001815DB">
              <w:rPr>
                <w:i/>
                <w:iCs/>
                <w:color w:val="000000"/>
                <w:szCs w:val="24"/>
              </w:rPr>
              <w:t>(2,0 điểm).</w:t>
            </w:r>
          </w:p>
          <w:p w:rsidR="007034D8" w:rsidRPr="001815DB" w:rsidRDefault="007034D8" w:rsidP="007034D8">
            <w:pPr>
              <w:numPr>
                <w:ilvl w:val="0"/>
                <w:numId w:val="52"/>
              </w:numPr>
              <w:spacing w:line="276" w:lineRule="auto"/>
              <w:rPr>
                <w:color w:val="000000"/>
                <w:szCs w:val="24"/>
              </w:rPr>
            </w:pPr>
            <w:r w:rsidRPr="001815DB">
              <w:rPr>
                <w:color w:val="000000"/>
                <w:szCs w:val="24"/>
              </w:rPr>
              <w:t>Thay m = 0 vào phương trình đã cho ta được: x</w:t>
            </w:r>
            <w:r w:rsidRPr="001815DB">
              <w:rPr>
                <w:color w:val="000000"/>
                <w:szCs w:val="24"/>
                <w:vertAlign w:val="superscript"/>
              </w:rPr>
              <w:t>2</w:t>
            </w:r>
            <w:r w:rsidRPr="001815DB">
              <w:rPr>
                <w:color w:val="000000"/>
                <w:szCs w:val="24"/>
              </w:rPr>
              <w:t xml:space="preserve"> + 2x – 3 = 0</w:t>
            </w:r>
          </w:p>
          <w:p w:rsidR="007034D8" w:rsidRPr="001815DB" w:rsidRDefault="007034D8" w:rsidP="007034D8">
            <w:pPr>
              <w:ind w:left="360"/>
              <w:rPr>
                <w:color w:val="000000"/>
                <w:szCs w:val="24"/>
              </w:rPr>
            </w:pPr>
            <w:r w:rsidRPr="001815DB">
              <w:rPr>
                <w:color w:val="000000"/>
                <w:szCs w:val="24"/>
              </w:rPr>
              <w:t>Ta có a + b + c = 1 + 2 – 3 = 0, phương trình có hai nghiệm là: x</w:t>
            </w:r>
            <w:r w:rsidRPr="001815DB">
              <w:rPr>
                <w:color w:val="000000"/>
                <w:szCs w:val="24"/>
                <w:vertAlign w:val="subscript"/>
              </w:rPr>
              <w:t>1</w:t>
            </w:r>
            <w:r w:rsidRPr="001815DB">
              <w:rPr>
                <w:color w:val="000000"/>
                <w:szCs w:val="24"/>
              </w:rPr>
              <w:t xml:space="preserve"> = 1; x</w:t>
            </w:r>
            <w:r w:rsidRPr="001815DB">
              <w:rPr>
                <w:color w:val="000000"/>
                <w:szCs w:val="24"/>
                <w:vertAlign w:val="subscript"/>
              </w:rPr>
              <w:t>2</w:t>
            </w:r>
            <w:r w:rsidRPr="001815DB">
              <w:rPr>
                <w:color w:val="000000"/>
                <w:szCs w:val="24"/>
              </w:rPr>
              <w:t xml:space="preserve"> = -3</w:t>
            </w:r>
            <w:r w:rsidRPr="001815DB">
              <w:rPr>
                <w:color w:val="000000"/>
                <w:szCs w:val="24"/>
              </w:rPr>
              <w:br/>
              <w:t>Vậy m = 0 phương trình có hai nghiệm là: x</w:t>
            </w:r>
            <w:r w:rsidRPr="001815DB">
              <w:rPr>
                <w:color w:val="000000"/>
                <w:szCs w:val="24"/>
                <w:vertAlign w:val="subscript"/>
              </w:rPr>
              <w:t>1</w:t>
            </w:r>
            <w:r w:rsidRPr="001815DB">
              <w:rPr>
                <w:color w:val="000000"/>
                <w:szCs w:val="24"/>
              </w:rPr>
              <w:t xml:space="preserve"> = 1; x</w:t>
            </w:r>
            <w:r w:rsidRPr="001815DB">
              <w:rPr>
                <w:color w:val="000000"/>
                <w:szCs w:val="24"/>
                <w:vertAlign w:val="subscript"/>
              </w:rPr>
              <w:t>2</w:t>
            </w:r>
            <w:r w:rsidRPr="001815DB">
              <w:rPr>
                <w:color w:val="000000"/>
                <w:szCs w:val="24"/>
              </w:rPr>
              <w:t xml:space="preserve"> = -3</w:t>
            </w:r>
          </w:p>
          <w:p w:rsidR="007034D8" w:rsidRPr="001815DB" w:rsidRDefault="007034D8" w:rsidP="007034D8">
            <w:pPr>
              <w:numPr>
                <w:ilvl w:val="0"/>
                <w:numId w:val="52"/>
              </w:numPr>
              <w:spacing w:line="276" w:lineRule="auto"/>
              <w:rPr>
                <w:color w:val="000000"/>
                <w:szCs w:val="24"/>
              </w:rPr>
            </w:pPr>
            <w:r w:rsidRPr="001815DB">
              <w:rPr>
                <w:color w:val="000000"/>
                <w:szCs w:val="24"/>
              </w:rPr>
              <w:t>Ta có:</w:t>
            </w:r>
            <w:r w:rsidRPr="001815DB">
              <w:rPr>
                <w:color w:val="000000"/>
                <w:position w:val="-4"/>
                <w:szCs w:val="24"/>
              </w:rPr>
              <w:object w:dxaOrig="220" w:dyaOrig="260">
                <v:shape id="_x0000_i2670" type="#_x0000_t75" style="width:11.25pt;height:12.75pt" o:ole="">
                  <v:imagedata r:id="rId2365" o:title=""/>
                </v:shape>
                <o:OLEObject Type="Embed" ProgID="Equation.DSMT4" ShapeID="_x0000_i2670" DrawAspect="Content" ObjectID="_1586711669" r:id="rId2366"/>
              </w:object>
            </w:r>
            <w:r w:rsidRPr="001815DB">
              <w:rPr>
                <w:color w:val="000000"/>
                <w:szCs w:val="24"/>
              </w:rPr>
              <w:t>’ = (1 – m)</w:t>
            </w:r>
            <w:r w:rsidRPr="001815DB">
              <w:rPr>
                <w:color w:val="000000"/>
                <w:szCs w:val="24"/>
                <w:vertAlign w:val="superscript"/>
              </w:rPr>
              <w:t>2</w:t>
            </w:r>
            <w:r w:rsidRPr="001815DB">
              <w:rPr>
                <w:color w:val="000000"/>
                <w:szCs w:val="24"/>
              </w:rPr>
              <w:t xml:space="preserve"> – 1(-3 + m) = m</w:t>
            </w:r>
            <w:r w:rsidRPr="001815DB">
              <w:rPr>
                <w:color w:val="000000"/>
                <w:szCs w:val="24"/>
                <w:vertAlign w:val="superscript"/>
              </w:rPr>
              <w:t>2</w:t>
            </w:r>
            <w:r w:rsidRPr="001815DB">
              <w:rPr>
                <w:color w:val="000000"/>
                <w:szCs w:val="24"/>
              </w:rPr>
              <w:t xml:space="preserve"> – 2m + 1 + 3 – m</w:t>
            </w:r>
          </w:p>
          <w:p w:rsidR="007034D8" w:rsidRPr="001815DB" w:rsidRDefault="007034D8" w:rsidP="007034D8">
            <w:pPr>
              <w:ind w:left="1440"/>
              <w:rPr>
                <w:color w:val="000000"/>
                <w:szCs w:val="24"/>
              </w:rPr>
            </w:pPr>
            <w:r w:rsidRPr="001815DB">
              <w:rPr>
                <w:color w:val="000000"/>
                <w:szCs w:val="24"/>
              </w:rPr>
              <w:t xml:space="preserve">    = m</w:t>
            </w:r>
            <w:r w:rsidRPr="001815DB">
              <w:rPr>
                <w:color w:val="000000"/>
                <w:szCs w:val="24"/>
                <w:vertAlign w:val="superscript"/>
              </w:rPr>
              <w:t>2</w:t>
            </w:r>
            <w:r w:rsidRPr="001815DB">
              <w:rPr>
                <w:color w:val="000000"/>
                <w:szCs w:val="24"/>
              </w:rPr>
              <w:t xml:space="preserve"> – 3m + 4 =</w:t>
            </w:r>
            <w:r w:rsidRPr="001815DB">
              <w:rPr>
                <w:color w:val="000000"/>
                <w:position w:val="-24"/>
                <w:szCs w:val="24"/>
              </w:rPr>
              <w:object w:dxaOrig="1960" w:dyaOrig="620">
                <v:shape id="_x0000_i2671" type="#_x0000_t75" style="width:98.3pt;height:30.75pt" o:ole="">
                  <v:imagedata r:id="rId2367" o:title=""/>
                </v:shape>
                <o:OLEObject Type="Embed" ProgID="Equation.DSMT4" ShapeID="_x0000_i2671" DrawAspect="Content" ObjectID="_1586711670" r:id="rId2368"/>
              </w:object>
            </w:r>
          </w:p>
          <w:p w:rsidR="007034D8" w:rsidRPr="001815DB" w:rsidRDefault="007034D8" w:rsidP="007034D8">
            <w:pPr>
              <w:rPr>
                <w:color w:val="000000"/>
                <w:szCs w:val="24"/>
              </w:rPr>
            </w:pPr>
            <w:r w:rsidRPr="001815DB">
              <w:rPr>
                <w:color w:val="000000"/>
                <w:szCs w:val="24"/>
              </w:rPr>
              <w:t xml:space="preserve">        Vậy phương trình luôn có hai nghiệm phân biệt với mọi giá trị m.</w:t>
            </w:r>
          </w:p>
          <w:p w:rsidR="007034D8" w:rsidRPr="001815DB" w:rsidRDefault="007034D8" w:rsidP="007034D8">
            <w:pPr>
              <w:numPr>
                <w:ilvl w:val="0"/>
                <w:numId w:val="52"/>
              </w:numPr>
              <w:spacing w:line="276" w:lineRule="auto"/>
              <w:rPr>
                <w:color w:val="000000"/>
                <w:szCs w:val="24"/>
              </w:rPr>
            </w:pPr>
            <w:r w:rsidRPr="001815DB">
              <w:rPr>
                <w:color w:val="000000"/>
                <w:szCs w:val="24"/>
              </w:rPr>
              <w:t>Vì phương trình luôn có hai nghiệm phân biệt với mọi giá trị m.</w:t>
            </w:r>
            <w:r w:rsidRPr="001815DB">
              <w:rPr>
                <w:color w:val="000000"/>
                <w:szCs w:val="24"/>
              </w:rPr>
              <w:br/>
              <w:t>Nên phương trình có hai nghiệm đối nhau khi: x</w:t>
            </w:r>
            <w:r w:rsidRPr="001815DB">
              <w:rPr>
                <w:color w:val="000000"/>
                <w:szCs w:val="24"/>
                <w:vertAlign w:val="subscript"/>
              </w:rPr>
              <w:t>1</w:t>
            </w:r>
            <w:r w:rsidRPr="001815DB">
              <w:rPr>
                <w:color w:val="000000"/>
                <w:szCs w:val="24"/>
              </w:rPr>
              <w:t xml:space="preserve"> + x</w:t>
            </w:r>
            <w:r w:rsidRPr="001815DB">
              <w:rPr>
                <w:color w:val="000000"/>
                <w:szCs w:val="24"/>
                <w:vertAlign w:val="subscript"/>
              </w:rPr>
              <w:t>2</w:t>
            </w:r>
            <w:r w:rsidRPr="001815DB">
              <w:rPr>
                <w:color w:val="000000"/>
                <w:szCs w:val="24"/>
              </w:rPr>
              <w:t xml:space="preserve"> = 0 Hay :0= x</w:t>
            </w:r>
            <w:r w:rsidRPr="001815DB">
              <w:rPr>
                <w:color w:val="000000"/>
                <w:szCs w:val="24"/>
                <w:vertAlign w:val="subscript"/>
              </w:rPr>
              <w:t>1</w:t>
            </w:r>
            <w:r w:rsidRPr="001815DB">
              <w:rPr>
                <w:color w:val="000000"/>
                <w:szCs w:val="24"/>
              </w:rPr>
              <w:t xml:space="preserve"> + x</w:t>
            </w:r>
            <w:r w:rsidRPr="001815DB">
              <w:rPr>
                <w:color w:val="000000"/>
                <w:szCs w:val="24"/>
                <w:vertAlign w:val="subscript"/>
              </w:rPr>
              <w:t>2</w:t>
            </w:r>
            <w:r w:rsidRPr="001815DB">
              <w:rPr>
                <w:color w:val="000000"/>
                <w:szCs w:val="24"/>
              </w:rPr>
              <w:t>=-2(1-m)&lt;=&gt;m=1</w:t>
            </w:r>
            <w:r w:rsidRPr="001815DB">
              <w:rPr>
                <w:color w:val="000000"/>
                <w:szCs w:val="24"/>
              </w:rPr>
              <w:br/>
              <w:t>Vậy phương trình (1) có hai nghiệm đối nhau khi m = 1</w:t>
            </w:r>
          </w:p>
          <w:p w:rsidR="007034D8" w:rsidRPr="001815DB" w:rsidRDefault="007034D8" w:rsidP="007034D8">
            <w:pPr>
              <w:rPr>
                <w:i/>
                <w:iCs/>
                <w:color w:val="000000"/>
                <w:szCs w:val="24"/>
              </w:rPr>
            </w:pPr>
            <w:r w:rsidRPr="001815DB">
              <w:rPr>
                <w:b/>
                <w:bCs/>
                <w:color w:val="000000"/>
                <w:szCs w:val="24"/>
              </w:rPr>
              <w:t xml:space="preserve">Bài 3: </w:t>
            </w:r>
            <w:r w:rsidRPr="001815DB">
              <w:rPr>
                <w:i/>
                <w:iCs/>
                <w:color w:val="000000"/>
                <w:szCs w:val="24"/>
              </w:rPr>
              <w:t>(2,0 điểm).</w:t>
            </w:r>
          </w:p>
          <w:p w:rsidR="007034D8" w:rsidRPr="001815DB" w:rsidRDefault="007034D8" w:rsidP="007034D8">
            <w:pPr>
              <w:rPr>
                <w:i/>
                <w:iCs/>
                <w:color w:val="000000"/>
                <w:szCs w:val="24"/>
              </w:rPr>
            </w:pPr>
            <w:r>
              <w:rPr>
                <w:noProof/>
                <w:szCs w:val="24"/>
                <w:lang w:val="en-US"/>
              </w:rPr>
              <w:drawing>
                <wp:inline distT="0" distB="0" distL="0" distR="0" wp14:anchorId="001E7A40" wp14:editId="2C448BA5">
                  <wp:extent cx="2057400" cy="2133600"/>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6"/>
                          <pic:cNvPicPr>
                            <a:picLocks noChangeAspect="1" noChangeArrowheads="1"/>
                          </pic:cNvPicPr>
                        </pic:nvPicPr>
                        <pic:blipFill>
                          <a:blip r:embed="rId2369">
                            <a:extLst>
                              <a:ext uri="{28A0092B-C50C-407E-A947-70E740481C1C}">
                                <a14:useLocalDpi xmlns:a14="http://schemas.microsoft.com/office/drawing/2010/main" val="0"/>
                              </a:ext>
                            </a:extLst>
                          </a:blip>
                          <a:srcRect/>
                          <a:stretch>
                            <a:fillRect/>
                          </a:stretch>
                        </pic:blipFill>
                        <pic:spPr bwMode="auto">
                          <a:xfrm>
                            <a:off x="0" y="0"/>
                            <a:ext cx="2057400" cy="2133600"/>
                          </a:xfrm>
                          <a:prstGeom prst="rect">
                            <a:avLst/>
                          </a:prstGeom>
                          <a:noFill/>
                          <a:ln>
                            <a:noFill/>
                          </a:ln>
                        </pic:spPr>
                      </pic:pic>
                    </a:graphicData>
                  </a:graphic>
                </wp:inline>
              </w:drawing>
            </w:r>
          </w:p>
          <w:p w:rsidR="007034D8" w:rsidRPr="001815DB" w:rsidRDefault="007034D8" w:rsidP="007034D8">
            <w:pPr>
              <w:rPr>
                <w:color w:val="000000"/>
                <w:szCs w:val="24"/>
              </w:rPr>
            </w:pPr>
            <w:r w:rsidRPr="001815DB">
              <w:rPr>
                <w:color w:val="000000"/>
                <w:szCs w:val="24"/>
              </w:rPr>
              <w:t>- Gọi vận tốc của tàu cá là: x (km/h), x &gt; 0 - Vận tốc của tàu du lịch là: x + 12 km/h - Đến 8 giờ thì hai tàu cách nhau khoảng AB = 60 km</w:t>
            </w:r>
            <w:r w:rsidRPr="001815DB">
              <w:rPr>
                <w:color w:val="000000"/>
                <w:szCs w:val="24"/>
              </w:rPr>
              <w:br/>
              <w:t>lúc đó, thời gian tàu cá đã đi là: 8 – 6 = 2 (giờ)</w:t>
            </w:r>
            <w:r w:rsidRPr="001815DB">
              <w:rPr>
                <w:color w:val="000000"/>
                <w:szCs w:val="24"/>
              </w:rPr>
              <w:br/>
              <w:t>thời gian tàu du lịch đã đi là: 8 – 7 = 1 (giờ)</w:t>
            </w:r>
            <w:r w:rsidRPr="001815DB">
              <w:rPr>
                <w:color w:val="000000"/>
                <w:szCs w:val="24"/>
              </w:rPr>
              <w:br/>
              <w:t>Giả sử tàu cá đến điểm A, tàu du lịch đến điểm B</w:t>
            </w:r>
            <w:r w:rsidRPr="001815DB">
              <w:rPr>
                <w:color w:val="000000"/>
                <w:szCs w:val="24"/>
              </w:rPr>
              <w:br/>
              <w:t>Tàu cá đã đi đoạn XA = 2x (km)</w:t>
            </w:r>
            <w:r w:rsidRPr="001815DB">
              <w:rPr>
                <w:color w:val="000000"/>
                <w:szCs w:val="24"/>
              </w:rPr>
              <w:br/>
              <w:t>Tàu du lịch đã đi đoạn XB =1.(x+12)=x+12(km)</w:t>
            </w:r>
          </w:p>
          <w:p w:rsidR="007034D8" w:rsidRPr="001815DB" w:rsidRDefault="007034D8" w:rsidP="007034D8">
            <w:pPr>
              <w:rPr>
                <w:color w:val="000000"/>
                <w:szCs w:val="24"/>
              </w:rPr>
            </w:pPr>
            <w:r w:rsidRPr="001815DB">
              <w:rPr>
                <w:color w:val="000000"/>
                <w:szCs w:val="24"/>
              </w:rPr>
              <w:t xml:space="preserve">Vì XA </w:t>
            </w:r>
            <w:r w:rsidRPr="001815DB">
              <w:rPr>
                <w:color w:val="000000"/>
                <w:szCs w:val="24"/>
              </w:rPr>
              <w:sym w:font="Symbol" w:char="F05E"/>
            </w:r>
            <w:r w:rsidRPr="001815DB">
              <w:rPr>
                <w:color w:val="000000"/>
                <w:szCs w:val="24"/>
              </w:rPr>
              <w:t xml:space="preserve"> XB (do hai phương Bắc – Nam và Đông –Tây vuông góc nhau)</w:t>
            </w:r>
            <w:r w:rsidRPr="001815DB">
              <w:rPr>
                <w:color w:val="000000"/>
                <w:szCs w:val="24"/>
              </w:rPr>
              <w:br/>
              <w:t>Nên theo định lý Pytago, ta có: XA</w:t>
            </w:r>
            <w:r w:rsidRPr="001815DB">
              <w:rPr>
                <w:color w:val="000000"/>
                <w:szCs w:val="24"/>
                <w:vertAlign w:val="superscript"/>
              </w:rPr>
              <w:t>2</w:t>
            </w:r>
            <w:r w:rsidRPr="001815DB">
              <w:rPr>
                <w:color w:val="000000"/>
                <w:szCs w:val="24"/>
              </w:rPr>
              <w:t>+ XB</w:t>
            </w:r>
            <w:r w:rsidRPr="001815DB">
              <w:rPr>
                <w:color w:val="000000"/>
                <w:szCs w:val="24"/>
                <w:vertAlign w:val="superscript"/>
              </w:rPr>
              <w:t>2</w:t>
            </w:r>
            <w:r w:rsidRPr="001815DB">
              <w:rPr>
                <w:color w:val="000000"/>
                <w:szCs w:val="24"/>
              </w:rPr>
              <w:t>= AB</w:t>
            </w:r>
            <w:r w:rsidRPr="001815DB">
              <w:rPr>
                <w:color w:val="000000"/>
                <w:szCs w:val="24"/>
                <w:vertAlign w:val="superscript"/>
              </w:rPr>
              <w:t>2</w:t>
            </w:r>
            <w:r w:rsidRPr="001815DB">
              <w:rPr>
                <w:color w:val="000000"/>
                <w:szCs w:val="24"/>
              </w:rPr>
              <w:t xml:space="preserve"> </w:t>
            </w:r>
          </w:p>
          <w:p w:rsidR="007034D8" w:rsidRPr="001815DB" w:rsidRDefault="007034D8" w:rsidP="007034D8">
            <w:pPr>
              <w:rPr>
                <w:color w:val="000000"/>
                <w:szCs w:val="24"/>
              </w:rPr>
            </w:pPr>
            <w:r w:rsidRPr="001815DB">
              <w:rPr>
                <w:color w:val="000000"/>
                <w:position w:val="-50"/>
                <w:szCs w:val="24"/>
              </w:rPr>
              <w:object w:dxaOrig="5100" w:dyaOrig="1120">
                <v:shape id="_x0000_i2672" type="#_x0000_t75" style="width:255pt;height:56.2pt" o:ole="">
                  <v:imagedata r:id="rId2370" o:title=""/>
                </v:shape>
                <o:OLEObject Type="Embed" ProgID="Equation.DSMT4" ShapeID="_x0000_i2672" DrawAspect="Content" ObjectID="_1586711671" r:id="rId2371"/>
              </w:object>
            </w:r>
          </w:p>
          <w:p w:rsidR="007034D8" w:rsidRPr="001815DB" w:rsidRDefault="007034D8" w:rsidP="007034D8">
            <w:pPr>
              <w:rPr>
                <w:color w:val="000000"/>
                <w:szCs w:val="24"/>
              </w:rPr>
            </w:pPr>
            <w:r w:rsidRPr="001815DB">
              <w:rPr>
                <w:color w:val="000000"/>
                <w:szCs w:val="24"/>
              </w:rPr>
              <w:t>Vậy vận tốc của tàu cá và tàu du lịch lần lượt là: 24 km/h và 36 km/h</w:t>
            </w:r>
          </w:p>
          <w:p w:rsidR="007034D8" w:rsidRPr="001815DB" w:rsidRDefault="007034D8" w:rsidP="007034D8">
            <w:pPr>
              <w:rPr>
                <w:i/>
                <w:iCs/>
                <w:color w:val="000000"/>
                <w:szCs w:val="24"/>
              </w:rPr>
            </w:pPr>
            <w:r w:rsidRPr="001815DB">
              <w:rPr>
                <w:b/>
                <w:bCs/>
                <w:color w:val="000000"/>
                <w:szCs w:val="24"/>
              </w:rPr>
              <w:t xml:space="preserve">Bài </w:t>
            </w:r>
            <w:r w:rsidRPr="001815DB">
              <w:rPr>
                <w:color w:val="000000"/>
                <w:szCs w:val="24"/>
              </w:rPr>
              <w:t xml:space="preserve">4: </w:t>
            </w:r>
            <w:r w:rsidRPr="001815DB">
              <w:rPr>
                <w:i/>
                <w:iCs/>
                <w:color w:val="000000"/>
                <w:szCs w:val="24"/>
              </w:rPr>
              <w:t>(3,0 điểm).</w:t>
            </w:r>
          </w:p>
          <w:p w:rsidR="007034D8" w:rsidRPr="001815DB" w:rsidRDefault="007034D8" w:rsidP="007034D8">
            <w:pPr>
              <w:rPr>
                <w:i/>
                <w:iCs/>
                <w:color w:val="000000"/>
                <w:szCs w:val="24"/>
              </w:rPr>
            </w:pPr>
            <w:r>
              <w:rPr>
                <w:noProof/>
                <w:szCs w:val="24"/>
                <w:lang w:val="en-US"/>
              </w:rPr>
              <w:drawing>
                <wp:inline distT="0" distB="0" distL="0" distR="0" wp14:anchorId="5CADFABA" wp14:editId="1978AC3B">
                  <wp:extent cx="1828800" cy="18097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2">
                            <a:extLst>
                              <a:ext uri="{28A0092B-C50C-407E-A947-70E740481C1C}">
                                <a14:useLocalDpi xmlns:a14="http://schemas.microsoft.com/office/drawing/2010/main" val="0"/>
                              </a:ext>
                            </a:extLst>
                          </a:blip>
                          <a:srcRect/>
                          <a:stretch>
                            <a:fillRect/>
                          </a:stretch>
                        </pic:blipFill>
                        <pic:spPr bwMode="auto">
                          <a:xfrm>
                            <a:off x="0" y="0"/>
                            <a:ext cx="1828800" cy="1809750"/>
                          </a:xfrm>
                          <a:prstGeom prst="rect">
                            <a:avLst/>
                          </a:prstGeom>
                          <a:noFill/>
                          <a:ln>
                            <a:noFill/>
                          </a:ln>
                        </pic:spPr>
                      </pic:pic>
                    </a:graphicData>
                  </a:graphic>
                </wp:inline>
              </w:drawing>
            </w:r>
          </w:p>
          <w:p w:rsidR="007034D8" w:rsidRPr="001815DB" w:rsidRDefault="007034D8" w:rsidP="007034D8">
            <w:pPr>
              <w:rPr>
                <w:color w:val="000000"/>
                <w:szCs w:val="24"/>
              </w:rPr>
            </w:pPr>
            <w:r w:rsidRPr="001815DB">
              <w:rPr>
                <w:color w:val="000000"/>
                <w:szCs w:val="24"/>
              </w:rPr>
              <w:t>a)Chứng minh các tứ giác ABHF và BMFO nội tiếp. - Dễ chứng minh AHB= BFA=90</w:t>
            </w:r>
            <w:r w:rsidRPr="001815DB">
              <w:rPr>
                <w:color w:val="000000"/>
                <w:szCs w:val="24"/>
                <w:vertAlign w:val="superscript"/>
              </w:rPr>
              <w:t>o</w:t>
            </w:r>
            <w:r w:rsidRPr="001815DB">
              <w:rPr>
                <w:color w:val="000000"/>
                <w:szCs w:val="24"/>
              </w:rPr>
              <w:t>=&gt;</w:t>
            </w:r>
            <w:r w:rsidRPr="001815DB">
              <w:rPr>
                <w:color w:val="000000"/>
                <w:szCs w:val="24"/>
              </w:rPr>
              <w:br/>
              <w:t>H và F thuộc đường tròn đường kính AB (quỹ tích cung chứa góc)</w:t>
            </w:r>
          </w:p>
          <w:p w:rsidR="007034D8" w:rsidRPr="001815DB" w:rsidRDefault="007034D8" w:rsidP="007034D8">
            <w:pPr>
              <w:rPr>
                <w:color w:val="000000"/>
                <w:szCs w:val="24"/>
              </w:rPr>
            </w:pPr>
            <w:r w:rsidRPr="001815DB">
              <w:rPr>
                <w:color w:val="000000"/>
                <w:szCs w:val="24"/>
              </w:rPr>
              <w:t xml:space="preserve">Vậy tứ giác ABHF nội tiếp đường tròn đường kính AB - M là trung điểm của BC (gt), suy ra: OM </w:t>
            </w:r>
            <w:r w:rsidRPr="001815DB">
              <w:rPr>
                <w:color w:val="000000"/>
                <w:szCs w:val="24"/>
              </w:rPr>
              <w:sym w:font="Symbol" w:char="F05E"/>
            </w:r>
            <w:r w:rsidRPr="001815DB">
              <w:rPr>
                <w:color w:val="000000"/>
                <w:szCs w:val="24"/>
              </w:rPr>
              <w:t></w:t>
            </w:r>
            <w:r w:rsidRPr="001815DB">
              <w:rPr>
                <w:color w:val="000000"/>
                <w:szCs w:val="24"/>
              </w:rPr>
              <w:t></w:t>
            </w:r>
          </w:p>
          <w:p w:rsidR="007034D8" w:rsidRPr="001815DB" w:rsidRDefault="007034D8" w:rsidP="007034D8">
            <w:pPr>
              <w:rPr>
                <w:color w:val="000000"/>
                <w:szCs w:val="24"/>
              </w:rPr>
            </w:pPr>
            <w:r w:rsidRPr="001815DB">
              <w:rPr>
                <w:color w:val="000000"/>
                <w:szCs w:val="24"/>
              </w:rPr>
              <w:t>khi đó: BFO=BMO=90</w:t>
            </w:r>
            <w:r w:rsidRPr="001815DB">
              <w:rPr>
                <w:color w:val="000000"/>
                <w:szCs w:val="24"/>
                <w:vertAlign w:val="superscript"/>
              </w:rPr>
              <w:t>o</w:t>
            </w:r>
            <w:r w:rsidRPr="001815DB">
              <w:rPr>
                <w:color w:val="000000"/>
                <w:szCs w:val="24"/>
              </w:rPr>
              <w:t>nên M, F thuộc đường tròn đường kính OB(quỹ tích cung chứa góc)</w:t>
            </w:r>
            <w:r w:rsidRPr="001815DB">
              <w:rPr>
                <w:color w:val="000000"/>
                <w:szCs w:val="24"/>
              </w:rPr>
              <w:br/>
              <w:t>Vậy tứ giác BMOF nội tiếp đường tròn đường kính OB</w:t>
            </w:r>
          </w:p>
          <w:p w:rsidR="007034D8" w:rsidRPr="001815DB" w:rsidRDefault="007034D8" w:rsidP="007034D8">
            <w:pPr>
              <w:rPr>
                <w:color w:val="000000"/>
                <w:szCs w:val="24"/>
              </w:rPr>
            </w:pPr>
            <w:r w:rsidRPr="001815DB">
              <w:rPr>
                <w:color w:val="000000"/>
                <w:szCs w:val="24"/>
              </w:rPr>
              <w:t>b)Chứng minh HE // BD.</w:t>
            </w:r>
          </w:p>
          <w:p w:rsidR="007034D8" w:rsidRPr="001815DB" w:rsidRDefault="007034D8" w:rsidP="007034D8">
            <w:pPr>
              <w:rPr>
                <w:color w:val="000000"/>
                <w:szCs w:val="24"/>
              </w:rPr>
            </w:pPr>
            <w:r w:rsidRPr="001815DB">
              <w:rPr>
                <w:color w:val="000000"/>
                <w:szCs w:val="24"/>
              </w:rPr>
              <w:t>Dễ chứng minh tứ giác ACEH nội tiếp đường tròn đường kính AC, suy ra: CHE=CAE(=</w:t>
            </w:r>
            <w:r w:rsidRPr="001815DB">
              <w:rPr>
                <w:color w:val="000000"/>
                <w:position w:val="-24"/>
                <w:szCs w:val="24"/>
              </w:rPr>
              <w:object w:dxaOrig="240" w:dyaOrig="620">
                <v:shape id="_x0000_i2673" type="#_x0000_t75" style="width:12pt;height:30.75pt" o:ole="">
                  <v:imagedata r:id="rId2373" o:title=""/>
                </v:shape>
                <o:OLEObject Type="Embed" ProgID="Equation.DSMT4" ShapeID="_x0000_i2673" DrawAspect="Content" ObjectID="_1586711672" r:id="rId2374"/>
              </w:object>
            </w:r>
            <w:r w:rsidRPr="001815DB">
              <w:rPr>
                <w:color w:val="000000"/>
                <w:szCs w:val="24"/>
              </w:rPr>
              <w:t>sđ CE)</w:t>
            </w:r>
          </w:p>
          <w:p w:rsidR="007034D8" w:rsidRPr="001815DB" w:rsidRDefault="007034D8" w:rsidP="007034D8">
            <w:pPr>
              <w:rPr>
                <w:color w:val="000000"/>
                <w:szCs w:val="24"/>
              </w:rPr>
            </w:pPr>
            <w:r w:rsidRPr="001815DB">
              <w:rPr>
                <w:color w:val="000000"/>
                <w:szCs w:val="24"/>
              </w:rPr>
              <w:t>Lại có: CAE=CAD=CBD(=</w:t>
            </w:r>
            <w:r w:rsidRPr="001815DB">
              <w:rPr>
                <w:color w:val="000000"/>
                <w:position w:val="-24"/>
                <w:szCs w:val="24"/>
              </w:rPr>
              <w:object w:dxaOrig="240" w:dyaOrig="620">
                <v:shape id="_x0000_i2674" type="#_x0000_t75" style="width:12pt;height:30.75pt" o:ole="">
                  <v:imagedata r:id="rId2375" o:title=""/>
                </v:shape>
                <o:OLEObject Type="Embed" ProgID="Equation.DSMT4" ShapeID="_x0000_i2674" DrawAspect="Content" ObjectID="_1586711673" r:id="rId2376"/>
              </w:object>
            </w:r>
            <w:r w:rsidRPr="001815DB">
              <w:rPr>
                <w:color w:val="000000"/>
                <w:szCs w:val="24"/>
              </w:rPr>
              <w:t>sđ CD)</w:t>
            </w:r>
          </w:p>
          <w:p w:rsidR="007034D8" w:rsidRPr="001815DB" w:rsidRDefault="007034D8" w:rsidP="007034D8">
            <w:pPr>
              <w:rPr>
                <w:color w:val="000000"/>
                <w:szCs w:val="24"/>
              </w:rPr>
            </w:pPr>
            <w:r w:rsidRPr="001815DB">
              <w:rPr>
                <w:color w:val="000000"/>
                <w:szCs w:val="24"/>
              </w:rPr>
              <w:t>nên CHE=CBD và chúng ở vị trí so le trong suy ra: HE // BD</w:t>
            </w:r>
          </w:p>
          <w:p w:rsidR="007034D8" w:rsidRPr="001815DB" w:rsidRDefault="007034D8" w:rsidP="007034D8">
            <w:pPr>
              <w:numPr>
                <w:ilvl w:val="0"/>
                <w:numId w:val="52"/>
              </w:numPr>
              <w:spacing w:line="276" w:lineRule="auto"/>
              <w:rPr>
                <w:color w:val="000000"/>
                <w:szCs w:val="24"/>
              </w:rPr>
            </w:pPr>
            <w:r w:rsidRPr="001815DB">
              <w:rPr>
                <w:color w:val="000000"/>
                <w:szCs w:val="24"/>
              </w:rPr>
              <w:t xml:space="preserve">Chứng minh: </w:t>
            </w:r>
            <w:r w:rsidRPr="001815DB">
              <w:rPr>
                <w:color w:val="000000"/>
                <w:position w:val="-24"/>
                <w:szCs w:val="24"/>
              </w:rPr>
              <w:object w:dxaOrig="1860" w:dyaOrig="620">
                <v:shape id="_x0000_i2675" type="#_x0000_t75" style="width:93pt;height:30.75pt" o:ole="">
                  <v:imagedata r:id="rId2349" o:title=""/>
                </v:shape>
                <o:OLEObject Type="Embed" ProgID="Equation.DSMT4" ShapeID="_x0000_i2675" DrawAspect="Content" ObjectID="_1586711674" r:id="rId2377"/>
              </w:object>
            </w:r>
            <w:r w:rsidRPr="001815DB">
              <w:rPr>
                <w:color w:val="000000"/>
                <w:szCs w:val="24"/>
              </w:rPr>
              <w:t xml:space="preserve">  (</w:t>
            </w:r>
            <w:r w:rsidRPr="001815DB">
              <w:rPr>
                <w:color w:val="000000"/>
                <w:position w:val="-12"/>
                <w:szCs w:val="24"/>
              </w:rPr>
              <w:object w:dxaOrig="499" w:dyaOrig="360">
                <v:shape id="_x0000_i2676" type="#_x0000_t75" style="width:24.75pt;height:18pt" o:ole="">
                  <v:imagedata r:id="rId2351" o:title=""/>
                </v:shape>
                <o:OLEObject Type="Embed" ProgID="Equation.DSMT4" ShapeID="_x0000_i2676" DrawAspect="Content" ObjectID="_1586711675" r:id="rId2378"/>
              </w:object>
            </w:r>
            <w:r w:rsidRPr="001815DB">
              <w:rPr>
                <w:color w:val="000000"/>
                <w:szCs w:val="24"/>
              </w:rPr>
              <w:t xml:space="preserve"> là diện tích tam giác ABC)</w:t>
            </w:r>
          </w:p>
          <w:p w:rsidR="007034D8" w:rsidRPr="001815DB" w:rsidRDefault="007034D8" w:rsidP="007034D8">
            <w:pPr>
              <w:rPr>
                <w:color w:val="000000"/>
                <w:szCs w:val="24"/>
              </w:rPr>
            </w:pPr>
            <w:r w:rsidRPr="001815DB">
              <w:rPr>
                <w:color w:val="000000"/>
                <w:szCs w:val="24"/>
              </w:rPr>
              <w:t xml:space="preserve">Ta có: </w:t>
            </w:r>
            <w:r w:rsidRPr="001815DB">
              <w:rPr>
                <w:color w:val="000000"/>
                <w:position w:val="-12"/>
                <w:szCs w:val="24"/>
              </w:rPr>
              <w:object w:dxaOrig="499" w:dyaOrig="360">
                <v:shape id="_x0000_i2677" type="#_x0000_t75" style="width:24.75pt;height:18pt" o:ole="">
                  <v:imagedata r:id="rId2351" o:title=""/>
                </v:shape>
                <o:OLEObject Type="Embed" ProgID="Equation.DSMT4" ShapeID="_x0000_i2677" DrawAspect="Content" ObjectID="_1586711676" r:id="rId2379"/>
              </w:object>
            </w:r>
            <w:r w:rsidRPr="001815DB">
              <w:rPr>
                <w:color w:val="000000"/>
                <w:szCs w:val="24"/>
              </w:rPr>
              <w:t>=</w:t>
            </w:r>
            <w:r w:rsidRPr="001815DB">
              <w:rPr>
                <w:color w:val="000000"/>
                <w:position w:val="-24"/>
                <w:szCs w:val="24"/>
              </w:rPr>
              <w:object w:dxaOrig="240" w:dyaOrig="620">
                <v:shape id="_x0000_i2678" type="#_x0000_t75" style="width:12pt;height:30.75pt" o:ole="">
                  <v:imagedata r:id="rId2380" o:title=""/>
                </v:shape>
                <o:OLEObject Type="Embed" ProgID="Equation.DSMT4" ShapeID="_x0000_i2678" DrawAspect="Content" ObjectID="_1586711677" r:id="rId2381"/>
              </w:object>
            </w:r>
            <w:r w:rsidRPr="001815DB">
              <w:rPr>
                <w:color w:val="000000"/>
                <w:szCs w:val="24"/>
              </w:rPr>
              <w:t>BC.AH=</w:t>
            </w:r>
            <w:r w:rsidRPr="001815DB">
              <w:rPr>
                <w:color w:val="000000"/>
                <w:position w:val="-24"/>
                <w:szCs w:val="24"/>
              </w:rPr>
              <w:object w:dxaOrig="240" w:dyaOrig="620">
                <v:shape id="_x0000_i2679" type="#_x0000_t75" style="width:12pt;height:30.75pt" o:ole="">
                  <v:imagedata r:id="rId2382" o:title=""/>
                </v:shape>
                <o:OLEObject Type="Embed" ProgID="Equation.DSMT4" ShapeID="_x0000_i2679" DrawAspect="Content" ObjectID="_1586711678" r:id="rId2383"/>
              </w:object>
            </w:r>
            <w:r w:rsidRPr="001815DB">
              <w:rPr>
                <w:color w:val="000000"/>
                <w:szCs w:val="24"/>
              </w:rPr>
              <w:t>BC.AB.sinABC</w:t>
            </w:r>
          </w:p>
          <w:p w:rsidR="007034D8" w:rsidRPr="001815DB" w:rsidRDefault="007034D8" w:rsidP="007034D8">
            <w:pPr>
              <w:rPr>
                <w:color w:val="000000"/>
                <w:szCs w:val="24"/>
              </w:rPr>
            </w:pPr>
            <w:r w:rsidRPr="001815DB">
              <w:rPr>
                <w:color w:val="000000"/>
                <w:szCs w:val="24"/>
              </w:rPr>
              <w:t>Mặt khác: trong tam giác ABD có: ABD= 90</w:t>
            </w:r>
            <w:r w:rsidRPr="001815DB">
              <w:rPr>
                <w:color w:val="000000"/>
                <w:szCs w:val="24"/>
                <w:vertAlign w:val="superscript"/>
              </w:rPr>
              <w:t>O</w:t>
            </w:r>
            <w:r w:rsidRPr="001815DB">
              <w:rPr>
                <w:color w:val="000000"/>
                <w:szCs w:val="24"/>
              </w:rPr>
              <w:t>(nội tiếp chắn nửa đường tròn)</w:t>
            </w:r>
          </w:p>
          <w:p w:rsidR="007034D8" w:rsidRPr="001815DB" w:rsidRDefault="007034D8" w:rsidP="007034D8">
            <w:pPr>
              <w:rPr>
                <w:color w:val="000000"/>
                <w:szCs w:val="24"/>
              </w:rPr>
            </w:pPr>
            <w:r w:rsidRPr="001815DB">
              <w:rPr>
                <w:color w:val="000000"/>
                <w:szCs w:val="24"/>
              </w:rPr>
              <w:t>nên AB=ADsinD=2Rsin ACB</w:t>
            </w:r>
          </w:p>
          <w:p w:rsidR="007034D8" w:rsidRPr="001815DB" w:rsidRDefault="007034D8" w:rsidP="007034D8">
            <w:pPr>
              <w:rPr>
                <w:color w:val="000000"/>
                <w:szCs w:val="24"/>
              </w:rPr>
            </w:pPr>
            <w:r w:rsidRPr="001815DB">
              <w:rPr>
                <w:color w:val="000000"/>
                <w:szCs w:val="24"/>
              </w:rPr>
              <w:t>Tương tự cũng có : AC=2Rsin ABC và BC=2Rsin BAC</w:t>
            </w:r>
          </w:p>
          <w:p w:rsidR="007034D8" w:rsidRPr="001815DB" w:rsidRDefault="007034D8" w:rsidP="007034D8">
            <w:pPr>
              <w:rPr>
                <w:color w:val="000000"/>
                <w:szCs w:val="24"/>
              </w:rPr>
            </w:pPr>
            <w:r w:rsidRPr="001815DB">
              <w:rPr>
                <w:color w:val="000000"/>
                <w:szCs w:val="24"/>
              </w:rPr>
              <w:t>Khi đó AB.AC.BC=8R</w:t>
            </w:r>
            <w:r w:rsidRPr="001815DB">
              <w:rPr>
                <w:color w:val="000000"/>
                <w:szCs w:val="24"/>
                <w:vertAlign w:val="superscript"/>
              </w:rPr>
              <w:t>3</w:t>
            </w:r>
            <w:r w:rsidRPr="001815DB">
              <w:rPr>
                <w:color w:val="000000"/>
                <w:szCs w:val="24"/>
              </w:rPr>
              <w:t>.sin BAC.sin CBA.sin ACB  (1)</w:t>
            </w:r>
          </w:p>
          <w:p w:rsidR="007034D8" w:rsidRPr="001815DB" w:rsidRDefault="007034D8" w:rsidP="007034D8">
            <w:pPr>
              <w:rPr>
                <w:color w:val="000000"/>
                <w:szCs w:val="24"/>
              </w:rPr>
            </w:pPr>
            <w:r w:rsidRPr="001815DB">
              <w:rPr>
                <w:color w:val="000000"/>
                <w:position w:val="-12"/>
                <w:szCs w:val="24"/>
              </w:rPr>
              <w:object w:dxaOrig="499" w:dyaOrig="360">
                <v:shape id="_x0000_i2680" type="#_x0000_t75" style="width:24.75pt;height:18pt" o:ole="">
                  <v:imagedata r:id="rId2351" o:title=""/>
                </v:shape>
                <o:OLEObject Type="Embed" ProgID="Equation.DSMT4" ShapeID="_x0000_i2680" DrawAspect="Content" ObjectID="_1586711679" r:id="rId2384"/>
              </w:object>
            </w:r>
            <w:r w:rsidRPr="001815DB">
              <w:rPr>
                <w:color w:val="000000"/>
                <w:szCs w:val="24"/>
              </w:rPr>
              <w:t>=</w:t>
            </w:r>
            <w:r w:rsidRPr="001815DB">
              <w:rPr>
                <w:color w:val="000000"/>
                <w:position w:val="-24"/>
                <w:szCs w:val="24"/>
              </w:rPr>
              <w:object w:dxaOrig="240" w:dyaOrig="620">
                <v:shape id="_x0000_i2681" type="#_x0000_t75" style="width:12pt;height:30.75pt" o:ole="">
                  <v:imagedata r:id="rId2385" o:title=""/>
                </v:shape>
                <o:OLEObject Type="Embed" ProgID="Equation.DSMT4" ShapeID="_x0000_i2681" DrawAspect="Content" ObjectID="_1586711680" r:id="rId2386"/>
              </w:object>
            </w:r>
            <w:r w:rsidRPr="001815DB">
              <w:rPr>
                <w:color w:val="000000"/>
                <w:szCs w:val="24"/>
              </w:rPr>
              <w:t>BC.AB.sin ABC=</w:t>
            </w:r>
            <w:r w:rsidRPr="001815DB">
              <w:rPr>
                <w:color w:val="000000"/>
                <w:position w:val="-24"/>
                <w:szCs w:val="24"/>
              </w:rPr>
              <w:object w:dxaOrig="240" w:dyaOrig="620">
                <v:shape id="_x0000_i2682" type="#_x0000_t75" style="width:12pt;height:30.75pt" o:ole="">
                  <v:imagedata r:id="rId2387" o:title=""/>
                </v:shape>
                <o:OLEObject Type="Embed" ProgID="Equation.DSMT4" ShapeID="_x0000_i2682" DrawAspect="Content" ObjectID="_1586711681" r:id="rId2388"/>
              </w:object>
            </w:r>
            <w:r w:rsidRPr="001815DB">
              <w:rPr>
                <w:color w:val="000000"/>
                <w:szCs w:val="24"/>
              </w:rPr>
              <w:t>.2R.sinBAC.2R.sin ACB.sin CBA=2R</w:t>
            </w:r>
            <w:r w:rsidRPr="001815DB">
              <w:rPr>
                <w:color w:val="000000"/>
                <w:szCs w:val="24"/>
                <w:vertAlign w:val="superscript"/>
              </w:rPr>
              <w:t>2</w:t>
            </w:r>
            <w:r w:rsidRPr="001815DB">
              <w:rPr>
                <w:color w:val="000000"/>
                <w:szCs w:val="24"/>
              </w:rPr>
              <w:t xml:space="preserve"> sinBAC. sin ACB.sin CBA(2)</w:t>
            </w:r>
          </w:p>
          <w:p w:rsidR="007034D8" w:rsidRPr="001815DB" w:rsidRDefault="007034D8" w:rsidP="007034D8">
            <w:pPr>
              <w:rPr>
                <w:color w:val="000000"/>
                <w:szCs w:val="24"/>
              </w:rPr>
            </w:pPr>
            <w:r w:rsidRPr="001815DB">
              <w:rPr>
                <w:color w:val="000000"/>
                <w:szCs w:val="24"/>
              </w:rPr>
              <w:t>Từ (1) và (2) =&gt;</w:t>
            </w:r>
            <w:r w:rsidRPr="001815DB">
              <w:rPr>
                <w:color w:val="000000"/>
                <w:position w:val="-24"/>
                <w:szCs w:val="24"/>
              </w:rPr>
              <w:object w:dxaOrig="1700" w:dyaOrig="620">
                <v:shape id="_x0000_i2683" type="#_x0000_t75" style="width:84.75pt;height:30.75pt" o:ole="">
                  <v:imagedata r:id="rId2389" o:title=""/>
                </v:shape>
                <o:OLEObject Type="Embed" ProgID="Equation.DSMT4" ShapeID="_x0000_i2683" DrawAspect="Content" ObjectID="_1586711682" r:id="rId2390"/>
              </w:object>
            </w:r>
          </w:p>
          <w:p w:rsidR="007034D8" w:rsidRPr="001815DB" w:rsidRDefault="007034D8" w:rsidP="007034D8">
            <w:pPr>
              <w:rPr>
                <w:color w:val="000000"/>
                <w:szCs w:val="24"/>
              </w:rPr>
            </w:pPr>
            <w:r w:rsidRPr="001815DB">
              <w:rPr>
                <w:color w:val="000000"/>
                <w:szCs w:val="24"/>
              </w:rPr>
              <w:t xml:space="preserve">Vậy </w:t>
            </w:r>
            <w:r w:rsidRPr="001815DB">
              <w:rPr>
                <w:color w:val="000000"/>
                <w:position w:val="-24"/>
                <w:szCs w:val="24"/>
              </w:rPr>
              <w:object w:dxaOrig="1860" w:dyaOrig="620">
                <v:shape id="_x0000_i2684" type="#_x0000_t75" style="width:93pt;height:30.75pt" o:ole="">
                  <v:imagedata r:id="rId2349" o:title=""/>
                </v:shape>
                <o:OLEObject Type="Embed" ProgID="Equation.DSMT4" ShapeID="_x0000_i2684" DrawAspect="Content" ObjectID="_1586711683" r:id="rId2391"/>
              </w:object>
            </w:r>
          </w:p>
          <w:p w:rsidR="007034D8" w:rsidRPr="001815DB" w:rsidRDefault="007034D8" w:rsidP="007034D8">
            <w:pPr>
              <w:rPr>
                <w:i/>
                <w:iCs/>
                <w:color w:val="000000"/>
                <w:szCs w:val="24"/>
              </w:rPr>
            </w:pPr>
            <w:r w:rsidRPr="001815DB">
              <w:rPr>
                <w:b/>
                <w:bCs/>
                <w:color w:val="000000"/>
                <w:szCs w:val="24"/>
              </w:rPr>
              <w:t xml:space="preserve">Bài 5: </w:t>
            </w:r>
            <w:r w:rsidRPr="001815DB">
              <w:rPr>
                <w:i/>
                <w:iCs/>
                <w:color w:val="000000"/>
                <w:szCs w:val="24"/>
              </w:rPr>
              <w:t>(1,0 điểm).</w:t>
            </w:r>
          </w:p>
          <w:p w:rsidR="007034D8" w:rsidRPr="001815DB" w:rsidRDefault="007034D8" w:rsidP="007034D8">
            <w:pPr>
              <w:rPr>
                <w:color w:val="000000"/>
                <w:szCs w:val="24"/>
              </w:rPr>
            </w:pPr>
            <w:r w:rsidRPr="001815DB">
              <w:rPr>
                <w:color w:val="000000"/>
                <w:szCs w:val="24"/>
              </w:rPr>
              <w:t>Cho các số thực a, b, c &gt; 0 thỏa mãn a + b + c = 3.Chứng minh rằng:</w:t>
            </w:r>
          </w:p>
          <w:p w:rsidR="007034D8" w:rsidRPr="001815DB" w:rsidRDefault="007034D8" w:rsidP="007034D8">
            <w:pPr>
              <w:rPr>
                <w:color w:val="000000"/>
                <w:szCs w:val="24"/>
              </w:rPr>
            </w:pPr>
            <w:r w:rsidRPr="001815DB">
              <w:rPr>
                <w:color w:val="000000"/>
                <w:position w:val="-24"/>
                <w:szCs w:val="24"/>
              </w:rPr>
              <w:object w:dxaOrig="3019" w:dyaOrig="660">
                <v:shape id="_x0000_i2685" type="#_x0000_t75" style="width:150.8pt;height:33pt" o:ole="">
                  <v:imagedata r:id="rId2353" o:title=""/>
                </v:shape>
                <o:OLEObject Type="Embed" ProgID="Equation.DSMT4" ShapeID="_x0000_i2685" DrawAspect="Content" ObjectID="_1586711684" r:id="rId2392"/>
              </w:object>
            </w:r>
          </w:p>
          <w:p w:rsidR="007034D8" w:rsidRPr="001815DB" w:rsidRDefault="007034D8" w:rsidP="007034D8">
            <w:pPr>
              <w:rPr>
                <w:color w:val="000000"/>
                <w:szCs w:val="24"/>
              </w:rPr>
            </w:pPr>
            <w:r w:rsidRPr="001815DB">
              <w:rPr>
                <w:color w:val="000000"/>
                <w:szCs w:val="24"/>
              </w:rPr>
              <w:t>Ta có:</w:t>
            </w:r>
          </w:p>
          <w:p w:rsidR="007034D8" w:rsidRPr="001815DB" w:rsidRDefault="007034D8" w:rsidP="007034D8">
            <w:pPr>
              <w:rPr>
                <w:color w:val="000000"/>
                <w:szCs w:val="24"/>
              </w:rPr>
            </w:pPr>
            <w:r w:rsidRPr="001815DB">
              <w:rPr>
                <w:color w:val="000000"/>
                <w:position w:val="-184"/>
                <w:szCs w:val="24"/>
              </w:rPr>
              <w:object w:dxaOrig="7339" w:dyaOrig="3800">
                <v:shape id="_x0000_i2686" type="#_x0000_t75" style="width:366.6pt;height:189.8pt" o:ole="">
                  <v:imagedata r:id="rId2393" o:title=""/>
                </v:shape>
                <o:OLEObject Type="Embed" ProgID="Equation.DSMT4" ShapeID="_x0000_i2686" DrawAspect="Content" ObjectID="_1586711685" r:id="rId2394"/>
              </w:object>
            </w:r>
          </w:p>
          <w:p w:rsidR="007034D8" w:rsidRPr="001815DB" w:rsidRDefault="007034D8" w:rsidP="007034D8">
            <w:pPr>
              <w:rPr>
                <w:color w:val="000000"/>
                <w:szCs w:val="24"/>
              </w:rPr>
            </w:pPr>
            <w:r w:rsidRPr="001815DB">
              <w:rPr>
                <w:color w:val="000000"/>
                <w:szCs w:val="24"/>
              </w:rPr>
              <w:t>Với x=b+c&gt;0;y=c+a&gt;0;z=a+b&gt;0</w:t>
            </w:r>
          </w:p>
          <w:p w:rsidR="007034D8" w:rsidRPr="001815DB" w:rsidRDefault="007034D8" w:rsidP="007034D8">
            <w:pPr>
              <w:rPr>
                <w:color w:val="000000"/>
                <w:szCs w:val="24"/>
              </w:rPr>
            </w:pPr>
            <w:r w:rsidRPr="001815DB">
              <w:rPr>
                <w:color w:val="000000"/>
                <w:szCs w:val="24"/>
              </w:rPr>
              <w:t xml:space="preserve">Trong đó </w:t>
            </w:r>
          </w:p>
          <w:p w:rsidR="007034D8" w:rsidRPr="001815DB" w:rsidRDefault="007034D8" w:rsidP="007034D8">
            <w:pPr>
              <w:rPr>
                <w:color w:val="000000"/>
                <w:szCs w:val="24"/>
              </w:rPr>
            </w:pPr>
            <w:r w:rsidRPr="001815DB">
              <w:rPr>
                <w:color w:val="000000"/>
                <w:position w:val="-64"/>
                <w:szCs w:val="24"/>
              </w:rPr>
              <w:object w:dxaOrig="5280" w:dyaOrig="1400">
                <v:shape id="_x0000_i2687" type="#_x0000_t75" style="width:264pt;height:69.7pt" o:ole="">
                  <v:imagedata r:id="rId2395" o:title=""/>
                </v:shape>
                <o:OLEObject Type="Embed" ProgID="Equation.DSMT4" ShapeID="_x0000_i2687" DrawAspect="Content" ObjectID="_1586711686" r:id="rId2396"/>
              </w:object>
            </w:r>
          </w:p>
          <w:p w:rsidR="007034D8" w:rsidRPr="001815DB" w:rsidRDefault="007034D8" w:rsidP="007034D8">
            <w:pPr>
              <w:numPr>
                <w:ilvl w:val="0"/>
                <w:numId w:val="53"/>
              </w:numPr>
              <w:spacing w:line="276" w:lineRule="auto"/>
              <w:rPr>
                <w:color w:val="000000"/>
                <w:szCs w:val="24"/>
              </w:rPr>
            </w:pPr>
            <w:r w:rsidRPr="001815DB">
              <w:rPr>
                <w:color w:val="000000"/>
                <w:szCs w:val="24"/>
              </w:rPr>
              <w:t>xãy ra dấu “=”khi và chỉ khi x = y = z</w:t>
            </w:r>
          </w:p>
          <w:p w:rsidR="007034D8" w:rsidRPr="001815DB" w:rsidRDefault="007034D8" w:rsidP="007034D8">
            <w:pPr>
              <w:rPr>
                <w:color w:val="000000"/>
                <w:szCs w:val="24"/>
              </w:rPr>
            </w:pPr>
            <w:r w:rsidRPr="001815DB">
              <w:rPr>
                <w:color w:val="000000"/>
                <w:position w:val="-30"/>
                <w:szCs w:val="24"/>
              </w:rPr>
              <w:object w:dxaOrig="6520" w:dyaOrig="720">
                <v:shape id="_x0000_i2688" type="#_x0000_t75" style="width:326.35pt;height:36pt" o:ole="">
                  <v:imagedata r:id="rId2397" o:title=""/>
                </v:shape>
                <o:OLEObject Type="Embed" ProgID="Equation.DSMT4" ShapeID="_x0000_i2688" DrawAspect="Content" ObjectID="_1586711687" r:id="rId2398"/>
              </w:object>
            </w:r>
          </w:p>
          <w:p w:rsidR="007034D8" w:rsidRPr="001815DB" w:rsidRDefault="007034D8" w:rsidP="007034D8">
            <w:pPr>
              <w:rPr>
                <w:color w:val="000000"/>
                <w:szCs w:val="24"/>
              </w:rPr>
            </w:pPr>
            <w:r w:rsidRPr="001815DB">
              <w:rPr>
                <w:color w:val="000000"/>
                <w:szCs w:val="24"/>
              </w:rPr>
              <w:t>Còn</w:t>
            </w:r>
          </w:p>
          <w:p w:rsidR="007034D8" w:rsidRPr="001815DB" w:rsidRDefault="007034D8" w:rsidP="007034D8">
            <w:pPr>
              <w:rPr>
                <w:color w:val="000000"/>
                <w:szCs w:val="24"/>
              </w:rPr>
            </w:pPr>
            <w:r w:rsidRPr="001815DB">
              <w:rPr>
                <w:color w:val="000000"/>
                <w:position w:val="-64"/>
                <w:szCs w:val="24"/>
              </w:rPr>
              <w:object w:dxaOrig="8260" w:dyaOrig="1400">
                <v:shape id="_x0000_i2689" type="#_x0000_t75" style="width:413.4pt;height:69.7pt" o:ole="">
                  <v:imagedata r:id="rId2399" o:title=""/>
                </v:shape>
                <o:OLEObject Type="Embed" ProgID="Equation.DSMT4" ShapeID="_x0000_i2689" DrawAspect="Content" ObjectID="_1586711688" r:id="rId2400"/>
              </w:object>
            </w:r>
          </w:p>
          <w:p w:rsidR="007034D8" w:rsidRPr="001815DB" w:rsidRDefault="007034D8" w:rsidP="007034D8">
            <w:pPr>
              <w:rPr>
                <w:color w:val="000000"/>
                <w:szCs w:val="24"/>
              </w:rPr>
            </w:pPr>
            <w:r w:rsidRPr="001815DB">
              <w:rPr>
                <w:color w:val="000000"/>
                <w:szCs w:val="24"/>
              </w:rPr>
              <w:t>và kết hợp với (1) suy ra:</w:t>
            </w:r>
            <w:r w:rsidRPr="001815DB">
              <w:rPr>
                <w:color w:val="000000"/>
                <w:position w:val="-28"/>
                <w:szCs w:val="24"/>
              </w:rPr>
              <w:object w:dxaOrig="2680" w:dyaOrig="700">
                <v:shape id="_x0000_i2690" type="#_x0000_t75" style="width:134.25pt;height:35.25pt" o:ole="">
                  <v:imagedata r:id="rId2401" o:title=""/>
                </v:shape>
                <o:OLEObject Type="Embed" ProgID="Equation.DSMT4" ShapeID="_x0000_i2690" DrawAspect="Content" ObjectID="_1586711689" r:id="rId2402"/>
              </w:object>
            </w:r>
          </w:p>
          <w:p w:rsidR="007034D8" w:rsidRPr="001815DB" w:rsidRDefault="007034D8" w:rsidP="007034D8">
            <w:pPr>
              <w:numPr>
                <w:ilvl w:val="0"/>
                <w:numId w:val="53"/>
              </w:numPr>
              <w:spacing w:line="276" w:lineRule="auto"/>
              <w:rPr>
                <w:color w:val="000000"/>
                <w:szCs w:val="24"/>
              </w:rPr>
            </w:pPr>
            <w:r w:rsidRPr="001815DB">
              <w:rPr>
                <w:color w:val="000000"/>
                <w:szCs w:val="24"/>
              </w:rPr>
              <w:t>xãy ra dấu “=” khi và chỉ khi x = y = z</w:t>
            </w:r>
            <w:r>
              <w:rPr>
                <w:color w:val="000000"/>
                <w:szCs w:val="24"/>
              </w:rPr>
              <w:t xml:space="preserve"> </w:t>
            </w:r>
            <w:r w:rsidRPr="004B22CD">
              <w:rPr>
                <w:color w:val="000000"/>
                <w:szCs w:val="24"/>
              </w:rPr>
              <w:sym w:font="Wingdings" w:char="F0F3"/>
            </w:r>
            <w:r>
              <w:rPr>
                <w:color w:val="000000"/>
                <w:szCs w:val="24"/>
              </w:rPr>
              <w:t xml:space="preserve"> a = b=c = 1</w:t>
            </w:r>
          </w:p>
          <w:p w:rsidR="007034D8" w:rsidRPr="001815DB" w:rsidRDefault="007034D8" w:rsidP="007034D8">
            <w:pPr>
              <w:rPr>
                <w:color w:val="000000"/>
                <w:szCs w:val="24"/>
              </w:rPr>
            </w:pPr>
            <w:r w:rsidRPr="001815DB">
              <w:rPr>
                <w:color w:val="000000"/>
                <w:szCs w:val="24"/>
              </w:rPr>
              <w:t>Do đó từ (1) và (2) suy ra:N</w:t>
            </w:r>
            <w:r w:rsidRPr="001815DB">
              <w:rPr>
                <w:color w:val="000000"/>
                <w:position w:val="-24"/>
                <w:szCs w:val="24"/>
              </w:rPr>
              <w:object w:dxaOrig="1340" w:dyaOrig="620">
                <v:shape id="_x0000_i2691" type="#_x0000_t75" style="width:66.75pt;height:30.75pt" o:ole="">
                  <v:imagedata r:id="rId2403" o:title=""/>
                </v:shape>
                <o:OLEObject Type="Embed" ProgID="Equation.DSMT4" ShapeID="_x0000_i2691" DrawAspect="Content" ObjectID="_1586711690" r:id="rId2404"/>
              </w:object>
            </w:r>
            <w:r w:rsidRPr="001815DB">
              <w:rPr>
                <w:color w:val="000000"/>
                <w:szCs w:val="24"/>
              </w:rPr>
              <w:t>,dấu “=” xãy ra khi và chỉ khi a = b = c =1</w:t>
            </w:r>
          </w:p>
          <w:p w:rsidR="007034D8" w:rsidRPr="001815DB" w:rsidRDefault="007034D8" w:rsidP="007034D8">
            <w:pPr>
              <w:rPr>
                <w:color w:val="000000"/>
                <w:szCs w:val="24"/>
              </w:rPr>
            </w:pPr>
            <w:r w:rsidRPr="001815DB">
              <w:rPr>
                <w:color w:val="000000"/>
                <w:szCs w:val="24"/>
              </w:rPr>
              <w:t xml:space="preserve">Vậy </w:t>
            </w:r>
            <w:r w:rsidRPr="001815DB">
              <w:rPr>
                <w:color w:val="000000"/>
                <w:position w:val="-24"/>
                <w:szCs w:val="24"/>
              </w:rPr>
              <w:object w:dxaOrig="3019" w:dyaOrig="660">
                <v:shape id="_x0000_i2692" type="#_x0000_t75" style="width:150.8pt;height:33pt" o:ole="">
                  <v:imagedata r:id="rId2353" o:title=""/>
                </v:shape>
                <o:OLEObject Type="Embed" ProgID="Equation.DSMT4" ShapeID="_x0000_i2692" DrawAspect="Content" ObjectID="_1586711691" r:id="rId2405"/>
              </w:object>
            </w:r>
            <w:r w:rsidRPr="001815DB">
              <w:rPr>
                <w:color w:val="000000"/>
                <w:szCs w:val="24"/>
              </w:rPr>
              <w:t>;dấu “=” xãy ra khi và chỉ khi a = b = c =1</w:t>
            </w:r>
          </w:p>
          <w:p w:rsidR="007034D8" w:rsidRPr="001815DB" w:rsidRDefault="007034D8" w:rsidP="007034D8">
            <w:pPr>
              <w:rPr>
                <w:b/>
                <w:color w:val="000000"/>
                <w:szCs w:val="24"/>
              </w:rPr>
            </w:pPr>
            <w:r w:rsidRPr="001815DB">
              <w:rPr>
                <w:b/>
                <w:color w:val="000000"/>
                <w:szCs w:val="24"/>
              </w:rPr>
              <w:t>Cách 2:</w:t>
            </w:r>
          </w:p>
          <w:p w:rsidR="007034D8" w:rsidRPr="001815DB" w:rsidRDefault="007034D8" w:rsidP="007034D8">
            <w:pPr>
              <w:rPr>
                <w:color w:val="000000"/>
                <w:szCs w:val="24"/>
              </w:rPr>
            </w:pPr>
            <w:r w:rsidRPr="001815DB">
              <w:rPr>
                <w:color w:val="000000"/>
                <w:szCs w:val="24"/>
              </w:rPr>
              <w:t>N=</w:t>
            </w:r>
            <w:r w:rsidRPr="001815DB">
              <w:rPr>
                <w:color w:val="000000"/>
                <w:position w:val="-24"/>
                <w:szCs w:val="24"/>
              </w:rPr>
              <w:object w:dxaOrig="2220" w:dyaOrig="660">
                <v:shape id="_x0000_i2693" type="#_x0000_t75" style="width:111pt;height:33pt" o:ole="">
                  <v:imagedata r:id="rId2406" o:title=""/>
                </v:shape>
                <o:OLEObject Type="Embed" ProgID="Equation.DSMT4" ShapeID="_x0000_i2693" DrawAspect="Content" ObjectID="_1586711692" r:id="rId2407"/>
              </w:object>
            </w:r>
            <w:r w:rsidRPr="001815DB">
              <w:rPr>
                <w:color w:val="000000"/>
                <w:position w:val="-32"/>
                <w:szCs w:val="24"/>
              </w:rPr>
              <w:object w:dxaOrig="4860" w:dyaOrig="760">
                <v:shape id="_x0000_i2694" type="#_x0000_t75" style="width:243pt;height:38.25pt" o:ole="">
                  <v:imagedata r:id="rId2408" o:title=""/>
                </v:shape>
                <o:OLEObject Type="Embed" ProgID="Equation.DSMT4" ShapeID="_x0000_i2694" DrawAspect="Content" ObjectID="_1586711693" r:id="rId2409"/>
              </w:object>
            </w:r>
          </w:p>
          <w:p w:rsidR="007034D8" w:rsidRPr="001815DB" w:rsidRDefault="007034D8" w:rsidP="007034D8">
            <w:pPr>
              <w:rPr>
                <w:color w:val="000000"/>
                <w:szCs w:val="24"/>
              </w:rPr>
            </w:pPr>
            <w:r w:rsidRPr="001815DB">
              <w:rPr>
                <w:color w:val="000000"/>
                <w:position w:val="-32"/>
                <w:szCs w:val="24"/>
              </w:rPr>
              <w:object w:dxaOrig="4560" w:dyaOrig="760">
                <v:shape id="_x0000_i2695" type="#_x0000_t75" style="width:228pt;height:38.25pt" o:ole="">
                  <v:imagedata r:id="rId2410" o:title=""/>
                </v:shape>
                <o:OLEObject Type="Embed" ProgID="Equation.DSMT4" ShapeID="_x0000_i2695" DrawAspect="Content" ObjectID="_1586711694" r:id="rId2411"/>
              </w:object>
            </w:r>
          </w:p>
          <w:p w:rsidR="007034D8" w:rsidRPr="001815DB" w:rsidRDefault="007034D8" w:rsidP="007034D8">
            <w:pPr>
              <w:rPr>
                <w:color w:val="000000"/>
                <w:szCs w:val="24"/>
              </w:rPr>
            </w:pPr>
            <w:r w:rsidRPr="001815DB">
              <w:rPr>
                <w:color w:val="000000"/>
                <w:szCs w:val="24"/>
              </w:rPr>
              <w:t>Dấu = xảy ra khi a = b = c = 1</w:t>
            </w:r>
          </w:p>
          <w:p w:rsidR="007034D8" w:rsidRPr="001815DB" w:rsidRDefault="007034D8" w:rsidP="007034D8">
            <w:pPr>
              <w:jc w:val="center"/>
              <w:rPr>
                <w:b/>
                <w:color w:val="000000"/>
                <w:szCs w:val="24"/>
              </w:rPr>
            </w:pPr>
            <w:r w:rsidRPr="001815DB">
              <w:rPr>
                <w:color w:val="000000"/>
                <w:szCs w:val="24"/>
              </w:rPr>
              <w:t>---------------------- --- Hết -------------------------</w:t>
            </w:r>
          </w:p>
          <w:p w:rsidR="007034D8" w:rsidRPr="001815DB" w:rsidRDefault="007034D8" w:rsidP="007034D8">
            <w:pPr>
              <w:rPr>
                <w:color w:val="000000"/>
                <w:szCs w:val="24"/>
              </w:rPr>
            </w:pPr>
          </w:p>
          <w:p w:rsidR="007034D8" w:rsidRPr="007034D8" w:rsidRDefault="007034D8"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80</w:t>
            </w:r>
          </w:p>
          <w:tbl>
            <w:tblPr>
              <w:tblW w:w="0" w:type="auto"/>
              <w:tblLook w:val="04A0" w:firstRow="1" w:lastRow="0" w:firstColumn="1" w:lastColumn="0" w:noHBand="0" w:noVBand="1"/>
            </w:tblPr>
            <w:tblGrid>
              <w:gridCol w:w="4518"/>
              <w:gridCol w:w="6498"/>
            </w:tblGrid>
            <w:tr w:rsidR="008D3CA5" w:rsidRPr="00404E7A" w:rsidTr="008D3CA5">
              <w:tc>
                <w:tcPr>
                  <w:tcW w:w="4518" w:type="dxa"/>
                  <w:shd w:val="clear" w:color="auto" w:fill="auto"/>
                </w:tcPr>
                <w:p w:rsidR="008D3CA5" w:rsidRPr="00404E7A" w:rsidRDefault="008D3CA5" w:rsidP="008D3CA5">
                  <w:pPr>
                    <w:jc w:val="center"/>
                    <w:rPr>
                      <w:b/>
                      <w:bCs/>
                      <w:szCs w:val="24"/>
                    </w:rPr>
                  </w:pPr>
                  <w:r w:rsidRPr="00404E7A">
                    <w:rPr>
                      <w:b/>
                      <w:bCs/>
                      <w:szCs w:val="24"/>
                    </w:rPr>
                    <w:t>SỞ GIÁO DỤC VÀ ĐÀO TẠO</w:t>
                  </w:r>
                </w:p>
                <w:p w:rsidR="008D3CA5" w:rsidRPr="00404E7A" w:rsidRDefault="008D3CA5" w:rsidP="008D3CA5">
                  <w:pPr>
                    <w:jc w:val="center"/>
                    <w:rPr>
                      <w:b/>
                      <w:bCs/>
                      <w:szCs w:val="24"/>
                      <w:u w:val="single"/>
                    </w:rPr>
                  </w:pPr>
                  <w:r w:rsidRPr="00404E7A">
                    <w:rPr>
                      <w:b/>
                      <w:bCs/>
                      <w:szCs w:val="24"/>
                      <w:u w:val="single"/>
                    </w:rPr>
                    <w:t>BÌNH THUẬN</w:t>
                  </w:r>
                </w:p>
                <w:p w:rsidR="008D3CA5" w:rsidRPr="00404E7A" w:rsidRDefault="008D3CA5" w:rsidP="008D3CA5">
                  <w:pPr>
                    <w:jc w:val="center"/>
                    <w:rPr>
                      <w:b/>
                      <w:bCs/>
                      <w:szCs w:val="24"/>
                      <w:u w:val="single"/>
                    </w:rPr>
                  </w:pPr>
                </w:p>
                <w:p w:rsidR="008D3CA5" w:rsidRPr="00404E7A" w:rsidRDefault="008D3CA5" w:rsidP="008D3CA5">
                  <w:pPr>
                    <w:jc w:val="center"/>
                    <w:rPr>
                      <w:szCs w:val="24"/>
                      <w:u w:val="single"/>
                    </w:rPr>
                  </w:pPr>
                  <w:r w:rsidRPr="00404E7A">
                    <w:rPr>
                      <w:b/>
                      <w:bCs/>
                      <w:szCs w:val="24"/>
                    </w:rPr>
                    <w:t>ĐỀ CHÍNH THỨC</w:t>
                  </w:r>
                </w:p>
              </w:tc>
              <w:tc>
                <w:tcPr>
                  <w:tcW w:w="6498" w:type="dxa"/>
                  <w:shd w:val="clear" w:color="auto" w:fill="auto"/>
                </w:tcPr>
                <w:p w:rsidR="008D3CA5" w:rsidRPr="00404E7A" w:rsidRDefault="008D3CA5" w:rsidP="008D3CA5">
                  <w:pPr>
                    <w:jc w:val="center"/>
                    <w:rPr>
                      <w:b/>
                      <w:bCs/>
                      <w:szCs w:val="24"/>
                    </w:rPr>
                  </w:pPr>
                  <w:r w:rsidRPr="00404E7A">
                    <w:rPr>
                      <w:b/>
                      <w:bCs/>
                      <w:szCs w:val="24"/>
                    </w:rPr>
                    <w:t>KỲ THI TUYỂN SINH VÀO LỚP 10 THPT</w:t>
                  </w:r>
                </w:p>
                <w:p w:rsidR="008D3CA5" w:rsidRPr="00404E7A" w:rsidRDefault="008D3CA5" w:rsidP="008D3CA5">
                  <w:pPr>
                    <w:jc w:val="center"/>
                    <w:rPr>
                      <w:b/>
                      <w:bCs/>
                      <w:szCs w:val="24"/>
                    </w:rPr>
                  </w:pPr>
                  <w:r w:rsidRPr="00404E7A">
                    <w:rPr>
                      <w:b/>
                      <w:bCs/>
                      <w:szCs w:val="24"/>
                    </w:rPr>
                    <w:t>Năm học: 2015 – 2016 – Khoá ngày: 15/06/2015</w:t>
                  </w:r>
                </w:p>
                <w:p w:rsidR="008D3CA5" w:rsidRPr="00404E7A" w:rsidRDefault="008D3CA5" w:rsidP="008D3CA5">
                  <w:pPr>
                    <w:jc w:val="center"/>
                    <w:rPr>
                      <w:b/>
                      <w:bCs/>
                      <w:szCs w:val="24"/>
                    </w:rPr>
                  </w:pPr>
                  <w:r w:rsidRPr="00404E7A">
                    <w:rPr>
                      <w:b/>
                      <w:bCs/>
                      <w:szCs w:val="24"/>
                    </w:rPr>
                    <w:t>Môn thi: TOÁN</w:t>
                  </w:r>
                </w:p>
                <w:p w:rsidR="008D3CA5" w:rsidRPr="00404E7A" w:rsidRDefault="008D3CA5" w:rsidP="008D3CA5">
                  <w:pPr>
                    <w:jc w:val="center"/>
                    <w:rPr>
                      <w:szCs w:val="24"/>
                    </w:rPr>
                  </w:pPr>
                  <w:r w:rsidRPr="00404E7A">
                    <w:rPr>
                      <w:b/>
                      <w:bCs/>
                      <w:szCs w:val="24"/>
                    </w:rPr>
                    <w:t xml:space="preserve">Thời gian làm bài:120 phút </w:t>
                  </w:r>
                  <w:r w:rsidRPr="00404E7A">
                    <w:rPr>
                      <w:szCs w:val="24"/>
                    </w:rPr>
                    <w:t>(</w:t>
                  </w:r>
                  <w:r w:rsidRPr="00404E7A">
                    <w:rPr>
                      <w:i/>
                      <w:iCs/>
                      <w:szCs w:val="24"/>
                    </w:rPr>
                    <w:t>Không kể thời gian phát đề</w:t>
                  </w:r>
                  <w:r w:rsidRPr="00404E7A">
                    <w:rPr>
                      <w:szCs w:val="24"/>
                    </w:rPr>
                    <w:t>)</w:t>
                  </w:r>
                </w:p>
              </w:tc>
            </w:tr>
          </w:tbl>
          <w:p w:rsidR="008D3CA5" w:rsidRPr="00404E7A" w:rsidRDefault="008D3CA5" w:rsidP="008D3CA5">
            <w:pPr>
              <w:rPr>
                <w:szCs w:val="24"/>
              </w:rPr>
            </w:pPr>
            <w:r w:rsidRPr="00404E7A">
              <w:rPr>
                <w:b/>
                <w:bCs/>
                <w:szCs w:val="24"/>
              </w:rPr>
              <w:t xml:space="preserve">Bài 1: </w:t>
            </w:r>
            <w:r w:rsidRPr="00404E7A">
              <w:rPr>
                <w:szCs w:val="24"/>
              </w:rPr>
              <w:t>(</w:t>
            </w:r>
            <w:r w:rsidRPr="00404E7A">
              <w:rPr>
                <w:i/>
                <w:iCs/>
                <w:szCs w:val="24"/>
              </w:rPr>
              <w:t>2 điểm</w:t>
            </w:r>
            <w:r w:rsidRPr="00404E7A">
              <w:rPr>
                <w:szCs w:val="24"/>
              </w:rPr>
              <w:t>)Giải phương trình và hệ phương trình sau:</w:t>
            </w:r>
          </w:p>
          <w:p w:rsidR="008D3CA5" w:rsidRPr="00404E7A" w:rsidRDefault="008D3CA5" w:rsidP="008D3CA5">
            <w:pPr>
              <w:numPr>
                <w:ilvl w:val="0"/>
                <w:numId w:val="54"/>
              </w:numPr>
              <w:spacing w:line="276" w:lineRule="auto"/>
              <w:rPr>
                <w:szCs w:val="24"/>
              </w:rPr>
            </w:pPr>
            <w:r w:rsidRPr="00404E7A">
              <w:rPr>
                <w:szCs w:val="24"/>
              </w:rPr>
              <w:t>x</w:t>
            </w:r>
            <w:r w:rsidRPr="00404E7A">
              <w:rPr>
                <w:szCs w:val="24"/>
                <w:vertAlign w:val="superscript"/>
              </w:rPr>
              <w:t>2</w:t>
            </w:r>
            <w:r w:rsidRPr="00404E7A">
              <w:rPr>
                <w:szCs w:val="24"/>
              </w:rPr>
              <w:t xml:space="preserve">+x-6=0                                                 b) </w:t>
            </w:r>
            <w:r w:rsidRPr="00404E7A">
              <w:rPr>
                <w:position w:val="-30"/>
                <w:szCs w:val="24"/>
              </w:rPr>
              <w:object w:dxaOrig="1040" w:dyaOrig="720">
                <v:shape id="_x0000_i2696" type="#_x0000_t75" style="width:51.75pt;height:36pt" o:ole="">
                  <v:imagedata r:id="rId2412" o:title=""/>
                </v:shape>
                <o:OLEObject Type="Embed" ProgID="Equation.DSMT4" ShapeID="_x0000_i2696" DrawAspect="Content" ObjectID="_1586711695" r:id="rId2413"/>
              </w:object>
            </w:r>
          </w:p>
          <w:p w:rsidR="008D3CA5" w:rsidRPr="00404E7A" w:rsidRDefault="008D3CA5" w:rsidP="008D3CA5">
            <w:pPr>
              <w:rPr>
                <w:szCs w:val="24"/>
              </w:rPr>
            </w:pPr>
            <w:r w:rsidRPr="00404E7A">
              <w:rPr>
                <w:b/>
                <w:bCs/>
                <w:szCs w:val="24"/>
              </w:rPr>
              <w:t xml:space="preserve">Bài 2: </w:t>
            </w:r>
            <w:r w:rsidRPr="00404E7A">
              <w:rPr>
                <w:szCs w:val="24"/>
              </w:rPr>
              <w:t xml:space="preserve">(2 </w:t>
            </w:r>
            <w:r w:rsidRPr="00404E7A">
              <w:rPr>
                <w:i/>
                <w:iCs/>
                <w:szCs w:val="24"/>
              </w:rPr>
              <w:t>điểm</w:t>
            </w:r>
            <w:r w:rsidRPr="00404E7A">
              <w:rPr>
                <w:szCs w:val="24"/>
              </w:rPr>
              <w:t>) Rút gọn biểu thức :</w:t>
            </w:r>
          </w:p>
          <w:p w:rsidR="008D3CA5" w:rsidRPr="00404E7A" w:rsidRDefault="008D3CA5" w:rsidP="008D3CA5">
            <w:pPr>
              <w:rPr>
                <w:szCs w:val="24"/>
              </w:rPr>
            </w:pPr>
            <w:r w:rsidRPr="00404E7A">
              <w:rPr>
                <w:position w:val="-48"/>
                <w:szCs w:val="24"/>
              </w:rPr>
              <w:object w:dxaOrig="2460" w:dyaOrig="1080">
                <v:shape id="_x0000_i2697" type="#_x0000_t75" style="width:123pt;height:54pt" o:ole="">
                  <v:imagedata r:id="rId2414" o:title=""/>
                </v:shape>
                <o:OLEObject Type="Embed" ProgID="Equation.DSMT4" ShapeID="_x0000_i2697" DrawAspect="Content" ObjectID="_1586711696" r:id="rId2415"/>
              </w:object>
            </w:r>
          </w:p>
          <w:p w:rsidR="008D3CA5" w:rsidRPr="00404E7A" w:rsidRDefault="008D3CA5" w:rsidP="008D3CA5">
            <w:pPr>
              <w:rPr>
                <w:szCs w:val="24"/>
              </w:rPr>
            </w:pPr>
            <w:r w:rsidRPr="00404E7A">
              <w:rPr>
                <w:b/>
                <w:bCs/>
                <w:szCs w:val="24"/>
              </w:rPr>
              <w:t xml:space="preserve">Bài 3: </w:t>
            </w:r>
            <w:r w:rsidRPr="00404E7A">
              <w:rPr>
                <w:szCs w:val="24"/>
              </w:rPr>
              <w:t xml:space="preserve">(2 </w:t>
            </w:r>
            <w:r w:rsidRPr="00404E7A">
              <w:rPr>
                <w:i/>
                <w:iCs/>
                <w:szCs w:val="24"/>
              </w:rPr>
              <w:t>điểm</w:t>
            </w:r>
            <w:r w:rsidRPr="00404E7A">
              <w:rPr>
                <w:szCs w:val="24"/>
              </w:rPr>
              <w:t>)</w:t>
            </w:r>
          </w:p>
          <w:p w:rsidR="008D3CA5" w:rsidRPr="00404E7A" w:rsidRDefault="008D3CA5" w:rsidP="008D3CA5">
            <w:pPr>
              <w:numPr>
                <w:ilvl w:val="0"/>
                <w:numId w:val="55"/>
              </w:numPr>
              <w:spacing w:line="276" w:lineRule="auto"/>
              <w:rPr>
                <w:szCs w:val="24"/>
              </w:rPr>
            </w:pPr>
            <w:r w:rsidRPr="00404E7A">
              <w:rPr>
                <w:szCs w:val="24"/>
              </w:rPr>
              <w:t>Vẽ đồ thị ( P) của h m số y = x</w:t>
            </w:r>
            <w:r w:rsidRPr="00404E7A">
              <w:rPr>
                <w:szCs w:val="24"/>
                <w:vertAlign w:val="superscript"/>
              </w:rPr>
              <w:t>2</w:t>
            </w:r>
          </w:p>
          <w:p w:rsidR="008D3CA5" w:rsidRPr="00404E7A" w:rsidRDefault="008D3CA5" w:rsidP="008D3CA5">
            <w:pPr>
              <w:numPr>
                <w:ilvl w:val="0"/>
                <w:numId w:val="55"/>
              </w:numPr>
              <w:spacing w:line="276" w:lineRule="auto"/>
              <w:rPr>
                <w:szCs w:val="24"/>
              </w:rPr>
            </w:pPr>
            <w:r w:rsidRPr="00404E7A">
              <w:rPr>
                <w:szCs w:val="24"/>
              </w:rPr>
              <w:t>Chứng minh rằng đường thẳng (d) y = kx + 1 luôn cắt đồ thị (P) tại hai điểm phân biệt với mọi k .</w:t>
            </w:r>
          </w:p>
          <w:p w:rsidR="008D3CA5" w:rsidRPr="00404E7A" w:rsidRDefault="008D3CA5" w:rsidP="008D3CA5">
            <w:pPr>
              <w:rPr>
                <w:szCs w:val="24"/>
              </w:rPr>
            </w:pPr>
            <w:r w:rsidRPr="00404E7A">
              <w:rPr>
                <w:b/>
                <w:bCs/>
                <w:szCs w:val="24"/>
              </w:rPr>
              <w:t xml:space="preserve">Bài 4: </w:t>
            </w:r>
            <w:r w:rsidRPr="00404E7A">
              <w:rPr>
                <w:szCs w:val="24"/>
              </w:rPr>
              <w:t xml:space="preserve">(4 </w:t>
            </w:r>
            <w:r w:rsidRPr="00404E7A">
              <w:rPr>
                <w:i/>
                <w:iCs/>
                <w:szCs w:val="24"/>
              </w:rPr>
              <w:t>điểm</w:t>
            </w:r>
            <w:r w:rsidRPr="00404E7A">
              <w:rPr>
                <w:szCs w:val="24"/>
              </w:rPr>
              <w:t>)</w:t>
            </w:r>
          </w:p>
          <w:p w:rsidR="008D3CA5" w:rsidRPr="00404E7A" w:rsidRDefault="008D3CA5" w:rsidP="008D3CA5">
            <w:pPr>
              <w:rPr>
                <w:szCs w:val="24"/>
              </w:rPr>
            </w:pPr>
            <w:r w:rsidRPr="00404E7A">
              <w:rPr>
                <w:szCs w:val="24"/>
              </w:rPr>
              <w:t>Cho nửa đường tròn tâm O đường kính AB = 2R, D là một điểm tùy ý trên nửa đường tròn ( D khác A và D khác B) . Các tiếp tuyến với nửa đường tròn (O) tại A và D cắt nhau tại C, BC cắt nửa đường tròn (O) tại điểm thứ hai l E. Kẻ DF vuông góc với AB tại F.</w:t>
            </w:r>
          </w:p>
          <w:p w:rsidR="008D3CA5" w:rsidRPr="00404E7A" w:rsidRDefault="008D3CA5" w:rsidP="008D3CA5">
            <w:pPr>
              <w:numPr>
                <w:ilvl w:val="0"/>
                <w:numId w:val="56"/>
              </w:numPr>
              <w:spacing w:line="276" w:lineRule="auto"/>
              <w:rPr>
                <w:szCs w:val="24"/>
              </w:rPr>
            </w:pPr>
            <w:r w:rsidRPr="00404E7A">
              <w:rPr>
                <w:szCs w:val="24"/>
              </w:rPr>
              <w:t>Chứng minh : Tam giác OACD nội tiếp.</w:t>
            </w:r>
          </w:p>
          <w:p w:rsidR="008D3CA5" w:rsidRPr="00404E7A" w:rsidRDefault="008D3CA5" w:rsidP="008D3CA5">
            <w:pPr>
              <w:numPr>
                <w:ilvl w:val="0"/>
                <w:numId w:val="56"/>
              </w:numPr>
              <w:spacing w:line="276" w:lineRule="auto"/>
              <w:rPr>
                <w:szCs w:val="24"/>
              </w:rPr>
            </w:pPr>
            <w:r w:rsidRPr="00404E7A">
              <w:rPr>
                <w:szCs w:val="24"/>
              </w:rPr>
              <w:t>Chứng minh:CD</w:t>
            </w:r>
            <w:r w:rsidRPr="00404E7A">
              <w:rPr>
                <w:szCs w:val="24"/>
                <w:vertAlign w:val="superscript"/>
              </w:rPr>
              <w:t>2</w:t>
            </w:r>
            <w:r w:rsidRPr="00404E7A">
              <w:rPr>
                <w:szCs w:val="24"/>
              </w:rPr>
              <w:t xml:space="preserve"> = CE.CB</w:t>
            </w:r>
          </w:p>
          <w:p w:rsidR="008D3CA5" w:rsidRPr="00404E7A" w:rsidRDefault="008D3CA5" w:rsidP="008D3CA5">
            <w:pPr>
              <w:numPr>
                <w:ilvl w:val="0"/>
                <w:numId w:val="56"/>
              </w:numPr>
              <w:spacing w:line="276" w:lineRule="auto"/>
              <w:rPr>
                <w:szCs w:val="24"/>
              </w:rPr>
            </w:pPr>
            <w:r w:rsidRPr="00404E7A">
              <w:rPr>
                <w:szCs w:val="24"/>
              </w:rPr>
              <w:t>Chứng minh:Đường thẳng BC đi qua trung điểm của DF.</w:t>
            </w:r>
          </w:p>
          <w:p w:rsidR="008D3CA5" w:rsidRPr="00404E7A" w:rsidRDefault="008D3CA5" w:rsidP="008D3CA5">
            <w:pPr>
              <w:numPr>
                <w:ilvl w:val="0"/>
                <w:numId w:val="56"/>
              </w:numPr>
              <w:spacing w:line="276" w:lineRule="auto"/>
              <w:rPr>
                <w:szCs w:val="24"/>
              </w:rPr>
            </w:pPr>
            <w:r w:rsidRPr="00404E7A">
              <w:rPr>
                <w:szCs w:val="24"/>
              </w:rPr>
              <w:t>Gải sử OC = 2R , tính diện tích phần tam giác ACD nằm ngoại nửa đường tròn (O) theo R.</w:t>
            </w:r>
          </w:p>
          <w:p w:rsidR="008D3CA5" w:rsidRPr="00404E7A" w:rsidRDefault="008D3CA5" w:rsidP="008D3CA5">
            <w:pPr>
              <w:jc w:val="center"/>
              <w:rPr>
                <w:b/>
                <w:bCs/>
                <w:szCs w:val="24"/>
              </w:rPr>
            </w:pPr>
            <w:r w:rsidRPr="00404E7A">
              <w:rPr>
                <w:b/>
                <w:bCs/>
                <w:szCs w:val="24"/>
              </w:rPr>
              <w:t>------------------ HẾT -----------------</w:t>
            </w:r>
          </w:p>
          <w:p w:rsidR="008D3CA5" w:rsidRPr="00404E7A" w:rsidRDefault="008D3CA5" w:rsidP="008D3CA5">
            <w:pPr>
              <w:jc w:val="center"/>
              <w:rPr>
                <w:i/>
                <w:iCs/>
                <w:szCs w:val="24"/>
              </w:rPr>
            </w:pPr>
            <w:r w:rsidRPr="00404E7A">
              <w:rPr>
                <w:i/>
                <w:iCs/>
                <w:szCs w:val="24"/>
              </w:rPr>
              <w:t>Giám thị không giải thích gì thêm</w:t>
            </w:r>
          </w:p>
          <w:p w:rsidR="008D3CA5" w:rsidRPr="00404E7A" w:rsidRDefault="008D3CA5" w:rsidP="008D3CA5">
            <w:pPr>
              <w:jc w:val="center"/>
              <w:rPr>
                <w:i/>
                <w:iCs/>
                <w:szCs w:val="24"/>
              </w:rPr>
            </w:pPr>
          </w:p>
          <w:p w:rsidR="008D3CA5" w:rsidRPr="00404E7A" w:rsidRDefault="008D3CA5" w:rsidP="008D3CA5">
            <w:pPr>
              <w:rPr>
                <w:szCs w:val="24"/>
              </w:rPr>
            </w:pPr>
            <w:r w:rsidRPr="00404E7A">
              <w:rPr>
                <w:szCs w:val="24"/>
              </w:rPr>
              <w:t>Họ và tên thí sinh . . . . . . . . . . . . . . . . . . . . . . . . . . . . .  . . . . . Số báo danh . . . . . . . . . . . . . . . . . . . . . . . .</w:t>
            </w:r>
            <w:r w:rsidRPr="00404E7A">
              <w:rPr>
                <w:szCs w:val="24"/>
              </w:rPr>
              <w:br/>
              <w:t>Chữ ký của giám thị 1 : . . . . . . . . . . . . . . . . . . . . . . . . . .  . . . . . Chữ ký của giám thị 2 . . . . . . . . . . . . . . . .</w:t>
            </w:r>
          </w:p>
          <w:p w:rsidR="008D3CA5" w:rsidRPr="00404E7A" w:rsidRDefault="008D3CA5" w:rsidP="008D3CA5">
            <w:pPr>
              <w:rPr>
                <w:szCs w:val="24"/>
              </w:rPr>
            </w:pPr>
          </w:p>
          <w:p w:rsidR="008D3CA5" w:rsidRPr="00404E7A" w:rsidRDefault="008D3CA5" w:rsidP="008D3CA5">
            <w:pPr>
              <w:rPr>
                <w:szCs w:val="24"/>
              </w:rPr>
            </w:pPr>
          </w:p>
          <w:p w:rsidR="008D3CA5" w:rsidRPr="00404E7A" w:rsidRDefault="008D3CA5" w:rsidP="008D3CA5">
            <w:pPr>
              <w:rPr>
                <w:szCs w:val="24"/>
              </w:rPr>
            </w:pPr>
          </w:p>
          <w:p w:rsidR="008D3CA5" w:rsidRDefault="008D3CA5" w:rsidP="008D3CA5">
            <w:pPr>
              <w:rPr>
                <w:szCs w:val="24"/>
              </w:rPr>
            </w:pPr>
          </w:p>
          <w:p w:rsidR="008D3CA5" w:rsidRDefault="008D3CA5" w:rsidP="008D3CA5">
            <w:pPr>
              <w:rPr>
                <w:szCs w:val="24"/>
              </w:rPr>
            </w:pPr>
          </w:p>
          <w:p w:rsidR="008D3CA5" w:rsidRDefault="008D3CA5" w:rsidP="008D3CA5">
            <w:pPr>
              <w:rPr>
                <w:szCs w:val="24"/>
              </w:rPr>
            </w:pPr>
          </w:p>
          <w:p w:rsidR="008D3CA5" w:rsidRDefault="008D3CA5" w:rsidP="008D3CA5">
            <w:pPr>
              <w:rPr>
                <w:szCs w:val="24"/>
              </w:rPr>
            </w:pPr>
          </w:p>
          <w:p w:rsidR="008D3CA5" w:rsidRDefault="008D3CA5" w:rsidP="008D3CA5">
            <w:pPr>
              <w:rPr>
                <w:szCs w:val="24"/>
              </w:rPr>
            </w:pPr>
          </w:p>
          <w:p w:rsidR="008D3CA5" w:rsidRDefault="008D3CA5" w:rsidP="008D3CA5">
            <w:pPr>
              <w:rPr>
                <w:szCs w:val="24"/>
              </w:rPr>
            </w:pPr>
          </w:p>
          <w:p w:rsidR="008D3CA5" w:rsidRDefault="008D3CA5" w:rsidP="008D3CA5">
            <w:pPr>
              <w:rPr>
                <w:szCs w:val="24"/>
              </w:rPr>
            </w:pPr>
          </w:p>
          <w:p w:rsidR="008D3CA5" w:rsidRDefault="008D3CA5" w:rsidP="008D3CA5">
            <w:pPr>
              <w:rPr>
                <w:szCs w:val="24"/>
              </w:rPr>
            </w:pPr>
          </w:p>
          <w:p w:rsidR="008D3CA5" w:rsidRDefault="008D3CA5" w:rsidP="008D3CA5">
            <w:pPr>
              <w:rPr>
                <w:szCs w:val="24"/>
              </w:rPr>
            </w:pPr>
          </w:p>
          <w:p w:rsidR="008D3CA5" w:rsidRDefault="008D3CA5" w:rsidP="008D3CA5">
            <w:pPr>
              <w:rPr>
                <w:szCs w:val="24"/>
              </w:rPr>
            </w:pPr>
          </w:p>
          <w:p w:rsidR="008D3CA5" w:rsidRDefault="008D3CA5" w:rsidP="008D3CA5">
            <w:pPr>
              <w:rPr>
                <w:szCs w:val="24"/>
              </w:rPr>
            </w:pPr>
          </w:p>
          <w:p w:rsidR="008D3CA5" w:rsidRDefault="008D3CA5" w:rsidP="008D3CA5">
            <w:pPr>
              <w:rPr>
                <w:szCs w:val="24"/>
              </w:rPr>
            </w:pPr>
          </w:p>
          <w:p w:rsidR="008D3CA5" w:rsidRPr="00404E7A" w:rsidRDefault="008D3CA5" w:rsidP="008D3CA5">
            <w:pPr>
              <w:rPr>
                <w:szCs w:val="24"/>
              </w:rPr>
            </w:pPr>
          </w:p>
          <w:p w:rsidR="008D3CA5" w:rsidRPr="00404E7A" w:rsidRDefault="008D3CA5" w:rsidP="008D3CA5">
            <w:pPr>
              <w:rPr>
                <w:szCs w:val="24"/>
              </w:rPr>
            </w:pPr>
          </w:p>
          <w:p w:rsidR="008D3CA5" w:rsidRPr="00404E7A" w:rsidRDefault="008D3CA5" w:rsidP="008D3CA5">
            <w:pPr>
              <w:rPr>
                <w:szCs w:val="24"/>
              </w:rPr>
            </w:pPr>
            <w:r w:rsidRPr="00404E7A">
              <w:rPr>
                <w:szCs w:val="24"/>
              </w:rPr>
              <w:t>ĐÁP 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450"/>
              <w:gridCol w:w="9558"/>
            </w:tblGrid>
            <w:tr w:rsidR="008D3CA5" w:rsidRPr="00404E7A" w:rsidTr="008D3CA5">
              <w:tc>
                <w:tcPr>
                  <w:tcW w:w="1008" w:type="dxa"/>
                  <w:shd w:val="clear" w:color="auto" w:fill="auto"/>
                </w:tcPr>
                <w:p w:rsidR="008D3CA5" w:rsidRPr="00404E7A" w:rsidRDefault="008D3CA5" w:rsidP="008D3CA5">
                  <w:pPr>
                    <w:rPr>
                      <w:szCs w:val="24"/>
                    </w:rPr>
                  </w:pPr>
                  <w:r w:rsidRPr="00404E7A">
                    <w:rPr>
                      <w:szCs w:val="24"/>
                    </w:rPr>
                    <w:t>Bài 1</w:t>
                  </w:r>
                </w:p>
              </w:tc>
              <w:tc>
                <w:tcPr>
                  <w:tcW w:w="450" w:type="dxa"/>
                  <w:shd w:val="clear" w:color="auto" w:fill="auto"/>
                </w:tcPr>
                <w:p w:rsidR="008D3CA5" w:rsidRPr="00404E7A" w:rsidRDefault="008D3CA5" w:rsidP="008D3CA5">
                  <w:pPr>
                    <w:rPr>
                      <w:szCs w:val="24"/>
                    </w:rPr>
                  </w:pPr>
                </w:p>
              </w:tc>
              <w:tc>
                <w:tcPr>
                  <w:tcW w:w="9558" w:type="dxa"/>
                  <w:shd w:val="clear" w:color="auto" w:fill="auto"/>
                </w:tcPr>
                <w:p w:rsidR="008D3CA5" w:rsidRPr="00404E7A" w:rsidRDefault="008D3CA5" w:rsidP="008D3CA5">
                  <w:pPr>
                    <w:rPr>
                      <w:szCs w:val="24"/>
                    </w:rPr>
                  </w:pPr>
                </w:p>
              </w:tc>
            </w:tr>
            <w:tr w:rsidR="008D3CA5" w:rsidRPr="00404E7A" w:rsidTr="008D3CA5">
              <w:tc>
                <w:tcPr>
                  <w:tcW w:w="1008" w:type="dxa"/>
                  <w:shd w:val="clear" w:color="auto" w:fill="auto"/>
                </w:tcPr>
                <w:p w:rsidR="008D3CA5" w:rsidRPr="00404E7A" w:rsidRDefault="008D3CA5" w:rsidP="008D3CA5">
                  <w:pPr>
                    <w:rPr>
                      <w:szCs w:val="24"/>
                    </w:rPr>
                  </w:pPr>
                  <w:r w:rsidRPr="00404E7A">
                    <w:rPr>
                      <w:szCs w:val="24"/>
                    </w:rPr>
                    <w:t>1đ</w:t>
                  </w:r>
                </w:p>
              </w:tc>
              <w:tc>
                <w:tcPr>
                  <w:tcW w:w="450" w:type="dxa"/>
                  <w:shd w:val="clear" w:color="auto" w:fill="auto"/>
                </w:tcPr>
                <w:p w:rsidR="008D3CA5" w:rsidRPr="00404E7A" w:rsidRDefault="008D3CA5" w:rsidP="008D3CA5">
                  <w:pPr>
                    <w:rPr>
                      <w:szCs w:val="24"/>
                    </w:rPr>
                  </w:pPr>
                  <w:r w:rsidRPr="00404E7A">
                    <w:rPr>
                      <w:szCs w:val="24"/>
                    </w:rPr>
                    <w:t>a</w:t>
                  </w:r>
                </w:p>
              </w:tc>
              <w:tc>
                <w:tcPr>
                  <w:tcW w:w="9558" w:type="dxa"/>
                  <w:shd w:val="clear" w:color="auto" w:fill="auto"/>
                </w:tcPr>
                <w:p w:rsidR="008D3CA5" w:rsidRPr="00404E7A" w:rsidRDefault="008D3CA5" w:rsidP="008D3CA5">
                  <w:pPr>
                    <w:rPr>
                      <w:szCs w:val="24"/>
                    </w:rPr>
                  </w:pPr>
                  <w:r w:rsidRPr="00404E7A">
                    <w:rPr>
                      <w:position w:val="-140"/>
                      <w:szCs w:val="24"/>
                    </w:rPr>
                    <w:object w:dxaOrig="1939" w:dyaOrig="2460">
                      <v:shape id="_x0000_i2698" type="#_x0000_t75" style="width:96.75pt;height:123pt" o:ole="">
                        <v:imagedata r:id="rId2416" o:title=""/>
                      </v:shape>
                      <o:OLEObject Type="Embed" ProgID="Equation.DSMT4" ShapeID="_x0000_i2698" DrawAspect="Content" ObjectID="_1586711697" r:id="rId2417"/>
                    </w:object>
                  </w:r>
                </w:p>
              </w:tc>
            </w:tr>
            <w:tr w:rsidR="008D3CA5" w:rsidRPr="00404E7A" w:rsidTr="008D3CA5">
              <w:tc>
                <w:tcPr>
                  <w:tcW w:w="1008" w:type="dxa"/>
                  <w:shd w:val="clear" w:color="auto" w:fill="auto"/>
                </w:tcPr>
                <w:p w:rsidR="008D3CA5" w:rsidRPr="00404E7A" w:rsidRDefault="008D3CA5" w:rsidP="008D3CA5">
                  <w:pPr>
                    <w:rPr>
                      <w:szCs w:val="24"/>
                    </w:rPr>
                  </w:pPr>
                  <w:r w:rsidRPr="00404E7A">
                    <w:rPr>
                      <w:szCs w:val="24"/>
                    </w:rPr>
                    <w:t>1đ</w:t>
                  </w:r>
                </w:p>
              </w:tc>
              <w:tc>
                <w:tcPr>
                  <w:tcW w:w="450" w:type="dxa"/>
                  <w:shd w:val="clear" w:color="auto" w:fill="auto"/>
                </w:tcPr>
                <w:p w:rsidR="008D3CA5" w:rsidRPr="00404E7A" w:rsidRDefault="008D3CA5" w:rsidP="008D3CA5">
                  <w:pPr>
                    <w:rPr>
                      <w:szCs w:val="24"/>
                    </w:rPr>
                  </w:pPr>
                  <w:r w:rsidRPr="00404E7A">
                    <w:rPr>
                      <w:szCs w:val="24"/>
                    </w:rPr>
                    <w:t>b</w:t>
                  </w:r>
                </w:p>
              </w:tc>
              <w:tc>
                <w:tcPr>
                  <w:tcW w:w="9558" w:type="dxa"/>
                  <w:shd w:val="clear" w:color="auto" w:fill="auto"/>
                </w:tcPr>
                <w:p w:rsidR="008D3CA5" w:rsidRPr="00404E7A" w:rsidRDefault="008D3CA5" w:rsidP="008D3CA5">
                  <w:pPr>
                    <w:rPr>
                      <w:szCs w:val="24"/>
                    </w:rPr>
                  </w:pPr>
                  <w:r w:rsidRPr="00404E7A">
                    <w:rPr>
                      <w:position w:val="-30"/>
                      <w:szCs w:val="24"/>
                    </w:rPr>
                    <w:object w:dxaOrig="3580" w:dyaOrig="720">
                      <v:shape id="_x0000_i2699" type="#_x0000_t75" style="width:179.2pt;height:36pt" o:ole="">
                        <v:imagedata r:id="rId2418" o:title=""/>
                      </v:shape>
                      <o:OLEObject Type="Embed" ProgID="Equation.DSMT4" ShapeID="_x0000_i2699" DrawAspect="Content" ObjectID="_1586711698" r:id="rId2419"/>
                    </w:object>
                  </w:r>
                </w:p>
              </w:tc>
            </w:tr>
            <w:tr w:rsidR="008D3CA5" w:rsidRPr="00404E7A" w:rsidTr="008D3CA5">
              <w:tc>
                <w:tcPr>
                  <w:tcW w:w="1008" w:type="dxa"/>
                  <w:shd w:val="clear" w:color="auto" w:fill="auto"/>
                </w:tcPr>
                <w:p w:rsidR="008D3CA5" w:rsidRPr="00404E7A" w:rsidRDefault="008D3CA5" w:rsidP="008D3CA5">
                  <w:pPr>
                    <w:rPr>
                      <w:szCs w:val="24"/>
                    </w:rPr>
                  </w:pPr>
                  <w:r w:rsidRPr="00404E7A">
                    <w:rPr>
                      <w:szCs w:val="24"/>
                    </w:rPr>
                    <w:t>Bài 2</w:t>
                  </w:r>
                </w:p>
              </w:tc>
              <w:tc>
                <w:tcPr>
                  <w:tcW w:w="450" w:type="dxa"/>
                  <w:shd w:val="clear" w:color="auto" w:fill="auto"/>
                </w:tcPr>
                <w:p w:rsidR="008D3CA5" w:rsidRPr="00404E7A" w:rsidRDefault="008D3CA5" w:rsidP="008D3CA5">
                  <w:pPr>
                    <w:rPr>
                      <w:szCs w:val="24"/>
                    </w:rPr>
                  </w:pPr>
                </w:p>
              </w:tc>
              <w:tc>
                <w:tcPr>
                  <w:tcW w:w="9558" w:type="dxa"/>
                  <w:shd w:val="clear" w:color="auto" w:fill="auto"/>
                </w:tcPr>
                <w:p w:rsidR="008D3CA5" w:rsidRPr="00404E7A" w:rsidRDefault="008D3CA5" w:rsidP="008D3CA5">
                  <w:pPr>
                    <w:rPr>
                      <w:szCs w:val="24"/>
                    </w:rPr>
                  </w:pPr>
                </w:p>
              </w:tc>
            </w:tr>
            <w:tr w:rsidR="008D3CA5" w:rsidRPr="00404E7A" w:rsidTr="008D3CA5">
              <w:tc>
                <w:tcPr>
                  <w:tcW w:w="1008" w:type="dxa"/>
                  <w:shd w:val="clear" w:color="auto" w:fill="auto"/>
                </w:tcPr>
                <w:p w:rsidR="008D3CA5" w:rsidRPr="00404E7A" w:rsidRDefault="008D3CA5" w:rsidP="008D3CA5">
                  <w:pPr>
                    <w:rPr>
                      <w:szCs w:val="24"/>
                    </w:rPr>
                  </w:pPr>
                </w:p>
              </w:tc>
              <w:tc>
                <w:tcPr>
                  <w:tcW w:w="450" w:type="dxa"/>
                  <w:shd w:val="clear" w:color="auto" w:fill="auto"/>
                </w:tcPr>
                <w:p w:rsidR="008D3CA5" w:rsidRPr="00404E7A" w:rsidRDefault="008D3CA5" w:rsidP="008D3CA5">
                  <w:pPr>
                    <w:rPr>
                      <w:szCs w:val="24"/>
                    </w:rPr>
                  </w:pPr>
                  <w:r w:rsidRPr="00404E7A">
                    <w:rPr>
                      <w:szCs w:val="24"/>
                    </w:rPr>
                    <w:t>a</w:t>
                  </w:r>
                </w:p>
              </w:tc>
              <w:tc>
                <w:tcPr>
                  <w:tcW w:w="9558" w:type="dxa"/>
                  <w:shd w:val="clear" w:color="auto" w:fill="auto"/>
                </w:tcPr>
                <w:p w:rsidR="008D3CA5" w:rsidRPr="00404E7A" w:rsidRDefault="008D3CA5" w:rsidP="008D3CA5">
                  <w:pPr>
                    <w:rPr>
                      <w:szCs w:val="24"/>
                    </w:rPr>
                  </w:pPr>
                  <w:r w:rsidRPr="00404E7A">
                    <w:rPr>
                      <w:position w:val="-8"/>
                      <w:szCs w:val="24"/>
                    </w:rPr>
                    <w:object w:dxaOrig="4920" w:dyaOrig="360">
                      <v:shape id="_x0000_i2700" type="#_x0000_t75" style="width:246pt;height:18pt" o:ole="">
                        <v:imagedata r:id="rId2420" o:title=""/>
                      </v:shape>
                      <o:OLEObject Type="Embed" ProgID="Equation.DSMT4" ShapeID="_x0000_i2700" DrawAspect="Content" ObjectID="_1586711699" r:id="rId2421"/>
                    </w:object>
                  </w:r>
                </w:p>
              </w:tc>
            </w:tr>
            <w:tr w:rsidR="008D3CA5" w:rsidRPr="00404E7A" w:rsidTr="008D3CA5">
              <w:tc>
                <w:tcPr>
                  <w:tcW w:w="1008" w:type="dxa"/>
                  <w:shd w:val="clear" w:color="auto" w:fill="auto"/>
                </w:tcPr>
                <w:p w:rsidR="008D3CA5" w:rsidRPr="00404E7A" w:rsidRDefault="008D3CA5" w:rsidP="008D3CA5">
                  <w:pPr>
                    <w:rPr>
                      <w:szCs w:val="24"/>
                    </w:rPr>
                  </w:pPr>
                </w:p>
              </w:tc>
              <w:tc>
                <w:tcPr>
                  <w:tcW w:w="450" w:type="dxa"/>
                  <w:shd w:val="clear" w:color="auto" w:fill="auto"/>
                </w:tcPr>
                <w:p w:rsidR="008D3CA5" w:rsidRPr="00404E7A" w:rsidRDefault="008D3CA5" w:rsidP="008D3CA5">
                  <w:pPr>
                    <w:rPr>
                      <w:szCs w:val="24"/>
                    </w:rPr>
                  </w:pPr>
                  <w:r w:rsidRPr="00404E7A">
                    <w:rPr>
                      <w:szCs w:val="24"/>
                    </w:rPr>
                    <w:t>b</w:t>
                  </w:r>
                </w:p>
              </w:tc>
              <w:tc>
                <w:tcPr>
                  <w:tcW w:w="9558" w:type="dxa"/>
                  <w:shd w:val="clear" w:color="auto" w:fill="auto"/>
                </w:tcPr>
                <w:p w:rsidR="008D3CA5" w:rsidRPr="00404E7A" w:rsidRDefault="008D3CA5" w:rsidP="008D3CA5">
                  <w:pPr>
                    <w:rPr>
                      <w:szCs w:val="24"/>
                    </w:rPr>
                  </w:pPr>
                  <w:r w:rsidRPr="00404E7A">
                    <w:rPr>
                      <w:position w:val="-32"/>
                      <w:szCs w:val="24"/>
                    </w:rPr>
                    <w:object w:dxaOrig="4160" w:dyaOrig="700">
                      <v:shape id="_x0000_i2701" type="#_x0000_t75" style="width:207.8pt;height:35.25pt" o:ole="">
                        <v:imagedata r:id="rId2422" o:title=""/>
                      </v:shape>
                      <o:OLEObject Type="Embed" ProgID="Equation.DSMT4" ShapeID="_x0000_i2701" DrawAspect="Content" ObjectID="_1586711700" r:id="rId2423"/>
                    </w:object>
                  </w:r>
                </w:p>
              </w:tc>
            </w:tr>
            <w:tr w:rsidR="008D3CA5" w:rsidRPr="00404E7A" w:rsidTr="008D3CA5">
              <w:tc>
                <w:tcPr>
                  <w:tcW w:w="1008" w:type="dxa"/>
                  <w:shd w:val="clear" w:color="auto" w:fill="auto"/>
                </w:tcPr>
                <w:p w:rsidR="008D3CA5" w:rsidRPr="00404E7A" w:rsidRDefault="008D3CA5" w:rsidP="008D3CA5">
                  <w:pPr>
                    <w:rPr>
                      <w:szCs w:val="24"/>
                    </w:rPr>
                  </w:pPr>
                  <w:r w:rsidRPr="00404E7A">
                    <w:rPr>
                      <w:szCs w:val="24"/>
                    </w:rPr>
                    <w:t>Bài 3</w:t>
                  </w:r>
                </w:p>
              </w:tc>
              <w:tc>
                <w:tcPr>
                  <w:tcW w:w="450" w:type="dxa"/>
                  <w:shd w:val="clear" w:color="auto" w:fill="auto"/>
                </w:tcPr>
                <w:p w:rsidR="008D3CA5" w:rsidRPr="00404E7A" w:rsidRDefault="008D3CA5" w:rsidP="008D3CA5">
                  <w:pPr>
                    <w:rPr>
                      <w:szCs w:val="24"/>
                    </w:rPr>
                  </w:pPr>
                  <w:r w:rsidRPr="00404E7A">
                    <w:rPr>
                      <w:szCs w:val="24"/>
                    </w:rPr>
                    <w:t>a</w:t>
                  </w:r>
                </w:p>
              </w:tc>
              <w:tc>
                <w:tcPr>
                  <w:tcW w:w="9558" w:type="dxa"/>
                  <w:shd w:val="clear" w:color="auto" w:fill="auto"/>
                </w:tcPr>
                <w:p w:rsidR="008D3CA5" w:rsidRPr="00404E7A" w:rsidRDefault="008D3CA5" w:rsidP="008D3CA5">
                  <w:pPr>
                    <w:rPr>
                      <w:noProof/>
                      <w:szCs w:val="24"/>
                    </w:rPr>
                  </w:pPr>
                  <w:r>
                    <w:rPr>
                      <w:noProof/>
                      <w:szCs w:val="24"/>
                      <w:lang w:val="en-US"/>
                    </w:rPr>
                    <w:drawing>
                      <wp:inline distT="0" distB="0" distL="0" distR="0" wp14:anchorId="6B778CEC" wp14:editId="64661751">
                        <wp:extent cx="3790950" cy="295275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4">
                                  <a:extLst>
                                    <a:ext uri="{28A0092B-C50C-407E-A947-70E740481C1C}">
                                      <a14:useLocalDpi xmlns:a14="http://schemas.microsoft.com/office/drawing/2010/main" val="0"/>
                                    </a:ext>
                                  </a:extLst>
                                </a:blip>
                                <a:srcRect/>
                                <a:stretch>
                                  <a:fillRect/>
                                </a:stretch>
                              </pic:blipFill>
                              <pic:spPr bwMode="auto">
                                <a:xfrm>
                                  <a:off x="0" y="0"/>
                                  <a:ext cx="3790950" cy="2952750"/>
                                </a:xfrm>
                                <a:prstGeom prst="rect">
                                  <a:avLst/>
                                </a:prstGeom>
                                <a:noFill/>
                                <a:ln>
                                  <a:noFill/>
                                </a:ln>
                              </pic:spPr>
                            </pic:pic>
                          </a:graphicData>
                        </a:graphic>
                      </wp:inline>
                    </w:drawing>
                  </w:r>
                </w:p>
                <w:p w:rsidR="008D3CA5" w:rsidRPr="00404E7A" w:rsidRDefault="008D3CA5" w:rsidP="008D3CA5">
                  <w:pPr>
                    <w:rPr>
                      <w:szCs w:val="24"/>
                    </w:rPr>
                  </w:pPr>
                  <w:r w:rsidRPr="00404E7A">
                    <w:rPr>
                      <w:noProof/>
                      <w:szCs w:val="24"/>
                    </w:rPr>
                    <w:t>Lập đúng bảng giá trị và vẽ hình (1đ) y=x</w:t>
                  </w:r>
                  <w:r w:rsidRPr="00404E7A">
                    <w:rPr>
                      <w:noProof/>
                      <w:szCs w:val="24"/>
                      <w:vertAlign w:val="superscript"/>
                    </w:rPr>
                    <w:t>2</w:t>
                  </w:r>
                </w:p>
              </w:tc>
            </w:tr>
            <w:tr w:rsidR="008D3CA5" w:rsidRPr="00404E7A" w:rsidTr="008D3CA5">
              <w:tc>
                <w:tcPr>
                  <w:tcW w:w="1008" w:type="dxa"/>
                  <w:shd w:val="clear" w:color="auto" w:fill="auto"/>
                </w:tcPr>
                <w:p w:rsidR="008D3CA5" w:rsidRPr="00404E7A" w:rsidRDefault="008D3CA5" w:rsidP="008D3CA5">
                  <w:pPr>
                    <w:rPr>
                      <w:szCs w:val="24"/>
                    </w:rPr>
                  </w:pPr>
                </w:p>
              </w:tc>
              <w:tc>
                <w:tcPr>
                  <w:tcW w:w="450" w:type="dxa"/>
                  <w:shd w:val="clear" w:color="auto" w:fill="auto"/>
                </w:tcPr>
                <w:p w:rsidR="008D3CA5" w:rsidRPr="00404E7A" w:rsidRDefault="008D3CA5" w:rsidP="008D3CA5">
                  <w:pPr>
                    <w:rPr>
                      <w:szCs w:val="24"/>
                    </w:rPr>
                  </w:pPr>
                  <w:r w:rsidRPr="00404E7A">
                    <w:rPr>
                      <w:szCs w:val="24"/>
                    </w:rPr>
                    <w:t>b</w:t>
                  </w:r>
                </w:p>
              </w:tc>
              <w:tc>
                <w:tcPr>
                  <w:tcW w:w="9558" w:type="dxa"/>
                  <w:shd w:val="clear" w:color="auto" w:fill="auto"/>
                </w:tcPr>
                <w:p w:rsidR="008D3CA5" w:rsidRPr="00404E7A" w:rsidRDefault="008D3CA5" w:rsidP="008D3CA5">
                  <w:pPr>
                    <w:rPr>
                      <w:szCs w:val="24"/>
                    </w:rPr>
                  </w:pPr>
                  <w:r w:rsidRPr="00404E7A">
                    <w:rPr>
                      <w:szCs w:val="24"/>
                    </w:rPr>
                    <w:t>PT hoành độ giao điểm của (P) và (d)</w:t>
                  </w:r>
                </w:p>
                <w:p w:rsidR="008D3CA5" w:rsidRPr="00404E7A" w:rsidRDefault="008D3CA5" w:rsidP="008D3CA5">
                  <w:pPr>
                    <w:rPr>
                      <w:szCs w:val="24"/>
                    </w:rPr>
                  </w:pPr>
                  <w:r w:rsidRPr="00404E7A">
                    <w:rPr>
                      <w:szCs w:val="24"/>
                    </w:rPr>
                    <w:t>x</w:t>
                  </w:r>
                  <w:r w:rsidRPr="00404E7A">
                    <w:rPr>
                      <w:szCs w:val="24"/>
                      <w:vertAlign w:val="superscript"/>
                    </w:rPr>
                    <w:t>2</w:t>
                  </w:r>
                  <w:r w:rsidRPr="00404E7A">
                    <w:rPr>
                      <w:szCs w:val="24"/>
                    </w:rPr>
                    <w:t>=kx+1</w:t>
                  </w:r>
                </w:p>
                <w:p w:rsidR="008D3CA5" w:rsidRPr="00404E7A" w:rsidRDefault="008D3CA5" w:rsidP="008D3CA5">
                  <w:pPr>
                    <w:rPr>
                      <w:szCs w:val="24"/>
                    </w:rPr>
                  </w:pPr>
                  <w:r w:rsidRPr="00404E7A">
                    <w:rPr>
                      <w:szCs w:val="24"/>
                    </w:rPr>
                    <w:t>x</w:t>
                  </w:r>
                  <w:r w:rsidRPr="00404E7A">
                    <w:rPr>
                      <w:szCs w:val="24"/>
                      <w:vertAlign w:val="superscript"/>
                    </w:rPr>
                    <w:t>2</w:t>
                  </w:r>
                  <w:r w:rsidRPr="00404E7A">
                    <w:rPr>
                      <w:szCs w:val="24"/>
                    </w:rPr>
                    <w:t>-kx-1=0</w:t>
                  </w:r>
                </w:p>
                <w:p w:rsidR="008D3CA5" w:rsidRPr="00404E7A" w:rsidRDefault="008D3CA5" w:rsidP="008D3CA5">
                  <w:pPr>
                    <w:rPr>
                      <w:szCs w:val="24"/>
                    </w:rPr>
                  </w:pPr>
                  <w:r w:rsidRPr="00404E7A">
                    <w:rPr>
                      <w:position w:val="-6"/>
                      <w:szCs w:val="24"/>
                    </w:rPr>
                    <w:object w:dxaOrig="1040" w:dyaOrig="320">
                      <v:shape id="_x0000_i2702" type="#_x0000_t75" style="width:51.75pt;height:15.75pt" o:ole="">
                        <v:imagedata r:id="rId2425" o:title=""/>
                      </v:shape>
                      <o:OLEObject Type="Embed" ProgID="Equation.DSMT4" ShapeID="_x0000_i2702" DrawAspect="Content" ObjectID="_1586711701" r:id="rId2426"/>
                    </w:object>
                  </w:r>
                </w:p>
                <w:p w:rsidR="008D3CA5" w:rsidRPr="00404E7A" w:rsidRDefault="008D3CA5" w:rsidP="008D3CA5">
                  <w:pPr>
                    <w:rPr>
                      <w:szCs w:val="24"/>
                    </w:rPr>
                  </w:pPr>
                  <w:r w:rsidRPr="00404E7A">
                    <w:rPr>
                      <w:szCs w:val="24"/>
                    </w:rPr>
                    <w:t>V k</w:t>
                  </w:r>
                  <w:r w:rsidRPr="00404E7A">
                    <w:rPr>
                      <w:szCs w:val="24"/>
                      <w:vertAlign w:val="superscript"/>
                    </w:rPr>
                    <w:t xml:space="preserve">2 </w:t>
                  </w:r>
                  <w:r w:rsidRPr="00404E7A">
                    <w:rPr>
                      <w:szCs w:val="24"/>
                    </w:rPr>
                    <w:sym w:font="Symbol" w:char="F0B3"/>
                  </w:r>
                  <w:r w:rsidRPr="00404E7A">
                    <w:rPr>
                      <w:szCs w:val="24"/>
                    </w:rPr>
                    <w:t>0 với mọi giá trị k</w:t>
                  </w:r>
                </w:p>
                <w:p w:rsidR="008D3CA5" w:rsidRPr="00404E7A" w:rsidRDefault="008D3CA5" w:rsidP="008D3CA5">
                  <w:pPr>
                    <w:rPr>
                      <w:szCs w:val="24"/>
                    </w:rPr>
                  </w:pPr>
                  <w:r w:rsidRPr="00404E7A">
                    <w:rPr>
                      <w:szCs w:val="24"/>
                    </w:rPr>
                    <w:t>Nên k</w:t>
                  </w:r>
                  <w:r w:rsidRPr="00404E7A">
                    <w:rPr>
                      <w:szCs w:val="24"/>
                      <w:vertAlign w:val="superscript"/>
                    </w:rPr>
                    <w:t>2</w:t>
                  </w:r>
                  <w:r w:rsidRPr="00404E7A">
                    <w:rPr>
                      <w:szCs w:val="24"/>
                    </w:rPr>
                    <w:t xml:space="preserve"> + 4 &gt; 0 với mọi giá trị k</w:t>
                  </w:r>
                </w:p>
                <w:p w:rsidR="008D3CA5" w:rsidRPr="00404E7A" w:rsidRDefault="008D3CA5" w:rsidP="008D3CA5">
                  <w:pPr>
                    <w:rPr>
                      <w:szCs w:val="24"/>
                    </w:rPr>
                  </w:pPr>
                  <w:r w:rsidRPr="00404E7A">
                    <w:rPr>
                      <w:szCs w:val="24"/>
                    </w:rPr>
                    <w:t xml:space="preserve">=&gt; </w:t>
                  </w:r>
                  <w:r w:rsidRPr="00404E7A">
                    <w:rPr>
                      <w:szCs w:val="24"/>
                    </w:rPr>
                    <w:sym w:font="Symbol" w:char="F044"/>
                  </w:r>
                  <w:r w:rsidRPr="00404E7A">
                    <w:rPr>
                      <w:szCs w:val="24"/>
                    </w:rPr>
                    <w:t>&gt; 0 với mọi giá trị k</w:t>
                  </w:r>
                </w:p>
                <w:p w:rsidR="008D3CA5" w:rsidRPr="00404E7A" w:rsidRDefault="008D3CA5" w:rsidP="008D3CA5">
                  <w:pPr>
                    <w:rPr>
                      <w:szCs w:val="24"/>
                    </w:rPr>
                  </w:pPr>
                  <w:r w:rsidRPr="00404E7A">
                    <w:rPr>
                      <w:szCs w:val="24"/>
                    </w:rPr>
                    <w:t>Vậy đ ờng thẳng (d) y = kx + 1 luôn cắt đồ thị (P) tại hai điểm phân i t với mọi k .</w:t>
                  </w:r>
                </w:p>
              </w:tc>
            </w:tr>
            <w:tr w:rsidR="008D3CA5" w:rsidRPr="00404E7A" w:rsidTr="008D3CA5">
              <w:tc>
                <w:tcPr>
                  <w:tcW w:w="1008" w:type="dxa"/>
                  <w:shd w:val="clear" w:color="auto" w:fill="auto"/>
                </w:tcPr>
                <w:p w:rsidR="008D3CA5" w:rsidRPr="00404E7A" w:rsidRDefault="008D3CA5" w:rsidP="008D3CA5">
                  <w:pPr>
                    <w:rPr>
                      <w:szCs w:val="24"/>
                    </w:rPr>
                  </w:pPr>
                  <w:r w:rsidRPr="00404E7A">
                    <w:rPr>
                      <w:szCs w:val="24"/>
                    </w:rPr>
                    <w:t>Bài 4</w:t>
                  </w:r>
                </w:p>
              </w:tc>
              <w:tc>
                <w:tcPr>
                  <w:tcW w:w="450" w:type="dxa"/>
                  <w:shd w:val="clear" w:color="auto" w:fill="auto"/>
                </w:tcPr>
                <w:p w:rsidR="008D3CA5" w:rsidRPr="00404E7A" w:rsidRDefault="008D3CA5" w:rsidP="008D3CA5">
                  <w:pPr>
                    <w:rPr>
                      <w:szCs w:val="24"/>
                    </w:rPr>
                  </w:pPr>
                </w:p>
              </w:tc>
              <w:tc>
                <w:tcPr>
                  <w:tcW w:w="9558" w:type="dxa"/>
                  <w:shd w:val="clear" w:color="auto" w:fill="auto"/>
                </w:tcPr>
                <w:p w:rsidR="008D3CA5" w:rsidRPr="00404E7A" w:rsidRDefault="008D3CA5" w:rsidP="008D3CA5">
                  <w:pPr>
                    <w:rPr>
                      <w:szCs w:val="24"/>
                    </w:rPr>
                  </w:pPr>
                </w:p>
              </w:tc>
            </w:tr>
            <w:tr w:rsidR="008D3CA5" w:rsidRPr="00404E7A" w:rsidTr="008D3CA5">
              <w:tc>
                <w:tcPr>
                  <w:tcW w:w="1008" w:type="dxa"/>
                  <w:shd w:val="clear" w:color="auto" w:fill="auto"/>
                </w:tcPr>
                <w:p w:rsidR="008D3CA5" w:rsidRPr="00404E7A" w:rsidRDefault="008D3CA5" w:rsidP="008D3CA5">
                  <w:pPr>
                    <w:rPr>
                      <w:szCs w:val="24"/>
                    </w:rPr>
                  </w:pPr>
                </w:p>
              </w:tc>
              <w:tc>
                <w:tcPr>
                  <w:tcW w:w="450" w:type="dxa"/>
                  <w:shd w:val="clear" w:color="auto" w:fill="auto"/>
                </w:tcPr>
                <w:p w:rsidR="008D3CA5" w:rsidRPr="00404E7A" w:rsidRDefault="008D3CA5" w:rsidP="008D3CA5">
                  <w:pPr>
                    <w:rPr>
                      <w:szCs w:val="24"/>
                    </w:rPr>
                  </w:pPr>
                  <w:r w:rsidRPr="00404E7A">
                    <w:rPr>
                      <w:szCs w:val="24"/>
                    </w:rPr>
                    <w:t>a</w:t>
                  </w:r>
                </w:p>
              </w:tc>
              <w:tc>
                <w:tcPr>
                  <w:tcW w:w="9558" w:type="dxa"/>
                  <w:shd w:val="clear" w:color="auto" w:fill="auto"/>
                </w:tcPr>
                <w:p w:rsidR="008D3CA5" w:rsidRPr="00404E7A" w:rsidRDefault="008D3CA5" w:rsidP="008D3CA5">
                  <w:pPr>
                    <w:rPr>
                      <w:noProof/>
                      <w:szCs w:val="24"/>
                    </w:rPr>
                  </w:pPr>
                  <w:r>
                    <w:rPr>
                      <w:noProof/>
                      <w:szCs w:val="24"/>
                      <w:lang w:val="en-US"/>
                    </w:rPr>
                    <w:drawing>
                      <wp:inline distT="0" distB="0" distL="0" distR="0" wp14:anchorId="3B9979AF" wp14:editId="09DE00B3">
                        <wp:extent cx="3276600" cy="2505075"/>
                        <wp:effectExtent l="0" t="0" r="0" b="9525"/>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7">
                                  <a:extLst>
                                    <a:ext uri="{28A0092B-C50C-407E-A947-70E740481C1C}">
                                      <a14:useLocalDpi xmlns:a14="http://schemas.microsoft.com/office/drawing/2010/main" val="0"/>
                                    </a:ext>
                                  </a:extLst>
                                </a:blip>
                                <a:srcRect/>
                                <a:stretch>
                                  <a:fillRect/>
                                </a:stretch>
                              </pic:blipFill>
                              <pic:spPr bwMode="auto">
                                <a:xfrm>
                                  <a:off x="0" y="0"/>
                                  <a:ext cx="3276600" cy="2505075"/>
                                </a:xfrm>
                                <a:prstGeom prst="rect">
                                  <a:avLst/>
                                </a:prstGeom>
                                <a:noFill/>
                                <a:ln>
                                  <a:noFill/>
                                </a:ln>
                              </pic:spPr>
                            </pic:pic>
                          </a:graphicData>
                        </a:graphic>
                      </wp:inline>
                    </w:drawing>
                  </w:r>
                </w:p>
                <w:p w:rsidR="008D3CA5" w:rsidRPr="00404E7A" w:rsidRDefault="008D3CA5" w:rsidP="008D3CA5">
                  <w:pPr>
                    <w:rPr>
                      <w:szCs w:val="24"/>
                    </w:rPr>
                  </w:pPr>
                  <w:r w:rsidRPr="00404E7A">
                    <w:rPr>
                      <w:szCs w:val="24"/>
                    </w:rPr>
                    <w:t>Xét tam giác OACD có:</w:t>
                  </w:r>
                </w:p>
                <w:p w:rsidR="008D3CA5" w:rsidRPr="00404E7A" w:rsidRDefault="008D3CA5" w:rsidP="008D3CA5">
                  <w:pPr>
                    <w:rPr>
                      <w:szCs w:val="24"/>
                    </w:rPr>
                  </w:pPr>
                  <w:r w:rsidRPr="00404E7A">
                    <w:rPr>
                      <w:szCs w:val="24"/>
                    </w:rPr>
                    <w:t>CAO=90(CA là tiếp tuyến)</w:t>
                  </w:r>
                </w:p>
                <w:p w:rsidR="008D3CA5" w:rsidRPr="00404E7A" w:rsidRDefault="008D3CA5" w:rsidP="008D3CA5">
                  <w:pPr>
                    <w:rPr>
                      <w:szCs w:val="24"/>
                    </w:rPr>
                  </w:pPr>
                  <w:r w:rsidRPr="00404E7A">
                    <w:rPr>
                      <w:szCs w:val="24"/>
                    </w:rPr>
                    <w:t>CDO=90(CD là tiếp tuyến)</w:t>
                  </w:r>
                </w:p>
                <w:p w:rsidR="008D3CA5" w:rsidRPr="00404E7A" w:rsidRDefault="008D3CA5" w:rsidP="008D3CA5">
                  <w:pPr>
                    <w:rPr>
                      <w:szCs w:val="24"/>
                    </w:rPr>
                  </w:pPr>
                  <w:r w:rsidRPr="00404E7A">
                    <w:rPr>
                      <w:szCs w:val="24"/>
                    </w:rPr>
                    <w:t>=&gt;CAO+CDO=180</w:t>
                  </w:r>
                </w:p>
                <w:p w:rsidR="008D3CA5" w:rsidRPr="00404E7A" w:rsidRDefault="008D3CA5" w:rsidP="008D3CA5">
                  <w:pPr>
                    <w:rPr>
                      <w:szCs w:val="24"/>
                    </w:rPr>
                  </w:pPr>
                  <w:r w:rsidRPr="00404E7A">
                    <w:rPr>
                      <w:szCs w:val="24"/>
                    </w:rPr>
                    <w:t>=&gt;Tứ giác OACD nội tiếp</w:t>
                  </w:r>
                </w:p>
              </w:tc>
            </w:tr>
            <w:tr w:rsidR="008D3CA5" w:rsidRPr="00404E7A" w:rsidTr="008D3CA5">
              <w:tc>
                <w:tcPr>
                  <w:tcW w:w="1008" w:type="dxa"/>
                  <w:shd w:val="clear" w:color="auto" w:fill="auto"/>
                </w:tcPr>
                <w:p w:rsidR="008D3CA5" w:rsidRPr="00404E7A" w:rsidRDefault="008D3CA5" w:rsidP="008D3CA5">
                  <w:pPr>
                    <w:rPr>
                      <w:szCs w:val="24"/>
                    </w:rPr>
                  </w:pPr>
                </w:p>
              </w:tc>
              <w:tc>
                <w:tcPr>
                  <w:tcW w:w="450" w:type="dxa"/>
                  <w:shd w:val="clear" w:color="auto" w:fill="auto"/>
                </w:tcPr>
                <w:p w:rsidR="008D3CA5" w:rsidRPr="00404E7A" w:rsidRDefault="008D3CA5" w:rsidP="008D3CA5">
                  <w:pPr>
                    <w:rPr>
                      <w:szCs w:val="24"/>
                    </w:rPr>
                  </w:pPr>
                  <w:r w:rsidRPr="00404E7A">
                    <w:rPr>
                      <w:szCs w:val="24"/>
                    </w:rPr>
                    <w:t>b</w:t>
                  </w:r>
                </w:p>
              </w:tc>
              <w:tc>
                <w:tcPr>
                  <w:tcW w:w="9558" w:type="dxa"/>
                  <w:shd w:val="clear" w:color="auto" w:fill="auto"/>
                </w:tcPr>
                <w:p w:rsidR="008D3CA5" w:rsidRPr="00404E7A" w:rsidRDefault="008D3CA5" w:rsidP="008D3CA5">
                  <w:pPr>
                    <w:rPr>
                      <w:noProof/>
                      <w:szCs w:val="24"/>
                    </w:rPr>
                  </w:pPr>
                  <w:r w:rsidRPr="00404E7A">
                    <w:rPr>
                      <w:noProof/>
                      <w:szCs w:val="24"/>
                    </w:rPr>
                    <w:t>Xét tam giác CDE và tam giác CBD có:</w:t>
                  </w:r>
                </w:p>
                <w:p w:rsidR="008D3CA5" w:rsidRPr="00404E7A" w:rsidRDefault="008D3CA5" w:rsidP="008D3CA5">
                  <w:pPr>
                    <w:rPr>
                      <w:noProof/>
                      <w:szCs w:val="24"/>
                    </w:rPr>
                  </w:pPr>
                  <w:r w:rsidRPr="00404E7A">
                    <w:rPr>
                      <w:noProof/>
                      <w:szCs w:val="24"/>
                    </w:rPr>
                    <w:t>DCE chung và CDE=CBD(=</w:t>
                  </w:r>
                  <w:r w:rsidRPr="00404E7A">
                    <w:rPr>
                      <w:noProof/>
                      <w:position w:val="-24"/>
                      <w:szCs w:val="24"/>
                    </w:rPr>
                    <w:object w:dxaOrig="240" w:dyaOrig="620">
                      <v:shape id="_x0000_i2703" type="#_x0000_t75" style="width:12pt;height:30.75pt" o:ole="">
                        <v:imagedata r:id="rId2428" o:title=""/>
                      </v:shape>
                      <o:OLEObject Type="Embed" ProgID="Equation.DSMT4" ShapeID="_x0000_i2703" DrawAspect="Content" ObjectID="_1586711702" r:id="rId2429"/>
                    </w:object>
                  </w:r>
                  <w:r w:rsidRPr="00404E7A">
                    <w:rPr>
                      <w:noProof/>
                      <w:szCs w:val="24"/>
                    </w:rPr>
                    <w:t>sđ cung DE)</w:t>
                  </w:r>
                </w:p>
                <w:p w:rsidR="008D3CA5" w:rsidRPr="00404E7A" w:rsidRDefault="008D3CA5" w:rsidP="008D3CA5">
                  <w:pPr>
                    <w:rPr>
                      <w:noProof/>
                      <w:szCs w:val="24"/>
                    </w:rPr>
                  </w:pPr>
                  <w:r w:rsidRPr="00404E7A">
                    <w:rPr>
                      <w:noProof/>
                      <w:szCs w:val="24"/>
                    </w:rPr>
                    <w:t>=&gt; Xét tam giác CDE đồng dạng với tam giác CBD (g.g)</w:t>
                  </w:r>
                </w:p>
                <w:p w:rsidR="008D3CA5" w:rsidRPr="00404E7A" w:rsidRDefault="008D3CA5" w:rsidP="008D3CA5">
                  <w:pPr>
                    <w:rPr>
                      <w:noProof/>
                      <w:szCs w:val="24"/>
                    </w:rPr>
                  </w:pPr>
                  <w:r w:rsidRPr="00404E7A">
                    <w:rPr>
                      <w:noProof/>
                      <w:position w:val="-24"/>
                      <w:szCs w:val="24"/>
                    </w:rPr>
                    <w:object w:dxaOrig="3080" w:dyaOrig="620">
                      <v:shape id="_x0000_i2704" type="#_x0000_t75" style="width:153.7pt;height:30.75pt" o:ole="">
                        <v:imagedata r:id="rId2430" o:title=""/>
                      </v:shape>
                      <o:OLEObject Type="Embed" ProgID="Equation.DSMT4" ShapeID="_x0000_i2704" DrawAspect="Content" ObjectID="_1586711703" r:id="rId2431"/>
                    </w:object>
                  </w:r>
                </w:p>
                <w:p w:rsidR="008D3CA5" w:rsidRPr="00404E7A" w:rsidRDefault="008D3CA5" w:rsidP="008D3CA5">
                  <w:pPr>
                    <w:rPr>
                      <w:noProof/>
                      <w:szCs w:val="24"/>
                    </w:rPr>
                  </w:pPr>
                </w:p>
              </w:tc>
            </w:tr>
            <w:tr w:rsidR="008D3CA5" w:rsidRPr="00404E7A" w:rsidTr="008D3CA5">
              <w:tc>
                <w:tcPr>
                  <w:tcW w:w="1008" w:type="dxa"/>
                  <w:shd w:val="clear" w:color="auto" w:fill="auto"/>
                </w:tcPr>
                <w:p w:rsidR="008D3CA5" w:rsidRPr="00404E7A" w:rsidRDefault="008D3CA5" w:rsidP="008D3CA5">
                  <w:pPr>
                    <w:rPr>
                      <w:szCs w:val="24"/>
                    </w:rPr>
                  </w:pPr>
                </w:p>
              </w:tc>
              <w:tc>
                <w:tcPr>
                  <w:tcW w:w="450" w:type="dxa"/>
                  <w:shd w:val="clear" w:color="auto" w:fill="auto"/>
                </w:tcPr>
                <w:p w:rsidR="008D3CA5" w:rsidRPr="00404E7A" w:rsidRDefault="008D3CA5" w:rsidP="008D3CA5">
                  <w:pPr>
                    <w:rPr>
                      <w:szCs w:val="24"/>
                    </w:rPr>
                  </w:pPr>
                  <w:r w:rsidRPr="00404E7A">
                    <w:rPr>
                      <w:szCs w:val="24"/>
                    </w:rPr>
                    <w:t>c</w:t>
                  </w:r>
                </w:p>
              </w:tc>
              <w:tc>
                <w:tcPr>
                  <w:tcW w:w="9558" w:type="dxa"/>
                  <w:shd w:val="clear" w:color="auto" w:fill="auto"/>
                </w:tcPr>
                <w:p w:rsidR="008D3CA5" w:rsidRPr="00404E7A" w:rsidRDefault="008D3CA5" w:rsidP="008D3CA5">
                  <w:pPr>
                    <w:rPr>
                      <w:szCs w:val="24"/>
                    </w:rPr>
                  </w:pPr>
                  <w:r w:rsidRPr="00404E7A">
                    <w:rPr>
                      <w:szCs w:val="24"/>
                    </w:rPr>
                    <w:t>Tia BD cắt Ax tại A’ . Gọi I l giao điểm của Bc v DF</w:t>
                  </w:r>
                  <w:r w:rsidRPr="00404E7A">
                    <w:rPr>
                      <w:szCs w:val="24"/>
                    </w:rPr>
                    <w:br/>
                    <w:t>Ta có ADB= 90</w:t>
                  </w:r>
                  <w:r w:rsidRPr="00404E7A">
                    <w:rPr>
                      <w:szCs w:val="24"/>
                      <w:vertAlign w:val="superscript"/>
                    </w:rPr>
                    <w:t>o</w:t>
                  </w:r>
                  <w:r w:rsidRPr="00404E7A">
                    <w:rPr>
                      <w:szCs w:val="24"/>
                    </w:rPr>
                    <w:t xml:space="preserve"> (góc nội tiếp chắn nửa đường tròn)</w:t>
                  </w:r>
                </w:p>
                <w:p w:rsidR="008D3CA5" w:rsidRPr="00404E7A" w:rsidRDefault="008D3CA5" w:rsidP="008D3CA5">
                  <w:pPr>
                    <w:rPr>
                      <w:szCs w:val="24"/>
                    </w:rPr>
                  </w:pPr>
                  <w:r w:rsidRPr="00404E7A">
                    <w:rPr>
                      <w:szCs w:val="24"/>
                    </w:rPr>
                    <w:t>=&gt;ADA=90</w:t>
                  </w:r>
                  <w:r w:rsidRPr="00404E7A">
                    <w:rPr>
                      <w:szCs w:val="24"/>
                      <w:vertAlign w:val="superscript"/>
                    </w:rPr>
                    <w:t>o</w:t>
                  </w:r>
                  <w:r w:rsidRPr="00404E7A">
                    <w:rPr>
                      <w:szCs w:val="24"/>
                    </w:rPr>
                    <w:t>, suy ra ∆ADA’ vuông tại D.</w:t>
                  </w:r>
                  <w:r w:rsidRPr="00404E7A">
                    <w:rPr>
                      <w:szCs w:val="24"/>
                    </w:rPr>
                    <w:br/>
                    <w:t>Lại có CD = CA ( t/c 2 tiếp tuyến cắt nhau)</w:t>
                  </w:r>
                  <w:r w:rsidRPr="00404E7A">
                    <w:rPr>
                      <w:szCs w:val="24"/>
                    </w:rPr>
                    <w:br/>
                    <w:t>nên suy ra đ ợc CD = C A’, do đó CA = A’C (1).</w:t>
                  </w:r>
                  <w:r w:rsidRPr="00404E7A">
                    <w:rPr>
                      <w:szCs w:val="24"/>
                    </w:rPr>
                    <w:br/>
                    <w:t>Mặt khác ta có DF // AA’ (cùng vuông góc với AB)</w:t>
                  </w:r>
                </w:p>
                <w:p w:rsidR="008D3CA5" w:rsidRPr="00404E7A" w:rsidRDefault="008D3CA5" w:rsidP="008D3CA5">
                  <w:pPr>
                    <w:rPr>
                      <w:szCs w:val="24"/>
                    </w:rPr>
                  </w:pPr>
                  <w:r w:rsidRPr="00404E7A">
                    <w:rPr>
                      <w:szCs w:val="24"/>
                    </w:rPr>
                    <w:t xml:space="preserve">nên theo định l Ta-lét thì </w:t>
                  </w:r>
                  <w:r w:rsidRPr="00404E7A">
                    <w:rPr>
                      <w:position w:val="-24"/>
                      <w:szCs w:val="24"/>
                    </w:rPr>
                    <w:object w:dxaOrig="2079" w:dyaOrig="620">
                      <v:shape id="_x0000_i2705" type="#_x0000_t75" style="width:104.25pt;height:30.75pt" o:ole="">
                        <v:imagedata r:id="rId2432" o:title=""/>
                      </v:shape>
                      <o:OLEObject Type="Embed" ProgID="Equation.DSMT4" ShapeID="_x0000_i2705" DrawAspect="Content" ObjectID="_1586711704" r:id="rId2433"/>
                    </w:object>
                  </w:r>
                </w:p>
                <w:p w:rsidR="008D3CA5" w:rsidRPr="00404E7A" w:rsidRDefault="008D3CA5" w:rsidP="008D3CA5">
                  <w:pPr>
                    <w:rPr>
                      <w:noProof/>
                      <w:szCs w:val="24"/>
                    </w:rPr>
                  </w:pPr>
                  <w:r w:rsidRPr="00404E7A">
                    <w:rPr>
                      <w:szCs w:val="24"/>
                    </w:rPr>
                    <w:t>Từ (1) và (2) suy ra ID = IF</w:t>
                  </w:r>
                  <w:r w:rsidRPr="00404E7A">
                    <w:rPr>
                      <w:szCs w:val="24"/>
                    </w:rPr>
                    <w:br/>
                    <w:t>Vậy BC đi qua trung điểm của DF.</w:t>
                  </w:r>
                </w:p>
              </w:tc>
            </w:tr>
            <w:tr w:rsidR="008D3CA5" w:rsidRPr="00404E7A" w:rsidTr="008D3CA5">
              <w:tc>
                <w:tcPr>
                  <w:tcW w:w="1008" w:type="dxa"/>
                  <w:shd w:val="clear" w:color="auto" w:fill="auto"/>
                </w:tcPr>
                <w:p w:rsidR="008D3CA5" w:rsidRPr="00404E7A" w:rsidRDefault="008D3CA5" w:rsidP="008D3CA5">
                  <w:pPr>
                    <w:rPr>
                      <w:szCs w:val="24"/>
                    </w:rPr>
                  </w:pPr>
                </w:p>
              </w:tc>
              <w:tc>
                <w:tcPr>
                  <w:tcW w:w="450" w:type="dxa"/>
                  <w:shd w:val="clear" w:color="auto" w:fill="auto"/>
                </w:tcPr>
                <w:p w:rsidR="008D3CA5" w:rsidRPr="00404E7A" w:rsidRDefault="008D3CA5" w:rsidP="008D3CA5">
                  <w:pPr>
                    <w:rPr>
                      <w:szCs w:val="24"/>
                    </w:rPr>
                  </w:pPr>
                  <w:r w:rsidRPr="00404E7A">
                    <w:rPr>
                      <w:szCs w:val="24"/>
                    </w:rPr>
                    <w:t>d</w:t>
                  </w:r>
                </w:p>
              </w:tc>
              <w:tc>
                <w:tcPr>
                  <w:tcW w:w="9558" w:type="dxa"/>
                  <w:shd w:val="clear" w:color="auto" w:fill="auto"/>
                </w:tcPr>
                <w:p w:rsidR="008D3CA5" w:rsidRPr="00404E7A" w:rsidRDefault="008D3CA5" w:rsidP="008D3CA5">
                  <w:pPr>
                    <w:rPr>
                      <w:szCs w:val="24"/>
                    </w:rPr>
                  </w:pPr>
                  <w:r w:rsidRPr="00404E7A">
                    <w:rPr>
                      <w:szCs w:val="24"/>
                    </w:rPr>
                    <w:t>T nh cosCOD=</w:t>
                  </w:r>
                  <w:r w:rsidRPr="00404E7A">
                    <w:rPr>
                      <w:position w:val="-24"/>
                      <w:szCs w:val="24"/>
                    </w:rPr>
                    <w:object w:dxaOrig="2280" w:dyaOrig="620">
                      <v:shape id="_x0000_i2706" type="#_x0000_t75" style="width:114pt;height:30.75pt" o:ole="">
                        <v:imagedata r:id="rId2434" o:title=""/>
                      </v:shape>
                      <o:OLEObject Type="Embed" ProgID="Equation.DSMT4" ShapeID="_x0000_i2706" DrawAspect="Content" ObjectID="_1586711705" r:id="rId2435"/>
                    </w:object>
                  </w:r>
                </w:p>
                <w:p w:rsidR="008D3CA5" w:rsidRPr="00404E7A" w:rsidRDefault="008D3CA5" w:rsidP="008D3CA5">
                  <w:pPr>
                    <w:rPr>
                      <w:szCs w:val="24"/>
                    </w:rPr>
                  </w:pPr>
                  <w:r w:rsidRPr="00404E7A">
                    <w:rPr>
                      <w:position w:val="-44"/>
                      <w:szCs w:val="24"/>
                    </w:rPr>
                    <w:object w:dxaOrig="2780" w:dyaOrig="999">
                      <v:shape id="_x0000_i2707" type="#_x0000_t75" style="width:138.7pt;height:50.25pt" o:ole="">
                        <v:imagedata r:id="rId2436" o:title=""/>
                      </v:shape>
                      <o:OLEObject Type="Embed" ProgID="Equation.DSMT4" ShapeID="_x0000_i2707" DrawAspect="Content" ObjectID="_1586711706" r:id="rId2437"/>
                    </w:object>
                  </w:r>
                </w:p>
                <w:p w:rsidR="008D3CA5" w:rsidRPr="00404E7A" w:rsidRDefault="008D3CA5" w:rsidP="008D3CA5">
                  <w:pPr>
                    <w:rPr>
                      <w:szCs w:val="24"/>
                    </w:rPr>
                  </w:pPr>
                  <w:r w:rsidRPr="00404E7A">
                    <w:rPr>
                      <w:szCs w:val="24"/>
                    </w:rPr>
                    <w:t>Tính CD =R</w:t>
                  </w:r>
                  <w:r w:rsidRPr="00404E7A">
                    <w:rPr>
                      <w:position w:val="-8"/>
                      <w:szCs w:val="24"/>
                    </w:rPr>
                    <w:object w:dxaOrig="360" w:dyaOrig="360">
                      <v:shape id="_x0000_i2708" type="#_x0000_t75" style="width:18pt;height:18pt" o:ole="">
                        <v:imagedata r:id="rId2438" o:title=""/>
                      </v:shape>
                      <o:OLEObject Type="Embed" ProgID="Equation.DSMT4" ShapeID="_x0000_i2708" DrawAspect="Content" ObjectID="_1586711707" r:id="rId2439"/>
                    </w:object>
                  </w:r>
                </w:p>
                <w:p w:rsidR="008D3CA5" w:rsidRPr="00404E7A" w:rsidRDefault="008D3CA5" w:rsidP="008D3CA5">
                  <w:pPr>
                    <w:rPr>
                      <w:szCs w:val="24"/>
                    </w:rPr>
                  </w:pPr>
                  <w:r w:rsidRPr="00404E7A">
                    <w:rPr>
                      <w:position w:val="-24"/>
                      <w:szCs w:val="24"/>
                    </w:rPr>
                    <w:object w:dxaOrig="4300" w:dyaOrig="680">
                      <v:shape id="_x0000_i2709" type="#_x0000_t75" style="width:215.2pt;height:33.75pt" o:ole="">
                        <v:imagedata r:id="rId2440" o:title=""/>
                      </v:shape>
                      <o:OLEObject Type="Embed" ProgID="Equation.DSMT4" ShapeID="_x0000_i2709" DrawAspect="Content" ObjectID="_1586711708" r:id="rId2441"/>
                    </w:object>
                  </w:r>
                </w:p>
                <w:p w:rsidR="008D3CA5" w:rsidRPr="00404E7A" w:rsidRDefault="008D3CA5" w:rsidP="008D3CA5">
                  <w:pPr>
                    <w:rPr>
                      <w:szCs w:val="24"/>
                    </w:rPr>
                  </w:pPr>
                  <w:r w:rsidRPr="00404E7A">
                    <w:rPr>
                      <w:position w:val="-12"/>
                      <w:szCs w:val="24"/>
                    </w:rPr>
                    <w:object w:dxaOrig="2900" w:dyaOrig="400">
                      <v:shape id="_x0000_i2710" type="#_x0000_t75" style="width:144.7pt;height:20.25pt" o:ole="">
                        <v:imagedata r:id="rId2442" o:title=""/>
                      </v:shape>
                      <o:OLEObject Type="Embed" ProgID="Equation.DSMT4" ShapeID="_x0000_i2710" DrawAspect="Content" ObjectID="_1586711709" r:id="rId2443"/>
                    </w:object>
                  </w:r>
                </w:p>
                <w:p w:rsidR="008D3CA5" w:rsidRPr="00404E7A" w:rsidRDefault="008D3CA5" w:rsidP="008D3CA5">
                  <w:pPr>
                    <w:rPr>
                      <w:szCs w:val="24"/>
                    </w:rPr>
                  </w:pPr>
                  <w:r w:rsidRPr="00404E7A">
                    <w:rPr>
                      <w:szCs w:val="24"/>
                    </w:rPr>
                    <w:t>Diện tích phần tam giác ACD nằm ngoài nửa đường tròn (O)</w:t>
                  </w:r>
                </w:p>
                <w:p w:rsidR="008D3CA5" w:rsidRPr="00404E7A" w:rsidRDefault="008D3CA5" w:rsidP="008D3CA5">
                  <w:pPr>
                    <w:rPr>
                      <w:szCs w:val="24"/>
                    </w:rPr>
                  </w:pPr>
                  <w:r w:rsidRPr="00404E7A">
                    <w:rPr>
                      <w:position w:val="-24"/>
                      <w:szCs w:val="24"/>
                    </w:rPr>
                    <w:object w:dxaOrig="3220" w:dyaOrig="620">
                      <v:shape id="_x0000_i2711" type="#_x0000_t75" style="width:161.3pt;height:30.75pt" o:ole="">
                        <v:imagedata r:id="rId2444" o:title=""/>
                      </v:shape>
                      <o:OLEObject Type="Embed" ProgID="Equation.DSMT4" ShapeID="_x0000_i2711" DrawAspect="Content" ObjectID="_1586711710" r:id="rId2445"/>
                    </w:object>
                  </w:r>
                </w:p>
              </w:tc>
            </w:tr>
          </w:tbl>
          <w:p w:rsidR="008D3CA5" w:rsidRPr="00404E7A" w:rsidRDefault="008D3CA5" w:rsidP="008D3CA5">
            <w:pPr>
              <w:rPr>
                <w:szCs w:val="24"/>
              </w:rPr>
            </w:pPr>
          </w:p>
          <w:p w:rsidR="007034D8" w:rsidRPr="007034D8" w:rsidRDefault="007034D8"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81</w:t>
            </w:r>
          </w:p>
          <w:p w:rsidR="008D3CA5" w:rsidRPr="008D3CA5" w:rsidRDefault="008D3CA5" w:rsidP="008D3CA5">
            <w:pPr>
              <w:rPr>
                <w:rFonts w:ascii=".VnTime" w:hAnsi=".VnTime"/>
                <w:sz w:val="28"/>
                <w:szCs w:val="28"/>
              </w:rPr>
            </w:pPr>
            <w:r w:rsidRPr="008D3CA5">
              <w:rPr>
                <w:rFonts w:ascii=".VnTime" w:hAnsi=".VnTime"/>
                <w:b/>
                <w:bCs/>
                <w:sz w:val="28"/>
                <w:szCs w:val="28"/>
                <w:u w:val="single"/>
              </w:rPr>
              <w:t>C©u1</w:t>
            </w:r>
            <w:r w:rsidRPr="008D3CA5">
              <w:rPr>
                <w:rFonts w:ascii=".VnTime" w:hAnsi=".VnTime"/>
                <w:sz w:val="28"/>
                <w:szCs w:val="28"/>
                <w:u w:val="single"/>
              </w:rPr>
              <w:t xml:space="preserve"> </w:t>
            </w:r>
            <w:r w:rsidRPr="008D3CA5">
              <w:rPr>
                <w:rFonts w:ascii=".VnTime" w:hAnsi=".VnTime"/>
                <w:sz w:val="28"/>
                <w:szCs w:val="28"/>
              </w:rPr>
              <w:t xml:space="preserve">:          Cho biÓu thøc </w:t>
            </w:r>
          </w:p>
          <w:p w:rsidR="008D3CA5" w:rsidRPr="008D3CA5" w:rsidRDefault="008D3CA5" w:rsidP="008D3CA5">
            <w:pPr>
              <w:rPr>
                <w:rFonts w:ascii=".VnTime" w:hAnsi=".VnTime"/>
                <w:sz w:val="28"/>
                <w:szCs w:val="28"/>
              </w:rPr>
            </w:pPr>
            <w:r w:rsidRPr="008D3CA5">
              <w:rPr>
                <w:rFonts w:ascii=".VnTime" w:hAnsi=".VnTime"/>
                <w:sz w:val="28"/>
                <w:szCs w:val="28"/>
              </w:rPr>
              <w:t xml:space="preserve">                        A=</w:t>
            </w:r>
            <w:r w:rsidRPr="008D3CA5">
              <w:rPr>
                <w:rFonts w:ascii=".VnTime" w:hAnsi=".VnTime"/>
                <w:position w:val="-32"/>
                <w:sz w:val="28"/>
                <w:szCs w:val="28"/>
              </w:rPr>
              <w:object w:dxaOrig="3540" w:dyaOrig="760">
                <v:shape id="_x0000_i2712" type="#_x0000_t75" style="width:177pt;height:38.25pt" o:ole="">
                  <v:imagedata r:id="rId2446" o:title=""/>
                </v:shape>
                <o:OLEObject Type="Embed" ProgID="Equation.3" ShapeID="_x0000_i2712" DrawAspect="Content" ObjectID="_1586711711" r:id="rId2447"/>
              </w:object>
            </w:r>
            <w:r w:rsidRPr="008D3CA5">
              <w:rPr>
                <w:rFonts w:ascii=".VnTime" w:hAnsi=".VnTime"/>
                <w:sz w:val="28"/>
                <w:szCs w:val="28"/>
              </w:rPr>
              <w:t>Víi x</w:t>
            </w:r>
            <w:r w:rsidRPr="008D3CA5">
              <w:rPr>
                <w:rFonts w:ascii=".VnTime" w:hAnsi=".VnTime"/>
                <w:sz w:val="28"/>
                <w:szCs w:val="28"/>
              </w:rPr>
              <w:sym w:font="Symbol" w:char="F0B9"/>
            </w:r>
            <w:r w:rsidRPr="008D3CA5">
              <w:rPr>
                <w:rFonts w:ascii=".VnTime" w:hAnsi=".VnTime"/>
                <w:position w:val="-6"/>
                <w:sz w:val="28"/>
                <w:szCs w:val="28"/>
              </w:rPr>
              <w:object w:dxaOrig="380" w:dyaOrig="340">
                <v:shape id="_x0000_i2713" type="#_x0000_t75" style="width:18.75pt;height:17.25pt" o:ole="">
                  <v:imagedata r:id="rId2448" o:title=""/>
                </v:shape>
                <o:OLEObject Type="Embed" ProgID="Equation.3" ShapeID="_x0000_i2713" DrawAspect="Content" ObjectID="_1586711712" r:id="rId2449"/>
              </w:object>
            </w:r>
            <w:r w:rsidRPr="008D3CA5">
              <w:rPr>
                <w:rFonts w:ascii=".VnTime" w:hAnsi=".VnTime"/>
                <w:sz w:val="28"/>
                <w:szCs w:val="28"/>
              </w:rPr>
              <w:t>;</w:t>
            </w:r>
            <w:r w:rsidRPr="008D3CA5">
              <w:rPr>
                <w:rFonts w:ascii=".VnTime" w:hAnsi=".VnTime"/>
                <w:sz w:val="28"/>
                <w:szCs w:val="28"/>
              </w:rPr>
              <w:sym w:font="Symbol" w:char="F0B1"/>
            </w:r>
            <w:r w:rsidRPr="008D3CA5">
              <w:rPr>
                <w:rFonts w:ascii=".VnTime" w:hAnsi=".VnTime"/>
                <w:sz w:val="28"/>
                <w:szCs w:val="28"/>
              </w:rPr>
              <w:t>1</w:t>
            </w:r>
          </w:p>
          <w:p w:rsidR="008D3CA5" w:rsidRPr="008D3CA5" w:rsidRDefault="008D3CA5" w:rsidP="008D3CA5">
            <w:pPr>
              <w:rPr>
                <w:rFonts w:ascii=".VnTime" w:hAnsi=".VnTime"/>
                <w:sz w:val="28"/>
                <w:szCs w:val="28"/>
              </w:rPr>
            </w:pPr>
            <w:r w:rsidRPr="008D3CA5">
              <w:rPr>
                <w:rFonts w:ascii=".VnTime" w:hAnsi=".VnTime"/>
                <w:sz w:val="28"/>
                <w:szCs w:val="28"/>
              </w:rPr>
              <w:t xml:space="preserve">   .a, Ruý gän biÓu thøc A</w:t>
            </w:r>
          </w:p>
          <w:p w:rsidR="008D3CA5" w:rsidRPr="008D3CA5" w:rsidRDefault="008D3CA5" w:rsidP="008D3CA5">
            <w:pPr>
              <w:rPr>
                <w:rFonts w:ascii=".VnTime" w:hAnsi=".VnTime"/>
                <w:sz w:val="28"/>
                <w:szCs w:val="28"/>
              </w:rPr>
            </w:pPr>
            <w:r w:rsidRPr="008D3CA5">
              <w:rPr>
                <w:rFonts w:ascii=".VnTime" w:hAnsi=".VnTime"/>
                <w:sz w:val="28"/>
                <w:szCs w:val="28"/>
              </w:rPr>
              <w:t xml:space="preserve">   .b , TÝnh gi¸ trÞ cña biÓu thøc khi cho x=</w:t>
            </w:r>
            <w:r w:rsidRPr="008D3CA5">
              <w:rPr>
                <w:rFonts w:ascii=".VnTime" w:hAnsi=".VnTime"/>
                <w:position w:val="-8"/>
                <w:sz w:val="28"/>
                <w:szCs w:val="28"/>
              </w:rPr>
              <w:object w:dxaOrig="1020" w:dyaOrig="420">
                <v:shape id="_x0000_i2714" type="#_x0000_t75" style="width:51pt;height:21pt" o:ole="">
                  <v:imagedata r:id="rId2450" o:title=""/>
                </v:shape>
                <o:OLEObject Type="Embed" ProgID="Equation.3" ShapeID="_x0000_i2714" DrawAspect="Content" ObjectID="_1586711713" r:id="rId2451"/>
              </w:object>
            </w:r>
          </w:p>
          <w:p w:rsidR="008D3CA5" w:rsidRPr="008D3CA5" w:rsidRDefault="008D3CA5" w:rsidP="008D3CA5">
            <w:pPr>
              <w:rPr>
                <w:rFonts w:ascii=".VnTime" w:hAnsi=".VnTime"/>
                <w:sz w:val="28"/>
                <w:szCs w:val="28"/>
              </w:rPr>
            </w:pPr>
            <w:r w:rsidRPr="008D3CA5">
              <w:rPr>
                <w:rFonts w:ascii=".VnTime" w:hAnsi=".VnTime"/>
                <w:sz w:val="28"/>
                <w:szCs w:val="28"/>
              </w:rPr>
              <w:t xml:space="preserve">    c. T×m gi¸ trÞ cña x ®Ó A=3</w:t>
            </w:r>
          </w:p>
          <w:p w:rsidR="008D3CA5" w:rsidRPr="008D3CA5" w:rsidRDefault="008D3CA5" w:rsidP="008D3CA5">
            <w:pPr>
              <w:rPr>
                <w:rFonts w:ascii=".VnTime" w:hAnsi=".VnTime"/>
                <w:sz w:val="28"/>
                <w:szCs w:val="28"/>
              </w:rPr>
            </w:pPr>
            <w:r w:rsidRPr="008D3CA5">
              <w:rPr>
                <w:rFonts w:ascii=".VnTime" w:hAnsi=".VnTime"/>
                <w:b/>
                <w:bCs/>
                <w:sz w:val="28"/>
                <w:szCs w:val="28"/>
              </w:rPr>
              <w:t xml:space="preserve">  </w:t>
            </w:r>
            <w:r w:rsidRPr="008D3CA5">
              <w:rPr>
                <w:rFonts w:ascii=".VnTime" w:hAnsi=".VnTime"/>
                <w:b/>
                <w:bCs/>
                <w:sz w:val="28"/>
                <w:szCs w:val="28"/>
                <w:u w:val="single"/>
              </w:rPr>
              <w:t>C©u2</w:t>
            </w:r>
            <w:r w:rsidRPr="008D3CA5">
              <w:rPr>
                <w:rFonts w:ascii=".VnTime" w:hAnsi=".VnTime"/>
                <w:sz w:val="28"/>
                <w:szCs w:val="28"/>
              </w:rPr>
              <w:t>.a,  Gi¶i hÖ ph­¬ng tr×nh:</w:t>
            </w:r>
          </w:p>
          <w:p w:rsidR="008D3CA5" w:rsidRPr="008D3CA5" w:rsidRDefault="008D3CA5" w:rsidP="008D3CA5">
            <w:pPr>
              <w:rPr>
                <w:rFonts w:ascii=".VnTime" w:hAnsi=".VnTime"/>
                <w:sz w:val="28"/>
                <w:szCs w:val="28"/>
              </w:rPr>
            </w:pPr>
            <w:r w:rsidRPr="008D3CA5">
              <w:rPr>
                <w:rFonts w:ascii=".VnTime" w:hAnsi=".VnTime"/>
                <w:sz w:val="28"/>
                <w:szCs w:val="28"/>
              </w:rPr>
              <w:t xml:space="preserve">                           </w:t>
            </w:r>
            <w:r w:rsidRPr="008D3CA5">
              <w:rPr>
                <w:rFonts w:ascii=".VnTime" w:hAnsi=".VnTime"/>
                <w:position w:val="-32"/>
                <w:sz w:val="28"/>
                <w:szCs w:val="28"/>
              </w:rPr>
              <w:object w:dxaOrig="2340" w:dyaOrig="760">
                <v:shape id="_x0000_i2715" type="#_x0000_t75" style="width:117pt;height:38.25pt" o:ole="">
                  <v:imagedata r:id="rId2452" o:title=""/>
                </v:shape>
                <o:OLEObject Type="Embed" ProgID="Equation.3" ShapeID="_x0000_i2715" DrawAspect="Content" ObjectID="_1586711714" r:id="rId2453"/>
              </w:object>
            </w:r>
          </w:p>
          <w:p w:rsidR="008D3CA5" w:rsidRPr="008D3CA5" w:rsidRDefault="008D3CA5" w:rsidP="008D3CA5">
            <w:pPr>
              <w:rPr>
                <w:rFonts w:ascii=".VnTime" w:hAnsi=".VnTime"/>
                <w:sz w:val="28"/>
                <w:szCs w:val="28"/>
              </w:rPr>
            </w:pPr>
            <w:r w:rsidRPr="008D3CA5">
              <w:rPr>
                <w:rFonts w:ascii=".VnTime" w:hAnsi=".VnTime"/>
                <w:sz w:val="28"/>
                <w:szCs w:val="28"/>
              </w:rPr>
              <w:t xml:space="preserve">                    b. Gi¶i bÊt ph­¬ng tr×nh: </w:t>
            </w:r>
          </w:p>
          <w:p w:rsidR="008D3CA5" w:rsidRPr="008D3CA5" w:rsidRDefault="008D3CA5" w:rsidP="008D3CA5">
            <w:pPr>
              <w:rPr>
                <w:rFonts w:ascii=".VnTime" w:hAnsi=".VnTime"/>
                <w:sz w:val="28"/>
                <w:szCs w:val="28"/>
              </w:rPr>
            </w:pPr>
            <w:r w:rsidRPr="008D3CA5">
              <w:rPr>
                <w:rFonts w:ascii=".VnTime" w:hAnsi=".VnTime"/>
                <w:sz w:val="28"/>
                <w:szCs w:val="28"/>
              </w:rPr>
              <w:t xml:space="preserve">                        </w:t>
            </w:r>
            <w:r w:rsidRPr="008D3CA5">
              <w:rPr>
                <w:rFonts w:ascii=".VnTime" w:hAnsi=".VnTime"/>
                <w:position w:val="-24"/>
                <w:sz w:val="28"/>
                <w:szCs w:val="28"/>
              </w:rPr>
              <w:object w:dxaOrig="1860" w:dyaOrig="660">
                <v:shape id="_x0000_i2716" type="#_x0000_t75" style="width:93pt;height:33pt" o:ole="">
                  <v:imagedata r:id="rId2454" o:title=""/>
                </v:shape>
                <o:OLEObject Type="Embed" ProgID="Equation.3" ShapeID="_x0000_i2716" DrawAspect="Content" ObjectID="_1586711715" r:id="rId2455"/>
              </w:object>
            </w:r>
            <w:r w:rsidRPr="008D3CA5">
              <w:rPr>
                <w:rFonts w:ascii=".VnTime" w:hAnsi=".VnTime"/>
                <w:sz w:val="28"/>
                <w:szCs w:val="28"/>
              </w:rPr>
              <w:t>&lt;0</w:t>
            </w:r>
          </w:p>
          <w:p w:rsidR="008D3CA5" w:rsidRPr="008D3CA5" w:rsidRDefault="008D3CA5" w:rsidP="008D3CA5">
            <w:pPr>
              <w:rPr>
                <w:rFonts w:ascii=".VnTime" w:hAnsi=".VnTime"/>
                <w:sz w:val="28"/>
                <w:szCs w:val="28"/>
              </w:rPr>
            </w:pPr>
            <w:r w:rsidRPr="008D3CA5">
              <w:rPr>
                <w:rFonts w:ascii=".VnTime" w:hAnsi=".VnTime"/>
                <w:b/>
                <w:bCs/>
                <w:sz w:val="28"/>
                <w:szCs w:val="28"/>
              </w:rPr>
              <w:t xml:space="preserve"> </w:t>
            </w:r>
            <w:r w:rsidRPr="008D3CA5">
              <w:rPr>
                <w:rFonts w:ascii=".VnTime" w:hAnsi=".VnTime"/>
                <w:b/>
                <w:bCs/>
                <w:sz w:val="28"/>
                <w:szCs w:val="28"/>
                <w:u w:val="single"/>
              </w:rPr>
              <w:t>C©u3</w:t>
            </w:r>
            <w:r w:rsidRPr="008D3CA5">
              <w:rPr>
                <w:rFonts w:ascii=".VnTime" w:hAnsi=".VnTime"/>
                <w:sz w:val="28"/>
                <w:szCs w:val="28"/>
              </w:rPr>
              <w:t>.          Cho ph­¬ng tr×nh (2m-1)x</w:t>
            </w:r>
            <w:r w:rsidRPr="008D3CA5">
              <w:rPr>
                <w:rFonts w:ascii=".VnTime" w:hAnsi=".VnTime"/>
                <w:sz w:val="28"/>
                <w:szCs w:val="28"/>
                <w:vertAlign w:val="superscript"/>
              </w:rPr>
              <w:t>2</w:t>
            </w:r>
            <w:r w:rsidRPr="008D3CA5">
              <w:rPr>
                <w:rFonts w:ascii=".VnTime" w:hAnsi=".VnTime"/>
                <w:sz w:val="28"/>
                <w:szCs w:val="28"/>
              </w:rPr>
              <w:t>-2mx+1=0</w:t>
            </w:r>
          </w:p>
          <w:p w:rsidR="008D3CA5" w:rsidRPr="008D3CA5" w:rsidRDefault="008D3CA5" w:rsidP="008D3CA5">
            <w:pPr>
              <w:rPr>
                <w:rFonts w:ascii=".VnTime" w:hAnsi=".VnTime"/>
                <w:sz w:val="28"/>
                <w:szCs w:val="28"/>
              </w:rPr>
            </w:pPr>
            <w:r w:rsidRPr="008D3CA5">
              <w:rPr>
                <w:rFonts w:ascii=".VnTime" w:hAnsi=".VnTime"/>
                <w:sz w:val="28"/>
                <w:szCs w:val="28"/>
              </w:rPr>
              <w:t>X¸c ®Þnh m ®Ó ph­¬ng tr×nh trªn cã nghiÖm thuéc kho¶ng (-1,0)</w:t>
            </w:r>
          </w:p>
          <w:p w:rsidR="008D3CA5" w:rsidRPr="008D3CA5" w:rsidRDefault="008D3CA5" w:rsidP="008D3CA5">
            <w:pPr>
              <w:rPr>
                <w:rFonts w:ascii=".VnTime" w:hAnsi=".VnTime"/>
                <w:sz w:val="28"/>
                <w:szCs w:val="28"/>
              </w:rPr>
            </w:pPr>
            <w:r w:rsidRPr="008D3CA5">
              <w:rPr>
                <w:rFonts w:ascii=".VnTime" w:hAnsi=".VnTime"/>
                <w:b/>
                <w:bCs/>
                <w:sz w:val="28"/>
                <w:szCs w:val="28"/>
                <w:u w:val="single"/>
              </w:rPr>
              <w:t>C©u 4</w:t>
            </w:r>
            <w:r w:rsidRPr="008D3CA5">
              <w:rPr>
                <w:rFonts w:ascii=".VnTime" w:hAnsi=".VnTime"/>
                <w:sz w:val="28"/>
                <w:szCs w:val="28"/>
              </w:rPr>
              <w:t xml:space="preserve">. Cho nöa ®­êng trßn t©m O  , ®­êng kÝnh BC .§iÓm A thuéc nöa ®­êng trßn ®ã D­ng h×nh vu«ng ABCD thuéc nöa mÆt ph¼ng bê AB, kh«ng chøa ®Ønh C. Gäi Flµ giao ®iÓm cña Aevµ nöa ®­êng trßn (O) . Gäi Klµ giao ®iÓm cña CFvµ ED </w:t>
            </w:r>
          </w:p>
          <w:p w:rsidR="008D3CA5" w:rsidRPr="008D3CA5" w:rsidRDefault="008D3CA5" w:rsidP="008D3CA5">
            <w:pPr>
              <w:numPr>
                <w:ilvl w:val="0"/>
                <w:numId w:val="57"/>
              </w:numPr>
              <w:rPr>
                <w:rFonts w:ascii=".VnTime" w:hAnsi=".VnTime"/>
                <w:sz w:val="28"/>
                <w:szCs w:val="28"/>
              </w:rPr>
            </w:pPr>
            <w:r w:rsidRPr="008D3CA5">
              <w:rPr>
                <w:rFonts w:ascii=".VnTime" w:hAnsi=".VnTime"/>
                <w:sz w:val="28"/>
                <w:szCs w:val="28"/>
              </w:rPr>
              <w:t xml:space="preserve">chøng minh r»ng 4 ®iÓm E,B,F,K. n»m trªn mét ®­êng trßn </w:t>
            </w:r>
          </w:p>
          <w:p w:rsidR="008D3CA5" w:rsidRPr="008D3CA5" w:rsidRDefault="008D3CA5" w:rsidP="008D3CA5">
            <w:pPr>
              <w:numPr>
                <w:ilvl w:val="0"/>
                <w:numId w:val="57"/>
              </w:numPr>
              <w:rPr>
                <w:rFonts w:ascii=".VnTime" w:hAnsi=".VnTime"/>
                <w:sz w:val="28"/>
                <w:szCs w:val="28"/>
              </w:rPr>
            </w:pPr>
            <w:r w:rsidRPr="008D3CA5">
              <w:rPr>
                <w:rFonts w:ascii=".VnTime" w:hAnsi=".VnTime"/>
                <w:sz w:val="28"/>
                <w:szCs w:val="28"/>
              </w:rPr>
              <w:t xml:space="preserve">Tam gi¸c BKC lµ tam gi¸c g× ?  V× sao. ? </w:t>
            </w:r>
          </w:p>
          <w:p w:rsidR="008D3CA5" w:rsidRPr="008D3CA5" w:rsidRDefault="008D3CA5" w:rsidP="008D3CA5">
            <w:pPr>
              <w:rPr>
                <w:rFonts w:ascii=".VnTime" w:hAnsi=".VnTime"/>
                <w:sz w:val="28"/>
                <w:szCs w:val="28"/>
              </w:rPr>
            </w:pPr>
            <w:r w:rsidRPr="008D3CA5">
              <w:rPr>
                <w:rFonts w:ascii=".VnTime" w:hAnsi=".VnTime"/>
                <w:sz w:val="28"/>
                <w:szCs w:val="28"/>
              </w:rPr>
              <w:t>®¸p ¸n</w:t>
            </w:r>
          </w:p>
          <w:p w:rsidR="008D3CA5" w:rsidRPr="008D3CA5" w:rsidRDefault="008D3CA5" w:rsidP="008D3CA5">
            <w:pPr>
              <w:rPr>
                <w:rFonts w:ascii=".VnTime" w:hAnsi=".VnTime"/>
                <w:sz w:val="28"/>
                <w:szCs w:val="28"/>
              </w:rPr>
            </w:pPr>
          </w:p>
          <w:p w:rsidR="008D3CA5" w:rsidRPr="008D3CA5" w:rsidRDefault="008D3CA5" w:rsidP="008D3CA5">
            <w:pPr>
              <w:rPr>
                <w:rFonts w:ascii=".VnTime" w:hAnsi=".VnTime"/>
                <w:sz w:val="28"/>
                <w:szCs w:val="28"/>
              </w:rPr>
            </w:pPr>
            <w:r w:rsidRPr="008D3CA5">
              <w:rPr>
                <w:rFonts w:ascii=".VnTime" w:hAnsi=".VnTime"/>
                <w:b/>
                <w:bCs/>
                <w:sz w:val="28"/>
                <w:szCs w:val="28"/>
                <w:u w:val="single"/>
              </w:rPr>
              <w:t>C©u 1</w:t>
            </w:r>
            <w:r w:rsidRPr="008D3CA5">
              <w:rPr>
                <w:rFonts w:ascii=".VnTime" w:hAnsi=".VnTime"/>
                <w:sz w:val="28"/>
                <w:szCs w:val="28"/>
              </w:rPr>
              <w:t>: a.  Rót gän A=</w:t>
            </w:r>
            <w:r w:rsidRPr="008D3CA5">
              <w:rPr>
                <w:rFonts w:ascii=".VnTime" w:hAnsi=".VnTime"/>
                <w:position w:val="-24"/>
                <w:sz w:val="28"/>
                <w:szCs w:val="28"/>
              </w:rPr>
              <w:object w:dxaOrig="700" w:dyaOrig="660">
                <v:shape id="_x0000_i2717" type="#_x0000_t75" style="width:35.25pt;height:33pt" o:ole="">
                  <v:imagedata r:id="rId2456" o:title=""/>
                </v:shape>
                <o:OLEObject Type="Embed" ProgID="Equation.3" ShapeID="_x0000_i2717" DrawAspect="Content" ObjectID="_1586711716" r:id="rId2457"/>
              </w:object>
            </w:r>
          </w:p>
          <w:p w:rsidR="008D3CA5" w:rsidRPr="008D3CA5" w:rsidRDefault="008D3CA5" w:rsidP="008D3CA5">
            <w:pPr>
              <w:rPr>
                <w:rFonts w:ascii=".VnTime" w:hAnsi=".VnTime"/>
                <w:sz w:val="28"/>
                <w:szCs w:val="28"/>
              </w:rPr>
            </w:pPr>
            <w:r w:rsidRPr="008D3CA5">
              <w:rPr>
                <w:rFonts w:ascii=".VnTime" w:hAnsi=".VnTime"/>
                <w:sz w:val="28"/>
                <w:szCs w:val="28"/>
              </w:rPr>
              <w:t xml:space="preserve">b.Thay x= </w:t>
            </w:r>
            <w:r w:rsidRPr="008D3CA5">
              <w:rPr>
                <w:rFonts w:ascii=".VnTime" w:hAnsi=".VnTime"/>
                <w:position w:val="-8"/>
                <w:sz w:val="28"/>
                <w:szCs w:val="28"/>
              </w:rPr>
              <w:object w:dxaOrig="1020" w:dyaOrig="420">
                <v:shape id="_x0000_i2718" type="#_x0000_t75" style="width:51pt;height:21pt" o:ole="">
                  <v:imagedata r:id="rId2458" o:title=""/>
                </v:shape>
                <o:OLEObject Type="Embed" ProgID="Equation.3" ShapeID="_x0000_i2718" DrawAspect="Content" ObjectID="_1586711717" r:id="rId2459"/>
              </w:object>
            </w:r>
            <w:r w:rsidRPr="008D3CA5">
              <w:rPr>
                <w:rFonts w:ascii=".VnTime" w:hAnsi=".VnTime"/>
                <w:sz w:val="28"/>
                <w:szCs w:val="28"/>
              </w:rPr>
              <w:t xml:space="preserve"> vµo A ta ®­îc A= </w:t>
            </w:r>
            <w:r w:rsidRPr="008D3CA5">
              <w:rPr>
                <w:rFonts w:ascii=".VnTime" w:hAnsi=".VnTime"/>
                <w:position w:val="-36"/>
                <w:sz w:val="28"/>
                <w:szCs w:val="28"/>
              </w:rPr>
              <w:object w:dxaOrig="1060" w:dyaOrig="800">
                <v:shape id="_x0000_i2719" type="#_x0000_t75" style="width:53.25pt;height:39.75pt" o:ole="">
                  <v:imagedata r:id="rId2460" o:title=""/>
                </v:shape>
                <o:OLEObject Type="Embed" ProgID="Equation.3" ShapeID="_x0000_i2719" DrawAspect="Content" ObjectID="_1586711718" r:id="rId2461"/>
              </w:object>
            </w:r>
          </w:p>
          <w:p w:rsidR="008D3CA5" w:rsidRPr="008D3CA5" w:rsidRDefault="008D3CA5" w:rsidP="008D3CA5">
            <w:pPr>
              <w:rPr>
                <w:rFonts w:ascii=".VnTime" w:hAnsi=".VnTime"/>
                <w:sz w:val="28"/>
                <w:szCs w:val="28"/>
              </w:rPr>
            </w:pPr>
            <w:r w:rsidRPr="008D3CA5">
              <w:rPr>
                <w:rFonts w:ascii=".VnTime" w:hAnsi=".VnTime"/>
                <w:sz w:val="28"/>
                <w:szCs w:val="28"/>
              </w:rPr>
              <w:t>c.A=3&lt;=&gt; x</w:t>
            </w:r>
            <w:r w:rsidRPr="008D3CA5">
              <w:rPr>
                <w:rFonts w:ascii=".VnTime" w:hAnsi=".VnTime"/>
                <w:sz w:val="28"/>
                <w:szCs w:val="28"/>
                <w:vertAlign w:val="superscript"/>
              </w:rPr>
              <w:t>2</w:t>
            </w:r>
            <w:r w:rsidRPr="008D3CA5">
              <w:rPr>
                <w:rFonts w:ascii=".VnTime" w:hAnsi=".VnTime"/>
                <w:sz w:val="28"/>
                <w:szCs w:val="28"/>
              </w:rPr>
              <w:t>-3x-2=0=&gt; x=</w:t>
            </w:r>
            <w:r w:rsidRPr="008D3CA5">
              <w:rPr>
                <w:rFonts w:ascii=".VnTime" w:hAnsi=".VnTime"/>
                <w:position w:val="-24"/>
                <w:sz w:val="28"/>
                <w:szCs w:val="28"/>
              </w:rPr>
              <w:object w:dxaOrig="840" w:dyaOrig="680">
                <v:shape id="_x0000_i2720" type="#_x0000_t75" style="width:42pt;height:33.75pt" o:ole="">
                  <v:imagedata r:id="rId2462" o:title=""/>
                </v:shape>
                <o:OLEObject Type="Embed" ProgID="Equation.3" ShapeID="_x0000_i2720" DrawAspect="Content" ObjectID="_1586711719" r:id="rId2463"/>
              </w:object>
            </w:r>
          </w:p>
          <w:p w:rsidR="008D3CA5" w:rsidRPr="008D3CA5" w:rsidRDefault="008D3CA5" w:rsidP="008D3CA5">
            <w:pPr>
              <w:rPr>
                <w:rFonts w:ascii=".VnTime" w:hAnsi=".VnTime"/>
                <w:sz w:val="28"/>
                <w:szCs w:val="28"/>
              </w:rPr>
            </w:pPr>
            <w:r w:rsidRPr="008D3CA5">
              <w:rPr>
                <w:rFonts w:ascii=".VnTime" w:hAnsi=".VnTime"/>
                <w:b/>
                <w:bCs/>
                <w:sz w:val="28"/>
                <w:szCs w:val="28"/>
                <w:u w:val="single"/>
              </w:rPr>
              <w:t>C©u 2</w:t>
            </w:r>
            <w:r w:rsidRPr="008D3CA5">
              <w:rPr>
                <w:rFonts w:ascii=".VnTime" w:hAnsi=".VnTime"/>
                <w:sz w:val="28"/>
                <w:szCs w:val="28"/>
              </w:rPr>
              <w:t xml:space="preserve"> :  a)§Æt x-y=a ta ®­îc pt: a</w:t>
            </w:r>
            <w:r w:rsidRPr="008D3CA5">
              <w:rPr>
                <w:rFonts w:ascii=".VnTime" w:hAnsi=".VnTime"/>
                <w:sz w:val="28"/>
                <w:szCs w:val="28"/>
                <w:vertAlign w:val="superscript"/>
              </w:rPr>
              <w:t>2</w:t>
            </w:r>
            <w:r w:rsidRPr="008D3CA5">
              <w:rPr>
                <w:rFonts w:ascii=".VnTime" w:hAnsi=".VnTime"/>
                <w:sz w:val="28"/>
                <w:szCs w:val="28"/>
              </w:rPr>
              <w:t>+3a=4 =&gt; a=-1;a=-4</w:t>
            </w:r>
          </w:p>
          <w:p w:rsidR="008D3CA5" w:rsidRPr="008D3CA5" w:rsidRDefault="008D3CA5" w:rsidP="008D3CA5">
            <w:pPr>
              <w:ind w:left="360"/>
              <w:rPr>
                <w:rFonts w:ascii=".VnTime" w:hAnsi=".VnTime"/>
                <w:sz w:val="28"/>
                <w:szCs w:val="28"/>
              </w:rPr>
            </w:pPr>
            <w:r w:rsidRPr="008D3CA5">
              <w:rPr>
                <w:rFonts w:ascii=".VnTime" w:hAnsi=".VnTime"/>
                <w:sz w:val="28"/>
                <w:szCs w:val="28"/>
              </w:rPr>
              <w:t>Tõ ®ã ta cã</w:t>
            </w:r>
            <w:r w:rsidRPr="008D3CA5">
              <w:rPr>
                <w:rFonts w:ascii=".VnTime" w:hAnsi=".VnTime"/>
                <w:position w:val="-32"/>
                <w:sz w:val="28"/>
                <w:szCs w:val="28"/>
              </w:rPr>
              <w:object w:dxaOrig="2340" w:dyaOrig="760">
                <v:shape id="_x0000_i2721" type="#_x0000_t75" style="width:117pt;height:38.25pt" o:ole="">
                  <v:imagedata r:id="rId2464" o:title=""/>
                </v:shape>
                <o:OLEObject Type="Embed" ProgID="Equation.3" ShapeID="_x0000_i2721" DrawAspect="Content" ObjectID="_1586711720" r:id="rId2465"/>
              </w:object>
            </w:r>
            <w:r w:rsidRPr="008D3CA5">
              <w:rPr>
                <w:rFonts w:ascii=".VnTime" w:hAnsi=".VnTime"/>
                <w:sz w:val="28"/>
                <w:szCs w:val="28"/>
              </w:rPr>
              <w:t>&lt;=&gt;</w:t>
            </w:r>
          </w:p>
          <w:p w:rsidR="008D3CA5" w:rsidRPr="008D3CA5" w:rsidRDefault="008D3CA5" w:rsidP="008D3CA5">
            <w:pPr>
              <w:ind w:left="360"/>
              <w:rPr>
                <w:rFonts w:ascii=".VnTime" w:hAnsi=".VnTime"/>
                <w:sz w:val="28"/>
                <w:szCs w:val="28"/>
              </w:rPr>
            </w:pPr>
            <w:r w:rsidRPr="008D3CA5">
              <w:rPr>
                <w:rFonts w:ascii=".VnTime" w:hAnsi=".VnTime"/>
                <w:sz w:val="28"/>
                <w:szCs w:val="28"/>
              </w:rPr>
              <w:t xml:space="preserve">* </w:t>
            </w:r>
            <w:r w:rsidRPr="008D3CA5">
              <w:rPr>
                <w:rFonts w:ascii=".VnTime" w:hAnsi=".VnTime"/>
                <w:position w:val="-30"/>
                <w:sz w:val="28"/>
                <w:szCs w:val="28"/>
              </w:rPr>
              <w:object w:dxaOrig="1380" w:dyaOrig="720">
                <v:shape id="_x0000_i2722" type="#_x0000_t75" style="width:69pt;height:36pt" o:ole="">
                  <v:imagedata r:id="rId2466" o:title=""/>
                </v:shape>
                <o:OLEObject Type="Embed" ProgID="Equation.3" ShapeID="_x0000_i2722" DrawAspect="Content" ObjectID="_1586711721" r:id="rId2467"/>
              </w:object>
            </w:r>
            <w:r w:rsidRPr="008D3CA5">
              <w:rPr>
                <w:rFonts w:ascii=".VnTime" w:hAnsi=".VnTime"/>
                <w:sz w:val="28"/>
                <w:szCs w:val="28"/>
              </w:rPr>
              <w:t>(1)</w:t>
            </w:r>
          </w:p>
          <w:p w:rsidR="008D3CA5" w:rsidRPr="008D3CA5" w:rsidRDefault="008D3CA5" w:rsidP="008D3CA5">
            <w:pPr>
              <w:rPr>
                <w:rFonts w:ascii=".VnTime" w:hAnsi=".VnTime"/>
                <w:sz w:val="28"/>
                <w:szCs w:val="28"/>
              </w:rPr>
            </w:pPr>
            <w:r w:rsidRPr="008D3CA5">
              <w:rPr>
                <w:rFonts w:ascii=".VnTime" w:hAnsi=".VnTime"/>
                <w:sz w:val="28"/>
                <w:szCs w:val="28"/>
              </w:rPr>
              <w:t xml:space="preserve">      *</w:t>
            </w:r>
            <w:r w:rsidRPr="008D3CA5">
              <w:rPr>
                <w:rFonts w:ascii=".VnTime" w:hAnsi=".VnTime"/>
                <w:position w:val="-30"/>
                <w:sz w:val="28"/>
                <w:szCs w:val="28"/>
              </w:rPr>
              <w:object w:dxaOrig="1380" w:dyaOrig="720">
                <v:shape id="_x0000_i2723" type="#_x0000_t75" style="width:69pt;height:36pt" o:ole="">
                  <v:imagedata r:id="rId2468" o:title=""/>
                </v:shape>
                <o:OLEObject Type="Embed" ProgID="Equation.3" ShapeID="_x0000_i2723" DrawAspect="Content" ObjectID="_1586711722" r:id="rId2469"/>
              </w:object>
            </w:r>
            <w:r w:rsidRPr="008D3CA5">
              <w:rPr>
                <w:rFonts w:ascii=".VnTime" w:hAnsi=".VnTime"/>
                <w:sz w:val="28"/>
                <w:szCs w:val="28"/>
              </w:rPr>
              <w:t>(2)</w:t>
            </w:r>
          </w:p>
          <w:p w:rsidR="008D3CA5" w:rsidRPr="008D3CA5" w:rsidRDefault="008D3CA5" w:rsidP="008D3CA5">
            <w:pPr>
              <w:rPr>
                <w:rFonts w:ascii=".VnTime" w:hAnsi=".VnTime"/>
                <w:sz w:val="28"/>
                <w:szCs w:val="28"/>
              </w:rPr>
            </w:pPr>
            <w:r w:rsidRPr="008D3CA5">
              <w:rPr>
                <w:rFonts w:ascii=".VnTime" w:hAnsi=".VnTime"/>
                <w:sz w:val="28"/>
                <w:szCs w:val="28"/>
              </w:rPr>
              <w:t xml:space="preserve">Gi¶i hÖ (1) ta ®­îc x=3, y=2                                </w:t>
            </w:r>
          </w:p>
          <w:p w:rsidR="008D3CA5" w:rsidRPr="008D3CA5" w:rsidRDefault="008D3CA5" w:rsidP="008D3CA5">
            <w:pPr>
              <w:rPr>
                <w:rFonts w:ascii=".VnTime" w:hAnsi=".VnTime"/>
                <w:sz w:val="28"/>
                <w:szCs w:val="28"/>
              </w:rPr>
            </w:pPr>
            <w:r w:rsidRPr="008D3CA5">
              <w:rPr>
                <w:rFonts w:ascii=".VnTime" w:hAnsi=".VnTime"/>
                <w:sz w:val="28"/>
                <w:szCs w:val="28"/>
              </w:rPr>
              <w:t xml:space="preserve">Gi¶i hÖ (2) ta ®­îc x=0, y=4                             </w:t>
            </w:r>
          </w:p>
          <w:p w:rsidR="008D3CA5" w:rsidRPr="008D3CA5" w:rsidRDefault="008D3CA5" w:rsidP="008D3CA5">
            <w:pPr>
              <w:rPr>
                <w:rFonts w:ascii=".VnTime" w:hAnsi=".VnTime"/>
                <w:sz w:val="28"/>
                <w:szCs w:val="28"/>
              </w:rPr>
            </w:pPr>
            <w:r w:rsidRPr="008D3CA5">
              <w:rPr>
                <w:rFonts w:ascii=".VnTime" w:hAnsi=".VnTime"/>
                <w:sz w:val="28"/>
                <w:szCs w:val="28"/>
              </w:rPr>
              <w:t>VËy hÖ ph­¬ng tr×nh cã nghiÖm lµ x=3, y=2 hoÆc x=0; y=4</w:t>
            </w:r>
          </w:p>
          <w:p w:rsidR="008D3CA5" w:rsidRPr="008D3CA5" w:rsidRDefault="008D3CA5" w:rsidP="008D3CA5">
            <w:pPr>
              <w:numPr>
                <w:ilvl w:val="0"/>
                <w:numId w:val="59"/>
              </w:numPr>
              <w:rPr>
                <w:rFonts w:ascii=".VnTime" w:hAnsi=".VnTime"/>
                <w:sz w:val="28"/>
                <w:szCs w:val="28"/>
              </w:rPr>
            </w:pPr>
            <w:r w:rsidRPr="008D3CA5">
              <w:rPr>
                <w:rFonts w:ascii=".VnTime" w:hAnsi=".VnTime"/>
                <w:sz w:val="28"/>
                <w:szCs w:val="28"/>
              </w:rPr>
              <w:t xml:space="preserve"> Ta cã x</w:t>
            </w:r>
            <w:r w:rsidRPr="008D3CA5">
              <w:rPr>
                <w:rFonts w:ascii=".VnTime" w:hAnsi=".VnTime"/>
                <w:sz w:val="28"/>
                <w:szCs w:val="28"/>
                <w:vertAlign w:val="superscript"/>
              </w:rPr>
              <w:t>3</w:t>
            </w:r>
            <w:r w:rsidRPr="008D3CA5">
              <w:rPr>
                <w:rFonts w:ascii=".VnTime" w:hAnsi=".VnTime"/>
                <w:sz w:val="28"/>
                <w:szCs w:val="28"/>
              </w:rPr>
              <w:t>-4x</w:t>
            </w:r>
            <w:r w:rsidRPr="008D3CA5">
              <w:rPr>
                <w:rFonts w:ascii=".VnTime" w:hAnsi=".VnTime"/>
                <w:sz w:val="28"/>
                <w:szCs w:val="28"/>
                <w:vertAlign w:val="superscript"/>
              </w:rPr>
              <w:t>2</w:t>
            </w:r>
            <w:r w:rsidRPr="008D3CA5">
              <w:rPr>
                <w:rFonts w:ascii=".VnTime" w:hAnsi=".VnTime"/>
                <w:sz w:val="28"/>
                <w:szCs w:val="28"/>
              </w:rPr>
              <w:t>-2x-15=(x-5)(x</w:t>
            </w:r>
            <w:r w:rsidRPr="008D3CA5">
              <w:rPr>
                <w:rFonts w:ascii=".VnTime" w:hAnsi=".VnTime"/>
                <w:sz w:val="28"/>
                <w:szCs w:val="28"/>
                <w:vertAlign w:val="superscript"/>
              </w:rPr>
              <w:t>2</w:t>
            </w:r>
            <w:r w:rsidRPr="008D3CA5">
              <w:rPr>
                <w:rFonts w:ascii=".VnTime" w:hAnsi=".VnTime"/>
                <w:sz w:val="28"/>
                <w:szCs w:val="28"/>
              </w:rPr>
              <w:t xml:space="preserve">+x+3)                      </w:t>
            </w:r>
          </w:p>
          <w:p w:rsidR="008D3CA5" w:rsidRPr="008D3CA5" w:rsidRDefault="008D3CA5" w:rsidP="008D3CA5">
            <w:pPr>
              <w:ind w:left="360"/>
              <w:rPr>
                <w:rFonts w:ascii=".VnTime" w:hAnsi=".VnTime"/>
                <w:sz w:val="28"/>
                <w:szCs w:val="28"/>
              </w:rPr>
            </w:pPr>
            <w:r w:rsidRPr="008D3CA5">
              <w:rPr>
                <w:rFonts w:ascii=".VnTime" w:hAnsi=".VnTime"/>
                <w:sz w:val="28"/>
                <w:szCs w:val="28"/>
              </w:rPr>
              <w:t>mµ x</w:t>
            </w:r>
            <w:r w:rsidRPr="008D3CA5">
              <w:rPr>
                <w:rFonts w:ascii=".VnTime" w:hAnsi=".VnTime"/>
                <w:sz w:val="28"/>
                <w:szCs w:val="28"/>
                <w:vertAlign w:val="superscript"/>
              </w:rPr>
              <w:t>2</w:t>
            </w:r>
            <w:r w:rsidRPr="008D3CA5">
              <w:rPr>
                <w:rFonts w:ascii=".VnTime" w:hAnsi=".VnTime"/>
                <w:sz w:val="28"/>
                <w:szCs w:val="28"/>
              </w:rPr>
              <w:t>+x+3=(x+1/2)</w:t>
            </w:r>
            <w:r w:rsidRPr="008D3CA5">
              <w:rPr>
                <w:rFonts w:ascii=".VnTime" w:hAnsi=".VnTime"/>
                <w:sz w:val="28"/>
                <w:szCs w:val="28"/>
                <w:vertAlign w:val="superscript"/>
              </w:rPr>
              <w:t>2</w:t>
            </w:r>
            <w:r w:rsidRPr="008D3CA5">
              <w:rPr>
                <w:rFonts w:ascii=".VnTime" w:hAnsi=".VnTime"/>
                <w:sz w:val="28"/>
                <w:szCs w:val="28"/>
              </w:rPr>
              <w:t xml:space="preserve">+11/4&gt;0 víi mäi x                           </w:t>
            </w:r>
          </w:p>
          <w:p w:rsidR="008D3CA5" w:rsidRPr="008D3CA5" w:rsidRDefault="008D3CA5" w:rsidP="008D3CA5">
            <w:pPr>
              <w:ind w:left="360"/>
              <w:rPr>
                <w:rFonts w:ascii=".VnTime" w:hAnsi=".VnTime"/>
                <w:sz w:val="28"/>
                <w:szCs w:val="28"/>
              </w:rPr>
            </w:pPr>
            <w:r w:rsidRPr="008D3CA5">
              <w:rPr>
                <w:rFonts w:ascii=".VnTime" w:hAnsi=".VnTime"/>
                <w:sz w:val="28"/>
                <w:szCs w:val="28"/>
              </w:rPr>
              <w:t xml:space="preserve">VËy bÊt ph­¬ng tr×nh t­¬ng ®­¬ng víi x-5&gt;0 =&gt;x&gt;5      </w:t>
            </w:r>
          </w:p>
          <w:p w:rsidR="008D3CA5" w:rsidRPr="008D3CA5" w:rsidRDefault="008D3CA5" w:rsidP="008D3CA5">
            <w:pPr>
              <w:ind w:left="360"/>
              <w:rPr>
                <w:rFonts w:ascii=".VnTime" w:hAnsi=".VnTime"/>
                <w:sz w:val="28"/>
                <w:szCs w:val="28"/>
              </w:rPr>
            </w:pPr>
            <w:r w:rsidRPr="008D3CA5">
              <w:rPr>
                <w:rFonts w:ascii=".VnTime" w:hAnsi=".VnTime"/>
                <w:b/>
                <w:bCs/>
                <w:sz w:val="28"/>
                <w:szCs w:val="28"/>
                <w:u w:val="single"/>
              </w:rPr>
              <w:t>C©u 3</w:t>
            </w:r>
            <w:r w:rsidRPr="008D3CA5">
              <w:rPr>
                <w:rFonts w:ascii=".VnTime" w:hAnsi=".VnTime"/>
                <w:sz w:val="28"/>
                <w:szCs w:val="28"/>
              </w:rPr>
              <w:t>: Ph­¬ng tr×nh: ( 2m-1)x</w:t>
            </w:r>
            <w:r w:rsidRPr="008D3CA5">
              <w:rPr>
                <w:rFonts w:ascii=".VnTime" w:hAnsi=".VnTime"/>
                <w:sz w:val="28"/>
                <w:szCs w:val="28"/>
                <w:vertAlign w:val="superscript"/>
              </w:rPr>
              <w:t>2</w:t>
            </w:r>
            <w:r w:rsidRPr="008D3CA5">
              <w:rPr>
                <w:rFonts w:ascii=".VnTime" w:hAnsi=".VnTime"/>
                <w:sz w:val="28"/>
                <w:szCs w:val="28"/>
              </w:rPr>
              <w:t>-2mx+1=0</w:t>
            </w:r>
          </w:p>
          <w:p w:rsidR="008D3CA5" w:rsidRPr="008D3CA5" w:rsidRDefault="008D3CA5" w:rsidP="008D3CA5">
            <w:pPr>
              <w:numPr>
                <w:ilvl w:val="0"/>
                <w:numId w:val="58"/>
              </w:numPr>
              <w:rPr>
                <w:rFonts w:ascii=".VnTime" w:hAnsi=".VnTime"/>
                <w:sz w:val="28"/>
                <w:szCs w:val="28"/>
              </w:rPr>
            </w:pPr>
            <w:r w:rsidRPr="008D3CA5">
              <w:rPr>
                <w:rFonts w:ascii=".VnTime" w:hAnsi=".VnTime"/>
                <w:sz w:val="28"/>
                <w:szCs w:val="28"/>
              </w:rPr>
              <w:t xml:space="preserve">XÐt 2m-1=0=&gt; m=1/2 pt trë thµnh </w:t>
            </w:r>
            <w:r w:rsidRPr="008D3CA5">
              <w:rPr>
                <w:rFonts w:ascii="Arial" w:hAnsi="Arial" w:cs="Arial"/>
                <w:sz w:val="28"/>
                <w:szCs w:val="28"/>
              </w:rPr>
              <w:t>–</w:t>
            </w:r>
            <w:r w:rsidRPr="008D3CA5">
              <w:rPr>
                <w:rFonts w:ascii=".VnTime" w:hAnsi=".VnTime"/>
                <w:sz w:val="28"/>
                <w:szCs w:val="28"/>
              </w:rPr>
              <w:t xml:space="preserve">x+1=0=&gt; x=1 </w:t>
            </w:r>
          </w:p>
          <w:p w:rsidR="008D3CA5" w:rsidRPr="008D3CA5" w:rsidRDefault="008D3CA5" w:rsidP="008D3CA5">
            <w:pPr>
              <w:numPr>
                <w:ilvl w:val="0"/>
                <w:numId w:val="58"/>
              </w:numPr>
              <w:rPr>
                <w:rFonts w:ascii=".VnTime" w:hAnsi=".VnTime"/>
                <w:sz w:val="28"/>
                <w:szCs w:val="28"/>
              </w:rPr>
            </w:pPr>
            <w:r w:rsidRPr="008D3CA5">
              <w:rPr>
                <w:rFonts w:ascii=".VnTime" w:hAnsi=".VnTime"/>
                <w:sz w:val="28"/>
                <w:szCs w:val="28"/>
              </w:rPr>
              <w:t>XÐt 2m-1</w:t>
            </w:r>
            <w:r w:rsidRPr="008D3CA5">
              <w:rPr>
                <w:rFonts w:ascii=".VnTime" w:hAnsi=".VnTime"/>
                <w:sz w:val="28"/>
                <w:szCs w:val="28"/>
              </w:rPr>
              <w:sym w:font="Symbol" w:char="F0B9"/>
            </w:r>
            <w:r w:rsidRPr="008D3CA5">
              <w:rPr>
                <w:rFonts w:ascii=".VnTime" w:hAnsi=".VnTime"/>
                <w:sz w:val="28"/>
                <w:szCs w:val="28"/>
              </w:rPr>
              <w:t>0=&gt; m</w:t>
            </w:r>
            <w:r w:rsidRPr="008D3CA5">
              <w:rPr>
                <w:rFonts w:ascii=".VnTime" w:hAnsi=".VnTime"/>
                <w:sz w:val="28"/>
                <w:szCs w:val="28"/>
              </w:rPr>
              <w:sym w:font="Symbol" w:char="F0B9"/>
            </w:r>
            <w:r w:rsidRPr="008D3CA5">
              <w:rPr>
                <w:rFonts w:ascii=".VnTime" w:hAnsi=".VnTime"/>
                <w:sz w:val="28"/>
                <w:szCs w:val="28"/>
              </w:rPr>
              <w:t xml:space="preserve"> 1/2 khi ®ã ta cã</w:t>
            </w:r>
          </w:p>
          <w:p w:rsidR="008D3CA5" w:rsidRPr="008D3CA5" w:rsidRDefault="008D3CA5" w:rsidP="008D3CA5">
            <w:pPr>
              <w:tabs>
                <w:tab w:val="num" w:pos="1080"/>
              </w:tabs>
              <w:ind w:left="720"/>
              <w:rPr>
                <w:rFonts w:ascii=".VnTime" w:hAnsi=".VnTime"/>
                <w:sz w:val="28"/>
                <w:szCs w:val="28"/>
              </w:rPr>
            </w:pPr>
            <w:r w:rsidRPr="008D3CA5">
              <w:rPr>
                <w:rFonts w:ascii=".VnTime" w:hAnsi=".VnTime"/>
                <w:position w:val="-4"/>
                <w:sz w:val="28"/>
                <w:szCs w:val="28"/>
              </w:rPr>
              <w:object w:dxaOrig="260" w:dyaOrig="300">
                <v:shape id="_x0000_i2724" type="#_x0000_t75" style="width:12.75pt;height:15pt" o:ole="" o:bullet="t">
                  <v:imagedata r:id="rId2470" o:title=""/>
                </v:shape>
                <o:OLEObject Type="Embed" ProgID="Equation.3" ShapeID="_x0000_i2724" DrawAspect="Content" ObjectID="_1586711723" r:id="rId2471"/>
              </w:object>
            </w:r>
            <w:r w:rsidRPr="008D3CA5">
              <w:rPr>
                <w:rFonts w:ascii=".VnTime" w:hAnsi=".VnTime"/>
                <w:sz w:val="28"/>
                <w:szCs w:val="28"/>
              </w:rPr>
              <w:tab/>
              <w:t>= m</w:t>
            </w:r>
            <w:r w:rsidRPr="008D3CA5">
              <w:rPr>
                <w:rFonts w:ascii=".VnTime" w:hAnsi=".VnTime"/>
                <w:sz w:val="28"/>
                <w:szCs w:val="28"/>
                <w:vertAlign w:val="superscript"/>
              </w:rPr>
              <w:t>2</w:t>
            </w:r>
            <w:r w:rsidRPr="008D3CA5">
              <w:rPr>
                <w:rFonts w:ascii=".VnTime" w:hAnsi=".VnTime"/>
                <w:sz w:val="28"/>
                <w:szCs w:val="28"/>
              </w:rPr>
              <w:t>-2m+1= (m-1)</w:t>
            </w:r>
            <w:r w:rsidRPr="008D3CA5">
              <w:rPr>
                <w:rFonts w:ascii=".VnTime" w:hAnsi=".VnTime"/>
                <w:sz w:val="28"/>
                <w:szCs w:val="28"/>
                <w:vertAlign w:val="superscript"/>
              </w:rPr>
              <w:t>2</w:t>
            </w:r>
            <w:r w:rsidRPr="008D3CA5">
              <w:rPr>
                <w:rFonts w:ascii=".VnTime" w:hAnsi=".VnTime"/>
                <w:sz w:val="28"/>
                <w:szCs w:val="28"/>
              </w:rPr>
              <w:sym w:font="Symbol" w:char="F0B3"/>
            </w:r>
            <w:r w:rsidRPr="008D3CA5">
              <w:rPr>
                <w:rFonts w:ascii=".VnTime" w:hAnsi=".VnTime"/>
                <w:sz w:val="28"/>
                <w:szCs w:val="28"/>
              </w:rPr>
              <w:t>0 mäi m=&gt; pt cã nghiÖm víi mäi m</w:t>
            </w:r>
          </w:p>
          <w:p w:rsidR="008D3CA5" w:rsidRPr="008D3CA5" w:rsidRDefault="008D3CA5" w:rsidP="008D3CA5">
            <w:pPr>
              <w:tabs>
                <w:tab w:val="num" w:pos="1080"/>
              </w:tabs>
              <w:ind w:left="720"/>
              <w:rPr>
                <w:rFonts w:ascii=".VnTime" w:hAnsi=".VnTime"/>
                <w:sz w:val="28"/>
                <w:szCs w:val="28"/>
              </w:rPr>
            </w:pPr>
            <w:r w:rsidRPr="008D3CA5">
              <w:rPr>
                <w:rFonts w:ascii=".VnTime" w:hAnsi=".VnTime"/>
                <w:sz w:val="28"/>
                <w:szCs w:val="28"/>
              </w:rPr>
              <w:t xml:space="preserve">ta thÊy nghiÖm x=1 kh«ng thuéc (-1,0)  </w:t>
            </w:r>
          </w:p>
          <w:p w:rsidR="008D3CA5" w:rsidRPr="008D3CA5" w:rsidRDefault="008D3CA5" w:rsidP="008D3CA5">
            <w:pPr>
              <w:tabs>
                <w:tab w:val="num" w:pos="1080"/>
              </w:tabs>
              <w:ind w:left="720"/>
              <w:rPr>
                <w:rFonts w:ascii=".VnTime" w:hAnsi=".VnTime"/>
                <w:sz w:val="28"/>
                <w:szCs w:val="28"/>
              </w:rPr>
            </w:pPr>
            <w:r w:rsidRPr="008D3CA5">
              <w:rPr>
                <w:rFonts w:ascii=".VnTime" w:hAnsi=".VnTime"/>
                <w:sz w:val="28"/>
                <w:szCs w:val="28"/>
              </w:rPr>
              <w:t>víi m</w:t>
            </w:r>
            <w:r w:rsidRPr="008D3CA5">
              <w:rPr>
                <w:rFonts w:ascii=".VnTime" w:hAnsi=".VnTime"/>
                <w:sz w:val="28"/>
                <w:szCs w:val="28"/>
              </w:rPr>
              <w:sym w:font="Symbol" w:char="F0B9"/>
            </w:r>
            <w:r w:rsidRPr="008D3CA5">
              <w:rPr>
                <w:rFonts w:ascii=".VnTime" w:hAnsi=".VnTime"/>
                <w:sz w:val="28"/>
                <w:szCs w:val="28"/>
              </w:rPr>
              <w:t xml:space="preserve"> 1/2 pt cßn cã nghiÖm x=</w:t>
            </w:r>
            <w:r w:rsidRPr="008D3CA5">
              <w:rPr>
                <w:rFonts w:ascii=".VnTime" w:hAnsi=".VnTime"/>
                <w:position w:val="-24"/>
                <w:sz w:val="28"/>
                <w:szCs w:val="28"/>
              </w:rPr>
              <w:object w:dxaOrig="999" w:dyaOrig="620">
                <v:shape id="_x0000_i2725" type="#_x0000_t75" style="width:50.25pt;height:30.75pt" o:ole="">
                  <v:imagedata r:id="rId2472" o:title=""/>
                </v:shape>
                <o:OLEObject Type="Embed" ProgID="Equation.3" ShapeID="_x0000_i2725" DrawAspect="Content" ObjectID="_1586711724" r:id="rId2473"/>
              </w:object>
            </w:r>
            <w:r w:rsidRPr="008D3CA5">
              <w:rPr>
                <w:rFonts w:ascii=".VnTime" w:hAnsi=".VnTime"/>
                <w:sz w:val="28"/>
                <w:szCs w:val="28"/>
              </w:rPr>
              <w:t>=</w:t>
            </w:r>
            <w:r w:rsidRPr="008D3CA5">
              <w:rPr>
                <w:rFonts w:ascii=".VnTime" w:hAnsi=".VnTime"/>
                <w:position w:val="-24"/>
                <w:sz w:val="28"/>
                <w:szCs w:val="28"/>
              </w:rPr>
              <w:object w:dxaOrig="720" w:dyaOrig="620">
                <v:shape id="_x0000_i2726" type="#_x0000_t75" style="width:36pt;height:30.75pt" o:ole="">
                  <v:imagedata r:id="rId2474" o:title=""/>
                </v:shape>
                <o:OLEObject Type="Embed" ProgID="Equation.3" ShapeID="_x0000_i2726" DrawAspect="Content" ObjectID="_1586711725" r:id="rId2475"/>
              </w:object>
            </w:r>
            <w:r w:rsidRPr="008D3CA5">
              <w:rPr>
                <w:rFonts w:ascii=".VnTime" w:hAnsi=".VnTime"/>
                <w:sz w:val="28"/>
                <w:szCs w:val="28"/>
              </w:rPr>
              <w:t xml:space="preserve">  </w:t>
            </w:r>
          </w:p>
          <w:p w:rsidR="008D3CA5" w:rsidRPr="008D3CA5" w:rsidRDefault="008D3CA5" w:rsidP="008D3CA5">
            <w:pPr>
              <w:tabs>
                <w:tab w:val="num" w:pos="1080"/>
              </w:tabs>
              <w:ind w:left="720"/>
              <w:rPr>
                <w:rFonts w:ascii=".VnTime" w:hAnsi=".VnTime"/>
                <w:sz w:val="28"/>
                <w:szCs w:val="28"/>
              </w:rPr>
            </w:pPr>
            <w:r w:rsidRPr="008D3CA5">
              <w:rPr>
                <w:rFonts w:ascii=".VnTime" w:hAnsi=".VnTime"/>
                <w:sz w:val="28"/>
                <w:szCs w:val="28"/>
              </w:rPr>
              <w:t>pt cã nghiÖm trong kho¶ng (-1,0)=&gt; -1&lt;</w:t>
            </w:r>
            <w:r w:rsidRPr="008D3CA5">
              <w:rPr>
                <w:rFonts w:ascii=".VnTime" w:hAnsi=".VnTime"/>
                <w:position w:val="-24"/>
                <w:sz w:val="28"/>
                <w:szCs w:val="28"/>
              </w:rPr>
              <w:object w:dxaOrig="720" w:dyaOrig="620">
                <v:shape id="_x0000_i2727" type="#_x0000_t75" style="width:36pt;height:30.75pt" o:ole="">
                  <v:imagedata r:id="rId2476" o:title=""/>
                </v:shape>
                <o:OLEObject Type="Embed" ProgID="Equation.3" ShapeID="_x0000_i2727" DrawAspect="Content" ObjectID="_1586711726" r:id="rId2477"/>
              </w:object>
            </w:r>
            <w:r w:rsidRPr="008D3CA5">
              <w:rPr>
                <w:rFonts w:ascii=".VnTime" w:hAnsi=".VnTime"/>
                <w:sz w:val="28"/>
                <w:szCs w:val="28"/>
              </w:rPr>
              <w:t xml:space="preserve">&lt;0 </w:t>
            </w:r>
          </w:p>
          <w:p w:rsidR="008D3CA5" w:rsidRPr="008D3CA5" w:rsidRDefault="008D3CA5" w:rsidP="008D3CA5">
            <w:pPr>
              <w:tabs>
                <w:tab w:val="num" w:pos="1080"/>
              </w:tabs>
              <w:ind w:left="720"/>
              <w:rPr>
                <w:rFonts w:ascii=".VnTime" w:hAnsi=".VnTime"/>
                <w:sz w:val="28"/>
                <w:szCs w:val="28"/>
              </w:rPr>
            </w:pPr>
            <w:r w:rsidRPr="008D3CA5">
              <w:rPr>
                <w:rFonts w:ascii=".VnTime" w:hAnsi=".VnTime"/>
                <w:noProof/>
                <w:sz w:val="28"/>
                <w:szCs w:val="28"/>
                <w:lang w:val="en-US"/>
              </w:rPr>
              <w:drawing>
                <wp:anchor distT="0" distB="0" distL="114300" distR="114300" simplePos="0" relativeHeight="251683840" behindDoc="1" locked="0" layoutInCell="1" allowOverlap="1" wp14:anchorId="6F771223" wp14:editId="45FFB37D">
                  <wp:simplePos x="0" y="0"/>
                  <wp:positionH relativeFrom="column">
                    <wp:posOffset>4211955</wp:posOffset>
                  </wp:positionH>
                  <wp:positionV relativeFrom="paragraph">
                    <wp:posOffset>426720</wp:posOffset>
                  </wp:positionV>
                  <wp:extent cx="2362200" cy="2070100"/>
                  <wp:effectExtent l="0" t="0" r="0" b="0"/>
                  <wp:wrapNone/>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478">
                            <a:extLst>
                              <a:ext uri="{28A0092B-C50C-407E-A947-70E740481C1C}">
                                <a14:useLocalDpi xmlns:a14="http://schemas.microsoft.com/office/drawing/2010/main" val="0"/>
                              </a:ext>
                            </a:extLst>
                          </a:blip>
                          <a:srcRect/>
                          <a:stretch>
                            <a:fillRect/>
                          </a:stretch>
                        </pic:blipFill>
                        <pic:spPr bwMode="auto">
                          <a:xfrm>
                            <a:off x="0" y="0"/>
                            <a:ext cx="2362200" cy="207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3CA5">
              <w:rPr>
                <w:rFonts w:ascii=".VnTime" w:hAnsi=".VnTime"/>
                <w:position w:val="-46"/>
                <w:sz w:val="28"/>
                <w:szCs w:val="28"/>
              </w:rPr>
              <w:object w:dxaOrig="1500" w:dyaOrig="1040">
                <v:shape id="_x0000_i2728" type="#_x0000_t75" style="width:75pt;height:51.75pt" o:ole="">
                  <v:imagedata r:id="rId2479" o:title=""/>
                </v:shape>
                <o:OLEObject Type="Embed" ProgID="Equation.3" ShapeID="_x0000_i2728" DrawAspect="Content" ObjectID="_1586711727" r:id="rId2480"/>
              </w:object>
            </w:r>
            <w:r w:rsidRPr="008D3CA5">
              <w:rPr>
                <w:rFonts w:ascii=".VnTime" w:hAnsi=".VnTime"/>
                <w:sz w:val="28"/>
                <w:szCs w:val="28"/>
              </w:rPr>
              <w:t>=&gt;</w:t>
            </w:r>
            <w:r w:rsidRPr="008D3CA5">
              <w:rPr>
                <w:rFonts w:ascii=".VnTime" w:hAnsi=".VnTime"/>
                <w:position w:val="-46"/>
                <w:sz w:val="28"/>
                <w:szCs w:val="28"/>
              </w:rPr>
              <w:object w:dxaOrig="1200" w:dyaOrig="1040">
                <v:shape id="_x0000_i2729" type="#_x0000_t75" style="width:60pt;height:51.75pt" o:ole="">
                  <v:imagedata r:id="rId2481" o:title=""/>
                </v:shape>
                <o:OLEObject Type="Embed" ProgID="Equation.3" ShapeID="_x0000_i2729" DrawAspect="Content" ObjectID="_1586711728" r:id="rId2482"/>
              </w:object>
            </w:r>
            <w:r w:rsidRPr="008D3CA5">
              <w:rPr>
                <w:rFonts w:ascii=".VnTime" w:hAnsi=".VnTime"/>
                <w:sz w:val="28"/>
                <w:szCs w:val="28"/>
              </w:rPr>
              <w:t xml:space="preserve">=&gt;m&lt;0  </w:t>
            </w:r>
          </w:p>
          <w:p w:rsidR="008D3CA5" w:rsidRPr="008D3CA5" w:rsidRDefault="008D3CA5" w:rsidP="008D3CA5">
            <w:pPr>
              <w:tabs>
                <w:tab w:val="num" w:pos="1080"/>
              </w:tabs>
              <w:ind w:left="720"/>
              <w:rPr>
                <w:rFonts w:ascii=".VnTime" w:hAnsi=".VnTime"/>
                <w:sz w:val="28"/>
                <w:szCs w:val="28"/>
              </w:rPr>
            </w:pPr>
            <w:r w:rsidRPr="008D3CA5">
              <w:rPr>
                <w:rFonts w:ascii=".VnTime" w:hAnsi=".VnTime"/>
                <w:sz w:val="28"/>
                <w:szCs w:val="28"/>
              </w:rPr>
              <w:t>VËy Pt cã nghiÖm trong kho¶ng (-1,0) khi vµ chØ khi m&lt;0</w:t>
            </w:r>
          </w:p>
          <w:p w:rsidR="008D3CA5" w:rsidRPr="008D3CA5" w:rsidRDefault="008D3CA5" w:rsidP="008D3CA5">
            <w:pPr>
              <w:tabs>
                <w:tab w:val="num" w:pos="1080"/>
              </w:tabs>
              <w:rPr>
                <w:rFonts w:ascii=".VnTime" w:hAnsi=".VnTime"/>
                <w:sz w:val="28"/>
                <w:szCs w:val="28"/>
              </w:rPr>
            </w:pPr>
            <w:r w:rsidRPr="008D3CA5">
              <w:rPr>
                <w:rFonts w:ascii=".VnTime" w:hAnsi=".VnTime"/>
                <w:b/>
                <w:bCs/>
                <w:sz w:val="28"/>
                <w:szCs w:val="28"/>
                <w:u w:val="single"/>
              </w:rPr>
              <w:t>C©u 4:</w:t>
            </w:r>
            <w:r w:rsidRPr="008D3CA5">
              <w:rPr>
                <w:rFonts w:ascii=".VnTime" w:hAnsi=".VnTime"/>
                <w:sz w:val="28"/>
                <w:szCs w:val="28"/>
              </w:rPr>
              <w:t xml:space="preserve"> </w:t>
            </w:r>
          </w:p>
          <w:p w:rsidR="008D3CA5" w:rsidRPr="008D3CA5" w:rsidRDefault="008D3CA5" w:rsidP="008D3CA5">
            <w:pPr>
              <w:tabs>
                <w:tab w:val="left" w:pos="3195"/>
                <w:tab w:val="center" w:pos="5040"/>
              </w:tabs>
              <w:rPr>
                <w:rFonts w:ascii=".VnTime" w:hAnsi=".VnTime"/>
                <w:sz w:val="28"/>
                <w:szCs w:val="28"/>
              </w:rPr>
            </w:pPr>
            <w:r w:rsidRPr="008D3CA5">
              <w:rPr>
                <w:rFonts w:ascii=".VnTime" w:hAnsi=".VnTime"/>
                <w:sz w:val="28"/>
                <w:szCs w:val="28"/>
              </w:rPr>
              <w:t xml:space="preserve">a. Ta cã </w:t>
            </w:r>
            <w:r w:rsidRPr="008D3CA5">
              <w:rPr>
                <w:rFonts w:ascii=".VnTime" w:hAnsi=".VnTime"/>
                <w:position w:val="-4"/>
                <w:sz w:val="28"/>
                <w:szCs w:val="28"/>
              </w:rPr>
              <w:object w:dxaOrig="260" w:dyaOrig="240">
                <v:shape id="_x0000_i2730" type="#_x0000_t75" style="width:12.75pt;height:12pt" o:ole="">
                  <v:imagedata r:id="rId2483" o:title=""/>
                </v:shape>
                <o:OLEObject Type="Embed" ProgID="Equation.DSMT4" ShapeID="_x0000_i2730" DrawAspect="Content" ObjectID="_1586711729" r:id="rId2484"/>
              </w:object>
            </w:r>
            <w:r w:rsidRPr="008D3CA5">
              <w:rPr>
                <w:rFonts w:ascii=".VnTime" w:hAnsi=".VnTime"/>
                <w:sz w:val="28"/>
                <w:szCs w:val="28"/>
              </w:rPr>
              <w:t>KEB= 90</w:t>
            </w:r>
            <w:r w:rsidRPr="008D3CA5">
              <w:rPr>
                <w:rFonts w:ascii=".VnTime" w:hAnsi=".VnTime"/>
                <w:sz w:val="28"/>
                <w:szCs w:val="28"/>
                <w:vertAlign w:val="superscript"/>
              </w:rPr>
              <w:t>0</w:t>
            </w:r>
            <w:r w:rsidRPr="008D3CA5">
              <w:rPr>
                <w:rFonts w:ascii=".VnTime" w:hAnsi=".VnTime"/>
                <w:sz w:val="28"/>
                <w:szCs w:val="28"/>
              </w:rPr>
              <w:t xml:space="preserve"> </w:t>
            </w:r>
          </w:p>
          <w:p w:rsidR="008D3CA5" w:rsidRPr="008D3CA5" w:rsidRDefault="008D3CA5" w:rsidP="008D3CA5">
            <w:pPr>
              <w:tabs>
                <w:tab w:val="left" w:pos="3195"/>
                <w:tab w:val="center" w:pos="5040"/>
              </w:tabs>
              <w:rPr>
                <w:rFonts w:ascii=".VnTime" w:hAnsi=".VnTime"/>
                <w:sz w:val="28"/>
                <w:szCs w:val="28"/>
              </w:rPr>
            </w:pPr>
            <w:r w:rsidRPr="008D3CA5">
              <w:rPr>
                <w:rFonts w:ascii=".VnTime" w:hAnsi=".VnTime"/>
                <w:sz w:val="28"/>
                <w:szCs w:val="28"/>
              </w:rPr>
              <w:t xml:space="preserve">mÆt kh¸c </w:t>
            </w:r>
            <w:r w:rsidRPr="008D3CA5">
              <w:rPr>
                <w:rFonts w:ascii=".VnTime" w:hAnsi=".VnTime"/>
                <w:position w:val="-4"/>
                <w:sz w:val="28"/>
                <w:szCs w:val="28"/>
              </w:rPr>
              <w:object w:dxaOrig="260" w:dyaOrig="240">
                <v:shape id="_x0000_i2731" type="#_x0000_t75" style="width:12.75pt;height:12pt" o:ole="">
                  <v:imagedata r:id="rId2483" o:title=""/>
                </v:shape>
                <o:OLEObject Type="Embed" ProgID="Equation.DSMT4" ShapeID="_x0000_i2731" DrawAspect="Content" ObjectID="_1586711730" r:id="rId2485"/>
              </w:object>
            </w:r>
            <w:r w:rsidRPr="008D3CA5">
              <w:rPr>
                <w:rFonts w:ascii=".VnTime" w:hAnsi=".VnTime"/>
                <w:sz w:val="28"/>
                <w:szCs w:val="28"/>
              </w:rPr>
              <w:t>BFC= 90</w:t>
            </w:r>
            <w:r w:rsidRPr="008D3CA5">
              <w:rPr>
                <w:rFonts w:ascii=".VnTime" w:hAnsi=".VnTime"/>
                <w:sz w:val="28"/>
                <w:szCs w:val="28"/>
                <w:vertAlign w:val="superscript"/>
              </w:rPr>
              <w:t>0</w:t>
            </w:r>
            <w:r w:rsidRPr="008D3CA5">
              <w:rPr>
                <w:rFonts w:ascii=".VnTime" w:hAnsi=".VnTime"/>
                <w:sz w:val="28"/>
                <w:szCs w:val="28"/>
              </w:rPr>
              <w:t>( gãc néi tiÕp ch¾n n÷a ®­êng trßn)</w:t>
            </w:r>
          </w:p>
          <w:p w:rsidR="008D3CA5" w:rsidRPr="008D3CA5" w:rsidRDefault="008D3CA5" w:rsidP="008D3CA5">
            <w:pPr>
              <w:tabs>
                <w:tab w:val="left" w:pos="3195"/>
                <w:tab w:val="center" w:pos="5040"/>
              </w:tabs>
              <w:rPr>
                <w:rFonts w:ascii=".VnTime" w:hAnsi=".VnTime"/>
                <w:sz w:val="28"/>
                <w:szCs w:val="28"/>
              </w:rPr>
            </w:pPr>
            <w:r w:rsidRPr="008D3CA5">
              <w:rPr>
                <w:rFonts w:ascii=".VnTime" w:hAnsi=".VnTime"/>
                <w:sz w:val="28"/>
                <w:szCs w:val="28"/>
              </w:rPr>
              <w:t xml:space="preserve">do CF kÐo dµi c¾t ED t¹i D </w:t>
            </w:r>
          </w:p>
          <w:p w:rsidR="008D3CA5" w:rsidRPr="008D3CA5" w:rsidRDefault="008D3CA5" w:rsidP="008D3CA5">
            <w:pPr>
              <w:tabs>
                <w:tab w:val="left" w:pos="3195"/>
                <w:tab w:val="center" w:pos="5040"/>
              </w:tabs>
              <w:rPr>
                <w:rFonts w:ascii=".VnTime" w:hAnsi=".VnTime"/>
                <w:sz w:val="28"/>
                <w:szCs w:val="28"/>
              </w:rPr>
            </w:pPr>
            <w:r w:rsidRPr="008D3CA5">
              <w:rPr>
                <w:rFonts w:ascii=".VnTime" w:hAnsi=".VnTime"/>
                <w:sz w:val="28"/>
                <w:szCs w:val="28"/>
              </w:rPr>
              <w:t xml:space="preserve">=&gt; </w:t>
            </w:r>
            <w:r w:rsidRPr="008D3CA5">
              <w:rPr>
                <w:rFonts w:ascii=".VnTime" w:hAnsi=".VnTime"/>
                <w:position w:val="-4"/>
                <w:sz w:val="28"/>
                <w:szCs w:val="28"/>
              </w:rPr>
              <w:object w:dxaOrig="260" w:dyaOrig="240">
                <v:shape id="_x0000_i2732" type="#_x0000_t75" style="width:12.75pt;height:12pt" o:ole="">
                  <v:imagedata r:id="rId2483" o:title=""/>
                </v:shape>
                <o:OLEObject Type="Embed" ProgID="Equation.DSMT4" ShapeID="_x0000_i2732" DrawAspect="Content" ObjectID="_1586711731" r:id="rId2486"/>
              </w:object>
            </w:r>
            <w:r w:rsidRPr="008D3CA5">
              <w:rPr>
                <w:rFonts w:ascii=".VnTime" w:hAnsi=".VnTime"/>
                <w:sz w:val="28"/>
                <w:szCs w:val="28"/>
              </w:rPr>
              <w:t>BFK= 90</w:t>
            </w:r>
            <w:r w:rsidRPr="008D3CA5">
              <w:rPr>
                <w:rFonts w:ascii=".VnTime" w:hAnsi=".VnTime"/>
                <w:sz w:val="28"/>
                <w:szCs w:val="28"/>
                <w:vertAlign w:val="superscript"/>
              </w:rPr>
              <w:t>0</w:t>
            </w:r>
            <w:r w:rsidRPr="008D3CA5">
              <w:rPr>
                <w:rFonts w:ascii=".VnTime" w:hAnsi=".VnTime"/>
                <w:sz w:val="28"/>
                <w:szCs w:val="28"/>
              </w:rPr>
              <w:t xml:space="preserve"> =&gt; E,F thuéc ®­êng trßn ®­êng kÝnh BK</w:t>
            </w:r>
          </w:p>
          <w:p w:rsidR="008D3CA5" w:rsidRPr="008D3CA5" w:rsidRDefault="008D3CA5" w:rsidP="008D3CA5">
            <w:pPr>
              <w:tabs>
                <w:tab w:val="left" w:pos="3195"/>
                <w:tab w:val="center" w:pos="5040"/>
              </w:tabs>
              <w:rPr>
                <w:rFonts w:ascii=".VnTime" w:hAnsi=".VnTime"/>
                <w:sz w:val="28"/>
                <w:szCs w:val="28"/>
              </w:rPr>
            </w:pPr>
            <w:r w:rsidRPr="008D3CA5">
              <w:rPr>
                <w:rFonts w:ascii=".VnTime" w:hAnsi=".VnTime"/>
                <w:sz w:val="28"/>
                <w:szCs w:val="28"/>
              </w:rPr>
              <w:t>hay 4 ®iÓm E,F,B,K thuéc ®­êng trßn ®­êng kÝnh BK.</w:t>
            </w:r>
          </w:p>
          <w:p w:rsidR="008D3CA5" w:rsidRPr="008D3CA5" w:rsidRDefault="008D3CA5" w:rsidP="008D3CA5">
            <w:pPr>
              <w:tabs>
                <w:tab w:val="left" w:pos="3195"/>
                <w:tab w:val="center" w:pos="5040"/>
              </w:tabs>
              <w:rPr>
                <w:rFonts w:ascii=".VnTime" w:hAnsi=".VnTime"/>
                <w:sz w:val="28"/>
                <w:szCs w:val="28"/>
              </w:rPr>
            </w:pPr>
            <w:r w:rsidRPr="008D3CA5">
              <w:rPr>
                <w:rFonts w:ascii=".VnTime" w:hAnsi=".VnTime"/>
                <w:sz w:val="28"/>
                <w:szCs w:val="28"/>
              </w:rPr>
              <w:t xml:space="preserve">b. </w:t>
            </w:r>
            <w:r w:rsidRPr="008D3CA5">
              <w:rPr>
                <w:rFonts w:ascii=".VnTime" w:hAnsi=".VnTime"/>
                <w:position w:val="-4"/>
                <w:sz w:val="28"/>
                <w:szCs w:val="28"/>
              </w:rPr>
              <w:object w:dxaOrig="260" w:dyaOrig="240">
                <v:shape id="_x0000_i2733" type="#_x0000_t75" style="width:12.75pt;height:12pt" o:ole="">
                  <v:imagedata r:id="rId2483" o:title=""/>
                </v:shape>
                <o:OLEObject Type="Embed" ProgID="Equation.DSMT4" ShapeID="_x0000_i2733" DrawAspect="Content" ObjectID="_1586711732" r:id="rId2487"/>
              </w:object>
            </w:r>
            <w:r w:rsidRPr="008D3CA5">
              <w:rPr>
                <w:rFonts w:ascii=".VnTime" w:hAnsi=".VnTime"/>
                <w:sz w:val="28"/>
                <w:szCs w:val="28"/>
              </w:rPr>
              <w:t xml:space="preserve">BCF= </w:t>
            </w:r>
            <w:r w:rsidRPr="008D3CA5">
              <w:rPr>
                <w:rFonts w:ascii=".VnTime" w:hAnsi=".VnTime"/>
                <w:position w:val="-4"/>
                <w:sz w:val="28"/>
                <w:szCs w:val="28"/>
              </w:rPr>
              <w:object w:dxaOrig="260" w:dyaOrig="240">
                <v:shape id="_x0000_i2734" type="#_x0000_t75" style="width:12.75pt;height:12pt" o:ole="">
                  <v:imagedata r:id="rId2483" o:title=""/>
                </v:shape>
                <o:OLEObject Type="Embed" ProgID="Equation.DSMT4" ShapeID="_x0000_i2734" DrawAspect="Content" ObjectID="_1586711733" r:id="rId2488"/>
              </w:object>
            </w:r>
            <w:r w:rsidRPr="008D3CA5">
              <w:rPr>
                <w:rFonts w:ascii=".VnTime" w:hAnsi=".VnTime"/>
                <w:sz w:val="28"/>
                <w:szCs w:val="28"/>
              </w:rPr>
              <w:t xml:space="preserve">BAF </w:t>
            </w:r>
          </w:p>
          <w:p w:rsidR="008D3CA5" w:rsidRPr="008D3CA5" w:rsidRDefault="008D3CA5" w:rsidP="008D3CA5">
            <w:pPr>
              <w:tabs>
                <w:tab w:val="left" w:pos="3195"/>
                <w:tab w:val="center" w:pos="5040"/>
              </w:tabs>
              <w:rPr>
                <w:rFonts w:ascii=".VnTime" w:hAnsi=".VnTime"/>
                <w:sz w:val="28"/>
                <w:szCs w:val="28"/>
              </w:rPr>
            </w:pPr>
            <w:r w:rsidRPr="008D3CA5">
              <w:rPr>
                <w:rFonts w:ascii=".VnTime" w:hAnsi=".VnTime"/>
                <w:sz w:val="28"/>
                <w:szCs w:val="28"/>
              </w:rPr>
              <w:t xml:space="preserve">Mµ </w:t>
            </w:r>
            <w:r w:rsidRPr="008D3CA5">
              <w:rPr>
                <w:rFonts w:ascii=".VnTime" w:hAnsi=".VnTime"/>
                <w:position w:val="-4"/>
                <w:sz w:val="28"/>
                <w:szCs w:val="28"/>
              </w:rPr>
              <w:object w:dxaOrig="260" w:dyaOrig="240">
                <v:shape id="_x0000_i2735" type="#_x0000_t75" style="width:12.75pt;height:12pt" o:ole="">
                  <v:imagedata r:id="rId2483" o:title=""/>
                </v:shape>
                <o:OLEObject Type="Embed" ProgID="Equation.DSMT4" ShapeID="_x0000_i2735" DrawAspect="Content" ObjectID="_1586711734" r:id="rId2489"/>
              </w:object>
            </w:r>
            <w:r w:rsidRPr="008D3CA5">
              <w:rPr>
                <w:rFonts w:ascii=".VnTime" w:hAnsi=".VnTime"/>
                <w:sz w:val="28"/>
                <w:szCs w:val="28"/>
              </w:rPr>
              <w:t xml:space="preserve"> BAF= </w:t>
            </w:r>
            <w:r w:rsidRPr="008D3CA5">
              <w:rPr>
                <w:rFonts w:ascii=".VnTime" w:hAnsi=".VnTime"/>
                <w:position w:val="-4"/>
                <w:sz w:val="28"/>
                <w:szCs w:val="28"/>
              </w:rPr>
              <w:object w:dxaOrig="260" w:dyaOrig="240">
                <v:shape id="_x0000_i2736" type="#_x0000_t75" style="width:12.75pt;height:12pt" o:ole="">
                  <v:imagedata r:id="rId2483" o:title=""/>
                </v:shape>
                <o:OLEObject Type="Embed" ProgID="Equation.DSMT4" ShapeID="_x0000_i2736" DrawAspect="Content" ObjectID="_1586711735" r:id="rId2490"/>
              </w:object>
            </w:r>
            <w:r w:rsidRPr="008D3CA5">
              <w:rPr>
                <w:rFonts w:ascii=".VnTime" w:hAnsi=".VnTime"/>
                <w:sz w:val="28"/>
                <w:szCs w:val="28"/>
              </w:rPr>
              <w:t>BAE=45</w:t>
            </w:r>
            <w:r w:rsidRPr="008D3CA5">
              <w:rPr>
                <w:rFonts w:ascii=".VnTime" w:hAnsi=".VnTime"/>
                <w:sz w:val="28"/>
                <w:szCs w:val="28"/>
                <w:vertAlign w:val="superscript"/>
              </w:rPr>
              <w:t>0</w:t>
            </w:r>
            <w:r w:rsidRPr="008D3CA5">
              <w:rPr>
                <w:rFonts w:ascii=".VnTime" w:hAnsi=".VnTime"/>
                <w:sz w:val="28"/>
                <w:szCs w:val="28"/>
              </w:rPr>
              <w:t xml:space="preserve">=&gt; </w:t>
            </w:r>
            <w:r w:rsidRPr="008D3CA5">
              <w:rPr>
                <w:rFonts w:ascii=".VnTime" w:hAnsi=".VnTime"/>
                <w:position w:val="-4"/>
                <w:sz w:val="28"/>
                <w:szCs w:val="28"/>
              </w:rPr>
              <w:object w:dxaOrig="260" w:dyaOrig="240">
                <v:shape id="_x0000_i2737" type="#_x0000_t75" style="width:12.75pt;height:12pt" o:ole="">
                  <v:imagedata r:id="rId2483" o:title=""/>
                </v:shape>
                <o:OLEObject Type="Embed" ProgID="Equation.DSMT4" ShapeID="_x0000_i2737" DrawAspect="Content" ObjectID="_1586711736" r:id="rId2491"/>
              </w:object>
            </w:r>
            <w:r w:rsidRPr="008D3CA5">
              <w:rPr>
                <w:rFonts w:ascii=".VnTime" w:hAnsi=".VnTime"/>
                <w:sz w:val="28"/>
                <w:szCs w:val="28"/>
              </w:rPr>
              <w:t xml:space="preserve"> BCF= 45</w:t>
            </w:r>
            <w:r w:rsidRPr="008D3CA5">
              <w:rPr>
                <w:rFonts w:ascii=".VnTime" w:hAnsi=".VnTime"/>
                <w:sz w:val="28"/>
                <w:szCs w:val="28"/>
                <w:vertAlign w:val="superscript"/>
              </w:rPr>
              <w:t>0</w:t>
            </w:r>
          </w:p>
          <w:p w:rsidR="008D3CA5" w:rsidRPr="008D3CA5" w:rsidRDefault="008D3CA5" w:rsidP="008D3CA5">
            <w:pPr>
              <w:tabs>
                <w:tab w:val="left" w:pos="3195"/>
                <w:tab w:val="center" w:pos="5040"/>
              </w:tabs>
              <w:rPr>
                <w:rFonts w:ascii=".VnTime" w:hAnsi=".VnTime"/>
                <w:sz w:val="28"/>
                <w:szCs w:val="28"/>
              </w:rPr>
            </w:pPr>
            <w:r w:rsidRPr="008D3CA5">
              <w:rPr>
                <w:rFonts w:ascii=".VnTime" w:hAnsi=".VnTime"/>
                <w:sz w:val="28"/>
                <w:szCs w:val="28"/>
              </w:rPr>
              <w:t xml:space="preserve">Ta cã </w:t>
            </w:r>
            <w:r w:rsidRPr="008D3CA5">
              <w:rPr>
                <w:rFonts w:ascii=".VnTime" w:hAnsi=".VnTime"/>
                <w:position w:val="-4"/>
                <w:sz w:val="28"/>
                <w:szCs w:val="28"/>
              </w:rPr>
              <w:object w:dxaOrig="260" w:dyaOrig="240">
                <v:shape id="_x0000_i2738" type="#_x0000_t75" style="width:12.75pt;height:12pt" o:ole="">
                  <v:imagedata r:id="rId2483" o:title=""/>
                </v:shape>
                <o:OLEObject Type="Embed" ProgID="Equation.DSMT4" ShapeID="_x0000_i2738" DrawAspect="Content" ObjectID="_1586711737" r:id="rId2492"/>
              </w:object>
            </w:r>
            <w:r w:rsidRPr="008D3CA5">
              <w:rPr>
                <w:rFonts w:ascii=".VnTime" w:hAnsi=".VnTime"/>
                <w:sz w:val="28"/>
                <w:szCs w:val="28"/>
              </w:rPr>
              <w:t xml:space="preserve">BKF= </w:t>
            </w:r>
            <w:r w:rsidRPr="008D3CA5">
              <w:rPr>
                <w:rFonts w:ascii=".VnTime" w:hAnsi=".VnTime"/>
                <w:position w:val="-4"/>
                <w:sz w:val="28"/>
                <w:szCs w:val="28"/>
              </w:rPr>
              <w:object w:dxaOrig="260" w:dyaOrig="240">
                <v:shape id="_x0000_i2739" type="#_x0000_t75" style="width:12.75pt;height:12pt" o:ole="">
                  <v:imagedata r:id="rId2483" o:title=""/>
                </v:shape>
                <o:OLEObject Type="Embed" ProgID="Equation.DSMT4" ShapeID="_x0000_i2739" DrawAspect="Content" ObjectID="_1586711738" r:id="rId2493"/>
              </w:object>
            </w:r>
            <w:r w:rsidRPr="008D3CA5">
              <w:rPr>
                <w:rFonts w:ascii=".VnTime" w:hAnsi=".VnTime"/>
                <w:sz w:val="28"/>
                <w:szCs w:val="28"/>
              </w:rPr>
              <w:t xml:space="preserve"> BEF</w:t>
            </w:r>
          </w:p>
          <w:p w:rsidR="008D3CA5" w:rsidRPr="008D3CA5" w:rsidRDefault="008D3CA5" w:rsidP="008D3CA5">
            <w:pPr>
              <w:tabs>
                <w:tab w:val="left" w:pos="3195"/>
                <w:tab w:val="center" w:pos="5040"/>
              </w:tabs>
              <w:rPr>
                <w:rFonts w:ascii=".VnTime" w:hAnsi=".VnTime"/>
                <w:sz w:val="28"/>
                <w:szCs w:val="28"/>
              </w:rPr>
            </w:pPr>
            <w:r w:rsidRPr="008D3CA5">
              <w:rPr>
                <w:rFonts w:ascii=".VnTime" w:hAnsi=".VnTime"/>
                <w:sz w:val="28"/>
                <w:szCs w:val="28"/>
              </w:rPr>
              <w:t xml:space="preserve">Mµ </w:t>
            </w:r>
            <w:r w:rsidRPr="008D3CA5">
              <w:rPr>
                <w:rFonts w:ascii=".VnTime" w:hAnsi=".VnTime"/>
                <w:position w:val="-4"/>
                <w:sz w:val="28"/>
                <w:szCs w:val="28"/>
              </w:rPr>
              <w:object w:dxaOrig="260" w:dyaOrig="240">
                <v:shape id="_x0000_i2740" type="#_x0000_t75" style="width:12.75pt;height:12pt" o:ole="">
                  <v:imagedata r:id="rId2483" o:title=""/>
                </v:shape>
                <o:OLEObject Type="Embed" ProgID="Equation.DSMT4" ShapeID="_x0000_i2740" DrawAspect="Content" ObjectID="_1586711739" r:id="rId2494"/>
              </w:object>
            </w:r>
            <w:r w:rsidRPr="008D3CA5">
              <w:rPr>
                <w:rFonts w:ascii=".VnTime" w:hAnsi=".VnTime"/>
                <w:sz w:val="28"/>
                <w:szCs w:val="28"/>
              </w:rPr>
              <w:t xml:space="preserve"> BEF= </w:t>
            </w:r>
            <w:r w:rsidRPr="008D3CA5">
              <w:rPr>
                <w:rFonts w:ascii=".VnTime" w:hAnsi=".VnTime"/>
                <w:position w:val="-4"/>
                <w:sz w:val="28"/>
                <w:szCs w:val="28"/>
              </w:rPr>
              <w:object w:dxaOrig="260" w:dyaOrig="240">
                <v:shape id="_x0000_i2741" type="#_x0000_t75" style="width:12.75pt;height:12pt" o:ole="">
                  <v:imagedata r:id="rId2483" o:title=""/>
                </v:shape>
                <o:OLEObject Type="Embed" ProgID="Equation.DSMT4" ShapeID="_x0000_i2741" DrawAspect="Content" ObjectID="_1586711740" r:id="rId2495"/>
              </w:object>
            </w:r>
            <w:r w:rsidRPr="008D3CA5">
              <w:rPr>
                <w:rFonts w:ascii=".VnTime" w:hAnsi=".VnTime"/>
                <w:sz w:val="28"/>
                <w:szCs w:val="28"/>
              </w:rPr>
              <w:t xml:space="preserve"> BEA=45</w:t>
            </w:r>
            <w:r w:rsidRPr="008D3CA5">
              <w:rPr>
                <w:rFonts w:ascii=".VnTime" w:hAnsi=".VnTime"/>
                <w:sz w:val="28"/>
                <w:szCs w:val="28"/>
                <w:vertAlign w:val="superscript"/>
              </w:rPr>
              <w:t>0</w:t>
            </w:r>
            <w:r w:rsidRPr="008D3CA5">
              <w:rPr>
                <w:rFonts w:ascii=".VnTime" w:hAnsi=".VnTime"/>
                <w:sz w:val="28"/>
                <w:szCs w:val="28"/>
              </w:rPr>
              <w:t xml:space="preserve">(EA lµ ®­êng chÐo cña h×nh vu«ng ABED)=&gt; </w:t>
            </w:r>
            <w:r w:rsidRPr="008D3CA5">
              <w:rPr>
                <w:rFonts w:ascii=".VnTime" w:hAnsi=".VnTime"/>
                <w:position w:val="-4"/>
                <w:sz w:val="28"/>
                <w:szCs w:val="28"/>
              </w:rPr>
              <w:object w:dxaOrig="260" w:dyaOrig="240">
                <v:shape id="_x0000_i2742" type="#_x0000_t75" style="width:12.75pt;height:12pt" o:ole="">
                  <v:imagedata r:id="rId2483" o:title=""/>
                </v:shape>
                <o:OLEObject Type="Embed" ProgID="Equation.DSMT4" ShapeID="_x0000_i2742" DrawAspect="Content" ObjectID="_1586711741" r:id="rId2496"/>
              </w:object>
            </w:r>
            <w:r w:rsidRPr="008D3CA5">
              <w:rPr>
                <w:rFonts w:ascii=".VnTime" w:hAnsi=".VnTime"/>
                <w:sz w:val="28"/>
                <w:szCs w:val="28"/>
              </w:rPr>
              <w:t>BKF=45</w:t>
            </w:r>
            <w:r w:rsidRPr="008D3CA5">
              <w:rPr>
                <w:rFonts w:ascii=".VnTime" w:hAnsi=".VnTime"/>
                <w:sz w:val="28"/>
                <w:szCs w:val="28"/>
                <w:vertAlign w:val="superscript"/>
              </w:rPr>
              <w:t>0</w:t>
            </w:r>
          </w:p>
          <w:p w:rsidR="008D3CA5" w:rsidRPr="008D3CA5" w:rsidRDefault="008D3CA5" w:rsidP="008D3CA5">
            <w:pPr>
              <w:tabs>
                <w:tab w:val="left" w:pos="3195"/>
                <w:tab w:val="center" w:pos="5040"/>
              </w:tabs>
              <w:rPr>
                <w:rFonts w:ascii=".VnTime" w:hAnsi=".VnTime"/>
                <w:sz w:val="28"/>
                <w:szCs w:val="28"/>
              </w:rPr>
            </w:pPr>
            <w:r w:rsidRPr="008D3CA5">
              <w:rPr>
                <w:rFonts w:ascii=".VnTime" w:hAnsi=".VnTime"/>
                <w:sz w:val="28"/>
                <w:szCs w:val="28"/>
              </w:rPr>
              <w:t xml:space="preserve">V× </w:t>
            </w:r>
            <w:r w:rsidRPr="008D3CA5">
              <w:rPr>
                <w:rFonts w:ascii=".VnTime" w:hAnsi=".VnTime"/>
                <w:position w:val="-4"/>
                <w:sz w:val="28"/>
                <w:szCs w:val="28"/>
              </w:rPr>
              <w:object w:dxaOrig="260" w:dyaOrig="240">
                <v:shape id="_x0000_i2743" type="#_x0000_t75" style="width:12.75pt;height:12pt" o:ole="">
                  <v:imagedata r:id="rId2483" o:title=""/>
                </v:shape>
                <o:OLEObject Type="Embed" ProgID="Equation.DSMT4" ShapeID="_x0000_i2743" DrawAspect="Content" ObjectID="_1586711742" r:id="rId2497"/>
              </w:object>
            </w:r>
            <w:r w:rsidRPr="008D3CA5">
              <w:rPr>
                <w:rFonts w:ascii=".VnTime" w:hAnsi=".VnTime"/>
                <w:sz w:val="28"/>
                <w:szCs w:val="28"/>
              </w:rPr>
              <w:t xml:space="preserve"> BKC= </w:t>
            </w:r>
            <w:r w:rsidRPr="008D3CA5">
              <w:rPr>
                <w:rFonts w:ascii=".VnTime" w:hAnsi=".VnTime"/>
                <w:position w:val="-4"/>
                <w:sz w:val="28"/>
                <w:szCs w:val="28"/>
              </w:rPr>
              <w:object w:dxaOrig="260" w:dyaOrig="240">
                <v:shape id="_x0000_i2744" type="#_x0000_t75" style="width:12.75pt;height:12pt" o:ole="">
                  <v:imagedata r:id="rId2483" o:title=""/>
                </v:shape>
                <o:OLEObject Type="Embed" ProgID="Equation.DSMT4" ShapeID="_x0000_i2744" DrawAspect="Content" ObjectID="_1586711743" r:id="rId2498"/>
              </w:object>
            </w:r>
            <w:r w:rsidRPr="008D3CA5">
              <w:rPr>
                <w:rFonts w:ascii=".VnTime" w:hAnsi=".VnTime"/>
                <w:sz w:val="28"/>
                <w:szCs w:val="28"/>
              </w:rPr>
              <w:t xml:space="preserve"> BCK= 45</w:t>
            </w:r>
            <w:r w:rsidRPr="008D3CA5">
              <w:rPr>
                <w:rFonts w:ascii=".VnTime" w:hAnsi=".VnTime"/>
                <w:sz w:val="28"/>
                <w:szCs w:val="28"/>
                <w:vertAlign w:val="superscript"/>
              </w:rPr>
              <w:t>0</w:t>
            </w:r>
            <w:r w:rsidRPr="008D3CA5">
              <w:rPr>
                <w:rFonts w:ascii=".VnTime" w:hAnsi=".VnTime"/>
                <w:sz w:val="28"/>
                <w:szCs w:val="28"/>
              </w:rPr>
              <w:t>=&gt; tam gi¸c BCK vu«ng c©n t¹i B</w:t>
            </w:r>
          </w:p>
          <w:p w:rsidR="008D3CA5" w:rsidRDefault="008D3CA5" w:rsidP="007034D8">
            <w:pPr>
              <w:jc w:val="center"/>
              <w:rPr>
                <w:rFonts w:ascii="Times New Roman" w:eastAsia="Times New Roman" w:hAnsi="Times New Roman" w:cs="Times New Roman"/>
                <w:b/>
                <w:color w:val="FF0000"/>
                <w:sz w:val="28"/>
                <w:szCs w:val="24"/>
                <w:lang w:val="en-US"/>
              </w:rPr>
            </w:pPr>
          </w:p>
          <w:p w:rsidR="008D3CA5" w:rsidRPr="007034D8" w:rsidRDefault="008D3CA5"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82</w:t>
            </w:r>
          </w:p>
          <w:p w:rsidR="008D3CA5" w:rsidRPr="008D3CA5" w:rsidRDefault="008D3CA5" w:rsidP="008D3CA5">
            <w:pPr>
              <w:spacing w:line="360" w:lineRule="auto"/>
              <w:rPr>
                <w:rFonts w:ascii=".VnTime" w:hAnsi=".VnTime"/>
                <w:b/>
                <w:bCs/>
                <w:sz w:val="28"/>
                <w:szCs w:val="28"/>
              </w:rPr>
            </w:pPr>
            <w:r w:rsidRPr="008D3CA5">
              <w:rPr>
                <w:rFonts w:ascii=".VnTime" w:hAnsi=".VnTime"/>
                <w:b/>
                <w:bCs/>
                <w:sz w:val="28"/>
                <w:szCs w:val="28"/>
                <w:u w:val="single"/>
              </w:rPr>
              <w:t>Bµi 1</w:t>
            </w:r>
            <w:r w:rsidRPr="008D3CA5">
              <w:rPr>
                <w:rFonts w:ascii=".VnTime" w:hAnsi=".VnTime"/>
                <w:b/>
                <w:bCs/>
                <w:sz w:val="28"/>
                <w:szCs w:val="28"/>
              </w:rPr>
              <w:t xml:space="preserve">: </w:t>
            </w:r>
            <w:r w:rsidRPr="008D3CA5">
              <w:rPr>
                <w:rFonts w:ascii=".VnTime" w:hAnsi=".VnTime"/>
                <w:sz w:val="28"/>
                <w:szCs w:val="28"/>
              </w:rPr>
              <w:t xml:space="preserve">Cho biÓu thøc: P = </w:t>
            </w:r>
            <w:r w:rsidRPr="008D3CA5">
              <w:rPr>
                <w:rFonts w:ascii=".VnTime" w:hAnsi=".VnTime"/>
                <w:position w:val="-34"/>
                <w:sz w:val="28"/>
                <w:szCs w:val="28"/>
              </w:rPr>
              <w:object w:dxaOrig="3800" w:dyaOrig="800">
                <v:shape id="_x0000_i2745" type="#_x0000_t75" style="width:189.8pt;height:39.75pt" o:ole="">
                  <v:imagedata r:id="rId2499" o:title=""/>
                </v:shape>
                <o:OLEObject Type="Embed" ProgID="Equation.3" ShapeID="_x0000_i2745" DrawAspect="Content" ObjectID="_1586711744" r:id="rId2500"/>
              </w:object>
            </w:r>
          </w:p>
          <w:p w:rsidR="008D3CA5" w:rsidRPr="008D3CA5" w:rsidRDefault="008D3CA5" w:rsidP="008D3CA5">
            <w:pPr>
              <w:spacing w:line="360" w:lineRule="auto"/>
              <w:ind w:firstLine="720"/>
              <w:rPr>
                <w:rFonts w:ascii=".VnTime" w:hAnsi=".VnTime"/>
                <w:b/>
                <w:bCs/>
                <w:sz w:val="28"/>
                <w:szCs w:val="28"/>
              </w:rPr>
            </w:pPr>
            <w:r w:rsidRPr="008D3CA5">
              <w:rPr>
                <w:rFonts w:ascii=".VnTime" w:hAnsi=".VnTime"/>
                <w:sz w:val="28"/>
                <w:szCs w:val="28"/>
              </w:rPr>
              <w:t>a,Rót gän P</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b,T×m x nguyªn ®Ó P cã gi¸ trÞ nguyªn.</w:t>
            </w:r>
          </w:p>
          <w:p w:rsidR="008D3CA5" w:rsidRPr="008D3CA5" w:rsidRDefault="008D3CA5" w:rsidP="008D3CA5">
            <w:pPr>
              <w:spacing w:line="360" w:lineRule="auto"/>
              <w:rPr>
                <w:rFonts w:ascii=".VnTime" w:hAnsi=".VnTime"/>
                <w:b/>
                <w:bCs/>
                <w:sz w:val="28"/>
                <w:szCs w:val="28"/>
              </w:rPr>
            </w:pPr>
            <w:r w:rsidRPr="008D3CA5">
              <w:rPr>
                <w:rFonts w:ascii=".VnTime" w:hAnsi=".VnTime"/>
                <w:b/>
                <w:bCs/>
                <w:sz w:val="28"/>
                <w:szCs w:val="28"/>
                <w:u w:val="single"/>
              </w:rPr>
              <w:t>Bµi 2</w:t>
            </w:r>
            <w:r w:rsidRPr="008D3CA5">
              <w:rPr>
                <w:rFonts w:ascii=".VnTime" w:hAnsi=".VnTime"/>
                <w:b/>
                <w:bCs/>
                <w:sz w:val="28"/>
                <w:szCs w:val="28"/>
              </w:rPr>
              <w:t xml:space="preserve">:  </w:t>
            </w:r>
            <w:r w:rsidRPr="008D3CA5">
              <w:rPr>
                <w:rFonts w:ascii=".VnTime" w:hAnsi=".VnTime"/>
                <w:sz w:val="28"/>
                <w:szCs w:val="28"/>
              </w:rPr>
              <w:t>Cho ph­¬ng tr×nh: x</w:t>
            </w:r>
            <w:r w:rsidRPr="008D3CA5">
              <w:rPr>
                <w:rFonts w:ascii=".VnTime" w:hAnsi=".VnTime"/>
                <w:sz w:val="28"/>
                <w:szCs w:val="28"/>
                <w:vertAlign w:val="superscript"/>
              </w:rPr>
              <w:t>2</w:t>
            </w:r>
            <w:r w:rsidRPr="008D3CA5">
              <w:rPr>
                <w:rFonts w:ascii=".VnTime" w:hAnsi=".VnTime"/>
                <w:sz w:val="28"/>
                <w:szCs w:val="28"/>
              </w:rPr>
              <w:t>-( 2m + 1)x + m</w:t>
            </w:r>
            <w:r w:rsidRPr="008D3CA5">
              <w:rPr>
                <w:rFonts w:ascii=".VnTime" w:hAnsi=".VnTime"/>
                <w:sz w:val="28"/>
                <w:szCs w:val="28"/>
                <w:vertAlign w:val="superscript"/>
              </w:rPr>
              <w:t>2</w:t>
            </w:r>
            <w:r w:rsidRPr="008D3CA5">
              <w:rPr>
                <w:rFonts w:ascii=".VnTime" w:hAnsi=".VnTime"/>
                <w:sz w:val="28"/>
                <w:szCs w:val="28"/>
              </w:rPr>
              <w:t xml:space="preserve"> + m - 6= 0 (*)</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a.T×m m ®Ó ph­¬ng tr×nh (*) cã 2 nghiÖm ©m.</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b.T×m m ®Ó ph­¬ng tr×nh  (*) cã 2 nghiÖm x</w:t>
            </w:r>
            <w:r w:rsidRPr="008D3CA5">
              <w:rPr>
                <w:rFonts w:ascii=".VnTime" w:hAnsi=".VnTime"/>
                <w:sz w:val="28"/>
                <w:szCs w:val="28"/>
                <w:vertAlign w:val="subscript"/>
              </w:rPr>
              <w:t>1</w:t>
            </w:r>
            <w:r w:rsidRPr="008D3CA5">
              <w:rPr>
                <w:rFonts w:ascii=".VnTime" w:hAnsi=".VnTime"/>
                <w:sz w:val="28"/>
                <w:szCs w:val="28"/>
              </w:rPr>
              <w:t>; x</w:t>
            </w:r>
            <w:r w:rsidRPr="008D3CA5">
              <w:rPr>
                <w:rFonts w:ascii=".VnTime" w:hAnsi=".VnTime"/>
                <w:sz w:val="28"/>
                <w:szCs w:val="28"/>
                <w:vertAlign w:val="subscript"/>
              </w:rPr>
              <w:t>2</w:t>
            </w:r>
            <w:r w:rsidRPr="008D3CA5">
              <w:rPr>
                <w:rFonts w:ascii=".VnTime" w:hAnsi=".VnTime"/>
                <w:sz w:val="28"/>
                <w:szCs w:val="28"/>
              </w:rPr>
              <w:t xml:space="preserve"> tho¶ m·n    </w:t>
            </w:r>
            <w:r w:rsidRPr="008D3CA5">
              <w:rPr>
                <w:rFonts w:ascii=".VnTime" w:hAnsi=".VnTime"/>
                <w:position w:val="-18"/>
                <w:sz w:val="28"/>
                <w:szCs w:val="28"/>
              </w:rPr>
              <w:object w:dxaOrig="900" w:dyaOrig="480">
                <v:shape id="_x0000_i2746" type="#_x0000_t75" style="width:45pt;height:24pt" o:ole="">
                  <v:imagedata r:id="rId2501" o:title=""/>
                </v:shape>
                <o:OLEObject Type="Embed" ProgID="Equation.3" ShapeID="_x0000_i2746" DrawAspect="Content" ObjectID="_1586711745" r:id="rId2502"/>
              </w:object>
            </w:r>
            <w:r w:rsidRPr="008D3CA5">
              <w:rPr>
                <w:rFonts w:ascii=".VnTime" w:hAnsi=".VnTime"/>
                <w:sz w:val="28"/>
                <w:szCs w:val="28"/>
              </w:rPr>
              <w:t xml:space="preserve"> =50</w:t>
            </w:r>
          </w:p>
          <w:p w:rsidR="008D3CA5" w:rsidRPr="008D3CA5" w:rsidRDefault="008D3CA5" w:rsidP="008D3CA5">
            <w:pPr>
              <w:spacing w:line="360" w:lineRule="auto"/>
              <w:rPr>
                <w:rFonts w:ascii=".VnTime" w:hAnsi=".VnTime"/>
                <w:sz w:val="28"/>
                <w:szCs w:val="28"/>
                <w:lang w:val="fr-FR"/>
              </w:rPr>
            </w:pPr>
            <w:r w:rsidRPr="008D3CA5">
              <w:rPr>
                <w:rFonts w:ascii=".VnTime" w:hAnsi=".VnTime"/>
                <w:b/>
                <w:bCs/>
                <w:sz w:val="28"/>
                <w:szCs w:val="28"/>
                <w:u w:val="single"/>
                <w:lang w:val="fr-FR"/>
              </w:rPr>
              <w:t>Bµi 3</w:t>
            </w:r>
            <w:r w:rsidRPr="008D3CA5">
              <w:rPr>
                <w:rFonts w:ascii=".VnTime" w:hAnsi=".VnTime"/>
                <w:sz w:val="28"/>
                <w:szCs w:val="28"/>
                <w:lang w:val="fr-FR"/>
              </w:rPr>
              <w:t>: Cho ph­¬ng tr×nh: ax</w:t>
            </w:r>
            <w:r w:rsidRPr="008D3CA5">
              <w:rPr>
                <w:rFonts w:ascii=".VnTime" w:hAnsi=".VnTime"/>
                <w:sz w:val="28"/>
                <w:szCs w:val="28"/>
                <w:vertAlign w:val="superscript"/>
                <w:lang w:val="fr-FR"/>
              </w:rPr>
              <w:t>2</w:t>
            </w:r>
            <w:r w:rsidRPr="008D3CA5">
              <w:rPr>
                <w:rFonts w:ascii=".VnTime" w:hAnsi=".VnTime"/>
                <w:sz w:val="28"/>
                <w:szCs w:val="28"/>
                <w:lang w:val="fr-FR"/>
              </w:rPr>
              <w:t xml:space="preserve"> + bx + c = 0 cã hai nghiÖm d­¬ng ph©n biÖt x</w:t>
            </w:r>
            <w:r w:rsidRPr="008D3CA5">
              <w:rPr>
                <w:rFonts w:ascii=".VnTime" w:hAnsi=".VnTime"/>
                <w:sz w:val="28"/>
                <w:szCs w:val="28"/>
                <w:vertAlign w:val="subscript"/>
                <w:lang w:val="fr-FR"/>
              </w:rPr>
              <w:t>1</w:t>
            </w:r>
            <w:r w:rsidRPr="008D3CA5">
              <w:rPr>
                <w:rFonts w:ascii=".VnTime" w:hAnsi=".VnTime"/>
                <w:sz w:val="28"/>
                <w:szCs w:val="28"/>
                <w:lang w:val="fr-FR"/>
              </w:rPr>
              <w:t>, x</w:t>
            </w:r>
            <w:r w:rsidRPr="008D3CA5">
              <w:rPr>
                <w:rFonts w:ascii=".VnTime" w:hAnsi=".VnTime"/>
                <w:sz w:val="28"/>
                <w:szCs w:val="28"/>
                <w:vertAlign w:val="subscript"/>
                <w:lang w:val="fr-FR"/>
              </w:rPr>
              <w:t>2</w:t>
            </w:r>
            <w:r w:rsidRPr="008D3CA5">
              <w:rPr>
                <w:rFonts w:ascii=".VnTime" w:hAnsi=".VnTime"/>
                <w:sz w:val="28"/>
                <w:szCs w:val="28"/>
                <w:lang w:val="fr-FR"/>
              </w:rPr>
              <w:t>Chøng minh:</w:t>
            </w:r>
          </w:p>
          <w:p w:rsidR="008D3CA5" w:rsidRPr="008D3CA5" w:rsidRDefault="008D3CA5" w:rsidP="008D3CA5">
            <w:pPr>
              <w:spacing w:line="360" w:lineRule="auto"/>
              <w:ind w:firstLine="720"/>
              <w:rPr>
                <w:rFonts w:ascii=".VnTime" w:hAnsi=".VnTime"/>
                <w:sz w:val="28"/>
                <w:szCs w:val="28"/>
                <w:lang w:val="fr-FR"/>
              </w:rPr>
            </w:pPr>
            <w:r w:rsidRPr="008D3CA5">
              <w:rPr>
                <w:rFonts w:ascii=".VnTime" w:hAnsi=".VnTime"/>
                <w:sz w:val="28"/>
                <w:szCs w:val="28"/>
                <w:lang w:val="fr-FR"/>
              </w:rPr>
              <w:t>a,Ph­¬ng tr×nh ct</w:t>
            </w:r>
            <w:r w:rsidRPr="008D3CA5">
              <w:rPr>
                <w:rFonts w:ascii=".VnTime" w:hAnsi=".VnTime"/>
                <w:sz w:val="28"/>
                <w:szCs w:val="28"/>
                <w:vertAlign w:val="superscript"/>
                <w:lang w:val="fr-FR"/>
              </w:rPr>
              <w:t>2</w:t>
            </w:r>
            <w:r w:rsidRPr="008D3CA5">
              <w:rPr>
                <w:rFonts w:ascii=".VnTime" w:hAnsi=".VnTime"/>
                <w:sz w:val="28"/>
                <w:szCs w:val="28"/>
                <w:lang w:val="fr-FR"/>
              </w:rPr>
              <w:t xml:space="preserve"> + bt + a =0 còng cã hai nghiÖm d­¬ng ph©n biÖt t</w:t>
            </w:r>
            <w:r w:rsidRPr="008D3CA5">
              <w:rPr>
                <w:rFonts w:ascii=".VnTime" w:hAnsi=".VnTime"/>
                <w:sz w:val="28"/>
                <w:szCs w:val="28"/>
                <w:vertAlign w:val="subscript"/>
                <w:lang w:val="fr-FR"/>
              </w:rPr>
              <w:t xml:space="preserve">1 </w:t>
            </w:r>
            <w:r w:rsidRPr="008D3CA5">
              <w:rPr>
                <w:rFonts w:ascii=".VnTime" w:hAnsi=".VnTime"/>
                <w:sz w:val="28"/>
                <w:szCs w:val="28"/>
                <w:lang w:val="fr-FR"/>
              </w:rPr>
              <w:t xml:space="preserve"> vµ t</w:t>
            </w:r>
            <w:r w:rsidRPr="008D3CA5">
              <w:rPr>
                <w:rFonts w:ascii=".VnTime" w:hAnsi=".VnTime"/>
                <w:sz w:val="28"/>
                <w:szCs w:val="28"/>
                <w:vertAlign w:val="subscript"/>
                <w:lang w:val="fr-FR"/>
              </w:rPr>
              <w:t>2</w:t>
            </w:r>
            <w:r w:rsidRPr="008D3CA5">
              <w:rPr>
                <w:rFonts w:ascii=".VnTime" w:hAnsi=".VnTime"/>
                <w:sz w:val="28"/>
                <w:szCs w:val="28"/>
                <w:lang w:val="fr-FR"/>
              </w:rPr>
              <w:t>.</w:t>
            </w:r>
          </w:p>
          <w:p w:rsidR="008D3CA5" w:rsidRPr="008D3CA5" w:rsidRDefault="008D3CA5" w:rsidP="008D3CA5">
            <w:pPr>
              <w:spacing w:line="360" w:lineRule="auto"/>
              <w:ind w:firstLine="720"/>
              <w:rPr>
                <w:rFonts w:ascii=".VnTime" w:hAnsi=".VnTime"/>
                <w:sz w:val="28"/>
                <w:szCs w:val="28"/>
                <w:lang w:val="fr-FR"/>
              </w:rPr>
            </w:pPr>
            <w:r w:rsidRPr="008D3CA5">
              <w:rPr>
                <w:rFonts w:ascii=".VnTime" w:hAnsi=".VnTime"/>
                <w:sz w:val="28"/>
                <w:szCs w:val="28"/>
                <w:lang w:val="fr-FR"/>
              </w:rPr>
              <w:t>b,Chøng minh: x</w:t>
            </w:r>
            <w:r w:rsidRPr="008D3CA5">
              <w:rPr>
                <w:rFonts w:ascii=".VnTime" w:hAnsi=".VnTime"/>
                <w:sz w:val="28"/>
                <w:szCs w:val="28"/>
                <w:vertAlign w:val="subscript"/>
                <w:lang w:val="fr-FR"/>
              </w:rPr>
              <w:t>1</w:t>
            </w:r>
            <w:r w:rsidRPr="008D3CA5">
              <w:rPr>
                <w:rFonts w:ascii=".VnTime" w:hAnsi=".VnTime"/>
                <w:sz w:val="28"/>
                <w:szCs w:val="28"/>
                <w:lang w:val="fr-FR"/>
              </w:rPr>
              <w:t xml:space="preserve"> + x</w:t>
            </w:r>
            <w:r w:rsidRPr="008D3CA5">
              <w:rPr>
                <w:rFonts w:ascii=".VnTime" w:hAnsi=".VnTime"/>
                <w:sz w:val="28"/>
                <w:szCs w:val="28"/>
                <w:vertAlign w:val="subscript"/>
                <w:lang w:val="fr-FR"/>
              </w:rPr>
              <w:t>2</w:t>
            </w:r>
            <w:r w:rsidRPr="008D3CA5">
              <w:rPr>
                <w:rFonts w:ascii=".VnTime" w:hAnsi=".VnTime"/>
                <w:sz w:val="28"/>
                <w:szCs w:val="28"/>
                <w:lang w:val="fr-FR"/>
              </w:rPr>
              <w:t xml:space="preserve"> + t</w:t>
            </w:r>
            <w:r w:rsidRPr="008D3CA5">
              <w:rPr>
                <w:rFonts w:ascii=".VnTime" w:hAnsi=".VnTime"/>
                <w:sz w:val="28"/>
                <w:szCs w:val="28"/>
                <w:vertAlign w:val="subscript"/>
                <w:lang w:val="fr-FR"/>
              </w:rPr>
              <w:t xml:space="preserve">1 </w:t>
            </w:r>
            <w:r w:rsidRPr="008D3CA5">
              <w:rPr>
                <w:rFonts w:ascii=".VnTime" w:hAnsi=".VnTime"/>
                <w:sz w:val="28"/>
                <w:szCs w:val="28"/>
                <w:lang w:val="fr-FR"/>
              </w:rPr>
              <w:t>+ t</w:t>
            </w:r>
            <w:r w:rsidRPr="008D3CA5">
              <w:rPr>
                <w:rFonts w:ascii=".VnTime" w:hAnsi=".VnTime"/>
                <w:sz w:val="28"/>
                <w:szCs w:val="28"/>
                <w:vertAlign w:val="subscript"/>
                <w:lang w:val="fr-FR"/>
              </w:rPr>
              <w:t>2</w:t>
            </w:r>
            <w:r w:rsidRPr="008D3CA5">
              <w:rPr>
                <w:rFonts w:ascii=".VnTime" w:hAnsi=".VnTime"/>
                <w:sz w:val="28"/>
                <w:szCs w:val="28"/>
                <w:lang w:val="fr-FR"/>
              </w:rPr>
              <w:t xml:space="preserve"> </w:t>
            </w:r>
            <w:r w:rsidRPr="008D3CA5">
              <w:rPr>
                <w:rFonts w:ascii=".VnTime" w:hAnsi=".VnTime"/>
                <w:position w:val="-4"/>
                <w:sz w:val="28"/>
                <w:szCs w:val="28"/>
              </w:rPr>
              <w:object w:dxaOrig="200" w:dyaOrig="240">
                <v:shape id="_x0000_i2747" type="#_x0000_t75" style="width:9.75pt;height:12pt" o:ole="">
                  <v:imagedata r:id="rId2503" o:title=""/>
                </v:shape>
                <o:OLEObject Type="Embed" ProgID="Equation.3" ShapeID="_x0000_i2747" DrawAspect="Content" ObjectID="_1586711746" r:id="rId2504"/>
              </w:object>
            </w:r>
            <w:r w:rsidRPr="008D3CA5">
              <w:rPr>
                <w:rFonts w:ascii=".VnTime" w:hAnsi=".VnTime"/>
                <w:sz w:val="28"/>
                <w:szCs w:val="28"/>
                <w:lang w:val="fr-FR"/>
              </w:rPr>
              <w:t>4</w:t>
            </w:r>
          </w:p>
          <w:p w:rsidR="008D3CA5" w:rsidRPr="008D3CA5" w:rsidRDefault="008D3CA5" w:rsidP="008D3CA5">
            <w:pPr>
              <w:spacing w:line="360" w:lineRule="auto"/>
              <w:rPr>
                <w:rFonts w:ascii=".VnTime" w:hAnsi=".VnTime"/>
                <w:b/>
                <w:bCs/>
                <w:sz w:val="28"/>
                <w:szCs w:val="28"/>
                <w:lang w:val="fr-FR"/>
              </w:rPr>
            </w:pPr>
            <w:r w:rsidRPr="008D3CA5">
              <w:rPr>
                <w:rFonts w:ascii=".VnTime" w:hAnsi=".VnTime"/>
                <w:b/>
                <w:bCs/>
                <w:sz w:val="28"/>
                <w:szCs w:val="28"/>
                <w:u w:val="single"/>
                <w:lang w:val="fr-FR"/>
              </w:rPr>
              <w:t>Bµi 4</w:t>
            </w:r>
            <w:r w:rsidRPr="008D3CA5">
              <w:rPr>
                <w:rFonts w:ascii=".VnTime" w:hAnsi=".VnTime"/>
                <w:b/>
                <w:bCs/>
                <w:sz w:val="28"/>
                <w:szCs w:val="28"/>
                <w:lang w:val="fr-FR"/>
              </w:rPr>
              <w:t xml:space="preserve">: </w:t>
            </w:r>
            <w:r w:rsidRPr="008D3CA5">
              <w:rPr>
                <w:rFonts w:ascii=".VnTime" w:hAnsi=".VnTime"/>
                <w:sz w:val="28"/>
                <w:szCs w:val="28"/>
                <w:lang w:val="fr-FR"/>
              </w:rPr>
              <w:t>Cho tam gi¸c cã c¸c gãc nhän ABC  néi tiÕp ®­êng trßn t©m O . H lµ trùc t©m cña tam gi¸c. D lµ mét ®iÓm trªn cung BC kh«ng chøa ®iÓm A.</w:t>
            </w:r>
          </w:p>
          <w:p w:rsidR="008D3CA5" w:rsidRPr="008D3CA5" w:rsidRDefault="008D3CA5" w:rsidP="008D3CA5">
            <w:pPr>
              <w:spacing w:line="360" w:lineRule="auto"/>
              <w:ind w:firstLine="720"/>
              <w:rPr>
                <w:rFonts w:ascii=".VnTime" w:hAnsi=".VnTime"/>
                <w:sz w:val="28"/>
                <w:szCs w:val="28"/>
                <w:lang w:val="fr-FR"/>
              </w:rPr>
            </w:pPr>
            <w:r w:rsidRPr="008D3CA5">
              <w:rPr>
                <w:rFonts w:ascii=".VnTime" w:hAnsi=".VnTime"/>
                <w:sz w:val="28"/>
                <w:szCs w:val="28"/>
                <w:lang w:val="fr-FR"/>
              </w:rPr>
              <w:t>a, X¸c ®Þnh vÞ trÝ cña ®iÎm D ®Ó tø gi¸c BHCD lµ h×nh b×nh hµnh.</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lang w:val="fr-FR"/>
              </w:rPr>
              <w:t xml:space="preserve">b, Gäi P vµ Q lÇn l­ît lµ c¸c ®iÓm ®èi xøng cña ®iÓm D qua c¸c ®­êng th¼ng AB vµ AC . </w:t>
            </w:r>
            <w:r w:rsidRPr="008D3CA5">
              <w:rPr>
                <w:rFonts w:ascii=".VnTime" w:hAnsi=".VnTime"/>
                <w:sz w:val="28"/>
                <w:szCs w:val="28"/>
              </w:rPr>
              <w:t>Chøng minh r»ng 3 ®iÓm P; H; Q th¼ng hµng.</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c, T×m vÞ trÝ cña ®iÓm D ®Ó PQ cã ®é dµi lín nhÊt.</w:t>
            </w:r>
          </w:p>
          <w:p w:rsidR="008D3CA5" w:rsidRPr="008D3CA5" w:rsidRDefault="008D3CA5" w:rsidP="008D3CA5">
            <w:pPr>
              <w:spacing w:line="360" w:lineRule="auto"/>
              <w:rPr>
                <w:rFonts w:ascii=".VnTime" w:hAnsi=".VnTime"/>
                <w:b/>
                <w:bCs/>
                <w:sz w:val="28"/>
                <w:szCs w:val="28"/>
              </w:rPr>
            </w:pPr>
            <w:r w:rsidRPr="008D3CA5">
              <w:rPr>
                <w:rFonts w:ascii=".VnTime" w:hAnsi=".VnTime"/>
                <w:b/>
                <w:bCs/>
                <w:sz w:val="28"/>
                <w:szCs w:val="28"/>
                <w:u w:val="single"/>
              </w:rPr>
              <w:t>Bµi 5</w:t>
            </w:r>
            <w:r w:rsidRPr="008D3CA5">
              <w:rPr>
                <w:rFonts w:ascii=".VnTime" w:hAnsi=".VnTime"/>
                <w:b/>
                <w:bCs/>
                <w:sz w:val="28"/>
                <w:szCs w:val="28"/>
              </w:rPr>
              <w:t xml:space="preserve">: </w:t>
            </w:r>
            <w:r w:rsidRPr="008D3CA5">
              <w:rPr>
                <w:rFonts w:ascii=".VnTime" w:hAnsi=".VnTime"/>
                <w:sz w:val="28"/>
                <w:szCs w:val="28"/>
              </w:rPr>
              <w:t xml:space="preserve">Cho hai sè d­¬ng x; y tho¶ m·n: x + y </w:t>
            </w:r>
            <w:r w:rsidRPr="008D3CA5">
              <w:rPr>
                <w:rFonts w:ascii=".VnTime" w:hAnsi=".VnTime"/>
                <w:position w:val="-4"/>
                <w:sz w:val="28"/>
                <w:szCs w:val="28"/>
              </w:rPr>
              <w:object w:dxaOrig="200" w:dyaOrig="240">
                <v:shape id="_x0000_i2748" type="#_x0000_t75" style="width:9.75pt;height:12pt" o:ole="">
                  <v:imagedata r:id="rId2505" o:title=""/>
                </v:shape>
                <o:OLEObject Type="Embed" ProgID="Equation.3" ShapeID="_x0000_i2748" DrawAspect="Content" ObjectID="_1586711747" r:id="rId2506"/>
              </w:object>
            </w:r>
            <w:r w:rsidRPr="008D3CA5">
              <w:rPr>
                <w:rFonts w:ascii=".VnTime" w:hAnsi=".VnTime"/>
                <w:sz w:val="28"/>
                <w:szCs w:val="28"/>
              </w:rPr>
              <w:t xml:space="preserve"> 1</w:t>
            </w:r>
          </w:p>
          <w:p w:rsidR="008D3CA5" w:rsidRPr="008D3CA5" w:rsidRDefault="008D3CA5" w:rsidP="008D3CA5">
            <w:pPr>
              <w:spacing w:line="360" w:lineRule="auto"/>
              <w:rPr>
                <w:rFonts w:ascii=".VnTime" w:hAnsi=".VnTime"/>
                <w:sz w:val="28"/>
                <w:szCs w:val="28"/>
                <w:lang w:val="fr-FR"/>
              </w:rPr>
            </w:pPr>
            <w:r w:rsidRPr="008D3CA5">
              <w:rPr>
                <w:rFonts w:ascii=".VnTime" w:hAnsi=".VnTime"/>
                <w:sz w:val="28"/>
                <w:szCs w:val="28"/>
                <w:lang w:val="fr-FR"/>
              </w:rPr>
              <w:t xml:space="preserve">T×m gi¸ trÞ nhá nhÊt cña: A = </w:t>
            </w:r>
            <w:r w:rsidRPr="008D3CA5">
              <w:rPr>
                <w:rFonts w:ascii=".VnTime" w:hAnsi=".VnTime"/>
                <w:position w:val="-30"/>
                <w:sz w:val="28"/>
                <w:szCs w:val="28"/>
              </w:rPr>
              <w:object w:dxaOrig="1400" w:dyaOrig="680">
                <v:shape id="_x0000_i2749" type="#_x0000_t75" style="width:69.7pt;height:33.75pt" o:ole="">
                  <v:imagedata r:id="rId2507" o:title=""/>
                </v:shape>
                <o:OLEObject Type="Embed" ProgID="Equation.3" ShapeID="_x0000_i2749" DrawAspect="Content" ObjectID="_1586711748" r:id="rId2508"/>
              </w:object>
            </w:r>
          </w:p>
          <w:p w:rsidR="008D3CA5" w:rsidRPr="008D3CA5" w:rsidRDefault="008D3CA5" w:rsidP="008D3CA5">
            <w:pPr>
              <w:spacing w:line="360" w:lineRule="auto"/>
              <w:rPr>
                <w:rFonts w:ascii=".VnTime" w:hAnsi=".VnTime"/>
                <w:b/>
                <w:bCs/>
                <w:sz w:val="28"/>
                <w:szCs w:val="28"/>
              </w:rPr>
            </w:pPr>
            <w:r w:rsidRPr="008D3CA5">
              <w:rPr>
                <w:rFonts w:ascii=".VnTime" w:hAnsi=".VnTime"/>
                <w:b/>
                <w:bCs/>
                <w:sz w:val="28"/>
                <w:szCs w:val="28"/>
              </w:rPr>
              <w:t>§¸p ¸n</w: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u w:val="single"/>
              </w:rPr>
              <w:t>Bµi 1</w:t>
            </w:r>
            <w:r w:rsidRPr="008D3CA5">
              <w:rPr>
                <w:rFonts w:ascii=".VnTime" w:hAnsi=".VnTime"/>
                <w:sz w:val="28"/>
                <w:szCs w:val="28"/>
              </w:rPr>
              <w:t>: (</w:t>
            </w:r>
            <w:r w:rsidRPr="008D3CA5">
              <w:rPr>
                <w:rFonts w:ascii=".VnTime" w:hAnsi=".VnTime"/>
                <w:b/>
                <w:bCs/>
                <w:sz w:val="28"/>
                <w:szCs w:val="28"/>
              </w:rPr>
              <w:t xml:space="preserve">2 ®iÓm). </w:t>
            </w:r>
            <w:r w:rsidRPr="008D3CA5">
              <w:rPr>
                <w:rFonts w:ascii=".VnTime" w:hAnsi=".VnTime"/>
                <w:sz w:val="28"/>
                <w:szCs w:val="28"/>
              </w:rPr>
              <w:t xml:space="preserve">§K: x </w:t>
            </w:r>
            <w:r w:rsidRPr="008D3CA5">
              <w:rPr>
                <w:rFonts w:ascii=".VnTime" w:hAnsi=".VnTime"/>
                <w:position w:val="-10"/>
                <w:sz w:val="28"/>
                <w:szCs w:val="28"/>
              </w:rPr>
              <w:object w:dxaOrig="920" w:dyaOrig="320">
                <v:shape id="_x0000_i2750" type="#_x0000_t75" style="width:45.75pt;height:15.75pt" o:ole="">
                  <v:imagedata r:id="rId2509" o:title=""/>
                </v:shape>
                <o:OLEObject Type="Embed" ProgID="Equation.3" ShapeID="_x0000_i2750" DrawAspect="Content" ObjectID="_1586711749" r:id="rId2510"/>
              </w:object>
            </w:r>
            <w:r w:rsidRPr="008D3CA5">
              <w:rPr>
                <w:rFonts w:ascii=".VnTime" w:hAnsi=".VnTime"/>
                <w:sz w:val="28"/>
                <w:szCs w:val="28"/>
              </w:rPr>
              <w:t xml:space="preserve">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a, Rót gän: P = </w:t>
            </w:r>
            <w:r w:rsidRPr="008D3CA5">
              <w:rPr>
                <w:rFonts w:ascii=".VnTime" w:hAnsi=".VnTime"/>
                <w:position w:val="-28"/>
                <w:sz w:val="28"/>
                <w:szCs w:val="28"/>
              </w:rPr>
              <w:object w:dxaOrig="2180" w:dyaOrig="800">
                <v:shape id="_x0000_i2751" type="#_x0000_t75" style="width:108.8pt;height:39.75pt" o:ole="">
                  <v:imagedata r:id="rId2511" o:title=""/>
                </v:shape>
                <o:OLEObject Type="Embed" ProgID="Equation.3" ShapeID="_x0000_i2751" DrawAspect="Content" ObjectID="_1586711750" r:id="rId2512"/>
              </w:object>
            </w:r>
            <w:r w:rsidRPr="008D3CA5">
              <w:rPr>
                <w:rFonts w:ascii=".VnTime" w:hAnsi=".VnTime"/>
                <w:sz w:val="28"/>
                <w:szCs w:val="28"/>
              </w:rPr>
              <w:t xml:space="preserve">      &lt;=&gt;            P = </w:t>
            </w:r>
            <w:r w:rsidRPr="008D3CA5">
              <w:rPr>
                <w:rFonts w:ascii=".VnTime" w:hAnsi=".VnTime"/>
                <w:position w:val="-32"/>
                <w:sz w:val="28"/>
                <w:szCs w:val="28"/>
              </w:rPr>
              <w:object w:dxaOrig="1939" w:dyaOrig="760">
                <v:shape id="_x0000_i2752" type="#_x0000_t75" style="width:96.75pt;height:38.25pt" o:ole="">
                  <v:imagedata r:id="rId2513" o:title=""/>
                </v:shape>
                <o:OLEObject Type="Embed" ProgID="Equation.3" ShapeID="_x0000_i2752" DrawAspect="Content" ObjectID="_1586711751" r:id="rId2514"/>
              </w:object>
            </w:r>
            <w:r w:rsidRPr="008D3CA5">
              <w:rPr>
                <w:rFonts w:ascii=".VnTime" w:hAnsi=".VnTime"/>
                <w:sz w:val="28"/>
                <w:szCs w:val="28"/>
              </w:rPr>
              <w:t xml:space="preserve">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b. P  = </w:t>
            </w:r>
            <w:r w:rsidRPr="008D3CA5">
              <w:rPr>
                <w:rFonts w:ascii=".VnTime" w:hAnsi=".VnTime"/>
                <w:position w:val="-28"/>
                <w:sz w:val="28"/>
                <w:szCs w:val="28"/>
              </w:rPr>
              <w:object w:dxaOrig="1920" w:dyaOrig="720">
                <v:shape id="_x0000_i2753" type="#_x0000_t75" style="width:96pt;height:36pt" o:ole="">
                  <v:imagedata r:id="rId2515" o:title=""/>
                </v:shape>
                <o:OLEObject Type="Embed" ProgID="Equation.3" ShapeID="_x0000_i2753" DrawAspect="Content" ObjectID="_1586711752" r:id="rId2516"/>
              </w:objec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§Ó P nguyªn th×</w:t>
            </w:r>
          </w:p>
          <w:p w:rsidR="008D3CA5" w:rsidRPr="008D3CA5" w:rsidRDefault="008D3CA5" w:rsidP="008D3CA5">
            <w:pPr>
              <w:spacing w:line="360" w:lineRule="auto"/>
              <w:rPr>
                <w:rFonts w:ascii=".VnTime" w:hAnsi=".VnTime"/>
                <w:sz w:val="28"/>
                <w:szCs w:val="28"/>
              </w:rPr>
            </w:pPr>
            <w:r w:rsidRPr="008D3CA5">
              <w:rPr>
                <w:rFonts w:ascii=".VnTime" w:hAnsi=".VnTime"/>
                <w:position w:val="-74"/>
                <w:sz w:val="28"/>
                <w:szCs w:val="28"/>
              </w:rPr>
              <w:object w:dxaOrig="3060" w:dyaOrig="1600">
                <v:shape id="_x0000_i2754" type="#_x0000_t75" style="width:153pt;height:80.25pt" o:ole="">
                  <v:imagedata r:id="rId2517" o:title=""/>
                </v:shape>
                <o:OLEObject Type="Embed" ProgID="Equation.3" ShapeID="_x0000_i2754" DrawAspect="Content" ObjectID="_1586711753" r:id="rId2518"/>
              </w:object>
            </w:r>
            <w:r w:rsidRPr="008D3CA5">
              <w:rPr>
                <w:rFonts w:ascii=".VnTime" w:hAnsi=".VnTime"/>
                <w:sz w:val="28"/>
                <w:szCs w:val="28"/>
              </w:rPr>
              <w:t xml:space="preserve">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VËy víi x= </w:t>
            </w:r>
            <w:r w:rsidRPr="008D3CA5">
              <w:rPr>
                <w:rFonts w:ascii=".VnTime" w:hAnsi=".VnTime"/>
                <w:position w:val="-10"/>
                <w:sz w:val="28"/>
                <w:szCs w:val="28"/>
              </w:rPr>
              <w:object w:dxaOrig="680" w:dyaOrig="340">
                <v:shape id="_x0000_i2755" type="#_x0000_t75" style="width:37.5pt;height:18pt" o:ole="">
                  <v:imagedata r:id="rId2519" o:title=""/>
                </v:shape>
                <o:OLEObject Type="Embed" ProgID="Equation.3" ShapeID="_x0000_i2755" DrawAspect="Content" ObjectID="_1586711754" r:id="rId2520"/>
              </w:object>
            </w:r>
            <w:r w:rsidRPr="008D3CA5">
              <w:rPr>
                <w:rFonts w:ascii=".VnTime" w:hAnsi=".VnTime"/>
                <w:sz w:val="28"/>
                <w:szCs w:val="28"/>
              </w:rPr>
              <w:t xml:space="preserve"> th× P cã gi¸ trÞ nguyªn.</w:t>
            </w:r>
          </w:p>
          <w:p w:rsidR="008D3CA5" w:rsidRPr="008D3CA5" w:rsidRDefault="008D3CA5" w:rsidP="008D3CA5">
            <w:pPr>
              <w:spacing w:line="360" w:lineRule="auto"/>
              <w:rPr>
                <w:rFonts w:ascii=".VnTime" w:hAnsi=".VnTime"/>
                <w:sz w:val="28"/>
                <w:szCs w:val="28"/>
              </w:rPr>
            </w:pPr>
            <w:r w:rsidRPr="008D3CA5">
              <w:rPr>
                <w:rFonts w:ascii=".VnTime" w:hAnsi=".VnTime"/>
                <w:b/>
                <w:sz w:val="28"/>
                <w:szCs w:val="28"/>
              </w:rPr>
              <w:t>Bµi 2</w:t>
            </w:r>
            <w:r w:rsidRPr="008D3CA5">
              <w:rPr>
                <w:rFonts w:ascii=".VnTime" w:hAnsi=".VnTime"/>
                <w:sz w:val="28"/>
                <w:szCs w:val="28"/>
              </w:rPr>
              <w:t>: §Ó ph­¬ng tr×nh cã hai nghiÖm ©m th×:</w:t>
            </w:r>
          </w:p>
          <w:p w:rsidR="008D3CA5" w:rsidRPr="008D3CA5" w:rsidRDefault="008D3CA5" w:rsidP="008D3CA5">
            <w:pPr>
              <w:spacing w:line="360" w:lineRule="auto"/>
              <w:rPr>
                <w:rFonts w:ascii=".VnTime" w:hAnsi=".VnTime"/>
                <w:b/>
                <w:bCs/>
                <w:i/>
                <w:iCs/>
                <w:sz w:val="28"/>
                <w:szCs w:val="28"/>
              </w:rPr>
            </w:pPr>
            <w:r w:rsidRPr="008D3CA5">
              <w:rPr>
                <w:rFonts w:ascii=".VnTime" w:hAnsi=".VnTime"/>
                <w:position w:val="-58"/>
                <w:sz w:val="28"/>
                <w:szCs w:val="28"/>
              </w:rPr>
              <w:object w:dxaOrig="3360" w:dyaOrig="1280">
                <v:shape id="_x0000_i2756" type="#_x0000_t75" style="width:168pt;height:63.75pt" o:ole="">
                  <v:imagedata r:id="rId2521" o:title=""/>
                </v:shape>
                <o:OLEObject Type="Embed" ProgID="Equation.3" ShapeID="_x0000_i2756" DrawAspect="Content" ObjectID="_1586711755" r:id="rId2522"/>
              </w:object>
            </w:r>
            <w:r w:rsidRPr="008D3CA5">
              <w:rPr>
                <w:rFonts w:ascii=".VnTime" w:hAnsi=".VnTime"/>
                <w:sz w:val="28"/>
                <w:szCs w:val="28"/>
              </w:rPr>
              <w:t xml:space="preserve">                  </w:t>
            </w:r>
            <w:r w:rsidRPr="008D3CA5">
              <w:rPr>
                <w:rFonts w:ascii=".VnTime" w:hAnsi=".VnTime"/>
                <w:position w:val="-76"/>
                <w:sz w:val="28"/>
                <w:szCs w:val="28"/>
              </w:rPr>
              <w:object w:dxaOrig="3300" w:dyaOrig="1640">
                <v:shape id="_x0000_i2757" type="#_x0000_t75" style="width:165pt;height:81.75pt" o:ole="">
                  <v:imagedata r:id="rId2523" o:title=""/>
                </v:shape>
                <o:OLEObject Type="Embed" ProgID="Equation.3" ShapeID="_x0000_i2757" DrawAspect="Content" ObjectID="_1586711756" r:id="rId2524"/>
              </w:object>
            </w:r>
            <w:r w:rsidRPr="008D3CA5">
              <w:rPr>
                <w:rFonts w:ascii=".VnTime" w:hAnsi=".VnTime"/>
                <w:sz w:val="28"/>
                <w:szCs w:val="28"/>
              </w:rPr>
              <w:t xml:space="preserve">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b. Gi¶i ph­¬ng tr×nh: </w:t>
            </w:r>
            <w:r w:rsidRPr="008D3CA5">
              <w:rPr>
                <w:rFonts w:ascii=".VnTime" w:hAnsi=".VnTime"/>
                <w:position w:val="-18"/>
                <w:sz w:val="28"/>
                <w:szCs w:val="28"/>
              </w:rPr>
              <w:object w:dxaOrig="2380" w:dyaOrig="480">
                <v:shape id="_x0000_i2758" type="#_x0000_t75" style="width:119.25pt;height:24pt" o:ole="">
                  <v:imagedata r:id="rId2525" o:title=""/>
                </v:shape>
                <o:OLEObject Type="Embed" ProgID="Equation.3" ShapeID="_x0000_i2758" DrawAspect="Content" ObjectID="_1586711757" r:id="rId2526"/>
              </w:object>
            </w:r>
            <w:r w:rsidRPr="008D3CA5">
              <w:rPr>
                <w:rFonts w:ascii=".VnTime" w:hAnsi=".VnTime"/>
                <w:sz w:val="28"/>
                <w:szCs w:val="28"/>
              </w:rPr>
              <w:t xml:space="preserve">                          </w:t>
            </w:r>
          </w:p>
          <w:p w:rsidR="008D3CA5" w:rsidRPr="008D3CA5" w:rsidRDefault="008D3CA5" w:rsidP="008D3CA5">
            <w:pPr>
              <w:spacing w:line="360" w:lineRule="auto"/>
              <w:rPr>
                <w:rFonts w:ascii=".VnTime" w:hAnsi=".VnTime"/>
                <w:sz w:val="28"/>
                <w:szCs w:val="28"/>
                <w:lang w:val="fr-FR"/>
              </w:rPr>
            </w:pPr>
            <w:r w:rsidRPr="008D3CA5">
              <w:rPr>
                <w:rFonts w:ascii=".VnTime" w:hAnsi=".VnTime"/>
                <w:sz w:val="28"/>
                <w:szCs w:val="28"/>
              </w:rPr>
              <w:t xml:space="preserve">             </w:t>
            </w:r>
            <w:r w:rsidRPr="008D3CA5">
              <w:rPr>
                <w:rFonts w:ascii=".VnTime" w:hAnsi=".VnTime"/>
                <w:position w:val="-88"/>
                <w:sz w:val="28"/>
                <w:szCs w:val="28"/>
              </w:rPr>
              <w:object w:dxaOrig="4239" w:dyaOrig="1880">
                <v:shape id="_x0000_i2759" type="#_x0000_t75" style="width:212.15pt;height:93.7pt" o:ole="">
                  <v:imagedata r:id="rId2527" o:title=""/>
                </v:shape>
                <o:OLEObject Type="Embed" ProgID="Equation.3" ShapeID="_x0000_i2759" DrawAspect="Content" ObjectID="_1586711758" r:id="rId2528"/>
              </w:object>
            </w:r>
            <w:r w:rsidRPr="008D3CA5">
              <w:rPr>
                <w:rFonts w:ascii=".VnTime" w:hAnsi=".VnTime"/>
                <w:sz w:val="28"/>
                <w:szCs w:val="28"/>
                <w:lang w:val="fr-FR"/>
              </w:rPr>
              <w:t xml:space="preserve">  </w:t>
            </w:r>
          </w:p>
          <w:p w:rsidR="008D3CA5" w:rsidRPr="008D3CA5" w:rsidRDefault="008D3CA5" w:rsidP="008D3CA5">
            <w:pPr>
              <w:spacing w:line="360" w:lineRule="auto"/>
              <w:rPr>
                <w:rFonts w:ascii=".VnTime" w:hAnsi=".VnTime"/>
                <w:sz w:val="28"/>
                <w:szCs w:val="28"/>
                <w:lang w:val="fr-FR"/>
              </w:rPr>
            </w:pPr>
            <w:r w:rsidRPr="008D3CA5">
              <w:rPr>
                <w:rFonts w:ascii=".VnTime" w:hAnsi=".VnTime"/>
                <w:b/>
                <w:bCs/>
                <w:sz w:val="28"/>
                <w:szCs w:val="28"/>
                <w:u w:val="single"/>
                <w:lang w:val="fr-FR"/>
              </w:rPr>
              <w:t>Bµi 3</w:t>
            </w:r>
            <w:r w:rsidRPr="008D3CA5">
              <w:rPr>
                <w:rFonts w:ascii=".VnTime" w:hAnsi=".VnTime"/>
                <w:b/>
                <w:bCs/>
                <w:sz w:val="28"/>
                <w:szCs w:val="28"/>
                <w:lang w:val="fr-FR"/>
              </w:rPr>
              <w:t xml:space="preserve">: </w:t>
            </w:r>
            <w:r w:rsidRPr="008D3CA5">
              <w:rPr>
                <w:rFonts w:ascii=".VnTime" w:hAnsi=".VnTime"/>
                <w:sz w:val="28"/>
                <w:szCs w:val="28"/>
                <w:lang w:val="fr-FR"/>
              </w:rPr>
              <w:t>a. V× x</w:t>
            </w:r>
            <w:r w:rsidRPr="008D3CA5">
              <w:rPr>
                <w:rFonts w:ascii=".VnTime" w:hAnsi=".VnTime"/>
                <w:sz w:val="28"/>
                <w:szCs w:val="28"/>
                <w:vertAlign w:val="subscript"/>
                <w:lang w:val="fr-FR"/>
              </w:rPr>
              <w:t>1</w:t>
            </w:r>
            <w:r w:rsidRPr="008D3CA5">
              <w:rPr>
                <w:rFonts w:ascii=".VnTime" w:hAnsi=".VnTime"/>
                <w:sz w:val="28"/>
                <w:szCs w:val="28"/>
                <w:lang w:val="fr-FR"/>
              </w:rPr>
              <w:t xml:space="preserve"> lµ nghiÖm cña  ph­¬ng tr×nh: ax</w:t>
            </w:r>
            <w:r w:rsidRPr="008D3CA5">
              <w:rPr>
                <w:rFonts w:ascii=".VnTime" w:hAnsi=".VnTime"/>
                <w:sz w:val="28"/>
                <w:szCs w:val="28"/>
                <w:vertAlign w:val="superscript"/>
                <w:lang w:val="fr-FR"/>
              </w:rPr>
              <w:t>2</w:t>
            </w:r>
            <w:r w:rsidRPr="008D3CA5">
              <w:rPr>
                <w:rFonts w:ascii=".VnTime" w:hAnsi=".VnTime"/>
                <w:sz w:val="28"/>
                <w:szCs w:val="28"/>
                <w:lang w:val="fr-FR"/>
              </w:rPr>
              <w:t xml:space="preserve"> + bx  + c = 0 nªn ax</w:t>
            </w:r>
            <w:r w:rsidRPr="008D3CA5">
              <w:rPr>
                <w:rFonts w:ascii=".VnTime" w:hAnsi=".VnTime"/>
                <w:sz w:val="28"/>
                <w:szCs w:val="28"/>
                <w:vertAlign w:val="subscript"/>
                <w:lang w:val="fr-FR"/>
              </w:rPr>
              <w:t>1</w:t>
            </w:r>
            <w:r w:rsidRPr="008D3CA5">
              <w:rPr>
                <w:rFonts w:ascii=".VnTime" w:hAnsi=".VnTime"/>
                <w:sz w:val="28"/>
                <w:szCs w:val="28"/>
                <w:vertAlign w:val="superscript"/>
                <w:lang w:val="fr-FR"/>
              </w:rPr>
              <w:t xml:space="preserve">2 </w:t>
            </w:r>
            <w:r w:rsidRPr="008D3CA5">
              <w:rPr>
                <w:rFonts w:ascii=".VnTime" w:hAnsi=".VnTime"/>
                <w:sz w:val="28"/>
                <w:szCs w:val="28"/>
                <w:lang w:val="fr-FR"/>
              </w:rPr>
              <w:t xml:space="preserve"> + bx</w:t>
            </w:r>
            <w:r w:rsidRPr="008D3CA5">
              <w:rPr>
                <w:rFonts w:ascii=".VnTime" w:hAnsi=".VnTime"/>
                <w:sz w:val="28"/>
                <w:szCs w:val="28"/>
                <w:vertAlign w:val="subscript"/>
                <w:lang w:val="fr-FR"/>
              </w:rPr>
              <w:t>1</w:t>
            </w:r>
            <w:r w:rsidRPr="008D3CA5">
              <w:rPr>
                <w:rFonts w:ascii=".VnTime" w:hAnsi=".VnTime"/>
                <w:sz w:val="28"/>
                <w:szCs w:val="28"/>
                <w:lang w:val="fr-FR"/>
              </w:rPr>
              <w:t xml:space="preserve"> + c =0. .</w:t>
            </w:r>
          </w:p>
          <w:p w:rsidR="008D3CA5" w:rsidRPr="008D3CA5" w:rsidRDefault="008D3CA5" w:rsidP="008D3CA5">
            <w:pPr>
              <w:spacing w:line="360" w:lineRule="auto"/>
              <w:rPr>
                <w:rFonts w:ascii=".VnTime" w:hAnsi=".VnTime"/>
                <w:sz w:val="28"/>
                <w:szCs w:val="28"/>
                <w:lang w:val="fr-FR"/>
              </w:rPr>
            </w:pPr>
            <w:r w:rsidRPr="008D3CA5">
              <w:rPr>
                <w:rFonts w:ascii=".VnTime" w:hAnsi=".VnTime"/>
                <w:sz w:val="28"/>
                <w:szCs w:val="28"/>
                <w:lang w:val="fr-FR"/>
              </w:rPr>
              <w:t>V× x</w:t>
            </w:r>
            <w:r w:rsidRPr="008D3CA5">
              <w:rPr>
                <w:rFonts w:ascii=".VnTime" w:hAnsi=".VnTime"/>
                <w:sz w:val="28"/>
                <w:szCs w:val="28"/>
                <w:vertAlign w:val="subscript"/>
                <w:lang w:val="fr-FR"/>
              </w:rPr>
              <w:t>1</w:t>
            </w:r>
            <w:r w:rsidRPr="008D3CA5">
              <w:rPr>
                <w:rFonts w:ascii=".VnTime" w:hAnsi=".VnTime"/>
                <w:sz w:val="28"/>
                <w:szCs w:val="28"/>
                <w:lang w:val="fr-FR"/>
              </w:rPr>
              <w:t>&gt; 0 =&gt;  c.</w:t>
            </w:r>
            <w:r w:rsidRPr="008D3CA5">
              <w:rPr>
                <w:rFonts w:ascii=".VnTime" w:hAnsi=".VnTime"/>
                <w:position w:val="-30"/>
                <w:sz w:val="28"/>
                <w:szCs w:val="28"/>
              </w:rPr>
              <w:object w:dxaOrig="2160" w:dyaOrig="760">
                <v:shape id="_x0000_i2760" type="#_x0000_t75" style="width:108pt;height:38.25pt" o:ole="">
                  <v:imagedata r:id="rId2529" o:title=""/>
                </v:shape>
                <o:OLEObject Type="Embed" ProgID="Equation.3" ShapeID="_x0000_i2760" DrawAspect="Content" ObjectID="_1586711759" r:id="rId2530"/>
              </w:object>
            </w:r>
            <w:r w:rsidRPr="008D3CA5">
              <w:rPr>
                <w:rFonts w:ascii=".VnTime" w:hAnsi=".VnTime"/>
                <w:sz w:val="28"/>
                <w:szCs w:val="28"/>
                <w:lang w:val="fr-FR"/>
              </w:rPr>
              <w:t xml:space="preserve">   Chøng tá </w:t>
            </w:r>
            <w:r w:rsidRPr="008D3CA5">
              <w:rPr>
                <w:rFonts w:ascii=".VnTime" w:hAnsi=".VnTime"/>
                <w:position w:val="-30"/>
                <w:sz w:val="28"/>
                <w:szCs w:val="28"/>
              </w:rPr>
              <w:object w:dxaOrig="300" w:dyaOrig="680">
                <v:shape id="_x0000_i2761" type="#_x0000_t75" style="width:15pt;height:33.75pt" o:ole="">
                  <v:imagedata r:id="rId2531" o:title=""/>
                </v:shape>
                <o:OLEObject Type="Embed" ProgID="Equation.3" ShapeID="_x0000_i2761" DrawAspect="Content" ObjectID="_1586711760" r:id="rId2532"/>
              </w:object>
            </w:r>
            <w:r w:rsidRPr="008D3CA5">
              <w:rPr>
                <w:rFonts w:ascii=".VnTime" w:hAnsi=".VnTime"/>
                <w:sz w:val="28"/>
                <w:szCs w:val="28"/>
                <w:lang w:val="fr-FR"/>
              </w:rPr>
              <w:t xml:space="preserve">   lµ mét nghiÖm d­¬ng cña ph­¬ng tr×nh: ct</w:t>
            </w:r>
            <w:r w:rsidRPr="008D3CA5">
              <w:rPr>
                <w:rFonts w:ascii=".VnTime" w:hAnsi=".VnTime"/>
                <w:sz w:val="28"/>
                <w:szCs w:val="28"/>
                <w:vertAlign w:val="superscript"/>
                <w:lang w:val="fr-FR"/>
              </w:rPr>
              <w:t>2</w:t>
            </w:r>
            <w:r w:rsidRPr="008D3CA5">
              <w:rPr>
                <w:rFonts w:ascii=".VnTime" w:hAnsi=".VnTime"/>
                <w:sz w:val="28"/>
                <w:szCs w:val="28"/>
                <w:lang w:val="fr-FR"/>
              </w:rPr>
              <w:t xml:space="preserve"> + bt + a = 0; t</w:t>
            </w:r>
            <w:r w:rsidRPr="008D3CA5">
              <w:rPr>
                <w:rFonts w:ascii=".VnTime" w:hAnsi=".VnTime"/>
                <w:sz w:val="28"/>
                <w:szCs w:val="28"/>
                <w:vertAlign w:val="subscript"/>
                <w:lang w:val="fr-FR"/>
              </w:rPr>
              <w:t>1</w:t>
            </w:r>
            <w:r w:rsidRPr="008D3CA5">
              <w:rPr>
                <w:rFonts w:ascii=".VnTime" w:hAnsi=".VnTime"/>
                <w:sz w:val="28"/>
                <w:szCs w:val="28"/>
                <w:lang w:val="fr-FR"/>
              </w:rPr>
              <w:t xml:space="preserve"> = </w:t>
            </w:r>
            <w:r w:rsidRPr="008D3CA5">
              <w:rPr>
                <w:rFonts w:ascii=".VnTime" w:hAnsi=".VnTime"/>
                <w:position w:val="-30"/>
                <w:sz w:val="28"/>
                <w:szCs w:val="28"/>
              </w:rPr>
              <w:object w:dxaOrig="300" w:dyaOrig="680">
                <v:shape id="_x0000_i2762" type="#_x0000_t75" style="width:15pt;height:33.75pt" o:ole="">
                  <v:imagedata r:id="rId2531" o:title=""/>
                </v:shape>
                <o:OLEObject Type="Embed" ProgID="Equation.3" ShapeID="_x0000_i2762" DrawAspect="Content" ObjectID="_1586711761" r:id="rId2533"/>
              </w:object>
            </w:r>
            <w:r w:rsidRPr="008D3CA5">
              <w:rPr>
                <w:rFonts w:ascii=".VnTime" w:hAnsi=".VnTime"/>
                <w:sz w:val="28"/>
                <w:szCs w:val="28"/>
                <w:lang w:val="fr-FR"/>
              </w:rPr>
              <w:t xml:space="preserve">  V× x</w:t>
            </w:r>
            <w:r w:rsidRPr="008D3CA5">
              <w:rPr>
                <w:rFonts w:ascii=".VnTime" w:hAnsi=".VnTime"/>
                <w:sz w:val="28"/>
                <w:szCs w:val="28"/>
                <w:vertAlign w:val="subscript"/>
                <w:lang w:val="fr-FR"/>
              </w:rPr>
              <w:t xml:space="preserve">2 </w:t>
            </w:r>
            <w:r w:rsidRPr="008D3CA5">
              <w:rPr>
                <w:rFonts w:ascii=".VnTime" w:hAnsi=".VnTime"/>
                <w:sz w:val="28"/>
                <w:szCs w:val="28"/>
                <w:lang w:val="fr-FR"/>
              </w:rPr>
              <w:t xml:space="preserve"> lµ nghiÖm cña ph­¬ng tr×nh: </w:t>
            </w:r>
          </w:p>
          <w:p w:rsidR="008D3CA5" w:rsidRPr="008D3CA5" w:rsidRDefault="008D3CA5" w:rsidP="008D3CA5">
            <w:pPr>
              <w:spacing w:line="360" w:lineRule="auto"/>
              <w:rPr>
                <w:rFonts w:ascii=".VnTime" w:hAnsi=".VnTime"/>
                <w:sz w:val="28"/>
                <w:szCs w:val="28"/>
                <w:lang w:val="fr-FR"/>
              </w:rPr>
            </w:pPr>
            <w:r w:rsidRPr="008D3CA5">
              <w:rPr>
                <w:rFonts w:ascii=".VnTime" w:hAnsi=".VnTime"/>
                <w:sz w:val="28"/>
                <w:szCs w:val="28"/>
                <w:lang w:val="fr-FR"/>
              </w:rPr>
              <w:t>ax</w:t>
            </w:r>
            <w:r w:rsidRPr="008D3CA5">
              <w:rPr>
                <w:rFonts w:ascii=".VnTime" w:hAnsi=".VnTime"/>
                <w:sz w:val="28"/>
                <w:szCs w:val="28"/>
                <w:vertAlign w:val="superscript"/>
                <w:lang w:val="fr-FR"/>
              </w:rPr>
              <w:t>2</w:t>
            </w:r>
            <w:r w:rsidRPr="008D3CA5">
              <w:rPr>
                <w:rFonts w:ascii=".VnTime" w:hAnsi=".VnTime"/>
                <w:sz w:val="28"/>
                <w:szCs w:val="28"/>
                <w:lang w:val="fr-FR"/>
              </w:rPr>
              <w:t xml:space="preserve"> + bx + c = 0  =&gt; ax</w:t>
            </w:r>
            <w:r w:rsidRPr="008D3CA5">
              <w:rPr>
                <w:rFonts w:ascii=".VnTime" w:hAnsi=".VnTime"/>
                <w:sz w:val="28"/>
                <w:szCs w:val="28"/>
                <w:vertAlign w:val="subscript"/>
                <w:lang w:val="fr-FR"/>
              </w:rPr>
              <w:t>2</w:t>
            </w:r>
            <w:r w:rsidRPr="008D3CA5">
              <w:rPr>
                <w:rFonts w:ascii=".VnTime" w:hAnsi=".VnTime"/>
                <w:sz w:val="28"/>
                <w:szCs w:val="28"/>
                <w:vertAlign w:val="superscript"/>
                <w:lang w:val="fr-FR"/>
              </w:rPr>
              <w:t>2</w:t>
            </w:r>
            <w:r w:rsidRPr="008D3CA5">
              <w:rPr>
                <w:rFonts w:ascii=".VnTime" w:hAnsi=".VnTime"/>
                <w:sz w:val="28"/>
                <w:szCs w:val="28"/>
                <w:lang w:val="fr-FR"/>
              </w:rPr>
              <w:t xml:space="preserve"> + bx</w:t>
            </w:r>
            <w:r w:rsidRPr="008D3CA5">
              <w:rPr>
                <w:rFonts w:ascii=".VnTime" w:hAnsi=".VnTime"/>
                <w:sz w:val="28"/>
                <w:szCs w:val="28"/>
                <w:vertAlign w:val="subscript"/>
                <w:lang w:val="fr-FR"/>
              </w:rPr>
              <w:t>2</w:t>
            </w:r>
            <w:r w:rsidRPr="008D3CA5">
              <w:rPr>
                <w:rFonts w:ascii=".VnTime" w:hAnsi=".VnTime"/>
                <w:sz w:val="28"/>
                <w:szCs w:val="28"/>
                <w:lang w:val="fr-FR"/>
              </w:rPr>
              <w:t xml:space="preserve"> + c =0</w:t>
            </w:r>
          </w:p>
          <w:p w:rsidR="008D3CA5" w:rsidRPr="008D3CA5" w:rsidRDefault="008D3CA5" w:rsidP="008D3CA5">
            <w:pPr>
              <w:spacing w:line="360" w:lineRule="auto"/>
              <w:rPr>
                <w:rFonts w:ascii=".VnTime" w:hAnsi=".VnTime"/>
                <w:sz w:val="28"/>
                <w:szCs w:val="28"/>
                <w:lang w:val="fr-FR"/>
              </w:rPr>
            </w:pPr>
            <w:r w:rsidRPr="008D3CA5">
              <w:rPr>
                <w:rFonts w:ascii=".VnTime" w:hAnsi=".VnTime"/>
                <w:sz w:val="28"/>
                <w:szCs w:val="28"/>
                <w:lang w:val="fr-FR"/>
              </w:rPr>
              <w:t>v× x</w:t>
            </w:r>
            <w:r w:rsidRPr="008D3CA5">
              <w:rPr>
                <w:rFonts w:ascii=".VnTime" w:hAnsi=".VnTime"/>
                <w:sz w:val="28"/>
                <w:szCs w:val="28"/>
                <w:vertAlign w:val="subscript"/>
                <w:lang w:val="fr-FR"/>
              </w:rPr>
              <w:t>2</w:t>
            </w:r>
            <w:r w:rsidRPr="008D3CA5">
              <w:rPr>
                <w:rFonts w:ascii=".VnTime" w:hAnsi=".VnTime"/>
                <w:sz w:val="28"/>
                <w:szCs w:val="28"/>
                <w:lang w:val="fr-FR"/>
              </w:rPr>
              <w:t xml:space="preserve">&gt; 0 nªn c. </w:t>
            </w:r>
            <w:r w:rsidRPr="008D3CA5">
              <w:rPr>
                <w:rFonts w:ascii=".VnTime" w:hAnsi=".VnTime"/>
                <w:position w:val="-32"/>
                <w:sz w:val="28"/>
                <w:szCs w:val="28"/>
              </w:rPr>
              <w:object w:dxaOrig="2240" w:dyaOrig="800">
                <v:shape id="_x0000_i2763" type="#_x0000_t75" style="width:111.8pt;height:39.75pt" o:ole="">
                  <v:imagedata r:id="rId2534" o:title=""/>
                </v:shape>
                <o:OLEObject Type="Embed" ProgID="Equation.3" ShapeID="_x0000_i2763" DrawAspect="Content" ObjectID="_1586711762" r:id="rId2535"/>
              </w:object>
            </w:r>
            <w:r w:rsidRPr="008D3CA5">
              <w:rPr>
                <w:rFonts w:ascii=".VnTime" w:hAnsi=".VnTime"/>
                <w:sz w:val="28"/>
                <w:szCs w:val="28"/>
                <w:lang w:val="fr-FR"/>
              </w:rPr>
              <w:t xml:space="preserve"> ®iÒu nµy chøng tá </w:t>
            </w:r>
            <w:r w:rsidRPr="008D3CA5">
              <w:rPr>
                <w:rFonts w:ascii=".VnTime" w:hAnsi=".VnTime"/>
                <w:position w:val="-30"/>
                <w:sz w:val="28"/>
                <w:szCs w:val="28"/>
              </w:rPr>
              <w:object w:dxaOrig="320" w:dyaOrig="680">
                <v:shape id="_x0000_i2764" type="#_x0000_t75" style="width:15.75pt;height:33.75pt" o:ole="">
                  <v:imagedata r:id="rId2536" o:title=""/>
                </v:shape>
                <o:OLEObject Type="Embed" ProgID="Equation.3" ShapeID="_x0000_i2764" DrawAspect="Content" ObjectID="_1586711763" r:id="rId2537"/>
              </w:object>
            </w:r>
            <w:r w:rsidRPr="008D3CA5">
              <w:rPr>
                <w:rFonts w:ascii=".VnTime" w:hAnsi=".VnTime"/>
                <w:sz w:val="28"/>
                <w:szCs w:val="28"/>
                <w:lang w:val="fr-FR"/>
              </w:rPr>
              <w:t xml:space="preserve"> lµ mét nghiÖm d­¬ng cña ph­¬ng tr×nh ct</w:t>
            </w:r>
            <w:r w:rsidRPr="008D3CA5">
              <w:rPr>
                <w:rFonts w:ascii=".VnTime" w:hAnsi=".VnTime"/>
                <w:sz w:val="28"/>
                <w:szCs w:val="28"/>
                <w:vertAlign w:val="superscript"/>
                <w:lang w:val="fr-FR"/>
              </w:rPr>
              <w:t>2</w:t>
            </w:r>
            <w:r w:rsidRPr="008D3CA5">
              <w:rPr>
                <w:rFonts w:ascii=".VnTime" w:hAnsi=".VnTime"/>
                <w:sz w:val="28"/>
                <w:szCs w:val="28"/>
                <w:lang w:val="fr-FR"/>
              </w:rPr>
              <w:t xml:space="preserve"> + bt + a = 0 ; t</w:t>
            </w:r>
            <w:r w:rsidRPr="008D3CA5">
              <w:rPr>
                <w:rFonts w:ascii=".VnTime" w:hAnsi=".VnTime"/>
                <w:sz w:val="28"/>
                <w:szCs w:val="28"/>
                <w:vertAlign w:val="subscript"/>
                <w:lang w:val="fr-FR"/>
              </w:rPr>
              <w:t>2</w:t>
            </w:r>
            <w:r w:rsidRPr="008D3CA5">
              <w:rPr>
                <w:rFonts w:ascii=".VnTime" w:hAnsi=".VnTime"/>
                <w:sz w:val="28"/>
                <w:szCs w:val="28"/>
                <w:lang w:val="fr-FR"/>
              </w:rPr>
              <w:t xml:space="preserve"> = </w:t>
            </w:r>
            <w:r w:rsidRPr="008D3CA5">
              <w:rPr>
                <w:rFonts w:ascii=".VnTime" w:hAnsi=".VnTime"/>
                <w:position w:val="-30"/>
                <w:sz w:val="28"/>
                <w:szCs w:val="28"/>
              </w:rPr>
              <w:object w:dxaOrig="320" w:dyaOrig="680">
                <v:shape id="_x0000_i2765" type="#_x0000_t75" style="width:15.75pt;height:33.75pt" o:ole="">
                  <v:imagedata r:id="rId2536" o:title=""/>
                </v:shape>
                <o:OLEObject Type="Embed" ProgID="Equation.3" ShapeID="_x0000_i2765" DrawAspect="Content" ObjectID="_1586711764" r:id="rId2538"/>
              </w:object>
            </w:r>
            <w:r w:rsidRPr="008D3CA5">
              <w:rPr>
                <w:rFonts w:ascii=".VnTime" w:hAnsi=".VnTime"/>
                <w:sz w:val="28"/>
                <w:szCs w:val="28"/>
                <w:lang w:val="fr-FR"/>
              </w:rPr>
              <w:t xml:space="preserve">  </w:t>
            </w:r>
          </w:p>
          <w:p w:rsidR="008D3CA5" w:rsidRPr="008D3CA5" w:rsidRDefault="008D3CA5" w:rsidP="008D3CA5">
            <w:pPr>
              <w:spacing w:line="360" w:lineRule="auto"/>
              <w:rPr>
                <w:rFonts w:ascii=".VnTime" w:hAnsi=".VnTime"/>
                <w:sz w:val="28"/>
                <w:szCs w:val="28"/>
                <w:lang w:val="fr-FR"/>
              </w:rPr>
            </w:pPr>
            <w:r w:rsidRPr="008D3CA5">
              <w:rPr>
                <w:rFonts w:ascii=".VnTime" w:hAnsi=".VnTime"/>
                <w:sz w:val="28"/>
                <w:szCs w:val="28"/>
                <w:lang w:val="fr-FR"/>
              </w:rPr>
              <w:t>VËy nÕu ph­¬ng tr×nh: ax</w:t>
            </w:r>
            <w:r w:rsidRPr="008D3CA5">
              <w:rPr>
                <w:rFonts w:ascii=".VnTime" w:hAnsi=".VnTime"/>
                <w:sz w:val="28"/>
                <w:szCs w:val="28"/>
                <w:vertAlign w:val="superscript"/>
                <w:lang w:val="fr-FR"/>
              </w:rPr>
              <w:t>2</w:t>
            </w:r>
            <w:r w:rsidRPr="008D3CA5">
              <w:rPr>
                <w:rFonts w:ascii=".VnTime" w:hAnsi=".VnTime"/>
                <w:sz w:val="28"/>
                <w:szCs w:val="28"/>
                <w:lang w:val="fr-FR"/>
              </w:rPr>
              <w:t xml:space="preserve"> + bx + c =0 cã hai nghiÑm d­¬ng ph©n biÖt x</w:t>
            </w:r>
            <w:r w:rsidRPr="008D3CA5">
              <w:rPr>
                <w:rFonts w:ascii=".VnTime" w:hAnsi=".VnTime"/>
                <w:sz w:val="28"/>
                <w:szCs w:val="28"/>
                <w:vertAlign w:val="subscript"/>
                <w:lang w:val="fr-FR"/>
              </w:rPr>
              <w:t>1</w:t>
            </w:r>
            <w:r w:rsidRPr="008D3CA5">
              <w:rPr>
                <w:rFonts w:ascii=".VnTime" w:hAnsi=".VnTime"/>
                <w:sz w:val="28"/>
                <w:szCs w:val="28"/>
                <w:lang w:val="fr-FR"/>
              </w:rPr>
              <w:t>; x</w:t>
            </w:r>
            <w:r w:rsidRPr="008D3CA5">
              <w:rPr>
                <w:rFonts w:ascii=".VnTime" w:hAnsi=".VnTime"/>
                <w:sz w:val="28"/>
                <w:szCs w:val="28"/>
                <w:vertAlign w:val="subscript"/>
                <w:lang w:val="fr-FR"/>
              </w:rPr>
              <w:t>2</w:t>
            </w:r>
            <w:r w:rsidRPr="008D3CA5">
              <w:rPr>
                <w:rFonts w:ascii=".VnTime" w:hAnsi=".VnTime"/>
                <w:sz w:val="28"/>
                <w:szCs w:val="28"/>
                <w:lang w:val="fr-FR"/>
              </w:rPr>
              <w:t xml:space="preserve"> th× ph­¬ng tr×nh :  ct</w:t>
            </w:r>
            <w:r w:rsidRPr="008D3CA5">
              <w:rPr>
                <w:rFonts w:ascii=".VnTime" w:hAnsi=".VnTime"/>
                <w:sz w:val="28"/>
                <w:szCs w:val="28"/>
                <w:vertAlign w:val="superscript"/>
                <w:lang w:val="fr-FR"/>
              </w:rPr>
              <w:t>2</w:t>
            </w:r>
            <w:r w:rsidRPr="008D3CA5">
              <w:rPr>
                <w:rFonts w:ascii=".VnTime" w:hAnsi=".VnTime"/>
                <w:sz w:val="28"/>
                <w:szCs w:val="28"/>
                <w:lang w:val="fr-FR"/>
              </w:rPr>
              <w:t xml:space="preserve"> + bt + a  =0  còng cã hai nghiÖm d­¬ng ph©n biÖt t</w:t>
            </w:r>
            <w:r w:rsidRPr="008D3CA5">
              <w:rPr>
                <w:rFonts w:ascii=".VnTime" w:hAnsi=".VnTime"/>
                <w:sz w:val="28"/>
                <w:szCs w:val="28"/>
                <w:vertAlign w:val="subscript"/>
                <w:lang w:val="fr-FR"/>
              </w:rPr>
              <w:t>1</w:t>
            </w:r>
            <w:r w:rsidRPr="008D3CA5">
              <w:rPr>
                <w:rFonts w:ascii=".VnTime" w:hAnsi=".VnTime"/>
                <w:sz w:val="28"/>
                <w:szCs w:val="28"/>
                <w:lang w:val="fr-FR"/>
              </w:rPr>
              <w:t xml:space="preserve"> ; t</w:t>
            </w:r>
            <w:r w:rsidRPr="008D3CA5">
              <w:rPr>
                <w:rFonts w:ascii=".VnTime" w:hAnsi=".VnTime"/>
                <w:sz w:val="28"/>
                <w:szCs w:val="28"/>
                <w:vertAlign w:val="subscript"/>
                <w:lang w:val="fr-FR"/>
              </w:rPr>
              <w:t>2</w:t>
            </w:r>
            <w:r w:rsidRPr="008D3CA5">
              <w:rPr>
                <w:rFonts w:ascii=".VnTime" w:hAnsi=".VnTime"/>
                <w:sz w:val="28"/>
                <w:szCs w:val="28"/>
                <w:lang w:val="fr-FR"/>
              </w:rPr>
              <w:t xml:space="preserve"> . t</w:t>
            </w:r>
            <w:r w:rsidRPr="008D3CA5">
              <w:rPr>
                <w:rFonts w:ascii=".VnTime" w:hAnsi=".VnTime"/>
                <w:sz w:val="28"/>
                <w:szCs w:val="28"/>
                <w:vertAlign w:val="subscript"/>
                <w:lang w:val="fr-FR"/>
              </w:rPr>
              <w:t>1</w:t>
            </w:r>
            <w:r w:rsidRPr="008D3CA5">
              <w:rPr>
                <w:rFonts w:ascii=".VnTime" w:hAnsi=".VnTime"/>
                <w:sz w:val="28"/>
                <w:szCs w:val="28"/>
                <w:lang w:val="fr-FR"/>
              </w:rPr>
              <w:t xml:space="preserve"> = </w:t>
            </w:r>
            <w:r w:rsidRPr="008D3CA5">
              <w:rPr>
                <w:rFonts w:ascii=".VnTime" w:hAnsi=".VnTime"/>
                <w:position w:val="-30"/>
                <w:sz w:val="28"/>
                <w:szCs w:val="28"/>
              </w:rPr>
              <w:object w:dxaOrig="300" w:dyaOrig="680">
                <v:shape id="_x0000_i2766" type="#_x0000_t75" style="width:15pt;height:33.75pt" o:ole="">
                  <v:imagedata r:id="rId2539" o:title=""/>
                </v:shape>
                <o:OLEObject Type="Embed" ProgID="Equation.3" ShapeID="_x0000_i2766" DrawAspect="Content" ObjectID="_1586711765" r:id="rId2540"/>
              </w:object>
            </w:r>
            <w:r w:rsidRPr="008D3CA5">
              <w:rPr>
                <w:rFonts w:ascii=".VnTime" w:hAnsi=".VnTime"/>
                <w:sz w:val="28"/>
                <w:szCs w:val="28"/>
                <w:lang w:val="fr-FR"/>
              </w:rPr>
              <w:t xml:space="preserve"> ; t</w:t>
            </w:r>
            <w:r w:rsidRPr="008D3CA5">
              <w:rPr>
                <w:rFonts w:ascii=".VnTime" w:hAnsi=".VnTime"/>
                <w:sz w:val="28"/>
                <w:szCs w:val="28"/>
                <w:vertAlign w:val="subscript"/>
                <w:lang w:val="fr-FR"/>
              </w:rPr>
              <w:t>2</w:t>
            </w:r>
            <w:r w:rsidRPr="008D3CA5">
              <w:rPr>
                <w:rFonts w:ascii=".VnTime" w:hAnsi=".VnTime"/>
                <w:sz w:val="28"/>
                <w:szCs w:val="28"/>
                <w:lang w:val="fr-FR"/>
              </w:rPr>
              <w:t xml:space="preserve"> =</w:t>
            </w:r>
            <w:r w:rsidRPr="008D3CA5">
              <w:rPr>
                <w:rFonts w:ascii=".VnTime" w:hAnsi=".VnTime"/>
                <w:position w:val="-30"/>
                <w:sz w:val="28"/>
                <w:szCs w:val="28"/>
              </w:rPr>
              <w:object w:dxaOrig="320" w:dyaOrig="680">
                <v:shape id="_x0000_i2767" type="#_x0000_t75" style="width:15.75pt;height:33.75pt" o:ole="">
                  <v:imagedata r:id="rId2541" o:title=""/>
                </v:shape>
                <o:OLEObject Type="Embed" ProgID="Equation.3" ShapeID="_x0000_i2767" DrawAspect="Content" ObjectID="_1586711766" r:id="rId2542"/>
              </w:object>
            </w:r>
          </w:p>
          <w:p w:rsidR="008D3CA5" w:rsidRPr="008D3CA5" w:rsidRDefault="008D3CA5" w:rsidP="008D3CA5">
            <w:pPr>
              <w:spacing w:line="360" w:lineRule="auto"/>
              <w:rPr>
                <w:rFonts w:ascii=".VnTime" w:hAnsi=".VnTime"/>
                <w:sz w:val="28"/>
                <w:szCs w:val="28"/>
                <w:lang w:val="fr-FR"/>
              </w:rPr>
            </w:pPr>
            <w:r w:rsidRPr="008D3CA5">
              <w:rPr>
                <w:rFonts w:ascii=".VnTime" w:hAnsi=".VnTime"/>
                <w:sz w:val="28"/>
                <w:szCs w:val="28"/>
                <w:lang w:val="fr-FR"/>
              </w:rPr>
              <w:t>b. Do x</w:t>
            </w:r>
            <w:r w:rsidRPr="008D3CA5">
              <w:rPr>
                <w:rFonts w:ascii=".VnTime" w:hAnsi=".VnTime"/>
                <w:sz w:val="28"/>
                <w:szCs w:val="28"/>
                <w:vertAlign w:val="subscript"/>
                <w:lang w:val="fr-FR"/>
              </w:rPr>
              <w:t>1</w:t>
            </w:r>
            <w:r w:rsidRPr="008D3CA5">
              <w:rPr>
                <w:rFonts w:ascii=".VnTime" w:hAnsi=".VnTime"/>
                <w:sz w:val="28"/>
                <w:szCs w:val="28"/>
                <w:lang w:val="fr-FR"/>
              </w:rPr>
              <w:t>; x</w:t>
            </w:r>
            <w:r w:rsidRPr="008D3CA5">
              <w:rPr>
                <w:rFonts w:ascii=".VnTime" w:hAnsi=".VnTime"/>
                <w:sz w:val="28"/>
                <w:szCs w:val="28"/>
                <w:vertAlign w:val="subscript"/>
                <w:lang w:val="fr-FR"/>
              </w:rPr>
              <w:t>1</w:t>
            </w:r>
            <w:r w:rsidRPr="008D3CA5">
              <w:rPr>
                <w:rFonts w:ascii=".VnTime" w:hAnsi=".VnTime"/>
                <w:sz w:val="28"/>
                <w:szCs w:val="28"/>
                <w:lang w:val="fr-FR"/>
              </w:rPr>
              <w:t>; t</w:t>
            </w:r>
            <w:r w:rsidRPr="008D3CA5">
              <w:rPr>
                <w:rFonts w:ascii=".VnTime" w:hAnsi=".VnTime"/>
                <w:sz w:val="28"/>
                <w:szCs w:val="28"/>
                <w:vertAlign w:val="subscript"/>
                <w:lang w:val="fr-FR"/>
              </w:rPr>
              <w:t>1</w:t>
            </w:r>
            <w:r w:rsidRPr="008D3CA5">
              <w:rPr>
                <w:rFonts w:ascii=".VnTime" w:hAnsi=".VnTime"/>
                <w:sz w:val="28"/>
                <w:szCs w:val="28"/>
                <w:lang w:val="fr-FR"/>
              </w:rPr>
              <w:t>; t</w:t>
            </w:r>
            <w:r w:rsidRPr="008D3CA5">
              <w:rPr>
                <w:rFonts w:ascii=".VnTime" w:hAnsi=".VnTime"/>
                <w:sz w:val="28"/>
                <w:szCs w:val="28"/>
                <w:vertAlign w:val="subscript"/>
                <w:lang w:val="fr-FR"/>
              </w:rPr>
              <w:t xml:space="preserve">2 </w:t>
            </w:r>
            <w:r w:rsidRPr="008D3CA5">
              <w:rPr>
                <w:rFonts w:ascii=".VnTime" w:hAnsi=".VnTime"/>
                <w:sz w:val="28"/>
                <w:szCs w:val="28"/>
                <w:lang w:val="fr-FR"/>
              </w:rPr>
              <w:t xml:space="preserve"> ®Òu lµ nh÷ng nghiÖm d­¬ng nªn </w:t>
            </w:r>
          </w:p>
          <w:p w:rsidR="008D3CA5" w:rsidRPr="008D3CA5" w:rsidRDefault="008D3CA5" w:rsidP="008D3CA5">
            <w:pPr>
              <w:spacing w:line="360" w:lineRule="auto"/>
              <w:rPr>
                <w:rFonts w:ascii=".VnTime" w:hAnsi=".VnTime"/>
                <w:sz w:val="28"/>
                <w:szCs w:val="28"/>
                <w:lang w:val="fr-FR"/>
              </w:rPr>
            </w:pPr>
            <w:r w:rsidRPr="008D3CA5">
              <w:rPr>
                <w:rFonts w:ascii=".VnTime" w:hAnsi=".VnTime"/>
                <w:sz w:val="28"/>
                <w:szCs w:val="28"/>
                <w:lang w:val="fr-FR"/>
              </w:rPr>
              <w:t xml:space="preserve"> t</w:t>
            </w:r>
            <w:r w:rsidRPr="008D3CA5">
              <w:rPr>
                <w:rFonts w:ascii=".VnTime" w:hAnsi=".VnTime"/>
                <w:sz w:val="28"/>
                <w:szCs w:val="28"/>
                <w:vertAlign w:val="subscript"/>
                <w:lang w:val="fr-FR"/>
              </w:rPr>
              <w:t>1</w:t>
            </w:r>
            <w:r w:rsidRPr="008D3CA5">
              <w:rPr>
                <w:rFonts w:ascii=".VnTime" w:hAnsi=".VnTime"/>
                <w:sz w:val="28"/>
                <w:szCs w:val="28"/>
                <w:lang w:val="fr-FR"/>
              </w:rPr>
              <w:t>+ x</w:t>
            </w:r>
            <w:r w:rsidRPr="008D3CA5">
              <w:rPr>
                <w:rFonts w:ascii=".VnTime" w:hAnsi=".VnTime"/>
                <w:sz w:val="28"/>
                <w:szCs w:val="28"/>
                <w:vertAlign w:val="subscript"/>
                <w:lang w:val="fr-FR"/>
              </w:rPr>
              <w:t>1</w:t>
            </w:r>
            <w:r w:rsidRPr="008D3CA5">
              <w:rPr>
                <w:rFonts w:ascii=".VnTime" w:hAnsi=".VnTime"/>
                <w:sz w:val="28"/>
                <w:szCs w:val="28"/>
                <w:lang w:val="fr-FR"/>
              </w:rPr>
              <w:t xml:space="preserve"> = </w:t>
            </w:r>
            <w:r w:rsidRPr="008D3CA5">
              <w:rPr>
                <w:rFonts w:ascii=".VnTime" w:hAnsi=".VnTime"/>
                <w:position w:val="-30"/>
                <w:sz w:val="28"/>
                <w:szCs w:val="28"/>
              </w:rPr>
              <w:object w:dxaOrig="300" w:dyaOrig="680">
                <v:shape id="_x0000_i2768" type="#_x0000_t75" style="width:15pt;height:33.75pt" o:ole="">
                  <v:imagedata r:id="rId2539" o:title=""/>
                </v:shape>
                <o:OLEObject Type="Embed" ProgID="Equation.3" ShapeID="_x0000_i2768" DrawAspect="Content" ObjectID="_1586711767" r:id="rId2543"/>
              </w:object>
            </w:r>
            <w:r w:rsidRPr="008D3CA5">
              <w:rPr>
                <w:rFonts w:ascii=".VnTime" w:hAnsi=".VnTime"/>
                <w:sz w:val="28"/>
                <w:szCs w:val="28"/>
                <w:lang w:val="fr-FR"/>
              </w:rPr>
              <w:t xml:space="preserve"> + x</w:t>
            </w:r>
            <w:r w:rsidRPr="008D3CA5">
              <w:rPr>
                <w:rFonts w:ascii=".VnTime" w:hAnsi=".VnTime"/>
                <w:sz w:val="28"/>
                <w:szCs w:val="28"/>
                <w:vertAlign w:val="subscript"/>
                <w:lang w:val="fr-FR"/>
              </w:rPr>
              <w:t>1</w:t>
            </w:r>
            <w:r w:rsidRPr="008D3CA5">
              <w:rPr>
                <w:rFonts w:ascii=".VnTime" w:hAnsi=".VnTime"/>
                <w:sz w:val="28"/>
                <w:szCs w:val="28"/>
                <w:lang w:val="fr-FR"/>
              </w:rPr>
              <w:t xml:space="preserve"> </w:t>
            </w:r>
            <w:r w:rsidRPr="008D3CA5">
              <w:rPr>
                <w:rFonts w:ascii=".VnTime" w:hAnsi=".VnTime"/>
                <w:position w:val="-4"/>
                <w:sz w:val="28"/>
                <w:szCs w:val="28"/>
              </w:rPr>
              <w:object w:dxaOrig="200" w:dyaOrig="240">
                <v:shape id="_x0000_i2769" type="#_x0000_t75" style="width:9.75pt;height:12pt" o:ole="">
                  <v:imagedata r:id="rId2544" o:title=""/>
                </v:shape>
                <o:OLEObject Type="Embed" ProgID="Equation.3" ShapeID="_x0000_i2769" DrawAspect="Content" ObjectID="_1586711768" r:id="rId2545"/>
              </w:object>
            </w:r>
            <w:r w:rsidRPr="008D3CA5">
              <w:rPr>
                <w:rFonts w:ascii=".VnTime" w:hAnsi=".VnTime"/>
                <w:sz w:val="28"/>
                <w:szCs w:val="28"/>
                <w:lang w:val="fr-FR"/>
              </w:rPr>
              <w:t>2                         t</w:t>
            </w:r>
            <w:r w:rsidRPr="008D3CA5">
              <w:rPr>
                <w:rFonts w:ascii=".VnTime" w:hAnsi=".VnTime"/>
                <w:sz w:val="28"/>
                <w:szCs w:val="28"/>
                <w:vertAlign w:val="subscript"/>
                <w:lang w:val="fr-FR"/>
              </w:rPr>
              <w:t>2</w:t>
            </w:r>
            <w:r w:rsidRPr="008D3CA5">
              <w:rPr>
                <w:rFonts w:ascii=".VnTime" w:hAnsi=".VnTime"/>
                <w:sz w:val="28"/>
                <w:szCs w:val="28"/>
                <w:lang w:val="fr-FR"/>
              </w:rPr>
              <w:t xml:space="preserve"> + x</w:t>
            </w:r>
            <w:r w:rsidRPr="008D3CA5">
              <w:rPr>
                <w:rFonts w:ascii=".VnTime" w:hAnsi=".VnTime"/>
                <w:sz w:val="28"/>
                <w:szCs w:val="28"/>
                <w:vertAlign w:val="subscript"/>
                <w:lang w:val="fr-FR"/>
              </w:rPr>
              <w:t>2</w:t>
            </w:r>
            <w:r w:rsidRPr="008D3CA5">
              <w:rPr>
                <w:rFonts w:ascii=".VnTime" w:hAnsi=".VnTime"/>
                <w:sz w:val="28"/>
                <w:szCs w:val="28"/>
                <w:lang w:val="fr-FR"/>
              </w:rPr>
              <w:t xml:space="preserve"> = </w:t>
            </w:r>
            <w:r w:rsidRPr="008D3CA5">
              <w:rPr>
                <w:rFonts w:ascii=".VnTime" w:hAnsi=".VnTime"/>
                <w:position w:val="-30"/>
                <w:sz w:val="28"/>
                <w:szCs w:val="28"/>
              </w:rPr>
              <w:object w:dxaOrig="320" w:dyaOrig="680">
                <v:shape id="_x0000_i2770" type="#_x0000_t75" style="width:15.75pt;height:33.75pt" o:ole="">
                  <v:imagedata r:id="rId2541" o:title=""/>
                </v:shape>
                <o:OLEObject Type="Embed" ProgID="Equation.3" ShapeID="_x0000_i2770" DrawAspect="Content" ObjectID="_1586711769" r:id="rId2546"/>
              </w:object>
            </w:r>
            <w:r w:rsidRPr="008D3CA5">
              <w:rPr>
                <w:rFonts w:ascii=".VnTime" w:hAnsi=".VnTime"/>
                <w:sz w:val="28"/>
                <w:szCs w:val="28"/>
                <w:lang w:val="fr-FR"/>
              </w:rPr>
              <w:t xml:space="preserve"> + x</w:t>
            </w:r>
            <w:r w:rsidRPr="008D3CA5">
              <w:rPr>
                <w:rFonts w:ascii=".VnTime" w:hAnsi=".VnTime"/>
                <w:sz w:val="28"/>
                <w:szCs w:val="28"/>
                <w:vertAlign w:val="subscript"/>
                <w:lang w:val="fr-FR"/>
              </w:rPr>
              <w:t>2</w:t>
            </w:r>
            <w:r w:rsidRPr="008D3CA5">
              <w:rPr>
                <w:rFonts w:ascii=".VnTime" w:hAnsi=".VnTime"/>
                <w:sz w:val="28"/>
                <w:szCs w:val="28"/>
                <w:lang w:val="fr-FR"/>
              </w:rPr>
              <w:t xml:space="preserve">  </w:t>
            </w:r>
            <w:r w:rsidRPr="008D3CA5">
              <w:rPr>
                <w:rFonts w:ascii=".VnTime" w:hAnsi=".VnTime"/>
                <w:position w:val="-4"/>
                <w:sz w:val="28"/>
                <w:szCs w:val="28"/>
              </w:rPr>
              <w:object w:dxaOrig="200" w:dyaOrig="240">
                <v:shape id="_x0000_i2771" type="#_x0000_t75" style="width:9.75pt;height:12pt" o:ole="">
                  <v:imagedata r:id="rId2544" o:title=""/>
                </v:shape>
                <o:OLEObject Type="Embed" ProgID="Equation.3" ShapeID="_x0000_i2771" DrawAspect="Content" ObjectID="_1586711770" r:id="rId2547"/>
              </w:object>
            </w:r>
            <w:r w:rsidRPr="008D3CA5">
              <w:rPr>
                <w:rFonts w:ascii=".VnTime" w:hAnsi=".VnTime"/>
                <w:sz w:val="28"/>
                <w:szCs w:val="28"/>
                <w:lang w:val="fr-FR"/>
              </w:rPr>
              <w:t>2</w:t>
            </w:r>
          </w:p>
          <w:p w:rsidR="008D3CA5" w:rsidRPr="008D3CA5" w:rsidRDefault="008D3CA5" w:rsidP="008D3CA5">
            <w:pPr>
              <w:spacing w:line="360" w:lineRule="auto"/>
              <w:rPr>
                <w:rFonts w:ascii=".VnTime" w:hAnsi=".VnTime"/>
                <w:sz w:val="28"/>
                <w:szCs w:val="28"/>
                <w:lang w:val="fr-FR"/>
              </w:rPr>
            </w:pPr>
            <w:r w:rsidRPr="008D3CA5">
              <w:rPr>
                <w:rFonts w:ascii=".VnTime" w:hAnsi=".VnTime"/>
                <w:sz w:val="28"/>
                <w:szCs w:val="28"/>
                <w:lang w:val="fr-FR"/>
              </w:rPr>
              <w:t xml:space="preserve">         Do ®ã x</w:t>
            </w:r>
            <w:r w:rsidRPr="008D3CA5">
              <w:rPr>
                <w:rFonts w:ascii=".VnTime" w:hAnsi=".VnTime"/>
                <w:sz w:val="28"/>
                <w:szCs w:val="28"/>
                <w:vertAlign w:val="subscript"/>
                <w:lang w:val="fr-FR"/>
              </w:rPr>
              <w:t>1</w:t>
            </w:r>
            <w:r w:rsidRPr="008D3CA5">
              <w:rPr>
                <w:rFonts w:ascii=".VnTime" w:hAnsi=".VnTime"/>
                <w:sz w:val="28"/>
                <w:szCs w:val="28"/>
                <w:lang w:val="fr-FR"/>
              </w:rPr>
              <w:t xml:space="preserve"> + x</w:t>
            </w:r>
            <w:r w:rsidRPr="008D3CA5">
              <w:rPr>
                <w:rFonts w:ascii=".VnTime" w:hAnsi=".VnTime"/>
                <w:sz w:val="28"/>
                <w:szCs w:val="28"/>
                <w:vertAlign w:val="subscript"/>
                <w:lang w:val="fr-FR"/>
              </w:rPr>
              <w:t>2</w:t>
            </w:r>
            <w:r w:rsidRPr="008D3CA5">
              <w:rPr>
                <w:rFonts w:ascii=".VnTime" w:hAnsi=".VnTime"/>
                <w:sz w:val="28"/>
                <w:szCs w:val="28"/>
                <w:lang w:val="fr-FR"/>
              </w:rPr>
              <w:t xml:space="preserve"> + t</w:t>
            </w:r>
            <w:r w:rsidRPr="008D3CA5">
              <w:rPr>
                <w:rFonts w:ascii=".VnTime" w:hAnsi=".VnTime"/>
                <w:sz w:val="28"/>
                <w:szCs w:val="28"/>
                <w:vertAlign w:val="subscript"/>
                <w:lang w:val="fr-FR"/>
              </w:rPr>
              <w:t>1</w:t>
            </w:r>
            <w:r w:rsidRPr="008D3CA5">
              <w:rPr>
                <w:rFonts w:ascii=".VnTime" w:hAnsi=".VnTime"/>
                <w:sz w:val="28"/>
                <w:szCs w:val="28"/>
                <w:lang w:val="fr-FR"/>
              </w:rPr>
              <w:t xml:space="preserve">  + t</w:t>
            </w:r>
            <w:r w:rsidRPr="008D3CA5">
              <w:rPr>
                <w:rFonts w:ascii=".VnTime" w:hAnsi=".VnTime"/>
                <w:sz w:val="28"/>
                <w:szCs w:val="28"/>
                <w:vertAlign w:val="subscript"/>
                <w:lang w:val="fr-FR"/>
              </w:rPr>
              <w:t xml:space="preserve">2 </w:t>
            </w:r>
            <w:r w:rsidRPr="008D3CA5">
              <w:rPr>
                <w:rFonts w:ascii=".VnTime" w:hAnsi=".VnTime"/>
                <w:sz w:val="28"/>
                <w:szCs w:val="28"/>
                <w:lang w:val="fr-FR"/>
              </w:rPr>
              <w:t xml:space="preserve"> </w:t>
            </w:r>
            <w:r w:rsidRPr="008D3CA5">
              <w:rPr>
                <w:rFonts w:ascii=".VnTime" w:hAnsi=".VnTime"/>
                <w:position w:val="-4"/>
                <w:sz w:val="28"/>
                <w:szCs w:val="28"/>
              </w:rPr>
              <w:object w:dxaOrig="200" w:dyaOrig="240">
                <v:shape id="_x0000_i2772" type="#_x0000_t75" style="width:9.75pt;height:12pt" o:ole="">
                  <v:imagedata r:id="rId2544" o:title=""/>
                </v:shape>
                <o:OLEObject Type="Embed" ProgID="Equation.3" ShapeID="_x0000_i2772" DrawAspect="Content" ObjectID="_1586711771" r:id="rId2548"/>
              </w:object>
            </w:r>
            <w:r w:rsidRPr="008D3CA5">
              <w:rPr>
                <w:rFonts w:ascii=".VnTime" w:hAnsi=".VnTime"/>
                <w:sz w:val="28"/>
                <w:szCs w:val="28"/>
                <w:lang w:val="fr-FR"/>
              </w:rPr>
              <w:t xml:space="preserve">4                 </w:t>
            </w:r>
          </w:p>
          <w:p w:rsidR="008D3CA5" w:rsidRPr="008D3CA5" w:rsidRDefault="008D3CA5" w:rsidP="008D3CA5">
            <w:pPr>
              <w:spacing w:line="360" w:lineRule="auto"/>
              <w:rPr>
                <w:rFonts w:ascii=".VnTime" w:hAnsi=".VnTime"/>
                <w:b/>
                <w:bCs/>
                <w:sz w:val="28"/>
                <w:szCs w:val="28"/>
                <w:lang w:val="fr-FR"/>
              </w:rPr>
            </w:pPr>
            <w:r w:rsidRPr="008D3CA5">
              <w:rPr>
                <w:rFonts w:ascii=".VnTime" w:hAnsi=".VnTime"/>
                <w:b/>
                <w:bCs/>
                <w:sz w:val="28"/>
                <w:szCs w:val="28"/>
                <w:u w:val="single"/>
                <w:lang w:val="fr-FR"/>
              </w:rPr>
              <w:t>Bµi 4</w:t>
            </w:r>
          </w:p>
          <w:p w:rsidR="008D3CA5" w:rsidRPr="008D3CA5" w:rsidRDefault="008D3CA5" w:rsidP="008D3CA5">
            <w:pPr>
              <w:spacing w:line="360" w:lineRule="auto"/>
              <w:rPr>
                <w:rFonts w:ascii=".VnTime" w:hAnsi=".VnTime"/>
                <w:sz w:val="28"/>
                <w:szCs w:val="28"/>
                <w:lang w:val="fr-FR"/>
              </w:rPr>
            </w:pPr>
            <w:r w:rsidRPr="008D3CA5">
              <w:rPr>
                <w:rFonts w:ascii=".VnTime" w:hAnsi=".VnTime"/>
                <w:noProof/>
                <w:sz w:val="28"/>
                <w:szCs w:val="28"/>
                <w:lang w:val="en-US"/>
              </w:rPr>
              <w:drawing>
                <wp:anchor distT="0" distB="0" distL="114300" distR="114300" simplePos="0" relativeHeight="251684864" behindDoc="0" locked="0" layoutInCell="1" allowOverlap="1" wp14:anchorId="7F4BC493" wp14:editId="18C134DD">
                  <wp:simplePos x="0" y="0"/>
                  <wp:positionH relativeFrom="column">
                    <wp:posOffset>3063240</wp:posOffset>
                  </wp:positionH>
                  <wp:positionV relativeFrom="paragraph">
                    <wp:posOffset>383540</wp:posOffset>
                  </wp:positionV>
                  <wp:extent cx="3190875" cy="2084070"/>
                  <wp:effectExtent l="0" t="0" r="0" b="0"/>
                  <wp:wrapNone/>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549">
                            <a:extLst>
                              <a:ext uri="{28A0092B-C50C-407E-A947-70E740481C1C}">
                                <a14:useLocalDpi xmlns:a14="http://schemas.microsoft.com/office/drawing/2010/main" val="0"/>
                              </a:ext>
                            </a:extLst>
                          </a:blip>
                          <a:srcRect/>
                          <a:stretch>
                            <a:fillRect/>
                          </a:stretch>
                        </pic:blipFill>
                        <pic:spPr bwMode="auto">
                          <a:xfrm>
                            <a:off x="0" y="0"/>
                            <a:ext cx="3190875" cy="20840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3CA5">
              <w:rPr>
                <w:rFonts w:ascii=".VnTime" w:hAnsi=".VnTime"/>
                <w:sz w:val="28"/>
                <w:szCs w:val="28"/>
                <w:lang w:val="fr-FR"/>
              </w:rPr>
              <w:t xml:space="preserve">a. Gi¶ sö ®· t×m ®­îc ®iÓm D trªn cung BC sao cho tø gi¸c BHCD lµ h×nh b×nh hµnh . Khi ®ã: BD//HC; CD//HB v× H lµ trùc t©m tam gi¸c ABC nªn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CH </w:t>
            </w:r>
            <w:r w:rsidRPr="008D3CA5">
              <w:rPr>
                <w:rFonts w:ascii=".VnTime" w:hAnsi=".VnTime"/>
                <w:position w:val="-4"/>
                <w:sz w:val="28"/>
                <w:szCs w:val="28"/>
              </w:rPr>
              <w:object w:dxaOrig="620" w:dyaOrig="260">
                <v:shape id="_x0000_i2773" type="#_x0000_t75" style="width:30.75pt;height:12.75pt" o:ole="">
                  <v:imagedata r:id="rId2550" o:title=""/>
                </v:shape>
                <o:OLEObject Type="Embed" ProgID="Equation.3" ShapeID="_x0000_i2773" DrawAspect="Content" ObjectID="_1586711772" r:id="rId2551"/>
              </w:object>
            </w:r>
            <w:r w:rsidRPr="008D3CA5">
              <w:rPr>
                <w:rFonts w:ascii=".VnTime" w:hAnsi=".VnTime"/>
                <w:sz w:val="28"/>
                <w:szCs w:val="28"/>
              </w:rPr>
              <w:t xml:space="preserve"> vµ BH</w:t>
            </w:r>
            <w:r w:rsidRPr="008D3CA5">
              <w:rPr>
                <w:rFonts w:ascii=".VnTime" w:hAnsi=".VnTime"/>
                <w:position w:val="-6"/>
                <w:sz w:val="28"/>
                <w:szCs w:val="28"/>
              </w:rPr>
              <w:object w:dxaOrig="639" w:dyaOrig="279">
                <v:shape id="_x0000_i2774" type="#_x0000_t75" style="width:32.25pt;height:14.25pt" o:ole="">
                  <v:imagedata r:id="rId2552" o:title=""/>
                </v:shape>
                <o:OLEObject Type="Embed" ProgID="Equation.3" ShapeID="_x0000_i2774" DrawAspect="Content" ObjectID="_1586711773" r:id="rId2553"/>
              </w:object>
            </w:r>
            <w:r w:rsidRPr="008D3CA5">
              <w:rPr>
                <w:rFonts w:ascii=".VnTime" w:hAnsi=".VnTime"/>
                <w:sz w:val="28"/>
                <w:szCs w:val="28"/>
              </w:rPr>
              <w:t xml:space="preserve"> =&gt; BD</w:t>
            </w:r>
            <w:r w:rsidRPr="008D3CA5">
              <w:rPr>
                <w:rFonts w:ascii=".VnTime" w:hAnsi=".VnTime"/>
                <w:position w:val="-4"/>
                <w:sz w:val="28"/>
                <w:szCs w:val="28"/>
              </w:rPr>
              <w:object w:dxaOrig="620" w:dyaOrig="260">
                <v:shape id="_x0000_i2775" type="#_x0000_t75" style="width:30.75pt;height:12.75pt" o:ole="">
                  <v:imagedata r:id="rId2554" o:title=""/>
                </v:shape>
                <o:OLEObject Type="Embed" ProgID="Equation.3" ShapeID="_x0000_i2775" DrawAspect="Content" ObjectID="_1586711774" r:id="rId2555"/>
              </w:object>
            </w:r>
            <w:r w:rsidRPr="008D3CA5">
              <w:rPr>
                <w:rFonts w:ascii=".VnTime" w:hAnsi=".VnTime"/>
                <w:sz w:val="28"/>
                <w:szCs w:val="28"/>
              </w:rPr>
              <w:t xml:space="preserve"> vµ CD</w:t>
            </w:r>
            <w:r w:rsidRPr="008D3CA5">
              <w:rPr>
                <w:rFonts w:ascii=".VnTime" w:hAnsi=".VnTime"/>
                <w:position w:val="-6"/>
                <w:sz w:val="28"/>
                <w:szCs w:val="28"/>
              </w:rPr>
              <w:object w:dxaOrig="639" w:dyaOrig="279">
                <v:shape id="_x0000_i2776" type="#_x0000_t75" style="width:32.25pt;height:14.25pt" o:ole="">
                  <v:imagedata r:id="rId2556" o:title=""/>
                </v:shape>
                <o:OLEObject Type="Embed" ProgID="Equation.3" ShapeID="_x0000_i2776" DrawAspect="Content" ObjectID="_1586711775" r:id="rId2557"/>
              </w:object>
            </w:r>
            <w:r w:rsidRPr="008D3CA5">
              <w:rPr>
                <w:rFonts w:ascii=".VnTime" w:hAnsi=".VnTime"/>
                <w:sz w:val="28"/>
                <w:szCs w:val="28"/>
              </w:rPr>
              <w:t>.</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 Do ®ã:  </w:t>
            </w:r>
            <w:r w:rsidRPr="008D3CA5">
              <w:rPr>
                <w:rFonts w:ascii=".VnTime" w:hAnsi=".VnTime"/>
                <w:position w:val="-4"/>
                <w:sz w:val="28"/>
                <w:szCs w:val="28"/>
              </w:rPr>
              <w:object w:dxaOrig="260" w:dyaOrig="240">
                <v:shape id="_x0000_i2777" type="#_x0000_t75" style="width:12.75pt;height:12pt" o:ole="">
                  <v:imagedata r:id="rId2558" o:title=""/>
                </v:shape>
                <o:OLEObject Type="Embed" ProgID="Equation.DSMT4" ShapeID="_x0000_i2777" DrawAspect="Content" ObjectID="_1586711776" r:id="rId2559"/>
              </w:object>
            </w:r>
            <w:r w:rsidRPr="008D3CA5">
              <w:rPr>
                <w:rFonts w:ascii=".VnTime" w:hAnsi=".VnTime"/>
                <w:sz w:val="28"/>
                <w:szCs w:val="28"/>
              </w:rPr>
              <w:t>ABD = 90</w:t>
            </w:r>
            <w:r w:rsidRPr="008D3CA5">
              <w:rPr>
                <w:rFonts w:ascii=".VnTime" w:hAnsi=".VnTime"/>
                <w:sz w:val="28"/>
                <w:szCs w:val="28"/>
                <w:vertAlign w:val="superscript"/>
              </w:rPr>
              <w:t>0</w:t>
            </w:r>
            <w:r w:rsidRPr="008D3CA5">
              <w:rPr>
                <w:rFonts w:ascii=".VnTime" w:hAnsi=".VnTime"/>
                <w:sz w:val="28"/>
                <w:szCs w:val="28"/>
              </w:rPr>
              <w:t xml:space="preserve"> vµ  </w:t>
            </w:r>
            <w:r w:rsidRPr="008D3CA5">
              <w:rPr>
                <w:rFonts w:ascii=".VnTime" w:hAnsi=".VnTime"/>
                <w:position w:val="-4"/>
                <w:sz w:val="28"/>
                <w:szCs w:val="28"/>
              </w:rPr>
              <w:object w:dxaOrig="260" w:dyaOrig="240">
                <v:shape id="_x0000_i2778" type="#_x0000_t75" style="width:12.75pt;height:12pt" o:ole="">
                  <v:imagedata r:id="rId2558" o:title=""/>
                </v:shape>
                <o:OLEObject Type="Embed" ProgID="Equation.DSMT4" ShapeID="_x0000_i2778" DrawAspect="Content" ObjectID="_1586711777" r:id="rId2560"/>
              </w:object>
            </w:r>
            <w:r w:rsidRPr="008D3CA5">
              <w:rPr>
                <w:rFonts w:ascii=".VnTime" w:hAnsi=".VnTime"/>
                <w:sz w:val="28"/>
                <w:szCs w:val="28"/>
              </w:rPr>
              <w:t>ACD = 90</w:t>
            </w:r>
            <w:r w:rsidRPr="008D3CA5">
              <w:rPr>
                <w:rFonts w:ascii=".VnTime" w:hAnsi=".VnTime"/>
                <w:sz w:val="28"/>
                <w:szCs w:val="28"/>
                <w:vertAlign w:val="superscript"/>
              </w:rPr>
              <w:t xml:space="preserve">0 </w:t>
            </w:r>
            <w:r w:rsidRPr="008D3CA5">
              <w:rPr>
                <w:rFonts w:ascii=".VnTime" w:hAnsi=".VnTime"/>
                <w:sz w:val="28"/>
                <w:szCs w:val="28"/>
              </w:rPr>
              <w:t xml:space="preserve">.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VËy AD lµ ®­êng kÝnh cña ®­êng trßn t©m O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 Ng­îc l¹i nÕu D lµ ®Çu ®­êng kÝnh AD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cña ®­êng trßn t©m O th×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tø gi¸c BHCD lµ h×nh b×nh hµnh.</w:t>
            </w:r>
          </w:p>
          <w:p w:rsidR="008D3CA5" w:rsidRPr="008D3CA5" w:rsidRDefault="008D3CA5" w:rsidP="008D3CA5">
            <w:pPr>
              <w:numPr>
                <w:ilvl w:val="0"/>
                <w:numId w:val="60"/>
              </w:numPr>
              <w:spacing w:line="360" w:lineRule="auto"/>
              <w:rPr>
                <w:rFonts w:ascii=".VnTime" w:hAnsi=".VnTime"/>
                <w:sz w:val="28"/>
                <w:szCs w:val="28"/>
              </w:rPr>
            </w:pPr>
            <w:r w:rsidRPr="008D3CA5">
              <w:rPr>
                <w:rFonts w:ascii=".VnTime" w:hAnsi=".VnTime"/>
                <w:sz w:val="28"/>
                <w:szCs w:val="28"/>
              </w:rPr>
              <w:t xml:space="preserve">V× P ®èi xøng víi D qua AB nªn  </w:t>
            </w:r>
            <w:r w:rsidRPr="008D3CA5">
              <w:rPr>
                <w:rFonts w:ascii=".VnTime" w:hAnsi=".VnTime"/>
                <w:position w:val="-4"/>
                <w:sz w:val="28"/>
                <w:szCs w:val="28"/>
              </w:rPr>
              <w:object w:dxaOrig="260" w:dyaOrig="240">
                <v:shape id="_x0000_i2779" type="#_x0000_t75" style="width:12.75pt;height:12pt" o:ole="">
                  <v:imagedata r:id="rId2558" o:title=""/>
                </v:shape>
                <o:OLEObject Type="Embed" ProgID="Equation.DSMT4" ShapeID="_x0000_i2779" DrawAspect="Content" ObjectID="_1586711778" r:id="rId2561"/>
              </w:object>
            </w:r>
            <w:r w:rsidRPr="008D3CA5">
              <w:rPr>
                <w:rFonts w:ascii=".VnTime" w:hAnsi=".VnTime"/>
                <w:sz w:val="28"/>
                <w:szCs w:val="28"/>
              </w:rPr>
              <w:t xml:space="preserve">APB =  </w:t>
            </w:r>
            <w:r w:rsidRPr="008D3CA5">
              <w:rPr>
                <w:rFonts w:ascii=".VnTime" w:hAnsi=".VnTime"/>
                <w:position w:val="-4"/>
                <w:sz w:val="28"/>
                <w:szCs w:val="28"/>
              </w:rPr>
              <w:object w:dxaOrig="260" w:dyaOrig="240">
                <v:shape id="_x0000_i2780" type="#_x0000_t75" style="width:12.75pt;height:12pt" o:ole="">
                  <v:imagedata r:id="rId2558" o:title=""/>
                </v:shape>
                <o:OLEObject Type="Embed" ProgID="Equation.DSMT4" ShapeID="_x0000_i2780" DrawAspect="Content" ObjectID="_1586711779" r:id="rId2562"/>
              </w:object>
            </w:r>
            <w:r w:rsidRPr="008D3CA5">
              <w:rPr>
                <w:rFonts w:ascii=".VnTime" w:hAnsi=".VnTime"/>
                <w:sz w:val="28"/>
                <w:szCs w:val="28"/>
              </w:rPr>
              <w:t xml:space="preserve">ADB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nh­ng  </w:t>
            </w:r>
            <w:r w:rsidRPr="008D3CA5">
              <w:rPr>
                <w:rFonts w:ascii=".VnTime" w:hAnsi=".VnTime"/>
                <w:position w:val="-4"/>
                <w:sz w:val="28"/>
                <w:szCs w:val="28"/>
              </w:rPr>
              <w:object w:dxaOrig="260" w:dyaOrig="240">
                <v:shape id="_x0000_i2781" type="#_x0000_t75" style="width:12.75pt;height:12pt" o:ole="">
                  <v:imagedata r:id="rId2558" o:title=""/>
                </v:shape>
                <o:OLEObject Type="Embed" ProgID="Equation.DSMT4" ShapeID="_x0000_i2781" DrawAspect="Content" ObjectID="_1586711780" r:id="rId2563"/>
              </w:object>
            </w:r>
            <w:r w:rsidRPr="008D3CA5">
              <w:rPr>
                <w:rFonts w:ascii=".VnTime" w:hAnsi=".VnTime"/>
                <w:sz w:val="28"/>
                <w:szCs w:val="28"/>
              </w:rPr>
              <w:t>ADB =</w:t>
            </w:r>
            <w:r w:rsidRPr="008D3CA5">
              <w:rPr>
                <w:rFonts w:ascii=".VnTime" w:hAnsi=".VnTime"/>
                <w:position w:val="-4"/>
                <w:sz w:val="28"/>
                <w:szCs w:val="28"/>
              </w:rPr>
              <w:object w:dxaOrig="260" w:dyaOrig="240">
                <v:shape id="_x0000_i2782" type="#_x0000_t75" style="width:12.75pt;height:12pt" o:ole="">
                  <v:imagedata r:id="rId2558" o:title=""/>
                </v:shape>
                <o:OLEObject Type="Embed" ProgID="Equation.DSMT4" ShapeID="_x0000_i2782" DrawAspect="Content" ObjectID="_1586711781" r:id="rId2564"/>
              </w:object>
            </w:r>
            <w:r w:rsidRPr="008D3CA5">
              <w:rPr>
                <w:rFonts w:ascii=".VnTime" w:hAnsi=".VnTime"/>
                <w:sz w:val="28"/>
                <w:szCs w:val="28"/>
              </w:rPr>
              <w:t xml:space="preserve">ACB   nh­ng </w:t>
            </w:r>
            <w:r w:rsidRPr="008D3CA5">
              <w:rPr>
                <w:rFonts w:ascii=".VnTime" w:hAnsi=".VnTime"/>
                <w:position w:val="-4"/>
                <w:sz w:val="28"/>
                <w:szCs w:val="28"/>
              </w:rPr>
              <w:object w:dxaOrig="260" w:dyaOrig="240">
                <v:shape id="_x0000_i2783" type="#_x0000_t75" style="width:12.75pt;height:12pt" o:ole="">
                  <v:imagedata r:id="rId2558" o:title=""/>
                </v:shape>
                <o:OLEObject Type="Embed" ProgID="Equation.DSMT4" ShapeID="_x0000_i2783" DrawAspect="Content" ObjectID="_1586711782" r:id="rId2565"/>
              </w:object>
            </w:r>
            <w:r w:rsidRPr="008D3CA5">
              <w:rPr>
                <w:rFonts w:ascii=".VnTime" w:hAnsi=".VnTime"/>
                <w:sz w:val="28"/>
                <w:szCs w:val="28"/>
              </w:rPr>
              <w:t xml:space="preserve">ADB = </w:t>
            </w:r>
            <w:r w:rsidRPr="008D3CA5">
              <w:rPr>
                <w:rFonts w:ascii=".VnTime" w:hAnsi=".VnTime"/>
                <w:position w:val="-4"/>
                <w:sz w:val="28"/>
                <w:szCs w:val="28"/>
              </w:rPr>
              <w:object w:dxaOrig="260" w:dyaOrig="240">
                <v:shape id="_x0000_i2784" type="#_x0000_t75" style="width:12.75pt;height:12pt" o:ole="">
                  <v:imagedata r:id="rId2558" o:title=""/>
                </v:shape>
                <o:OLEObject Type="Embed" ProgID="Equation.DSMT4" ShapeID="_x0000_i2784" DrawAspect="Content" ObjectID="_1586711783" r:id="rId2566"/>
              </w:object>
            </w:r>
            <w:r w:rsidRPr="008D3CA5">
              <w:rPr>
                <w:rFonts w:ascii=".VnTime" w:hAnsi=".VnTime"/>
                <w:sz w:val="28"/>
                <w:szCs w:val="28"/>
              </w:rPr>
              <w:t xml:space="preserve">ACB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Do ®ã: </w:t>
            </w:r>
            <w:r w:rsidRPr="008D3CA5">
              <w:rPr>
                <w:rFonts w:ascii=".VnTime" w:hAnsi=".VnTime"/>
                <w:position w:val="-4"/>
                <w:sz w:val="28"/>
                <w:szCs w:val="28"/>
              </w:rPr>
              <w:object w:dxaOrig="260" w:dyaOrig="240">
                <v:shape id="_x0000_i2785" type="#_x0000_t75" style="width:12.75pt;height:12pt" o:ole="">
                  <v:imagedata r:id="rId2558" o:title=""/>
                </v:shape>
                <o:OLEObject Type="Embed" ProgID="Equation.DSMT4" ShapeID="_x0000_i2785" DrawAspect="Content" ObjectID="_1586711784" r:id="rId2567"/>
              </w:object>
            </w:r>
            <w:r w:rsidRPr="008D3CA5">
              <w:rPr>
                <w:rFonts w:ascii=".VnTime" w:hAnsi=".VnTime"/>
                <w:sz w:val="28"/>
                <w:szCs w:val="28"/>
              </w:rPr>
              <w:t xml:space="preserve">APB = </w:t>
            </w:r>
            <w:r w:rsidRPr="008D3CA5">
              <w:rPr>
                <w:rFonts w:ascii=".VnTime" w:hAnsi=".VnTime"/>
                <w:position w:val="-4"/>
                <w:sz w:val="28"/>
                <w:szCs w:val="28"/>
              </w:rPr>
              <w:object w:dxaOrig="260" w:dyaOrig="240">
                <v:shape id="_x0000_i2786" type="#_x0000_t75" style="width:12.75pt;height:12pt" o:ole="">
                  <v:imagedata r:id="rId2558" o:title=""/>
                </v:shape>
                <o:OLEObject Type="Embed" ProgID="Equation.DSMT4" ShapeID="_x0000_i2786" DrawAspect="Content" ObjectID="_1586711785" r:id="rId2568"/>
              </w:object>
            </w:r>
            <w:r w:rsidRPr="008D3CA5">
              <w:rPr>
                <w:rFonts w:ascii=".VnTime" w:hAnsi=".VnTime"/>
                <w:sz w:val="28"/>
                <w:szCs w:val="28"/>
              </w:rPr>
              <w:t xml:space="preserve">ACB  MÆt kh¸c:                                                                  </w:t>
            </w:r>
          </w:p>
          <w:p w:rsidR="008D3CA5" w:rsidRPr="008D3CA5" w:rsidRDefault="008D3CA5" w:rsidP="008D3CA5">
            <w:pPr>
              <w:spacing w:line="360" w:lineRule="auto"/>
              <w:rPr>
                <w:rFonts w:ascii=".VnTime" w:hAnsi=".VnTime"/>
                <w:sz w:val="28"/>
                <w:szCs w:val="28"/>
              </w:rPr>
            </w:pPr>
            <w:r w:rsidRPr="008D3CA5">
              <w:rPr>
                <w:rFonts w:ascii=".VnTime" w:hAnsi=".VnTime"/>
                <w:position w:val="-4"/>
                <w:sz w:val="28"/>
                <w:szCs w:val="28"/>
              </w:rPr>
              <w:object w:dxaOrig="260" w:dyaOrig="240">
                <v:shape id="_x0000_i2787" type="#_x0000_t75" style="width:12.75pt;height:12pt" o:ole="">
                  <v:imagedata r:id="rId2558" o:title=""/>
                </v:shape>
                <o:OLEObject Type="Embed" ProgID="Equation.DSMT4" ShapeID="_x0000_i2787" DrawAspect="Content" ObjectID="_1586711786" r:id="rId2569"/>
              </w:object>
            </w:r>
            <w:r w:rsidRPr="008D3CA5">
              <w:rPr>
                <w:rFonts w:ascii=".VnTime" w:hAnsi=".VnTime"/>
                <w:sz w:val="28"/>
                <w:szCs w:val="28"/>
              </w:rPr>
              <w:t xml:space="preserve">AHB +  </w:t>
            </w:r>
            <w:r w:rsidRPr="008D3CA5">
              <w:rPr>
                <w:rFonts w:ascii=".VnTime" w:hAnsi=".VnTime"/>
                <w:position w:val="-4"/>
                <w:sz w:val="28"/>
                <w:szCs w:val="28"/>
              </w:rPr>
              <w:object w:dxaOrig="260" w:dyaOrig="240">
                <v:shape id="_x0000_i2788" type="#_x0000_t75" style="width:12.75pt;height:12pt" o:ole="">
                  <v:imagedata r:id="rId2558" o:title=""/>
                </v:shape>
                <o:OLEObject Type="Embed" ProgID="Equation.DSMT4" ShapeID="_x0000_i2788" DrawAspect="Content" ObjectID="_1586711787" r:id="rId2570"/>
              </w:object>
            </w:r>
            <w:r w:rsidRPr="008D3CA5">
              <w:rPr>
                <w:rFonts w:ascii=".VnTime" w:hAnsi=".VnTime"/>
                <w:sz w:val="28"/>
                <w:szCs w:val="28"/>
              </w:rPr>
              <w:t>ACB = 180</w:t>
            </w:r>
            <w:r w:rsidRPr="008D3CA5">
              <w:rPr>
                <w:rFonts w:ascii=".VnTime" w:hAnsi=".VnTime"/>
                <w:sz w:val="28"/>
                <w:szCs w:val="28"/>
                <w:vertAlign w:val="superscript"/>
              </w:rPr>
              <w:t>0</w:t>
            </w:r>
            <w:r w:rsidRPr="008D3CA5">
              <w:rPr>
                <w:rFonts w:ascii=".VnTime" w:hAnsi=".VnTime"/>
                <w:sz w:val="28"/>
                <w:szCs w:val="28"/>
              </w:rPr>
              <w:t xml:space="preserve">   =&gt; </w:t>
            </w:r>
            <w:r w:rsidRPr="008D3CA5">
              <w:rPr>
                <w:rFonts w:ascii=".VnTime" w:hAnsi=".VnTime"/>
                <w:position w:val="-4"/>
                <w:sz w:val="28"/>
                <w:szCs w:val="28"/>
              </w:rPr>
              <w:object w:dxaOrig="260" w:dyaOrig="240">
                <v:shape id="_x0000_i2789" type="#_x0000_t75" style="width:12.75pt;height:12pt" o:ole="">
                  <v:imagedata r:id="rId2558" o:title=""/>
                </v:shape>
                <o:OLEObject Type="Embed" ProgID="Equation.DSMT4" ShapeID="_x0000_i2789" DrawAspect="Content" ObjectID="_1586711788" r:id="rId2571"/>
              </w:object>
            </w:r>
            <w:r w:rsidRPr="008D3CA5">
              <w:rPr>
                <w:rFonts w:ascii=".VnTime" w:hAnsi=".VnTime"/>
                <w:sz w:val="28"/>
                <w:szCs w:val="28"/>
              </w:rPr>
              <w:t xml:space="preserve">APB + </w:t>
            </w:r>
            <w:r w:rsidRPr="008D3CA5">
              <w:rPr>
                <w:rFonts w:ascii=".VnTime" w:hAnsi=".VnTime"/>
                <w:position w:val="-4"/>
                <w:sz w:val="28"/>
                <w:szCs w:val="28"/>
              </w:rPr>
              <w:object w:dxaOrig="260" w:dyaOrig="240">
                <v:shape id="_x0000_i2790" type="#_x0000_t75" style="width:12.75pt;height:12pt" o:ole="">
                  <v:imagedata r:id="rId2558" o:title=""/>
                </v:shape>
                <o:OLEObject Type="Embed" ProgID="Equation.DSMT4" ShapeID="_x0000_i2790" DrawAspect="Content" ObjectID="_1586711789" r:id="rId2572"/>
              </w:object>
            </w:r>
            <w:r w:rsidRPr="008D3CA5">
              <w:rPr>
                <w:rFonts w:ascii=".VnTime" w:hAnsi=".VnTime"/>
                <w:sz w:val="28"/>
                <w:szCs w:val="28"/>
              </w:rPr>
              <w:t>AHB = 180</w:t>
            </w:r>
            <w:r w:rsidRPr="008D3CA5">
              <w:rPr>
                <w:rFonts w:ascii=".VnTime" w:hAnsi=".VnTime"/>
                <w:sz w:val="28"/>
                <w:szCs w:val="28"/>
                <w:vertAlign w:val="superscript"/>
              </w:rPr>
              <w:t>0</w:t>
            </w:r>
            <w:r w:rsidRPr="008D3CA5">
              <w:rPr>
                <w:rFonts w:ascii=".VnTime" w:hAnsi=".VnTime"/>
                <w:sz w:val="28"/>
                <w:szCs w:val="28"/>
              </w:rPr>
              <w:t xml:space="preserve">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Tø gi¸c APBH néi tiÕp ®­îc ®­êng trßn nªn  </w:t>
            </w:r>
            <w:r w:rsidRPr="008D3CA5">
              <w:rPr>
                <w:rFonts w:ascii=".VnTime" w:hAnsi=".VnTime"/>
                <w:position w:val="-4"/>
                <w:sz w:val="28"/>
                <w:szCs w:val="28"/>
              </w:rPr>
              <w:object w:dxaOrig="260" w:dyaOrig="240">
                <v:shape id="_x0000_i2791" type="#_x0000_t75" style="width:12.75pt;height:12pt" o:ole="">
                  <v:imagedata r:id="rId2558" o:title=""/>
                </v:shape>
                <o:OLEObject Type="Embed" ProgID="Equation.DSMT4" ShapeID="_x0000_i2791" DrawAspect="Content" ObjectID="_1586711790" r:id="rId2573"/>
              </w:object>
            </w:r>
            <w:r w:rsidRPr="008D3CA5">
              <w:rPr>
                <w:rFonts w:ascii=".VnTime" w:hAnsi=".VnTime"/>
                <w:sz w:val="28"/>
                <w:szCs w:val="28"/>
              </w:rPr>
              <w:t xml:space="preserve">PAB = </w:t>
            </w:r>
            <w:r w:rsidRPr="008D3CA5">
              <w:rPr>
                <w:rFonts w:ascii=".VnTime" w:hAnsi=".VnTime"/>
                <w:position w:val="-4"/>
                <w:sz w:val="28"/>
                <w:szCs w:val="28"/>
              </w:rPr>
              <w:object w:dxaOrig="260" w:dyaOrig="240">
                <v:shape id="_x0000_i2792" type="#_x0000_t75" style="width:12.75pt;height:12pt" o:ole="">
                  <v:imagedata r:id="rId2558" o:title=""/>
                </v:shape>
                <o:OLEObject Type="Embed" ProgID="Equation.DSMT4" ShapeID="_x0000_i2792" DrawAspect="Content" ObjectID="_1586711791" r:id="rId2574"/>
              </w:object>
            </w:r>
            <w:r w:rsidRPr="008D3CA5">
              <w:rPr>
                <w:rFonts w:ascii=".VnTime" w:hAnsi=".VnTime"/>
                <w:sz w:val="28"/>
                <w:szCs w:val="28"/>
              </w:rPr>
              <w:t>PHB</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Mµ </w:t>
            </w:r>
            <w:r w:rsidRPr="008D3CA5">
              <w:rPr>
                <w:rFonts w:ascii=".VnTime" w:hAnsi=".VnTime"/>
                <w:position w:val="-4"/>
                <w:sz w:val="28"/>
                <w:szCs w:val="28"/>
              </w:rPr>
              <w:object w:dxaOrig="260" w:dyaOrig="240">
                <v:shape id="_x0000_i2793" type="#_x0000_t75" style="width:12.75pt;height:12pt" o:ole="">
                  <v:imagedata r:id="rId2558" o:title=""/>
                </v:shape>
                <o:OLEObject Type="Embed" ProgID="Equation.DSMT4" ShapeID="_x0000_i2793" DrawAspect="Content" ObjectID="_1586711792" r:id="rId2575"/>
              </w:object>
            </w:r>
            <w:r w:rsidRPr="008D3CA5">
              <w:rPr>
                <w:rFonts w:ascii=".VnTime" w:hAnsi=".VnTime"/>
                <w:sz w:val="28"/>
                <w:szCs w:val="28"/>
              </w:rPr>
              <w:t xml:space="preserve">PAB = </w:t>
            </w:r>
            <w:r w:rsidRPr="008D3CA5">
              <w:rPr>
                <w:rFonts w:ascii=".VnTime" w:hAnsi=".VnTime"/>
                <w:position w:val="-4"/>
                <w:sz w:val="28"/>
                <w:szCs w:val="28"/>
              </w:rPr>
              <w:object w:dxaOrig="260" w:dyaOrig="240">
                <v:shape id="_x0000_i2794" type="#_x0000_t75" style="width:12.75pt;height:12pt" o:ole="">
                  <v:imagedata r:id="rId2558" o:title=""/>
                </v:shape>
                <o:OLEObject Type="Embed" ProgID="Equation.DSMT4" ShapeID="_x0000_i2794" DrawAspect="Content" ObjectID="_1586711793" r:id="rId2576"/>
              </w:object>
            </w:r>
            <w:r w:rsidRPr="008D3CA5">
              <w:rPr>
                <w:rFonts w:ascii=".VnTime" w:hAnsi=".VnTime"/>
                <w:sz w:val="28"/>
                <w:szCs w:val="28"/>
              </w:rPr>
              <w:t xml:space="preserve">DAB do ®ã: </w:t>
            </w:r>
            <w:r w:rsidRPr="008D3CA5">
              <w:rPr>
                <w:rFonts w:ascii=".VnTime" w:hAnsi=".VnTime"/>
                <w:position w:val="-4"/>
                <w:sz w:val="28"/>
                <w:szCs w:val="28"/>
              </w:rPr>
              <w:object w:dxaOrig="260" w:dyaOrig="240">
                <v:shape id="_x0000_i2795" type="#_x0000_t75" style="width:12.75pt;height:12pt" o:ole="">
                  <v:imagedata r:id="rId2558" o:title=""/>
                </v:shape>
                <o:OLEObject Type="Embed" ProgID="Equation.DSMT4" ShapeID="_x0000_i2795" DrawAspect="Content" ObjectID="_1586711794" r:id="rId2577"/>
              </w:object>
            </w:r>
            <w:r w:rsidRPr="008D3CA5">
              <w:rPr>
                <w:rFonts w:ascii=".VnTime" w:hAnsi=".VnTime"/>
                <w:sz w:val="28"/>
                <w:szCs w:val="28"/>
              </w:rPr>
              <w:t xml:space="preserve">PHB = </w:t>
            </w:r>
            <w:r w:rsidRPr="008D3CA5">
              <w:rPr>
                <w:rFonts w:ascii=".VnTime" w:hAnsi=".VnTime"/>
                <w:position w:val="-4"/>
                <w:sz w:val="28"/>
                <w:szCs w:val="28"/>
              </w:rPr>
              <w:object w:dxaOrig="260" w:dyaOrig="240">
                <v:shape id="_x0000_i2796" type="#_x0000_t75" style="width:12.75pt;height:12pt" o:ole="">
                  <v:imagedata r:id="rId2558" o:title=""/>
                </v:shape>
                <o:OLEObject Type="Embed" ProgID="Equation.DSMT4" ShapeID="_x0000_i2796" DrawAspect="Content" ObjectID="_1586711795" r:id="rId2578"/>
              </w:object>
            </w:r>
            <w:r w:rsidRPr="008D3CA5">
              <w:rPr>
                <w:rFonts w:ascii=".VnTime" w:hAnsi=".VnTime"/>
                <w:sz w:val="28"/>
                <w:szCs w:val="28"/>
              </w:rPr>
              <w:t>DAB</w:t>
            </w:r>
          </w:p>
          <w:p w:rsidR="008D3CA5" w:rsidRPr="008D3CA5" w:rsidRDefault="008D3CA5" w:rsidP="008D3CA5">
            <w:pPr>
              <w:spacing w:line="360" w:lineRule="auto"/>
              <w:rPr>
                <w:rFonts w:ascii=".VnTime" w:hAnsi=".VnTime"/>
                <w:sz w:val="28"/>
                <w:szCs w:val="28"/>
                <w:lang w:val="fr-FR"/>
              </w:rPr>
            </w:pPr>
            <w:r w:rsidRPr="008D3CA5">
              <w:rPr>
                <w:rFonts w:ascii=".VnTime" w:hAnsi=".VnTime"/>
                <w:sz w:val="28"/>
                <w:szCs w:val="28"/>
                <w:lang w:val="fr-FR"/>
              </w:rPr>
              <w:t xml:space="preserve">Chøng minh t­¬ng tù ta cã:   </w:t>
            </w:r>
            <w:r w:rsidRPr="008D3CA5">
              <w:rPr>
                <w:rFonts w:ascii=".VnTime" w:hAnsi=".VnTime"/>
                <w:position w:val="-4"/>
                <w:sz w:val="28"/>
                <w:szCs w:val="28"/>
              </w:rPr>
              <w:object w:dxaOrig="260" w:dyaOrig="240">
                <v:shape id="_x0000_i2797" type="#_x0000_t75" style="width:12.75pt;height:12pt" o:ole="">
                  <v:imagedata r:id="rId2558" o:title=""/>
                </v:shape>
                <o:OLEObject Type="Embed" ProgID="Equation.DSMT4" ShapeID="_x0000_i2797" DrawAspect="Content" ObjectID="_1586711796" r:id="rId2579"/>
              </w:object>
            </w:r>
            <w:r w:rsidRPr="008D3CA5">
              <w:rPr>
                <w:rFonts w:ascii=".VnTime" w:hAnsi=".VnTime"/>
                <w:sz w:val="28"/>
                <w:szCs w:val="28"/>
                <w:lang w:val="fr-FR"/>
              </w:rPr>
              <w:t xml:space="preserve">CHQ = </w:t>
            </w:r>
            <w:r w:rsidRPr="008D3CA5">
              <w:rPr>
                <w:rFonts w:ascii=".VnTime" w:hAnsi=".VnTime"/>
                <w:position w:val="-4"/>
                <w:sz w:val="28"/>
                <w:szCs w:val="28"/>
              </w:rPr>
              <w:object w:dxaOrig="260" w:dyaOrig="240">
                <v:shape id="_x0000_i2798" type="#_x0000_t75" style="width:12.75pt;height:12pt" o:ole="">
                  <v:imagedata r:id="rId2558" o:title=""/>
                </v:shape>
                <o:OLEObject Type="Embed" ProgID="Equation.DSMT4" ShapeID="_x0000_i2798" DrawAspect="Content" ObjectID="_1586711797" r:id="rId2580"/>
              </w:object>
            </w:r>
            <w:r w:rsidRPr="008D3CA5">
              <w:rPr>
                <w:rFonts w:ascii=".VnTime" w:hAnsi=".VnTime"/>
                <w:sz w:val="28"/>
                <w:szCs w:val="28"/>
                <w:lang w:val="fr-FR"/>
              </w:rPr>
              <w:t xml:space="preserve">DAC     </w:t>
            </w:r>
          </w:p>
          <w:p w:rsidR="008D3CA5" w:rsidRPr="008D3CA5" w:rsidRDefault="008D3CA5" w:rsidP="008D3CA5">
            <w:pPr>
              <w:spacing w:line="360" w:lineRule="auto"/>
              <w:rPr>
                <w:rFonts w:ascii=".VnTime" w:hAnsi=".VnTime"/>
                <w:sz w:val="28"/>
                <w:szCs w:val="28"/>
                <w:lang w:val="fr-FR"/>
              </w:rPr>
            </w:pPr>
            <w:r w:rsidRPr="008D3CA5">
              <w:rPr>
                <w:rFonts w:ascii=".VnTime" w:hAnsi=".VnTime"/>
                <w:sz w:val="28"/>
                <w:szCs w:val="28"/>
                <w:lang w:val="fr-FR"/>
              </w:rPr>
              <w:t xml:space="preserve">VËy </w:t>
            </w:r>
            <w:r w:rsidRPr="008D3CA5">
              <w:rPr>
                <w:rFonts w:ascii=".VnTime" w:hAnsi=".VnTime"/>
                <w:position w:val="-4"/>
                <w:sz w:val="28"/>
                <w:szCs w:val="28"/>
              </w:rPr>
              <w:object w:dxaOrig="260" w:dyaOrig="240">
                <v:shape id="_x0000_i2799" type="#_x0000_t75" style="width:12.75pt;height:12pt" o:ole="">
                  <v:imagedata r:id="rId2558" o:title=""/>
                </v:shape>
                <o:OLEObject Type="Embed" ProgID="Equation.DSMT4" ShapeID="_x0000_i2799" DrawAspect="Content" ObjectID="_1586711798" r:id="rId2581"/>
              </w:object>
            </w:r>
            <w:r w:rsidRPr="008D3CA5">
              <w:rPr>
                <w:rFonts w:ascii=".VnTime" w:hAnsi=".VnTime"/>
                <w:sz w:val="28"/>
                <w:szCs w:val="28"/>
                <w:lang w:val="fr-FR"/>
              </w:rPr>
              <w:t xml:space="preserve">PHQ = </w:t>
            </w:r>
            <w:r w:rsidRPr="008D3CA5">
              <w:rPr>
                <w:rFonts w:ascii=".VnTime" w:hAnsi=".VnTime"/>
                <w:position w:val="-4"/>
                <w:sz w:val="28"/>
                <w:szCs w:val="28"/>
              </w:rPr>
              <w:object w:dxaOrig="260" w:dyaOrig="240">
                <v:shape id="_x0000_i2800" type="#_x0000_t75" style="width:12.75pt;height:12pt" o:ole="">
                  <v:imagedata r:id="rId2558" o:title=""/>
                </v:shape>
                <o:OLEObject Type="Embed" ProgID="Equation.DSMT4" ShapeID="_x0000_i2800" DrawAspect="Content" ObjectID="_1586711799" r:id="rId2582"/>
              </w:object>
            </w:r>
            <w:r w:rsidRPr="008D3CA5">
              <w:rPr>
                <w:rFonts w:ascii=".VnTime" w:hAnsi=".VnTime"/>
                <w:sz w:val="28"/>
                <w:szCs w:val="28"/>
                <w:lang w:val="fr-FR"/>
              </w:rPr>
              <w:t xml:space="preserve">PHB + </w:t>
            </w:r>
            <w:r w:rsidRPr="008D3CA5">
              <w:rPr>
                <w:rFonts w:ascii=".VnTime" w:hAnsi=".VnTime"/>
                <w:position w:val="-4"/>
                <w:sz w:val="28"/>
                <w:szCs w:val="28"/>
              </w:rPr>
              <w:object w:dxaOrig="260" w:dyaOrig="240">
                <v:shape id="_x0000_i2801" type="#_x0000_t75" style="width:12.75pt;height:12pt" o:ole="">
                  <v:imagedata r:id="rId2558" o:title=""/>
                </v:shape>
                <o:OLEObject Type="Embed" ProgID="Equation.DSMT4" ShapeID="_x0000_i2801" DrawAspect="Content" ObjectID="_1586711800" r:id="rId2583"/>
              </w:object>
            </w:r>
            <w:r w:rsidRPr="008D3CA5">
              <w:rPr>
                <w:rFonts w:ascii=".VnTime" w:hAnsi=".VnTime"/>
                <w:sz w:val="28"/>
                <w:szCs w:val="28"/>
                <w:lang w:val="fr-FR"/>
              </w:rPr>
              <w:t>BHC +</w:t>
            </w:r>
            <w:r w:rsidRPr="008D3CA5">
              <w:rPr>
                <w:rFonts w:ascii=".VnTime" w:hAnsi=".VnTime"/>
                <w:position w:val="-4"/>
                <w:sz w:val="28"/>
                <w:szCs w:val="28"/>
              </w:rPr>
              <w:object w:dxaOrig="260" w:dyaOrig="240">
                <v:shape id="_x0000_i2802" type="#_x0000_t75" style="width:12.75pt;height:12pt" o:ole="">
                  <v:imagedata r:id="rId2558" o:title=""/>
                </v:shape>
                <o:OLEObject Type="Embed" ProgID="Equation.DSMT4" ShapeID="_x0000_i2802" DrawAspect="Content" ObjectID="_1586711801" r:id="rId2584"/>
              </w:object>
            </w:r>
            <w:r w:rsidRPr="008D3CA5">
              <w:rPr>
                <w:rFonts w:ascii=".VnTime" w:hAnsi=".VnTime"/>
                <w:sz w:val="28"/>
                <w:szCs w:val="28"/>
                <w:lang w:val="fr-FR"/>
              </w:rPr>
              <w:t xml:space="preserve"> CHQ = </w:t>
            </w:r>
            <w:r w:rsidRPr="008D3CA5">
              <w:rPr>
                <w:rFonts w:ascii=".VnTime" w:hAnsi=".VnTime"/>
                <w:position w:val="-4"/>
                <w:sz w:val="28"/>
                <w:szCs w:val="28"/>
              </w:rPr>
              <w:object w:dxaOrig="260" w:dyaOrig="240">
                <v:shape id="_x0000_i2803" type="#_x0000_t75" style="width:12.75pt;height:12pt" o:ole="">
                  <v:imagedata r:id="rId2558" o:title=""/>
                </v:shape>
                <o:OLEObject Type="Embed" ProgID="Equation.DSMT4" ShapeID="_x0000_i2803" DrawAspect="Content" ObjectID="_1586711802" r:id="rId2585"/>
              </w:object>
            </w:r>
            <w:r w:rsidRPr="008D3CA5">
              <w:rPr>
                <w:rFonts w:ascii=".VnTime" w:hAnsi=".VnTime"/>
                <w:sz w:val="28"/>
                <w:szCs w:val="28"/>
                <w:lang w:val="fr-FR"/>
              </w:rPr>
              <w:t xml:space="preserve">BAC + </w:t>
            </w:r>
            <w:r w:rsidRPr="008D3CA5">
              <w:rPr>
                <w:rFonts w:ascii=".VnTime" w:hAnsi=".VnTime"/>
                <w:position w:val="-4"/>
                <w:sz w:val="28"/>
                <w:szCs w:val="28"/>
              </w:rPr>
              <w:object w:dxaOrig="260" w:dyaOrig="240">
                <v:shape id="_x0000_i2804" type="#_x0000_t75" style="width:12.75pt;height:12pt" o:ole="">
                  <v:imagedata r:id="rId2558" o:title=""/>
                </v:shape>
                <o:OLEObject Type="Embed" ProgID="Equation.DSMT4" ShapeID="_x0000_i2804" DrawAspect="Content" ObjectID="_1586711803" r:id="rId2586"/>
              </w:object>
            </w:r>
            <w:r w:rsidRPr="008D3CA5">
              <w:rPr>
                <w:rFonts w:ascii=".VnTime" w:hAnsi=".VnTime"/>
                <w:sz w:val="28"/>
                <w:szCs w:val="28"/>
                <w:lang w:val="fr-FR"/>
              </w:rPr>
              <w:t>BHC = 180</w:t>
            </w:r>
            <w:r w:rsidRPr="008D3CA5">
              <w:rPr>
                <w:rFonts w:ascii=".VnTime" w:hAnsi=".VnTime"/>
                <w:sz w:val="28"/>
                <w:szCs w:val="28"/>
                <w:vertAlign w:val="superscript"/>
                <w:lang w:val="fr-FR"/>
              </w:rPr>
              <w:t>0</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Ba ®iÓm P; H; Q th¼ng hµng                       </w:t>
            </w:r>
          </w:p>
          <w:p w:rsidR="008D3CA5" w:rsidRPr="008D3CA5" w:rsidRDefault="008D3CA5" w:rsidP="008D3CA5">
            <w:pPr>
              <w:spacing w:line="360" w:lineRule="auto"/>
              <w:rPr>
                <w:rFonts w:ascii=".VnTime" w:hAnsi=".VnTime"/>
                <w:b/>
                <w:bCs/>
                <w:sz w:val="28"/>
                <w:szCs w:val="28"/>
              </w:rPr>
            </w:pPr>
            <w:r w:rsidRPr="008D3CA5">
              <w:rPr>
                <w:rFonts w:ascii=".VnTime" w:hAnsi=".VnTime"/>
                <w:sz w:val="28"/>
                <w:szCs w:val="28"/>
              </w:rPr>
              <w:t xml:space="preserve">c). Ta thÊy </w:t>
            </w:r>
            <w:r w:rsidRPr="008D3CA5">
              <w:rPr>
                <w:rFonts w:ascii=".VnTime" w:hAnsi=".VnTime"/>
                <w:position w:val="-4"/>
                <w:sz w:val="28"/>
                <w:szCs w:val="28"/>
              </w:rPr>
              <w:object w:dxaOrig="220" w:dyaOrig="260">
                <v:shape id="_x0000_i2805" type="#_x0000_t75" style="width:11.25pt;height:12.75pt" o:ole="">
                  <v:imagedata r:id="rId2587" o:title=""/>
                </v:shape>
                <o:OLEObject Type="Embed" ProgID="Equation.3" ShapeID="_x0000_i2805" DrawAspect="Content" ObjectID="_1586711804" r:id="rId2588"/>
              </w:object>
            </w:r>
            <w:r w:rsidRPr="008D3CA5">
              <w:rPr>
                <w:rFonts w:ascii=".VnTime" w:hAnsi=".VnTime"/>
                <w:sz w:val="28"/>
                <w:szCs w:val="28"/>
              </w:rPr>
              <w:t xml:space="preserve"> APQ lµ tam gi¸c c©n ®Ønh A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Cã AP = AQ = AD vµ </w:t>
            </w:r>
            <w:r w:rsidRPr="008D3CA5">
              <w:rPr>
                <w:rFonts w:ascii=".VnTime" w:hAnsi=".VnTime"/>
                <w:position w:val="-4"/>
                <w:sz w:val="28"/>
                <w:szCs w:val="28"/>
              </w:rPr>
              <w:object w:dxaOrig="260" w:dyaOrig="240">
                <v:shape id="_x0000_i2806" type="#_x0000_t75" style="width:12.75pt;height:12pt" o:ole="">
                  <v:imagedata r:id="rId2558" o:title=""/>
                </v:shape>
                <o:OLEObject Type="Embed" ProgID="Equation.DSMT4" ShapeID="_x0000_i2806" DrawAspect="Content" ObjectID="_1586711805" r:id="rId2589"/>
              </w:object>
            </w:r>
            <w:r w:rsidRPr="008D3CA5">
              <w:rPr>
                <w:rFonts w:ascii=".VnTime" w:hAnsi=".VnTime"/>
                <w:sz w:val="28"/>
                <w:szCs w:val="28"/>
              </w:rPr>
              <w:t xml:space="preserve">PAQ = </w:t>
            </w:r>
            <w:r w:rsidRPr="008D3CA5">
              <w:rPr>
                <w:rFonts w:ascii=".VnTime" w:hAnsi=".VnTime"/>
                <w:position w:val="-4"/>
                <w:sz w:val="28"/>
                <w:szCs w:val="28"/>
              </w:rPr>
              <w:object w:dxaOrig="260" w:dyaOrig="240">
                <v:shape id="_x0000_i2807" type="#_x0000_t75" style="width:12.75pt;height:12pt" o:ole="">
                  <v:imagedata r:id="rId2558" o:title=""/>
                </v:shape>
                <o:OLEObject Type="Embed" ProgID="Equation.DSMT4" ShapeID="_x0000_i2807" DrawAspect="Content" ObjectID="_1586711806" r:id="rId2590"/>
              </w:object>
            </w:r>
            <w:r w:rsidRPr="008D3CA5">
              <w:rPr>
                <w:rFonts w:ascii=".VnTime" w:hAnsi=".VnTime"/>
                <w:sz w:val="28"/>
                <w:szCs w:val="28"/>
              </w:rPr>
              <w:t xml:space="preserve">2BAC kh«ng ®æi nªn c¹nh ®¸y PQ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®¹t gi¸ trÞ lín nhÊt </w:t>
            </w:r>
            <w:r w:rsidRPr="008D3CA5">
              <w:rPr>
                <w:rFonts w:ascii=".VnTime" w:hAnsi=".VnTime"/>
                <w:sz w:val="28"/>
                <w:szCs w:val="28"/>
              </w:rPr>
              <w:sym w:font="Wingdings" w:char="F0F3"/>
            </w:r>
            <w:r w:rsidRPr="008D3CA5">
              <w:rPr>
                <w:rFonts w:ascii=".VnTime" w:hAnsi=".VnTime"/>
                <w:sz w:val="28"/>
                <w:szCs w:val="28"/>
              </w:rPr>
              <w:t xml:space="preserve"> AP vµ AQ lµ lín nhÊt hay </w:t>
            </w:r>
            <w:r w:rsidRPr="008D3CA5">
              <w:rPr>
                <w:rFonts w:ascii=".VnTime" w:hAnsi=".VnTime"/>
                <w:sz w:val="28"/>
                <w:szCs w:val="28"/>
              </w:rPr>
              <w:sym w:font="Wingdings" w:char="F0F3"/>
            </w:r>
            <w:r w:rsidRPr="008D3CA5">
              <w:rPr>
                <w:rFonts w:ascii=".VnTime" w:hAnsi=".VnTime"/>
                <w:sz w:val="28"/>
                <w:szCs w:val="28"/>
              </w:rPr>
              <w:t xml:space="preserve"> AD lµ lín nhÊt  </w:t>
            </w:r>
          </w:p>
          <w:p w:rsidR="008D3CA5" w:rsidRPr="007034D8" w:rsidRDefault="008D3CA5" w:rsidP="008D3CA5">
            <w:pPr>
              <w:rPr>
                <w:rFonts w:ascii="Times New Roman" w:eastAsia="Times New Roman" w:hAnsi="Times New Roman" w:cs="Times New Roman"/>
                <w:b/>
                <w:color w:val="FF0000"/>
                <w:sz w:val="28"/>
                <w:szCs w:val="24"/>
                <w:lang w:val="en-US"/>
              </w:rPr>
            </w:pPr>
            <w:r w:rsidRPr="008D3CA5">
              <w:rPr>
                <w:rFonts w:ascii=".VnTime" w:hAnsi=".VnTime"/>
                <w:sz w:val="28"/>
                <w:szCs w:val="28"/>
              </w:rPr>
              <w:sym w:font="Wingdings" w:char="F0F3"/>
            </w:r>
            <w:r w:rsidRPr="008D3CA5">
              <w:rPr>
                <w:rFonts w:ascii=".VnTime" w:hAnsi=".VnTime"/>
                <w:sz w:val="28"/>
                <w:szCs w:val="28"/>
              </w:rPr>
              <w:t xml:space="preserve"> D lµ ®Çu ®­êng kÝnh kÎ tõ A cña ®­êng trßn t©m O</w:t>
            </w:r>
            <w:r>
              <w:t xml:space="preserve">         </w:t>
            </w: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83</w:t>
            </w:r>
          </w:p>
          <w:p w:rsidR="008D3CA5" w:rsidRPr="008D3CA5" w:rsidRDefault="008D3CA5" w:rsidP="008D3CA5">
            <w:pPr>
              <w:rPr>
                <w:rFonts w:ascii=".VnTime" w:hAnsi=".VnTime"/>
                <w:sz w:val="28"/>
                <w:szCs w:val="28"/>
              </w:rPr>
            </w:pPr>
            <w:r w:rsidRPr="008D3CA5">
              <w:rPr>
                <w:rFonts w:ascii=".VnTime" w:hAnsi=".VnTime"/>
                <w:b/>
                <w:i/>
                <w:sz w:val="28"/>
                <w:szCs w:val="28"/>
                <w:u w:val="single"/>
              </w:rPr>
              <w:t>Bµi 1</w:t>
            </w:r>
            <w:r w:rsidRPr="008D3CA5">
              <w:rPr>
                <w:rFonts w:ascii=".VnTime" w:hAnsi=".VnTime"/>
                <w:sz w:val="28"/>
                <w:szCs w:val="28"/>
              </w:rPr>
              <w:t xml:space="preserve">: Cho biÓu thøc:      </w:t>
            </w:r>
            <w:r w:rsidRPr="008D3CA5">
              <w:rPr>
                <w:rFonts w:ascii=".VnTime" w:hAnsi=".VnTime"/>
                <w:position w:val="-34"/>
                <w:sz w:val="28"/>
                <w:szCs w:val="28"/>
              </w:rPr>
              <w:object w:dxaOrig="6540" w:dyaOrig="720">
                <v:shape id="_x0000_i2808" type="#_x0000_t75" style="width:327pt;height:36pt" o:ole="">
                  <v:imagedata r:id="rId2591" o:title=""/>
                </v:shape>
                <o:OLEObject Type="Embed" ProgID="Equation.3" ShapeID="_x0000_i2808" DrawAspect="Content" ObjectID="_1586711807" r:id="rId2592"/>
              </w:object>
            </w:r>
          </w:p>
          <w:p w:rsidR="008D3CA5" w:rsidRPr="008D3CA5" w:rsidRDefault="008D3CA5" w:rsidP="008D3CA5">
            <w:pPr>
              <w:ind w:firstLine="720"/>
              <w:rPr>
                <w:rFonts w:ascii=".VnTime" w:hAnsi=".VnTime"/>
                <w:sz w:val="28"/>
                <w:szCs w:val="28"/>
              </w:rPr>
            </w:pPr>
            <w:r w:rsidRPr="008D3CA5">
              <w:rPr>
                <w:rFonts w:ascii=".VnTime" w:hAnsi=".VnTime"/>
                <w:sz w:val="28"/>
                <w:szCs w:val="28"/>
              </w:rPr>
              <w:t>a). T×m ®iÒu kiÖn cña x vµ y ®Ó P x¸c ®Þnh . Rót gän P.</w:t>
            </w:r>
          </w:p>
          <w:p w:rsidR="008D3CA5" w:rsidRPr="008D3CA5" w:rsidRDefault="008D3CA5" w:rsidP="008D3CA5">
            <w:pPr>
              <w:ind w:firstLine="720"/>
              <w:rPr>
                <w:rFonts w:ascii=".VnTime" w:hAnsi=".VnTime"/>
                <w:sz w:val="28"/>
                <w:szCs w:val="28"/>
              </w:rPr>
            </w:pPr>
            <w:r w:rsidRPr="008D3CA5">
              <w:rPr>
                <w:rFonts w:ascii=".VnTime" w:hAnsi=".VnTime"/>
                <w:sz w:val="28"/>
                <w:szCs w:val="28"/>
              </w:rPr>
              <w:t>b). T×m x,y nguyªn tháa m·n ph</w:t>
            </w:r>
            <w:r w:rsidRPr="008D3CA5">
              <w:rPr>
                <w:rFonts w:ascii=".VnTime" w:hAnsi=".VnTime"/>
                <w:sz w:val="28"/>
                <w:szCs w:val="28"/>
              </w:rPr>
              <w:softHyphen/>
              <w:t>¬ng tr×nh P = 2.</w:t>
            </w:r>
          </w:p>
          <w:p w:rsidR="008D3CA5" w:rsidRPr="008D3CA5" w:rsidRDefault="008D3CA5" w:rsidP="008D3CA5">
            <w:pPr>
              <w:rPr>
                <w:rFonts w:ascii=".VnTime" w:hAnsi=".VnTime"/>
                <w:sz w:val="28"/>
                <w:szCs w:val="28"/>
              </w:rPr>
            </w:pPr>
            <w:r w:rsidRPr="008D3CA5">
              <w:rPr>
                <w:rFonts w:ascii=".VnTime" w:hAnsi=".VnTime"/>
                <w:b/>
                <w:i/>
                <w:sz w:val="28"/>
                <w:szCs w:val="28"/>
                <w:u w:val="single"/>
              </w:rPr>
              <w:t>Bµi 2</w:t>
            </w:r>
            <w:r w:rsidRPr="008D3CA5">
              <w:rPr>
                <w:rFonts w:ascii=".VnTime" w:hAnsi=".VnTime"/>
                <w:sz w:val="28"/>
                <w:szCs w:val="28"/>
              </w:rPr>
              <w:t>: Cho parabol (P) : y = -x</w:t>
            </w:r>
            <w:r w:rsidRPr="008D3CA5">
              <w:rPr>
                <w:rFonts w:ascii=".VnTime" w:hAnsi=".VnTime"/>
                <w:sz w:val="28"/>
                <w:szCs w:val="28"/>
                <w:vertAlign w:val="superscript"/>
              </w:rPr>
              <w:t>2</w:t>
            </w:r>
            <w:r w:rsidRPr="008D3CA5">
              <w:rPr>
                <w:rFonts w:ascii=".VnTime" w:hAnsi=".VnTime"/>
                <w:sz w:val="28"/>
                <w:szCs w:val="28"/>
              </w:rPr>
              <w:t xml:space="preserve"> vµ ®</w:t>
            </w:r>
            <w:r w:rsidRPr="008D3CA5">
              <w:rPr>
                <w:rFonts w:ascii=".VnTime" w:hAnsi=".VnTime"/>
                <w:sz w:val="28"/>
                <w:szCs w:val="28"/>
              </w:rPr>
              <w:softHyphen/>
              <w:t>êng th¼ng (d) cã hÖ sè gãc m ®i qua ®iÓm  M(-1 ; -2) .</w:t>
            </w:r>
          </w:p>
          <w:p w:rsidR="008D3CA5" w:rsidRPr="008D3CA5" w:rsidRDefault="008D3CA5" w:rsidP="008D3CA5">
            <w:pPr>
              <w:ind w:firstLine="720"/>
              <w:rPr>
                <w:rFonts w:ascii=".VnTime" w:hAnsi=".VnTime"/>
                <w:sz w:val="28"/>
                <w:szCs w:val="28"/>
              </w:rPr>
            </w:pPr>
            <w:r w:rsidRPr="008D3CA5">
              <w:rPr>
                <w:rFonts w:ascii=".VnTime" w:hAnsi=".VnTime"/>
                <w:sz w:val="28"/>
                <w:szCs w:val="28"/>
              </w:rPr>
              <w:t>a). Chøng minh r»ng víi mäi gi¸ trÞ cña m (d) lu«n c¾t (P) t¹i hai ®iÓm A , B ph©n biÖt</w:t>
            </w:r>
          </w:p>
          <w:p w:rsidR="008D3CA5" w:rsidRPr="008D3CA5" w:rsidRDefault="008D3CA5" w:rsidP="008D3CA5">
            <w:pPr>
              <w:ind w:firstLine="720"/>
              <w:rPr>
                <w:rFonts w:ascii=".VnTime" w:hAnsi=".VnTime"/>
                <w:sz w:val="28"/>
                <w:szCs w:val="28"/>
              </w:rPr>
            </w:pPr>
            <w:r w:rsidRPr="008D3CA5">
              <w:rPr>
                <w:rFonts w:ascii=".VnTime" w:hAnsi=".VnTime"/>
                <w:sz w:val="28"/>
                <w:szCs w:val="28"/>
              </w:rPr>
              <w:t>b). X¸c ®Þnh m ®Ó A,B n»m vÒ hai phÝa cña trôc tung.</w:t>
            </w:r>
          </w:p>
          <w:p w:rsidR="008D3CA5" w:rsidRPr="008D3CA5" w:rsidRDefault="008D3CA5" w:rsidP="008D3CA5">
            <w:pPr>
              <w:rPr>
                <w:rFonts w:ascii=".VnTime" w:hAnsi=".VnTime"/>
                <w:sz w:val="28"/>
                <w:szCs w:val="28"/>
              </w:rPr>
            </w:pPr>
            <w:r w:rsidRPr="008D3CA5">
              <w:rPr>
                <w:rFonts w:ascii=".VnTime" w:hAnsi=".VnTime"/>
                <w:b/>
                <w:i/>
                <w:sz w:val="28"/>
                <w:szCs w:val="28"/>
                <w:u w:val="single"/>
              </w:rPr>
              <w:t>Bµi 3</w:t>
            </w:r>
            <w:r w:rsidRPr="008D3CA5">
              <w:rPr>
                <w:rFonts w:ascii=".VnTime" w:hAnsi=".VnTime"/>
                <w:sz w:val="28"/>
                <w:szCs w:val="28"/>
              </w:rPr>
              <w:t>: Gi¶i hÖ ph</w:t>
            </w:r>
            <w:r w:rsidRPr="008D3CA5">
              <w:rPr>
                <w:rFonts w:ascii=".VnTime" w:hAnsi=".VnTime"/>
                <w:sz w:val="28"/>
                <w:szCs w:val="28"/>
              </w:rPr>
              <w:softHyphen/>
              <w:t>¬ng tr×nh :</w:t>
            </w:r>
          </w:p>
          <w:p w:rsidR="008D3CA5" w:rsidRPr="008D3CA5" w:rsidRDefault="008D3CA5" w:rsidP="008D3CA5">
            <w:pPr>
              <w:rPr>
                <w:rFonts w:ascii=".VnTime" w:hAnsi=".VnTime"/>
                <w:sz w:val="28"/>
                <w:szCs w:val="28"/>
              </w:rPr>
            </w:pPr>
            <w:r w:rsidRPr="008D3CA5">
              <w:rPr>
                <w:rFonts w:ascii=".VnTime" w:hAnsi=".VnTime"/>
                <w:sz w:val="28"/>
                <w:szCs w:val="28"/>
              </w:rPr>
              <w:t xml:space="preserve">                                         </w:t>
            </w:r>
            <w:r w:rsidRPr="008D3CA5">
              <w:rPr>
                <w:rFonts w:ascii=".VnTime" w:hAnsi=".VnTime"/>
                <w:position w:val="-66"/>
                <w:sz w:val="28"/>
                <w:szCs w:val="28"/>
              </w:rPr>
              <w:object w:dxaOrig="1980" w:dyaOrig="1440">
                <v:shape id="_x0000_i2809" type="#_x0000_t75" style="width:99pt;height:1in" o:ole="">
                  <v:imagedata r:id="rId2593" o:title=""/>
                </v:shape>
                <o:OLEObject Type="Embed" ProgID="Equation.3" ShapeID="_x0000_i2809" DrawAspect="Content" ObjectID="_1586711808" r:id="rId2594"/>
              </w:object>
            </w:r>
          </w:p>
          <w:p w:rsidR="008D3CA5" w:rsidRPr="008D3CA5" w:rsidRDefault="008D3CA5" w:rsidP="008D3CA5">
            <w:pPr>
              <w:rPr>
                <w:rFonts w:ascii=".VnTime" w:hAnsi=".VnTime"/>
                <w:sz w:val="28"/>
                <w:szCs w:val="28"/>
              </w:rPr>
            </w:pPr>
            <w:r w:rsidRPr="008D3CA5">
              <w:rPr>
                <w:rFonts w:ascii=".VnTime" w:hAnsi=".VnTime"/>
                <w:b/>
                <w:i/>
                <w:sz w:val="28"/>
                <w:szCs w:val="28"/>
                <w:u w:val="single"/>
              </w:rPr>
              <w:t>Bµi 4</w:t>
            </w:r>
            <w:r w:rsidRPr="008D3CA5">
              <w:rPr>
                <w:rFonts w:ascii=".VnTime" w:hAnsi=".VnTime"/>
                <w:sz w:val="28"/>
                <w:szCs w:val="28"/>
              </w:rPr>
              <w:t>: Cho ®</w:t>
            </w:r>
            <w:r w:rsidRPr="008D3CA5">
              <w:rPr>
                <w:rFonts w:ascii=".VnTime" w:hAnsi=".VnTime"/>
                <w:sz w:val="28"/>
                <w:szCs w:val="28"/>
              </w:rPr>
              <w:softHyphen/>
              <w:t>­êng trßn (O) ®</w:t>
            </w:r>
            <w:r w:rsidRPr="008D3CA5">
              <w:rPr>
                <w:rFonts w:ascii=".VnTime" w:hAnsi=".VnTime"/>
                <w:sz w:val="28"/>
                <w:szCs w:val="28"/>
              </w:rPr>
              <w:softHyphen/>
              <w:t>êng kÝnh AB = 2R vµ C lµ mét ®iÓm thuéc ®</w:t>
            </w:r>
            <w:r w:rsidRPr="008D3CA5">
              <w:rPr>
                <w:rFonts w:ascii=".VnTime" w:hAnsi=".VnTime"/>
                <w:sz w:val="28"/>
                <w:szCs w:val="28"/>
              </w:rPr>
              <w:softHyphen/>
              <w:t xml:space="preserve">­êng trßn </w:t>
            </w:r>
            <w:r w:rsidRPr="008D3CA5">
              <w:rPr>
                <w:rFonts w:ascii=".VnTime" w:hAnsi=".VnTime"/>
                <w:position w:val="-10"/>
                <w:sz w:val="28"/>
                <w:szCs w:val="28"/>
              </w:rPr>
              <w:object w:dxaOrig="1719" w:dyaOrig="320">
                <v:shape id="_x0000_i2810" type="#_x0000_t75" style="width:86.2pt;height:15.75pt" o:ole="">
                  <v:imagedata r:id="rId2595" o:title=""/>
                </v:shape>
                <o:OLEObject Type="Embed" ProgID="Equation.3" ShapeID="_x0000_i2810" DrawAspect="Content" ObjectID="_1586711809" r:id="rId2596"/>
              </w:object>
            </w:r>
            <w:r w:rsidRPr="008D3CA5">
              <w:rPr>
                <w:rFonts w:ascii=".VnTime" w:hAnsi=".VnTime"/>
                <w:sz w:val="28"/>
                <w:szCs w:val="28"/>
              </w:rPr>
              <w:t xml:space="preserve"> . Trªn nöa mÆt ph¼ng bê AB cã chøa ®iÓm C , kÎ tia Ax tiÕp xóc víi ®</w:t>
            </w:r>
            <w:r w:rsidRPr="008D3CA5">
              <w:rPr>
                <w:rFonts w:ascii=".VnTime" w:hAnsi=".VnTime"/>
                <w:sz w:val="28"/>
                <w:szCs w:val="28"/>
              </w:rPr>
              <w:softHyphen/>
              <w:t>êng trßn (O), gäi M lµ ®iÓm chÝnh gi÷a cña cung nhá AC . Tia BC c¾t Ax t¹i Q , tia AM c¾t BC t¹i N.</w:t>
            </w:r>
          </w:p>
          <w:p w:rsidR="008D3CA5" w:rsidRPr="008D3CA5" w:rsidRDefault="008D3CA5" w:rsidP="008D3CA5">
            <w:pPr>
              <w:rPr>
                <w:rFonts w:ascii=".VnTime" w:hAnsi=".VnTime"/>
                <w:sz w:val="28"/>
                <w:szCs w:val="28"/>
              </w:rPr>
            </w:pPr>
            <w:r w:rsidRPr="008D3CA5">
              <w:rPr>
                <w:rFonts w:ascii=".VnTime" w:hAnsi=".VnTime"/>
                <w:sz w:val="28"/>
                <w:szCs w:val="28"/>
              </w:rPr>
              <w:t>a). Chøng minh c¸c tam gi¸c BAN vµ MCN c©n .</w:t>
            </w:r>
          </w:p>
          <w:p w:rsidR="008D3CA5" w:rsidRPr="008D3CA5" w:rsidRDefault="008D3CA5" w:rsidP="008D3CA5">
            <w:pPr>
              <w:rPr>
                <w:rFonts w:ascii=".VnTime" w:hAnsi=".VnTime"/>
                <w:sz w:val="28"/>
                <w:szCs w:val="28"/>
              </w:rPr>
            </w:pPr>
            <w:r w:rsidRPr="008D3CA5">
              <w:rPr>
                <w:rFonts w:ascii=".VnTime" w:hAnsi=".VnTime"/>
                <w:sz w:val="28"/>
                <w:szCs w:val="28"/>
              </w:rPr>
              <w:t>b). Khi MB = MQ , tÝnh BC theo R.</w:t>
            </w:r>
          </w:p>
          <w:p w:rsidR="008D3CA5" w:rsidRPr="008D3CA5" w:rsidRDefault="008D3CA5" w:rsidP="008D3CA5">
            <w:pPr>
              <w:rPr>
                <w:rFonts w:ascii=".VnTime" w:hAnsi=".VnTime"/>
                <w:sz w:val="28"/>
                <w:szCs w:val="28"/>
              </w:rPr>
            </w:pPr>
            <w:r w:rsidRPr="008D3CA5">
              <w:rPr>
                <w:rFonts w:ascii=".VnTime" w:hAnsi=".VnTime"/>
                <w:b/>
                <w:i/>
                <w:sz w:val="28"/>
                <w:szCs w:val="28"/>
                <w:u w:val="single"/>
              </w:rPr>
              <w:t>Bµi 5</w:t>
            </w:r>
            <w:r w:rsidRPr="008D3CA5">
              <w:rPr>
                <w:rFonts w:ascii=".VnTime" w:hAnsi=".VnTime"/>
                <w:sz w:val="28"/>
                <w:szCs w:val="28"/>
              </w:rPr>
              <w:t xml:space="preserve">: Cho </w:t>
            </w:r>
            <w:r w:rsidRPr="008D3CA5">
              <w:rPr>
                <w:rFonts w:ascii=".VnTime" w:hAnsi=".VnTime"/>
                <w:position w:val="-10"/>
                <w:sz w:val="28"/>
                <w:szCs w:val="28"/>
              </w:rPr>
              <w:object w:dxaOrig="1060" w:dyaOrig="320">
                <v:shape id="_x0000_i2811" type="#_x0000_t75" style="width:53.25pt;height:15.75pt" o:ole="">
                  <v:imagedata r:id="rId2597" o:title=""/>
                </v:shape>
                <o:OLEObject Type="Embed" ProgID="Equation.3" ShapeID="_x0000_i2811" DrawAspect="Content" ObjectID="_1586711810" r:id="rId2598"/>
              </w:object>
            </w:r>
            <w:r w:rsidRPr="008D3CA5">
              <w:rPr>
                <w:rFonts w:ascii=".VnTime" w:hAnsi=".VnTime"/>
                <w:sz w:val="28"/>
                <w:szCs w:val="28"/>
              </w:rPr>
              <w:t xml:space="preserve"> tháa m·n :  </w:t>
            </w:r>
            <w:r w:rsidRPr="008D3CA5">
              <w:rPr>
                <w:rFonts w:ascii=".VnTime" w:hAnsi=".VnTime"/>
                <w:position w:val="-10"/>
                <w:sz w:val="28"/>
                <w:szCs w:val="28"/>
              </w:rPr>
              <w:object w:dxaOrig="180" w:dyaOrig="340">
                <v:shape id="_x0000_i2812" type="#_x0000_t75" style="width:9pt;height:17.25pt" o:ole="">
                  <v:imagedata r:id="rId2599" o:title=""/>
                </v:shape>
                <o:OLEObject Type="Embed" ProgID="Equation.3" ShapeID="_x0000_i2812" DrawAspect="Content" ObjectID="_1586711811" r:id="rId2600"/>
              </w:object>
            </w:r>
            <w:r w:rsidRPr="008D3CA5">
              <w:rPr>
                <w:rFonts w:ascii=".VnTime" w:hAnsi=".VnTime"/>
                <w:position w:val="-30"/>
                <w:sz w:val="28"/>
                <w:szCs w:val="28"/>
              </w:rPr>
              <w:object w:dxaOrig="2439" w:dyaOrig="680">
                <v:shape id="_x0000_i2813" type="#_x0000_t75" style="width:122.2pt;height:33.75pt" o:ole="">
                  <v:imagedata r:id="rId2601" o:title=""/>
                </v:shape>
                <o:OLEObject Type="Embed" ProgID="Equation.3" ShapeID="_x0000_i2813" DrawAspect="Content" ObjectID="_1586711812" r:id="rId2602"/>
              </w:object>
            </w:r>
          </w:p>
          <w:p w:rsidR="008D3CA5" w:rsidRPr="008D3CA5" w:rsidRDefault="008D3CA5" w:rsidP="008D3CA5">
            <w:pPr>
              <w:rPr>
                <w:rFonts w:ascii=".VnTime" w:hAnsi=".VnTime"/>
                <w:sz w:val="28"/>
                <w:szCs w:val="28"/>
              </w:rPr>
            </w:pPr>
            <w:r w:rsidRPr="008D3CA5">
              <w:rPr>
                <w:rFonts w:ascii=".VnTime" w:hAnsi=".VnTime"/>
                <w:sz w:val="28"/>
                <w:szCs w:val="28"/>
              </w:rPr>
              <w:t xml:space="preserve">     H·y tÝnh gi¸ trÞ cña biÓu thøc : M = </w:t>
            </w:r>
            <w:r w:rsidRPr="008D3CA5">
              <w:rPr>
                <w:rFonts w:ascii=".VnTime" w:hAnsi=".VnTime"/>
                <w:position w:val="-24"/>
                <w:sz w:val="28"/>
                <w:szCs w:val="28"/>
              </w:rPr>
              <w:object w:dxaOrig="240" w:dyaOrig="620">
                <v:shape id="_x0000_i2814" type="#_x0000_t75" style="width:12pt;height:30.75pt" o:ole="">
                  <v:imagedata r:id="rId2603" o:title=""/>
                </v:shape>
                <o:OLEObject Type="Embed" ProgID="Equation.3" ShapeID="_x0000_i2814" DrawAspect="Content" ObjectID="_1586711813" r:id="rId2604"/>
              </w:object>
            </w:r>
            <w:r w:rsidRPr="008D3CA5">
              <w:rPr>
                <w:rFonts w:ascii=".VnTime" w:hAnsi=".VnTime"/>
                <w:sz w:val="28"/>
                <w:szCs w:val="28"/>
              </w:rPr>
              <w:t xml:space="preserve"> + (x</w:t>
            </w:r>
            <w:r w:rsidRPr="008D3CA5">
              <w:rPr>
                <w:rFonts w:ascii=".VnTime" w:hAnsi=".VnTime"/>
                <w:sz w:val="28"/>
                <w:szCs w:val="28"/>
                <w:vertAlign w:val="superscript"/>
              </w:rPr>
              <w:t>8</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y</w:t>
            </w:r>
            <w:r w:rsidRPr="008D3CA5">
              <w:rPr>
                <w:rFonts w:ascii=".VnTime" w:hAnsi=".VnTime"/>
                <w:sz w:val="28"/>
                <w:szCs w:val="28"/>
                <w:vertAlign w:val="superscript"/>
              </w:rPr>
              <w:t>8</w:t>
            </w:r>
            <w:r w:rsidRPr="008D3CA5">
              <w:rPr>
                <w:rFonts w:ascii=".VnTime" w:hAnsi=".VnTime"/>
                <w:sz w:val="28"/>
                <w:szCs w:val="28"/>
              </w:rPr>
              <w:t>)(y</w:t>
            </w:r>
            <w:r w:rsidRPr="008D3CA5">
              <w:rPr>
                <w:rFonts w:ascii=".VnTime" w:hAnsi=".VnTime"/>
                <w:sz w:val="28"/>
                <w:szCs w:val="28"/>
                <w:vertAlign w:val="superscript"/>
              </w:rPr>
              <w:t>9</w:t>
            </w:r>
            <w:r w:rsidRPr="008D3CA5">
              <w:rPr>
                <w:rFonts w:ascii=".VnTime" w:hAnsi=".VnTime"/>
                <w:sz w:val="28"/>
                <w:szCs w:val="28"/>
              </w:rPr>
              <w:t xml:space="preserve"> + z</w:t>
            </w:r>
            <w:r w:rsidRPr="008D3CA5">
              <w:rPr>
                <w:rFonts w:ascii=".VnTime" w:hAnsi=".VnTime"/>
                <w:sz w:val="28"/>
                <w:szCs w:val="28"/>
                <w:vertAlign w:val="superscript"/>
              </w:rPr>
              <w:t>9</w:t>
            </w:r>
            <w:r w:rsidRPr="008D3CA5">
              <w:rPr>
                <w:rFonts w:ascii=".VnTime" w:hAnsi=".VnTime"/>
                <w:sz w:val="28"/>
                <w:szCs w:val="28"/>
              </w:rPr>
              <w:t>)(z</w:t>
            </w:r>
            <w:r w:rsidRPr="008D3CA5">
              <w:rPr>
                <w:rFonts w:ascii=".VnTime" w:hAnsi=".VnTime"/>
                <w:sz w:val="28"/>
                <w:szCs w:val="28"/>
                <w:vertAlign w:val="superscript"/>
              </w:rPr>
              <w:t>10</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x</w:t>
            </w:r>
            <w:r w:rsidRPr="008D3CA5">
              <w:rPr>
                <w:rFonts w:ascii=".VnTime" w:hAnsi=".VnTime"/>
                <w:sz w:val="28"/>
                <w:szCs w:val="28"/>
                <w:vertAlign w:val="superscript"/>
              </w:rPr>
              <w:t>10</w:t>
            </w:r>
            <w:r w:rsidRPr="008D3CA5">
              <w:rPr>
                <w:rFonts w:ascii=".VnTime" w:hAnsi=".VnTime"/>
                <w:sz w:val="28"/>
                <w:szCs w:val="28"/>
              </w:rPr>
              <w:t>) .</w:t>
            </w:r>
          </w:p>
          <w:p w:rsidR="008D3CA5" w:rsidRPr="008D3CA5" w:rsidRDefault="008D3CA5" w:rsidP="008D3CA5">
            <w:pPr>
              <w:rPr>
                <w:rFonts w:ascii=".VnTime" w:hAnsi=".VnTime"/>
                <w:sz w:val="28"/>
                <w:szCs w:val="28"/>
              </w:rPr>
            </w:pPr>
          </w:p>
          <w:p w:rsidR="008D3CA5" w:rsidRPr="008D3CA5" w:rsidRDefault="008D3CA5" w:rsidP="008D3CA5">
            <w:pPr>
              <w:rPr>
                <w:rFonts w:ascii=".VnTime" w:hAnsi=".VnTime"/>
                <w:b/>
                <w:sz w:val="28"/>
                <w:szCs w:val="28"/>
                <w:u w:val="single"/>
              </w:rPr>
            </w:pPr>
            <w:r w:rsidRPr="008D3CA5">
              <w:rPr>
                <w:rFonts w:ascii=".VnTime" w:hAnsi=".VnTime"/>
                <w:b/>
                <w:sz w:val="28"/>
                <w:szCs w:val="28"/>
                <w:u w:val="single"/>
              </w:rPr>
              <w:t xml:space="preserve">§¸p ¸n </w:t>
            </w:r>
          </w:p>
          <w:p w:rsidR="008D3CA5" w:rsidRPr="008D3CA5" w:rsidRDefault="008D3CA5" w:rsidP="008D3CA5">
            <w:pPr>
              <w:rPr>
                <w:rFonts w:ascii=".VnTime" w:hAnsi=".VnTime"/>
                <w:sz w:val="28"/>
                <w:szCs w:val="28"/>
              </w:rPr>
            </w:pPr>
          </w:p>
          <w:p w:rsidR="008D3CA5" w:rsidRPr="008D3CA5" w:rsidRDefault="008D3CA5" w:rsidP="008D3CA5">
            <w:pPr>
              <w:rPr>
                <w:rFonts w:ascii=".VnTime" w:hAnsi=".VnTime"/>
                <w:sz w:val="28"/>
                <w:szCs w:val="28"/>
              </w:rPr>
            </w:pPr>
            <w:r w:rsidRPr="008D3CA5">
              <w:rPr>
                <w:rFonts w:ascii=".VnTime" w:hAnsi=".VnTime"/>
                <w:b/>
                <w:i/>
                <w:sz w:val="28"/>
                <w:szCs w:val="28"/>
              </w:rPr>
              <w:t>Bµi 1</w:t>
            </w:r>
            <w:r w:rsidRPr="008D3CA5">
              <w:rPr>
                <w:rFonts w:ascii=".VnTime" w:hAnsi=".VnTime"/>
                <w:sz w:val="28"/>
                <w:szCs w:val="28"/>
              </w:rPr>
              <w:t xml:space="preserve">:  a). §iÒu kiÖn ®Ó P x¸c ®Þnh lµ :;  </w:t>
            </w:r>
            <w:r w:rsidRPr="008D3CA5">
              <w:rPr>
                <w:rFonts w:ascii=".VnTime" w:hAnsi=".VnTime"/>
                <w:position w:val="-10"/>
                <w:sz w:val="28"/>
                <w:szCs w:val="28"/>
              </w:rPr>
              <w:object w:dxaOrig="3280" w:dyaOrig="320">
                <v:shape id="_x0000_i2815" type="#_x0000_t75" style="width:164.35pt;height:15.75pt" o:ole="">
                  <v:imagedata r:id="rId2605" o:title=""/>
                </v:shape>
                <o:OLEObject Type="Embed" ProgID="Equation.3" ShapeID="_x0000_i2815" DrawAspect="Content" ObjectID="_1586711814" r:id="rId2606"/>
              </w:object>
            </w:r>
            <w:r w:rsidRPr="008D3CA5">
              <w:rPr>
                <w:rFonts w:ascii=".VnTime" w:hAnsi=".VnTime"/>
                <w:sz w:val="28"/>
                <w:szCs w:val="28"/>
              </w:rPr>
              <w:t>.</w:t>
            </w:r>
          </w:p>
          <w:p w:rsidR="008D3CA5" w:rsidRPr="008D3CA5" w:rsidRDefault="008D3CA5" w:rsidP="008D3CA5">
            <w:pPr>
              <w:rPr>
                <w:rFonts w:ascii=".VnTime" w:hAnsi=".VnTime"/>
                <w:sz w:val="28"/>
                <w:szCs w:val="28"/>
              </w:rPr>
            </w:pPr>
            <w:r w:rsidRPr="008D3CA5">
              <w:rPr>
                <w:rFonts w:ascii=".VnTime" w:hAnsi=".VnTime"/>
                <w:sz w:val="28"/>
                <w:szCs w:val="28"/>
              </w:rPr>
              <w:t>*). Rót gän P:</w:t>
            </w:r>
            <w:r w:rsidRPr="008D3CA5">
              <w:rPr>
                <w:rFonts w:ascii=".VnTime" w:hAnsi=".VnTime"/>
                <w:position w:val="-42"/>
                <w:sz w:val="28"/>
                <w:szCs w:val="28"/>
              </w:rPr>
              <w:object w:dxaOrig="4459" w:dyaOrig="960">
                <v:shape id="_x0000_i2816" type="#_x0000_t75" style="width:222.75pt;height:48pt" o:ole="">
                  <v:imagedata r:id="rId2607" o:title=""/>
                </v:shape>
                <o:OLEObject Type="Embed" ProgID="Equation.DSMT4" ShapeID="_x0000_i2816" DrawAspect="Content" ObjectID="_1586711815" r:id="rId2608"/>
              </w:object>
            </w:r>
            <w:r w:rsidRPr="008D3CA5">
              <w:rPr>
                <w:rFonts w:ascii=".VnTime" w:hAnsi=".VnTime"/>
                <w:position w:val="-42"/>
                <w:sz w:val="28"/>
                <w:szCs w:val="28"/>
              </w:rPr>
              <w:object w:dxaOrig="4380" w:dyaOrig="960">
                <v:shape id="_x0000_i2817" type="#_x0000_t75" style="width:219pt;height:48pt" o:ole="">
                  <v:imagedata r:id="rId2609" o:title=""/>
                </v:shape>
                <o:OLEObject Type="Embed" ProgID="Equation.DSMT4" ShapeID="_x0000_i2817" DrawAspect="Content" ObjectID="_1586711816" r:id="rId2610"/>
              </w:object>
            </w:r>
          </w:p>
          <w:p w:rsidR="008D3CA5" w:rsidRPr="008D3CA5" w:rsidRDefault="008D3CA5" w:rsidP="008D3CA5">
            <w:pPr>
              <w:rPr>
                <w:rFonts w:ascii=".VnTime" w:hAnsi=".VnTime"/>
                <w:sz w:val="28"/>
                <w:szCs w:val="28"/>
              </w:rPr>
            </w:pPr>
            <w:r w:rsidRPr="008D3CA5">
              <w:rPr>
                <w:rFonts w:ascii=".VnTime" w:hAnsi=".VnTime"/>
                <w:position w:val="-42"/>
                <w:sz w:val="28"/>
                <w:szCs w:val="28"/>
              </w:rPr>
              <w:object w:dxaOrig="4620" w:dyaOrig="960">
                <v:shape id="_x0000_i2818" type="#_x0000_t75" style="width:231pt;height:48pt" o:ole="">
                  <v:imagedata r:id="rId2611" o:title=""/>
                </v:shape>
                <o:OLEObject Type="Embed" ProgID="Equation.DSMT4" ShapeID="_x0000_i2818" DrawAspect="Content" ObjectID="_1586711817" r:id="rId2612"/>
              </w:object>
            </w:r>
            <w:r w:rsidRPr="008D3CA5">
              <w:rPr>
                <w:rFonts w:ascii=".VnTime" w:hAnsi=".VnTime"/>
                <w:position w:val="-42"/>
                <w:sz w:val="28"/>
                <w:szCs w:val="28"/>
              </w:rPr>
              <w:object w:dxaOrig="5319" w:dyaOrig="960">
                <v:shape id="_x0000_i2819" type="#_x0000_t75" style="width:266.2pt;height:48pt" o:ole="">
                  <v:imagedata r:id="rId2613" o:title=""/>
                </v:shape>
                <o:OLEObject Type="Embed" ProgID="Equation.DSMT4" ShapeID="_x0000_i2819" DrawAspect="Content" ObjectID="_1586711818" r:id="rId2614"/>
              </w:object>
            </w:r>
          </w:p>
          <w:p w:rsidR="008D3CA5" w:rsidRPr="008D3CA5" w:rsidRDefault="008D3CA5" w:rsidP="008D3CA5">
            <w:pPr>
              <w:rPr>
                <w:rFonts w:ascii=".VnTime" w:hAnsi=".VnTime"/>
                <w:sz w:val="28"/>
                <w:szCs w:val="28"/>
              </w:rPr>
            </w:pPr>
            <w:r w:rsidRPr="008D3CA5">
              <w:rPr>
                <w:rFonts w:ascii=".VnTime" w:hAnsi=".VnTime"/>
                <w:position w:val="-42"/>
                <w:sz w:val="28"/>
                <w:szCs w:val="28"/>
              </w:rPr>
              <w:object w:dxaOrig="2439" w:dyaOrig="859">
                <v:shape id="_x0000_i2820" type="#_x0000_t75" style="width:122.2pt;height:42.75pt" o:ole="">
                  <v:imagedata r:id="rId2615" o:title=""/>
                </v:shape>
                <o:OLEObject Type="Embed" ProgID="Equation.DSMT4" ShapeID="_x0000_i2820" DrawAspect="Content" ObjectID="_1586711819" r:id="rId2616"/>
              </w:object>
            </w:r>
            <w:r w:rsidRPr="008D3CA5">
              <w:rPr>
                <w:rFonts w:ascii=".VnTime" w:hAnsi=".VnTime"/>
                <w:position w:val="-42"/>
                <w:sz w:val="28"/>
                <w:szCs w:val="28"/>
              </w:rPr>
              <w:object w:dxaOrig="4060" w:dyaOrig="960">
                <v:shape id="_x0000_i2821" type="#_x0000_t75" style="width:203.2pt;height:48pt" o:ole="">
                  <v:imagedata r:id="rId2617" o:title=""/>
                </v:shape>
                <o:OLEObject Type="Embed" ProgID="Equation.DSMT4" ShapeID="_x0000_i2821" DrawAspect="Content" ObjectID="_1586711820" r:id="rId2618"/>
              </w:object>
            </w:r>
            <w:r w:rsidRPr="008D3CA5">
              <w:rPr>
                <w:rFonts w:ascii=".VnTime" w:hAnsi=".VnTime"/>
                <w:position w:val="-12"/>
                <w:sz w:val="28"/>
                <w:szCs w:val="28"/>
              </w:rPr>
              <w:object w:dxaOrig="1980" w:dyaOrig="400">
                <v:shape id="_x0000_i2822" type="#_x0000_t75" style="width:99pt;height:20.25pt" o:ole="">
                  <v:imagedata r:id="rId2619" o:title=""/>
                </v:shape>
                <o:OLEObject Type="Embed" ProgID="Equation.DSMT4" ShapeID="_x0000_i2822" DrawAspect="Content" ObjectID="_1586711821" r:id="rId2620"/>
              </w:object>
            </w:r>
          </w:p>
          <w:p w:rsidR="008D3CA5" w:rsidRPr="008D3CA5" w:rsidRDefault="008D3CA5" w:rsidP="008D3CA5">
            <w:pPr>
              <w:rPr>
                <w:rFonts w:ascii=".VnTime" w:hAnsi=".VnTime"/>
                <w:sz w:val="28"/>
                <w:szCs w:val="28"/>
              </w:rPr>
            </w:pPr>
            <w:r w:rsidRPr="008D3CA5">
              <w:rPr>
                <w:rFonts w:ascii=".VnTime" w:hAnsi=".VnTime"/>
                <w:sz w:val="28"/>
                <w:szCs w:val="28"/>
              </w:rPr>
              <w:t xml:space="preserve">                  VËy P = </w:t>
            </w:r>
            <w:r w:rsidRPr="008D3CA5">
              <w:rPr>
                <w:rFonts w:ascii=".VnTime" w:hAnsi=".VnTime"/>
                <w:position w:val="-12"/>
                <w:sz w:val="28"/>
                <w:szCs w:val="28"/>
              </w:rPr>
              <w:object w:dxaOrig="1719" w:dyaOrig="400">
                <v:shape id="_x0000_i2823" type="#_x0000_t75" style="width:86.2pt;height:20.25pt" o:ole="">
                  <v:imagedata r:id="rId2621" o:title=""/>
                </v:shape>
                <o:OLEObject Type="Embed" ProgID="Equation.3" ShapeID="_x0000_i2823" DrawAspect="Content" ObjectID="_1586711822" r:id="rId2622"/>
              </w:object>
            </w:r>
          </w:p>
          <w:p w:rsidR="008D3CA5" w:rsidRPr="008D3CA5" w:rsidRDefault="008D3CA5" w:rsidP="008D3CA5">
            <w:pPr>
              <w:rPr>
                <w:rFonts w:ascii=".VnTime" w:hAnsi=".VnTime"/>
                <w:sz w:val="28"/>
                <w:szCs w:val="28"/>
              </w:rPr>
            </w:pPr>
            <w:r w:rsidRPr="008D3CA5">
              <w:rPr>
                <w:rFonts w:ascii=".VnTime" w:hAnsi=".VnTime"/>
                <w:sz w:val="28"/>
                <w:szCs w:val="28"/>
              </w:rPr>
              <w:t xml:space="preserve">b). P = 2 </w:t>
            </w:r>
            <w:r w:rsidRPr="008D3CA5">
              <w:rPr>
                <w:rFonts w:ascii=".VnTime" w:hAnsi=".VnTime"/>
                <w:position w:val="-10"/>
                <w:sz w:val="28"/>
                <w:szCs w:val="28"/>
              </w:rPr>
              <w:object w:dxaOrig="419" w:dyaOrig="280">
                <v:shape id="_x0000_i2824" type="#_x0000_t75" style="width:21pt;height:14.25pt" o:ole="">
                  <v:imagedata r:id="rId2623" o:title=""/>
                </v:shape>
                <o:OLEObject Type="Embed" ProgID="Equation.3" ShapeID="_x0000_i2824" DrawAspect="Content" ObjectID="_1586711823" r:id="rId2624"/>
              </w:object>
            </w:r>
            <w:r w:rsidRPr="008D3CA5">
              <w:rPr>
                <w:rFonts w:ascii=".VnTime" w:hAnsi=".VnTime"/>
                <w:position w:val="-12"/>
                <w:sz w:val="28"/>
                <w:szCs w:val="28"/>
              </w:rPr>
              <w:object w:dxaOrig="1719" w:dyaOrig="400">
                <v:shape id="_x0000_i2825" type="#_x0000_t75" style="width:86.2pt;height:20.25pt" o:ole="">
                  <v:imagedata r:id="rId2621" o:title=""/>
                </v:shape>
                <o:OLEObject Type="Embed" ProgID="Equation.3" ShapeID="_x0000_i2825" DrawAspect="Content" ObjectID="_1586711824" r:id="rId2625"/>
              </w:object>
            </w:r>
            <w:r w:rsidRPr="008D3CA5">
              <w:rPr>
                <w:rFonts w:ascii=".VnTime" w:hAnsi=".VnTime"/>
                <w:sz w:val="28"/>
                <w:szCs w:val="28"/>
              </w:rPr>
              <w:t>= 2</w:t>
            </w:r>
          </w:p>
          <w:p w:rsidR="008D3CA5" w:rsidRPr="008D3CA5" w:rsidRDefault="008D3CA5" w:rsidP="008D3CA5">
            <w:pPr>
              <w:rPr>
                <w:rFonts w:ascii=".VnTime" w:hAnsi=".VnTime"/>
                <w:sz w:val="28"/>
                <w:szCs w:val="28"/>
              </w:rPr>
            </w:pPr>
            <w:r w:rsidRPr="008D3CA5">
              <w:rPr>
                <w:rFonts w:ascii=".VnTime" w:hAnsi=".VnTime"/>
                <w:sz w:val="28"/>
                <w:szCs w:val="28"/>
              </w:rPr>
              <w:t xml:space="preserve">               </w:t>
            </w:r>
            <w:r w:rsidRPr="008D3CA5">
              <w:rPr>
                <w:rFonts w:ascii=".VnTime" w:hAnsi=".VnTime"/>
                <w:position w:val="-36"/>
                <w:sz w:val="28"/>
                <w:szCs w:val="28"/>
              </w:rPr>
              <w:object w:dxaOrig="3855" w:dyaOrig="1094">
                <v:shape id="_x0000_i2826" type="#_x0000_t75" style="width:195.85pt;height:51.75pt" o:ole="">
                  <v:imagedata r:id="rId2626" o:title=""/>
                </v:shape>
                <o:OLEObject Type="Embed" ProgID="Equation.3" ShapeID="_x0000_i2826" DrawAspect="Content" ObjectID="_1586711825" r:id="rId2627"/>
              </w:object>
            </w:r>
          </w:p>
          <w:p w:rsidR="008D3CA5" w:rsidRPr="008D3CA5" w:rsidRDefault="008D3CA5" w:rsidP="008D3CA5">
            <w:pPr>
              <w:rPr>
                <w:rFonts w:ascii=".VnTime" w:hAnsi=".VnTime"/>
                <w:sz w:val="28"/>
                <w:szCs w:val="28"/>
              </w:rPr>
            </w:pPr>
            <w:r w:rsidRPr="008D3CA5">
              <w:rPr>
                <w:rFonts w:ascii=".VnTime" w:hAnsi=".VnTime"/>
                <w:sz w:val="28"/>
                <w:szCs w:val="28"/>
              </w:rPr>
              <w:t xml:space="preserve">Ta cã: 1 + </w:t>
            </w:r>
            <w:r w:rsidRPr="008D3CA5">
              <w:rPr>
                <w:rFonts w:ascii=".VnTime" w:hAnsi=".VnTime"/>
                <w:position w:val="-12"/>
                <w:sz w:val="28"/>
                <w:szCs w:val="28"/>
              </w:rPr>
              <w:object w:dxaOrig="700" w:dyaOrig="400">
                <v:shape id="_x0000_i2827" type="#_x0000_t75" style="width:35.25pt;height:20.25pt" o:ole="">
                  <v:imagedata r:id="rId2628" o:title=""/>
                </v:shape>
                <o:OLEObject Type="Embed" ProgID="Equation.DSMT4" ShapeID="_x0000_i2827" DrawAspect="Content" ObjectID="_1586711826" r:id="rId2629"/>
              </w:object>
            </w:r>
            <w:r w:rsidRPr="008D3CA5">
              <w:rPr>
                <w:rFonts w:ascii=".VnTime" w:hAnsi=".VnTime"/>
                <w:sz w:val="28"/>
                <w:szCs w:val="28"/>
              </w:rPr>
              <w:t xml:space="preserve"> </w:t>
            </w:r>
            <w:r w:rsidRPr="008D3CA5">
              <w:rPr>
                <w:rFonts w:ascii=".VnTime" w:hAnsi=".VnTime"/>
                <w:sz w:val="28"/>
                <w:szCs w:val="28"/>
              </w:rPr>
              <w:sym w:font="Symbol" w:char="F0DE"/>
            </w:r>
            <w:r w:rsidRPr="008D3CA5">
              <w:rPr>
                <w:rFonts w:ascii=".VnTime" w:hAnsi=".VnTime"/>
                <w:sz w:val="28"/>
                <w:szCs w:val="28"/>
              </w:rPr>
              <w:t xml:space="preserve"> </w:t>
            </w:r>
            <w:r w:rsidRPr="008D3CA5">
              <w:rPr>
                <w:rFonts w:ascii=".VnTime" w:hAnsi=".VnTime"/>
                <w:position w:val="-8"/>
                <w:sz w:val="28"/>
                <w:szCs w:val="28"/>
              </w:rPr>
              <w:object w:dxaOrig="980" w:dyaOrig="360">
                <v:shape id="_x0000_i2828" type="#_x0000_t75" style="width:48.75pt;height:18pt" o:ole="">
                  <v:imagedata r:id="rId2630" o:title=""/>
                </v:shape>
                <o:OLEObject Type="Embed" ProgID="Equation.DSMT4" ShapeID="_x0000_i2828" DrawAspect="Content" ObjectID="_1586711827" r:id="rId2631"/>
              </w:object>
            </w:r>
            <w:r w:rsidRPr="008D3CA5">
              <w:rPr>
                <w:rFonts w:ascii=".VnTime" w:hAnsi=".VnTime"/>
                <w:sz w:val="28"/>
                <w:szCs w:val="28"/>
              </w:rPr>
              <w:t xml:space="preserve"> </w:t>
            </w:r>
            <w:r w:rsidRPr="008D3CA5">
              <w:rPr>
                <w:rFonts w:ascii=".VnTime" w:hAnsi=".VnTime"/>
                <w:position w:val="-6"/>
                <w:sz w:val="28"/>
                <w:szCs w:val="28"/>
              </w:rPr>
              <w:object w:dxaOrig="1219" w:dyaOrig="279">
                <v:shape id="_x0000_i2829" type="#_x0000_t75" style="width:60.75pt;height:14.25pt" o:ole="">
                  <v:imagedata r:id="rId2632" o:title=""/>
                </v:shape>
                <o:OLEObject Type="Embed" ProgID="Equation.DSMT4" ShapeID="_x0000_i2829" DrawAspect="Content" ObjectID="_1586711828" r:id="rId2633"/>
              </w:object>
            </w:r>
            <w:r w:rsidRPr="008D3CA5">
              <w:rPr>
                <w:rFonts w:ascii=".VnTime" w:hAnsi=".VnTime"/>
                <w:sz w:val="28"/>
                <w:szCs w:val="28"/>
              </w:rPr>
              <w:t xml:space="preserve"> </w:t>
            </w:r>
            <w:r w:rsidRPr="008D3CA5">
              <w:rPr>
                <w:rFonts w:ascii=".VnTime" w:hAnsi=".VnTime"/>
                <w:sz w:val="28"/>
                <w:szCs w:val="28"/>
              </w:rPr>
              <w:sym w:font="Symbol" w:char="F0DE"/>
            </w:r>
            <w:r w:rsidRPr="008D3CA5">
              <w:rPr>
                <w:rFonts w:ascii=".VnTime" w:hAnsi=".VnTime"/>
                <w:sz w:val="28"/>
                <w:szCs w:val="28"/>
              </w:rPr>
              <w:t xml:space="preserve"> x = 0; 1; 2; 3 ; 4</w:t>
            </w:r>
          </w:p>
          <w:p w:rsidR="008D3CA5" w:rsidRPr="008D3CA5" w:rsidRDefault="008D3CA5" w:rsidP="008D3CA5">
            <w:pPr>
              <w:rPr>
                <w:rFonts w:ascii=".VnTime" w:hAnsi=".VnTime"/>
                <w:sz w:val="28"/>
                <w:szCs w:val="28"/>
              </w:rPr>
            </w:pPr>
            <w:r w:rsidRPr="008D3CA5">
              <w:rPr>
                <w:rFonts w:ascii=".VnTime" w:hAnsi=".VnTime"/>
                <w:sz w:val="28"/>
                <w:szCs w:val="28"/>
              </w:rPr>
              <w:t>Thay vµo ta cãc¸c cÆp gi¸ trÞ  (4; 0) vµ (2 ; 2) tho¶ m·n</w:t>
            </w:r>
          </w:p>
          <w:p w:rsidR="008D3CA5" w:rsidRPr="008D3CA5" w:rsidRDefault="008D3CA5" w:rsidP="008D3CA5">
            <w:pPr>
              <w:rPr>
                <w:rFonts w:ascii=".VnTime" w:hAnsi=".VnTime"/>
                <w:sz w:val="28"/>
                <w:szCs w:val="28"/>
              </w:rPr>
            </w:pPr>
            <w:r w:rsidRPr="008D3CA5">
              <w:rPr>
                <w:rFonts w:ascii=".VnTime" w:hAnsi=".VnTime"/>
                <w:b/>
                <w:sz w:val="28"/>
                <w:szCs w:val="28"/>
                <w:u w:val="single"/>
              </w:rPr>
              <w:t>Bµi 2:</w:t>
            </w:r>
            <w:r w:rsidRPr="008D3CA5">
              <w:rPr>
                <w:rFonts w:ascii=".VnTime" w:hAnsi=".VnTime"/>
                <w:sz w:val="28"/>
                <w:szCs w:val="28"/>
              </w:rPr>
              <w:t xml:space="preserve"> a). §­</w:t>
            </w:r>
            <w:r w:rsidRPr="008D3CA5">
              <w:rPr>
                <w:rFonts w:ascii=".VnTime" w:hAnsi=".VnTime"/>
                <w:sz w:val="28"/>
                <w:szCs w:val="28"/>
              </w:rPr>
              <w:softHyphen/>
              <w:t>êng th¼ng (d) cã hÖ sè gãc m vµ ®i qua ®iÓm M(-1 ; -2) . Nªn ph</w:t>
            </w:r>
            <w:r w:rsidRPr="008D3CA5">
              <w:rPr>
                <w:rFonts w:ascii=".VnTime" w:hAnsi=".VnTime"/>
                <w:sz w:val="28"/>
                <w:szCs w:val="28"/>
              </w:rPr>
              <w:softHyphen/>
              <w:t>¬ng tr×nh ®</w:t>
            </w:r>
            <w:r w:rsidRPr="008D3CA5">
              <w:rPr>
                <w:rFonts w:ascii=".VnTime" w:hAnsi=".VnTime"/>
                <w:sz w:val="28"/>
                <w:szCs w:val="28"/>
              </w:rPr>
              <w:softHyphen/>
              <w:t xml:space="preserve">êng th¼ng (d) lµ :    y = mx + m </w:t>
            </w:r>
            <w:r w:rsidRPr="008D3CA5">
              <w:rPr>
                <w:rFonts w:ascii="Arial" w:hAnsi="Arial" w:cs="Arial"/>
                <w:sz w:val="28"/>
                <w:szCs w:val="28"/>
              </w:rPr>
              <w:t>–</w:t>
            </w:r>
            <w:r w:rsidRPr="008D3CA5">
              <w:rPr>
                <w:rFonts w:ascii=".VnTime" w:hAnsi=".VnTime"/>
                <w:sz w:val="28"/>
                <w:szCs w:val="28"/>
              </w:rPr>
              <w:t xml:space="preserve"> 2.</w:t>
            </w:r>
          </w:p>
          <w:p w:rsidR="008D3CA5" w:rsidRPr="008D3CA5" w:rsidRDefault="008D3CA5" w:rsidP="008D3CA5">
            <w:pPr>
              <w:rPr>
                <w:rFonts w:ascii=".VnTime" w:hAnsi=".VnTime"/>
                <w:sz w:val="28"/>
                <w:szCs w:val="28"/>
              </w:rPr>
            </w:pPr>
            <w:r w:rsidRPr="008D3CA5">
              <w:rPr>
                <w:rFonts w:ascii=".VnTime" w:hAnsi=".VnTime"/>
                <w:sz w:val="28"/>
                <w:szCs w:val="28"/>
              </w:rPr>
              <w:t>Hoµnh ®é giao ®iÓm cña (d) vµ (P) lµ nghiÖm cña ph</w:t>
            </w:r>
            <w:r w:rsidRPr="008D3CA5">
              <w:rPr>
                <w:rFonts w:ascii=".VnTime" w:hAnsi=".VnTime"/>
                <w:sz w:val="28"/>
                <w:szCs w:val="28"/>
              </w:rPr>
              <w:softHyphen/>
              <w:t>¬ng tr×nh:</w:t>
            </w:r>
          </w:p>
          <w:p w:rsidR="008D3CA5" w:rsidRPr="008D3CA5" w:rsidRDefault="008D3CA5" w:rsidP="008D3CA5">
            <w:pPr>
              <w:rPr>
                <w:rFonts w:ascii=".VnTime" w:hAnsi=".VnTime"/>
                <w:sz w:val="28"/>
                <w:szCs w:val="28"/>
              </w:rPr>
            </w:pPr>
            <w:r w:rsidRPr="008D3CA5">
              <w:rPr>
                <w:rFonts w:ascii=".VnTime" w:hAnsi=".VnTime"/>
                <w:sz w:val="28"/>
                <w:szCs w:val="28"/>
              </w:rPr>
              <w:t xml:space="preserve">                               - x</w:t>
            </w:r>
            <w:r w:rsidRPr="008D3CA5">
              <w:rPr>
                <w:rFonts w:ascii=".VnTime" w:hAnsi=".VnTime"/>
                <w:sz w:val="28"/>
                <w:szCs w:val="28"/>
                <w:vertAlign w:val="superscript"/>
              </w:rPr>
              <w:t>2</w:t>
            </w:r>
            <w:r w:rsidRPr="008D3CA5">
              <w:rPr>
                <w:rFonts w:ascii=".VnTime" w:hAnsi=".VnTime"/>
                <w:sz w:val="28"/>
                <w:szCs w:val="28"/>
              </w:rPr>
              <w:t xml:space="preserve"> = mx + m </w:t>
            </w:r>
            <w:r w:rsidRPr="008D3CA5">
              <w:rPr>
                <w:rFonts w:ascii="Arial" w:hAnsi="Arial" w:cs="Arial"/>
                <w:sz w:val="28"/>
                <w:szCs w:val="28"/>
              </w:rPr>
              <w:t>–</w:t>
            </w:r>
            <w:r w:rsidRPr="008D3CA5">
              <w:rPr>
                <w:rFonts w:ascii=".VnTime" w:hAnsi=".VnTime"/>
                <w:sz w:val="28"/>
                <w:szCs w:val="28"/>
              </w:rPr>
              <w:t xml:space="preserve"> 2 </w:t>
            </w:r>
          </w:p>
          <w:p w:rsidR="008D3CA5" w:rsidRPr="008D3CA5" w:rsidRDefault="008D3CA5" w:rsidP="008D3CA5">
            <w:pPr>
              <w:rPr>
                <w:rFonts w:ascii=".VnTime" w:hAnsi=".VnTime"/>
                <w:sz w:val="28"/>
                <w:szCs w:val="28"/>
              </w:rPr>
            </w:pPr>
            <w:r w:rsidRPr="008D3CA5">
              <w:rPr>
                <w:rFonts w:ascii=".VnTime" w:hAnsi=".VnTime"/>
                <w:sz w:val="28"/>
                <w:szCs w:val="28"/>
              </w:rPr>
              <w:t xml:space="preserve">                             </w:t>
            </w:r>
            <w:r w:rsidRPr="008D3CA5">
              <w:rPr>
                <w:rFonts w:ascii=".VnTime" w:hAnsi=".VnTime"/>
                <w:position w:val="-6"/>
                <w:sz w:val="28"/>
                <w:szCs w:val="28"/>
              </w:rPr>
              <w:object w:dxaOrig="340" w:dyaOrig="240">
                <v:shape id="_x0000_i2830" type="#_x0000_t75" style="width:17.25pt;height:12pt" o:ole="">
                  <v:imagedata r:id="rId2634" o:title=""/>
                </v:shape>
                <o:OLEObject Type="Embed" ProgID="Equation.3" ShapeID="_x0000_i2830" DrawAspect="Content" ObjectID="_1586711829" r:id="rId2635"/>
              </w:object>
            </w:r>
            <w:r w:rsidRPr="008D3CA5">
              <w:rPr>
                <w:rFonts w:ascii=".VnTime" w:hAnsi=".VnTime"/>
                <w:sz w:val="28"/>
                <w:szCs w:val="28"/>
              </w:rPr>
              <w:t xml:space="preserve"> x</w:t>
            </w:r>
            <w:r w:rsidRPr="008D3CA5">
              <w:rPr>
                <w:rFonts w:ascii=".VnTime" w:hAnsi=".VnTime"/>
                <w:sz w:val="28"/>
                <w:szCs w:val="28"/>
                <w:vertAlign w:val="superscript"/>
              </w:rPr>
              <w:t>2</w:t>
            </w:r>
            <w:r w:rsidRPr="008D3CA5">
              <w:rPr>
                <w:rFonts w:ascii=".VnTime" w:hAnsi=".VnTime"/>
                <w:sz w:val="28"/>
                <w:szCs w:val="28"/>
              </w:rPr>
              <w:t xml:space="preserve"> + mx + m </w:t>
            </w:r>
            <w:r w:rsidRPr="008D3CA5">
              <w:rPr>
                <w:rFonts w:ascii="Arial" w:hAnsi="Arial" w:cs="Arial"/>
                <w:sz w:val="28"/>
                <w:szCs w:val="28"/>
              </w:rPr>
              <w:t>–</w:t>
            </w:r>
            <w:r w:rsidRPr="008D3CA5">
              <w:rPr>
                <w:rFonts w:ascii=".VnTime" w:hAnsi=".VnTime"/>
                <w:sz w:val="28"/>
                <w:szCs w:val="28"/>
              </w:rPr>
              <w:t xml:space="preserve"> 2 = 0 (*)</w:t>
            </w:r>
          </w:p>
          <w:p w:rsidR="008D3CA5" w:rsidRPr="008D3CA5" w:rsidRDefault="008D3CA5" w:rsidP="008D3CA5">
            <w:pPr>
              <w:rPr>
                <w:rFonts w:ascii=".VnTime" w:hAnsi=".VnTime"/>
                <w:sz w:val="28"/>
                <w:szCs w:val="28"/>
              </w:rPr>
            </w:pPr>
            <w:r w:rsidRPr="008D3CA5">
              <w:rPr>
                <w:rFonts w:ascii=".VnTime" w:hAnsi=".VnTime"/>
                <w:sz w:val="28"/>
                <w:szCs w:val="28"/>
              </w:rPr>
              <w:t xml:space="preserve">  V× ph</w:t>
            </w:r>
            <w:r w:rsidRPr="008D3CA5">
              <w:rPr>
                <w:rFonts w:ascii=".VnTime" w:hAnsi=".VnTime"/>
                <w:sz w:val="28"/>
                <w:szCs w:val="28"/>
              </w:rPr>
              <w:softHyphen/>
              <w:t xml:space="preserve">¬ng tr×nh (*) cã </w:t>
            </w:r>
            <w:r w:rsidRPr="008D3CA5">
              <w:rPr>
                <w:rFonts w:ascii=".VnTime" w:hAnsi=".VnTime"/>
                <w:position w:val="-10"/>
                <w:sz w:val="28"/>
                <w:szCs w:val="28"/>
              </w:rPr>
              <w:object w:dxaOrig="4180" w:dyaOrig="380">
                <v:shape id="_x0000_i2831" type="#_x0000_t75" style="width:209.2pt;height:18.75pt" o:ole="">
                  <v:imagedata r:id="rId2636" o:title=""/>
                </v:shape>
                <o:OLEObject Type="Embed" ProgID="Equation.3" ShapeID="_x0000_i2831" DrawAspect="Content" ObjectID="_1586711830" r:id="rId2637"/>
              </w:object>
            </w:r>
            <w:r w:rsidRPr="008D3CA5">
              <w:rPr>
                <w:rFonts w:ascii=".VnTime" w:hAnsi=".VnTime"/>
                <w:sz w:val="28"/>
                <w:szCs w:val="28"/>
              </w:rPr>
              <w:t xml:space="preserve"> nªn ph</w:t>
            </w:r>
            <w:r w:rsidRPr="008D3CA5">
              <w:rPr>
                <w:rFonts w:ascii=".VnTime" w:hAnsi=".VnTime"/>
                <w:sz w:val="28"/>
                <w:szCs w:val="28"/>
              </w:rPr>
              <w:softHyphen/>
              <w:t>¬ng tr×nh (*) lu«n cã hai nghiÖm ph©n biÖt , do ®ã (d) vµ (P) lu«n c¾t nhau t¹i hai ®iÓm ph©n biÖt A vµ B.</w:t>
            </w:r>
          </w:p>
          <w:p w:rsidR="008D3CA5" w:rsidRPr="008D3CA5" w:rsidRDefault="008D3CA5" w:rsidP="008D3CA5">
            <w:pPr>
              <w:rPr>
                <w:rFonts w:ascii=".VnTime" w:hAnsi=".VnTime"/>
                <w:sz w:val="28"/>
                <w:szCs w:val="28"/>
              </w:rPr>
            </w:pPr>
            <w:r w:rsidRPr="008D3CA5">
              <w:rPr>
                <w:rFonts w:ascii=".VnTime" w:hAnsi=".VnTime"/>
                <w:sz w:val="28"/>
                <w:szCs w:val="28"/>
              </w:rPr>
              <w:t xml:space="preserve">b). A vµ B n»m vÒ hai phÝa cña trôc tung </w:t>
            </w:r>
            <w:r w:rsidRPr="008D3CA5">
              <w:rPr>
                <w:rFonts w:ascii=".VnTime" w:hAnsi=".VnTime"/>
                <w:position w:val="-6"/>
                <w:sz w:val="28"/>
                <w:szCs w:val="28"/>
              </w:rPr>
              <w:object w:dxaOrig="340" w:dyaOrig="240">
                <v:shape id="_x0000_i2832" type="#_x0000_t75" style="width:17.25pt;height:12pt" o:ole="">
                  <v:imagedata r:id="rId2634" o:title=""/>
                </v:shape>
                <o:OLEObject Type="Embed" ProgID="Equation.3" ShapeID="_x0000_i2832" DrawAspect="Content" ObjectID="_1586711831" r:id="rId2638"/>
              </w:object>
            </w:r>
            <w:r w:rsidRPr="008D3CA5">
              <w:rPr>
                <w:rFonts w:ascii=".VnTime" w:hAnsi=".VnTime"/>
                <w:sz w:val="28"/>
                <w:szCs w:val="28"/>
              </w:rPr>
              <w:t xml:space="preserve"> ph</w:t>
            </w:r>
            <w:r w:rsidRPr="008D3CA5">
              <w:rPr>
                <w:rFonts w:ascii=".VnTime" w:hAnsi=".VnTime"/>
                <w:sz w:val="28"/>
                <w:szCs w:val="28"/>
              </w:rPr>
              <w:softHyphen/>
              <w:t>¬ng tr×nh  :  x</w:t>
            </w:r>
            <w:r w:rsidRPr="008D3CA5">
              <w:rPr>
                <w:rFonts w:ascii=".VnTime" w:hAnsi=".VnTime"/>
                <w:sz w:val="28"/>
                <w:szCs w:val="28"/>
                <w:vertAlign w:val="superscript"/>
              </w:rPr>
              <w:t>2</w:t>
            </w:r>
            <w:r w:rsidRPr="008D3CA5">
              <w:rPr>
                <w:rFonts w:ascii=".VnTime" w:hAnsi=".VnTime"/>
                <w:sz w:val="28"/>
                <w:szCs w:val="28"/>
              </w:rPr>
              <w:t xml:space="preserve"> + mx + m </w:t>
            </w:r>
            <w:r w:rsidRPr="008D3CA5">
              <w:rPr>
                <w:rFonts w:ascii="Arial" w:hAnsi="Arial" w:cs="Arial"/>
                <w:sz w:val="28"/>
                <w:szCs w:val="28"/>
              </w:rPr>
              <w:t>–</w:t>
            </w:r>
            <w:r w:rsidRPr="008D3CA5">
              <w:rPr>
                <w:rFonts w:ascii=".VnTime" w:hAnsi=".VnTime"/>
                <w:sz w:val="28"/>
                <w:szCs w:val="28"/>
              </w:rPr>
              <w:t xml:space="preserve"> 2 = 0 c</w:t>
            </w:r>
            <w:r w:rsidRPr="008D3CA5">
              <w:rPr>
                <w:rFonts w:ascii=".VnTime" w:hAnsi=".VnTime" w:cs=".VnTime"/>
                <w:sz w:val="28"/>
                <w:szCs w:val="28"/>
              </w:rPr>
              <w:t>ã</w:t>
            </w:r>
            <w:r w:rsidRPr="008D3CA5">
              <w:rPr>
                <w:rFonts w:ascii=".VnTime" w:hAnsi=".VnTime"/>
                <w:sz w:val="28"/>
                <w:szCs w:val="28"/>
              </w:rPr>
              <w:t xml:space="preserve"> hai nghi</w:t>
            </w:r>
            <w:r w:rsidRPr="008D3CA5">
              <w:rPr>
                <w:rFonts w:ascii=".VnTime" w:hAnsi=".VnTime" w:cs=".VnTime"/>
                <w:sz w:val="28"/>
                <w:szCs w:val="28"/>
              </w:rPr>
              <w:t>Ö</w:t>
            </w:r>
            <w:r w:rsidRPr="008D3CA5">
              <w:rPr>
                <w:rFonts w:ascii=".VnTime" w:hAnsi=".VnTime"/>
                <w:sz w:val="28"/>
                <w:szCs w:val="28"/>
              </w:rPr>
              <w:t>m tr</w:t>
            </w:r>
            <w:r w:rsidRPr="008D3CA5">
              <w:rPr>
                <w:rFonts w:ascii=".VnTime" w:hAnsi=".VnTime" w:cs=".VnTime"/>
                <w:sz w:val="28"/>
                <w:szCs w:val="28"/>
              </w:rPr>
              <w:t>¸</w:t>
            </w:r>
            <w:r w:rsidRPr="008D3CA5">
              <w:rPr>
                <w:rFonts w:ascii=".VnTime" w:hAnsi=".VnTime"/>
                <w:sz w:val="28"/>
                <w:szCs w:val="28"/>
              </w:rPr>
              <w:t>i d</w:t>
            </w:r>
            <w:r w:rsidRPr="008D3CA5">
              <w:rPr>
                <w:rFonts w:ascii=".VnTime" w:hAnsi=".VnTime" w:cs=".VnTime"/>
                <w:sz w:val="28"/>
                <w:szCs w:val="28"/>
              </w:rPr>
              <w:t>Ê</w:t>
            </w:r>
            <w:r w:rsidRPr="008D3CA5">
              <w:rPr>
                <w:rFonts w:ascii=".VnTime" w:hAnsi=".VnTime"/>
                <w:sz w:val="28"/>
                <w:szCs w:val="28"/>
              </w:rPr>
              <w:t xml:space="preserve">u </w:t>
            </w:r>
            <w:r w:rsidRPr="008D3CA5">
              <w:rPr>
                <w:rFonts w:ascii=".VnTime" w:hAnsi=".VnTime"/>
                <w:position w:val="-6"/>
                <w:sz w:val="28"/>
                <w:szCs w:val="28"/>
              </w:rPr>
              <w:object w:dxaOrig="340" w:dyaOrig="240">
                <v:shape id="_x0000_i2833" type="#_x0000_t75" style="width:17.25pt;height:12pt" o:ole="">
                  <v:imagedata r:id="rId2634" o:title=""/>
                </v:shape>
                <o:OLEObject Type="Embed" ProgID="Equation.3" ShapeID="_x0000_i2833" DrawAspect="Content" ObjectID="_1586711832" r:id="rId2639"/>
              </w:object>
            </w:r>
            <w:r w:rsidRPr="008D3CA5">
              <w:rPr>
                <w:rFonts w:ascii=".VnTime" w:hAnsi=".VnTime"/>
                <w:sz w:val="28"/>
                <w:szCs w:val="28"/>
              </w:rPr>
              <w:t xml:space="preserve"> m </w:t>
            </w:r>
            <w:r w:rsidRPr="008D3CA5">
              <w:rPr>
                <w:rFonts w:ascii="Arial" w:hAnsi="Arial" w:cs="Arial"/>
                <w:sz w:val="28"/>
                <w:szCs w:val="28"/>
              </w:rPr>
              <w:t>–</w:t>
            </w:r>
            <w:r w:rsidRPr="008D3CA5">
              <w:rPr>
                <w:rFonts w:ascii=".VnTime" w:hAnsi=".VnTime"/>
                <w:sz w:val="28"/>
                <w:szCs w:val="28"/>
              </w:rPr>
              <w:t xml:space="preserve"> 2 &lt; 0  </w:t>
            </w:r>
            <w:r w:rsidRPr="008D3CA5">
              <w:rPr>
                <w:rFonts w:ascii=".VnTime" w:hAnsi=".VnTime"/>
                <w:position w:val="-6"/>
                <w:sz w:val="28"/>
                <w:szCs w:val="28"/>
              </w:rPr>
              <w:object w:dxaOrig="340" w:dyaOrig="240">
                <v:shape id="_x0000_i2834" type="#_x0000_t75" style="width:17.25pt;height:12pt" o:ole="">
                  <v:imagedata r:id="rId2634" o:title=""/>
                </v:shape>
                <o:OLEObject Type="Embed" ProgID="Equation.3" ShapeID="_x0000_i2834" DrawAspect="Content" ObjectID="_1586711833" r:id="rId2640"/>
              </w:object>
            </w:r>
            <w:r w:rsidRPr="008D3CA5">
              <w:rPr>
                <w:rFonts w:ascii=".VnTime" w:hAnsi=".VnTime"/>
                <w:sz w:val="28"/>
                <w:szCs w:val="28"/>
              </w:rPr>
              <w:t xml:space="preserve">  m &lt; 2.</w:t>
            </w:r>
          </w:p>
          <w:p w:rsidR="008D3CA5" w:rsidRPr="008D3CA5" w:rsidRDefault="008D3CA5" w:rsidP="008D3CA5">
            <w:pPr>
              <w:rPr>
                <w:rFonts w:ascii=".VnTime" w:hAnsi=".VnTime"/>
                <w:sz w:val="28"/>
                <w:szCs w:val="28"/>
              </w:rPr>
            </w:pPr>
            <w:r w:rsidRPr="008D3CA5">
              <w:rPr>
                <w:rFonts w:ascii=".VnTime" w:hAnsi=".VnTime"/>
                <w:b/>
                <w:i/>
                <w:sz w:val="28"/>
                <w:szCs w:val="28"/>
              </w:rPr>
              <w:t>Bµi 3</w:t>
            </w:r>
            <w:r w:rsidRPr="008D3CA5">
              <w:rPr>
                <w:rFonts w:ascii=".VnTime" w:hAnsi=".VnTime"/>
                <w:sz w:val="28"/>
                <w:szCs w:val="28"/>
              </w:rPr>
              <w:t xml:space="preserve"> : </w:t>
            </w:r>
            <w:r w:rsidRPr="008D3CA5">
              <w:rPr>
                <w:rFonts w:ascii=".VnTime" w:hAnsi=".VnTime"/>
                <w:position w:val="-10"/>
                <w:sz w:val="28"/>
                <w:szCs w:val="28"/>
              </w:rPr>
              <w:object w:dxaOrig="180" w:dyaOrig="340">
                <v:shape id="_x0000_i2835" type="#_x0000_t75" style="width:9pt;height:17.25pt" o:ole="">
                  <v:imagedata r:id="rId2599" o:title=""/>
                </v:shape>
                <o:OLEObject Type="Embed" ProgID="Equation.3" ShapeID="_x0000_i2835" DrawAspect="Content" ObjectID="_1586711834" r:id="rId2641"/>
              </w:object>
            </w:r>
            <w:r w:rsidRPr="008D3CA5">
              <w:rPr>
                <w:rFonts w:ascii=".VnTime" w:hAnsi=".VnTime"/>
                <w:position w:val="-66"/>
                <w:sz w:val="28"/>
                <w:szCs w:val="28"/>
              </w:rPr>
              <w:object w:dxaOrig="2360" w:dyaOrig="1440">
                <v:shape id="_x0000_i2836" type="#_x0000_t75" style="width:117.75pt;height:1in" o:ole="">
                  <v:imagedata r:id="rId2642" o:title=""/>
                </v:shape>
                <o:OLEObject Type="Embed" ProgID="Equation.3" ShapeID="_x0000_i2836" DrawAspect="Content" ObjectID="_1586711835" r:id="rId2643"/>
              </w:object>
            </w:r>
          </w:p>
          <w:p w:rsidR="008D3CA5" w:rsidRPr="008D3CA5" w:rsidRDefault="008D3CA5" w:rsidP="008D3CA5">
            <w:pPr>
              <w:rPr>
                <w:rFonts w:ascii=".VnTime" w:hAnsi=".VnTime"/>
                <w:sz w:val="28"/>
                <w:szCs w:val="28"/>
              </w:rPr>
            </w:pPr>
            <w:r w:rsidRPr="008D3CA5">
              <w:rPr>
                <w:rFonts w:ascii=".VnTime" w:hAnsi=".VnTime"/>
                <w:sz w:val="28"/>
                <w:szCs w:val="28"/>
              </w:rPr>
              <w:t xml:space="preserve">   §KX§ : </w:t>
            </w:r>
            <w:r w:rsidRPr="008D3CA5">
              <w:rPr>
                <w:rFonts w:ascii=".VnTime" w:hAnsi=".VnTime"/>
                <w:position w:val="-10"/>
                <w:sz w:val="28"/>
                <w:szCs w:val="28"/>
              </w:rPr>
              <w:object w:dxaOrig="2120" w:dyaOrig="320">
                <v:shape id="_x0000_i2837" type="#_x0000_t75" style="width:105.8pt;height:15.75pt" o:ole="">
                  <v:imagedata r:id="rId2644" o:title=""/>
                </v:shape>
                <o:OLEObject Type="Embed" ProgID="Equation.3" ShapeID="_x0000_i2837" DrawAspect="Content" ObjectID="_1586711836" r:id="rId2645"/>
              </w:object>
            </w:r>
          </w:p>
          <w:p w:rsidR="008D3CA5" w:rsidRPr="008D3CA5" w:rsidRDefault="008D3CA5" w:rsidP="008D3CA5">
            <w:pPr>
              <w:rPr>
                <w:rFonts w:ascii=".VnTime" w:hAnsi=".VnTime"/>
                <w:sz w:val="28"/>
                <w:szCs w:val="28"/>
              </w:rPr>
            </w:pPr>
            <w:r w:rsidRPr="008D3CA5">
              <w:rPr>
                <w:rFonts w:ascii=".VnTime" w:hAnsi=".VnTime"/>
                <w:sz w:val="28"/>
                <w:szCs w:val="28"/>
              </w:rPr>
              <w:t xml:space="preserve">         </w:t>
            </w:r>
            <w:r w:rsidRPr="008D3CA5">
              <w:rPr>
                <w:rFonts w:ascii=".VnTime" w:hAnsi=".VnTime"/>
                <w:position w:val="-178"/>
                <w:sz w:val="28"/>
                <w:szCs w:val="28"/>
              </w:rPr>
              <w:object w:dxaOrig="7520" w:dyaOrig="2920">
                <v:shape id="_x0000_i2838" type="#_x0000_t75" style="width:376.4pt;height:146.3pt" o:ole="">
                  <v:imagedata r:id="rId2646" o:title=""/>
                </v:shape>
                <o:OLEObject Type="Embed" ProgID="Equation.DSMT4" ShapeID="_x0000_i2838" DrawAspect="Content" ObjectID="_1586711837" r:id="rId2647"/>
              </w:object>
            </w:r>
          </w:p>
          <w:p w:rsidR="008D3CA5" w:rsidRPr="008D3CA5" w:rsidRDefault="008D3CA5" w:rsidP="008D3CA5">
            <w:pPr>
              <w:rPr>
                <w:rFonts w:ascii=".VnTime" w:hAnsi=".VnTime"/>
                <w:sz w:val="28"/>
                <w:szCs w:val="28"/>
              </w:rPr>
            </w:pPr>
            <w:r w:rsidRPr="008D3CA5">
              <w:rPr>
                <w:rFonts w:ascii=".VnTime" w:hAnsi=".VnTime"/>
                <w:sz w:val="28"/>
                <w:szCs w:val="28"/>
              </w:rPr>
              <w:t>Thay vµo (1) =&gt; x = y = z = 3 .</w:t>
            </w:r>
          </w:p>
          <w:p w:rsidR="008D3CA5" w:rsidRPr="008D3CA5" w:rsidRDefault="008D3CA5" w:rsidP="008D3CA5">
            <w:pPr>
              <w:rPr>
                <w:rFonts w:ascii=".VnTime" w:hAnsi=".VnTime"/>
                <w:sz w:val="28"/>
                <w:szCs w:val="28"/>
              </w:rPr>
            </w:pPr>
            <w:r w:rsidRPr="008D3CA5">
              <w:rPr>
                <w:rFonts w:ascii=".VnTime" w:hAnsi=".VnTime"/>
                <w:sz w:val="28"/>
                <w:szCs w:val="28"/>
              </w:rPr>
              <w:t>Ta thÊy x = y = z = 3 thâa m·n hÖ ph</w:t>
            </w:r>
            <w:r w:rsidRPr="008D3CA5">
              <w:rPr>
                <w:rFonts w:ascii=".VnTime" w:hAnsi=".VnTime"/>
                <w:sz w:val="28"/>
                <w:szCs w:val="28"/>
              </w:rPr>
              <w:softHyphen/>
              <w:t>¬ng tr×nh . VËy hÖ ph</w:t>
            </w:r>
            <w:r w:rsidRPr="008D3CA5">
              <w:rPr>
                <w:rFonts w:ascii=".VnTime" w:hAnsi=".VnTime"/>
                <w:sz w:val="28"/>
                <w:szCs w:val="28"/>
              </w:rPr>
              <w:softHyphen/>
              <w:t>¬ng tr×nh cã nghiÖm duy nhÊt x = y = z = 3.</w:t>
            </w:r>
          </w:p>
          <w:p w:rsidR="008D3CA5" w:rsidRPr="008D3CA5" w:rsidRDefault="008D3CA5" w:rsidP="008D3CA5">
            <w:pPr>
              <w:rPr>
                <w:rFonts w:ascii=".VnTime" w:hAnsi=".VnTime"/>
                <w:b/>
                <w:i/>
                <w:sz w:val="28"/>
                <w:szCs w:val="28"/>
              </w:rPr>
            </w:pPr>
            <w:r w:rsidRPr="008D3CA5">
              <w:rPr>
                <w:rFonts w:ascii=".VnTime" w:hAnsi=".VnTime"/>
                <w:b/>
                <w:i/>
                <w:sz w:val="28"/>
                <w:szCs w:val="28"/>
              </w:rPr>
              <w:t>Bµi 4:</w:t>
            </w:r>
          </w:p>
          <w:p w:rsidR="008D3CA5" w:rsidRPr="008D3CA5" w:rsidRDefault="008D3CA5" w:rsidP="008D3CA5">
            <w:pPr>
              <w:rPr>
                <w:rFonts w:ascii=".VnTime" w:hAnsi=".VnTime"/>
                <w:sz w:val="28"/>
                <w:szCs w:val="28"/>
              </w:rPr>
            </w:pPr>
            <w:r w:rsidRPr="008D3CA5">
              <w:rPr>
                <w:rFonts w:ascii=".VnTime" w:hAnsi=".VnTime"/>
                <w:b/>
                <w:i/>
                <w:noProof/>
                <w:sz w:val="28"/>
                <w:szCs w:val="28"/>
                <w:lang w:val="en-US"/>
              </w:rPr>
              <w:drawing>
                <wp:anchor distT="0" distB="0" distL="114300" distR="114300" simplePos="0" relativeHeight="251685888" behindDoc="1" locked="0" layoutInCell="1" allowOverlap="1" wp14:anchorId="266786D0" wp14:editId="6CAB9401">
                  <wp:simplePos x="0" y="0"/>
                  <wp:positionH relativeFrom="column">
                    <wp:posOffset>3573780</wp:posOffset>
                  </wp:positionH>
                  <wp:positionV relativeFrom="paragraph">
                    <wp:posOffset>38735</wp:posOffset>
                  </wp:positionV>
                  <wp:extent cx="1930400" cy="2641600"/>
                  <wp:effectExtent l="0" t="0" r="0" b="0"/>
                  <wp:wrapNone/>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2648">
                            <a:extLst>
                              <a:ext uri="{28A0092B-C50C-407E-A947-70E740481C1C}">
                                <a14:useLocalDpi xmlns:a14="http://schemas.microsoft.com/office/drawing/2010/main" val="0"/>
                              </a:ext>
                            </a:extLst>
                          </a:blip>
                          <a:srcRect/>
                          <a:stretch>
                            <a:fillRect/>
                          </a:stretch>
                        </pic:blipFill>
                        <pic:spPr bwMode="auto">
                          <a:xfrm>
                            <a:off x="0" y="0"/>
                            <a:ext cx="1930400" cy="2641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3CA5">
              <w:rPr>
                <w:rFonts w:ascii=".VnTime" w:hAnsi=".VnTime"/>
                <w:sz w:val="28"/>
                <w:szCs w:val="28"/>
              </w:rPr>
              <w:t xml:space="preserve">a). XÐt </w:t>
            </w:r>
            <w:r w:rsidRPr="008D3CA5">
              <w:rPr>
                <w:rFonts w:ascii=".VnTime" w:hAnsi=".VnTime"/>
                <w:position w:val="-10"/>
                <w:sz w:val="28"/>
                <w:szCs w:val="28"/>
              </w:rPr>
              <w:object w:dxaOrig="800" w:dyaOrig="320">
                <v:shape id="_x0000_i2839" type="#_x0000_t75" style="width:39.75pt;height:15.75pt" o:ole="">
                  <v:imagedata r:id="rId2649" o:title=""/>
                </v:shape>
                <o:OLEObject Type="Embed" ProgID="Equation.3" ShapeID="_x0000_i2839" DrawAspect="Content" ObjectID="_1586711838" r:id="rId2650"/>
              </w:object>
            </w:r>
            <w:r w:rsidRPr="008D3CA5">
              <w:rPr>
                <w:rFonts w:ascii=".VnTime" w:hAnsi=".VnTime"/>
                <w:sz w:val="28"/>
                <w:szCs w:val="28"/>
              </w:rPr>
              <w:t xml:space="preserve"> vµ </w:t>
            </w:r>
            <w:r w:rsidRPr="008D3CA5">
              <w:rPr>
                <w:rFonts w:ascii=".VnTime" w:hAnsi=".VnTime"/>
                <w:position w:val="-10"/>
                <w:sz w:val="28"/>
                <w:szCs w:val="28"/>
              </w:rPr>
              <w:object w:dxaOrig="820" w:dyaOrig="320">
                <v:shape id="_x0000_i2840" type="#_x0000_t75" style="width:41.25pt;height:15.75pt" o:ole="">
                  <v:imagedata r:id="rId2651" o:title=""/>
                </v:shape>
                <o:OLEObject Type="Embed" ProgID="Equation.3" ShapeID="_x0000_i2840" DrawAspect="Content" ObjectID="_1586711839" r:id="rId2652"/>
              </w:object>
            </w:r>
            <w:r w:rsidRPr="008D3CA5">
              <w:rPr>
                <w:rFonts w:ascii=".VnTime" w:hAnsi=".VnTime"/>
                <w:sz w:val="28"/>
                <w:szCs w:val="28"/>
              </w:rPr>
              <w:t xml:space="preserve">. </w:t>
            </w:r>
          </w:p>
          <w:p w:rsidR="008D3CA5" w:rsidRPr="008D3CA5" w:rsidRDefault="008D3CA5" w:rsidP="008D3CA5">
            <w:pPr>
              <w:rPr>
                <w:rFonts w:ascii=".VnTime" w:hAnsi=".VnTime"/>
                <w:sz w:val="28"/>
                <w:szCs w:val="28"/>
              </w:rPr>
            </w:pPr>
            <w:r w:rsidRPr="008D3CA5">
              <w:rPr>
                <w:rFonts w:ascii=".VnTime" w:hAnsi=".VnTime"/>
                <w:sz w:val="28"/>
                <w:szCs w:val="28"/>
              </w:rPr>
              <w:t>Ta cã: AB lµ ®</w:t>
            </w:r>
            <w:r w:rsidRPr="008D3CA5">
              <w:rPr>
                <w:rFonts w:ascii=".VnTime" w:hAnsi=".VnTime"/>
                <w:sz w:val="28"/>
                <w:szCs w:val="28"/>
              </w:rPr>
              <w:softHyphen/>
              <w:t>êng kÝnh cña ®</w:t>
            </w:r>
            <w:r w:rsidRPr="008D3CA5">
              <w:rPr>
                <w:rFonts w:ascii=".VnTime" w:hAnsi=".VnTime"/>
                <w:sz w:val="28"/>
                <w:szCs w:val="28"/>
              </w:rPr>
              <w:softHyphen/>
              <w:t xml:space="preserve">êng trßn (O) </w:t>
            </w:r>
          </w:p>
          <w:p w:rsidR="008D3CA5" w:rsidRPr="008D3CA5" w:rsidRDefault="008D3CA5" w:rsidP="008D3CA5">
            <w:pPr>
              <w:rPr>
                <w:rFonts w:ascii=".VnTime" w:hAnsi=".VnTime"/>
                <w:sz w:val="28"/>
                <w:szCs w:val="28"/>
              </w:rPr>
            </w:pPr>
            <w:r w:rsidRPr="008D3CA5">
              <w:rPr>
                <w:rFonts w:ascii=".VnTime" w:hAnsi=".VnTime"/>
                <w:sz w:val="28"/>
                <w:szCs w:val="28"/>
              </w:rPr>
              <w:t>nªn :AMB = NMB = 90</w:t>
            </w:r>
            <w:r w:rsidRPr="008D3CA5">
              <w:rPr>
                <w:rFonts w:ascii=".VnTime" w:hAnsi=".VnTime"/>
                <w:sz w:val="28"/>
                <w:szCs w:val="28"/>
                <w:vertAlign w:val="superscript"/>
              </w:rPr>
              <w:t>o</w:t>
            </w:r>
            <w:r w:rsidRPr="008D3CA5">
              <w:rPr>
                <w:rFonts w:ascii=".VnTime" w:hAnsi=".VnTime"/>
                <w:sz w:val="28"/>
                <w:szCs w:val="28"/>
              </w:rPr>
              <w:t xml:space="preserve"> .</w:t>
            </w:r>
          </w:p>
          <w:p w:rsidR="008D3CA5" w:rsidRPr="008D3CA5" w:rsidRDefault="008D3CA5" w:rsidP="008D3CA5">
            <w:pPr>
              <w:rPr>
                <w:rFonts w:ascii=".VnTime" w:hAnsi=".VnTime"/>
                <w:sz w:val="28"/>
                <w:szCs w:val="28"/>
              </w:rPr>
            </w:pPr>
            <w:r w:rsidRPr="008D3CA5">
              <w:rPr>
                <w:rFonts w:ascii=".VnTime" w:hAnsi=".VnTime"/>
                <w:sz w:val="28"/>
                <w:szCs w:val="28"/>
              </w:rPr>
              <w:t xml:space="preserve">M lµ ®iÓm chÝnh gi÷a cña cung nhá AC </w:t>
            </w:r>
          </w:p>
          <w:p w:rsidR="008D3CA5" w:rsidRPr="008D3CA5" w:rsidRDefault="008D3CA5" w:rsidP="008D3CA5">
            <w:pPr>
              <w:rPr>
                <w:rFonts w:ascii=".VnTime" w:hAnsi=".VnTime"/>
                <w:sz w:val="28"/>
                <w:szCs w:val="28"/>
              </w:rPr>
            </w:pPr>
            <w:r w:rsidRPr="008D3CA5">
              <w:rPr>
                <w:rFonts w:ascii=".VnTime" w:hAnsi=".VnTime"/>
                <w:sz w:val="28"/>
                <w:szCs w:val="28"/>
              </w:rPr>
              <w:t>nªn ABM = MBN =&gt; BAM = BNM</w:t>
            </w:r>
          </w:p>
          <w:p w:rsidR="008D3CA5" w:rsidRPr="008D3CA5" w:rsidRDefault="008D3CA5" w:rsidP="008D3CA5">
            <w:pPr>
              <w:rPr>
                <w:rFonts w:ascii=".VnTime" w:hAnsi=".VnTime"/>
                <w:sz w:val="28"/>
                <w:szCs w:val="28"/>
              </w:rPr>
            </w:pPr>
            <w:r w:rsidRPr="008D3CA5">
              <w:rPr>
                <w:rFonts w:ascii=".VnTime" w:hAnsi=".VnTime"/>
                <w:sz w:val="28"/>
                <w:szCs w:val="28"/>
              </w:rPr>
              <w:t xml:space="preserve"> =&gt; </w:t>
            </w:r>
            <w:r w:rsidRPr="008D3CA5">
              <w:rPr>
                <w:rFonts w:ascii=".VnTime" w:hAnsi=".VnTime"/>
                <w:position w:val="-10"/>
                <w:sz w:val="28"/>
                <w:szCs w:val="28"/>
              </w:rPr>
              <w:object w:dxaOrig="740" w:dyaOrig="320">
                <v:shape id="_x0000_i2841" type="#_x0000_t75" style="width:36.75pt;height:15.75pt" o:ole="">
                  <v:imagedata r:id="rId2653" o:title=""/>
                </v:shape>
                <o:OLEObject Type="Embed" ProgID="Equation.3" ShapeID="_x0000_i2841" DrawAspect="Content" ObjectID="_1586711840" r:id="rId2654"/>
              </w:object>
            </w:r>
            <w:r w:rsidRPr="008D3CA5">
              <w:rPr>
                <w:rFonts w:ascii=".VnTime" w:hAnsi=".VnTime"/>
                <w:sz w:val="28"/>
                <w:szCs w:val="28"/>
              </w:rPr>
              <w:t xml:space="preserve"> c©n ®Ønh B.</w:t>
            </w:r>
          </w:p>
          <w:p w:rsidR="008D3CA5" w:rsidRPr="008D3CA5" w:rsidRDefault="008D3CA5" w:rsidP="008D3CA5">
            <w:pPr>
              <w:rPr>
                <w:rFonts w:ascii=".VnTime" w:hAnsi=".VnTime"/>
                <w:sz w:val="28"/>
                <w:szCs w:val="28"/>
              </w:rPr>
            </w:pPr>
            <w:r w:rsidRPr="008D3CA5">
              <w:rPr>
                <w:rFonts w:ascii=".VnTime" w:hAnsi=".VnTime"/>
                <w:sz w:val="28"/>
                <w:szCs w:val="28"/>
              </w:rPr>
              <w:t xml:space="preserve">Tø gi¸c AMCB néi tiÕp </w:t>
            </w:r>
          </w:p>
          <w:p w:rsidR="008D3CA5" w:rsidRPr="008D3CA5" w:rsidRDefault="008D3CA5" w:rsidP="008D3CA5">
            <w:pPr>
              <w:rPr>
                <w:rFonts w:ascii=".VnTime" w:hAnsi=".VnTime"/>
                <w:sz w:val="28"/>
                <w:szCs w:val="28"/>
              </w:rPr>
            </w:pPr>
            <w:r w:rsidRPr="008D3CA5">
              <w:rPr>
                <w:rFonts w:ascii=".VnTime" w:hAnsi=".VnTime"/>
                <w:sz w:val="28"/>
                <w:szCs w:val="28"/>
              </w:rPr>
              <w:t>=&gt; BAM = MCN ( cïng bï víi gãc MCB).</w:t>
            </w:r>
          </w:p>
          <w:p w:rsidR="008D3CA5" w:rsidRPr="008D3CA5" w:rsidRDefault="008D3CA5" w:rsidP="008D3CA5">
            <w:pPr>
              <w:rPr>
                <w:rFonts w:ascii=".VnTime" w:hAnsi=".VnTime"/>
                <w:sz w:val="28"/>
                <w:szCs w:val="28"/>
              </w:rPr>
            </w:pPr>
            <w:r w:rsidRPr="008D3CA5">
              <w:rPr>
                <w:rFonts w:ascii=".VnTime" w:hAnsi=".VnTime"/>
                <w:sz w:val="28"/>
                <w:szCs w:val="28"/>
              </w:rPr>
              <w:t xml:space="preserve">=&gt; MCN = MNC ( cïng b»ng gãc BAM). </w:t>
            </w:r>
          </w:p>
          <w:p w:rsidR="008D3CA5" w:rsidRPr="008D3CA5" w:rsidRDefault="008D3CA5" w:rsidP="008D3CA5">
            <w:pPr>
              <w:rPr>
                <w:rFonts w:ascii=".VnTime" w:hAnsi=".VnTime"/>
                <w:sz w:val="28"/>
                <w:szCs w:val="28"/>
              </w:rPr>
            </w:pPr>
            <w:r w:rsidRPr="008D3CA5">
              <w:rPr>
                <w:rFonts w:ascii=".VnTime" w:hAnsi=".VnTime"/>
                <w:sz w:val="28"/>
                <w:szCs w:val="28"/>
              </w:rPr>
              <w:t>=&gt; Tam gi¸c MCN c©n ®Ønh M</w:t>
            </w:r>
          </w:p>
          <w:p w:rsidR="008D3CA5" w:rsidRPr="008D3CA5" w:rsidRDefault="008D3CA5" w:rsidP="008D3CA5">
            <w:pPr>
              <w:rPr>
                <w:rFonts w:ascii=".VnTime" w:hAnsi=".VnTime"/>
                <w:sz w:val="28"/>
                <w:szCs w:val="28"/>
              </w:rPr>
            </w:pPr>
            <w:r w:rsidRPr="008D3CA5">
              <w:rPr>
                <w:rFonts w:ascii=".VnTime" w:hAnsi=".VnTime"/>
                <w:sz w:val="28"/>
                <w:szCs w:val="28"/>
              </w:rPr>
              <w:t xml:space="preserve">b). XÐt </w:t>
            </w:r>
            <w:r w:rsidRPr="008D3CA5">
              <w:rPr>
                <w:rFonts w:ascii=".VnTime" w:hAnsi=".VnTime"/>
                <w:position w:val="-10"/>
                <w:sz w:val="28"/>
                <w:szCs w:val="28"/>
              </w:rPr>
              <w:object w:dxaOrig="920" w:dyaOrig="320">
                <v:shape id="_x0000_i2842" type="#_x0000_t75" style="width:45.75pt;height:15.75pt" o:ole="">
                  <v:imagedata r:id="rId2655" o:title=""/>
                </v:shape>
                <o:OLEObject Type="Embed" ProgID="Equation.3" ShapeID="_x0000_i2842" DrawAspect="Content" ObjectID="_1586711841" r:id="rId2656"/>
              </w:object>
            </w:r>
            <w:r w:rsidRPr="008D3CA5">
              <w:rPr>
                <w:rFonts w:ascii=".VnTime" w:hAnsi=".VnTime"/>
                <w:sz w:val="28"/>
                <w:szCs w:val="28"/>
              </w:rPr>
              <w:t xml:space="preserve">vµ </w:t>
            </w:r>
            <w:r w:rsidRPr="008D3CA5">
              <w:rPr>
                <w:rFonts w:ascii=".VnTime" w:hAnsi=".VnTime"/>
                <w:position w:val="-10"/>
                <w:sz w:val="28"/>
                <w:szCs w:val="28"/>
              </w:rPr>
              <w:object w:dxaOrig="940" w:dyaOrig="320">
                <v:shape id="_x0000_i2843" type="#_x0000_t75" style="width:47.25pt;height:15.75pt" o:ole="">
                  <v:imagedata r:id="rId2657" o:title=""/>
                </v:shape>
                <o:OLEObject Type="Embed" ProgID="Equation.3" ShapeID="_x0000_i2843" DrawAspect="Content" ObjectID="_1586711842" r:id="rId2658"/>
              </w:object>
            </w:r>
            <w:r w:rsidRPr="008D3CA5">
              <w:rPr>
                <w:rFonts w:ascii=".VnTime" w:hAnsi=".VnTime"/>
                <w:sz w:val="28"/>
                <w:szCs w:val="28"/>
              </w:rPr>
              <w:t>cã :</w:t>
            </w:r>
          </w:p>
          <w:p w:rsidR="008D3CA5" w:rsidRPr="008D3CA5" w:rsidRDefault="008D3CA5" w:rsidP="008D3CA5">
            <w:pPr>
              <w:rPr>
                <w:rFonts w:ascii=".VnTime" w:hAnsi=".VnTime"/>
                <w:sz w:val="28"/>
                <w:szCs w:val="28"/>
              </w:rPr>
            </w:pPr>
            <w:r w:rsidRPr="008D3CA5">
              <w:rPr>
                <w:rFonts w:ascii=".VnTime" w:hAnsi=".VnTime"/>
                <w:sz w:val="28"/>
                <w:szCs w:val="28"/>
              </w:rPr>
              <w:t xml:space="preserve">   MC = MN    (theo cm trªn MNC c©n ) ;  MB = MQ ( theo gt)</w:t>
            </w:r>
          </w:p>
          <w:p w:rsidR="008D3CA5" w:rsidRPr="008D3CA5" w:rsidRDefault="008D3CA5" w:rsidP="008D3CA5">
            <w:pPr>
              <w:rPr>
                <w:rFonts w:ascii=".VnTime" w:hAnsi=".VnTime"/>
                <w:sz w:val="28"/>
                <w:szCs w:val="28"/>
              </w:rPr>
            </w:pPr>
            <w:r w:rsidRPr="008D3CA5">
              <w:rPr>
                <w:rFonts w:ascii=".VnTime" w:hAnsi=".VnTime"/>
                <w:sz w:val="28"/>
                <w:szCs w:val="28"/>
              </w:rPr>
              <w:t xml:space="preserve"> </w:t>
            </w:r>
            <w:r w:rsidRPr="008D3CA5">
              <w:rPr>
                <w:rFonts w:ascii=".VnTime" w:hAnsi=".VnTime"/>
                <w:position w:val="-4"/>
                <w:sz w:val="28"/>
                <w:szCs w:val="28"/>
              </w:rPr>
              <w:object w:dxaOrig="260" w:dyaOrig="240">
                <v:shape id="_x0000_i2844" type="#_x0000_t75" style="width:12.75pt;height:12pt" o:ole="">
                  <v:imagedata r:id="rId2483" o:title=""/>
                </v:shape>
                <o:OLEObject Type="Embed" ProgID="Equation.DSMT4" ShapeID="_x0000_i2844" DrawAspect="Content" ObjectID="_1586711843" r:id="rId2659"/>
              </w:object>
            </w:r>
            <w:r w:rsidRPr="008D3CA5">
              <w:rPr>
                <w:rFonts w:ascii=".VnTime" w:hAnsi=".VnTime"/>
                <w:sz w:val="28"/>
                <w:szCs w:val="28"/>
              </w:rPr>
              <w:t xml:space="preserve"> BMC =</w:t>
            </w:r>
            <w:r w:rsidRPr="008D3CA5">
              <w:rPr>
                <w:rFonts w:ascii=".VnTime" w:hAnsi=".VnTime"/>
                <w:position w:val="-4"/>
                <w:sz w:val="28"/>
                <w:szCs w:val="28"/>
              </w:rPr>
              <w:object w:dxaOrig="260" w:dyaOrig="240">
                <v:shape id="_x0000_i2845" type="#_x0000_t75" style="width:12.75pt;height:12pt" o:ole="">
                  <v:imagedata r:id="rId2483" o:title=""/>
                </v:shape>
                <o:OLEObject Type="Embed" ProgID="Equation.DSMT4" ShapeID="_x0000_i2845" DrawAspect="Content" ObjectID="_1586711844" r:id="rId2660"/>
              </w:object>
            </w:r>
            <w:r w:rsidRPr="008D3CA5">
              <w:rPr>
                <w:rFonts w:ascii=".VnTime" w:hAnsi=".VnTime"/>
                <w:sz w:val="28"/>
                <w:szCs w:val="28"/>
              </w:rPr>
              <w:t xml:space="preserve"> MNQ ( v× : </w:t>
            </w:r>
            <w:r w:rsidRPr="008D3CA5">
              <w:rPr>
                <w:rFonts w:ascii=".VnTime" w:hAnsi=".VnTime"/>
                <w:position w:val="-4"/>
                <w:sz w:val="28"/>
                <w:szCs w:val="28"/>
              </w:rPr>
              <w:object w:dxaOrig="260" w:dyaOrig="240">
                <v:shape id="_x0000_i2846" type="#_x0000_t75" style="width:12.75pt;height:12pt" o:ole="">
                  <v:imagedata r:id="rId2483" o:title=""/>
                </v:shape>
                <o:OLEObject Type="Embed" ProgID="Equation.DSMT4" ShapeID="_x0000_i2846" DrawAspect="Content" ObjectID="_1586711845" r:id="rId2661"/>
              </w:object>
            </w:r>
            <w:r w:rsidRPr="008D3CA5">
              <w:rPr>
                <w:rFonts w:ascii=".VnTime" w:hAnsi=".VnTime"/>
                <w:sz w:val="28"/>
                <w:szCs w:val="28"/>
              </w:rPr>
              <w:t xml:space="preserve">MCB = </w:t>
            </w:r>
            <w:r w:rsidRPr="008D3CA5">
              <w:rPr>
                <w:rFonts w:ascii=".VnTime" w:hAnsi=".VnTime"/>
                <w:position w:val="-4"/>
                <w:sz w:val="28"/>
                <w:szCs w:val="28"/>
              </w:rPr>
              <w:object w:dxaOrig="260" w:dyaOrig="240">
                <v:shape id="_x0000_i2847" type="#_x0000_t75" style="width:12.75pt;height:12pt" o:ole="">
                  <v:imagedata r:id="rId2483" o:title=""/>
                </v:shape>
                <o:OLEObject Type="Embed" ProgID="Equation.DSMT4" ShapeID="_x0000_i2847" DrawAspect="Content" ObjectID="_1586711846" r:id="rId2662"/>
              </w:object>
            </w:r>
            <w:r w:rsidRPr="008D3CA5">
              <w:rPr>
                <w:rFonts w:ascii=".VnTime" w:hAnsi=".VnTime"/>
                <w:sz w:val="28"/>
                <w:szCs w:val="28"/>
              </w:rPr>
              <w:t xml:space="preserve">MNC ; </w:t>
            </w:r>
            <w:r w:rsidRPr="008D3CA5">
              <w:rPr>
                <w:rFonts w:ascii=".VnTime" w:hAnsi=".VnTime"/>
                <w:position w:val="-4"/>
                <w:sz w:val="28"/>
                <w:szCs w:val="28"/>
              </w:rPr>
              <w:object w:dxaOrig="260" w:dyaOrig="240">
                <v:shape id="_x0000_i2848" type="#_x0000_t75" style="width:12.75pt;height:12pt" o:ole="">
                  <v:imagedata r:id="rId2483" o:title=""/>
                </v:shape>
                <o:OLEObject Type="Embed" ProgID="Equation.DSMT4" ShapeID="_x0000_i2848" DrawAspect="Content" ObjectID="_1586711847" r:id="rId2663"/>
              </w:object>
            </w:r>
            <w:r w:rsidRPr="008D3CA5">
              <w:rPr>
                <w:rFonts w:ascii=".VnTime" w:hAnsi=".VnTime"/>
                <w:sz w:val="28"/>
                <w:szCs w:val="28"/>
              </w:rPr>
              <w:t xml:space="preserve">MBC = </w:t>
            </w:r>
            <w:r w:rsidRPr="008D3CA5">
              <w:rPr>
                <w:rFonts w:ascii=".VnTime" w:hAnsi=".VnTime"/>
                <w:position w:val="-4"/>
                <w:sz w:val="28"/>
                <w:szCs w:val="28"/>
              </w:rPr>
              <w:object w:dxaOrig="260" w:dyaOrig="240">
                <v:shape id="_x0000_i2849" type="#_x0000_t75" style="width:12.75pt;height:12pt" o:ole="">
                  <v:imagedata r:id="rId2483" o:title=""/>
                </v:shape>
                <o:OLEObject Type="Embed" ProgID="Equation.DSMT4" ShapeID="_x0000_i2849" DrawAspect="Content" ObjectID="_1586711848" r:id="rId2664"/>
              </w:object>
            </w:r>
            <w:r w:rsidRPr="008D3CA5">
              <w:rPr>
                <w:rFonts w:ascii=".VnTime" w:hAnsi=".VnTime"/>
                <w:sz w:val="28"/>
                <w:szCs w:val="28"/>
              </w:rPr>
              <w:t>MQN ).</w:t>
            </w:r>
          </w:p>
          <w:p w:rsidR="008D3CA5" w:rsidRPr="008D3CA5" w:rsidRDefault="008D3CA5" w:rsidP="008D3CA5">
            <w:pPr>
              <w:rPr>
                <w:rFonts w:ascii=".VnTime" w:hAnsi=".VnTime"/>
                <w:sz w:val="28"/>
                <w:szCs w:val="28"/>
              </w:rPr>
            </w:pPr>
            <w:r w:rsidRPr="008D3CA5">
              <w:rPr>
                <w:rFonts w:ascii=".VnTime" w:hAnsi=".VnTime"/>
                <w:sz w:val="28"/>
                <w:szCs w:val="28"/>
              </w:rPr>
              <w:t xml:space="preserve">=&gt; </w:t>
            </w:r>
            <w:r w:rsidRPr="008D3CA5">
              <w:rPr>
                <w:rFonts w:ascii=".VnTime" w:hAnsi=".VnTime"/>
                <w:position w:val="-10"/>
                <w:sz w:val="28"/>
                <w:szCs w:val="28"/>
              </w:rPr>
              <w:object w:dxaOrig="2700" w:dyaOrig="320">
                <v:shape id="_x0000_i2850" type="#_x0000_t75" style="width:135pt;height:15.75pt" o:ole="">
                  <v:imagedata r:id="rId2665" o:title=""/>
                </v:shape>
                <o:OLEObject Type="Embed" ProgID="Equation.3" ShapeID="_x0000_i2850" DrawAspect="Content" ObjectID="_1586711849" r:id="rId2666"/>
              </w:object>
            </w:r>
            <w:r w:rsidRPr="008D3CA5">
              <w:rPr>
                <w:rFonts w:ascii=".VnTime" w:hAnsi=".VnTime"/>
                <w:sz w:val="28"/>
                <w:szCs w:val="28"/>
              </w:rPr>
              <w:t xml:space="preserve"> =&gt; BC = NQ .</w:t>
            </w:r>
          </w:p>
          <w:p w:rsidR="008D3CA5" w:rsidRPr="008D3CA5" w:rsidRDefault="008D3CA5" w:rsidP="008D3CA5">
            <w:pPr>
              <w:rPr>
                <w:rFonts w:ascii=".VnTime" w:hAnsi=".VnTime"/>
                <w:sz w:val="28"/>
                <w:szCs w:val="28"/>
              </w:rPr>
            </w:pPr>
            <w:r w:rsidRPr="008D3CA5">
              <w:rPr>
                <w:rFonts w:ascii=".VnTime" w:hAnsi=".VnTime"/>
                <w:sz w:val="28"/>
                <w:szCs w:val="28"/>
              </w:rPr>
              <w:t xml:space="preserve">XÐt tam gi¸c vu«ng ABQ cã </w:t>
            </w:r>
            <w:r w:rsidRPr="008D3CA5">
              <w:rPr>
                <w:rFonts w:ascii=".VnTime" w:hAnsi=".VnTime"/>
                <w:position w:val="-10"/>
                <w:sz w:val="28"/>
                <w:szCs w:val="28"/>
              </w:rPr>
              <w:object w:dxaOrig="1339" w:dyaOrig="320">
                <v:shape id="_x0000_i2851" type="#_x0000_t75" style="width:66.75pt;height:15.75pt" o:ole="">
                  <v:imagedata r:id="rId2667" o:title=""/>
                </v:shape>
                <o:OLEObject Type="Embed" ProgID="Equation.3" ShapeID="_x0000_i2851" DrawAspect="Content" ObjectID="_1586711850" r:id="rId2668"/>
              </w:object>
            </w:r>
            <w:r w:rsidRPr="008D3CA5">
              <w:rPr>
                <w:rFonts w:ascii=".VnTime" w:hAnsi=".VnTime"/>
                <w:sz w:val="28"/>
                <w:szCs w:val="28"/>
              </w:rPr>
              <w:t>AB</w:t>
            </w:r>
            <w:r w:rsidRPr="008D3CA5">
              <w:rPr>
                <w:rFonts w:ascii=".VnTime" w:hAnsi=".VnTime"/>
                <w:sz w:val="28"/>
                <w:szCs w:val="28"/>
                <w:vertAlign w:val="superscript"/>
              </w:rPr>
              <w:t>2</w:t>
            </w:r>
            <w:r w:rsidRPr="008D3CA5">
              <w:rPr>
                <w:rFonts w:ascii=".VnTime" w:hAnsi=".VnTime"/>
                <w:sz w:val="28"/>
                <w:szCs w:val="28"/>
              </w:rPr>
              <w:t xml:space="preserve"> = BC . BQ = BC(BN + NQ)</w:t>
            </w:r>
          </w:p>
          <w:p w:rsidR="008D3CA5" w:rsidRPr="008D3CA5" w:rsidRDefault="008D3CA5" w:rsidP="008D3CA5">
            <w:pPr>
              <w:rPr>
                <w:rFonts w:ascii=".VnTime" w:hAnsi=".VnTime"/>
                <w:sz w:val="28"/>
                <w:szCs w:val="28"/>
              </w:rPr>
            </w:pPr>
            <w:r w:rsidRPr="008D3CA5">
              <w:rPr>
                <w:rFonts w:ascii=".VnTime" w:hAnsi=".VnTime"/>
                <w:sz w:val="28"/>
                <w:szCs w:val="28"/>
              </w:rPr>
              <w:t>=&gt; AB</w:t>
            </w:r>
            <w:r w:rsidRPr="008D3CA5">
              <w:rPr>
                <w:rFonts w:ascii=".VnTime" w:hAnsi=".VnTime"/>
                <w:sz w:val="28"/>
                <w:szCs w:val="28"/>
                <w:vertAlign w:val="superscript"/>
              </w:rPr>
              <w:t>2</w:t>
            </w:r>
            <w:r w:rsidRPr="008D3CA5">
              <w:rPr>
                <w:rFonts w:ascii=".VnTime" w:hAnsi=".VnTime"/>
                <w:sz w:val="28"/>
                <w:szCs w:val="28"/>
              </w:rPr>
              <w:t xml:space="preserve"> = BC .( AB + BC) = BC( BC + 2R)</w:t>
            </w:r>
          </w:p>
          <w:p w:rsidR="008D3CA5" w:rsidRPr="008D3CA5" w:rsidRDefault="008D3CA5" w:rsidP="008D3CA5">
            <w:pPr>
              <w:rPr>
                <w:rFonts w:ascii=".VnTime" w:hAnsi=".VnTime"/>
                <w:sz w:val="28"/>
                <w:szCs w:val="28"/>
              </w:rPr>
            </w:pPr>
            <w:r w:rsidRPr="008D3CA5">
              <w:rPr>
                <w:rFonts w:ascii=".VnTime" w:hAnsi=".VnTime"/>
                <w:sz w:val="28"/>
                <w:szCs w:val="28"/>
              </w:rPr>
              <w:t>=&gt; 4R</w:t>
            </w:r>
            <w:r w:rsidRPr="008D3CA5">
              <w:rPr>
                <w:rFonts w:ascii=".VnTime" w:hAnsi=".VnTime"/>
                <w:sz w:val="28"/>
                <w:szCs w:val="28"/>
                <w:vertAlign w:val="superscript"/>
              </w:rPr>
              <w:t>2</w:t>
            </w:r>
            <w:r w:rsidRPr="008D3CA5">
              <w:rPr>
                <w:rFonts w:ascii=".VnTime" w:hAnsi=".VnTime"/>
                <w:sz w:val="28"/>
                <w:szCs w:val="28"/>
              </w:rPr>
              <w:t xml:space="preserve"> = BC( BC + 2R)  =&gt; BC = </w:t>
            </w:r>
            <w:r w:rsidRPr="008D3CA5">
              <w:rPr>
                <w:rFonts w:ascii=".VnTime" w:hAnsi=".VnTime"/>
                <w:position w:val="-10"/>
                <w:sz w:val="28"/>
                <w:szCs w:val="28"/>
              </w:rPr>
              <w:object w:dxaOrig="1060" w:dyaOrig="380">
                <v:shape id="_x0000_i2852" type="#_x0000_t75" style="width:53.25pt;height:18.75pt" o:ole="">
                  <v:imagedata r:id="rId2669" o:title=""/>
                </v:shape>
                <o:OLEObject Type="Embed" ProgID="Equation.3" ShapeID="_x0000_i2852" DrawAspect="Content" ObjectID="_1586711851" r:id="rId2670"/>
              </w:object>
            </w:r>
          </w:p>
          <w:p w:rsidR="008D3CA5" w:rsidRPr="008D3CA5" w:rsidRDefault="008D3CA5" w:rsidP="008D3CA5">
            <w:pPr>
              <w:rPr>
                <w:rFonts w:ascii=".VnTime" w:hAnsi=".VnTime"/>
                <w:b/>
                <w:i/>
                <w:sz w:val="28"/>
                <w:szCs w:val="28"/>
              </w:rPr>
            </w:pPr>
            <w:r w:rsidRPr="008D3CA5">
              <w:rPr>
                <w:rFonts w:ascii=".VnTime" w:hAnsi=".VnTime"/>
                <w:b/>
                <w:i/>
                <w:sz w:val="28"/>
                <w:szCs w:val="28"/>
              </w:rPr>
              <w:t>Bµi 5:</w:t>
            </w:r>
          </w:p>
          <w:p w:rsidR="008D3CA5" w:rsidRPr="008D3CA5" w:rsidRDefault="008D3CA5" w:rsidP="008D3CA5">
            <w:pPr>
              <w:rPr>
                <w:rFonts w:ascii=".VnTime" w:hAnsi=".VnTime"/>
                <w:sz w:val="28"/>
                <w:szCs w:val="28"/>
              </w:rPr>
            </w:pPr>
            <w:r w:rsidRPr="008D3CA5">
              <w:rPr>
                <w:rFonts w:ascii=".VnTime" w:hAnsi=".VnTime"/>
                <w:sz w:val="28"/>
                <w:szCs w:val="28"/>
              </w:rPr>
              <w:t xml:space="preserve">Tõ : </w:t>
            </w:r>
            <w:r w:rsidRPr="008D3CA5">
              <w:rPr>
                <w:rFonts w:ascii=".VnTime" w:hAnsi=".VnTime"/>
                <w:position w:val="-30"/>
                <w:sz w:val="28"/>
                <w:szCs w:val="28"/>
              </w:rPr>
              <w:object w:dxaOrig="2420" w:dyaOrig="680">
                <v:shape id="_x0000_i2853" type="#_x0000_t75" style="width:120.75pt;height:33.75pt" o:ole="">
                  <v:imagedata r:id="rId2671" o:title=""/>
                </v:shape>
                <o:OLEObject Type="Embed" ProgID="Equation.3" ShapeID="_x0000_i2853" DrawAspect="Content" ObjectID="_1586711852" r:id="rId2672"/>
              </w:object>
            </w:r>
            <w:r w:rsidRPr="008D3CA5">
              <w:rPr>
                <w:rFonts w:ascii=".VnTime" w:hAnsi=".VnTime"/>
                <w:sz w:val="28"/>
                <w:szCs w:val="28"/>
              </w:rPr>
              <w:t xml:space="preserve">  =&gt;</w:t>
            </w:r>
            <w:r w:rsidRPr="008D3CA5">
              <w:rPr>
                <w:rFonts w:ascii=".VnTime" w:hAnsi=".VnTime"/>
                <w:position w:val="-30"/>
                <w:sz w:val="28"/>
                <w:szCs w:val="28"/>
              </w:rPr>
              <w:object w:dxaOrig="3589" w:dyaOrig="891">
                <v:shape id="_x0000_i2854" type="#_x0000_t75" style="width:138.7pt;height:33.75pt" o:ole="">
                  <v:imagedata r:id="rId2673" o:title=""/>
                </v:shape>
                <o:OLEObject Type="Embed" ProgID="Equation.3" ShapeID="_x0000_i2854" DrawAspect="Content" ObjectID="_1586711853" r:id="rId2674"/>
              </w:object>
            </w:r>
          </w:p>
          <w:p w:rsidR="008D3CA5" w:rsidRPr="008D3CA5" w:rsidRDefault="008D3CA5" w:rsidP="008D3CA5">
            <w:pPr>
              <w:rPr>
                <w:rFonts w:ascii=".VnTime" w:hAnsi=".VnTime"/>
                <w:sz w:val="28"/>
                <w:szCs w:val="28"/>
              </w:rPr>
            </w:pPr>
            <w:r w:rsidRPr="008D3CA5">
              <w:rPr>
                <w:rFonts w:ascii=".VnTime" w:hAnsi=".VnTime"/>
                <w:sz w:val="28"/>
                <w:szCs w:val="28"/>
              </w:rPr>
              <w:t xml:space="preserve">=&gt; </w:t>
            </w:r>
            <w:r w:rsidRPr="008D3CA5">
              <w:rPr>
                <w:rFonts w:ascii=".VnTime" w:hAnsi=".VnTime"/>
                <w:position w:val="-30"/>
                <w:sz w:val="28"/>
                <w:szCs w:val="28"/>
              </w:rPr>
              <w:object w:dxaOrig="2760" w:dyaOrig="680">
                <v:shape id="_x0000_i2855" type="#_x0000_t75" style="width:138pt;height:33.75pt" o:ole="">
                  <v:imagedata r:id="rId2675" o:title=""/>
                </v:shape>
                <o:OLEObject Type="Embed" ProgID="Equation.3" ShapeID="_x0000_i2855" DrawAspect="Content" ObjectID="_1586711854" r:id="rId2676"/>
              </w:object>
            </w:r>
            <w:r w:rsidRPr="008D3CA5">
              <w:rPr>
                <w:rFonts w:ascii=".VnTime" w:hAnsi=".VnTime"/>
                <w:sz w:val="28"/>
                <w:szCs w:val="28"/>
              </w:rPr>
              <w:t xml:space="preserve">  </w:t>
            </w:r>
          </w:p>
          <w:p w:rsidR="008D3CA5" w:rsidRPr="008D3CA5" w:rsidRDefault="008D3CA5" w:rsidP="008D3CA5">
            <w:pPr>
              <w:rPr>
                <w:rFonts w:ascii=".VnTime" w:hAnsi=".VnTime"/>
                <w:sz w:val="28"/>
                <w:szCs w:val="28"/>
              </w:rPr>
            </w:pPr>
            <w:r w:rsidRPr="008D3CA5">
              <w:rPr>
                <w:rFonts w:ascii=".VnTime" w:hAnsi=".VnTime"/>
                <w:position w:val="-68"/>
                <w:sz w:val="28"/>
                <w:szCs w:val="28"/>
              </w:rPr>
              <w:object w:dxaOrig="3500" w:dyaOrig="1880">
                <v:shape id="_x0000_i2856" type="#_x0000_t75" style="width:174.8pt;height:93.7pt" o:ole="">
                  <v:imagedata r:id="rId2677" o:title=""/>
                </v:shape>
                <o:OLEObject Type="Embed" ProgID="Equation.3" ShapeID="_x0000_i2856" DrawAspect="Content" ObjectID="_1586711855" r:id="rId2678"/>
              </w:object>
            </w:r>
          </w:p>
          <w:p w:rsidR="008D3CA5" w:rsidRPr="008D3CA5" w:rsidRDefault="008D3CA5" w:rsidP="008D3CA5">
            <w:pPr>
              <w:rPr>
                <w:rFonts w:ascii=".VnTime" w:hAnsi=".VnTime"/>
                <w:sz w:val="28"/>
                <w:szCs w:val="28"/>
              </w:rPr>
            </w:pPr>
            <w:r w:rsidRPr="008D3CA5">
              <w:rPr>
                <w:rFonts w:ascii=".VnTime" w:hAnsi=".VnTime"/>
                <w:sz w:val="28"/>
                <w:szCs w:val="28"/>
              </w:rPr>
              <w:t>Ta cã : x</w:t>
            </w:r>
            <w:r w:rsidRPr="008D3CA5">
              <w:rPr>
                <w:rFonts w:ascii=".VnTime" w:hAnsi=".VnTime"/>
                <w:sz w:val="28"/>
                <w:szCs w:val="28"/>
                <w:vertAlign w:val="superscript"/>
              </w:rPr>
              <w:t>8</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y</w:t>
            </w:r>
            <w:r w:rsidRPr="008D3CA5">
              <w:rPr>
                <w:rFonts w:ascii=".VnTime" w:hAnsi=".VnTime"/>
                <w:sz w:val="28"/>
                <w:szCs w:val="28"/>
                <w:vertAlign w:val="superscript"/>
              </w:rPr>
              <w:t>8</w:t>
            </w:r>
            <w:r w:rsidRPr="008D3CA5">
              <w:rPr>
                <w:rFonts w:ascii=".VnTime" w:hAnsi=".VnTime"/>
                <w:sz w:val="28"/>
                <w:szCs w:val="28"/>
              </w:rPr>
              <w:t xml:space="preserve"> = (x + y)(x-y)(x</w:t>
            </w:r>
            <w:r w:rsidRPr="008D3CA5">
              <w:rPr>
                <w:rFonts w:ascii=".VnTime" w:hAnsi=".VnTime"/>
                <w:sz w:val="28"/>
                <w:szCs w:val="28"/>
                <w:vertAlign w:val="superscript"/>
              </w:rPr>
              <w:t>2</w:t>
            </w:r>
            <w:r w:rsidRPr="008D3CA5">
              <w:rPr>
                <w:rFonts w:ascii=".VnTime" w:hAnsi=".VnTime"/>
                <w:sz w:val="28"/>
                <w:szCs w:val="28"/>
              </w:rPr>
              <w:t>+y</w:t>
            </w:r>
            <w:r w:rsidRPr="008D3CA5">
              <w:rPr>
                <w:rFonts w:ascii=".VnTime" w:hAnsi=".VnTime"/>
                <w:sz w:val="28"/>
                <w:szCs w:val="28"/>
                <w:vertAlign w:val="superscript"/>
              </w:rPr>
              <w:t>2</w:t>
            </w:r>
            <w:r w:rsidRPr="008D3CA5">
              <w:rPr>
                <w:rFonts w:ascii=".VnTime" w:hAnsi=".VnTime"/>
                <w:sz w:val="28"/>
                <w:szCs w:val="28"/>
              </w:rPr>
              <w:t>)(x</w:t>
            </w:r>
            <w:r w:rsidRPr="008D3CA5">
              <w:rPr>
                <w:rFonts w:ascii=".VnTime" w:hAnsi=".VnTime"/>
                <w:sz w:val="28"/>
                <w:szCs w:val="28"/>
                <w:vertAlign w:val="superscript"/>
              </w:rPr>
              <w:t>4</w:t>
            </w:r>
            <w:r w:rsidRPr="008D3CA5">
              <w:rPr>
                <w:rFonts w:ascii=".VnTime" w:hAnsi=".VnTime"/>
                <w:sz w:val="28"/>
                <w:szCs w:val="28"/>
              </w:rPr>
              <w:t xml:space="preserve"> + y</w:t>
            </w:r>
            <w:r w:rsidRPr="008D3CA5">
              <w:rPr>
                <w:rFonts w:ascii=".VnTime" w:hAnsi=".VnTime"/>
                <w:sz w:val="28"/>
                <w:szCs w:val="28"/>
                <w:vertAlign w:val="superscript"/>
              </w:rPr>
              <w:t>4</w:t>
            </w:r>
            <w:r w:rsidRPr="008D3CA5">
              <w:rPr>
                <w:rFonts w:ascii=".VnTime" w:hAnsi=".VnTime"/>
                <w:sz w:val="28"/>
                <w:szCs w:val="28"/>
              </w:rPr>
              <w:t xml:space="preserve">).= </w:t>
            </w:r>
          </w:p>
          <w:p w:rsidR="008D3CA5" w:rsidRPr="008D3CA5" w:rsidRDefault="008D3CA5" w:rsidP="008D3CA5">
            <w:pPr>
              <w:rPr>
                <w:rFonts w:ascii=".VnTime" w:hAnsi=".VnTime"/>
                <w:sz w:val="28"/>
                <w:szCs w:val="28"/>
              </w:rPr>
            </w:pPr>
            <w:r w:rsidRPr="008D3CA5">
              <w:rPr>
                <w:rFonts w:ascii=".VnTime" w:hAnsi=".VnTime"/>
                <w:sz w:val="28"/>
                <w:szCs w:val="28"/>
              </w:rPr>
              <w:t xml:space="preserve">            y</w:t>
            </w:r>
            <w:r w:rsidRPr="008D3CA5">
              <w:rPr>
                <w:rFonts w:ascii=".VnTime" w:hAnsi=".VnTime"/>
                <w:sz w:val="28"/>
                <w:szCs w:val="28"/>
                <w:vertAlign w:val="superscript"/>
              </w:rPr>
              <w:t xml:space="preserve">9 </w:t>
            </w:r>
            <w:r w:rsidRPr="008D3CA5">
              <w:rPr>
                <w:rFonts w:ascii=".VnTime" w:hAnsi=".VnTime"/>
                <w:sz w:val="28"/>
                <w:szCs w:val="28"/>
              </w:rPr>
              <w:t>+ z</w:t>
            </w:r>
            <w:r w:rsidRPr="008D3CA5">
              <w:rPr>
                <w:rFonts w:ascii=".VnTime" w:hAnsi=".VnTime"/>
                <w:sz w:val="28"/>
                <w:szCs w:val="28"/>
                <w:vertAlign w:val="superscript"/>
              </w:rPr>
              <w:t>9</w:t>
            </w:r>
            <w:r w:rsidRPr="008D3CA5">
              <w:rPr>
                <w:rFonts w:ascii=".VnTime" w:hAnsi=".VnTime"/>
                <w:sz w:val="28"/>
                <w:szCs w:val="28"/>
              </w:rPr>
              <w:t xml:space="preserve"> =  (y + z)(y</w:t>
            </w:r>
            <w:r w:rsidRPr="008D3CA5">
              <w:rPr>
                <w:rFonts w:ascii=".VnTime" w:hAnsi=".VnTime"/>
                <w:sz w:val="28"/>
                <w:szCs w:val="28"/>
                <w:vertAlign w:val="superscript"/>
              </w:rPr>
              <w:t>8</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y</w:t>
            </w:r>
            <w:r w:rsidRPr="008D3CA5">
              <w:rPr>
                <w:rFonts w:ascii=".VnTime" w:hAnsi=".VnTime"/>
                <w:sz w:val="28"/>
                <w:szCs w:val="28"/>
                <w:vertAlign w:val="superscript"/>
              </w:rPr>
              <w:t>7</w:t>
            </w:r>
            <w:r w:rsidRPr="008D3CA5">
              <w:rPr>
                <w:rFonts w:ascii=".VnTime" w:hAnsi=".VnTime"/>
                <w:sz w:val="28"/>
                <w:szCs w:val="28"/>
              </w:rPr>
              <w:t>z + y</w:t>
            </w:r>
            <w:r w:rsidRPr="008D3CA5">
              <w:rPr>
                <w:rFonts w:ascii=".VnTime" w:hAnsi=".VnTime"/>
                <w:sz w:val="28"/>
                <w:szCs w:val="28"/>
                <w:vertAlign w:val="superscript"/>
              </w:rPr>
              <w:t>6</w:t>
            </w:r>
            <w:r w:rsidRPr="008D3CA5">
              <w:rPr>
                <w:rFonts w:ascii=".VnTime" w:hAnsi=".VnTime"/>
                <w:sz w:val="28"/>
                <w:szCs w:val="28"/>
              </w:rPr>
              <w:t>z</w:t>
            </w:r>
            <w:r w:rsidRPr="008D3CA5">
              <w:rPr>
                <w:rFonts w:ascii=".VnTime" w:hAnsi=".VnTime"/>
                <w:sz w:val="28"/>
                <w:szCs w:val="28"/>
                <w:vertAlign w:val="superscript"/>
              </w:rPr>
              <w:t>2</w:t>
            </w:r>
            <w:r w:rsidRPr="008D3CA5">
              <w:rPr>
                <w:rFonts w:ascii=".VnTime" w:hAnsi=".VnTime"/>
                <w:sz w:val="28"/>
                <w:szCs w:val="28"/>
              </w:rPr>
              <w:t xml:space="preserve"> - .......... + z</w:t>
            </w:r>
            <w:r w:rsidRPr="008D3CA5">
              <w:rPr>
                <w:rFonts w:ascii=".VnTime" w:hAnsi=".VnTime"/>
                <w:sz w:val="28"/>
                <w:szCs w:val="28"/>
                <w:vertAlign w:val="superscript"/>
              </w:rPr>
              <w:t>8</w:t>
            </w:r>
            <w:r w:rsidRPr="008D3CA5">
              <w:rPr>
                <w:rFonts w:ascii=".VnTime" w:hAnsi=".VnTime"/>
                <w:sz w:val="28"/>
                <w:szCs w:val="28"/>
              </w:rPr>
              <w:t>)</w:t>
            </w:r>
          </w:p>
          <w:p w:rsidR="008D3CA5" w:rsidRPr="008D3CA5" w:rsidRDefault="008D3CA5" w:rsidP="008D3CA5">
            <w:pPr>
              <w:rPr>
                <w:rFonts w:ascii=".VnTime" w:hAnsi=".VnTime"/>
                <w:sz w:val="28"/>
                <w:szCs w:val="28"/>
              </w:rPr>
            </w:pPr>
            <w:r w:rsidRPr="008D3CA5">
              <w:rPr>
                <w:rFonts w:ascii=".VnTime" w:hAnsi=".VnTime"/>
                <w:sz w:val="28"/>
                <w:szCs w:val="28"/>
              </w:rPr>
              <w:t xml:space="preserve">            z</w:t>
            </w:r>
            <w:r w:rsidRPr="008D3CA5">
              <w:rPr>
                <w:rFonts w:ascii=".VnTime" w:hAnsi=".VnTime"/>
                <w:sz w:val="28"/>
                <w:szCs w:val="28"/>
                <w:vertAlign w:val="superscript"/>
              </w:rPr>
              <w:t>10</w:t>
            </w:r>
            <w:r w:rsidRPr="008D3CA5">
              <w:rPr>
                <w:rFonts w:ascii=".VnTime" w:hAnsi=".VnTime"/>
                <w:sz w:val="28"/>
                <w:szCs w:val="28"/>
              </w:rPr>
              <w:t>- x</w:t>
            </w:r>
            <w:r w:rsidRPr="008D3CA5">
              <w:rPr>
                <w:rFonts w:ascii=".VnTime" w:hAnsi=".VnTime"/>
                <w:sz w:val="28"/>
                <w:szCs w:val="28"/>
                <w:vertAlign w:val="superscript"/>
              </w:rPr>
              <w:t>10</w:t>
            </w:r>
            <w:r w:rsidRPr="008D3CA5">
              <w:rPr>
                <w:rFonts w:ascii=".VnTime" w:hAnsi=".VnTime"/>
                <w:sz w:val="28"/>
                <w:szCs w:val="28"/>
              </w:rPr>
              <w:t xml:space="preserve"> = (z + x)(z</w:t>
            </w:r>
            <w:r w:rsidRPr="008D3CA5">
              <w:rPr>
                <w:rFonts w:ascii=".VnTime" w:hAnsi=".VnTime"/>
                <w:sz w:val="28"/>
                <w:szCs w:val="28"/>
                <w:vertAlign w:val="superscript"/>
              </w:rPr>
              <w:t>4</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z</w:t>
            </w:r>
            <w:r w:rsidRPr="008D3CA5">
              <w:rPr>
                <w:rFonts w:ascii=".VnTime" w:hAnsi=".VnTime"/>
                <w:sz w:val="28"/>
                <w:szCs w:val="28"/>
                <w:vertAlign w:val="superscript"/>
              </w:rPr>
              <w:t>3</w:t>
            </w:r>
            <w:r w:rsidRPr="008D3CA5">
              <w:rPr>
                <w:rFonts w:ascii=".VnTime" w:hAnsi=".VnTime"/>
                <w:sz w:val="28"/>
                <w:szCs w:val="28"/>
              </w:rPr>
              <w:t>x + z</w:t>
            </w:r>
            <w:r w:rsidRPr="008D3CA5">
              <w:rPr>
                <w:rFonts w:ascii=".VnTime" w:hAnsi=".VnTime"/>
                <w:sz w:val="28"/>
                <w:szCs w:val="28"/>
                <w:vertAlign w:val="superscript"/>
              </w:rPr>
              <w:t>2</w:t>
            </w:r>
            <w:r w:rsidRPr="008D3CA5">
              <w:rPr>
                <w:rFonts w:ascii=".VnTime" w:hAnsi=".VnTime"/>
                <w:sz w:val="28"/>
                <w:szCs w:val="28"/>
              </w:rPr>
              <w:t>x</w:t>
            </w:r>
            <w:r w:rsidRPr="008D3CA5">
              <w:rPr>
                <w:rFonts w:ascii=".VnTime" w:hAnsi=".VnTime"/>
                <w:sz w:val="28"/>
                <w:szCs w:val="28"/>
                <w:vertAlign w:val="superscript"/>
              </w:rPr>
              <w:t>2</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zx</w:t>
            </w:r>
            <w:r w:rsidRPr="008D3CA5">
              <w:rPr>
                <w:rFonts w:ascii=".VnTime" w:hAnsi=".VnTime"/>
                <w:sz w:val="28"/>
                <w:szCs w:val="28"/>
                <w:vertAlign w:val="superscript"/>
              </w:rPr>
              <w:t>3</w:t>
            </w:r>
            <w:r w:rsidRPr="008D3CA5">
              <w:rPr>
                <w:rFonts w:ascii=".VnTime" w:hAnsi=".VnTime"/>
                <w:sz w:val="28"/>
                <w:szCs w:val="28"/>
              </w:rPr>
              <w:t xml:space="preserve"> + x</w:t>
            </w:r>
            <w:r w:rsidRPr="008D3CA5">
              <w:rPr>
                <w:rFonts w:ascii=".VnTime" w:hAnsi=".VnTime"/>
                <w:sz w:val="28"/>
                <w:szCs w:val="28"/>
                <w:vertAlign w:val="superscript"/>
              </w:rPr>
              <w:t>4</w:t>
            </w:r>
            <w:r w:rsidRPr="008D3CA5">
              <w:rPr>
                <w:rFonts w:ascii=".VnTime" w:hAnsi=".VnTime"/>
                <w:sz w:val="28"/>
                <w:szCs w:val="28"/>
              </w:rPr>
              <w:t>)(z</w:t>
            </w:r>
            <w:r w:rsidRPr="008D3CA5">
              <w:rPr>
                <w:rFonts w:ascii=".VnTime" w:hAnsi=".VnTime"/>
                <w:sz w:val="28"/>
                <w:szCs w:val="28"/>
                <w:vertAlign w:val="superscript"/>
              </w:rPr>
              <w:t>5</w:t>
            </w:r>
            <w:r w:rsidRPr="008D3CA5">
              <w:rPr>
                <w:rFonts w:ascii=".VnTime" w:hAnsi=".VnTime"/>
                <w:sz w:val="28"/>
                <w:szCs w:val="28"/>
              </w:rPr>
              <w:t xml:space="preserve"> - x</w:t>
            </w:r>
            <w:r w:rsidRPr="008D3CA5">
              <w:rPr>
                <w:rFonts w:ascii=".VnTime" w:hAnsi=".VnTime"/>
                <w:sz w:val="28"/>
                <w:szCs w:val="28"/>
                <w:vertAlign w:val="superscript"/>
              </w:rPr>
              <w:t>5</w:t>
            </w:r>
            <w:r w:rsidRPr="008D3CA5">
              <w:rPr>
                <w:rFonts w:ascii=".VnTime" w:hAnsi=".VnTime"/>
                <w:sz w:val="28"/>
                <w:szCs w:val="28"/>
              </w:rPr>
              <w:t>)</w:t>
            </w:r>
          </w:p>
          <w:p w:rsidR="008D3CA5" w:rsidRPr="008D3CA5" w:rsidRDefault="008D3CA5" w:rsidP="008D3CA5">
            <w:pPr>
              <w:rPr>
                <w:rFonts w:ascii=".VnTime" w:hAnsi=".VnTime"/>
                <w:sz w:val="28"/>
                <w:szCs w:val="28"/>
              </w:rPr>
            </w:pPr>
            <w:r w:rsidRPr="008D3CA5">
              <w:rPr>
                <w:rFonts w:ascii=".VnTime" w:hAnsi=".VnTime"/>
                <w:sz w:val="28"/>
                <w:szCs w:val="28"/>
              </w:rPr>
              <w:t xml:space="preserve">VËy M = </w:t>
            </w:r>
            <w:r w:rsidRPr="008D3CA5">
              <w:rPr>
                <w:rFonts w:ascii=".VnTime" w:hAnsi=".VnTime"/>
                <w:position w:val="-24"/>
                <w:sz w:val="28"/>
                <w:szCs w:val="28"/>
              </w:rPr>
              <w:object w:dxaOrig="320" w:dyaOrig="620">
                <v:shape id="_x0000_i2857" type="#_x0000_t75" style="width:15.75pt;height:30.75pt" o:ole="">
                  <v:imagedata r:id="rId2679" o:title=""/>
                </v:shape>
                <o:OLEObject Type="Embed" ProgID="Equation.3" ShapeID="_x0000_i2857" DrawAspect="Content" ObjectID="_1586711856" r:id="rId2680"/>
              </w:object>
            </w:r>
            <w:r w:rsidRPr="008D3CA5">
              <w:rPr>
                <w:rFonts w:ascii=".VnTime" w:hAnsi=".VnTime"/>
                <w:sz w:val="28"/>
                <w:szCs w:val="28"/>
              </w:rPr>
              <w:t xml:space="preserve">+ (x + y) (y + z) (z + x).A = </w:t>
            </w:r>
            <w:r w:rsidRPr="008D3CA5">
              <w:rPr>
                <w:rFonts w:ascii=".VnTime" w:hAnsi=".VnTime"/>
                <w:position w:val="-24"/>
                <w:sz w:val="28"/>
                <w:szCs w:val="28"/>
              </w:rPr>
              <w:object w:dxaOrig="240" w:dyaOrig="620">
                <v:shape id="_x0000_i2858" type="#_x0000_t75" style="width:12pt;height:30.75pt" o:ole="">
                  <v:imagedata r:id="rId2681" o:title=""/>
                </v:shape>
                <o:OLEObject Type="Embed" ProgID="Equation.3" ShapeID="_x0000_i2858" DrawAspect="Content" ObjectID="_1586711857" r:id="rId2682"/>
              </w:object>
            </w:r>
          </w:p>
          <w:p w:rsidR="008D3CA5" w:rsidRPr="007034D8" w:rsidRDefault="008D3CA5" w:rsidP="008D3CA5">
            <w:pP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84</w:t>
            </w:r>
          </w:p>
          <w:p w:rsidR="008D3CA5" w:rsidRPr="008D3CA5" w:rsidRDefault="008D3CA5" w:rsidP="008D3CA5">
            <w:pPr>
              <w:rPr>
                <w:rFonts w:ascii=".VnTime" w:hAnsi=".VnTime"/>
                <w:sz w:val="28"/>
                <w:szCs w:val="28"/>
              </w:rPr>
            </w:pPr>
            <w:r w:rsidRPr="008D3CA5">
              <w:rPr>
                <w:rFonts w:ascii=".VnTime" w:hAnsi=".VnTime"/>
                <w:b/>
                <w:i/>
                <w:sz w:val="28"/>
                <w:szCs w:val="28"/>
                <w:u w:val="single"/>
              </w:rPr>
              <w:t>Bµi 1:</w:t>
            </w:r>
            <w:r w:rsidRPr="008D3CA5">
              <w:rPr>
                <w:rFonts w:ascii=".VnTime" w:hAnsi=".VnTime"/>
                <w:b/>
                <w:sz w:val="28"/>
                <w:szCs w:val="28"/>
              </w:rPr>
              <w:t xml:space="preserve">   </w:t>
            </w:r>
            <w:r w:rsidRPr="008D3CA5">
              <w:rPr>
                <w:rFonts w:ascii=".VnTime" w:hAnsi=".VnTime"/>
                <w:sz w:val="28"/>
                <w:szCs w:val="28"/>
              </w:rPr>
              <w:t>1) Cho ®­êng th¼ng d x¸c ®Þnh bëi  y = 2x + 4. §­êng th¼ng d</w:t>
            </w:r>
            <w:r w:rsidRPr="008D3CA5">
              <w:rPr>
                <w:rFonts w:ascii=".VnTime" w:hAnsi=".VnTime"/>
                <w:sz w:val="28"/>
                <w:szCs w:val="28"/>
                <w:vertAlign w:val="superscript"/>
              </w:rPr>
              <w:t>/</w:t>
            </w:r>
            <w:r w:rsidRPr="008D3CA5">
              <w:rPr>
                <w:rFonts w:ascii=".VnTime" w:hAnsi=".VnTime"/>
                <w:sz w:val="28"/>
                <w:szCs w:val="28"/>
              </w:rPr>
              <w:t xml:space="preserve"> ®èi xøng víi ®­êng th¼ng d qua ®­êng th¼ng y = x lµ: </w:t>
            </w:r>
          </w:p>
          <w:p w:rsidR="008D3CA5" w:rsidRPr="008D3CA5" w:rsidRDefault="008D3CA5" w:rsidP="008D3CA5">
            <w:pPr>
              <w:ind w:firstLine="720"/>
              <w:rPr>
                <w:rFonts w:ascii=".VnTime" w:hAnsi=".VnTime"/>
                <w:sz w:val="28"/>
                <w:szCs w:val="28"/>
              </w:rPr>
            </w:pPr>
            <w:r w:rsidRPr="008D3CA5">
              <w:rPr>
                <w:rFonts w:ascii=".VnTime" w:hAnsi=".VnTime"/>
                <w:sz w:val="28"/>
                <w:szCs w:val="28"/>
              </w:rPr>
              <w:t xml:space="preserve">A.y = </w:t>
            </w:r>
            <w:r w:rsidRPr="008D3CA5">
              <w:rPr>
                <w:rFonts w:ascii=".VnTime" w:hAnsi=".VnTime"/>
                <w:position w:val="-24"/>
                <w:sz w:val="28"/>
                <w:szCs w:val="28"/>
              </w:rPr>
              <w:object w:dxaOrig="240" w:dyaOrig="620">
                <v:shape id="_x0000_i2859" type="#_x0000_t75" style="width:12pt;height:30.75pt" o:ole="">
                  <v:imagedata r:id="rId2683" o:title=""/>
                </v:shape>
                <o:OLEObject Type="Embed" ProgID="Equation.3" ShapeID="_x0000_i2859" DrawAspect="Content" ObjectID="_1586711858" r:id="rId2684"/>
              </w:object>
            </w:r>
            <w:r w:rsidRPr="008D3CA5">
              <w:rPr>
                <w:rFonts w:ascii=".VnTime" w:hAnsi=".VnTime"/>
                <w:sz w:val="28"/>
                <w:szCs w:val="28"/>
              </w:rPr>
              <w:t xml:space="preserve">x + 2 ;    B.y = x - 2 ;   C.y = </w:t>
            </w:r>
            <w:r w:rsidRPr="008D3CA5">
              <w:rPr>
                <w:rFonts w:ascii=".VnTime" w:hAnsi=".VnTime"/>
                <w:position w:val="-24"/>
                <w:sz w:val="28"/>
                <w:szCs w:val="28"/>
              </w:rPr>
              <w:object w:dxaOrig="240" w:dyaOrig="620">
                <v:shape id="_x0000_i2860" type="#_x0000_t75" style="width:12pt;height:30.75pt" o:ole="">
                  <v:imagedata r:id="rId2683" o:title=""/>
                </v:shape>
                <o:OLEObject Type="Embed" ProgID="Equation.3" ShapeID="_x0000_i2860" DrawAspect="Content" ObjectID="_1586711859" r:id="rId2685"/>
              </w:object>
            </w:r>
            <w:r w:rsidRPr="008D3CA5">
              <w:rPr>
                <w:rFonts w:ascii=".VnTime" w:hAnsi=".VnTime"/>
                <w:sz w:val="28"/>
                <w:szCs w:val="28"/>
              </w:rPr>
              <w:t>x - 2 ;    D.y = - 2x - 4</w:t>
            </w:r>
          </w:p>
          <w:p w:rsidR="008D3CA5" w:rsidRPr="008D3CA5" w:rsidRDefault="008D3CA5" w:rsidP="008D3CA5">
            <w:pPr>
              <w:ind w:firstLine="720"/>
              <w:rPr>
                <w:rFonts w:ascii=".VnTime" w:hAnsi=".VnTime"/>
                <w:sz w:val="28"/>
                <w:szCs w:val="28"/>
                <w:lang w:val="fr-FR"/>
              </w:rPr>
            </w:pPr>
            <w:r w:rsidRPr="008D3CA5">
              <w:rPr>
                <w:rFonts w:ascii=".VnTime" w:hAnsi=".VnTime"/>
                <w:sz w:val="28"/>
                <w:szCs w:val="28"/>
                <w:lang w:val="fr-FR"/>
              </w:rPr>
              <w:t>H·y chän c©u tr¶ lêi ®óng.</w:t>
            </w:r>
          </w:p>
          <w:p w:rsidR="008D3CA5" w:rsidRPr="008D3CA5" w:rsidRDefault="008D3CA5" w:rsidP="008D3CA5">
            <w:pPr>
              <w:ind w:firstLine="720"/>
              <w:rPr>
                <w:rFonts w:ascii=".VnTime" w:hAnsi=".VnTime"/>
                <w:sz w:val="28"/>
                <w:szCs w:val="28"/>
                <w:lang w:val="fr-FR"/>
              </w:rPr>
            </w:pPr>
            <w:r w:rsidRPr="008D3CA5">
              <w:rPr>
                <w:rFonts w:ascii=".VnTime" w:hAnsi=".VnTime"/>
                <w:sz w:val="28"/>
                <w:szCs w:val="28"/>
                <w:lang w:val="fr-FR"/>
              </w:rPr>
              <w:tab/>
            </w:r>
            <w:r w:rsidRPr="008D3CA5">
              <w:rPr>
                <w:rFonts w:ascii=".VnTime" w:hAnsi=".VnTime"/>
                <w:sz w:val="28"/>
                <w:szCs w:val="28"/>
                <w:lang w:val="fr-FR"/>
              </w:rPr>
              <w:tab/>
            </w:r>
            <w:r w:rsidRPr="008D3CA5">
              <w:rPr>
                <w:rFonts w:ascii=".VnTime" w:hAnsi=".VnTime"/>
                <w:sz w:val="28"/>
                <w:szCs w:val="28"/>
                <w:lang w:val="fr-FR"/>
              </w:rPr>
              <w:tab/>
            </w:r>
            <w:r w:rsidRPr="008D3CA5">
              <w:rPr>
                <w:rFonts w:ascii=".VnTime" w:hAnsi=".VnTime"/>
                <w:sz w:val="28"/>
                <w:szCs w:val="28"/>
                <w:lang w:val="fr-FR"/>
              </w:rPr>
              <w:tab/>
            </w:r>
            <w:r w:rsidRPr="008D3CA5">
              <w:rPr>
                <w:rFonts w:ascii=".VnTime" w:hAnsi=".VnTime"/>
                <w:sz w:val="28"/>
                <w:szCs w:val="28"/>
                <w:lang w:val="fr-FR"/>
              </w:rPr>
              <w:tab/>
            </w:r>
          </w:p>
          <w:p w:rsidR="008D3CA5" w:rsidRPr="008D3CA5" w:rsidRDefault="008D3CA5" w:rsidP="008D3CA5">
            <w:pPr>
              <w:ind w:firstLine="720"/>
              <w:rPr>
                <w:rFonts w:ascii=".VnTime" w:hAnsi=".VnTime"/>
                <w:sz w:val="28"/>
                <w:szCs w:val="28"/>
              </w:rPr>
            </w:pPr>
            <w:r w:rsidRPr="008D3CA5">
              <w:rPr>
                <w:rFonts w:ascii=".VnTime" w:hAnsi=".VnTime"/>
                <w:sz w:val="28"/>
                <w:szCs w:val="28"/>
                <w:lang w:val="fr-FR"/>
              </w:rPr>
              <w:t xml:space="preserve">2) Mét h×nh trô cã chiÒu cao gÊp ®«i ®­êng kÝnh ®¸y ®ùng ®Çy n­íc, nhóng ch×m vµo b×nh mét h×nh cÇu khi lÊy ra mùc n­íc trong b×nh cßn l¹i </w:t>
            </w:r>
            <w:r w:rsidRPr="008D3CA5">
              <w:rPr>
                <w:rFonts w:ascii=".VnTime" w:hAnsi=".VnTime"/>
                <w:position w:val="-24"/>
                <w:sz w:val="28"/>
                <w:szCs w:val="28"/>
              </w:rPr>
              <w:object w:dxaOrig="240" w:dyaOrig="620">
                <v:shape id="_x0000_i2861" type="#_x0000_t75" style="width:12pt;height:30.75pt" o:ole="">
                  <v:imagedata r:id="rId2686" o:title=""/>
                </v:shape>
                <o:OLEObject Type="Embed" ProgID="Equation.3" ShapeID="_x0000_i2861" DrawAspect="Content" ObjectID="_1586711860" r:id="rId2687"/>
              </w:object>
            </w:r>
            <w:r w:rsidRPr="008D3CA5">
              <w:rPr>
                <w:rFonts w:ascii=".VnTime" w:hAnsi=".VnTime"/>
                <w:sz w:val="28"/>
                <w:szCs w:val="28"/>
                <w:lang w:val="fr-FR"/>
              </w:rPr>
              <w:t xml:space="preserve"> b×nh. TØ sè gi÷a b¸n kÝnh h×nh trô vµ b¸n kÝnh h×nh cÇu lµ A.2 ; B.</w:t>
            </w:r>
            <w:r w:rsidRPr="008D3CA5">
              <w:rPr>
                <w:rFonts w:ascii=".VnTime" w:hAnsi=".VnTime"/>
                <w:position w:val="-6"/>
                <w:sz w:val="28"/>
                <w:szCs w:val="28"/>
              </w:rPr>
              <w:object w:dxaOrig="380" w:dyaOrig="340">
                <v:shape id="_x0000_i2862" type="#_x0000_t75" style="width:18.75pt;height:17.25pt" o:ole="">
                  <v:imagedata r:id="rId2688" o:title=""/>
                </v:shape>
                <o:OLEObject Type="Embed" ProgID="Equation.3" ShapeID="_x0000_i2862" DrawAspect="Content" ObjectID="_1586711861" r:id="rId2689"/>
              </w:object>
            </w:r>
            <w:r w:rsidRPr="008D3CA5">
              <w:rPr>
                <w:rFonts w:ascii=".VnTime" w:hAnsi=".VnTime"/>
                <w:sz w:val="28"/>
                <w:szCs w:val="28"/>
                <w:lang w:val="fr-FR"/>
              </w:rPr>
              <w:t xml:space="preserve"> </w:t>
            </w:r>
            <w:r w:rsidRPr="008D3CA5">
              <w:rPr>
                <w:rFonts w:ascii=".VnTime" w:hAnsi=".VnTime"/>
                <w:sz w:val="28"/>
                <w:szCs w:val="28"/>
              </w:rPr>
              <w:t xml:space="preserve">; C. </w:t>
            </w:r>
            <w:r w:rsidRPr="008D3CA5">
              <w:rPr>
                <w:rFonts w:ascii=".VnTime" w:hAnsi=".VnTime"/>
                <w:position w:val="-8"/>
                <w:sz w:val="28"/>
                <w:szCs w:val="28"/>
              </w:rPr>
              <w:object w:dxaOrig="360" w:dyaOrig="360">
                <v:shape id="_x0000_i2863" type="#_x0000_t75" style="width:18pt;height:18pt" o:ole="">
                  <v:imagedata r:id="rId2690" o:title=""/>
                </v:shape>
                <o:OLEObject Type="Embed" ProgID="Equation.3" ShapeID="_x0000_i2863" DrawAspect="Content" ObjectID="_1586711862" r:id="rId2691"/>
              </w:object>
            </w:r>
            <w:r w:rsidRPr="008D3CA5">
              <w:rPr>
                <w:rFonts w:ascii=".VnTime" w:hAnsi=".VnTime"/>
                <w:sz w:val="28"/>
                <w:szCs w:val="28"/>
              </w:rPr>
              <w:t>; D. mét kÕt qu¶ kh¸c.</w:t>
            </w:r>
          </w:p>
          <w:p w:rsidR="008D3CA5" w:rsidRPr="008D3CA5" w:rsidRDefault="008D3CA5" w:rsidP="008D3CA5">
            <w:pPr>
              <w:spacing w:before="240"/>
              <w:rPr>
                <w:rFonts w:ascii=".VnTime" w:hAnsi=".VnTime"/>
                <w:b/>
                <w:sz w:val="28"/>
                <w:szCs w:val="28"/>
              </w:rPr>
            </w:pPr>
            <w:r w:rsidRPr="008D3CA5">
              <w:rPr>
                <w:rFonts w:ascii=".VnTime" w:hAnsi=".VnTime"/>
                <w:b/>
                <w:i/>
                <w:sz w:val="28"/>
                <w:szCs w:val="28"/>
                <w:u w:val="single"/>
              </w:rPr>
              <w:t>B×a2:</w:t>
            </w:r>
            <w:r w:rsidRPr="008D3CA5">
              <w:rPr>
                <w:rFonts w:ascii=".VnTime" w:hAnsi=".VnTime"/>
                <w:b/>
                <w:sz w:val="28"/>
                <w:szCs w:val="28"/>
              </w:rPr>
              <w:t xml:space="preserve"> </w:t>
            </w:r>
            <w:r w:rsidRPr="008D3CA5">
              <w:rPr>
                <w:rFonts w:ascii=".VnTime" w:hAnsi=".VnTime"/>
                <w:b/>
                <w:sz w:val="28"/>
                <w:szCs w:val="28"/>
              </w:rPr>
              <w:tab/>
              <w:t xml:space="preserve">1) </w:t>
            </w:r>
            <w:r w:rsidRPr="008D3CA5">
              <w:rPr>
                <w:rFonts w:ascii=".VnTime" w:hAnsi=".VnTime"/>
                <w:sz w:val="28"/>
                <w:szCs w:val="28"/>
              </w:rPr>
              <w:t>Gi¶i ph­¬ng tr×nh:     2x</w:t>
            </w:r>
            <w:r w:rsidRPr="008D3CA5">
              <w:rPr>
                <w:rFonts w:ascii=".VnTime" w:hAnsi=".VnTime"/>
                <w:sz w:val="28"/>
                <w:szCs w:val="28"/>
                <w:vertAlign w:val="superscript"/>
              </w:rPr>
              <w:t>4</w:t>
            </w:r>
            <w:r w:rsidRPr="008D3CA5">
              <w:rPr>
                <w:rFonts w:ascii=".VnTime" w:hAnsi=".VnTime"/>
                <w:sz w:val="28"/>
                <w:szCs w:val="28"/>
              </w:rPr>
              <w:t xml:space="preserve"> - 11 x</w:t>
            </w:r>
            <w:r w:rsidRPr="008D3CA5">
              <w:rPr>
                <w:rFonts w:ascii=".VnTime" w:hAnsi=".VnTime"/>
                <w:sz w:val="28"/>
                <w:szCs w:val="28"/>
                <w:vertAlign w:val="superscript"/>
              </w:rPr>
              <w:t>3</w:t>
            </w:r>
            <w:r w:rsidRPr="008D3CA5">
              <w:rPr>
                <w:rFonts w:ascii=".VnTime" w:hAnsi=".VnTime"/>
                <w:sz w:val="28"/>
                <w:szCs w:val="28"/>
              </w:rPr>
              <w:t xml:space="preserve"> + 19x</w:t>
            </w:r>
            <w:r w:rsidRPr="008D3CA5">
              <w:rPr>
                <w:rFonts w:ascii=".VnTime" w:hAnsi=".VnTime"/>
                <w:sz w:val="28"/>
                <w:szCs w:val="28"/>
                <w:vertAlign w:val="superscript"/>
              </w:rPr>
              <w:t>2</w:t>
            </w:r>
            <w:r w:rsidRPr="008D3CA5">
              <w:rPr>
                <w:rFonts w:ascii=".VnTime" w:hAnsi=".VnTime"/>
                <w:sz w:val="28"/>
                <w:szCs w:val="28"/>
              </w:rPr>
              <w:t xml:space="preserve"> - 11 x + 2 = 0</w:t>
            </w:r>
          </w:p>
          <w:p w:rsidR="008D3CA5" w:rsidRPr="008D3CA5" w:rsidRDefault="008D3CA5" w:rsidP="008D3CA5">
            <w:pPr>
              <w:ind w:firstLine="720"/>
              <w:rPr>
                <w:rFonts w:ascii=".VnTime" w:hAnsi=".VnTime"/>
                <w:sz w:val="28"/>
                <w:szCs w:val="28"/>
                <w:lang w:val="fr-FR"/>
              </w:rPr>
            </w:pPr>
            <w:r w:rsidRPr="008D3CA5">
              <w:rPr>
                <w:rFonts w:ascii=".VnTime" w:hAnsi=".VnTime"/>
                <w:b/>
                <w:i/>
                <w:sz w:val="28"/>
                <w:szCs w:val="28"/>
                <w:lang w:val="fr-FR"/>
              </w:rPr>
              <w:t>2)</w:t>
            </w:r>
            <w:r w:rsidRPr="008D3CA5">
              <w:rPr>
                <w:rFonts w:ascii=".VnTime" w:hAnsi=".VnTime"/>
                <w:b/>
                <w:sz w:val="28"/>
                <w:szCs w:val="28"/>
                <w:lang w:val="fr-FR"/>
              </w:rPr>
              <w:t xml:space="preserve">  </w:t>
            </w:r>
            <w:r w:rsidRPr="008D3CA5">
              <w:rPr>
                <w:rFonts w:ascii=".VnTime" w:hAnsi=".VnTime"/>
                <w:sz w:val="28"/>
                <w:szCs w:val="28"/>
                <w:lang w:val="fr-FR"/>
              </w:rPr>
              <w:tab/>
              <w:t xml:space="preserve">Cho x + y = 1   (x &gt; 0; y &gt; 0) T×m gi¸ trÞ lín nhÊt cña A = </w:t>
            </w:r>
            <w:r w:rsidRPr="008D3CA5">
              <w:rPr>
                <w:rFonts w:ascii=".VnTime" w:hAnsi=".VnTime"/>
                <w:position w:val="-8"/>
                <w:sz w:val="28"/>
                <w:szCs w:val="28"/>
              </w:rPr>
              <w:object w:dxaOrig="380" w:dyaOrig="360">
                <v:shape id="_x0000_i2864" type="#_x0000_t75" style="width:19.5pt;height:19.5pt" o:ole="">
                  <v:imagedata r:id="rId2692" o:title=""/>
                </v:shape>
                <o:OLEObject Type="Embed" ProgID="Equation.3" ShapeID="_x0000_i2864" DrawAspect="Content" ObjectID="_1586711863" r:id="rId2693"/>
              </w:object>
            </w:r>
            <w:r w:rsidRPr="008D3CA5">
              <w:rPr>
                <w:rFonts w:ascii=".VnTime" w:hAnsi=".VnTime"/>
                <w:sz w:val="28"/>
                <w:szCs w:val="28"/>
                <w:lang w:val="fr-FR"/>
              </w:rPr>
              <w:t xml:space="preserve"> + </w:t>
            </w:r>
            <w:r w:rsidRPr="008D3CA5">
              <w:rPr>
                <w:rFonts w:ascii=".VnTime" w:hAnsi=".VnTime"/>
                <w:position w:val="-12"/>
                <w:sz w:val="28"/>
                <w:szCs w:val="28"/>
              </w:rPr>
              <w:object w:dxaOrig="400" w:dyaOrig="400">
                <v:shape id="_x0000_i2865" type="#_x0000_t75" style="width:20.25pt;height:18.75pt" o:ole="">
                  <v:imagedata r:id="rId2694" o:title=""/>
                </v:shape>
                <o:OLEObject Type="Embed" ProgID="Equation.3" ShapeID="_x0000_i2865" DrawAspect="Content" ObjectID="_1586711864" r:id="rId2695"/>
              </w:object>
            </w:r>
          </w:p>
          <w:p w:rsidR="008D3CA5" w:rsidRPr="008D3CA5" w:rsidRDefault="008D3CA5" w:rsidP="008D3CA5">
            <w:pPr>
              <w:rPr>
                <w:rFonts w:ascii=".VnTime" w:hAnsi=".VnTime"/>
                <w:b/>
                <w:sz w:val="28"/>
                <w:szCs w:val="28"/>
              </w:rPr>
            </w:pPr>
            <w:r w:rsidRPr="008D3CA5">
              <w:rPr>
                <w:rFonts w:ascii=".VnTime" w:hAnsi=".VnTime"/>
                <w:b/>
                <w:i/>
                <w:sz w:val="28"/>
                <w:szCs w:val="28"/>
                <w:u w:val="single"/>
              </w:rPr>
              <w:t>Bµi 3:</w:t>
            </w:r>
            <w:r w:rsidRPr="008D3CA5">
              <w:rPr>
                <w:rFonts w:ascii=".VnTime" w:hAnsi=".VnTime"/>
                <w:b/>
                <w:sz w:val="28"/>
                <w:szCs w:val="28"/>
              </w:rPr>
              <w:t xml:space="preserve">  1) </w:t>
            </w:r>
            <w:r w:rsidRPr="008D3CA5">
              <w:rPr>
                <w:rFonts w:ascii=".VnTime" w:hAnsi=".VnTime"/>
                <w:sz w:val="28"/>
                <w:szCs w:val="28"/>
              </w:rPr>
              <w:tab/>
              <w:t>T×m c¸c sè nguyªn a, b, c sao cho ®a thøc : (x + a)(x - 4) - 7</w:t>
            </w:r>
          </w:p>
          <w:p w:rsidR="008D3CA5" w:rsidRPr="008D3CA5" w:rsidRDefault="008D3CA5" w:rsidP="008D3CA5">
            <w:pPr>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Ph©n tÝch thµnh thõa sè ®­îc : (x + b).(x + c)</w:t>
            </w:r>
          </w:p>
          <w:p w:rsidR="008D3CA5" w:rsidRPr="008D3CA5" w:rsidRDefault="008D3CA5" w:rsidP="008D3CA5">
            <w:pPr>
              <w:ind w:firstLine="720"/>
              <w:rPr>
                <w:rFonts w:ascii=".VnTime" w:hAnsi=".VnTime"/>
                <w:sz w:val="28"/>
                <w:szCs w:val="28"/>
              </w:rPr>
            </w:pPr>
            <w:r w:rsidRPr="008D3CA5">
              <w:rPr>
                <w:rFonts w:ascii=".VnTime" w:hAnsi=".VnTime"/>
                <w:b/>
                <w:sz w:val="28"/>
                <w:szCs w:val="28"/>
              </w:rPr>
              <w:t xml:space="preserve">2) </w:t>
            </w:r>
            <w:r w:rsidRPr="008D3CA5">
              <w:rPr>
                <w:rFonts w:ascii=".VnTime" w:hAnsi=".VnTime"/>
                <w:sz w:val="28"/>
                <w:szCs w:val="28"/>
              </w:rPr>
              <w:t xml:space="preserve">Cho tam gi¸c nhän x©y, B, C lÇn l­ît lµ c¸c ®iÓm cè ®Þnh trªn tia Ax, Ay sao cho AB &lt; AC, ®iÓm M di ®éng trong gãc xAy sao cho </w:t>
            </w:r>
            <w:r w:rsidRPr="008D3CA5">
              <w:rPr>
                <w:rFonts w:ascii=".VnTime" w:hAnsi=".VnTime"/>
                <w:position w:val="-24"/>
                <w:sz w:val="28"/>
                <w:szCs w:val="28"/>
              </w:rPr>
              <w:object w:dxaOrig="460" w:dyaOrig="620">
                <v:shape id="_x0000_i2866" type="#_x0000_t75" style="width:23.25pt;height:30.75pt" o:ole="">
                  <v:imagedata r:id="rId2696" o:title=""/>
                </v:shape>
                <o:OLEObject Type="Embed" ProgID="Equation.3" ShapeID="_x0000_i2866" DrawAspect="Content" ObjectID="_1586711865" r:id="rId2697"/>
              </w:object>
            </w:r>
            <w:r w:rsidRPr="008D3CA5">
              <w:rPr>
                <w:rFonts w:ascii=".VnTime" w:hAnsi=".VnTime"/>
                <w:sz w:val="28"/>
                <w:szCs w:val="28"/>
              </w:rPr>
              <w:t xml:space="preserve"> = </w:t>
            </w:r>
            <w:r w:rsidRPr="008D3CA5">
              <w:rPr>
                <w:rFonts w:ascii=".VnTime" w:hAnsi=".VnTime"/>
                <w:position w:val="-24"/>
                <w:sz w:val="28"/>
                <w:szCs w:val="28"/>
              </w:rPr>
              <w:object w:dxaOrig="240" w:dyaOrig="620">
                <v:shape id="_x0000_i2867" type="#_x0000_t75" style="width:12pt;height:30.75pt" o:ole="">
                  <v:imagedata r:id="rId2683" o:title=""/>
                </v:shape>
                <o:OLEObject Type="Embed" ProgID="Equation.3" ShapeID="_x0000_i2867" DrawAspect="Content" ObjectID="_1586711866" r:id="rId2698"/>
              </w:object>
            </w:r>
          </w:p>
          <w:p w:rsidR="008D3CA5" w:rsidRPr="008D3CA5" w:rsidRDefault="008D3CA5" w:rsidP="008D3CA5">
            <w:pPr>
              <w:rPr>
                <w:rFonts w:ascii=".VnTime" w:hAnsi=".VnTime"/>
                <w:sz w:val="28"/>
                <w:szCs w:val="28"/>
              </w:rPr>
            </w:pPr>
            <w:r w:rsidRPr="008D3CA5">
              <w:rPr>
                <w:rFonts w:ascii=".VnTime" w:hAnsi=".VnTime"/>
                <w:sz w:val="28"/>
                <w:szCs w:val="28"/>
              </w:rPr>
              <w:tab/>
              <w:t>X¸c ®Þnh vÞ trÝ ®iÓm M ®Ó MB + 2 MC ®¹t gi¸ trÞ nhá nhÊt.</w:t>
            </w:r>
          </w:p>
          <w:p w:rsidR="008D3CA5" w:rsidRPr="008D3CA5" w:rsidRDefault="008D3CA5" w:rsidP="008D3CA5">
            <w:pPr>
              <w:rPr>
                <w:rFonts w:ascii=".VnTime" w:hAnsi=".VnTime"/>
                <w:sz w:val="28"/>
                <w:szCs w:val="28"/>
              </w:rPr>
            </w:pPr>
            <w:r w:rsidRPr="008D3CA5">
              <w:rPr>
                <w:rFonts w:ascii=".VnTime" w:hAnsi=".VnTime"/>
                <w:b/>
                <w:i/>
                <w:sz w:val="28"/>
                <w:szCs w:val="28"/>
                <w:u w:val="single"/>
              </w:rPr>
              <w:t>Bµi 4:</w:t>
            </w:r>
            <w:r w:rsidRPr="008D3CA5">
              <w:rPr>
                <w:rFonts w:ascii=".VnTime" w:hAnsi=".VnTime"/>
                <w:b/>
                <w:sz w:val="28"/>
                <w:szCs w:val="28"/>
              </w:rPr>
              <w:t xml:space="preserve"> </w:t>
            </w:r>
            <w:r w:rsidRPr="008D3CA5">
              <w:rPr>
                <w:rFonts w:ascii=".VnTime" w:hAnsi=".VnTime"/>
                <w:sz w:val="28"/>
                <w:szCs w:val="28"/>
              </w:rPr>
              <w:t xml:space="preserve"> Cho ®­êng trßn t©m O ®­êng kÝnh AB vµ CD vu«ng gãc víi nhau, lÊy ®iÓm I bÊt kú trªn ®oan CD.</w:t>
            </w:r>
          </w:p>
          <w:p w:rsidR="008D3CA5" w:rsidRPr="008D3CA5" w:rsidRDefault="008D3CA5" w:rsidP="008D3CA5">
            <w:pPr>
              <w:rPr>
                <w:rFonts w:ascii=".VnTime" w:hAnsi=".VnTime"/>
                <w:sz w:val="28"/>
                <w:szCs w:val="28"/>
              </w:rPr>
            </w:pPr>
            <w:r w:rsidRPr="008D3CA5">
              <w:rPr>
                <w:rFonts w:ascii=".VnTime" w:hAnsi=".VnTime"/>
                <w:sz w:val="28"/>
                <w:szCs w:val="28"/>
              </w:rPr>
              <w:tab/>
              <w:t>a) T×m ®iÓm M trªn tia AD, ®iÓm N trªn tia AC sao cho I lag trung ®iÓm cña MN.</w:t>
            </w:r>
          </w:p>
          <w:p w:rsidR="008D3CA5" w:rsidRPr="008D3CA5" w:rsidRDefault="008D3CA5" w:rsidP="008D3CA5">
            <w:pPr>
              <w:rPr>
                <w:rFonts w:ascii=".VnTime" w:hAnsi=".VnTime"/>
                <w:sz w:val="28"/>
                <w:szCs w:val="28"/>
              </w:rPr>
            </w:pPr>
            <w:r w:rsidRPr="008D3CA5">
              <w:rPr>
                <w:rFonts w:ascii=".VnTime" w:hAnsi=".VnTime"/>
                <w:sz w:val="28"/>
                <w:szCs w:val="28"/>
              </w:rPr>
              <w:tab/>
              <w:t>b) Chøng minh tæng MA + NA kh«ng ®æi.</w:t>
            </w:r>
          </w:p>
          <w:p w:rsidR="008D3CA5" w:rsidRPr="008D3CA5" w:rsidRDefault="008D3CA5" w:rsidP="008D3CA5">
            <w:pPr>
              <w:rPr>
                <w:rFonts w:ascii=".VnTime" w:hAnsi=".VnTime"/>
                <w:sz w:val="28"/>
                <w:szCs w:val="28"/>
              </w:rPr>
            </w:pPr>
            <w:r w:rsidRPr="008D3CA5">
              <w:rPr>
                <w:rFonts w:ascii=".VnTime" w:hAnsi=".VnTime"/>
                <w:sz w:val="28"/>
                <w:szCs w:val="28"/>
              </w:rPr>
              <w:tab/>
              <w:t>c) Chøng minh r»ng ®­êng trßn ngo¹i tiÕp tam gi¸c AMN ®i qua hai ®iÓm cè ®Þnh.</w:t>
            </w:r>
          </w:p>
          <w:p w:rsidR="008D3CA5" w:rsidRPr="008D3CA5" w:rsidRDefault="008D3CA5" w:rsidP="008D3CA5">
            <w:pPr>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b/>
                <w:sz w:val="28"/>
                <w:szCs w:val="28"/>
              </w:rPr>
            </w:pPr>
            <w:r w:rsidRPr="008D3CA5">
              <w:rPr>
                <w:rFonts w:ascii=".VnTime" w:hAnsi=".VnTime"/>
                <w:b/>
                <w:sz w:val="28"/>
                <w:szCs w:val="28"/>
              </w:rPr>
              <w:t xml:space="preserve">H­íng dÉn </w:t>
            </w:r>
          </w:p>
          <w:p w:rsidR="008D3CA5" w:rsidRPr="008D3CA5" w:rsidRDefault="008D3CA5" w:rsidP="008D3CA5">
            <w:pPr>
              <w:rPr>
                <w:rFonts w:ascii=".VnTime" w:hAnsi=".VnTime"/>
                <w:sz w:val="28"/>
                <w:szCs w:val="28"/>
              </w:rPr>
            </w:pPr>
          </w:p>
          <w:p w:rsidR="008D3CA5" w:rsidRPr="008D3CA5" w:rsidRDefault="008D3CA5" w:rsidP="008D3CA5">
            <w:pPr>
              <w:rPr>
                <w:rFonts w:ascii=".VnTime" w:hAnsi=".VnTime"/>
                <w:sz w:val="28"/>
                <w:szCs w:val="28"/>
              </w:rPr>
            </w:pPr>
            <w:r w:rsidRPr="008D3CA5">
              <w:rPr>
                <w:rFonts w:ascii=".VnTime" w:hAnsi=".VnTime"/>
                <w:b/>
                <w:i/>
                <w:sz w:val="28"/>
                <w:szCs w:val="28"/>
                <w:u w:val="single"/>
              </w:rPr>
              <w:t>Bµi 1:</w:t>
            </w:r>
            <w:r w:rsidRPr="008D3CA5">
              <w:rPr>
                <w:rFonts w:ascii=".VnTime" w:hAnsi=".VnTime"/>
                <w:b/>
                <w:sz w:val="28"/>
                <w:szCs w:val="28"/>
              </w:rPr>
              <w:t xml:space="preserve">  </w:t>
            </w:r>
            <w:r w:rsidRPr="008D3CA5">
              <w:rPr>
                <w:rFonts w:ascii=".VnTime" w:hAnsi=".VnTime"/>
                <w:sz w:val="28"/>
                <w:szCs w:val="28"/>
              </w:rPr>
              <w:t>1) Chän C. Tr¶ lêi ®óng.</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sz w:val="28"/>
                <w:szCs w:val="28"/>
              </w:rPr>
            </w:pPr>
            <w:r w:rsidRPr="008D3CA5">
              <w:rPr>
                <w:rFonts w:ascii=".VnTime" w:hAnsi=".VnTime"/>
                <w:sz w:val="28"/>
                <w:szCs w:val="28"/>
              </w:rPr>
              <w:tab/>
              <w:t>2) Chän D. KÕt qu¶ kh¸c: §¸p sè lµ: 1</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 xml:space="preserve">                    </w:t>
            </w:r>
          </w:p>
          <w:p w:rsidR="008D3CA5" w:rsidRPr="008D3CA5" w:rsidRDefault="008D3CA5" w:rsidP="008D3CA5">
            <w:pPr>
              <w:rPr>
                <w:rFonts w:ascii=".VnTime" w:hAnsi=".VnTime"/>
                <w:sz w:val="28"/>
                <w:szCs w:val="28"/>
              </w:rPr>
            </w:pPr>
          </w:p>
          <w:p w:rsidR="008D3CA5" w:rsidRPr="008D3CA5" w:rsidRDefault="008D3CA5" w:rsidP="008D3CA5">
            <w:pPr>
              <w:rPr>
                <w:rFonts w:ascii=".VnTime" w:hAnsi=".VnTime"/>
                <w:sz w:val="28"/>
                <w:szCs w:val="28"/>
              </w:rPr>
            </w:pPr>
            <w:r w:rsidRPr="008D3CA5">
              <w:rPr>
                <w:rFonts w:ascii=".VnTime" w:hAnsi=".VnTime"/>
                <w:b/>
                <w:i/>
                <w:sz w:val="28"/>
                <w:szCs w:val="28"/>
                <w:u w:val="single"/>
              </w:rPr>
              <w:t>Bµi 2</w:t>
            </w:r>
            <w:r w:rsidRPr="008D3CA5">
              <w:rPr>
                <w:rFonts w:ascii=".VnTime" w:hAnsi=".VnTime"/>
                <w:b/>
                <w:sz w:val="28"/>
                <w:szCs w:val="28"/>
              </w:rPr>
              <w:t xml:space="preserve"> : </w:t>
            </w:r>
            <w:r w:rsidRPr="008D3CA5">
              <w:rPr>
                <w:rFonts w:ascii=".VnTime" w:hAnsi=".VnTime"/>
                <w:sz w:val="28"/>
                <w:szCs w:val="28"/>
              </w:rPr>
              <w:t>1)A = (n + 1)</w:t>
            </w:r>
            <w:r w:rsidRPr="008D3CA5">
              <w:rPr>
                <w:rFonts w:ascii=".VnTime" w:hAnsi=".VnTime"/>
                <w:sz w:val="28"/>
                <w:szCs w:val="28"/>
                <w:vertAlign w:val="superscript"/>
              </w:rPr>
              <w:t xml:space="preserve">4 </w:t>
            </w:r>
            <w:r w:rsidRPr="008D3CA5">
              <w:rPr>
                <w:rFonts w:ascii=".VnTime" w:hAnsi=".VnTime"/>
                <w:sz w:val="28"/>
                <w:szCs w:val="28"/>
              </w:rPr>
              <w:t>+ n</w:t>
            </w:r>
            <w:r w:rsidRPr="008D3CA5">
              <w:rPr>
                <w:rFonts w:ascii=".VnTime" w:hAnsi=".VnTime"/>
                <w:sz w:val="28"/>
                <w:szCs w:val="28"/>
                <w:vertAlign w:val="superscript"/>
              </w:rPr>
              <w:t>4</w:t>
            </w:r>
            <w:r w:rsidRPr="008D3CA5">
              <w:rPr>
                <w:rFonts w:ascii=".VnTime" w:hAnsi=".VnTime"/>
                <w:sz w:val="28"/>
                <w:szCs w:val="28"/>
              </w:rPr>
              <w:t xml:space="preserve"> + 1 = (n</w:t>
            </w:r>
            <w:r w:rsidRPr="008D3CA5">
              <w:rPr>
                <w:rFonts w:ascii=".VnTime" w:hAnsi=".VnTime"/>
                <w:sz w:val="28"/>
                <w:szCs w:val="28"/>
                <w:vertAlign w:val="superscript"/>
              </w:rPr>
              <w:t>2</w:t>
            </w:r>
            <w:r w:rsidRPr="008D3CA5">
              <w:rPr>
                <w:rFonts w:ascii=".VnTime" w:hAnsi=".VnTime"/>
                <w:sz w:val="28"/>
                <w:szCs w:val="28"/>
              </w:rPr>
              <w:t xml:space="preserve"> + 2n + 1)</w:t>
            </w:r>
            <w:r w:rsidRPr="008D3CA5">
              <w:rPr>
                <w:rFonts w:ascii=".VnTime" w:hAnsi=".VnTime"/>
                <w:sz w:val="28"/>
                <w:szCs w:val="28"/>
                <w:vertAlign w:val="superscript"/>
              </w:rPr>
              <w:t>2</w:t>
            </w:r>
            <w:r w:rsidRPr="008D3CA5">
              <w:rPr>
                <w:rFonts w:ascii=".VnTime" w:hAnsi=".VnTime"/>
                <w:sz w:val="28"/>
                <w:szCs w:val="28"/>
              </w:rPr>
              <w:t xml:space="preserve"> - n</w:t>
            </w:r>
            <w:r w:rsidRPr="008D3CA5">
              <w:rPr>
                <w:rFonts w:ascii=".VnTime" w:hAnsi=".VnTime"/>
                <w:sz w:val="28"/>
                <w:szCs w:val="28"/>
                <w:vertAlign w:val="superscript"/>
              </w:rPr>
              <w:t xml:space="preserve">2 </w:t>
            </w:r>
            <w:r w:rsidRPr="008D3CA5">
              <w:rPr>
                <w:rFonts w:ascii=".VnTime" w:hAnsi=".VnTime"/>
                <w:sz w:val="28"/>
                <w:szCs w:val="28"/>
              </w:rPr>
              <w:t>+ (n</w:t>
            </w:r>
            <w:r w:rsidRPr="008D3CA5">
              <w:rPr>
                <w:rFonts w:ascii=".VnTime" w:hAnsi=".VnTime"/>
                <w:sz w:val="28"/>
                <w:szCs w:val="28"/>
                <w:vertAlign w:val="superscript"/>
              </w:rPr>
              <w:t>4</w:t>
            </w:r>
            <w:r w:rsidRPr="008D3CA5">
              <w:rPr>
                <w:rFonts w:ascii=".VnTime" w:hAnsi=".VnTime"/>
                <w:sz w:val="28"/>
                <w:szCs w:val="28"/>
              </w:rPr>
              <w:t xml:space="preserve"> + n</w:t>
            </w:r>
            <w:r w:rsidRPr="008D3CA5">
              <w:rPr>
                <w:rFonts w:ascii=".VnTime" w:hAnsi=".VnTime"/>
                <w:sz w:val="28"/>
                <w:szCs w:val="28"/>
                <w:vertAlign w:val="superscript"/>
              </w:rPr>
              <w:t>2</w:t>
            </w:r>
            <w:r w:rsidRPr="008D3CA5">
              <w:rPr>
                <w:rFonts w:ascii=".VnTime" w:hAnsi=".VnTime"/>
                <w:sz w:val="28"/>
                <w:szCs w:val="28"/>
              </w:rPr>
              <w:t xml:space="preserve"> + 1)</w:t>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sz w:val="28"/>
                <w:szCs w:val="28"/>
              </w:rPr>
            </w:pPr>
            <w:r w:rsidRPr="008D3CA5">
              <w:rPr>
                <w:rFonts w:ascii=".VnTime" w:hAnsi=".VnTime"/>
                <w:sz w:val="28"/>
                <w:szCs w:val="28"/>
              </w:rPr>
              <w:tab/>
              <w:t xml:space="preserve">    = (n</w:t>
            </w:r>
            <w:r w:rsidRPr="008D3CA5">
              <w:rPr>
                <w:rFonts w:ascii=".VnTime" w:hAnsi=".VnTime"/>
                <w:sz w:val="28"/>
                <w:szCs w:val="28"/>
                <w:vertAlign w:val="superscript"/>
              </w:rPr>
              <w:t>2</w:t>
            </w:r>
            <w:r w:rsidRPr="008D3CA5">
              <w:rPr>
                <w:rFonts w:ascii=".VnTime" w:hAnsi=".VnTime"/>
                <w:sz w:val="28"/>
                <w:szCs w:val="28"/>
              </w:rPr>
              <w:t xml:space="preserve"> + 3n + 1)(n</w:t>
            </w:r>
            <w:r w:rsidRPr="008D3CA5">
              <w:rPr>
                <w:rFonts w:ascii=".VnTime" w:hAnsi=".VnTime"/>
                <w:sz w:val="28"/>
                <w:szCs w:val="28"/>
                <w:vertAlign w:val="superscript"/>
              </w:rPr>
              <w:t>2</w:t>
            </w:r>
            <w:r w:rsidRPr="008D3CA5">
              <w:rPr>
                <w:rFonts w:ascii=".VnTime" w:hAnsi=".VnTime"/>
                <w:sz w:val="28"/>
                <w:szCs w:val="28"/>
              </w:rPr>
              <w:t xml:space="preserve"> + n + 1) + (n</w:t>
            </w:r>
            <w:r w:rsidRPr="008D3CA5">
              <w:rPr>
                <w:rFonts w:ascii=".VnTime" w:hAnsi=".VnTime"/>
                <w:sz w:val="28"/>
                <w:szCs w:val="28"/>
                <w:vertAlign w:val="superscript"/>
              </w:rPr>
              <w:t>2</w:t>
            </w:r>
            <w:r w:rsidRPr="008D3CA5">
              <w:rPr>
                <w:rFonts w:ascii=".VnTime" w:hAnsi=".VnTime"/>
                <w:sz w:val="28"/>
                <w:szCs w:val="28"/>
              </w:rPr>
              <w:t xml:space="preserve"> + n + 1)(n</w:t>
            </w:r>
            <w:r w:rsidRPr="008D3CA5">
              <w:rPr>
                <w:rFonts w:ascii=".VnTime" w:hAnsi=".VnTime"/>
                <w:sz w:val="28"/>
                <w:szCs w:val="28"/>
                <w:vertAlign w:val="superscript"/>
              </w:rPr>
              <w:t>2</w:t>
            </w:r>
            <w:r w:rsidRPr="008D3CA5">
              <w:rPr>
                <w:rFonts w:ascii=".VnTime" w:hAnsi=".VnTime"/>
                <w:sz w:val="28"/>
                <w:szCs w:val="28"/>
              </w:rPr>
              <w:t xml:space="preserve"> - n + 1)</w:t>
            </w:r>
            <w:r w:rsidRPr="008D3CA5">
              <w:rPr>
                <w:rFonts w:ascii=".VnTime" w:hAnsi=".VnTime"/>
                <w:sz w:val="28"/>
                <w:szCs w:val="28"/>
              </w:rPr>
              <w:tab/>
            </w:r>
          </w:p>
          <w:p w:rsidR="008D3CA5" w:rsidRPr="008D3CA5" w:rsidRDefault="008D3CA5" w:rsidP="008D3CA5">
            <w:pPr>
              <w:rPr>
                <w:rFonts w:ascii=".VnTime" w:hAnsi=".VnTime"/>
                <w:sz w:val="28"/>
                <w:szCs w:val="28"/>
              </w:rPr>
            </w:pPr>
            <w:r w:rsidRPr="008D3CA5">
              <w:rPr>
                <w:rFonts w:ascii=".VnTime" w:hAnsi=".VnTime"/>
                <w:sz w:val="28"/>
                <w:szCs w:val="28"/>
              </w:rPr>
              <w:tab/>
              <w:t xml:space="preserve">    = (n</w:t>
            </w:r>
            <w:r w:rsidRPr="008D3CA5">
              <w:rPr>
                <w:rFonts w:ascii=".VnTime" w:hAnsi=".VnTime"/>
                <w:sz w:val="28"/>
                <w:szCs w:val="28"/>
                <w:vertAlign w:val="superscript"/>
              </w:rPr>
              <w:t>2</w:t>
            </w:r>
            <w:r w:rsidRPr="008D3CA5">
              <w:rPr>
                <w:rFonts w:ascii=".VnTime" w:hAnsi=".VnTime"/>
                <w:sz w:val="28"/>
                <w:szCs w:val="28"/>
              </w:rPr>
              <w:t xml:space="preserve"> + n + 1)(2n</w:t>
            </w:r>
            <w:r w:rsidRPr="008D3CA5">
              <w:rPr>
                <w:rFonts w:ascii=".VnTime" w:hAnsi=".VnTime"/>
                <w:sz w:val="28"/>
                <w:szCs w:val="28"/>
                <w:vertAlign w:val="superscript"/>
              </w:rPr>
              <w:t>2</w:t>
            </w:r>
            <w:r w:rsidRPr="008D3CA5">
              <w:rPr>
                <w:rFonts w:ascii=".VnTime" w:hAnsi=".VnTime"/>
                <w:sz w:val="28"/>
                <w:szCs w:val="28"/>
              </w:rPr>
              <w:t xml:space="preserve"> + 2n + 2) = 2(n</w:t>
            </w:r>
            <w:r w:rsidRPr="008D3CA5">
              <w:rPr>
                <w:rFonts w:ascii=".VnTime" w:hAnsi=".VnTime"/>
                <w:sz w:val="28"/>
                <w:szCs w:val="28"/>
                <w:vertAlign w:val="superscript"/>
              </w:rPr>
              <w:t>2</w:t>
            </w:r>
            <w:r w:rsidRPr="008D3CA5">
              <w:rPr>
                <w:rFonts w:ascii=".VnTime" w:hAnsi=".VnTime"/>
                <w:sz w:val="28"/>
                <w:szCs w:val="28"/>
              </w:rPr>
              <w:t xml:space="preserve"> + n + 1)</w:t>
            </w:r>
            <w:r w:rsidRPr="008D3CA5">
              <w:rPr>
                <w:rFonts w:ascii=".VnTime" w:hAnsi=".VnTime"/>
                <w:sz w:val="28"/>
                <w:szCs w:val="28"/>
                <w:vertAlign w:val="superscript"/>
              </w:rPr>
              <w:t>2</w:t>
            </w:r>
            <w:r w:rsidRPr="008D3CA5">
              <w:rPr>
                <w:rFonts w:ascii=".VnTime" w:hAnsi=".VnTime"/>
                <w:sz w:val="28"/>
                <w:szCs w:val="28"/>
              </w:rPr>
              <w:tab/>
            </w:r>
          </w:p>
          <w:p w:rsidR="008D3CA5" w:rsidRPr="008D3CA5" w:rsidRDefault="008D3CA5" w:rsidP="008D3CA5">
            <w:pPr>
              <w:rPr>
                <w:rFonts w:ascii=".VnTime" w:hAnsi=".VnTime"/>
                <w:sz w:val="28"/>
                <w:szCs w:val="28"/>
              </w:rPr>
            </w:pPr>
            <w:r w:rsidRPr="008D3CA5">
              <w:rPr>
                <w:rFonts w:ascii=".VnTime" w:hAnsi=".VnTime"/>
                <w:sz w:val="28"/>
                <w:szCs w:val="28"/>
              </w:rPr>
              <w:tab/>
              <w:t>VËy A chia hÕt cho 1 sè chÝnh ph­¬ng kh¸c 1 víi mäi sè nguyªn d­¬ng n.</w:t>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sz w:val="28"/>
                <w:szCs w:val="28"/>
              </w:rPr>
            </w:pPr>
            <w:r w:rsidRPr="008D3CA5">
              <w:rPr>
                <w:rFonts w:ascii=".VnTime" w:hAnsi=".VnTime"/>
                <w:sz w:val="28"/>
                <w:szCs w:val="28"/>
              </w:rPr>
              <w:t xml:space="preserve"> 2)</w:t>
            </w:r>
            <w:r w:rsidRPr="008D3CA5">
              <w:rPr>
                <w:rFonts w:ascii=".VnTime" w:hAnsi=".VnTime"/>
                <w:b/>
                <w:sz w:val="28"/>
                <w:szCs w:val="28"/>
              </w:rPr>
              <w:t xml:space="preserve">  </w:t>
            </w:r>
            <w:r w:rsidRPr="008D3CA5">
              <w:rPr>
                <w:rFonts w:ascii=".VnTime" w:hAnsi=".VnTime"/>
                <w:sz w:val="28"/>
                <w:szCs w:val="28"/>
              </w:rPr>
              <w:t>Do A &gt; 0 nªn A lín nhÊt</w:t>
            </w:r>
            <w:r w:rsidRPr="008D3CA5">
              <w:rPr>
                <w:rFonts w:ascii=".VnTime" w:hAnsi=".VnTime"/>
                <w:position w:val="-6"/>
                <w:sz w:val="28"/>
                <w:szCs w:val="28"/>
              </w:rPr>
              <w:object w:dxaOrig="340" w:dyaOrig="240">
                <v:shape id="_x0000_i2868" type="#_x0000_t75" style="width:17.25pt;height:12pt" o:ole="">
                  <v:imagedata r:id="rId2699" o:title=""/>
                </v:shape>
                <o:OLEObject Type="Embed" ProgID="Equation.3" ShapeID="_x0000_i2868" DrawAspect="Content" ObjectID="_1586711867" r:id="rId2700"/>
              </w:object>
            </w:r>
            <w:r w:rsidRPr="008D3CA5">
              <w:rPr>
                <w:rFonts w:ascii=".VnTime" w:hAnsi=".VnTime"/>
                <w:sz w:val="28"/>
                <w:szCs w:val="28"/>
              </w:rPr>
              <w:t xml:space="preserve"> A</w:t>
            </w:r>
            <w:r w:rsidRPr="008D3CA5">
              <w:rPr>
                <w:rFonts w:ascii=".VnTime" w:hAnsi=".VnTime"/>
                <w:sz w:val="28"/>
                <w:szCs w:val="28"/>
                <w:vertAlign w:val="superscript"/>
              </w:rPr>
              <w:t>2</w:t>
            </w:r>
            <w:r w:rsidRPr="008D3CA5">
              <w:rPr>
                <w:rFonts w:ascii=".VnTime" w:hAnsi=".VnTime"/>
                <w:sz w:val="28"/>
                <w:szCs w:val="28"/>
              </w:rPr>
              <w:t xml:space="preserve"> lín nhÊt.</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sz w:val="28"/>
                <w:szCs w:val="28"/>
                <w:lang w:val="fr-FR"/>
              </w:rPr>
            </w:pPr>
            <w:r w:rsidRPr="008D3CA5">
              <w:rPr>
                <w:rFonts w:ascii=".VnTime" w:hAnsi=".VnTime"/>
                <w:sz w:val="28"/>
                <w:szCs w:val="28"/>
                <w:lang w:val="fr-FR"/>
              </w:rPr>
              <w:tab/>
              <w:t>XÐt A</w:t>
            </w:r>
            <w:r w:rsidRPr="008D3CA5">
              <w:rPr>
                <w:rFonts w:ascii=".VnTime" w:hAnsi=".VnTime"/>
                <w:sz w:val="28"/>
                <w:szCs w:val="28"/>
                <w:vertAlign w:val="superscript"/>
                <w:lang w:val="fr-FR"/>
              </w:rPr>
              <w:t>2</w:t>
            </w:r>
            <w:r w:rsidRPr="008D3CA5">
              <w:rPr>
                <w:rFonts w:ascii=".VnTime" w:hAnsi=".VnTime"/>
                <w:sz w:val="28"/>
                <w:szCs w:val="28"/>
                <w:lang w:val="fr-FR"/>
              </w:rPr>
              <w:t xml:space="preserve"> = (</w:t>
            </w:r>
            <w:r w:rsidRPr="008D3CA5">
              <w:rPr>
                <w:rFonts w:ascii=".VnTime" w:hAnsi=".VnTime"/>
                <w:position w:val="-8"/>
                <w:sz w:val="28"/>
                <w:szCs w:val="28"/>
              </w:rPr>
              <w:object w:dxaOrig="380" w:dyaOrig="360">
                <v:shape id="_x0000_i2869" type="#_x0000_t75" style="width:18.75pt;height:18pt" o:ole="">
                  <v:imagedata r:id="rId2692" o:title=""/>
                </v:shape>
                <o:OLEObject Type="Embed" ProgID="Equation.3" ShapeID="_x0000_i2869" DrawAspect="Content" ObjectID="_1586711868" r:id="rId2701"/>
              </w:object>
            </w:r>
            <w:r w:rsidRPr="008D3CA5">
              <w:rPr>
                <w:rFonts w:ascii=".VnTime" w:hAnsi=".VnTime"/>
                <w:sz w:val="28"/>
                <w:szCs w:val="28"/>
                <w:lang w:val="fr-FR"/>
              </w:rPr>
              <w:t xml:space="preserve">+ </w:t>
            </w:r>
            <w:r w:rsidRPr="008D3CA5">
              <w:rPr>
                <w:rFonts w:ascii=".VnTime" w:hAnsi=".VnTime"/>
                <w:position w:val="-12"/>
                <w:sz w:val="28"/>
                <w:szCs w:val="28"/>
              </w:rPr>
              <w:object w:dxaOrig="400" w:dyaOrig="400">
                <v:shape id="_x0000_i2870" type="#_x0000_t75" style="width:20.25pt;height:20.25pt" o:ole="">
                  <v:imagedata r:id="rId2694" o:title=""/>
                </v:shape>
                <o:OLEObject Type="Embed" ProgID="Equation.3" ShapeID="_x0000_i2870" DrawAspect="Content" ObjectID="_1586711869" r:id="rId2702"/>
              </w:object>
            </w:r>
            <w:r w:rsidRPr="008D3CA5">
              <w:rPr>
                <w:rFonts w:ascii=".VnTime" w:hAnsi=".VnTime"/>
                <w:sz w:val="28"/>
                <w:szCs w:val="28"/>
                <w:lang w:val="fr-FR"/>
              </w:rPr>
              <w:t>)</w:t>
            </w:r>
            <w:r w:rsidRPr="008D3CA5">
              <w:rPr>
                <w:rFonts w:ascii=".VnTime" w:hAnsi=".VnTime"/>
                <w:sz w:val="28"/>
                <w:szCs w:val="28"/>
                <w:vertAlign w:val="superscript"/>
                <w:lang w:val="fr-FR"/>
              </w:rPr>
              <w:t>2</w:t>
            </w:r>
            <w:r w:rsidRPr="008D3CA5">
              <w:rPr>
                <w:rFonts w:ascii=".VnTime" w:hAnsi=".VnTime"/>
                <w:sz w:val="28"/>
                <w:szCs w:val="28"/>
                <w:lang w:val="fr-FR"/>
              </w:rPr>
              <w:t xml:space="preserve"> = x + y + 2</w:t>
            </w:r>
            <w:r w:rsidRPr="008D3CA5">
              <w:rPr>
                <w:rFonts w:ascii=".VnTime" w:hAnsi=".VnTime"/>
                <w:position w:val="-12"/>
                <w:sz w:val="28"/>
                <w:szCs w:val="28"/>
              </w:rPr>
              <w:object w:dxaOrig="480" w:dyaOrig="400">
                <v:shape id="_x0000_i2871" type="#_x0000_t75" style="width:24pt;height:20.25pt" o:ole="">
                  <v:imagedata r:id="rId2703" o:title=""/>
                </v:shape>
                <o:OLEObject Type="Embed" ProgID="Equation.3" ShapeID="_x0000_i2871" DrawAspect="Content" ObjectID="_1586711870" r:id="rId2704"/>
              </w:object>
            </w:r>
            <w:r w:rsidRPr="008D3CA5">
              <w:rPr>
                <w:rFonts w:ascii=".VnTime" w:hAnsi=".VnTime"/>
                <w:sz w:val="28"/>
                <w:szCs w:val="28"/>
                <w:lang w:val="fr-FR"/>
              </w:rPr>
              <w:t xml:space="preserve"> = 1 + 2</w:t>
            </w:r>
            <w:r w:rsidRPr="008D3CA5">
              <w:rPr>
                <w:rFonts w:ascii=".VnTime" w:hAnsi=".VnTime"/>
                <w:position w:val="-12"/>
                <w:sz w:val="28"/>
                <w:szCs w:val="28"/>
              </w:rPr>
              <w:object w:dxaOrig="480" w:dyaOrig="400">
                <v:shape id="_x0000_i2872" type="#_x0000_t75" style="width:24pt;height:20.25pt" o:ole="">
                  <v:imagedata r:id="rId2705" o:title=""/>
                </v:shape>
                <o:OLEObject Type="Embed" ProgID="Equation.3" ShapeID="_x0000_i2872" DrawAspect="Content" ObjectID="_1586711871" r:id="rId2706"/>
              </w:object>
            </w:r>
            <w:r w:rsidRPr="008D3CA5">
              <w:rPr>
                <w:rFonts w:ascii=".VnTime" w:hAnsi=".VnTime"/>
                <w:sz w:val="28"/>
                <w:szCs w:val="28"/>
                <w:lang w:val="fr-FR"/>
              </w:rPr>
              <w:t xml:space="preserve">   (1)</w:t>
            </w:r>
            <w:r w:rsidRPr="008D3CA5">
              <w:rPr>
                <w:rFonts w:ascii=".VnTime" w:hAnsi=".VnTime"/>
                <w:sz w:val="28"/>
                <w:szCs w:val="28"/>
                <w:lang w:val="fr-FR"/>
              </w:rPr>
              <w:tab/>
            </w:r>
            <w:r w:rsidRPr="008D3CA5">
              <w:rPr>
                <w:rFonts w:ascii=".VnTime" w:hAnsi=".VnTime"/>
                <w:sz w:val="28"/>
                <w:szCs w:val="28"/>
                <w:lang w:val="fr-FR"/>
              </w:rPr>
              <w:tab/>
            </w:r>
          </w:p>
          <w:p w:rsidR="008D3CA5" w:rsidRPr="008D3CA5" w:rsidRDefault="008D3CA5" w:rsidP="008D3CA5">
            <w:pPr>
              <w:rPr>
                <w:rFonts w:ascii=".VnTime" w:hAnsi=".VnTime"/>
                <w:sz w:val="28"/>
                <w:szCs w:val="28"/>
                <w:lang w:val="fr-FR"/>
              </w:rPr>
            </w:pPr>
            <w:r w:rsidRPr="008D3CA5">
              <w:rPr>
                <w:rFonts w:ascii=".VnTime" w:hAnsi=".VnTime"/>
                <w:sz w:val="28"/>
                <w:szCs w:val="28"/>
                <w:lang w:val="fr-FR"/>
              </w:rPr>
              <w:tab/>
              <w:t xml:space="preserve">Ta cã:  </w:t>
            </w:r>
            <w:r w:rsidRPr="008D3CA5">
              <w:rPr>
                <w:rFonts w:ascii=".VnTime" w:hAnsi=".VnTime"/>
                <w:position w:val="-24"/>
                <w:sz w:val="28"/>
                <w:szCs w:val="28"/>
              </w:rPr>
              <w:object w:dxaOrig="600" w:dyaOrig="639">
                <v:shape id="_x0000_i2873" type="#_x0000_t75" style="width:30pt;height:32.25pt" o:ole="">
                  <v:imagedata r:id="rId2707" o:title=""/>
                </v:shape>
                <o:OLEObject Type="Embed" ProgID="Equation.3" ShapeID="_x0000_i2873" DrawAspect="Content" ObjectID="_1586711872" r:id="rId2708"/>
              </w:object>
            </w:r>
            <w:r w:rsidRPr="008D3CA5">
              <w:rPr>
                <w:rFonts w:ascii=".VnTime" w:hAnsi=".VnTime"/>
                <w:sz w:val="28"/>
                <w:szCs w:val="28"/>
                <w:lang w:val="fr-FR"/>
              </w:rPr>
              <w:t xml:space="preserve"> </w:t>
            </w:r>
            <w:r w:rsidRPr="008D3CA5">
              <w:rPr>
                <w:rFonts w:ascii=".VnTime" w:hAnsi=".VnTime"/>
                <w:position w:val="-12"/>
                <w:sz w:val="28"/>
                <w:szCs w:val="28"/>
              </w:rPr>
              <w:object w:dxaOrig="680" w:dyaOrig="400">
                <v:shape id="_x0000_i2874" type="#_x0000_t75" style="width:33.75pt;height:20.25pt" o:ole="">
                  <v:imagedata r:id="rId2709" o:title=""/>
                </v:shape>
                <o:OLEObject Type="Embed" ProgID="Equation.3" ShapeID="_x0000_i2874" DrawAspect="Content" ObjectID="_1586711873" r:id="rId2710"/>
              </w:object>
            </w:r>
            <w:r w:rsidRPr="008D3CA5">
              <w:rPr>
                <w:rFonts w:ascii=".VnTime" w:hAnsi=".VnTime"/>
                <w:sz w:val="28"/>
                <w:szCs w:val="28"/>
                <w:lang w:val="fr-FR"/>
              </w:rPr>
              <w:t xml:space="preserve"> (BÊt ®¼ng thøc C« si)</w:t>
            </w:r>
            <w:r w:rsidRPr="008D3CA5">
              <w:rPr>
                <w:rFonts w:ascii=".VnTime" w:hAnsi=".VnTime"/>
                <w:sz w:val="28"/>
                <w:szCs w:val="28"/>
                <w:lang w:val="fr-FR"/>
              </w:rPr>
              <w:tab/>
            </w:r>
            <w:r w:rsidRPr="008D3CA5">
              <w:rPr>
                <w:rFonts w:ascii=".VnTime" w:hAnsi=".VnTime"/>
                <w:sz w:val="28"/>
                <w:szCs w:val="28"/>
                <w:lang w:val="fr-FR"/>
              </w:rPr>
              <w:tab/>
            </w:r>
            <w:r w:rsidRPr="008D3CA5">
              <w:rPr>
                <w:rFonts w:ascii=".VnTime" w:hAnsi=".VnTime"/>
                <w:sz w:val="28"/>
                <w:szCs w:val="28"/>
                <w:lang w:val="fr-FR"/>
              </w:rPr>
              <w:tab/>
            </w:r>
            <w:r w:rsidRPr="008D3CA5">
              <w:rPr>
                <w:rFonts w:ascii=".VnTime" w:hAnsi=".VnTime"/>
                <w:sz w:val="28"/>
                <w:szCs w:val="28"/>
                <w:lang w:val="fr-FR"/>
              </w:rPr>
              <w:tab/>
            </w:r>
          </w:p>
          <w:p w:rsidR="008D3CA5" w:rsidRPr="008D3CA5" w:rsidRDefault="008D3CA5" w:rsidP="008D3CA5">
            <w:pPr>
              <w:rPr>
                <w:rFonts w:ascii=".VnTime" w:hAnsi=".VnTime"/>
                <w:sz w:val="28"/>
                <w:szCs w:val="28"/>
              </w:rPr>
            </w:pPr>
            <w:r w:rsidRPr="008D3CA5">
              <w:rPr>
                <w:rFonts w:ascii=".VnTime" w:hAnsi=".VnTime"/>
                <w:sz w:val="28"/>
                <w:szCs w:val="28"/>
                <w:lang w:val="fr-FR"/>
              </w:rPr>
              <w:tab/>
            </w:r>
            <w:r w:rsidRPr="008D3CA5">
              <w:rPr>
                <w:rFonts w:ascii=".VnTime" w:hAnsi=".VnTime"/>
                <w:sz w:val="28"/>
                <w:szCs w:val="28"/>
                <w:lang w:val="fr-FR"/>
              </w:rPr>
              <w:tab/>
            </w:r>
            <w:r w:rsidRPr="008D3CA5">
              <w:rPr>
                <w:rFonts w:ascii=".VnTime" w:hAnsi=".VnTime"/>
                <w:sz w:val="28"/>
                <w:szCs w:val="28"/>
              </w:rPr>
              <w:t xml:space="preserve">=&gt;  1 </w:t>
            </w:r>
            <w:r w:rsidRPr="008D3CA5">
              <w:rPr>
                <w:rFonts w:ascii=".VnTime" w:hAnsi=".VnTime"/>
                <w:sz w:val="28"/>
                <w:szCs w:val="28"/>
                <w:u w:val="single"/>
              </w:rPr>
              <w:t>&gt;</w:t>
            </w:r>
            <w:r w:rsidRPr="008D3CA5">
              <w:rPr>
                <w:rFonts w:ascii=".VnTime" w:hAnsi=".VnTime"/>
                <w:sz w:val="28"/>
                <w:szCs w:val="28"/>
              </w:rPr>
              <w:t xml:space="preserve"> 2</w:t>
            </w:r>
            <w:r w:rsidRPr="008D3CA5">
              <w:rPr>
                <w:rFonts w:ascii=".VnTime" w:hAnsi=".VnTime"/>
                <w:position w:val="-12"/>
                <w:sz w:val="28"/>
                <w:szCs w:val="28"/>
              </w:rPr>
              <w:object w:dxaOrig="480" w:dyaOrig="400">
                <v:shape id="_x0000_i2875" type="#_x0000_t75" style="width:24pt;height:20.25pt" o:ole="">
                  <v:imagedata r:id="rId2703" o:title=""/>
                </v:shape>
                <o:OLEObject Type="Embed" ProgID="Equation.3" ShapeID="_x0000_i2875" DrawAspect="Content" ObjectID="_1586711874" r:id="rId2711"/>
              </w:object>
            </w:r>
            <w:r w:rsidRPr="008D3CA5">
              <w:rPr>
                <w:rFonts w:ascii=".VnTime" w:hAnsi=".VnTime"/>
                <w:sz w:val="28"/>
                <w:szCs w:val="28"/>
              </w:rPr>
              <w:t xml:space="preserve">   (2)</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sz w:val="28"/>
                <w:szCs w:val="28"/>
              </w:rPr>
            </w:pPr>
          </w:p>
          <w:p w:rsidR="008D3CA5" w:rsidRPr="008D3CA5" w:rsidRDefault="008D3CA5" w:rsidP="008D3CA5">
            <w:pPr>
              <w:rPr>
                <w:rFonts w:ascii=".VnTime" w:hAnsi=".VnTime"/>
                <w:sz w:val="28"/>
                <w:szCs w:val="28"/>
              </w:rPr>
            </w:pPr>
            <w:r w:rsidRPr="008D3CA5">
              <w:rPr>
                <w:rFonts w:ascii=".VnTime" w:hAnsi=".VnTime"/>
                <w:sz w:val="28"/>
                <w:szCs w:val="28"/>
              </w:rPr>
              <w:tab/>
              <w:t>Tõ (1) vµ (2) suy ra: A</w:t>
            </w:r>
            <w:r w:rsidRPr="008D3CA5">
              <w:rPr>
                <w:rFonts w:ascii=".VnTime" w:hAnsi=".VnTime"/>
                <w:sz w:val="28"/>
                <w:szCs w:val="28"/>
                <w:vertAlign w:val="superscript"/>
              </w:rPr>
              <w:t>2</w:t>
            </w:r>
            <w:r w:rsidRPr="008D3CA5">
              <w:rPr>
                <w:rFonts w:ascii=".VnTime" w:hAnsi=".VnTime"/>
                <w:sz w:val="28"/>
                <w:szCs w:val="28"/>
              </w:rPr>
              <w:t xml:space="preserve"> = 1 +  2</w:t>
            </w:r>
            <w:r w:rsidRPr="008D3CA5">
              <w:rPr>
                <w:rFonts w:ascii=".VnTime" w:hAnsi=".VnTime"/>
                <w:position w:val="-12"/>
                <w:sz w:val="28"/>
                <w:szCs w:val="28"/>
              </w:rPr>
              <w:object w:dxaOrig="480" w:dyaOrig="400">
                <v:shape id="_x0000_i2876" type="#_x0000_t75" style="width:24pt;height:20.25pt" o:ole="">
                  <v:imagedata r:id="rId2705" o:title=""/>
                </v:shape>
                <o:OLEObject Type="Embed" ProgID="Equation.3" ShapeID="_x0000_i2876" DrawAspect="Content" ObjectID="_1586711875" r:id="rId2712"/>
              </w:object>
            </w:r>
            <w:r w:rsidRPr="008D3CA5">
              <w:rPr>
                <w:rFonts w:ascii=".VnTime" w:hAnsi=".VnTime"/>
                <w:sz w:val="28"/>
                <w:szCs w:val="28"/>
              </w:rPr>
              <w:t xml:space="preserve">  </w:t>
            </w:r>
            <w:r w:rsidRPr="008D3CA5">
              <w:rPr>
                <w:rFonts w:ascii=".VnTime" w:hAnsi=".VnTime"/>
                <w:sz w:val="28"/>
                <w:szCs w:val="28"/>
                <w:u w:val="single"/>
              </w:rPr>
              <w:t>&lt;</w:t>
            </w:r>
            <w:r w:rsidRPr="008D3CA5">
              <w:rPr>
                <w:rFonts w:ascii=".VnTime" w:hAnsi=".VnTime"/>
                <w:sz w:val="28"/>
                <w:szCs w:val="28"/>
              </w:rPr>
              <w:t xml:space="preserve"> 1 + 2 = 2</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sz w:val="28"/>
                <w:szCs w:val="28"/>
                <w:lang w:val="fr-FR"/>
              </w:rPr>
            </w:pPr>
            <w:r w:rsidRPr="008D3CA5">
              <w:rPr>
                <w:rFonts w:ascii=".VnTime" w:hAnsi=".VnTime"/>
                <w:sz w:val="28"/>
                <w:szCs w:val="28"/>
              </w:rPr>
              <w:tab/>
            </w:r>
            <w:r w:rsidRPr="008D3CA5">
              <w:rPr>
                <w:rFonts w:ascii=".VnTime" w:hAnsi=".VnTime"/>
                <w:sz w:val="28"/>
                <w:szCs w:val="28"/>
                <w:lang w:val="fr-FR"/>
              </w:rPr>
              <w:t>Max A</w:t>
            </w:r>
            <w:r w:rsidRPr="008D3CA5">
              <w:rPr>
                <w:rFonts w:ascii=".VnTime" w:hAnsi=".VnTime"/>
                <w:sz w:val="28"/>
                <w:szCs w:val="28"/>
                <w:vertAlign w:val="superscript"/>
                <w:lang w:val="fr-FR"/>
              </w:rPr>
              <w:t>2</w:t>
            </w:r>
            <w:r w:rsidRPr="008D3CA5">
              <w:rPr>
                <w:rFonts w:ascii=".VnTime" w:hAnsi=".VnTime"/>
                <w:sz w:val="28"/>
                <w:szCs w:val="28"/>
                <w:lang w:val="fr-FR"/>
              </w:rPr>
              <w:t xml:space="preserve"> = 2 &lt;=&gt; x = y = </w:t>
            </w:r>
            <w:r w:rsidRPr="008D3CA5">
              <w:rPr>
                <w:rFonts w:ascii=".VnTime" w:hAnsi=".VnTime"/>
                <w:position w:val="-24"/>
                <w:sz w:val="28"/>
                <w:szCs w:val="28"/>
              </w:rPr>
              <w:object w:dxaOrig="240" w:dyaOrig="620">
                <v:shape id="_x0000_i2877" type="#_x0000_t75" style="width:12pt;height:30.75pt" o:ole="">
                  <v:imagedata r:id="rId2713" o:title=""/>
                </v:shape>
                <o:OLEObject Type="Embed" ProgID="Equation.3" ShapeID="_x0000_i2877" DrawAspect="Content" ObjectID="_1586711876" r:id="rId2714"/>
              </w:object>
            </w:r>
            <w:r w:rsidRPr="008D3CA5">
              <w:rPr>
                <w:rFonts w:ascii=".VnTime" w:hAnsi=".VnTime"/>
                <w:sz w:val="28"/>
                <w:szCs w:val="28"/>
                <w:lang w:val="fr-FR"/>
              </w:rPr>
              <w:t xml:space="preserve">,  max A = </w:t>
            </w:r>
            <w:r w:rsidRPr="008D3CA5">
              <w:rPr>
                <w:rFonts w:ascii=".VnTime" w:hAnsi=".VnTime"/>
                <w:position w:val="-6"/>
                <w:sz w:val="28"/>
                <w:szCs w:val="28"/>
              </w:rPr>
              <w:object w:dxaOrig="380" w:dyaOrig="340">
                <v:shape id="_x0000_i2878" type="#_x0000_t75" style="width:18.75pt;height:17.25pt" o:ole="">
                  <v:imagedata r:id="rId2715" o:title=""/>
                </v:shape>
                <o:OLEObject Type="Embed" ProgID="Equation.3" ShapeID="_x0000_i2878" DrawAspect="Content" ObjectID="_1586711877" r:id="rId2716"/>
              </w:object>
            </w:r>
            <w:r w:rsidRPr="008D3CA5">
              <w:rPr>
                <w:rFonts w:ascii=".VnTime" w:hAnsi=".VnTime"/>
                <w:sz w:val="28"/>
                <w:szCs w:val="28"/>
                <w:lang w:val="fr-FR"/>
              </w:rPr>
              <w:t xml:space="preserve"> &lt;=&gt; x = y = </w:t>
            </w:r>
            <w:r w:rsidRPr="008D3CA5">
              <w:rPr>
                <w:rFonts w:ascii=".VnTime" w:hAnsi=".VnTime"/>
                <w:position w:val="-24"/>
                <w:sz w:val="28"/>
                <w:szCs w:val="28"/>
              </w:rPr>
              <w:object w:dxaOrig="240" w:dyaOrig="620">
                <v:shape id="_x0000_i2879" type="#_x0000_t75" style="width:12pt;height:30.75pt" o:ole="">
                  <v:imagedata r:id="rId2683" o:title=""/>
                </v:shape>
                <o:OLEObject Type="Embed" ProgID="Equation.3" ShapeID="_x0000_i2879" DrawAspect="Content" ObjectID="_1586711878" r:id="rId2717"/>
              </w:object>
            </w:r>
            <w:r w:rsidRPr="008D3CA5">
              <w:rPr>
                <w:rFonts w:ascii=".VnTime" w:hAnsi=".VnTime"/>
                <w:sz w:val="28"/>
                <w:szCs w:val="28"/>
                <w:lang w:val="fr-FR"/>
              </w:rPr>
              <w:tab/>
            </w:r>
          </w:p>
          <w:p w:rsidR="008D3CA5" w:rsidRPr="008D3CA5" w:rsidRDefault="008D3CA5" w:rsidP="008D3CA5">
            <w:pPr>
              <w:rPr>
                <w:rFonts w:ascii=".VnTime" w:hAnsi=".VnTime"/>
                <w:sz w:val="28"/>
                <w:szCs w:val="28"/>
                <w:lang w:val="fr-FR"/>
              </w:rPr>
            </w:pPr>
            <w:r w:rsidRPr="008D3CA5">
              <w:rPr>
                <w:rFonts w:ascii=".VnTime" w:hAnsi=".VnTime"/>
                <w:b/>
                <w:i/>
                <w:sz w:val="28"/>
                <w:szCs w:val="28"/>
                <w:u w:val="single"/>
                <w:lang w:val="fr-FR"/>
              </w:rPr>
              <w:t>Bµi3</w:t>
            </w:r>
            <w:r w:rsidRPr="008D3CA5">
              <w:rPr>
                <w:rFonts w:ascii=".VnTime" w:hAnsi=".VnTime"/>
                <w:b/>
                <w:sz w:val="28"/>
                <w:szCs w:val="28"/>
                <w:lang w:val="fr-FR"/>
              </w:rPr>
              <w:t xml:space="preserve"> </w:t>
            </w:r>
            <w:r w:rsidRPr="008D3CA5">
              <w:rPr>
                <w:rFonts w:ascii=".VnTime" w:hAnsi=".VnTime"/>
                <w:b/>
                <w:sz w:val="28"/>
                <w:szCs w:val="28"/>
                <w:lang w:val="fr-FR"/>
              </w:rPr>
              <w:tab/>
              <w:t>C©u 1</w:t>
            </w:r>
            <w:r w:rsidRPr="008D3CA5">
              <w:rPr>
                <w:rFonts w:ascii=".VnTime" w:hAnsi=".VnTime"/>
                <w:sz w:val="28"/>
                <w:szCs w:val="28"/>
                <w:lang w:val="fr-FR"/>
              </w:rPr>
              <w:t>Víi mäi x ta cã (x + a)(x - 4) - 7 = (x + b)(x + c)</w:t>
            </w:r>
          </w:p>
          <w:p w:rsidR="008D3CA5" w:rsidRPr="008D3CA5" w:rsidRDefault="008D3CA5" w:rsidP="008D3CA5">
            <w:pPr>
              <w:rPr>
                <w:rFonts w:ascii=".VnTime" w:hAnsi=".VnTime"/>
                <w:sz w:val="28"/>
                <w:szCs w:val="28"/>
              </w:rPr>
            </w:pPr>
            <w:r w:rsidRPr="008D3CA5">
              <w:rPr>
                <w:rFonts w:ascii=".VnTime" w:hAnsi=".VnTime"/>
                <w:sz w:val="28"/>
                <w:szCs w:val="28"/>
                <w:lang w:val="fr-FR"/>
              </w:rPr>
              <w:tab/>
            </w:r>
            <w:r w:rsidRPr="008D3CA5">
              <w:rPr>
                <w:rFonts w:ascii=".VnTime" w:hAnsi=".VnTime"/>
                <w:sz w:val="28"/>
                <w:szCs w:val="28"/>
              </w:rPr>
              <w:t>Nªn víi x = 4 th× - 7 = (4 + b)(4 + c)</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sz w:val="28"/>
                <w:szCs w:val="28"/>
              </w:rPr>
            </w:pPr>
            <w:r w:rsidRPr="008D3CA5">
              <w:rPr>
                <w:rFonts w:ascii=".VnTime" w:hAnsi=".VnTime"/>
                <w:noProof/>
                <w:sz w:val="28"/>
                <w:szCs w:val="28"/>
                <w:lang w:val="en-US"/>
              </w:rPr>
              <mc:AlternateContent>
                <mc:Choice Requires="wps">
                  <w:drawing>
                    <wp:anchor distT="0" distB="0" distL="114300" distR="114300" simplePos="0" relativeHeight="251687936" behindDoc="0" locked="0" layoutInCell="1" allowOverlap="1" wp14:anchorId="7A64EA33" wp14:editId="0C79AB87">
                      <wp:simplePos x="0" y="0"/>
                      <wp:positionH relativeFrom="column">
                        <wp:posOffset>3366135</wp:posOffset>
                      </wp:positionH>
                      <wp:positionV relativeFrom="paragraph">
                        <wp:posOffset>73025</wp:posOffset>
                      </wp:positionV>
                      <wp:extent cx="36195" cy="289560"/>
                      <wp:effectExtent l="13335" t="6350" r="7620" b="8890"/>
                      <wp:wrapNone/>
                      <wp:docPr id="1115" name="Left Brace 1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195" cy="289560"/>
                              </a:xfrm>
                              <a:prstGeom prst="leftBrace">
                                <a:avLst>
                                  <a:gd name="adj1" fmla="val 6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15" o:spid="_x0000_s1026" type="#_x0000_t87" style="position:absolute;margin-left:265.05pt;margin-top:5.75pt;width:2.85pt;height:22.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"/>
                  </w:pict>
                </mc:Fallback>
              </mc:AlternateContent>
            </w:r>
            <w:r w:rsidRPr="008D3CA5">
              <w:rPr>
                <w:rFonts w:ascii=".VnTime" w:hAnsi=".VnTime"/>
                <w:sz w:val="28"/>
                <w:szCs w:val="28"/>
              </w:rPr>
              <w:tab/>
              <w:t>Cã 2 tr­êng hîp:     4 + b = 1           vµ        4 + b = 7</w:t>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sz w:val="28"/>
                <w:szCs w:val="28"/>
              </w:rPr>
            </w:pPr>
            <w:r w:rsidRPr="008D3CA5">
              <w:rPr>
                <w:rFonts w:ascii=".VnTime" w:hAnsi=".VnTime"/>
                <w:noProof/>
                <w:sz w:val="28"/>
                <w:szCs w:val="28"/>
                <w:lang w:val="en-US"/>
              </w:rPr>
              <mc:AlternateContent>
                <mc:Choice Requires="wps">
                  <w:drawing>
                    <wp:anchor distT="0" distB="0" distL="114300" distR="114300" simplePos="0" relativeHeight="251686912" behindDoc="0" locked="0" layoutInCell="1" allowOverlap="1" wp14:anchorId="32B61D68" wp14:editId="0F92DD93">
                      <wp:simplePos x="0" y="0"/>
                      <wp:positionH relativeFrom="column">
                        <wp:posOffset>1737360</wp:posOffset>
                      </wp:positionH>
                      <wp:positionV relativeFrom="paragraph">
                        <wp:posOffset>-113030</wp:posOffset>
                      </wp:positionV>
                      <wp:extent cx="36195" cy="289560"/>
                      <wp:effectExtent l="13335" t="10795" r="7620" b="13970"/>
                      <wp:wrapNone/>
                      <wp:docPr id="1114" name="Left Brace 1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195" cy="289560"/>
                              </a:xfrm>
                              <a:prstGeom prst="leftBrace">
                                <a:avLst>
                                  <a:gd name="adj1" fmla="val 6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114" o:spid="_x0000_s1026" type="#_x0000_t87" style="position:absolute;margin-left:136.8pt;margin-top:-8.9pt;width:2.85pt;height:22.8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"/>
                  </w:pict>
                </mc:Fallback>
              </mc:AlternateConten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 xml:space="preserve"> 4 + c = - 7                     4 + c = - 1</w:t>
            </w:r>
          </w:p>
          <w:p w:rsidR="008D3CA5" w:rsidRPr="008D3CA5" w:rsidRDefault="008D3CA5" w:rsidP="008D3CA5">
            <w:pPr>
              <w:rPr>
                <w:rFonts w:ascii=".VnTime" w:hAnsi=".VnTime"/>
                <w:sz w:val="28"/>
                <w:szCs w:val="28"/>
              </w:rPr>
            </w:pPr>
            <w:r w:rsidRPr="008D3CA5">
              <w:rPr>
                <w:rFonts w:ascii=".VnTime" w:hAnsi=".VnTime"/>
                <w:sz w:val="28"/>
                <w:szCs w:val="28"/>
              </w:rPr>
              <w:tab/>
              <w:t>Tr­êng hîp thø nhÊt cho b = - 3, c = - 11, a = - 10</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sz w:val="28"/>
                <w:szCs w:val="28"/>
                <w:lang w:val="fr-FR"/>
              </w:rPr>
            </w:pPr>
            <w:r w:rsidRPr="008D3CA5">
              <w:rPr>
                <w:rFonts w:ascii=".VnTime" w:hAnsi=".VnTime"/>
                <w:sz w:val="28"/>
                <w:szCs w:val="28"/>
              </w:rPr>
              <w:tab/>
            </w:r>
            <w:r w:rsidRPr="008D3CA5">
              <w:rPr>
                <w:rFonts w:ascii=".VnTime" w:hAnsi=".VnTime"/>
                <w:sz w:val="28"/>
                <w:szCs w:val="28"/>
              </w:rPr>
              <w:tab/>
            </w:r>
            <w:r w:rsidRPr="008D3CA5">
              <w:rPr>
                <w:rFonts w:ascii=".VnTime" w:hAnsi=".VnTime"/>
                <w:sz w:val="28"/>
                <w:szCs w:val="28"/>
                <w:lang w:val="fr-FR"/>
              </w:rPr>
              <w:t>Ta cã (x - 10)(x - 4) - 7 = (x - 3)(x - 11)</w:t>
            </w:r>
            <w:r w:rsidRPr="008D3CA5">
              <w:rPr>
                <w:rFonts w:ascii=".VnTime" w:hAnsi=".VnTime"/>
                <w:sz w:val="28"/>
                <w:szCs w:val="28"/>
                <w:lang w:val="fr-FR"/>
              </w:rPr>
              <w:tab/>
            </w:r>
            <w:r w:rsidRPr="008D3CA5">
              <w:rPr>
                <w:rFonts w:ascii=".VnTime" w:hAnsi=".VnTime"/>
                <w:sz w:val="28"/>
                <w:szCs w:val="28"/>
                <w:lang w:val="fr-FR"/>
              </w:rPr>
              <w:tab/>
            </w:r>
          </w:p>
          <w:p w:rsidR="008D3CA5" w:rsidRPr="008D3CA5" w:rsidRDefault="008D3CA5" w:rsidP="008D3CA5">
            <w:pPr>
              <w:rPr>
                <w:rFonts w:ascii=".VnTime" w:hAnsi=".VnTime"/>
                <w:sz w:val="28"/>
                <w:szCs w:val="28"/>
              </w:rPr>
            </w:pPr>
            <w:r w:rsidRPr="008D3CA5">
              <w:rPr>
                <w:rFonts w:ascii=".VnTime" w:hAnsi=".VnTime"/>
                <w:sz w:val="28"/>
                <w:szCs w:val="28"/>
                <w:lang w:val="fr-FR"/>
              </w:rPr>
              <w:tab/>
            </w:r>
            <w:r w:rsidRPr="008D3CA5">
              <w:rPr>
                <w:rFonts w:ascii=".VnTime" w:hAnsi=".VnTime"/>
                <w:sz w:val="28"/>
                <w:szCs w:val="28"/>
              </w:rPr>
              <w:t>Tr­êng hîp thø hai cho b = 3,  c = - 5, a = 2</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sz w:val="28"/>
                <w:szCs w:val="28"/>
                <w:lang w:val="fr-FR"/>
              </w:rPr>
            </w:pPr>
            <w:r w:rsidRPr="008D3CA5">
              <w:rPr>
                <w:rFonts w:ascii=".VnTime" w:hAnsi=".VnTime"/>
                <w:sz w:val="28"/>
                <w:szCs w:val="28"/>
              </w:rPr>
              <w:tab/>
            </w:r>
            <w:r w:rsidRPr="008D3CA5">
              <w:rPr>
                <w:rFonts w:ascii=".VnTime" w:hAnsi=".VnTime"/>
                <w:sz w:val="28"/>
                <w:szCs w:val="28"/>
              </w:rPr>
              <w:tab/>
            </w:r>
            <w:r w:rsidRPr="008D3CA5">
              <w:rPr>
                <w:rFonts w:ascii=".VnTime" w:hAnsi=".VnTime"/>
                <w:sz w:val="28"/>
                <w:szCs w:val="28"/>
                <w:lang w:val="fr-FR"/>
              </w:rPr>
              <w:t>Ta cã  (x + 2)(x - 4) - 7 = (x + 3)(x - 5)</w:t>
            </w:r>
            <w:r w:rsidRPr="008D3CA5">
              <w:rPr>
                <w:rFonts w:ascii=".VnTime" w:hAnsi=".VnTime"/>
                <w:sz w:val="28"/>
                <w:szCs w:val="28"/>
                <w:lang w:val="fr-FR"/>
              </w:rPr>
              <w:tab/>
            </w:r>
            <w:r w:rsidRPr="008D3CA5">
              <w:rPr>
                <w:rFonts w:ascii=".VnTime" w:hAnsi=".VnTime"/>
                <w:sz w:val="28"/>
                <w:szCs w:val="28"/>
                <w:lang w:val="fr-FR"/>
              </w:rPr>
              <w:tab/>
            </w:r>
            <w:r w:rsidRPr="008D3CA5">
              <w:rPr>
                <w:rFonts w:ascii=".VnTime" w:hAnsi=".VnTime"/>
                <w:sz w:val="28"/>
                <w:szCs w:val="28"/>
                <w:lang w:val="fr-FR"/>
              </w:rPr>
              <w:tab/>
            </w:r>
          </w:p>
          <w:p w:rsidR="008D3CA5" w:rsidRPr="008D3CA5" w:rsidRDefault="008D3CA5" w:rsidP="008D3CA5">
            <w:pPr>
              <w:rPr>
                <w:rFonts w:ascii=".VnTime" w:hAnsi=".VnTime"/>
                <w:sz w:val="28"/>
                <w:szCs w:val="28"/>
                <w:lang w:val="fr-FR"/>
              </w:rPr>
            </w:pPr>
          </w:p>
          <w:p w:rsidR="008D3CA5" w:rsidRPr="008D3CA5" w:rsidRDefault="008D3CA5" w:rsidP="008D3CA5">
            <w:pPr>
              <w:ind w:left="720" w:firstLine="720"/>
              <w:rPr>
                <w:rFonts w:ascii=".VnTime" w:hAnsi=".VnTime"/>
                <w:sz w:val="28"/>
                <w:szCs w:val="28"/>
              </w:rPr>
            </w:pPr>
            <w:r w:rsidRPr="008D3CA5">
              <w:rPr>
                <w:rFonts w:ascii=".VnTime" w:hAnsi=".VnTime"/>
                <w:b/>
                <w:i/>
                <w:sz w:val="28"/>
                <w:szCs w:val="28"/>
              </w:rPr>
              <w:t>C©u2</w:t>
            </w:r>
            <w:r w:rsidRPr="008D3CA5">
              <w:rPr>
                <w:rFonts w:ascii=".VnTime" w:hAnsi=".VnTime"/>
                <w:b/>
                <w:sz w:val="28"/>
                <w:szCs w:val="28"/>
              </w:rPr>
              <w:t xml:space="preserve"> (1,5®iÓm)</w:t>
            </w:r>
          </w:p>
          <w:p w:rsidR="008D3CA5" w:rsidRPr="008D3CA5" w:rsidRDefault="008D3CA5" w:rsidP="008D3CA5">
            <w:pPr>
              <w:rPr>
                <w:rFonts w:ascii=".VnTime" w:hAnsi=".VnTime"/>
                <w:sz w:val="28"/>
                <w:szCs w:val="28"/>
              </w:rPr>
            </w:pPr>
            <w:r w:rsidRPr="008D3CA5">
              <w:rPr>
                <w:rFonts w:ascii=".VnTime" w:hAnsi=".VnTime"/>
                <w:noProof/>
                <w:sz w:val="28"/>
                <w:szCs w:val="28"/>
                <w:lang w:val="en-US"/>
              </w:rPr>
              <w:drawing>
                <wp:anchor distT="0" distB="0" distL="114300" distR="114300" simplePos="0" relativeHeight="251688960" behindDoc="1" locked="0" layoutInCell="1" allowOverlap="1" wp14:anchorId="104B0C20" wp14:editId="2A1CD230">
                  <wp:simplePos x="0" y="0"/>
                  <wp:positionH relativeFrom="column">
                    <wp:posOffset>3658870</wp:posOffset>
                  </wp:positionH>
                  <wp:positionV relativeFrom="paragraph">
                    <wp:posOffset>300990</wp:posOffset>
                  </wp:positionV>
                  <wp:extent cx="3187065" cy="2086610"/>
                  <wp:effectExtent l="0" t="0" r="0" b="0"/>
                  <wp:wrapNone/>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718">
                            <a:extLst>
                              <a:ext uri="{28A0092B-C50C-407E-A947-70E740481C1C}">
                                <a14:useLocalDpi xmlns:a14="http://schemas.microsoft.com/office/drawing/2010/main" val="0"/>
                              </a:ext>
                            </a:extLst>
                          </a:blip>
                          <a:srcRect/>
                          <a:stretch>
                            <a:fillRect/>
                          </a:stretch>
                        </pic:blipFill>
                        <pic:spPr bwMode="auto">
                          <a:xfrm>
                            <a:off x="0" y="0"/>
                            <a:ext cx="3187065" cy="2086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3CA5">
              <w:rPr>
                <w:rFonts w:ascii=".VnTime" w:hAnsi=".VnTime"/>
                <w:sz w:val="28"/>
                <w:szCs w:val="28"/>
              </w:rPr>
              <w:tab/>
            </w:r>
            <w:r w:rsidRPr="008D3CA5">
              <w:rPr>
                <w:rFonts w:ascii=".VnTime" w:hAnsi=".VnTime"/>
                <w:sz w:val="28"/>
                <w:szCs w:val="28"/>
              </w:rPr>
              <w:tab/>
              <w:t xml:space="preserve">Gäi D lµ ®iÓm trªn c¹nh AB sao cho:   </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 xml:space="preserve">AD = </w:t>
            </w:r>
            <w:r w:rsidRPr="008D3CA5">
              <w:rPr>
                <w:rFonts w:ascii=".VnTime" w:hAnsi=".VnTime"/>
                <w:position w:val="-24"/>
                <w:sz w:val="28"/>
                <w:szCs w:val="28"/>
              </w:rPr>
              <w:object w:dxaOrig="240" w:dyaOrig="620">
                <v:shape id="_x0000_i2880" type="#_x0000_t75" style="width:12pt;height:30.75pt" o:ole="">
                  <v:imagedata r:id="rId2719" o:title=""/>
                </v:shape>
                <o:OLEObject Type="Embed" ProgID="Equation.3" ShapeID="_x0000_i2880" DrawAspect="Content" ObjectID="_1586711879" r:id="rId2720"/>
              </w:object>
            </w:r>
            <w:r w:rsidRPr="008D3CA5">
              <w:rPr>
                <w:rFonts w:ascii=".VnTime" w:hAnsi=".VnTime"/>
                <w:sz w:val="28"/>
                <w:szCs w:val="28"/>
              </w:rPr>
              <w:t xml:space="preserve">AB. Ta cã D lµ ®iÓm cè ®Þnh       </w:t>
            </w:r>
          </w:p>
          <w:p w:rsidR="008D3CA5" w:rsidRPr="008D3CA5" w:rsidRDefault="008D3CA5" w:rsidP="008D3CA5">
            <w:pPr>
              <w:rPr>
                <w:rFonts w:ascii=".VnTime" w:hAnsi=".VnTime"/>
                <w:sz w:val="28"/>
                <w:szCs w:val="28"/>
              </w:rPr>
            </w:pPr>
            <w:r w:rsidRPr="008D3CA5">
              <w:rPr>
                <w:rFonts w:ascii=".VnTime" w:hAnsi=".VnTime"/>
                <w:sz w:val="28"/>
                <w:szCs w:val="28"/>
              </w:rPr>
              <w:t xml:space="preserve">Mµ </w:t>
            </w:r>
            <w:r w:rsidRPr="008D3CA5">
              <w:rPr>
                <w:rFonts w:ascii=".VnTime" w:hAnsi=".VnTime"/>
                <w:position w:val="-24"/>
                <w:sz w:val="28"/>
                <w:szCs w:val="28"/>
              </w:rPr>
              <w:object w:dxaOrig="460" w:dyaOrig="620">
                <v:shape id="_x0000_i2881" type="#_x0000_t75" style="width:23.25pt;height:30.75pt" o:ole="">
                  <v:imagedata r:id="rId2721" o:title=""/>
                </v:shape>
                <o:OLEObject Type="Embed" ProgID="Equation.3" ShapeID="_x0000_i2881" DrawAspect="Content" ObjectID="_1586711880" r:id="rId2722"/>
              </w:object>
            </w:r>
            <w:r w:rsidRPr="008D3CA5">
              <w:rPr>
                <w:rFonts w:ascii=".VnTime" w:hAnsi=".VnTime"/>
                <w:sz w:val="28"/>
                <w:szCs w:val="28"/>
              </w:rPr>
              <w:t xml:space="preserve"> = </w:t>
            </w:r>
            <w:r w:rsidRPr="008D3CA5">
              <w:rPr>
                <w:rFonts w:ascii=".VnTime" w:hAnsi=".VnTime"/>
                <w:position w:val="-24"/>
                <w:sz w:val="28"/>
                <w:szCs w:val="28"/>
              </w:rPr>
              <w:object w:dxaOrig="240" w:dyaOrig="620">
                <v:shape id="_x0000_i2882" type="#_x0000_t75" style="width:12pt;height:30.75pt" o:ole="">
                  <v:imagedata r:id="rId2713" o:title=""/>
                </v:shape>
                <o:OLEObject Type="Embed" ProgID="Equation.3" ShapeID="_x0000_i2882" DrawAspect="Content" ObjectID="_1586711881" r:id="rId2723"/>
              </w:object>
            </w:r>
            <w:r w:rsidRPr="008D3CA5">
              <w:rPr>
                <w:rFonts w:ascii=".VnTime" w:hAnsi=".VnTime"/>
                <w:sz w:val="28"/>
                <w:szCs w:val="28"/>
              </w:rPr>
              <w:t xml:space="preserve"> (gt) do ®ã </w:t>
            </w:r>
            <w:r w:rsidRPr="008D3CA5">
              <w:rPr>
                <w:rFonts w:ascii=".VnTime" w:hAnsi=".VnTime"/>
                <w:position w:val="-24"/>
                <w:sz w:val="28"/>
                <w:szCs w:val="28"/>
              </w:rPr>
              <w:object w:dxaOrig="460" w:dyaOrig="620">
                <v:shape id="_x0000_i2883" type="#_x0000_t75" style="width:23.25pt;height:30.75pt" o:ole="">
                  <v:imagedata r:id="rId2724" o:title=""/>
                </v:shape>
                <o:OLEObject Type="Embed" ProgID="Equation.3" ShapeID="_x0000_i2883" DrawAspect="Content" ObjectID="_1586711882" r:id="rId2725"/>
              </w:object>
            </w:r>
            <w:r w:rsidRPr="008D3CA5">
              <w:rPr>
                <w:rFonts w:ascii=".VnTime" w:hAnsi=".VnTime"/>
                <w:sz w:val="28"/>
                <w:szCs w:val="28"/>
              </w:rPr>
              <w:t xml:space="preserve"> = </w:t>
            </w:r>
            <w:r w:rsidRPr="008D3CA5">
              <w:rPr>
                <w:rFonts w:ascii=".VnTime" w:hAnsi=".VnTime"/>
                <w:position w:val="-24"/>
                <w:sz w:val="28"/>
                <w:szCs w:val="28"/>
              </w:rPr>
              <w:object w:dxaOrig="240" w:dyaOrig="620">
                <v:shape id="_x0000_i2884" type="#_x0000_t75" style="width:12pt;height:30.75pt" o:ole="">
                  <v:imagedata r:id="rId2683" o:title=""/>
                </v:shape>
                <o:OLEObject Type="Embed" ProgID="Equation.3" ShapeID="_x0000_i2884" DrawAspect="Content" ObjectID="_1586711883" r:id="rId2726"/>
              </w:object>
            </w:r>
            <w:r w:rsidRPr="008D3CA5">
              <w:rPr>
                <w:rFonts w:ascii=".VnTime" w:hAnsi=".VnTime"/>
                <w:sz w:val="28"/>
                <w:szCs w:val="28"/>
              </w:rPr>
              <w:tab/>
              <w:t xml:space="preserve">    </w:t>
            </w:r>
          </w:p>
          <w:p w:rsidR="008D3CA5" w:rsidRPr="008D3CA5" w:rsidRDefault="008D3CA5" w:rsidP="008D3CA5">
            <w:pPr>
              <w:rPr>
                <w:rFonts w:ascii=".VnTime" w:hAnsi=".VnTime"/>
                <w:sz w:val="28"/>
                <w:szCs w:val="28"/>
              </w:rPr>
            </w:pPr>
            <w:r w:rsidRPr="008D3CA5">
              <w:rPr>
                <w:rFonts w:ascii=".VnTime" w:hAnsi=".VnTime"/>
                <w:sz w:val="28"/>
                <w:szCs w:val="28"/>
              </w:rPr>
              <w:t>XÐt tam gi¸c AMB vµ tam gi¸c ADM cã M©B (chung)</w:t>
            </w:r>
          </w:p>
          <w:p w:rsidR="008D3CA5" w:rsidRPr="008D3CA5" w:rsidRDefault="008D3CA5" w:rsidP="008D3CA5">
            <w:pPr>
              <w:ind w:left="720"/>
              <w:rPr>
                <w:rFonts w:ascii=".VnTime" w:hAnsi=".VnTime"/>
                <w:sz w:val="28"/>
                <w:szCs w:val="28"/>
              </w:rPr>
            </w:pPr>
            <w:r w:rsidRPr="008D3CA5">
              <w:rPr>
                <w:rFonts w:ascii=".VnTime" w:hAnsi=".VnTime"/>
                <w:sz w:val="28"/>
                <w:szCs w:val="28"/>
              </w:rPr>
              <w:tab/>
              <w:t xml:space="preserve">       </w:t>
            </w:r>
            <w:r w:rsidRPr="008D3CA5">
              <w:rPr>
                <w:rFonts w:ascii=".VnTime" w:hAnsi=".VnTime"/>
                <w:sz w:val="28"/>
                <w:szCs w:val="28"/>
              </w:rPr>
              <w:tab/>
            </w:r>
            <w:r w:rsidRPr="008D3CA5">
              <w:rPr>
                <w:rFonts w:ascii=".VnTime" w:hAnsi=".VnTime"/>
                <w:position w:val="-24"/>
                <w:sz w:val="28"/>
                <w:szCs w:val="28"/>
              </w:rPr>
              <w:object w:dxaOrig="460" w:dyaOrig="620">
                <v:shape id="_x0000_i2885" type="#_x0000_t75" style="width:23.25pt;height:30.75pt" o:ole="">
                  <v:imagedata r:id="rId2721" o:title=""/>
                </v:shape>
                <o:OLEObject Type="Embed" ProgID="Equation.3" ShapeID="_x0000_i2885" DrawAspect="Content" ObjectID="_1586711884" r:id="rId2727"/>
              </w:object>
            </w:r>
            <w:r w:rsidRPr="008D3CA5">
              <w:rPr>
                <w:rFonts w:ascii=".VnTime" w:hAnsi=".VnTime"/>
                <w:sz w:val="28"/>
                <w:szCs w:val="28"/>
              </w:rPr>
              <w:t xml:space="preserve"> = </w:t>
            </w:r>
            <w:r w:rsidRPr="008D3CA5">
              <w:rPr>
                <w:rFonts w:ascii=".VnTime" w:hAnsi=".VnTime"/>
                <w:position w:val="-24"/>
                <w:sz w:val="28"/>
                <w:szCs w:val="28"/>
              </w:rPr>
              <w:object w:dxaOrig="460" w:dyaOrig="620">
                <v:shape id="_x0000_i2886" type="#_x0000_t75" style="width:23.25pt;height:30.75pt" o:ole="">
                  <v:imagedata r:id="rId2724" o:title=""/>
                </v:shape>
                <o:OLEObject Type="Embed" ProgID="Equation.3" ShapeID="_x0000_i2886" DrawAspect="Content" ObjectID="_1586711885" r:id="rId2728"/>
              </w:object>
            </w:r>
            <w:r w:rsidRPr="008D3CA5">
              <w:rPr>
                <w:rFonts w:ascii=".VnTime" w:hAnsi=".VnTime"/>
                <w:sz w:val="28"/>
                <w:szCs w:val="28"/>
              </w:rPr>
              <w:t xml:space="preserve"> = </w:t>
            </w:r>
            <w:r w:rsidRPr="008D3CA5">
              <w:rPr>
                <w:rFonts w:ascii=".VnTime" w:hAnsi=".VnTime"/>
                <w:position w:val="-24"/>
                <w:sz w:val="28"/>
                <w:szCs w:val="28"/>
              </w:rPr>
              <w:object w:dxaOrig="240" w:dyaOrig="620">
                <v:shape id="_x0000_i2887" type="#_x0000_t75" style="width:12pt;height:30.75pt" o:ole="">
                  <v:imagedata r:id="rId2683" o:title=""/>
                </v:shape>
                <o:OLEObject Type="Embed" ProgID="Equation.3" ShapeID="_x0000_i2887" DrawAspect="Content" ObjectID="_1586711886" r:id="rId2729"/>
              </w:object>
            </w:r>
            <w:r w:rsidRPr="008D3CA5">
              <w:rPr>
                <w:rFonts w:ascii=".VnTime" w:hAnsi=".VnTime"/>
                <w:sz w:val="28"/>
                <w:szCs w:val="28"/>
              </w:rPr>
              <w:tab/>
            </w:r>
          </w:p>
          <w:p w:rsidR="008D3CA5" w:rsidRPr="008D3CA5" w:rsidRDefault="008D3CA5" w:rsidP="008D3CA5">
            <w:pPr>
              <w:rPr>
                <w:rFonts w:ascii=".VnTime" w:hAnsi=".VnTime"/>
                <w:sz w:val="28"/>
                <w:szCs w:val="28"/>
              </w:rPr>
            </w:pPr>
            <w:r w:rsidRPr="008D3CA5">
              <w:rPr>
                <w:rFonts w:ascii=".VnTime" w:hAnsi=".VnTime"/>
                <w:sz w:val="28"/>
                <w:szCs w:val="28"/>
              </w:rPr>
              <w:t xml:space="preserve">Do ®ã </w:t>
            </w:r>
            <w:r w:rsidRPr="008D3CA5">
              <w:rPr>
                <w:rFonts w:ascii="Arial" w:hAnsi="Arial" w:cs="Arial"/>
                <w:sz w:val="28"/>
                <w:szCs w:val="28"/>
              </w:rPr>
              <w:t>Δ</w:t>
            </w:r>
            <w:r w:rsidRPr="008D3CA5">
              <w:rPr>
                <w:rFonts w:ascii=".VnTime" w:hAnsi=".VnTime"/>
                <w:sz w:val="28"/>
                <w:szCs w:val="28"/>
              </w:rPr>
              <w:t xml:space="preserve">  AMB       ~    </w:t>
            </w:r>
            <w:r w:rsidRPr="008D3CA5">
              <w:rPr>
                <w:rFonts w:ascii="Arial" w:hAnsi="Arial" w:cs="Arial"/>
                <w:sz w:val="28"/>
                <w:szCs w:val="28"/>
              </w:rPr>
              <w:t>Δ</w:t>
            </w:r>
            <w:r w:rsidRPr="008D3CA5">
              <w:rPr>
                <w:rFonts w:ascii=".VnTime" w:hAnsi=".VnTime"/>
                <w:sz w:val="28"/>
                <w:szCs w:val="28"/>
              </w:rPr>
              <w:t xml:space="preserve"> ADM =&gt; </w:t>
            </w:r>
            <w:r w:rsidRPr="008D3CA5">
              <w:rPr>
                <w:rFonts w:ascii=".VnTime" w:hAnsi=".VnTime"/>
                <w:position w:val="-24"/>
                <w:sz w:val="28"/>
                <w:szCs w:val="28"/>
              </w:rPr>
              <w:object w:dxaOrig="499" w:dyaOrig="620">
                <v:shape id="_x0000_i2888" type="#_x0000_t75" style="width:24.75pt;height:30.75pt" o:ole="">
                  <v:imagedata r:id="rId2730" o:title=""/>
                </v:shape>
                <o:OLEObject Type="Embed" ProgID="Equation.3" ShapeID="_x0000_i2888" DrawAspect="Content" ObjectID="_1586711887" r:id="rId2731"/>
              </w:object>
            </w:r>
            <w:r w:rsidRPr="008D3CA5">
              <w:rPr>
                <w:rFonts w:ascii=".VnTime" w:hAnsi=".VnTime"/>
                <w:sz w:val="28"/>
                <w:szCs w:val="28"/>
              </w:rPr>
              <w:t xml:space="preserve"> = </w:t>
            </w:r>
            <w:r w:rsidRPr="008D3CA5">
              <w:rPr>
                <w:rFonts w:ascii=".VnTime" w:hAnsi=".VnTime"/>
                <w:position w:val="-24"/>
                <w:sz w:val="28"/>
                <w:szCs w:val="28"/>
              </w:rPr>
              <w:object w:dxaOrig="460" w:dyaOrig="620">
                <v:shape id="_x0000_i2889" type="#_x0000_t75" style="width:23.25pt;height:30.75pt" o:ole="">
                  <v:imagedata r:id="rId2732" o:title=""/>
                </v:shape>
                <o:OLEObject Type="Embed" ProgID="Equation.3" ShapeID="_x0000_i2889" DrawAspect="Content" ObjectID="_1586711888" r:id="rId2733"/>
              </w:object>
            </w:r>
            <w:r w:rsidRPr="008D3CA5">
              <w:rPr>
                <w:rFonts w:ascii=".VnTime" w:hAnsi=".VnTime"/>
                <w:sz w:val="28"/>
                <w:szCs w:val="28"/>
              </w:rPr>
              <w:t xml:space="preserve"> = 2 </w:t>
            </w:r>
          </w:p>
          <w:p w:rsidR="008D3CA5" w:rsidRPr="008D3CA5" w:rsidRDefault="008D3CA5" w:rsidP="008D3CA5">
            <w:pPr>
              <w:ind w:left="720"/>
              <w:rPr>
                <w:rFonts w:ascii=".VnTime" w:hAnsi=".VnTime"/>
                <w:sz w:val="28"/>
                <w:szCs w:val="28"/>
              </w:rPr>
            </w:pPr>
            <w:r w:rsidRPr="008D3CA5">
              <w:rPr>
                <w:rFonts w:ascii=".VnTime" w:hAnsi=".VnTime"/>
                <w:sz w:val="28"/>
                <w:szCs w:val="28"/>
              </w:rPr>
              <w:t>=&gt; MD = 2MD   (0,25 ®iÓm)</w:t>
            </w:r>
          </w:p>
          <w:p w:rsidR="008D3CA5" w:rsidRPr="008D3CA5" w:rsidRDefault="008D3CA5" w:rsidP="008D3CA5">
            <w:pPr>
              <w:ind w:left="720"/>
              <w:rPr>
                <w:rFonts w:ascii=".VnTime" w:hAnsi=".VnTime"/>
                <w:sz w:val="28"/>
                <w:szCs w:val="28"/>
              </w:rPr>
            </w:pPr>
            <w:r w:rsidRPr="008D3CA5">
              <w:rPr>
                <w:rFonts w:ascii=".VnTime" w:hAnsi=".VnTime"/>
                <w:sz w:val="28"/>
                <w:szCs w:val="28"/>
              </w:rPr>
              <w:t xml:space="preserve">XÐt ba ®iÓm M, D, C : MD + MC </w:t>
            </w:r>
            <w:r w:rsidRPr="008D3CA5">
              <w:rPr>
                <w:rFonts w:ascii=".VnTime" w:hAnsi=".VnTime"/>
                <w:sz w:val="28"/>
                <w:szCs w:val="28"/>
                <w:u w:val="single"/>
              </w:rPr>
              <w:t>&gt;</w:t>
            </w:r>
            <w:r w:rsidRPr="008D3CA5">
              <w:rPr>
                <w:rFonts w:ascii=".VnTime" w:hAnsi=".VnTime"/>
                <w:sz w:val="28"/>
                <w:szCs w:val="28"/>
              </w:rPr>
              <w:t xml:space="preserve"> DC (kh«ng ®æi) </w:t>
            </w:r>
            <w:r w:rsidRPr="008D3CA5">
              <w:rPr>
                <w:rFonts w:ascii=".VnTime" w:hAnsi=".VnTime"/>
                <w:sz w:val="28"/>
                <w:szCs w:val="28"/>
              </w:rPr>
              <w:tab/>
            </w:r>
            <w:r w:rsidRPr="008D3CA5">
              <w:rPr>
                <w:rFonts w:ascii=".VnTime" w:hAnsi=".VnTime"/>
                <w:sz w:val="28"/>
                <w:szCs w:val="28"/>
              </w:rPr>
              <w:tab/>
              <w:t xml:space="preserve">    </w:t>
            </w:r>
          </w:p>
          <w:p w:rsidR="008D3CA5" w:rsidRPr="008D3CA5" w:rsidRDefault="008D3CA5" w:rsidP="008D3CA5">
            <w:pPr>
              <w:ind w:left="720"/>
              <w:rPr>
                <w:rFonts w:ascii=".VnTime" w:hAnsi=".VnTime"/>
                <w:sz w:val="28"/>
                <w:szCs w:val="28"/>
              </w:rPr>
            </w:pPr>
            <w:r w:rsidRPr="008D3CA5">
              <w:rPr>
                <w:rFonts w:ascii=".VnTime" w:hAnsi=".VnTime"/>
                <w:sz w:val="28"/>
                <w:szCs w:val="28"/>
              </w:rPr>
              <w:t xml:space="preserve">Do ®ã MB + 2MC = 2(MD + MC) </w:t>
            </w:r>
            <w:r w:rsidRPr="008D3CA5">
              <w:rPr>
                <w:rFonts w:ascii=".VnTime" w:hAnsi=".VnTime"/>
                <w:sz w:val="28"/>
                <w:szCs w:val="28"/>
                <w:u w:val="single"/>
              </w:rPr>
              <w:t>&gt;</w:t>
            </w:r>
            <w:r w:rsidRPr="008D3CA5">
              <w:rPr>
                <w:rFonts w:ascii=".VnTime" w:hAnsi=".VnTime"/>
                <w:sz w:val="28"/>
                <w:szCs w:val="28"/>
              </w:rPr>
              <w:t xml:space="preserve"> 2DC</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ind w:left="720"/>
              <w:rPr>
                <w:rFonts w:ascii=".VnTime" w:hAnsi=".VnTime"/>
                <w:sz w:val="28"/>
                <w:szCs w:val="28"/>
              </w:rPr>
            </w:pPr>
            <w:r w:rsidRPr="008D3CA5">
              <w:rPr>
                <w:rFonts w:ascii=".VnTime" w:hAnsi=".VnTime"/>
                <w:sz w:val="28"/>
                <w:szCs w:val="28"/>
              </w:rPr>
              <w:t>DÊu "=" x¶y ra &lt;=&gt; M thuéc ®o¹n th¼ng DC</w:t>
            </w:r>
          </w:p>
          <w:p w:rsidR="008D3CA5" w:rsidRPr="008D3CA5" w:rsidRDefault="008D3CA5" w:rsidP="008D3CA5">
            <w:pPr>
              <w:ind w:left="720"/>
              <w:rPr>
                <w:rFonts w:ascii=".VnTime" w:hAnsi=".VnTime"/>
                <w:sz w:val="28"/>
                <w:szCs w:val="28"/>
              </w:rPr>
            </w:pPr>
            <w:r w:rsidRPr="008D3CA5">
              <w:rPr>
                <w:rFonts w:ascii=".VnTime" w:hAnsi=".VnTime"/>
                <w:sz w:val="28"/>
                <w:szCs w:val="28"/>
              </w:rPr>
              <w:t>Gi¸ trÞ nhá nhÊt cña MB + 2 MC lµ 2 DC</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rPr>
                <w:rFonts w:ascii=".VnTime" w:hAnsi=".VnTime"/>
                <w:sz w:val="28"/>
                <w:szCs w:val="28"/>
              </w:rPr>
            </w:pPr>
            <w:r w:rsidRPr="008D3CA5">
              <w:rPr>
                <w:rFonts w:ascii=".VnTime" w:hAnsi=".VnTime"/>
                <w:sz w:val="28"/>
                <w:szCs w:val="28"/>
              </w:rPr>
              <w:t>* C¸ch dùng ®iÓm M.</w:t>
            </w:r>
          </w:p>
          <w:p w:rsidR="008D3CA5" w:rsidRPr="008D3CA5" w:rsidRDefault="008D3CA5" w:rsidP="008D3CA5">
            <w:pPr>
              <w:rPr>
                <w:rFonts w:ascii=".VnTime" w:hAnsi=".VnTime"/>
                <w:sz w:val="28"/>
                <w:szCs w:val="28"/>
              </w:rPr>
            </w:pPr>
            <w:r w:rsidRPr="008D3CA5">
              <w:rPr>
                <w:rFonts w:ascii=".VnTime" w:hAnsi=".VnTime"/>
                <w:sz w:val="28"/>
                <w:szCs w:val="28"/>
              </w:rPr>
              <w:tab/>
              <w:t xml:space="preserve">- Dùng ®­êng trßn t©m A b¸n kÝnh </w:t>
            </w:r>
            <w:r w:rsidRPr="008D3CA5">
              <w:rPr>
                <w:rFonts w:ascii=".VnTime" w:hAnsi=".VnTime"/>
                <w:position w:val="-24"/>
                <w:sz w:val="28"/>
                <w:szCs w:val="28"/>
              </w:rPr>
              <w:object w:dxaOrig="240" w:dyaOrig="620">
                <v:shape id="_x0000_i2890" type="#_x0000_t75" style="width:12pt;height:30.75pt" o:ole="">
                  <v:imagedata r:id="rId2683" o:title=""/>
                </v:shape>
                <o:OLEObject Type="Embed" ProgID="Equation.3" ShapeID="_x0000_i2890" DrawAspect="Content" ObjectID="_1586711889" r:id="rId2734"/>
              </w:object>
            </w:r>
            <w:r w:rsidRPr="008D3CA5">
              <w:rPr>
                <w:rFonts w:ascii=".VnTime" w:hAnsi=".VnTime"/>
                <w:sz w:val="28"/>
                <w:szCs w:val="28"/>
              </w:rPr>
              <w:t xml:space="preserve"> AB</w:t>
            </w:r>
          </w:p>
          <w:p w:rsidR="008D3CA5" w:rsidRPr="008D3CA5" w:rsidRDefault="008D3CA5" w:rsidP="008D3CA5">
            <w:pPr>
              <w:rPr>
                <w:rFonts w:ascii=".VnTime" w:hAnsi=".VnTime"/>
                <w:sz w:val="28"/>
                <w:szCs w:val="28"/>
              </w:rPr>
            </w:pPr>
            <w:r w:rsidRPr="008D3CA5">
              <w:rPr>
                <w:rFonts w:ascii=".VnTime" w:hAnsi=".VnTime"/>
                <w:sz w:val="28"/>
                <w:szCs w:val="28"/>
              </w:rPr>
              <w:tab/>
              <w:t xml:space="preserve">- Dùng D trªn tia Ax sao cho AD = </w:t>
            </w:r>
            <w:r w:rsidRPr="008D3CA5">
              <w:rPr>
                <w:rFonts w:ascii=".VnTime" w:hAnsi=".VnTime"/>
                <w:position w:val="-24"/>
                <w:sz w:val="28"/>
                <w:szCs w:val="28"/>
              </w:rPr>
              <w:object w:dxaOrig="240" w:dyaOrig="620">
                <v:shape id="_x0000_i2891" type="#_x0000_t75" style="width:12pt;height:30.75pt" o:ole="">
                  <v:imagedata r:id="rId2719" o:title=""/>
                </v:shape>
                <o:OLEObject Type="Embed" ProgID="Equation.3" ShapeID="_x0000_i2891" DrawAspect="Content" ObjectID="_1586711890" r:id="rId2735"/>
              </w:object>
            </w:r>
            <w:r w:rsidRPr="008D3CA5">
              <w:rPr>
                <w:rFonts w:ascii=".VnTime" w:hAnsi=".VnTime"/>
                <w:sz w:val="28"/>
                <w:szCs w:val="28"/>
              </w:rPr>
              <w:t>AB</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 xml:space="preserve">     </w:t>
            </w:r>
          </w:p>
          <w:p w:rsidR="008D3CA5" w:rsidRPr="008D3CA5" w:rsidRDefault="008D3CA5" w:rsidP="008D3CA5">
            <w:pPr>
              <w:rPr>
                <w:rFonts w:ascii=".VnTime" w:hAnsi=".VnTime"/>
                <w:sz w:val="28"/>
                <w:szCs w:val="28"/>
              </w:rPr>
            </w:pPr>
            <w:r w:rsidRPr="008D3CA5">
              <w:rPr>
                <w:rFonts w:ascii=".VnTime" w:hAnsi=".VnTime"/>
                <w:noProof/>
                <w:sz w:val="28"/>
                <w:szCs w:val="28"/>
                <w:lang w:val="en-US"/>
              </w:rPr>
              <w:drawing>
                <wp:anchor distT="0" distB="0" distL="114300" distR="114300" simplePos="0" relativeHeight="251689984" behindDoc="1" locked="0" layoutInCell="1" allowOverlap="1" wp14:anchorId="2EB83582" wp14:editId="6BE98D4C">
                  <wp:simplePos x="0" y="0"/>
                  <wp:positionH relativeFrom="column">
                    <wp:posOffset>4169410</wp:posOffset>
                  </wp:positionH>
                  <wp:positionV relativeFrom="paragraph">
                    <wp:posOffset>58420</wp:posOffset>
                  </wp:positionV>
                  <wp:extent cx="2032000" cy="2476500"/>
                  <wp:effectExtent l="0" t="0" r="0" b="0"/>
                  <wp:wrapNone/>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736">
                            <a:extLst>
                              <a:ext uri="{28A0092B-C50C-407E-A947-70E740481C1C}">
                                <a14:useLocalDpi xmlns:a14="http://schemas.microsoft.com/office/drawing/2010/main" val="0"/>
                              </a:ext>
                            </a:extLst>
                          </a:blip>
                          <a:srcRect/>
                          <a:stretch>
                            <a:fillRect/>
                          </a:stretch>
                        </pic:blipFill>
                        <pic:spPr bwMode="auto">
                          <a:xfrm>
                            <a:off x="0" y="0"/>
                            <a:ext cx="2032000" cy="2476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3CA5">
              <w:rPr>
                <w:rFonts w:ascii=".VnTime" w:hAnsi=".VnTime"/>
                <w:sz w:val="28"/>
                <w:szCs w:val="28"/>
              </w:rPr>
              <w:tab/>
              <w:t xml:space="preserve">M lµ giao ®iÓm cña DC vµ ®­êng trßn (A; </w:t>
            </w:r>
            <w:r w:rsidRPr="008D3CA5">
              <w:rPr>
                <w:rFonts w:ascii=".VnTime" w:hAnsi=".VnTime"/>
                <w:position w:val="-24"/>
                <w:sz w:val="28"/>
                <w:szCs w:val="28"/>
              </w:rPr>
              <w:object w:dxaOrig="240" w:dyaOrig="620">
                <v:shape id="_x0000_i2892" type="#_x0000_t75" style="width:12pt;height:30.75pt" o:ole="">
                  <v:imagedata r:id="rId2683" o:title=""/>
                </v:shape>
                <o:OLEObject Type="Embed" ProgID="Equation.3" ShapeID="_x0000_i2892" DrawAspect="Content" ObjectID="_1586711891" r:id="rId2737"/>
              </w:object>
            </w:r>
            <w:r w:rsidRPr="008D3CA5">
              <w:rPr>
                <w:rFonts w:ascii=".VnTime" w:hAnsi=".VnTime"/>
                <w:sz w:val="28"/>
                <w:szCs w:val="28"/>
              </w:rPr>
              <w:t xml:space="preserve"> AB) </w:t>
            </w:r>
          </w:p>
          <w:p w:rsidR="008D3CA5" w:rsidRPr="008D3CA5" w:rsidRDefault="008D3CA5" w:rsidP="008D3CA5">
            <w:pPr>
              <w:rPr>
                <w:rFonts w:ascii=".VnTime" w:hAnsi=".VnTime"/>
                <w:spacing w:val="-6"/>
                <w:sz w:val="28"/>
                <w:szCs w:val="28"/>
              </w:rPr>
            </w:pPr>
            <w:r w:rsidRPr="008D3CA5">
              <w:rPr>
                <w:rFonts w:ascii=".VnTime" w:hAnsi=".VnTime"/>
                <w:b/>
                <w:i/>
                <w:sz w:val="28"/>
                <w:szCs w:val="28"/>
                <w:u w:val="single"/>
              </w:rPr>
              <w:t>Bµi 4:</w:t>
            </w:r>
            <w:r w:rsidRPr="008D3CA5">
              <w:rPr>
                <w:rFonts w:ascii=".VnTime" w:hAnsi=".VnTime"/>
                <w:b/>
                <w:sz w:val="28"/>
                <w:szCs w:val="28"/>
              </w:rPr>
              <w:t xml:space="preserve"> </w:t>
            </w:r>
            <w:r w:rsidRPr="008D3CA5">
              <w:rPr>
                <w:rFonts w:ascii=".VnTime" w:hAnsi=".VnTime"/>
                <w:spacing w:val="-6"/>
                <w:sz w:val="28"/>
                <w:szCs w:val="28"/>
              </w:rPr>
              <w:t xml:space="preserve">a) Dùng (I, IA) c¾t AD t¹i M c¾t tia AC t¹i N        </w:t>
            </w:r>
          </w:p>
          <w:p w:rsidR="008D3CA5" w:rsidRPr="008D3CA5" w:rsidRDefault="008D3CA5" w:rsidP="008D3CA5">
            <w:pPr>
              <w:rPr>
                <w:rFonts w:ascii=".VnTime" w:hAnsi=".VnTime"/>
                <w:spacing w:val="-6"/>
                <w:sz w:val="28"/>
                <w:szCs w:val="28"/>
              </w:rPr>
            </w:pPr>
            <w:r w:rsidRPr="008D3CA5">
              <w:rPr>
                <w:rFonts w:ascii=".VnTime" w:hAnsi=".VnTime"/>
                <w:spacing w:val="-6"/>
                <w:sz w:val="28"/>
                <w:szCs w:val="28"/>
              </w:rPr>
              <w:tab/>
              <w:t xml:space="preserve">    Do M©N = 90</w:t>
            </w:r>
            <w:r w:rsidRPr="008D3CA5">
              <w:rPr>
                <w:rFonts w:ascii=".VnTime" w:hAnsi=".VnTime"/>
                <w:spacing w:val="-6"/>
                <w:sz w:val="28"/>
                <w:szCs w:val="28"/>
                <w:vertAlign w:val="superscript"/>
              </w:rPr>
              <w:t>0</w:t>
            </w:r>
            <w:r w:rsidRPr="008D3CA5">
              <w:rPr>
                <w:rFonts w:ascii=".VnTime" w:hAnsi=".VnTime"/>
                <w:spacing w:val="-6"/>
                <w:sz w:val="28"/>
                <w:szCs w:val="28"/>
              </w:rPr>
              <w:t xml:space="preserve"> nªn MN lµ ®­êng kÝnh</w:t>
            </w:r>
          </w:p>
          <w:p w:rsidR="008D3CA5" w:rsidRPr="008D3CA5" w:rsidRDefault="008D3CA5" w:rsidP="008D3CA5">
            <w:pPr>
              <w:rPr>
                <w:rFonts w:ascii=".VnTime" w:hAnsi=".VnTime"/>
                <w:spacing w:val="-6"/>
                <w:sz w:val="28"/>
                <w:szCs w:val="28"/>
              </w:rPr>
            </w:pPr>
            <w:r w:rsidRPr="008D3CA5">
              <w:rPr>
                <w:rFonts w:ascii=".VnTime" w:hAnsi=".VnTime"/>
                <w:spacing w:val="-6"/>
                <w:sz w:val="28"/>
                <w:szCs w:val="28"/>
              </w:rPr>
              <w:tab/>
              <w:t>VËy I lµ trung ®iÓm cña MN</w:t>
            </w:r>
            <w:r w:rsidRPr="008D3CA5">
              <w:rPr>
                <w:rFonts w:ascii=".VnTime" w:hAnsi=".VnTime"/>
                <w:spacing w:val="-6"/>
                <w:sz w:val="28"/>
                <w:szCs w:val="28"/>
              </w:rPr>
              <w:tab/>
            </w:r>
            <w:r w:rsidRPr="008D3CA5">
              <w:rPr>
                <w:rFonts w:ascii=".VnTime" w:hAnsi=".VnTime"/>
                <w:spacing w:val="-6"/>
                <w:sz w:val="28"/>
                <w:szCs w:val="28"/>
              </w:rPr>
              <w:tab/>
              <w:t xml:space="preserve">  </w:t>
            </w:r>
          </w:p>
          <w:p w:rsidR="008D3CA5" w:rsidRPr="008D3CA5" w:rsidRDefault="008D3CA5" w:rsidP="008D3CA5">
            <w:pPr>
              <w:rPr>
                <w:rFonts w:ascii=".VnTime" w:hAnsi=".VnTime"/>
                <w:spacing w:val="-6"/>
                <w:sz w:val="28"/>
                <w:szCs w:val="28"/>
              </w:rPr>
            </w:pPr>
            <w:r w:rsidRPr="008D3CA5">
              <w:rPr>
                <w:rFonts w:ascii=".VnTime" w:hAnsi=".VnTime"/>
                <w:spacing w:val="-6"/>
                <w:sz w:val="28"/>
                <w:szCs w:val="28"/>
              </w:rPr>
              <w:t xml:space="preserve">b) KÎ MK // AC ta cã : </w:t>
            </w:r>
            <w:r w:rsidRPr="008D3CA5">
              <w:rPr>
                <w:rFonts w:ascii="Arial" w:hAnsi="Arial" w:cs="Arial"/>
                <w:sz w:val="28"/>
                <w:szCs w:val="28"/>
              </w:rPr>
              <w:t>Δ</w:t>
            </w:r>
            <w:r w:rsidRPr="008D3CA5">
              <w:rPr>
                <w:rFonts w:ascii=".VnTime" w:hAnsi=".VnTime"/>
                <w:sz w:val="28"/>
                <w:szCs w:val="28"/>
              </w:rPr>
              <w:t xml:space="preserve">INC = </w:t>
            </w:r>
            <w:r w:rsidRPr="008D3CA5">
              <w:rPr>
                <w:rFonts w:ascii="Arial" w:hAnsi="Arial" w:cs="Arial"/>
                <w:sz w:val="28"/>
                <w:szCs w:val="28"/>
              </w:rPr>
              <w:t>Δ</w:t>
            </w:r>
            <w:r w:rsidRPr="008D3CA5">
              <w:rPr>
                <w:rFonts w:ascii=".VnTime" w:hAnsi=".VnTime"/>
                <w:sz w:val="28"/>
                <w:szCs w:val="28"/>
              </w:rPr>
              <w:t>IMK (g.c.g)</w:t>
            </w:r>
            <w:r w:rsidRPr="008D3CA5">
              <w:rPr>
                <w:rFonts w:ascii=".VnTime" w:hAnsi=".VnTime"/>
                <w:spacing w:val="-6"/>
                <w:sz w:val="28"/>
                <w:szCs w:val="28"/>
              </w:rPr>
              <w:t xml:space="preserve">   </w:t>
            </w:r>
          </w:p>
          <w:p w:rsidR="008D3CA5" w:rsidRPr="008D3CA5" w:rsidRDefault="008D3CA5" w:rsidP="008D3CA5">
            <w:pPr>
              <w:rPr>
                <w:rFonts w:ascii=".VnTime" w:hAnsi=".VnTime"/>
                <w:spacing w:val="-6"/>
                <w:sz w:val="28"/>
                <w:szCs w:val="28"/>
              </w:rPr>
            </w:pPr>
            <w:r w:rsidRPr="008D3CA5">
              <w:rPr>
                <w:rFonts w:ascii=".VnTime" w:hAnsi=".VnTime"/>
                <w:spacing w:val="-6"/>
                <w:sz w:val="28"/>
                <w:szCs w:val="28"/>
              </w:rPr>
              <w:t xml:space="preserve">     =&gt; CN = MK = MD (v× </w:t>
            </w:r>
            <w:r w:rsidRPr="008D3CA5">
              <w:rPr>
                <w:rFonts w:ascii="Arial" w:hAnsi="Arial" w:cs="Arial"/>
                <w:sz w:val="28"/>
                <w:szCs w:val="28"/>
              </w:rPr>
              <w:t>Δ</w:t>
            </w:r>
            <w:r w:rsidRPr="008D3CA5">
              <w:rPr>
                <w:rFonts w:ascii=".VnTime" w:hAnsi=".VnTime"/>
                <w:sz w:val="28"/>
                <w:szCs w:val="28"/>
              </w:rPr>
              <w:t>MKD vu«ng c©n)</w:t>
            </w:r>
            <w:r w:rsidRPr="008D3CA5">
              <w:rPr>
                <w:rFonts w:ascii=".VnTime" w:hAnsi=".VnTime"/>
                <w:spacing w:val="-6"/>
                <w:sz w:val="28"/>
                <w:szCs w:val="28"/>
              </w:rPr>
              <w:t xml:space="preserve">     </w:t>
            </w:r>
          </w:p>
          <w:p w:rsidR="008D3CA5" w:rsidRPr="008D3CA5" w:rsidRDefault="008D3CA5" w:rsidP="008D3CA5">
            <w:pPr>
              <w:rPr>
                <w:rFonts w:ascii=".VnTime" w:hAnsi=".VnTime"/>
                <w:spacing w:val="-6"/>
                <w:sz w:val="28"/>
                <w:szCs w:val="28"/>
              </w:rPr>
            </w:pPr>
            <w:r w:rsidRPr="008D3CA5">
              <w:rPr>
                <w:rFonts w:ascii=".VnTime" w:hAnsi=".VnTime"/>
                <w:spacing w:val="-6"/>
                <w:sz w:val="28"/>
                <w:szCs w:val="28"/>
              </w:rPr>
              <w:t xml:space="preserve">VËy AM+AN=AM+CN+CA=AM+MD+CA       </w:t>
            </w:r>
          </w:p>
          <w:p w:rsidR="008D3CA5" w:rsidRPr="008D3CA5" w:rsidRDefault="008D3CA5" w:rsidP="008D3CA5">
            <w:pPr>
              <w:rPr>
                <w:rFonts w:ascii=".VnTime" w:hAnsi=".VnTime"/>
                <w:spacing w:val="-6"/>
                <w:sz w:val="28"/>
                <w:szCs w:val="28"/>
              </w:rPr>
            </w:pPr>
            <w:r w:rsidRPr="008D3CA5">
              <w:rPr>
                <w:rFonts w:ascii=".VnTime" w:hAnsi=".VnTime"/>
                <w:spacing w:val="-6"/>
                <w:sz w:val="28"/>
                <w:szCs w:val="28"/>
              </w:rPr>
              <w:t>=&gt; AM = AN = AD + AC kh«ng ®æi</w:t>
            </w:r>
            <w:r w:rsidRPr="008D3CA5">
              <w:rPr>
                <w:rFonts w:ascii=".VnTime" w:hAnsi=".VnTime"/>
                <w:spacing w:val="-6"/>
                <w:sz w:val="28"/>
                <w:szCs w:val="28"/>
              </w:rPr>
              <w:tab/>
            </w:r>
            <w:r w:rsidRPr="008D3CA5">
              <w:rPr>
                <w:rFonts w:ascii=".VnTime" w:hAnsi=".VnTime"/>
                <w:spacing w:val="-6"/>
                <w:sz w:val="28"/>
                <w:szCs w:val="28"/>
              </w:rPr>
              <w:tab/>
              <w:t xml:space="preserve">    </w:t>
            </w:r>
          </w:p>
          <w:p w:rsidR="008D3CA5" w:rsidRPr="008D3CA5" w:rsidRDefault="008D3CA5" w:rsidP="008D3CA5">
            <w:pPr>
              <w:rPr>
                <w:rFonts w:ascii=".VnTime" w:hAnsi=".VnTime"/>
                <w:spacing w:val="-6"/>
                <w:sz w:val="28"/>
                <w:szCs w:val="28"/>
              </w:rPr>
            </w:pPr>
            <w:r w:rsidRPr="008D3CA5">
              <w:rPr>
                <w:rFonts w:ascii=".VnTime" w:hAnsi=".VnTime"/>
                <w:spacing w:val="-6"/>
                <w:sz w:val="28"/>
                <w:szCs w:val="28"/>
              </w:rPr>
              <w:tab/>
              <w:t>c) Ta cã IA = IB = IM = IN</w:t>
            </w:r>
            <w:r w:rsidRPr="008D3CA5">
              <w:rPr>
                <w:rFonts w:ascii=".VnTime" w:hAnsi=".VnTime"/>
                <w:spacing w:val="-6"/>
                <w:sz w:val="28"/>
                <w:szCs w:val="28"/>
              </w:rPr>
              <w:tab/>
            </w:r>
            <w:r w:rsidRPr="008D3CA5">
              <w:rPr>
                <w:rFonts w:ascii=".VnTime" w:hAnsi=".VnTime"/>
                <w:spacing w:val="-6"/>
                <w:sz w:val="28"/>
                <w:szCs w:val="28"/>
              </w:rPr>
              <w:tab/>
              <w:t xml:space="preserve">                </w:t>
            </w:r>
          </w:p>
          <w:p w:rsidR="008D3CA5" w:rsidRPr="007034D8" w:rsidRDefault="008D3CA5" w:rsidP="008D3CA5">
            <w:pPr>
              <w:rPr>
                <w:rFonts w:ascii="Times New Roman" w:eastAsia="Times New Roman" w:hAnsi="Times New Roman" w:cs="Times New Roman"/>
                <w:b/>
                <w:color w:val="FF0000"/>
                <w:sz w:val="28"/>
                <w:szCs w:val="24"/>
                <w:lang w:val="en-US"/>
              </w:rPr>
            </w:pPr>
            <w:r w:rsidRPr="008D3CA5">
              <w:rPr>
                <w:rFonts w:ascii=".VnTime" w:hAnsi=".VnTime"/>
                <w:spacing w:val="-6"/>
                <w:sz w:val="28"/>
                <w:szCs w:val="28"/>
              </w:rPr>
              <w:t xml:space="preserve">VËy ®­êng trßn ngo¹i tiÕp  </w:t>
            </w:r>
            <w:r w:rsidRPr="008D3CA5">
              <w:rPr>
                <w:rFonts w:ascii="Arial" w:hAnsi="Arial" w:cs="Arial"/>
                <w:sz w:val="28"/>
                <w:szCs w:val="28"/>
              </w:rPr>
              <w:t>Δ</w:t>
            </w:r>
            <w:r w:rsidRPr="008D3CA5">
              <w:rPr>
                <w:rFonts w:ascii=".VnTime" w:hAnsi=".VnTime"/>
                <w:sz w:val="28"/>
                <w:szCs w:val="28"/>
              </w:rPr>
              <w:t>AMN ®i qua hai ®iÓm A, B cè ®Þnh</w:t>
            </w:r>
            <w:r w:rsidRPr="008D3CA5">
              <w:rPr>
                <w:rFonts w:ascii=".VnTime" w:hAnsi=".VnTime"/>
                <w:sz w:val="28"/>
                <w:szCs w:val="28"/>
              </w:rPr>
              <w:tab/>
              <w:t>.</w:t>
            </w: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8D3CA5" w:rsidRDefault="008D3CA5" w:rsidP="007034D8">
            <w:pPr>
              <w:jc w:val="center"/>
              <w:rPr>
                <w:rFonts w:ascii="Times New Roman" w:eastAsia="Times New Roman" w:hAnsi="Times New Roman" w:cs="Times New Roman"/>
                <w:b/>
                <w:color w:val="FF0000"/>
                <w:sz w:val="28"/>
                <w:szCs w:val="24"/>
                <w:lang w:val="en-US"/>
              </w:rPr>
            </w:pPr>
          </w:p>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85</w:t>
            </w:r>
          </w:p>
          <w:p w:rsidR="008D3CA5" w:rsidRPr="008D3CA5" w:rsidRDefault="008D3CA5" w:rsidP="008D3CA5">
            <w:pPr>
              <w:spacing w:line="312" w:lineRule="auto"/>
              <w:rPr>
                <w:rFonts w:ascii=".VnTime" w:hAnsi=".VnTime"/>
                <w:sz w:val="28"/>
                <w:szCs w:val="28"/>
              </w:rPr>
            </w:pPr>
            <w:r w:rsidRPr="008D3CA5">
              <w:rPr>
                <w:rFonts w:ascii=".VnTime" w:hAnsi=".VnTime"/>
                <w:b/>
                <w:i/>
                <w:sz w:val="28"/>
                <w:szCs w:val="28"/>
                <w:u w:val="single"/>
              </w:rPr>
              <w:t>Bµi 1.</w:t>
            </w:r>
            <w:r w:rsidRPr="008D3CA5">
              <w:rPr>
                <w:rFonts w:ascii=".VnTime" w:hAnsi=".VnTime"/>
                <w:sz w:val="28"/>
                <w:szCs w:val="28"/>
              </w:rPr>
              <w:t xml:space="preserve"> Cho ba sè x, y, z tho· m·n ®ång thêi :</w:t>
            </w:r>
          </w:p>
          <w:p w:rsidR="008D3CA5" w:rsidRPr="008D3CA5" w:rsidRDefault="008D3CA5" w:rsidP="008D3CA5">
            <w:pPr>
              <w:spacing w:line="312" w:lineRule="auto"/>
              <w:ind w:left="2160" w:firstLine="720"/>
              <w:rPr>
                <w:rFonts w:ascii=".VnTime" w:hAnsi=".VnTime"/>
                <w:sz w:val="28"/>
                <w:szCs w:val="28"/>
              </w:rPr>
            </w:pPr>
            <w:r w:rsidRPr="008D3CA5">
              <w:rPr>
                <w:rFonts w:ascii=".VnTime" w:hAnsi=".VnTime"/>
                <w:position w:val="-10"/>
                <w:sz w:val="28"/>
                <w:szCs w:val="28"/>
              </w:rPr>
              <w:object w:dxaOrig="3860" w:dyaOrig="360">
                <v:shape id="_x0000_i2893" type="#_x0000_t75" style="width:192.8pt;height:18pt" o:ole="">
                  <v:imagedata r:id="rId2738" o:title=""/>
                </v:shape>
                <o:OLEObject Type="Embed" ProgID="Equation.DSMT4" ShapeID="_x0000_i2893" DrawAspect="Content" ObjectID="_1586711892" r:id="rId2739"/>
              </w:object>
            </w:r>
          </w:p>
          <w:p w:rsidR="008D3CA5" w:rsidRPr="008D3CA5" w:rsidRDefault="008D3CA5" w:rsidP="008D3CA5">
            <w:pPr>
              <w:spacing w:line="312" w:lineRule="auto"/>
              <w:ind w:hanging="134"/>
              <w:rPr>
                <w:rFonts w:ascii=".VnTime" w:hAnsi=".VnTime"/>
                <w:sz w:val="28"/>
                <w:szCs w:val="28"/>
              </w:rPr>
            </w:pPr>
            <w:r w:rsidRPr="008D3CA5">
              <w:rPr>
                <w:rFonts w:ascii=".VnTime" w:hAnsi=".VnTime"/>
                <w:sz w:val="28"/>
                <w:szCs w:val="28"/>
              </w:rPr>
              <w:t>TÝnh gi¸ trÞ cña biÓu thøc :</w:t>
            </w:r>
            <w:r w:rsidRPr="008D3CA5">
              <w:rPr>
                <w:rFonts w:ascii=".VnTime" w:hAnsi=".VnTime"/>
                <w:position w:val="-10"/>
                <w:sz w:val="28"/>
                <w:szCs w:val="28"/>
              </w:rPr>
              <w:object w:dxaOrig="2200" w:dyaOrig="360">
                <v:shape id="_x0000_i2894" type="#_x0000_t75" style="width:110.2pt;height:18pt" o:ole="">
                  <v:imagedata r:id="rId2740" o:title=""/>
                </v:shape>
                <o:OLEObject Type="Embed" ProgID="Equation.DSMT4" ShapeID="_x0000_i2894" DrawAspect="Content" ObjectID="_1586711893" r:id="rId2741"/>
              </w:object>
            </w:r>
            <w:r w:rsidRPr="008D3CA5">
              <w:rPr>
                <w:rFonts w:ascii=".VnTime" w:hAnsi=".VnTime"/>
                <w:sz w:val="28"/>
                <w:szCs w:val="28"/>
              </w:rPr>
              <w:t>.</w:t>
            </w:r>
          </w:p>
          <w:p w:rsidR="008D3CA5" w:rsidRPr="008D3CA5" w:rsidRDefault="008D3CA5" w:rsidP="008D3CA5">
            <w:pPr>
              <w:spacing w:line="312" w:lineRule="auto"/>
              <w:rPr>
                <w:rFonts w:ascii=".VnTime" w:hAnsi=".VnTime"/>
                <w:sz w:val="28"/>
                <w:szCs w:val="28"/>
              </w:rPr>
            </w:pPr>
            <w:r w:rsidRPr="008D3CA5">
              <w:rPr>
                <w:rFonts w:ascii=".VnTime" w:hAnsi=".VnTime"/>
                <w:b/>
                <w:i/>
                <w:sz w:val="28"/>
                <w:szCs w:val="28"/>
                <w:u w:val="single"/>
              </w:rPr>
              <w:t>Bµi 2).</w:t>
            </w:r>
            <w:r w:rsidRPr="008D3CA5">
              <w:rPr>
                <w:rFonts w:ascii=".VnTime" w:hAnsi=".VnTime"/>
                <w:sz w:val="28"/>
                <w:szCs w:val="28"/>
              </w:rPr>
              <w:t xml:space="preserve"> Cho biÓu thøc :</w:t>
            </w:r>
            <w:r w:rsidRPr="008D3CA5">
              <w:rPr>
                <w:rFonts w:ascii=".VnTime" w:hAnsi=".VnTime"/>
                <w:position w:val="-10"/>
                <w:sz w:val="28"/>
                <w:szCs w:val="28"/>
              </w:rPr>
              <w:object w:dxaOrig="3300" w:dyaOrig="360">
                <v:shape id="_x0000_i2895" type="#_x0000_t75" style="width:165pt;height:18pt" o:ole="">
                  <v:imagedata r:id="rId2742" o:title=""/>
                </v:shape>
                <o:OLEObject Type="Embed" ProgID="Equation.DSMT4" ShapeID="_x0000_i2895" DrawAspect="Content" ObjectID="_1586711894" r:id="rId2743"/>
              </w:object>
            </w:r>
            <w:r w:rsidRPr="008D3CA5">
              <w:rPr>
                <w:rFonts w:ascii=".VnTime" w:hAnsi=".VnTime"/>
                <w:sz w:val="28"/>
                <w:szCs w:val="28"/>
              </w:rPr>
              <w:t>.</w:t>
            </w:r>
          </w:p>
          <w:p w:rsidR="008D3CA5" w:rsidRPr="008D3CA5" w:rsidRDefault="008D3CA5" w:rsidP="008D3CA5">
            <w:pPr>
              <w:spacing w:line="312" w:lineRule="auto"/>
              <w:ind w:firstLine="720"/>
              <w:rPr>
                <w:rFonts w:ascii=".VnTime" w:hAnsi=".VnTime"/>
                <w:sz w:val="28"/>
                <w:szCs w:val="28"/>
              </w:rPr>
            </w:pPr>
            <w:r w:rsidRPr="008D3CA5">
              <w:rPr>
                <w:rFonts w:ascii=".VnTime" w:hAnsi=".VnTime"/>
                <w:sz w:val="28"/>
                <w:szCs w:val="28"/>
              </w:rPr>
              <w:t>Víi gi¸ trÞ nµo cña x, y th× M ®¹t gi¸ trÞ nhá nhÊt ? T×m gi¸ trÞ nhá nhÊt ®ã</w:t>
            </w:r>
          </w:p>
          <w:p w:rsidR="008D3CA5" w:rsidRPr="008D3CA5" w:rsidRDefault="008D3CA5" w:rsidP="008D3CA5">
            <w:pPr>
              <w:spacing w:line="312" w:lineRule="auto"/>
              <w:rPr>
                <w:rFonts w:ascii=".VnTime" w:hAnsi=".VnTime"/>
                <w:sz w:val="28"/>
                <w:szCs w:val="28"/>
              </w:rPr>
            </w:pPr>
            <w:r w:rsidRPr="008D3CA5">
              <w:rPr>
                <w:rFonts w:ascii=".VnTime" w:hAnsi=".VnTime"/>
                <w:b/>
                <w:i/>
                <w:sz w:val="28"/>
                <w:szCs w:val="28"/>
                <w:u w:val="single"/>
              </w:rPr>
              <w:t>Bµi 3.</w:t>
            </w:r>
            <w:r w:rsidRPr="008D3CA5">
              <w:rPr>
                <w:rFonts w:ascii=".VnTime" w:hAnsi=".VnTime"/>
                <w:sz w:val="28"/>
                <w:szCs w:val="28"/>
              </w:rPr>
              <w:t xml:space="preserve"> Gi¶i hÖ ph­¬ng tr×nh : </w:t>
            </w:r>
          </w:p>
          <w:p w:rsidR="008D3CA5" w:rsidRPr="008D3CA5" w:rsidRDefault="008D3CA5" w:rsidP="008D3CA5">
            <w:pPr>
              <w:spacing w:line="312" w:lineRule="auto"/>
              <w:ind w:left="2880" w:firstLine="720"/>
              <w:rPr>
                <w:rFonts w:ascii=".VnTime" w:hAnsi=".VnTime"/>
                <w:sz w:val="28"/>
                <w:szCs w:val="28"/>
              </w:rPr>
            </w:pPr>
            <w:r w:rsidRPr="008D3CA5">
              <w:rPr>
                <w:rFonts w:ascii=".VnTime" w:hAnsi=".VnTime"/>
                <w:position w:val="-36"/>
                <w:sz w:val="28"/>
                <w:szCs w:val="28"/>
              </w:rPr>
              <w:object w:dxaOrig="2280" w:dyaOrig="840">
                <v:shape id="_x0000_i2896" type="#_x0000_t75" style="width:114pt;height:42pt" o:ole="">
                  <v:imagedata r:id="rId2744" o:title=""/>
                </v:shape>
                <o:OLEObject Type="Embed" ProgID="Equation.DSMT4" ShapeID="_x0000_i2896" DrawAspect="Content" ObjectID="_1586711895" r:id="rId2745"/>
              </w:object>
            </w:r>
          </w:p>
          <w:p w:rsidR="008D3CA5" w:rsidRPr="008D3CA5" w:rsidRDefault="008D3CA5" w:rsidP="008D3CA5">
            <w:pPr>
              <w:spacing w:line="312" w:lineRule="auto"/>
              <w:rPr>
                <w:rFonts w:ascii=".VnTime" w:hAnsi=".VnTime"/>
                <w:sz w:val="28"/>
                <w:szCs w:val="28"/>
              </w:rPr>
            </w:pPr>
            <w:r w:rsidRPr="008D3CA5">
              <w:rPr>
                <w:rFonts w:ascii=".VnTime" w:hAnsi=".VnTime"/>
                <w:b/>
                <w:i/>
                <w:sz w:val="28"/>
                <w:szCs w:val="28"/>
                <w:u w:val="single"/>
              </w:rPr>
              <w:t>Bµi 4</w:t>
            </w:r>
            <w:r w:rsidRPr="008D3CA5">
              <w:rPr>
                <w:rFonts w:ascii=".VnTime" w:hAnsi=".VnTime"/>
                <w:sz w:val="28"/>
                <w:szCs w:val="28"/>
              </w:rPr>
              <w:t>. Cho ®­êng trßn t©m O ®­êng kÝnh AB b¸n kÝnh R. TiÕp tuyÕn t¹i ®iÓm M bbÊt kú trªn ®­êng trßn (O) c¾t c¸c tiÕp tuyÕn t¹i A vµ B lÇn l­ît t¹i C vµ D.</w:t>
            </w:r>
          </w:p>
          <w:p w:rsidR="008D3CA5" w:rsidRPr="008D3CA5" w:rsidRDefault="008D3CA5" w:rsidP="008D3CA5">
            <w:pPr>
              <w:spacing w:line="312" w:lineRule="auto"/>
              <w:ind w:firstLine="720"/>
              <w:rPr>
                <w:rFonts w:ascii=".VnTime" w:hAnsi=".VnTime"/>
                <w:sz w:val="28"/>
                <w:szCs w:val="28"/>
              </w:rPr>
            </w:pPr>
            <w:r w:rsidRPr="008D3CA5">
              <w:rPr>
                <w:rFonts w:ascii=".VnTime" w:hAnsi=".VnTime"/>
                <w:sz w:val="28"/>
                <w:szCs w:val="28"/>
              </w:rPr>
              <w:t>a.Chøng minh : AC . BD = R</w:t>
            </w:r>
            <w:r w:rsidRPr="008D3CA5">
              <w:rPr>
                <w:rFonts w:ascii=".VnTime" w:hAnsi=".VnTime"/>
                <w:sz w:val="28"/>
                <w:szCs w:val="28"/>
                <w:vertAlign w:val="superscript"/>
              </w:rPr>
              <w:t>2</w:t>
            </w:r>
            <w:r w:rsidRPr="008D3CA5">
              <w:rPr>
                <w:rFonts w:ascii=".VnTime" w:hAnsi=".VnTime"/>
                <w:sz w:val="28"/>
                <w:szCs w:val="28"/>
              </w:rPr>
              <w:t>.</w:t>
            </w:r>
          </w:p>
          <w:p w:rsidR="008D3CA5" w:rsidRPr="008D3CA5" w:rsidRDefault="008D3CA5" w:rsidP="008D3CA5">
            <w:pPr>
              <w:spacing w:line="312" w:lineRule="auto"/>
              <w:ind w:firstLine="720"/>
              <w:rPr>
                <w:rFonts w:ascii=".VnTime" w:hAnsi=".VnTime"/>
                <w:sz w:val="28"/>
                <w:szCs w:val="28"/>
              </w:rPr>
            </w:pPr>
            <w:r w:rsidRPr="008D3CA5">
              <w:rPr>
                <w:rFonts w:ascii=".VnTime" w:hAnsi=".VnTime"/>
                <w:sz w:val="28"/>
                <w:szCs w:val="28"/>
              </w:rPr>
              <w:t>b.T×m vÞ trÝ cña ®iÓm M ®Ó chu vi tam gi¸c COD lµ nhá nhÊt .</w:t>
            </w:r>
          </w:p>
          <w:p w:rsidR="008D3CA5" w:rsidRPr="008D3CA5" w:rsidRDefault="008D3CA5" w:rsidP="008D3CA5">
            <w:pPr>
              <w:spacing w:line="312" w:lineRule="auto"/>
              <w:rPr>
                <w:rFonts w:ascii=".VnTime" w:hAnsi=".VnTime"/>
                <w:sz w:val="28"/>
                <w:szCs w:val="28"/>
              </w:rPr>
            </w:pPr>
            <w:r w:rsidRPr="008D3CA5">
              <w:rPr>
                <w:rFonts w:ascii=".VnTime" w:hAnsi=".VnTime"/>
                <w:b/>
                <w:i/>
                <w:sz w:val="28"/>
                <w:szCs w:val="28"/>
                <w:u w:val="single"/>
              </w:rPr>
              <w:t>Bµi 5</w:t>
            </w:r>
            <w:r w:rsidRPr="008D3CA5">
              <w:rPr>
                <w:rFonts w:ascii=".VnTime" w:hAnsi=".VnTime"/>
                <w:sz w:val="28"/>
                <w:szCs w:val="28"/>
              </w:rPr>
              <w:t>.Cho a, b lµ c¸c sè thùc d­¬ng. Chøng minh r»ng :</w:t>
            </w:r>
          </w:p>
          <w:p w:rsidR="008D3CA5" w:rsidRPr="008D3CA5" w:rsidRDefault="008D3CA5" w:rsidP="008D3CA5">
            <w:pPr>
              <w:spacing w:line="312" w:lineRule="auto"/>
              <w:ind w:left="2880" w:firstLine="720"/>
              <w:rPr>
                <w:rFonts w:ascii=".VnTime" w:hAnsi=".VnTime"/>
                <w:sz w:val="28"/>
                <w:szCs w:val="28"/>
              </w:rPr>
            </w:pPr>
            <w:r w:rsidRPr="008D3CA5">
              <w:rPr>
                <w:rFonts w:ascii=".VnTime" w:hAnsi=".VnTime"/>
                <w:position w:val="-24"/>
                <w:sz w:val="28"/>
                <w:szCs w:val="28"/>
              </w:rPr>
              <w:object w:dxaOrig="3080" w:dyaOrig="620">
                <v:shape id="_x0000_i2897" type="#_x0000_t75" style="width:153.7pt;height:30.75pt" o:ole="">
                  <v:imagedata r:id="rId2746" o:title=""/>
                </v:shape>
                <o:OLEObject Type="Embed" ProgID="Equation.DSMT4" ShapeID="_x0000_i2897" DrawAspect="Content" ObjectID="_1586711896" r:id="rId2747"/>
              </w:object>
            </w:r>
          </w:p>
          <w:p w:rsidR="008D3CA5" w:rsidRPr="008D3CA5" w:rsidRDefault="008D3CA5" w:rsidP="008D3CA5">
            <w:pPr>
              <w:spacing w:line="312" w:lineRule="auto"/>
              <w:rPr>
                <w:rFonts w:ascii=".VnTime" w:hAnsi=".VnTime"/>
                <w:sz w:val="28"/>
                <w:szCs w:val="28"/>
              </w:rPr>
            </w:pPr>
            <w:r w:rsidRPr="008D3CA5">
              <w:rPr>
                <w:rFonts w:ascii=".VnTime" w:hAnsi=".VnTime"/>
                <w:b/>
                <w:i/>
                <w:sz w:val="28"/>
                <w:szCs w:val="28"/>
                <w:u w:val="single"/>
              </w:rPr>
              <w:t>Bµi 6)</w:t>
            </w:r>
            <w:r w:rsidRPr="008D3CA5">
              <w:rPr>
                <w:rFonts w:ascii=".VnTime" w:hAnsi=".VnTime"/>
                <w:sz w:val="28"/>
                <w:szCs w:val="28"/>
              </w:rPr>
              <w:t>.Cho tam gi¸c ABC cã ph©n gi¸c AD. Chøng minh : AD</w:t>
            </w:r>
            <w:r w:rsidRPr="008D3CA5">
              <w:rPr>
                <w:rFonts w:ascii=".VnTime" w:hAnsi=".VnTime"/>
                <w:sz w:val="28"/>
                <w:szCs w:val="28"/>
                <w:vertAlign w:val="superscript"/>
              </w:rPr>
              <w:t>2</w:t>
            </w:r>
            <w:r w:rsidRPr="008D3CA5">
              <w:rPr>
                <w:rFonts w:ascii=".VnTime" w:hAnsi=".VnTime"/>
                <w:sz w:val="28"/>
                <w:szCs w:val="28"/>
              </w:rPr>
              <w:t xml:space="preserve"> = AB . AC - BD . DC.</w:t>
            </w:r>
          </w:p>
          <w:p w:rsidR="008D3CA5" w:rsidRPr="008D3CA5" w:rsidRDefault="008D3CA5" w:rsidP="008D3CA5">
            <w:pPr>
              <w:spacing w:line="216" w:lineRule="auto"/>
              <w:rPr>
                <w:rFonts w:ascii=".VnTime" w:hAnsi=".VnTime"/>
                <w:b/>
                <w:sz w:val="28"/>
                <w:szCs w:val="28"/>
              </w:rPr>
            </w:pPr>
            <w:r w:rsidRPr="008D3CA5">
              <w:rPr>
                <w:rFonts w:ascii=".VnTime" w:hAnsi=".VnTime"/>
                <w:b/>
                <w:sz w:val="28"/>
                <w:szCs w:val="28"/>
              </w:rPr>
              <w:t>H­íng dÉn gi¶i</w:t>
            </w:r>
          </w:p>
          <w:p w:rsidR="008D3CA5" w:rsidRPr="008D3CA5" w:rsidRDefault="008D3CA5" w:rsidP="008D3CA5">
            <w:pPr>
              <w:spacing w:line="312" w:lineRule="auto"/>
              <w:rPr>
                <w:rFonts w:ascii=".VnTime" w:hAnsi=".VnTime"/>
                <w:sz w:val="28"/>
                <w:szCs w:val="28"/>
              </w:rPr>
            </w:pPr>
            <w:r w:rsidRPr="008D3CA5">
              <w:rPr>
                <w:rFonts w:ascii=".VnTime" w:hAnsi=".VnTime"/>
                <w:b/>
                <w:i/>
                <w:sz w:val="28"/>
                <w:szCs w:val="28"/>
                <w:u w:val="single"/>
              </w:rPr>
              <w:t>Bµi 1.</w:t>
            </w:r>
            <w:r w:rsidRPr="008D3CA5">
              <w:rPr>
                <w:rFonts w:ascii=".VnTime" w:hAnsi=".VnTime"/>
                <w:sz w:val="28"/>
                <w:szCs w:val="28"/>
              </w:rPr>
              <w:t xml:space="preserve"> Tõ gi¶ thiÕt ta cã : </w:t>
            </w:r>
          </w:p>
          <w:p w:rsidR="008D3CA5" w:rsidRPr="008D3CA5" w:rsidRDefault="008D3CA5" w:rsidP="008D3CA5">
            <w:pPr>
              <w:spacing w:line="312" w:lineRule="auto"/>
              <w:ind w:left="2880" w:firstLine="720"/>
              <w:rPr>
                <w:rFonts w:ascii=".VnTime" w:hAnsi=".VnTime"/>
                <w:sz w:val="28"/>
                <w:szCs w:val="28"/>
              </w:rPr>
            </w:pPr>
            <w:r w:rsidRPr="008D3CA5">
              <w:rPr>
                <w:rFonts w:ascii=".VnTime" w:hAnsi=".VnTime"/>
                <w:position w:val="-70"/>
                <w:sz w:val="28"/>
                <w:szCs w:val="28"/>
              </w:rPr>
              <w:object w:dxaOrig="1540" w:dyaOrig="1520">
                <v:shape id="_x0000_i2898" type="#_x0000_t75" style="width:77.25pt;height:75.75pt" o:ole="">
                  <v:imagedata r:id="rId2748" o:title=""/>
                </v:shape>
                <o:OLEObject Type="Embed" ProgID="Equation.DSMT4" ShapeID="_x0000_i2898" DrawAspect="Content" ObjectID="_1586711897" r:id="rId2749"/>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sz w:val="28"/>
                <w:szCs w:val="28"/>
              </w:rPr>
              <w:t>Céng tõng vÕ c¸c ®¼ng thøc ta cã :</w:t>
            </w:r>
            <w:r w:rsidRPr="008D3CA5">
              <w:rPr>
                <w:rFonts w:ascii=".VnTime" w:hAnsi=".VnTime"/>
                <w:position w:val="-16"/>
                <w:sz w:val="28"/>
                <w:szCs w:val="28"/>
              </w:rPr>
              <w:object w:dxaOrig="4340" w:dyaOrig="440">
                <v:shape id="_x0000_i2899" type="#_x0000_t75" style="width:216.8pt;height:21.75pt" o:ole="">
                  <v:imagedata r:id="rId2750" o:title=""/>
                </v:shape>
                <o:OLEObject Type="Embed" ProgID="Equation.DSMT4" ShapeID="_x0000_i2899" DrawAspect="Content" ObjectID="_1586711898" r:id="rId2751"/>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position w:val="-14"/>
                <w:sz w:val="28"/>
                <w:szCs w:val="28"/>
              </w:rPr>
              <w:object w:dxaOrig="3240" w:dyaOrig="440">
                <v:shape id="_x0000_i2900" type="#_x0000_t75" style="width:162pt;height:21.75pt" o:ole="">
                  <v:imagedata r:id="rId2752" o:title=""/>
                </v:shape>
                <o:OLEObject Type="Embed" ProgID="Equation.DSMT4" ShapeID="_x0000_i2900" DrawAspect="Content" ObjectID="_1586711899" r:id="rId2753"/>
              </w:object>
            </w:r>
            <w:r w:rsidRPr="008D3CA5">
              <w:rPr>
                <w:rFonts w:ascii=".VnTime" w:hAnsi=".VnTime"/>
                <w:sz w:val="28"/>
                <w:szCs w:val="28"/>
              </w:rPr>
              <w:t xml:space="preserve">         </w:t>
            </w:r>
            <w:r w:rsidRPr="008D3CA5">
              <w:rPr>
                <w:rFonts w:ascii=".VnTime" w:hAnsi=".VnTime"/>
                <w:position w:val="-50"/>
                <w:sz w:val="28"/>
                <w:szCs w:val="28"/>
              </w:rPr>
              <w:object w:dxaOrig="1300" w:dyaOrig="1120">
                <v:shape id="_x0000_i2901" type="#_x0000_t75" style="width:65.25pt;height:56.2pt" o:ole="">
                  <v:imagedata r:id="rId2754" o:title=""/>
                </v:shape>
                <o:OLEObject Type="Embed" ProgID="Equation.DSMT4" ShapeID="_x0000_i2901" DrawAspect="Content" ObjectID="_1586711900" r:id="rId2755"/>
              </w:object>
            </w:r>
            <w:r w:rsidRPr="008D3CA5">
              <w:rPr>
                <w:rFonts w:ascii=".VnTime" w:hAnsi=".VnTime"/>
                <w:sz w:val="28"/>
                <w:szCs w:val="28"/>
              </w:rPr>
              <w:t xml:space="preserve"> </w:t>
            </w:r>
            <w:r w:rsidRPr="008D3CA5">
              <w:rPr>
                <w:rFonts w:ascii=".VnTime" w:hAnsi=".VnTime"/>
                <w:position w:val="-10"/>
                <w:sz w:val="28"/>
                <w:szCs w:val="28"/>
              </w:rPr>
              <w:object w:dxaOrig="1540" w:dyaOrig="320">
                <v:shape id="_x0000_i2902" type="#_x0000_t75" style="width:77.25pt;height:15.75pt" o:ole="">
                  <v:imagedata r:id="rId2756" o:title=""/>
                </v:shape>
                <o:OLEObject Type="Embed" ProgID="Equation.DSMT4" ShapeID="_x0000_i2902" DrawAspect="Content" ObjectID="_1586711901" r:id="rId2757"/>
              </w:object>
            </w:r>
            <w:r w:rsidRPr="008D3CA5">
              <w:rPr>
                <w:rFonts w:ascii=".VnTime" w:hAnsi=".VnTime"/>
                <w:sz w:val="28"/>
                <w:szCs w:val="28"/>
              </w:rPr>
              <w:t xml:space="preserve">                           </w:t>
            </w:r>
          </w:p>
          <w:p w:rsidR="008D3CA5" w:rsidRPr="008D3CA5" w:rsidRDefault="008D3CA5" w:rsidP="008D3CA5">
            <w:pPr>
              <w:spacing w:line="312" w:lineRule="auto"/>
              <w:ind w:firstLine="720"/>
              <w:rPr>
                <w:rFonts w:ascii=".VnTime" w:hAnsi=".VnTime"/>
                <w:sz w:val="28"/>
                <w:szCs w:val="28"/>
              </w:rPr>
            </w:pPr>
            <w:r w:rsidRPr="008D3CA5">
              <w:rPr>
                <w:rFonts w:ascii=".VnTime" w:hAnsi=".VnTime"/>
                <w:sz w:val="28"/>
                <w:szCs w:val="28"/>
              </w:rPr>
              <w:t xml:space="preserve"> </w:t>
            </w:r>
            <w:r w:rsidRPr="008D3CA5">
              <w:rPr>
                <w:rFonts w:ascii=".VnTime" w:hAnsi=".VnTime"/>
                <w:position w:val="-14"/>
                <w:sz w:val="28"/>
                <w:szCs w:val="28"/>
              </w:rPr>
              <w:object w:dxaOrig="5860" w:dyaOrig="440">
                <v:shape id="_x0000_i2903" type="#_x0000_t75" style="width:293.3pt;height:21.75pt" o:ole="">
                  <v:imagedata r:id="rId2758" o:title=""/>
                </v:shape>
                <o:OLEObject Type="Embed" ProgID="Equation.DSMT4" ShapeID="_x0000_i2903" DrawAspect="Content" ObjectID="_1586711902" r:id="rId2759"/>
              </w:object>
            </w:r>
            <w:r w:rsidRPr="008D3CA5">
              <w:rPr>
                <w:rFonts w:ascii=".VnTime" w:hAnsi=".VnTime"/>
                <w:sz w:val="28"/>
                <w:szCs w:val="28"/>
              </w:rPr>
              <w:t xml:space="preserve">          VËy : A = -3. </w:t>
            </w:r>
          </w:p>
          <w:p w:rsidR="008D3CA5" w:rsidRPr="008D3CA5" w:rsidRDefault="008D3CA5" w:rsidP="008D3CA5">
            <w:pPr>
              <w:spacing w:line="312" w:lineRule="auto"/>
              <w:ind w:firstLine="720"/>
              <w:rPr>
                <w:rFonts w:ascii=".VnTime" w:hAnsi=".VnTime"/>
                <w:sz w:val="28"/>
                <w:szCs w:val="28"/>
              </w:rPr>
            </w:pPr>
            <w:r w:rsidRPr="008D3CA5">
              <w:rPr>
                <w:rFonts w:ascii=".VnTime" w:hAnsi=".VnTime"/>
                <w:b/>
                <w:i/>
                <w:sz w:val="28"/>
                <w:szCs w:val="28"/>
                <w:u w:val="single"/>
              </w:rPr>
              <w:t>Bµi 2.</w:t>
            </w:r>
            <w:r w:rsidRPr="008D3CA5">
              <w:rPr>
                <w:rFonts w:ascii=".VnTime" w:hAnsi=".VnTime"/>
                <w:sz w:val="28"/>
                <w:szCs w:val="28"/>
              </w:rPr>
              <w:t xml:space="preserve">(1,5 ®iÓm) Ta cã : </w:t>
            </w:r>
          </w:p>
          <w:p w:rsidR="008D3CA5" w:rsidRPr="008D3CA5" w:rsidRDefault="008D3CA5" w:rsidP="008D3CA5">
            <w:pPr>
              <w:spacing w:line="312" w:lineRule="auto"/>
              <w:ind w:left="720" w:firstLine="720"/>
              <w:rPr>
                <w:rFonts w:ascii=".VnTime" w:hAnsi=".VnTime"/>
                <w:sz w:val="28"/>
                <w:szCs w:val="28"/>
              </w:rPr>
            </w:pPr>
            <w:r w:rsidRPr="008D3CA5">
              <w:rPr>
                <w:rFonts w:ascii=".VnTime" w:hAnsi=".VnTime"/>
                <w:position w:val="-16"/>
                <w:sz w:val="28"/>
                <w:szCs w:val="28"/>
              </w:rPr>
              <w:object w:dxaOrig="5640" w:dyaOrig="440">
                <v:shape id="_x0000_i2904" type="#_x0000_t75" style="width:282pt;height:21.75pt" o:ole="">
                  <v:imagedata r:id="rId2760" o:title=""/>
                </v:shape>
                <o:OLEObject Type="Embed" ProgID="Equation.DSMT4" ShapeID="_x0000_i2904" DrawAspect="Content" ObjectID="_1586711903" r:id="rId2761"/>
              </w:object>
            </w:r>
            <w:r w:rsidRPr="008D3CA5">
              <w:rPr>
                <w:rFonts w:ascii=".VnTime" w:hAnsi=".VnTime"/>
                <w:sz w:val="28"/>
                <w:szCs w:val="28"/>
              </w:rPr>
              <w:t xml:space="preserve">             </w:t>
            </w:r>
          </w:p>
          <w:p w:rsidR="008D3CA5" w:rsidRPr="008D3CA5" w:rsidRDefault="008D3CA5" w:rsidP="008D3CA5">
            <w:pPr>
              <w:spacing w:line="312" w:lineRule="auto"/>
              <w:ind w:left="720" w:firstLine="720"/>
              <w:rPr>
                <w:rFonts w:ascii=".VnTime" w:hAnsi=".VnTime"/>
                <w:sz w:val="28"/>
                <w:szCs w:val="28"/>
              </w:rPr>
            </w:pPr>
            <w:r w:rsidRPr="008D3CA5">
              <w:rPr>
                <w:rFonts w:ascii=".VnTime" w:hAnsi=".VnTime"/>
                <w:position w:val="-14"/>
                <w:sz w:val="28"/>
                <w:szCs w:val="28"/>
              </w:rPr>
              <w:object w:dxaOrig="4400" w:dyaOrig="440">
                <v:shape id="_x0000_i2905" type="#_x0000_t75" style="width:219.8pt;height:21.75pt" o:ole="">
                  <v:imagedata r:id="rId2762" o:title=""/>
                </v:shape>
                <o:OLEObject Type="Embed" ProgID="Equation.DSMT4" ShapeID="_x0000_i2905" DrawAspect="Content" ObjectID="_1586711904" r:id="rId2763"/>
              </w:object>
            </w:r>
            <w:r w:rsidRPr="008D3CA5">
              <w:rPr>
                <w:rFonts w:ascii=".VnTime" w:hAnsi=".VnTime"/>
                <w:sz w:val="28"/>
                <w:szCs w:val="28"/>
              </w:rPr>
              <w:t xml:space="preserve">                              </w:t>
            </w:r>
          </w:p>
          <w:p w:rsidR="008D3CA5" w:rsidRPr="008D3CA5" w:rsidRDefault="008D3CA5" w:rsidP="008D3CA5">
            <w:pPr>
              <w:spacing w:line="312" w:lineRule="auto"/>
              <w:ind w:left="720" w:firstLine="720"/>
              <w:rPr>
                <w:rFonts w:ascii=".VnTime" w:hAnsi=".VnTime"/>
                <w:sz w:val="28"/>
                <w:szCs w:val="28"/>
              </w:rPr>
            </w:pPr>
            <w:r w:rsidRPr="008D3CA5">
              <w:rPr>
                <w:rFonts w:ascii=".VnTime" w:hAnsi=".VnTime"/>
                <w:position w:val="-28"/>
                <w:sz w:val="28"/>
                <w:szCs w:val="28"/>
              </w:rPr>
              <w:object w:dxaOrig="4620" w:dyaOrig="740">
                <v:shape id="_x0000_i2906" type="#_x0000_t75" style="width:231pt;height:36.75pt" o:ole="">
                  <v:imagedata r:id="rId2764" o:title=""/>
                </v:shape>
                <o:OLEObject Type="Embed" ProgID="Equation.DSMT4" ShapeID="_x0000_i2906" DrawAspect="Content" ObjectID="_1586711905" r:id="rId2765"/>
              </w:object>
            </w:r>
            <w:r w:rsidRPr="008D3CA5">
              <w:rPr>
                <w:rFonts w:ascii=".VnTime" w:hAnsi=".VnTime"/>
                <w:sz w:val="28"/>
                <w:szCs w:val="28"/>
              </w:rPr>
              <w:t xml:space="preserve">                         </w:t>
            </w:r>
          </w:p>
          <w:p w:rsidR="008D3CA5" w:rsidRPr="008D3CA5" w:rsidRDefault="008D3CA5" w:rsidP="008D3CA5">
            <w:pPr>
              <w:spacing w:line="312" w:lineRule="auto"/>
              <w:ind w:left="720" w:firstLine="720"/>
              <w:rPr>
                <w:rFonts w:ascii=".VnTime" w:hAnsi=".VnTime"/>
                <w:sz w:val="28"/>
                <w:szCs w:val="28"/>
              </w:rPr>
            </w:pPr>
            <w:r w:rsidRPr="008D3CA5">
              <w:rPr>
                <w:rFonts w:ascii=".VnTime" w:hAnsi=".VnTime"/>
                <w:sz w:val="28"/>
                <w:szCs w:val="28"/>
              </w:rPr>
              <w:t xml:space="preserve">Do </w:t>
            </w:r>
            <w:r w:rsidRPr="008D3CA5">
              <w:rPr>
                <w:rFonts w:ascii=".VnTime" w:hAnsi=".VnTime"/>
                <w:position w:val="-14"/>
                <w:sz w:val="28"/>
                <w:szCs w:val="28"/>
              </w:rPr>
              <w:object w:dxaOrig="1140" w:dyaOrig="440">
                <v:shape id="_x0000_i2907" type="#_x0000_t75" style="width:57pt;height:21.75pt" o:ole="">
                  <v:imagedata r:id="rId2766" o:title=""/>
                </v:shape>
                <o:OLEObject Type="Embed" ProgID="Equation.DSMT4" ShapeID="_x0000_i2907" DrawAspect="Content" ObjectID="_1586711906" r:id="rId2767"/>
              </w:object>
            </w:r>
            <w:r w:rsidRPr="008D3CA5">
              <w:rPr>
                <w:rFonts w:ascii=".VnTime" w:hAnsi=".VnTime"/>
                <w:sz w:val="28"/>
                <w:szCs w:val="28"/>
              </w:rPr>
              <w:t xml:space="preserve"> vµ  </w:t>
            </w:r>
            <w:r w:rsidRPr="008D3CA5">
              <w:rPr>
                <w:rFonts w:ascii=".VnTime" w:hAnsi=".VnTime"/>
                <w:position w:val="-28"/>
                <w:sz w:val="28"/>
                <w:szCs w:val="28"/>
              </w:rPr>
              <w:object w:dxaOrig="2400" w:dyaOrig="740">
                <v:shape id="_x0000_i2908" type="#_x0000_t75" style="width:120pt;height:36.75pt" o:ole="">
                  <v:imagedata r:id="rId2768" o:title=""/>
                </v:shape>
                <o:OLEObject Type="Embed" ProgID="Equation.DSMT4" ShapeID="_x0000_i2908" DrawAspect="Content" ObjectID="_1586711907" r:id="rId2769"/>
              </w:object>
            </w:r>
            <w:r w:rsidRPr="008D3CA5">
              <w:rPr>
                <w:rFonts w:ascii=".VnTime" w:hAnsi=".VnTime"/>
                <w:sz w:val="28"/>
                <w:szCs w:val="28"/>
              </w:rPr>
              <w:t xml:space="preserve"> </w:t>
            </w:r>
            <w:r w:rsidRPr="008D3CA5">
              <w:rPr>
                <w:rFonts w:ascii=".VnTime" w:hAnsi=".VnTime"/>
                <w:position w:val="-10"/>
                <w:sz w:val="28"/>
                <w:szCs w:val="28"/>
              </w:rPr>
              <w:object w:dxaOrig="580" w:dyaOrig="320">
                <v:shape id="_x0000_i2909" type="#_x0000_t75" style="width:29.25pt;height:15.75pt" o:ole="">
                  <v:imagedata r:id="rId2770" o:title=""/>
                </v:shape>
                <o:OLEObject Type="Embed" ProgID="Equation.DSMT4" ShapeID="_x0000_i2909" DrawAspect="Content" ObjectID="_1586711908" r:id="rId2771"/>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position w:val="-6"/>
                <w:sz w:val="28"/>
                <w:szCs w:val="28"/>
              </w:rPr>
              <w:object w:dxaOrig="1320" w:dyaOrig="279">
                <v:shape id="_x0000_i2910" type="#_x0000_t75" style="width:66pt;height:14.25pt" o:ole="">
                  <v:imagedata r:id="rId2772" o:title=""/>
                </v:shape>
                <o:OLEObject Type="Embed" ProgID="Equation.DSMT4" ShapeID="_x0000_i2910" DrawAspect="Content" ObjectID="_1586711909" r:id="rId2773"/>
              </w:object>
            </w:r>
            <w:r w:rsidRPr="008D3CA5">
              <w:rPr>
                <w:rFonts w:ascii=".VnTime" w:hAnsi=".VnTime"/>
                <w:sz w:val="28"/>
                <w:szCs w:val="28"/>
              </w:rPr>
              <w:t xml:space="preserve">       </w:t>
            </w:r>
            <w:r w:rsidRPr="008D3CA5">
              <w:rPr>
                <w:rFonts w:ascii=".VnTime" w:hAnsi=".VnTime"/>
                <w:position w:val="-12"/>
                <w:sz w:val="28"/>
                <w:szCs w:val="28"/>
              </w:rPr>
              <w:object w:dxaOrig="2940" w:dyaOrig="360">
                <v:shape id="_x0000_i2911" type="#_x0000_t75" style="width:147pt;height:18pt" o:ole="">
                  <v:imagedata r:id="rId2774" o:title=""/>
                </v:shape>
                <o:OLEObject Type="Embed" ProgID="Equation.DSMT4" ShapeID="_x0000_i2911" DrawAspect="Content" ObjectID="_1586711910" r:id="rId2775"/>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b/>
                <w:i/>
                <w:sz w:val="28"/>
                <w:szCs w:val="28"/>
              </w:rPr>
              <w:t xml:space="preserve">         </w:t>
            </w:r>
            <w:r w:rsidRPr="008D3CA5">
              <w:rPr>
                <w:rFonts w:ascii=".VnTime" w:hAnsi=".VnTime"/>
                <w:b/>
                <w:i/>
                <w:sz w:val="28"/>
                <w:szCs w:val="28"/>
                <w:u w:val="single"/>
              </w:rPr>
              <w:t>Bµi 3.</w:t>
            </w:r>
            <w:r w:rsidRPr="008D3CA5">
              <w:rPr>
                <w:rFonts w:ascii=".VnTime" w:hAnsi=".VnTime"/>
                <w:sz w:val="28"/>
                <w:szCs w:val="28"/>
              </w:rPr>
              <w:t xml:space="preserve"> §Æt :  </w:t>
            </w:r>
            <w:r w:rsidRPr="008D3CA5">
              <w:rPr>
                <w:rFonts w:ascii=".VnTime" w:hAnsi=".VnTime"/>
                <w:position w:val="-36"/>
                <w:sz w:val="28"/>
                <w:szCs w:val="28"/>
              </w:rPr>
              <w:object w:dxaOrig="1320" w:dyaOrig="840">
                <v:shape id="_x0000_i2912" type="#_x0000_t75" style="width:66pt;height:42pt" o:ole="">
                  <v:imagedata r:id="rId2776" o:title=""/>
                </v:shape>
                <o:OLEObject Type="Embed" ProgID="Equation.DSMT4" ShapeID="_x0000_i2912" DrawAspect="Content" ObjectID="_1586711911" r:id="rId2777"/>
              </w:object>
            </w:r>
            <w:r w:rsidRPr="008D3CA5">
              <w:rPr>
                <w:rFonts w:ascii=".VnTime" w:hAnsi=".VnTime"/>
                <w:sz w:val="28"/>
                <w:szCs w:val="28"/>
              </w:rPr>
              <w:t xml:space="preserve">          Ta cã : </w:t>
            </w:r>
            <w:r w:rsidRPr="008D3CA5">
              <w:rPr>
                <w:rFonts w:ascii=".VnTime" w:hAnsi=".VnTime"/>
                <w:position w:val="-30"/>
                <w:sz w:val="28"/>
                <w:szCs w:val="28"/>
              </w:rPr>
              <w:object w:dxaOrig="1100" w:dyaOrig="720">
                <v:shape id="_x0000_i2913" type="#_x0000_t75" style="width:54.7pt;height:36pt" o:ole="">
                  <v:imagedata r:id="rId2778" o:title=""/>
                </v:shape>
                <o:OLEObject Type="Embed" ProgID="Equation.DSMT4" ShapeID="_x0000_i2913" DrawAspect="Content" ObjectID="_1586711912" r:id="rId2779"/>
              </w:object>
            </w:r>
            <w:r w:rsidRPr="008D3CA5">
              <w:rPr>
                <w:rFonts w:ascii=".VnTime" w:hAnsi=".VnTime"/>
                <w:sz w:val="28"/>
                <w:szCs w:val="28"/>
              </w:rPr>
              <w:t xml:space="preserve"> </w:t>
            </w:r>
            <w:r w:rsidRPr="008D3CA5">
              <w:rPr>
                <w:rFonts w:ascii=".VnTime" w:hAnsi=".VnTime"/>
                <w:position w:val="-6"/>
                <w:sz w:val="28"/>
                <w:szCs w:val="28"/>
              </w:rPr>
              <w:object w:dxaOrig="300" w:dyaOrig="240">
                <v:shape id="_x0000_i2914" type="#_x0000_t75" style="width:15pt;height:12pt" o:ole="">
                  <v:imagedata r:id="rId2780" o:title=""/>
                </v:shape>
                <o:OLEObject Type="Embed" ProgID="Equation.DSMT4" ShapeID="_x0000_i2914" DrawAspect="Content" ObjectID="_1586711913" r:id="rId2781"/>
              </w:object>
            </w:r>
            <w:r w:rsidRPr="008D3CA5">
              <w:rPr>
                <w:rFonts w:ascii=".VnTime" w:hAnsi=".VnTime"/>
                <w:sz w:val="28"/>
                <w:szCs w:val="28"/>
              </w:rPr>
              <w:t xml:space="preserve"> u ; v lµ nghiÖm cña ph­¬ng tr×nh :</w:t>
            </w:r>
          </w:p>
          <w:p w:rsidR="008D3CA5" w:rsidRPr="008D3CA5" w:rsidRDefault="008D3CA5" w:rsidP="008D3CA5">
            <w:pPr>
              <w:spacing w:line="312" w:lineRule="auto"/>
              <w:ind w:left="1440" w:firstLine="720"/>
              <w:rPr>
                <w:rFonts w:ascii=".VnTime" w:hAnsi=".VnTime"/>
                <w:sz w:val="28"/>
                <w:szCs w:val="28"/>
              </w:rPr>
            </w:pPr>
            <w:r w:rsidRPr="008D3CA5">
              <w:rPr>
                <w:rFonts w:ascii=".VnTime" w:hAnsi=".VnTime"/>
                <w:position w:val="-12"/>
                <w:sz w:val="28"/>
                <w:szCs w:val="28"/>
              </w:rPr>
              <w:object w:dxaOrig="3600" w:dyaOrig="380">
                <v:shape id="_x0000_i2915" type="#_x0000_t75" style="width:180pt;height:18.75pt" o:ole="">
                  <v:imagedata r:id="rId2782" o:title=""/>
                </v:shape>
                <o:OLEObject Type="Embed" ProgID="Equation.DSMT4" ShapeID="_x0000_i2915" DrawAspect="Content" ObjectID="_1586711914" r:id="rId2783"/>
              </w:object>
            </w:r>
            <w:r w:rsidRPr="008D3CA5">
              <w:rPr>
                <w:rFonts w:ascii=".VnTime" w:hAnsi=".VnTime"/>
                <w:sz w:val="28"/>
                <w:szCs w:val="28"/>
              </w:rPr>
              <w:t xml:space="preserve">                              </w:t>
            </w:r>
          </w:p>
          <w:p w:rsidR="008D3CA5" w:rsidRPr="008D3CA5" w:rsidRDefault="008D3CA5" w:rsidP="008D3CA5">
            <w:pPr>
              <w:spacing w:line="312" w:lineRule="auto"/>
              <w:ind w:left="1440" w:firstLine="720"/>
              <w:rPr>
                <w:rFonts w:ascii=".VnTime" w:hAnsi=".VnTime"/>
                <w:sz w:val="28"/>
                <w:szCs w:val="28"/>
              </w:rPr>
            </w:pPr>
            <w:r w:rsidRPr="008D3CA5">
              <w:rPr>
                <w:rFonts w:ascii=".VnTime" w:hAnsi=".VnTime"/>
                <w:position w:val="-6"/>
                <w:sz w:val="28"/>
                <w:szCs w:val="28"/>
              </w:rPr>
              <w:object w:dxaOrig="300" w:dyaOrig="240">
                <v:shape id="_x0000_i2916" type="#_x0000_t75" style="width:15pt;height:12pt" o:ole="">
                  <v:imagedata r:id="rId2784" o:title=""/>
                </v:shape>
                <o:OLEObject Type="Embed" ProgID="Equation.DSMT4" ShapeID="_x0000_i2916" DrawAspect="Content" ObjectID="_1586711915" r:id="rId2785"/>
              </w:object>
            </w:r>
            <w:r w:rsidRPr="008D3CA5">
              <w:rPr>
                <w:rFonts w:ascii=".VnTime" w:hAnsi=".VnTime"/>
                <w:position w:val="-30"/>
                <w:sz w:val="28"/>
                <w:szCs w:val="28"/>
              </w:rPr>
              <w:object w:dxaOrig="780" w:dyaOrig="720">
                <v:shape id="_x0000_i2917" type="#_x0000_t75" style="width:39pt;height:36pt" o:ole="">
                  <v:imagedata r:id="rId2786" o:title=""/>
                </v:shape>
                <o:OLEObject Type="Embed" ProgID="Equation.DSMT4" ShapeID="_x0000_i2917" DrawAspect="Content" ObjectID="_1586711916" r:id="rId2787"/>
              </w:object>
            </w:r>
            <w:r w:rsidRPr="008D3CA5">
              <w:rPr>
                <w:rFonts w:ascii=".VnTime" w:hAnsi=".VnTime"/>
                <w:sz w:val="28"/>
                <w:szCs w:val="28"/>
              </w:rPr>
              <w:t xml:space="preserve">  ;  </w:t>
            </w:r>
            <w:r w:rsidRPr="008D3CA5">
              <w:rPr>
                <w:rFonts w:ascii=".VnTime" w:hAnsi=".VnTime"/>
                <w:position w:val="-30"/>
                <w:sz w:val="28"/>
                <w:szCs w:val="28"/>
              </w:rPr>
              <w:object w:dxaOrig="760" w:dyaOrig="720">
                <v:shape id="_x0000_i2918" type="#_x0000_t75" style="width:38.25pt;height:36pt" o:ole="">
                  <v:imagedata r:id="rId2788" o:title=""/>
                </v:shape>
                <o:OLEObject Type="Embed" ProgID="Equation.DSMT4" ShapeID="_x0000_i2918" DrawAspect="Content" ObjectID="_1586711917" r:id="rId2789"/>
              </w:object>
            </w:r>
            <w:r w:rsidRPr="008D3CA5">
              <w:rPr>
                <w:rFonts w:ascii=".VnTime" w:hAnsi=".VnTime"/>
                <w:sz w:val="28"/>
                <w:szCs w:val="28"/>
              </w:rPr>
              <w:t xml:space="preserve">                                               </w:t>
            </w:r>
          </w:p>
          <w:p w:rsidR="008D3CA5" w:rsidRPr="008D3CA5" w:rsidRDefault="008D3CA5" w:rsidP="008D3CA5">
            <w:pPr>
              <w:spacing w:line="312" w:lineRule="auto"/>
              <w:ind w:left="720" w:firstLine="720"/>
              <w:rPr>
                <w:rFonts w:ascii=".VnTime" w:hAnsi=".VnTime"/>
                <w:sz w:val="28"/>
                <w:szCs w:val="28"/>
              </w:rPr>
            </w:pPr>
            <w:r w:rsidRPr="008D3CA5">
              <w:rPr>
                <w:rFonts w:ascii=".VnTime" w:hAnsi=".VnTime"/>
                <w:position w:val="-6"/>
                <w:sz w:val="28"/>
                <w:szCs w:val="28"/>
              </w:rPr>
              <w:object w:dxaOrig="300" w:dyaOrig="240">
                <v:shape id="_x0000_i2919" type="#_x0000_t75" style="width:15pt;height:12pt" o:ole="">
                  <v:imagedata r:id="rId2790" o:title=""/>
                </v:shape>
                <o:OLEObject Type="Embed" ProgID="Equation.DSMT4" ShapeID="_x0000_i2919" DrawAspect="Content" ObjectID="_1586711918" r:id="rId2791"/>
              </w:object>
            </w:r>
            <w:r w:rsidRPr="008D3CA5">
              <w:rPr>
                <w:rFonts w:ascii=".VnTime" w:hAnsi=".VnTime"/>
                <w:sz w:val="28"/>
                <w:szCs w:val="28"/>
              </w:rPr>
              <w:t xml:space="preserve"> </w:t>
            </w:r>
            <w:r w:rsidRPr="008D3CA5">
              <w:rPr>
                <w:rFonts w:ascii=".VnTime" w:hAnsi=".VnTime"/>
                <w:position w:val="-36"/>
                <w:sz w:val="28"/>
                <w:szCs w:val="28"/>
              </w:rPr>
              <w:object w:dxaOrig="1400" w:dyaOrig="840">
                <v:shape id="_x0000_i2920" type="#_x0000_t75" style="width:69.7pt;height:42pt" o:ole="">
                  <v:imagedata r:id="rId2792" o:title=""/>
                </v:shape>
                <o:OLEObject Type="Embed" ProgID="Equation.DSMT4" ShapeID="_x0000_i2920" DrawAspect="Content" ObjectID="_1586711919" r:id="rId2793"/>
              </w:object>
            </w:r>
            <w:r w:rsidRPr="008D3CA5">
              <w:rPr>
                <w:rFonts w:ascii=".VnTime" w:hAnsi=".VnTime"/>
                <w:sz w:val="28"/>
                <w:szCs w:val="28"/>
              </w:rPr>
              <w:t xml:space="preserve">   ;   </w:t>
            </w:r>
            <w:r w:rsidRPr="008D3CA5">
              <w:rPr>
                <w:rFonts w:ascii=".VnTime" w:hAnsi=".VnTime"/>
                <w:position w:val="-36"/>
                <w:sz w:val="28"/>
                <w:szCs w:val="28"/>
              </w:rPr>
              <w:object w:dxaOrig="1440" w:dyaOrig="840">
                <v:shape id="_x0000_i2921" type="#_x0000_t75" style="width:1in;height:42pt" o:ole="">
                  <v:imagedata r:id="rId2794" o:title=""/>
                </v:shape>
                <o:OLEObject Type="Embed" ProgID="Equation.DSMT4" ShapeID="_x0000_i2921" DrawAspect="Content" ObjectID="_1586711920" r:id="rId2795"/>
              </w:object>
            </w:r>
            <w:r w:rsidRPr="008D3CA5">
              <w:rPr>
                <w:rFonts w:ascii=".VnTime" w:hAnsi=".VnTime"/>
                <w:sz w:val="28"/>
                <w:szCs w:val="28"/>
              </w:rPr>
              <w:t xml:space="preserve">                                   </w:t>
            </w:r>
          </w:p>
          <w:p w:rsidR="008D3CA5" w:rsidRPr="008D3CA5" w:rsidRDefault="008D3CA5" w:rsidP="008D3CA5">
            <w:pPr>
              <w:spacing w:line="312" w:lineRule="auto"/>
              <w:ind w:firstLine="720"/>
              <w:rPr>
                <w:rFonts w:ascii=".VnTime" w:hAnsi=".VnTime"/>
                <w:sz w:val="28"/>
                <w:szCs w:val="28"/>
              </w:rPr>
            </w:pPr>
            <w:r w:rsidRPr="008D3CA5">
              <w:rPr>
                <w:rFonts w:ascii=".VnTime" w:hAnsi=".VnTime"/>
                <w:sz w:val="28"/>
                <w:szCs w:val="28"/>
              </w:rPr>
              <w:t xml:space="preserve">Gi¶i hai hÖ trªn ta ®­îc : NghiÖm cña hÖ lµ : </w:t>
            </w:r>
          </w:p>
          <w:p w:rsidR="008D3CA5" w:rsidRPr="008D3CA5" w:rsidRDefault="008D3CA5" w:rsidP="008D3CA5">
            <w:pPr>
              <w:spacing w:line="312" w:lineRule="auto"/>
              <w:ind w:left="720" w:firstLine="720"/>
              <w:rPr>
                <w:rFonts w:ascii=".VnTime" w:hAnsi=".VnTime"/>
                <w:sz w:val="28"/>
                <w:szCs w:val="28"/>
              </w:rPr>
            </w:pPr>
            <w:r w:rsidRPr="008D3CA5">
              <w:rPr>
                <w:rFonts w:ascii=".VnTime" w:hAnsi=".VnTime"/>
                <w:sz w:val="28"/>
                <w:szCs w:val="28"/>
              </w:rPr>
              <w:t xml:space="preserve">(3 ; 2) ; (-4 ; 2) ; (3 ; -3) ; (-4 ; -3) vµ c¸c ho¸n vÞ.         </w:t>
            </w:r>
          </w:p>
          <w:p w:rsidR="008D3CA5" w:rsidRPr="008D3CA5" w:rsidRDefault="008D3CA5" w:rsidP="008D3CA5">
            <w:pPr>
              <w:spacing w:line="312" w:lineRule="auto"/>
              <w:rPr>
                <w:rFonts w:ascii=".VnTime" w:hAnsi=".VnTime"/>
                <w:sz w:val="28"/>
                <w:szCs w:val="28"/>
              </w:rPr>
            </w:pPr>
            <w:r w:rsidRPr="008D3CA5">
              <w:rPr>
                <w:rFonts w:ascii=".VnTime" w:hAnsi=".VnTime"/>
                <w:b/>
                <w:i/>
                <w:sz w:val="28"/>
                <w:szCs w:val="28"/>
              </w:rPr>
              <w:t xml:space="preserve">       </w:t>
            </w:r>
            <w:r w:rsidRPr="008D3CA5">
              <w:rPr>
                <w:rFonts w:ascii=".VnTime" w:hAnsi=".VnTime"/>
                <w:b/>
                <w:i/>
                <w:sz w:val="28"/>
                <w:szCs w:val="28"/>
                <w:u w:val="single"/>
              </w:rPr>
              <w:t xml:space="preserve"> Bµi 4</w:t>
            </w:r>
            <w:r w:rsidRPr="008D3CA5">
              <w:rPr>
                <w:rFonts w:ascii=".VnTime" w:hAnsi=".VnTime"/>
                <w:b/>
                <w:i/>
                <w:sz w:val="28"/>
                <w:szCs w:val="28"/>
              </w:rPr>
              <w:t>.</w:t>
            </w:r>
            <w:r w:rsidRPr="008D3CA5">
              <w:rPr>
                <w:rFonts w:ascii=".VnTime" w:hAnsi=".VnTime"/>
                <w:sz w:val="28"/>
                <w:szCs w:val="28"/>
              </w:rPr>
              <w:t xml:space="preserve"> a.Ta cã CA = CM;  DB  = DM                                                                   </w:t>
            </w:r>
          </w:p>
          <w:p w:rsidR="008D3CA5" w:rsidRPr="008D3CA5" w:rsidRDefault="008D3CA5" w:rsidP="008D3CA5">
            <w:pPr>
              <w:spacing w:line="312" w:lineRule="auto"/>
              <w:rPr>
                <w:rFonts w:ascii=".VnTime" w:hAnsi=".VnTime"/>
                <w:sz w:val="28"/>
                <w:szCs w:val="28"/>
              </w:rPr>
            </w:pPr>
            <w:r w:rsidRPr="008D3CA5">
              <w:rPr>
                <w:rFonts w:ascii=".VnTime" w:hAnsi=".VnTime"/>
                <w:sz w:val="28"/>
                <w:szCs w:val="28"/>
              </w:rPr>
              <w:t xml:space="preserve">C¸c tia OC vµ OD lµ ph©n gi¸c cña hai gãc AOM vµ MOB nªn OC  </w:t>
            </w:r>
            <w:r w:rsidRPr="008D3CA5">
              <w:rPr>
                <w:rFonts w:ascii=".VnTime" w:hAnsi=".VnTime"/>
                <w:position w:val="-4"/>
                <w:sz w:val="28"/>
                <w:szCs w:val="28"/>
              </w:rPr>
              <w:object w:dxaOrig="240" w:dyaOrig="260">
                <v:shape id="_x0000_i2922" type="#_x0000_t75" style="width:12pt;height:12.75pt" o:ole="">
                  <v:imagedata r:id="rId2796" o:title=""/>
                </v:shape>
                <o:OLEObject Type="Embed" ProgID="Equation.DSMT4" ShapeID="_x0000_i2922" DrawAspect="Content" ObjectID="_1586711921" r:id="rId2797"/>
              </w:object>
            </w:r>
            <w:r w:rsidRPr="008D3CA5">
              <w:rPr>
                <w:rFonts w:ascii=".VnTime" w:hAnsi=".VnTime"/>
                <w:sz w:val="28"/>
                <w:szCs w:val="28"/>
              </w:rPr>
              <w:t xml:space="preserve"> OD</w:t>
            </w:r>
          </w:p>
          <w:p w:rsidR="008D3CA5" w:rsidRPr="008D3CA5" w:rsidRDefault="008D3CA5" w:rsidP="008D3CA5">
            <w:pPr>
              <w:spacing w:line="312" w:lineRule="auto"/>
              <w:rPr>
                <w:rFonts w:ascii=".VnTime" w:hAnsi=".VnTime"/>
                <w:sz w:val="28"/>
                <w:szCs w:val="28"/>
              </w:rPr>
            </w:pPr>
            <w:r w:rsidRPr="008D3CA5">
              <w:rPr>
                <w:rFonts w:ascii=".VnTime" w:hAnsi=".VnTime"/>
                <w:sz w:val="28"/>
                <w:szCs w:val="28"/>
              </w:rPr>
              <w:t>Tam gi¸c COD vu«ng ®Ønh O, OM lµ ®­êng cao thuéc c¹nh huyÒn CD nªn :</w:t>
            </w:r>
          </w:p>
          <w:p w:rsidR="008D3CA5" w:rsidRPr="008D3CA5" w:rsidRDefault="008D3CA5" w:rsidP="008D3CA5">
            <w:pPr>
              <w:spacing w:line="312" w:lineRule="auto"/>
              <w:rPr>
                <w:rFonts w:ascii=".VnTime" w:hAnsi=".VnTime"/>
                <w:sz w:val="28"/>
                <w:szCs w:val="28"/>
              </w:rPr>
            </w:pPr>
            <w:r w:rsidRPr="008D3CA5">
              <w:rPr>
                <w:rFonts w:ascii=".VnTime" w:hAnsi=".VnTime"/>
                <w:sz w:val="28"/>
                <w:szCs w:val="28"/>
              </w:rPr>
              <w:t>MO</w:t>
            </w:r>
            <w:r w:rsidRPr="008D3CA5">
              <w:rPr>
                <w:rFonts w:ascii=".VnTime" w:hAnsi=".VnTime"/>
                <w:sz w:val="28"/>
                <w:szCs w:val="28"/>
                <w:vertAlign w:val="superscript"/>
              </w:rPr>
              <w:t>2</w:t>
            </w:r>
            <w:r w:rsidRPr="008D3CA5">
              <w:rPr>
                <w:rFonts w:ascii=".VnTime" w:hAnsi=".VnTime"/>
                <w:sz w:val="28"/>
                <w:szCs w:val="28"/>
              </w:rPr>
              <w:t xml:space="preserve">  = CM . MD                                                                                </w:t>
            </w:r>
          </w:p>
          <w:p w:rsidR="008D3CA5" w:rsidRPr="008D3CA5" w:rsidRDefault="008D3CA5" w:rsidP="008D3CA5">
            <w:pPr>
              <w:spacing w:line="312" w:lineRule="auto"/>
              <w:rPr>
                <w:rFonts w:ascii=".VnTime" w:hAnsi=".VnTime"/>
                <w:sz w:val="28"/>
                <w:szCs w:val="28"/>
              </w:rPr>
            </w:pPr>
            <w:r w:rsidRPr="008D3CA5">
              <w:rPr>
                <w:rFonts w:ascii=".VnTime" w:hAnsi=".VnTime"/>
                <w:position w:val="-6"/>
                <w:sz w:val="28"/>
                <w:szCs w:val="28"/>
              </w:rPr>
              <w:object w:dxaOrig="300" w:dyaOrig="240">
                <v:shape id="_x0000_i2923" type="#_x0000_t75" style="width:15pt;height:12pt" o:ole="">
                  <v:imagedata r:id="rId2798" o:title=""/>
                </v:shape>
                <o:OLEObject Type="Embed" ProgID="Equation.DSMT4" ShapeID="_x0000_i2923" DrawAspect="Content" ObjectID="_1586711922" r:id="rId2799"/>
              </w:object>
            </w:r>
            <w:r w:rsidRPr="008D3CA5">
              <w:rPr>
                <w:rFonts w:ascii=".VnTime" w:hAnsi=".VnTime"/>
                <w:sz w:val="28"/>
                <w:szCs w:val="28"/>
              </w:rPr>
              <w:t>R</w:t>
            </w:r>
            <w:r w:rsidRPr="008D3CA5">
              <w:rPr>
                <w:rFonts w:ascii=".VnTime" w:hAnsi=".VnTime"/>
                <w:sz w:val="28"/>
                <w:szCs w:val="28"/>
                <w:vertAlign w:val="superscript"/>
              </w:rPr>
              <w:t>2</w:t>
            </w:r>
            <w:r w:rsidRPr="008D3CA5">
              <w:rPr>
                <w:rFonts w:ascii=".VnTime" w:hAnsi=".VnTime"/>
                <w:sz w:val="28"/>
                <w:szCs w:val="28"/>
              </w:rPr>
              <w:t xml:space="preserve"> = AC . BD                                                                                 </w:t>
            </w:r>
          </w:p>
          <w:p w:rsidR="008D3CA5" w:rsidRPr="008D3CA5" w:rsidRDefault="008D3CA5" w:rsidP="008D3CA5">
            <w:pPr>
              <w:spacing w:line="312" w:lineRule="auto"/>
              <w:ind w:firstLine="720"/>
              <w:rPr>
                <w:rFonts w:ascii=".VnTime" w:hAnsi=".VnTime"/>
                <w:sz w:val="28"/>
                <w:szCs w:val="28"/>
              </w:rPr>
            </w:pPr>
            <w:r w:rsidRPr="008D3CA5">
              <w:rPr>
                <w:rFonts w:ascii=".VnTime" w:hAnsi=".VnTime"/>
                <w:noProof/>
                <w:sz w:val="28"/>
                <w:szCs w:val="28"/>
                <w:lang w:val="en-US"/>
              </w:rPr>
              <mc:AlternateContent>
                <mc:Choice Requires="wpg">
                  <w:drawing>
                    <wp:anchor distT="0" distB="0" distL="114300" distR="114300" simplePos="0" relativeHeight="251691008" behindDoc="0" locked="0" layoutInCell="1" allowOverlap="1" wp14:anchorId="514CBC6D" wp14:editId="07E593A4">
                      <wp:simplePos x="0" y="0"/>
                      <wp:positionH relativeFrom="column">
                        <wp:posOffset>3826510</wp:posOffset>
                      </wp:positionH>
                      <wp:positionV relativeFrom="paragraph">
                        <wp:posOffset>-342900</wp:posOffset>
                      </wp:positionV>
                      <wp:extent cx="2214880" cy="2286000"/>
                      <wp:effectExtent l="0" t="0" r="0" b="0"/>
                      <wp:wrapNone/>
                      <wp:docPr id="1258" name="Group 1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14880" cy="2286000"/>
                                <a:chOff x="3009" y="1674"/>
                                <a:chExt cx="3488" cy="3600"/>
                              </a:xfrm>
                            </wpg:grpSpPr>
                            <wps:wsp>
                              <wps:cNvPr id="1259" name="AutoShape 1520"/>
                              <wps:cNvSpPr>
                                <a:spLocks noChangeAspect="1" noChangeArrowheads="1" noTextEdit="1"/>
                              </wps:cNvSpPr>
                              <wps:spPr bwMode="auto">
                                <a:xfrm>
                                  <a:off x="3009" y="1674"/>
                                  <a:ext cx="3488"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60" name="Rectangle 1521"/>
                              <wps:cNvSpPr>
                                <a:spLocks noChangeArrowheads="1"/>
                              </wps:cNvSpPr>
                              <wps:spPr bwMode="auto">
                                <a:xfrm>
                                  <a:off x="4603" y="3939"/>
                                  <a:ext cx="187"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167AB2" w:rsidRDefault="008D3CA5" w:rsidP="008D3CA5">
                                    <w:pPr>
                                      <w:rPr>
                                        <w:sz w:val="24"/>
                                      </w:rPr>
                                    </w:pPr>
                                    <w:r w:rsidRPr="00167AB2">
                                      <w:rPr>
                                        <w:rFonts w:ascii=".VnArialH" w:hAnsi=".VnArialH" w:cs=".VnArialH"/>
                                        <w:color w:val="000000"/>
                                        <w:sz w:val="24"/>
                                      </w:rPr>
                                      <w:t>o</w:t>
                                    </w:r>
                                  </w:p>
                                </w:txbxContent>
                              </wps:txbx>
                              <wps:bodyPr rot="0" vert="horz" wrap="none" lIns="0" tIns="0" rIns="0" bIns="0" anchor="t" anchorCtr="0" upright="1">
                                <a:spAutoFit/>
                              </wps:bodyPr>
                            </wps:wsp>
                            <wps:wsp>
                              <wps:cNvPr id="1263" name="Rectangle 1522"/>
                              <wps:cNvSpPr>
                                <a:spLocks noChangeArrowheads="1"/>
                              </wps:cNvSpPr>
                              <wps:spPr bwMode="auto">
                                <a:xfrm>
                                  <a:off x="4145" y="3940"/>
                                  <a:ext cx="174"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167AB2" w:rsidRDefault="008D3CA5" w:rsidP="008D3CA5">
                                    <w:pPr>
                                      <w:rPr>
                                        <w:sz w:val="24"/>
                                      </w:rPr>
                                    </w:pPr>
                                    <w:r w:rsidRPr="00167AB2">
                                      <w:rPr>
                                        <w:rFonts w:ascii=".VnArialH" w:hAnsi=".VnArialH" w:cs=".VnArialH"/>
                                        <w:color w:val="000000"/>
                                        <w:sz w:val="24"/>
                                      </w:rPr>
                                      <w:t>h</w:t>
                                    </w:r>
                                  </w:p>
                                </w:txbxContent>
                              </wps:txbx>
                              <wps:bodyPr rot="0" vert="horz" wrap="none" lIns="0" tIns="0" rIns="0" bIns="0" anchor="t" anchorCtr="0" upright="1">
                                <a:spAutoFit/>
                              </wps:bodyPr>
                            </wps:wsp>
                            <wps:wsp>
                              <wps:cNvPr id="1264" name="Rectangle 1523"/>
                              <wps:cNvSpPr>
                                <a:spLocks noChangeArrowheads="1"/>
                              </wps:cNvSpPr>
                              <wps:spPr bwMode="auto">
                                <a:xfrm>
                                  <a:off x="5911" y="2015"/>
                                  <a:ext cx="174"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CA7452" w:rsidRDefault="008D3CA5" w:rsidP="008D3CA5">
                                    <w:pPr>
                                      <w:rPr>
                                        <w:sz w:val="24"/>
                                      </w:rPr>
                                    </w:pPr>
                                    <w:r w:rsidRPr="00CA7452">
                                      <w:rPr>
                                        <w:rFonts w:ascii=".VnArialH" w:hAnsi=".VnArialH" w:cs=".VnArialH"/>
                                        <w:color w:val="000000"/>
                                        <w:sz w:val="24"/>
                                      </w:rPr>
                                      <w:t>d</w:t>
                                    </w:r>
                                  </w:p>
                                </w:txbxContent>
                              </wps:txbx>
                              <wps:bodyPr rot="0" vert="horz" wrap="none" lIns="0" tIns="0" rIns="0" bIns="0" anchor="t" anchorCtr="0" upright="1">
                                <a:spAutoFit/>
                              </wps:bodyPr>
                            </wps:wsp>
                            <wps:wsp>
                              <wps:cNvPr id="1265" name="Rectangle 1524"/>
                              <wps:cNvSpPr>
                                <a:spLocks noChangeArrowheads="1"/>
                              </wps:cNvSpPr>
                              <wps:spPr bwMode="auto">
                                <a:xfrm>
                                  <a:off x="3228" y="2937"/>
                                  <a:ext cx="174"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CA7452" w:rsidRDefault="008D3CA5" w:rsidP="008D3CA5">
                                    <w:pPr>
                                      <w:rPr>
                                        <w:sz w:val="24"/>
                                      </w:rPr>
                                    </w:pPr>
                                    <w:r w:rsidRPr="00CA7452">
                                      <w:rPr>
                                        <w:rFonts w:ascii=".VnArialH" w:hAnsi=".VnArialH" w:cs=".VnArialH"/>
                                        <w:color w:val="000000"/>
                                        <w:sz w:val="24"/>
                                      </w:rPr>
                                      <w:t>c</w:t>
                                    </w:r>
                                  </w:p>
                                </w:txbxContent>
                              </wps:txbx>
                              <wps:bodyPr rot="0" vert="horz" wrap="none" lIns="0" tIns="0" rIns="0" bIns="0" anchor="t" anchorCtr="0" upright="1">
                                <a:spAutoFit/>
                              </wps:bodyPr>
                            </wps:wsp>
                            <wps:wsp>
                              <wps:cNvPr id="1266" name="Rectangle 1525"/>
                              <wps:cNvSpPr>
                                <a:spLocks noChangeArrowheads="1"/>
                              </wps:cNvSpPr>
                              <wps:spPr bwMode="auto">
                                <a:xfrm>
                                  <a:off x="4130" y="2475"/>
                                  <a:ext cx="200"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CA7452" w:rsidRDefault="008D3CA5" w:rsidP="008D3CA5">
                                    <w:pPr>
                                      <w:rPr>
                                        <w:sz w:val="24"/>
                                      </w:rPr>
                                    </w:pPr>
                                    <w:r w:rsidRPr="00CA7452">
                                      <w:rPr>
                                        <w:rFonts w:ascii=".VnArialH" w:hAnsi=".VnArialH" w:cs=".VnArialH"/>
                                        <w:color w:val="000000"/>
                                        <w:sz w:val="24"/>
                                      </w:rPr>
                                      <w:t>m</w:t>
                                    </w:r>
                                  </w:p>
                                </w:txbxContent>
                              </wps:txbx>
                              <wps:bodyPr rot="0" vert="horz" wrap="none" lIns="0" tIns="0" rIns="0" bIns="0" anchor="t" anchorCtr="0" upright="1">
                                <a:spAutoFit/>
                              </wps:bodyPr>
                            </wps:wsp>
                            <wps:wsp>
                              <wps:cNvPr id="1267" name="Rectangle 1526"/>
                              <wps:cNvSpPr>
                                <a:spLocks noChangeArrowheads="1"/>
                              </wps:cNvSpPr>
                              <wps:spPr bwMode="auto">
                                <a:xfrm>
                                  <a:off x="5951" y="3799"/>
                                  <a:ext cx="161"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CA7452" w:rsidRDefault="008D3CA5" w:rsidP="008D3CA5">
                                    <w:pPr>
                                      <w:rPr>
                                        <w:sz w:val="24"/>
                                      </w:rPr>
                                    </w:pPr>
                                    <w:r w:rsidRPr="00CA7452">
                                      <w:rPr>
                                        <w:rFonts w:ascii=".VnArialH" w:hAnsi=".VnArialH" w:cs=".VnArialH"/>
                                        <w:color w:val="000000"/>
                                        <w:sz w:val="24"/>
                                      </w:rPr>
                                      <w:t>b</w:t>
                                    </w:r>
                                  </w:p>
                                </w:txbxContent>
                              </wps:txbx>
                              <wps:bodyPr rot="0" vert="horz" wrap="none" lIns="0" tIns="0" rIns="0" bIns="0" anchor="t" anchorCtr="0" upright="1">
                                <a:spAutoFit/>
                              </wps:bodyPr>
                            </wps:wsp>
                            <wps:wsp>
                              <wps:cNvPr id="1268" name="Rectangle 1527"/>
                              <wps:cNvSpPr>
                                <a:spLocks noChangeArrowheads="1"/>
                              </wps:cNvSpPr>
                              <wps:spPr bwMode="auto">
                                <a:xfrm>
                                  <a:off x="3267" y="3806"/>
                                  <a:ext cx="161"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Pr="00167AB2" w:rsidRDefault="008D3CA5" w:rsidP="008D3CA5">
                                    <w:pPr>
                                      <w:rPr>
                                        <w:sz w:val="24"/>
                                      </w:rPr>
                                    </w:pPr>
                                    <w:r w:rsidRPr="00167AB2">
                                      <w:rPr>
                                        <w:rFonts w:ascii=".VnArialH" w:hAnsi=".VnArialH" w:cs=".VnArialH"/>
                                        <w:color w:val="000000"/>
                                        <w:sz w:val="24"/>
                                      </w:rPr>
                                      <w:t>a</w:t>
                                    </w:r>
                                  </w:p>
                                </w:txbxContent>
                              </wps:txbx>
                              <wps:bodyPr rot="0" vert="horz" wrap="none" lIns="0" tIns="0" rIns="0" bIns="0" anchor="t" anchorCtr="0" upright="1">
                                <a:spAutoFit/>
                              </wps:bodyPr>
                            </wps:wsp>
                            <wps:wsp>
                              <wps:cNvPr id="1269" name="Line 1528"/>
                              <wps:cNvCnPr/>
                              <wps:spPr bwMode="auto">
                                <a:xfrm>
                                  <a:off x="5732" y="3830"/>
                                  <a:ext cx="113"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70" name="Line 1529"/>
                              <wps:cNvCnPr/>
                              <wps:spPr bwMode="auto">
                                <a:xfrm flipV="1">
                                  <a:off x="5732" y="3830"/>
                                  <a:ext cx="1" cy="7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71" name="Line 1530"/>
                              <wps:cNvCnPr/>
                              <wps:spPr bwMode="auto">
                                <a:xfrm flipV="1">
                                  <a:off x="3556" y="3830"/>
                                  <a:ext cx="1" cy="9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72" name="Line 1531"/>
                              <wps:cNvCnPr/>
                              <wps:spPr bwMode="auto">
                                <a:xfrm>
                                  <a:off x="3454" y="3830"/>
                                  <a:ext cx="10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73" name="Line 1532"/>
                              <wps:cNvCnPr/>
                              <wps:spPr bwMode="auto">
                                <a:xfrm>
                                  <a:off x="4616" y="3761"/>
                                  <a:ext cx="88" cy="6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74" name="Line 1533"/>
                              <wps:cNvCnPr/>
                              <wps:spPr bwMode="auto">
                                <a:xfrm flipV="1">
                                  <a:off x="4553" y="3761"/>
                                  <a:ext cx="63" cy="8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75" name="Line 1534"/>
                              <wps:cNvCnPr/>
                              <wps:spPr bwMode="auto">
                                <a:xfrm flipV="1">
                                  <a:off x="4642" y="2203"/>
                                  <a:ext cx="1203" cy="171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76" name="Line 1535"/>
                              <wps:cNvCnPr/>
                              <wps:spPr bwMode="auto">
                                <a:xfrm>
                                  <a:off x="4319" y="3830"/>
                                  <a:ext cx="1" cy="9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77" name="Line 1536"/>
                              <wps:cNvCnPr/>
                              <wps:spPr bwMode="auto">
                                <a:xfrm>
                                  <a:off x="4234" y="3830"/>
                                  <a:ext cx="85"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78" name="Line 1537"/>
                              <wps:cNvCnPr/>
                              <wps:spPr bwMode="auto">
                                <a:xfrm>
                                  <a:off x="3438" y="3922"/>
                                  <a:ext cx="2407"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79" name="Line 1538"/>
                              <wps:cNvCnPr/>
                              <wps:spPr bwMode="auto">
                                <a:xfrm>
                                  <a:off x="4234" y="2794"/>
                                  <a:ext cx="1611" cy="112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418" name="Line 1539"/>
                              <wps:cNvCnPr/>
                              <wps:spPr bwMode="auto">
                                <a:xfrm flipH="1">
                                  <a:off x="4234" y="2789"/>
                                  <a:ext cx="3" cy="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481" name="Line 1540"/>
                              <wps:cNvCnPr/>
                              <wps:spPr bwMode="auto">
                                <a:xfrm flipV="1">
                                  <a:off x="3438" y="2789"/>
                                  <a:ext cx="799" cy="113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92" name="Line 1541"/>
                              <wps:cNvCnPr/>
                              <wps:spPr bwMode="auto">
                                <a:xfrm flipV="1">
                                  <a:off x="4642" y="2203"/>
                                  <a:ext cx="1203" cy="171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93" name="Line 1542"/>
                              <wps:cNvCnPr/>
                              <wps:spPr bwMode="auto">
                                <a:xfrm>
                                  <a:off x="3438" y="3063"/>
                                  <a:ext cx="1204" cy="85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94" name="Line 1543"/>
                              <wps:cNvCnPr/>
                              <wps:spPr bwMode="auto">
                                <a:xfrm>
                                  <a:off x="4234" y="2779"/>
                                  <a:ext cx="1" cy="114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95" name="Line 1544"/>
                              <wps:cNvCnPr/>
                              <wps:spPr bwMode="auto">
                                <a:xfrm flipH="1" flipV="1">
                                  <a:off x="4234" y="2779"/>
                                  <a:ext cx="408" cy="114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96" name="Line 1545"/>
                              <wps:cNvCnPr/>
                              <wps:spPr bwMode="auto">
                                <a:xfrm flipV="1">
                                  <a:off x="3438" y="2203"/>
                                  <a:ext cx="2407" cy="86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97" name="Line 1546"/>
                              <wps:cNvCnPr/>
                              <wps:spPr bwMode="auto">
                                <a:xfrm>
                                  <a:off x="5845" y="3922"/>
                                  <a:ext cx="1" cy="105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98" name="Line 1547"/>
                              <wps:cNvCnPr/>
                              <wps:spPr bwMode="auto">
                                <a:xfrm flipV="1">
                                  <a:off x="5845" y="1889"/>
                                  <a:ext cx="1" cy="203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99" name="Line 1548"/>
                              <wps:cNvCnPr/>
                              <wps:spPr bwMode="auto">
                                <a:xfrm>
                                  <a:off x="3438" y="3922"/>
                                  <a:ext cx="1" cy="98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00" name="Line 1549"/>
                              <wps:cNvCnPr/>
                              <wps:spPr bwMode="auto">
                                <a:xfrm flipV="1">
                                  <a:off x="3438" y="2042"/>
                                  <a:ext cx="1" cy="188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01" name="Line 1550"/>
                              <wps:cNvCnPr/>
                              <wps:spPr bwMode="auto">
                                <a:xfrm>
                                  <a:off x="3438" y="3922"/>
                                  <a:ext cx="2407"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02" name="Line 1551"/>
                              <wps:cNvCnPr/>
                              <wps:spPr bwMode="auto">
                                <a:xfrm>
                                  <a:off x="4642" y="3922"/>
                                  <a:ext cx="1"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03" name="Freeform 1552"/>
                              <wps:cNvSpPr>
                                <a:spLocks/>
                              </wps:cNvSpPr>
                              <wps:spPr bwMode="auto">
                                <a:xfrm>
                                  <a:off x="3438" y="2719"/>
                                  <a:ext cx="2407" cy="2407"/>
                                </a:xfrm>
                                <a:custGeom>
                                  <a:avLst/>
                                  <a:gdLst>
                                    <a:gd name="T0" fmla="*/ 9620 w 9628"/>
                                    <a:gd name="T1" fmla="*/ 4543 h 9626"/>
                                    <a:gd name="T2" fmla="*/ 9560 w 9628"/>
                                    <a:gd name="T3" fmla="*/ 4006 h 9626"/>
                                    <a:gd name="T4" fmla="*/ 9440 w 9628"/>
                                    <a:gd name="T5" fmla="*/ 3480 h 9626"/>
                                    <a:gd name="T6" fmla="*/ 9262 w 9628"/>
                                    <a:gd name="T7" fmla="*/ 2971 h 9626"/>
                                    <a:gd name="T8" fmla="*/ 9027 w 9628"/>
                                    <a:gd name="T9" fmla="*/ 2484 h 9626"/>
                                    <a:gd name="T10" fmla="*/ 8740 w 9628"/>
                                    <a:gd name="T11" fmla="*/ 2027 h 9626"/>
                                    <a:gd name="T12" fmla="*/ 8404 w 9628"/>
                                    <a:gd name="T13" fmla="*/ 1606 h 9626"/>
                                    <a:gd name="T14" fmla="*/ 8022 w 9628"/>
                                    <a:gd name="T15" fmla="*/ 1224 h 9626"/>
                                    <a:gd name="T16" fmla="*/ 7600 w 9628"/>
                                    <a:gd name="T17" fmla="*/ 887 h 9626"/>
                                    <a:gd name="T18" fmla="*/ 7143 w 9628"/>
                                    <a:gd name="T19" fmla="*/ 599 h 9626"/>
                                    <a:gd name="T20" fmla="*/ 6656 w 9628"/>
                                    <a:gd name="T21" fmla="*/ 365 h 9626"/>
                                    <a:gd name="T22" fmla="*/ 6147 w 9628"/>
                                    <a:gd name="T23" fmla="*/ 187 h 9626"/>
                                    <a:gd name="T24" fmla="*/ 5620 w 9628"/>
                                    <a:gd name="T25" fmla="*/ 68 h 9626"/>
                                    <a:gd name="T26" fmla="*/ 5084 w 9628"/>
                                    <a:gd name="T27" fmla="*/ 6 h 9626"/>
                                    <a:gd name="T28" fmla="*/ 4544 w 9628"/>
                                    <a:gd name="T29" fmla="*/ 6 h 9626"/>
                                    <a:gd name="T30" fmla="*/ 4008 w 9628"/>
                                    <a:gd name="T31" fmla="*/ 68 h 9626"/>
                                    <a:gd name="T32" fmla="*/ 3482 w 9628"/>
                                    <a:gd name="T33" fmla="*/ 187 h 9626"/>
                                    <a:gd name="T34" fmla="*/ 2972 w 9628"/>
                                    <a:gd name="T35" fmla="*/ 365 h 9626"/>
                                    <a:gd name="T36" fmla="*/ 2486 w 9628"/>
                                    <a:gd name="T37" fmla="*/ 599 h 9626"/>
                                    <a:gd name="T38" fmla="*/ 2029 w 9628"/>
                                    <a:gd name="T39" fmla="*/ 887 h 9626"/>
                                    <a:gd name="T40" fmla="*/ 1606 w 9628"/>
                                    <a:gd name="T41" fmla="*/ 1224 h 9626"/>
                                    <a:gd name="T42" fmla="*/ 1225 w 9628"/>
                                    <a:gd name="T43" fmla="*/ 1606 h 9626"/>
                                    <a:gd name="T44" fmla="*/ 888 w 9628"/>
                                    <a:gd name="T45" fmla="*/ 2027 h 9626"/>
                                    <a:gd name="T46" fmla="*/ 601 w 9628"/>
                                    <a:gd name="T47" fmla="*/ 2484 h 9626"/>
                                    <a:gd name="T48" fmla="*/ 366 w 9628"/>
                                    <a:gd name="T49" fmla="*/ 2971 h 9626"/>
                                    <a:gd name="T50" fmla="*/ 188 w 9628"/>
                                    <a:gd name="T51" fmla="*/ 3480 h 9626"/>
                                    <a:gd name="T52" fmla="*/ 68 w 9628"/>
                                    <a:gd name="T53" fmla="*/ 4006 h 9626"/>
                                    <a:gd name="T54" fmla="*/ 7 w 9628"/>
                                    <a:gd name="T55" fmla="*/ 4543 h 9626"/>
                                    <a:gd name="T56" fmla="*/ 7 w 9628"/>
                                    <a:gd name="T57" fmla="*/ 5083 h 9626"/>
                                    <a:gd name="T58" fmla="*/ 68 w 9628"/>
                                    <a:gd name="T59" fmla="*/ 5619 h 9626"/>
                                    <a:gd name="T60" fmla="*/ 188 w 9628"/>
                                    <a:gd name="T61" fmla="*/ 6145 h 9626"/>
                                    <a:gd name="T62" fmla="*/ 366 w 9628"/>
                                    <a:gd name="T63" fmla="*/ 6655 h 9626"/>
                                    <a:gd name="T64" fmla="*/ 601 w 9628"/>
                                    <a:gd name="T65" fmla="*/ 7141 h 9626"/>
                                    <a:gd name="T66" fmla="*/ 888 w 9628"/>
                                    <a:gd name="T67" fmla="*/ 7598 h 9626"/>
                                    <a:gd name="T68" fmla="*/ 1225 w 9628"/>
                                    <a:gd name="T69" fmla="*/ 8020 h 9626"/>
                                    <a:gd name="T70" fmla="*/ 1606 w 9628"/>
                                    <a:gd name="T71" fmla="*/ 8402 h 9626"/>
                                    <a:gd name="T72" fmla="*/ 2029 w 9628"/>
                                    <a:gd name="T73" fmla="*/ 8738 h 9626"/>
                                    <a:gd name="T74" fmla="*/ 2486 w 9628"/>
                                    <a:gd name="T75" fmla="*/ 9026 h 9626"/>
                                    <a:gd name="T76" fmla="*/ 2972 w 9628"/>
                                    <a:gd name="T77" fmla="*/ 9259 h 9626"/>
                                    <a:gd name="T78" fmla="*/ 3482 w 9628"/>
                                    <a:gd name="T79" fmla="*/ 9438 h 9626"/>
                                    <a:gd name="T80" fmla="*/ 4008 w 9628"/>
                                    <a:gd name="T81" fmla="*/ 9558 h 9626"/>
                                    <a:gd name="T82" fmla="*/ 4544 w 9628"/>
                                    <a:gd name="T83" fmla="*/ 9618 h 9626"/>
                                    <a:gd name="T84" fmla="*/ 5084 w 9628"/>
                                    <a:gd name="T85" fmla="*/ 9618 h 9626"/>
                                    <a:gd name="T86" fmla="*/ 5620 w 9628"/>
                                    <a:gd name="T87" fmla="*/ 9558 h 9626"/>
                                    <a:gd name="T88" fmla="*/ 6147 w 9628"/>
                                    <a:gd name="T89" fmla="*/ 9438 h 9626"/>
                                    <a:gd name="T90" fmla="*/ 6656 w 9628"/>
                                    <a:gd name="T91" fmla="*/ 9259 h 9626"/>
                                    <a:gd name="T92" fmla="*/ 7143 w 9628"/>
                                    <a:gd name="T93" fmla="*/ 9026 h 9626"/>
                                    <a:gd name="T94" fmla="*/ 7600 w 9628"/>
                                    <a:gd name="T95" fmla="*/ 8738 h 9626"/>
                                    <a:gd name="T96" fmla="*/ 8022 w 9628"/>
                                    <a:gd name="T97" fmla="*/ 8402 h 9626"/>
                                    <a:gd name="T98" fmla="*/ 8404 w 9628"/>
                                    <a:gd name="T99" fmla="*/ 8020 h 9626"/>
                                    <a:gd name="T100" fmla="*/ 8740 w 9628"/>
                                    <a:gd name="T101" fmla="*/ 7598 h 9626"/>
                                    <a:gd name="T102" fmla="*/ 9027 w 9628"/>
                                    <a:gd name="T103" fmla="*/ 7141 h 9626"/>
                                    <a:gd name="T104" fmla="*/ 9262 w 9628"/>
                                    <a:gd name="T105" fmla="*/ 6655 h 9626"/>
                                    <a:gd name="T106" fmla="*/ 9440 w 9628"/>
                                    <a:gd name="T107" fmla="*/ 6145 h 9626"/>
                                    <a:gd name="T108" fmla="*/ 9560 w 9628"/>
                                    <a:gd name="T109" fmla="*/ 5619 h 9626"/>
                                    <a:gd name="T110" fmla="*/ 9620 w 9628"/>
                                    <a:gd name="T111" fmla="*/ 5083 h 96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628" h="9626">
                                      <a:moveTo>
                                        <a:pt x="9628" y="4812"/>
                                      </a:moveTo>
                                      <a:lnTo>
                                        <a:pt x="9620" y="4543"/>
                                      </a:lnTo>
                                      <a:lnTo>
                                        <a:pt x="9598" y="4274"/>
                                      </a:lnTo>
                                      <a:lnTo>
                                        <a:pt x="9560" y="4006"/>
                                      </a:lnTo>
                                      <a:lnTo>
                                        <a:pt x="9508" y="3741"/>
                                      </a:lnTo>
                                      <a:lnTo>
                                        <a:pt x="9440" y="3480"/>
                                      </a:lnTo>
                                      <a:lnTo>
                                        <a:pt x="9358" y="3223"/>
                                      </a:lnTo>
                                      <a:lnTo>
                                        <a:pt x="9262" y="2971"/>
                                      </a:lnTo>
                                      <a:lnTo>
                                        <a:pt x="9151" y="2725"/>
                                      </a:lnTo>
                                      <a:lnTo>
                                        <a:pt x="9027" y="2484"/>
                                      </a:lnTo>
                                      <a:lnTo>
                                        <a:pt x="8890" y="2252"/>
                                      </a:lnTo>
                                      <a:lnTo>
                                        <a:pt x="8740" y="2027"/>
                                      </a:lnTo>
                                      <a:lnTo>
                                        <a:pt x="8578" y="1811"/>
                                      </a:lnTo>
                                      <a:lnTo>
                                        <a:pt x="8404" y="1606"/>
                                      </a:lnTo>
                                      <a:lnTo>
                                        <a:pt x="8219" y="1409"/>
                                      </a:lnTo>
                                      <a:lnTo>
                                        <a:pt x="8022" y="1224"/>
                                      </a:lnTo>
                                      <a:lnTo>
                                        <a:pt x="7816" y="1049"/>
                                      </a:lnTo>
                                      <a:lnTo>
                                        <a:pt x="7600" y="887"/>
                                      </a:lnTo>
                                      <a:lnTo>
                                        <a:pt x="7375" y="737"/>
                                      </a:lnTo>
                                      <a:lnTo>
                                        <a:pt x="7143" y="599"/>
                                      </a:lnTo>
                                      <a:lnTo>
                                        <a:pt x="6903" y="476"/>
                                      </a:lnTo>
                                      <a:lnTo>
                                        <a:pt x="6656" y="365"/>
                                      </a:lnTo>
                                      <a:lnTo>
                                        <a:pt x="6404" y="269"/>
                                      </a:lnTo>
                                      <a:lnTo>
                                        <a:pt x="6147" y="187"/>
                                      </a:lnTo>
                                      <a:lnTo>
                                        <a:pt x="5885" y="120"/>
                                      </a:lnTo>
                                      <a:lnTo>
                                        <a:pt x="5620" y="68"/>
                                      </a:lnTo>
                                      <a:lnTo>
                                        <a:pt x="5353" y="29"/>
                                      </a:lnTo>
                                      <a:lnTo>
                                        <a:pt x="5084" y="6"/>
                                      </a:lnTo>
                                      <a:lnTo>
                                        <a:pt x="4814" y="0"/>
                                      </a:lnTo>
                                      <a:lnTo>
                                        <a:pt x="4544" y="6"/>
                                      </a:lnTo>
                                      <a:lnTo>
                                        <a:pt x="4275" y="29"/>
                                      </a:lnTo>
                                      <a:lnTo>
                                        <a:pt x="4008" y="68"/>
                                      </a:lnTo>
                                      <a:lnTo>
                                        <a:pt x="3743" y="120"/>
                                      </a:lnTo>
                                      <a:lnTo>
                                        <a:pt x="3482" y="187"/>
                                      </a:lnTo>
                                      <a:lnTo>
                                        <a:pt x="3224" y="269"/>
                                      </a:lnTo>
                                      <a:lnTo>
                                        <a:pt x="2972" y="365"/>
                                      </a:lnTo>
                                      <a:lnTo>
                                        <a:pt x="2726" y="476"/>
                                      </a:lnTo>
                                      <a:lnTo>
                                        <a:pt x="2486" y="599"/>
                                      </a:lnTo>
                                      <a:lnTo>
                                        <a:pt x="2253" y="737"/>
                                      </a:lnTo>
                                      <a:lnTo>
                                        <a:pt x="2029" y="887"/>
                                      </a:lnTo>
                                      <a:lnTo>
                                        <a:pt x="1813" y="1049"/>
                                      </a:lnTo>
                                      <a:lnTo>
                                        <a:pt x="1606" y="1224"/>
                                      </a:lnTo>
                                      <a:lnTo>
                                        <a:pt x="1410" y="1409"/>
                                      </a:lnTo>
                                      <a:lnTo>
                                        <a:pt x="1225" y="1606"/>
                                      </a:lnTo>
                                      <a:lnTo>
                                        <a:pt x="1051" y="1811"/>
                                      </a:lnTo>
                                      <a:lnTo>
                                        <a:pt x="888" y="2027"/>
                                      </a:lnTo>
                                      <a:lnTo>
                                        <a:pt x="738" y="2252"/>
                                      </a:lnTo>
                                      <a:lnTo>
                                        <a:pt x="601" y="2484"/>
                                      </a:lnTo>
                                      <a:lnTo>
                                        <a:pt x="477" y="2725"/>
                                      </a:lnTo>
                                      <a:lnTo>
                                        <a:pt x="366" y="2971"/>
                                      </a:lnTo>
                                      <a:lnTo>
                                        <a:pt x="270" y="3223"/>
                                      </a:lnTo>
                                      <a:lnTo>
                                        <a:pt x="188" y="3480"/>
                                      </a:lnTo>
                                      <a:lnTo>
                                        <a:pt x="121" y="3741"/>
                                      </a:lnTo>
                                      <a:lnTo>
                                        <a:pt x="68" y="4006"/>
                                      </a:lnTo>
                                      <a:lnTo>
                                        <a:pt x="30" y="4274"/>
                                      </a:lnTo>
                                      <a:lnTo>
                                        <a:pt x="7" y="4543"/>
                                      </a:lnTo>
                                      <a:lnTo>
                                        <a:pt x="0" y="4812"/>
                                      </a:lnTo>
                                      <a:lnTo>
                                        <a:pt x="7" y="5083"/>
                                      </a:lnTo>
                                      <a:lnTo>
                                        <a:pt x="30" y="5352"/>
                                      </a:lnTo>
                                      <a:lnTo>
                                        <a:pt x="68" y="5619"/>
                                      </a:lnTo>
                                      <a:lnTo>
                                        <a:pt x="121" y="5884"/>
                                      </a:lnTo>
                                      <a:lnTo>
                                        <a:pt x="188" y="6145"/>
                                      </a:lnTo>
                                      <a:lnTo>
                                        <a:pt x="270" y="6403"/>
                                      </a:lnTo>
                                      <a:lnTo>
                                        <a:pt x="366" y="6655"/>
                                      </a:lnTo>
                                      <a:lnTo>
                                        <a:pt x="477" y="6901"/>
                                      </a:lnTo>
                                      <a:lnTo>
                                        <a:pt x="601" y="7141"/>
                                      </a:lnTo>
                                      <a:lnTo>
                                        <a:pt x="738" y="7374"/>
                                      </a:lnTo>
                                      <a:lnTo>
                                        <a:pt x="888" y="7598"/>
                                      </a:lnTo>
                                      <a:lnTo>
                                        <a:pt x="1051" y="7813"/>
                                      </a:lnTo>
                                      <a:lnTo>
                                        <a:pt x="1225" y="8020"/>
                                      </a:lnTo>
                                      <a:lnTo>
                                        <a:pt x="1410" y="8217"/>
                                      </a:lnTo>
                                      <a:lnTo>
                                        <a:pt x="1606" y="8402"/>
                                      </a:lnTo>
                                      <a:lnTo>
                                        <a:pt x="1813" y="8576"/>
                                      </a:lnTo>
                                      <a:lnTo>
                                        <a:pt x="2029" y="8738"/>
                                      </a:lnTo>
                                      <a:lnTo>
                                        <a:pt x="2253" y="8888"/>
                                      </a:lnTo>
                                      <a:lnTo>
                                        <a:pt x="2486" y="9026"/>
                                      </a:lnTo>
                                      <a:lnTo>
                                        <a:pt x="2726" y="9149"/>
                                      </a:lnTo>
                                      <a:lnTo>
                                        <a:pt x="2972" y="9259"/>
                                      </a:lnTo>
                                      <a:lnTo>
                                        <a:pt x="3224" y="9356"/>
                                      </a:lnTo>
                                      <a:lnTo>
                                        <a:pt x="3482" y="9438"/>
                                      </a:lnTo>
                                      <a:lnTo>
                                        <a:pt x="3743" y="9505"/>
                                      </a:lnTo>
                                      <a:lnTo>
                                        <a:pt x="4008" y="9558"/>
                                      </a:lnTo>
                                      <a:lnTo>
                                        <a:pt x="4275" y="9596"/>
                                      </a:lnTo>
                                      <a:lnTo>
                                        <a:pt x="4544" y="9618"/>
                                      </a:lnTo>
                                      <a:lnTo>
                                        <a:pt x="4814" y="9626"/>
                                      </a:lnTo>
                                      <a:lnTo>
                                        <a:pt x="5084" y="9618"/>
                                      </a:lnTo>
                                      <a:lnTo>
                                        <a:pt x="5353" y="9596"/>
                                      </a:lnTo>
                                      <a:lnTo>
                                        <a:pt x="5620" y="9558"/>
                                      </a:lnTo>
                                      <a:lnTo>
                                        <a:pt x="5885" y="9505"/>
                                      </a:lnTo>
                                      <a:lnTo>
                                        <a:pt x="6147" y="9438"/>
                                      </a:lnTo>
                                      <a:lnTo>
                                        <a:pt x="6404" y="9356"/>
                                      </a:lnTo>
                                      <a:lnTo>
                                        <a:pt x="6656" y="9259"/>
                                      </a:lnTo>
                                      <a:lnTo>
                                        <a:pt x="6903" y="9149"/>
                                      </a:lnTo>
                                      <a:lnTo>
                                        <a:pt x="7143" y="9026"/>
                                      </a:lnTo>
                                      <a:lnTo>
                                        <a:pt x="7375" y="8888"/>
                                      </a:lnTo>
                                      <a:lnTo>
                                        <a:pt x="7600" y="8738"/>
                                      </a:lnTo>
                                      <a:lnTo>
                                        <a:pt x="7816" y="8576"/>
                                      </a:lnTo>
                                      <a:lnTo>
                                        <a:pt x="8022" y="8402"/>
                                      </a:lnTo>
                                      <a:lnTo>
                                        <a:pt x="8219" y="8217"/>
                                      </a:lnTo>
                                      <a:lnTo>
                                        <a:pt x="8404" y="8020"/>
                                      </a:lnTo>
                                      <a:lnTo>
                                        <a:pt x="8578" y="7813"/>
                                      </a:lnTo>
                                      <a:lnTo>
                                        <a:pt x="8740" y="7598"/>
                                      </a:lnTo>
                                      <a:lnTo>
                                        <a:pt x="8890" y="7374"/>
                                      </a:lnTo>
                                      <a:lnTo>
                                        <a:pt x="9027" y="7141"/>
                                      </a:lnTo>
                                      <a:lnTo>
                                        <a:pt x="9151" y="6901"/>
                                      </a:lnTo>
                                      <a:lnTo>
                                        <a:pt x="9262" y="6655"/>
                                      </a:lnTo>
                                      <a:lnTo>
                                        <a:pt x="9358" y="6403"/>
                                      </a:lnTo>
                                      <a:lnTo>
                                        <a:pt x="9440" y="6145"/>
                                      </a:lnTo>
                                      <a:lnTo>
                                        <a:pt x="9508" y="5884"/>
                                      </a:lnTo>
                                      <a:lnTo>
                                        <a:pt x="9560" y="5619"/>
                                      </a:lnTo>
                                      <a:lnTo>
                                        <a:pt x="9598" y="5352"/>
                                      </a:lnTo>
                                      <a:lnTo>
                                        <a:pt x="9620" y="5083"/>
                                      </a:lnTo>
                                      <a:lnTo>
                                        <a:pt x="9628" y="4812"/>
                                      </a:lnTo>
                                      <a:close/>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8" o:spid="_x0000_s1259" style="position:absolute;left:0;text-align:left;margin-left:301.3pt;margin-top:-27pt;width:174.4pt;height:180pt;z-index:251752448;mso-position-horizontal-relative:text;mso-position-vertical-relative:text" coordorigin="3009,1674" coordsize="3488,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">
                      <v:rect id="AutoShape 1520" o:spid="_x0000_s1260" style="position:absolute;left:3009;top:1674;width:3488;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MXP8QA&#10;AADdAAAADwAAAGRycy9kb3ducmV2LnhtbERPTWvCQBC9F/wPyxS8FN0oWGx0FRHEUAQxVs9DdkxC&#10;s7Mxu03iv3cLhd7m8T5nue5NJVpqXGlZwWQcgSDOrC45V/B13o3mIJxH1lhZJgUPcrBeDV6WGGvb&#10;8Yna1OcihLCLUUHhfR1L6bKCDLqxrYkDd7ONQR9gk0vdYBfCTSWnUfQuDZYcGgqsaVtQ9p3+GAVd&#10;dmyv58NeHt+uieV7ct+ml0+lhq/9ZgHCU+//xX/uRIf509kH/H4TTp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DFz/EAAAA3QAAAA8AAAAAAAAAAAAAAAAAmAIAAGRycy9k&#10;b3ducmV2LnhtbFBLBQYAAAAABAAEAPUAAACJAwAAAAA=&#10;" filled="f" stroked="f">
                        <o:lock v:ext="edit" aspectratio="t" text="t"/>
                      </v:rect>
                      <v:rect id="Rectangle 1521" o:spid="_x0000_s1261" style="position:absolute;left:4603;top:3939;width:187;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3gMMA&#10;AADdAAAADwAAAGRycy9kb3ducmV2LnhtbESPzWoDMQyE74W+g1Eht8bbPYSwiRNKIZCWXLLJA4i1&#10;9ofa8mK72e3bR4dAbhIzmvm03c/eqRvFNAQ28LEsQBE3wQ7cGbheDu9rUCkjW3SBycA/JdjvXl+2&#10;WNkw8Zlude6UhHCq0ECf81hpnZqePKZlGIlFa0P0mGWNnbYRJwn3TpdFsdIeB5aGHkf66qn5rf+8&#10;AX2pD9O6drEIP2V7ct/Hc0vBmMXb/LkBlWnOT/Pj+mgFv1wJ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U3gMMAAADdAAAADwAAAAAAAAAAAAAAAACYAgAAZHJzL2Rv&#10;d25yZXYueG1sUEsFBgAAAAAEAAQA9QAAAIgDAAAAAA==&#10;" filled="f" stroked="f">
                        <v:textbox style="mso-fit-shape-to-text:t" inset="0,0,0,0">
                          <w:txbxContent>
                            <w:p w:rsidR="008D3CA5" w:rsidRPr="00167AB2" w:rsidRDefault="008D3CA5" w:rsidP="008D3CA5">
                              <w:pPr>
                                <w:rPr>
                                  <w:sz w:val="24"/>
                                </w:rPr>
                              </w:pPr>
                              <w:r w:rsidRPr="00167AB2">
                                <w:rPr>
                                  <w:rFonts w:ascii=".VnArialH" w:hAnsi=".VnArialH" w:cs=".VnArialH"/>
                                  <w:color w:val="000000"/>
                                  <w:sz w:val="24"/>
                                </w:rPr>
                                <w:t>o</w:t>
                              </w:r>
                            </w:p>
                          </w:txbxContent>
                        </v:textbox>
                      </v:rect>
                      <v:rect id="Rectangle 1522" o:spid="_x0000_s1262" style="position:absolute;left:4145;top:3940;width:174;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ep98AA&#10;AADdAAAADwAAAGRycy9kb3ducmV2LnhtbERP24rCMBB9X/Afwiz4tqZbQa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ep98AAAADdAAAADwAAAAAAAAAAAAAAAACYAgAAZHJzL2Rvd25y&#10;ZXYueG1sUEsFBgAAAAAEAAQA9QAAAIUDAAAAAA==&#10;" filled="f" stroked="f">
                        <v:textbox style="mso-fit-shape-to-text:t" inset="0,0,0,0">
                          <w:txbxContent>
                            <w:p w:rsidR="008D3CA5" w:rsidRPr="00167AB2" w:rsidRDefault="008D3CA5" w:rsidP="008D3CA5">
                              <w:pPr>
                                <w:rPr>
                                  <w:sz w:val="24"/>
                                </w:rPr>
                              </w:pPr>
                              <w:r w:rsidRPr="00167AB2">
                                <w:rPr>
                                  <w:rFonts w:ascii=".VnArialH" w:hAnsi=".VnArialH" w:cs=".VnArialH"/>
                                  <w:color w:val="000000"/>
                                  <w:sz w:val="24"/>
                                </w:rPr>
                                <w:t>h</w:t>
                              </w:r>
                            </w:p>
                          </w:txbxContent>
                        </v:textbox>
                      </v:rect>
                      <v:rect id="Rectangle 1523" o:spid="_x0000_s1263" style="position:absolute;left:5911;top:2015;width:174;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xg8AA&#10;AADdAAAADwAAAGRycy9kb3ducmV2LnhtbERP24rCMBB9X/Afwiz4tqZbR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4xg8AAAADdAAAADwAAAAAAAAAAAAAAAACYAgAAZHJzL2Rvd25y&#10;ZXYueG1sUEsFBgAAAAAEAAQA9QAAAIUDAAAAAA==&#10;" filled="f" stroked="f">
                        <v:textbox style="mso-fit-shape-to-text:t" inset="0,0,0,0">
                          <w:txbxContent>
                            <w:p w:rsidR="008D3CA5" w:rsidRPr="00CA7452" w:rsidRDefault="008D3CA5" w:rsidP="008D3CA5">
                              <w:pPr>
                                <w:rPr>
                                  <w:sz w:val="24"/>
                                </w:rPr>
                              </w:pPr>
                              <w:r w:rsidRPr="00CA7452">
                                <w:rPr>
                                  <w:rFonts w:ascii=".VnArialH" w:hAnsi=".VnArialH" w:cs=".VnArialH"/>
                                  <w:color w:val="000000"/>
                                  <w:sz w:val="24"/>
                                </w:rPr>
                                <w:t>d</w:t>
                              </w:r>
                            </w:p>
                          </w:txbxContent>
                        </v:textbox>
                      </v:rect>
                      <v:rect id="Rectangle 1524" o:spid="_x0000_s1264" style="position:absolute;left:3228;top:2937;width:174;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KUGMAA&#10;AADdAAAADwAAAGRycy9kb3ducmV2LnhtbERP24rCMBB9X/Afwiz4tqZbU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KUGMAAAADdAAAADwAAAAAAAAAAAAAAAACYAgAAZHJzL2Rvd25y&#10;ZXYueG1sUEsFBgAAAAAEAAQA9QAAAIUDAAAAAA==&#10;" filled="f" stroked="f">
                        <v:textbox style="mso-fit-shape-to-text:t" inset="0,0,0,0">
                          <w:txbxContent>
                            <w:p w:rsidR="008D3CA5" w:rsidRPr="00CA7452" w:rsidRDefault="008D3CA5" w:rsidP="008D3CA5">
                              <w:pPr>
                                <w:rPr>
                                  <w:sz w:val="24"/>
                                </w:rPr>
                              </w:pPr>
                              <w:r w:rsidRPr="00CA7452">
                                <w:rPr>
                                  <w:rFonts w:ascii=".VnArialH" w:hAnsi=".VnArialH" w:cs=".VnArialH"/>
                                  <w:color w:val="000000"/>
                                  <w:sz w:val="24"/>
                                </w:rPr>
                                <w:t>c</w:t>
                              </w:r>
                            </w:p>
                          </w:txbxContent>
                        </v:textbox>
                      </v:rect>
                      <v:rect id="Rectangle 1525" o:spid="_x0000_s1265" style="position:absolute;left:4130;top:2475;width:200;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AKb8AA&#10;AADdAAAADwAAAGRycy9kb3ducmV2LnhtbERPzYrCMBC+L/gOYRa8ren2UKQaZVkQXPFi9QGGZvqD&#10;yaQk0Xbf3giCt/n4fme9nawRd/Khd6zge5GBIK6d7rlVcDnvvpYgQkTWaByTgn8KsN3MPtZYajfy&#10;ie5VbEUK4VCigi7GoZQy1B1ZDAs3ECeucd5iTNC3UnscU7g1Ms+yQlrsOTV0ONBvR/W1ulkF8lzt&#10;xmVlfOYOeXM0f/tTQ06p+ef0swIRaYpv8cu912l+XhTw/CadID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nAKb8AAAADdAAAADwAAAAAAAAAAAAAAAACYAgAAZHJzL2Rvd25y&#10;ZXYueG1sUEsFBgAAAAAEAAQA9QAAAIUDAAAAAA==&#10;" filled="f" stroked="f">
                        <v:textbox style="mso-fit-shape-to-text:t" inset="0,0,0,0">
                          <w:txbxContent>
                            <w:p w:rsidR="008D3CA5" w:rsidRPr="00CA7452" w:rsidRDefault="008D3CA5" w:rsidP="008D3CA5">
                              <w:pPr>
                                <w:rPr>
                                  <w:sz w:val="24"/>
                                </w:rPr>
                              </w:pPr>
                              <w:r w:rsidRPr="00CA7452">
                                <w:rPr>
                                  <w:rFonts w:ascii=".VnArialH" w:hAnsi=".VnArialH" w:cs=".VnArialH"/>
                                  <w:color w:val="000000"/>
                                  <w:sz w:val="24"/>
                                </w:rPr>
                                <w:t>m</w:t>
                              </w:r>
                            </w:p>
                          </w:txbxContent>
                        </v:textbox>
                      </v:rect>
                      <v:rect id="Rectangle 1526" o:spid="_x0000_s1266" style="position:absolute;left:5951;top:3799;width:161;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yv9MAA&#10;AADdAAAADwAAAGRycy9kb3ducmV2LnhtbERPzYrCMBC+C/sOYYS9aWoPrlSjiCC44sXqAwzN9AeT&#10;SUmytvv2ZkHY23x8v7PZjdaIJ/nQOVawmGcgiCunO24U3G/H2QpEiMgajWNS8EsBdtuPyQYL7Qa+&#10;0rOMjUghHApU0MbYF1KGqiWLYe564sTVzluMCfpGao9DCrdG5lm2lBY7Tg0t9nRoqXqUP1aBvJXH&#10;YVUan7lzXl/M9+lak1Pqczru1yAijfFf/HafdJqfL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yv9MAAAADdAAAADwAAAAAAAAAAAAAAAACYAgAAZHJzL2Rvd25y&#10;ZXYueG1sUEsFBgAAAAAEAAQA9QAAAIUDAAAAAA==&#10;" filled="f" stroked="f">
                        <v:textbox style="mso-fit-shape-to-text:t" inset="0,0,0,0">
                          <w:txbxContent>
                            <w:p w:rsidR="008D3CA5" w:rsidRPr="00CA7452" w:rsidRDefault="008D3CA5" w:rsidP="008D3CA5">
                              <w:pPr>
                                <w:rPr>
                                  <w:sz w:val="24"/>
                                </w:rPr>
                              </w:pPr>
                              <w:r w:rsidRPr="00CA7452">
                                <w:rPr>
                                  <w:rFonts w:ascii=".VnArialH" w:hAnsi=".VnArialH" w:cs=".VnArialH"/>
                                  <w:color w:val="000000"/>
                                  <w:sz w:val="24"/>
                                </w:rPr>
                                <w:t>b</w:t>
                              </w:r>
                            </w:p>
                          </w:txbxContent>
                        </v:textbox>
                      </v:rect>
                      <v:rect id="Rectangle 1527" o:spid="_x0000_s1267" style="position:absolute;left:3267;top:3806;width:161;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7hsMA&#10;AADdAAAADwAAAGRycy9kb3ducmV2LnhtbESPzWoDMQyE74W+g1Eht8bbPYSwiRNKIZCWXLLJA4i1&#10;9ofa8mK72e3bR4dAbhIzmvm03c/eqRvFNAQ28LEsQBE3wQ7cGbheDu9rUCkjW3SBycA/JdjvXl+2&#10;WNkw8Zlude6UhHCq0ECf81hpnZqePKZlGIlFa0P0mGWNnbYRJwn3TpdFsdIeB5aGHkf66qn5rf+8&#10;AX2pD9O6drEIP2V7ct/Hc0vBmMXb/LkBlWnOT/Pj+mgFv1wJ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M7hsMAAADdAAAADwAAAAAAAAAAAAAAAACYAgAAZHJzL2Rv&#10;d25yZXYueG1sUEsFBgAAAAAEAAQA9QAAAIgDAAAAAA==&#10;" filled="f" stroked="f">
                        <v:textbox style="mso-fit-shape-to-text:t" inset="0,0,0,0">
                          <w:txbxContent>
                            <w:p w:rsidR="008D3CA5" w:rsidRPr="00167AB2" w:rsidRDefault="008D3CA5" w:rsidP="008D3CA5">
                              <w:pPr>
                                <w:rPr>
                                  <w:sz w:val="24"/>
                                </w:rPr>
                              </w:pPr>
                              <w:r w:rsidRPr="00167AB2">
                                <w:rPr>
                                  <w:rFonts w:ascii=".VnArialH" w:hAnsi=".VnArialH" w:cs=".VnArialH"/>
                                  <w:color w:val="000000"/>
                                  <w:sz w:val="24"/>
                                </w:rPr>
                                <w:t>a</w:t>
                              </w:r>
                            </w:p>
                          </w:txbxContent>
                        </v:textbox>
                      </v:rect>
                      <v:line id="Line 1528" o:spid="_x0000_s1268" style="position:absolute;visibility:visible;mso-wrap-style:square" from="5732,3830" to="5845,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r4n8IAAADdAAAADwAAAGRycy9kb3ducmV2LnhtbERPS4vCMBC+L/gfwgje1lTBWrtGEXFx&#10;9+YT9jg0YxtsJqXJavffbwTB23x8z5kvO1uLG7XeOFYwGiYgiAunDZcKTsfP9wyED8gaa8ek4I88&#10;LBe9tznm2t15T7dDKEUMYZ+jgiqEJpfSFxVZ9EPXEEfu4lqLIcK2lLrFewy3tRwnSSotGo4NFTa0&#10;rqi4Hn6tArNLt5Pv6Xl2lpttGP1k18zYk1KDfrf6ABGoCy/x0/2l4/xxOoPHN/EE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9r4n8IAAADdAAAADwAAAAAAAAAAAAAA&#10;AAChAgAAZHJzL2Rvd25yZXYueG1sUEsFBgAAAAAEAAQA+QAAAJADAAAAAA==&#10;" strokeweight="0"/>
                      <v:line id="Line 1529" o:spid="_x0000_s1269" style="position:absolute;flip:y;visibility:visible;mso-wrap-style:square" from="5732,3830" to="5733,3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WwmMgAAADdAAAADwAAAGRycy9kb3ducmV2LnhtbESPQU8CMRCF7yb8h2ZIvElXDmJWCiES&#10;jDFRA8qB27Addjdsp5u2sPXfOwcTbzN5b977Zr7MrlNXCrH1bOB+UoAirrxtuTbw/bW5ewQVE7LF&#10;zjMZ+KEIy8XoZo6l9QNv6bpLtZIQjiUaaFLqS61j1ZDDOPE9sWgnHxwmWUOtbcBBwl2np0XxoB22&#10;LA0N9vTcUHXeXZyB7ceMj+Hlks/5OLx/Hvb12369MuZ2nFdPoBLl9G/+u361gj+dCb98IyPo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MWwmMgAAADdAAAADwAAAAAA&#10;AAAAAAAAAAChAgAAZHJzL2Rvd25yZXYueG1sUEsFBgAAAAAEAAQA+QAAAJYDAAAAAA==&#10;" strokeweight="0"/>
                      <v:line id="Line 1530" o:spid="_x0000_s1270" style="position:absolute;flip:y;visibility:visible;mso-wrap-style:square" from="3556,3830" to="3557,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kVA8QAAADdAAAADwAAAGRycy9kb3ducmV2LnhtbERPTWsCMRC9C/6HMEJvmtVDla1RpGIp&#10;ghVtPfQ2bqa7i5vJkkQ3/fdNQfA2j/c582U0jbiR87VlBeNRBoK4sLrmUsHX52Y4A+EDssbGMin4&#10;JQ/LRb83x1zbjg90O4ZSpBD2OSqoQmhzKX1RkUE/si1x4n6sMxgSdKXUDrsUbho5ybJnabDm1FBh&#10;S68VFZfj1Sg4fEz57N6u8RLP3W7/fSq3p/VKqadBXL2ACBTDQ3x3v+s0fzIdw/836QS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iRUDxAAAAN0AAAAPAAAAAAAAAAAA&#10;AAAAAKECAABkcnMvZG93bnJldi54bWxQSwUGAAAAAAQABAD5AAAAkgMAAAAA&#10;" strokeweight="0"/>
                      <v:line id="Line 1531" o:spid="_x0000_s1271" style="position:absolute;visibility:visible;mso-wrap-style:square" from="3454,3830" to="3556,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f8M8IAAADdAAAADwAAAGRycy9kb3ducmV2LnhtbERPS4vCMBC+C/sfwizsTVMLq91qFBEX&#10;9ba+YI9DM7bBZlKaqN1/b4QFb/PxPWc672wtbtR641jBcJCAIC6cNlwqOB6++xkIH5A11o5JwR95&#10;mM/eelPMtbvzjm77UIoYwj5HBVUITS6lLyqy6AeuIY7c2bUWQ4RtKXWL9xhua5kmyUhaNBwbKmxo&#10;WVFx2V+tAvMzWn9ux6evk1ytw/A3u2TGHpX6eO8WExCBuvAS/7s3Os5Pxyk8v4kny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Kf8M8IAAADdAAAADwAAAAAAAAAAAAAA&#10;AAChAgAAZHJzL2Rvd25yZXYueG1sUEsFBgAAAAAEAAQA+QAAAJADAAAAAA==&#10;" strokeweight="0"/>
                      <v:line id="Line 1532" o:spid="_x0000_s1272" style="position:absolute;visibility:visible;mso-wrap-style:square" from="4616,3761" to="4704,3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ZqMQAAADdAAAADwAAAGRycy9kb3ducmV2LnhtbERPTWvCQBC9C/0PyxR6040WTZq6SikV&#10;6621CfQ4ZKfJYnY2ZFeN/74rCN7m8T5nuR5sK07Ue+NYwXSSgCCunDZcKyh+NuMMhA/IGlvHpOBC&#10;Htarh9ESc+3O/E2nfahFDGGfo4ImhC6X0lcNWfQT1xFH7s/1FkOEfS11j+cYbls5S5KFtGg4NjTY&#10;0XtD1WF/tArM12I736XlSyk/tmH6mx0yYwulnh6Ht1cQgYZwF9/cnzrOn6XPcP0mni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61moxAAAAN0AAAAPAAAAAAAAAAAA&#10;AAAAAKECAABkcnMvZG93bnJldi54bWxQSwUGAAAAAAQABAD5AAAAkgMAAAAA&#10;" strokeweight="0"/>
                      <v:line id="Line 1533" o:spid="_x0000_s1273" style="position:absolute;flip:y;visibility:visible;mso-wrap-style:square" from="4553,3761" to="4616,3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2m8UAAADdAAAADwAAAGRycy9kb3ducmV2LnhtbERPTWsCMRC9C/6HMAVvmq2UWrZGEUuL&#10;FKxo66G3cTPdXdxMliS68d8boeBtHu9zpvNoGnEm52vLCh5HGQjiwuqaSwU/3+/DFxA+IGtsLJOC&#10;C3mYz/q9Kebadryl8y6UIoWwz1FBFUKbS+mLigz6kW2JE/dnncGQoCuldtilcNPIcZY9S4M1p4YK&#10;W1pWVBx3J6Ng+zXhg/s4xWM8dOvN77783L8tlBo8xMUriEAx3MX/7pVO88eTJ7h9k06Qs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62m8UAAADdAAAADwAAAAAAAAAA&#10;AAAAAAChAgAAZHJzL2Rvd25yZXYueG1sUEsFBgAAAAAEAAQA+QAAAJMDAAAAAA==&#10;" strokeweight="0"/>
                      <v:line id="Line 1534" o:spid="_x0000_s1274" style="position:absolute;flip:y;visibility:visible;mso-wrap-style:square" from="4642,2203" to="5845,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ITAMUAAADdAAAADwAAAGRycy9kb3ducmV2LnhtbERPTWsCMRC9C/6HMAVvmq3QWrZGEUuL&#10;FKxo66G3cTPdXdxMliS68d8boeBtHu9zpvNoGnEm52vLCh5HGQjiwuqaSwU/3+/DFxA+IGtsLJOC&#10;C3mYz/q9Kebadryl8y6UIoWwz1FBFUKbS+mLigz6kW2JE/dnncGQoCuldtilcNPIcZY9S4M1p4YK&#10;W1pWVBx3J6Ng+zXhg/s4xWM8dOvN77783L8tlBo8xMUriEAx3MX/7pVO88eTJ7h9k06Qs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LITAMUAAADdAAAADwAAAAAAAAAA&#10;AAAAAAChAgAAZHJzL2Rvd25yZXYueG1sUEsFBgAAAAAEAAQA+QAAAJMDAAAAAA==&#10;" strokeweight="0"/>
                      <v:line id="Line 1535" o:spid="_x0000_s1275" style="position:absolute;visibility:visible;mso-wrap-style:square" from="4319,3830" to="4320,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z6MMMAAADdAAAADwAAAGRycy9kb3ducmV2LnhtbERPTWvCQBC9F/oflil4qxuFxjS6ERGL&#10;9dZahR6H7Jgsyc6G7Krx33eFgrd5vM9ZLAfbigv13jhWMBknIIhLpw1XCg4/H68ZCB+QNbaOScGN&#10;PCyL56cF5tpd+Zsu+1CJGMI+RwV1CF0upS9rsujHriOO3Mn1FkOEfSV1j9cYbls5TZJUWjQcG2rs&#10;aF1T2ezPVoH5Srdvu9nx/Sg32zD5zZrM2INSo5dhNQcRaAgP8b/7U8f501kK92/iCbL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c+jDDAAAA3QAAAA8AAAAAAAAAAAAA&#10;AAAAoQIAAGRycy9kb3ducmV2LnhtbFBLBQYAAAAABAAEAPkAAACRAwAAAAA=&#10;" strokeweight="0"/>
                      <v:line id="Line 1536" o:spid="_x0000_s1276" style="position:absolute;visibility:visible;mso-wrap-style:square" from="4234,3830" to="4319,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Bfq8IAAADdAAAADwAAAGRycy9kb3ducmV2LnhtbERPS4vCMBC+L/gfwgh7W1MFba1GEVHc&#10;va0v8Dg0YxtsJqWJ2v33m4UFb/PxPWe+7GwtHtR641jBcJCAIC6cNlwqOB23HxkIH5A11o5JwQ95&#10;WC56b3PMtXvynh6HUIoYwj5HBVUITS6lLyqy6AeuIY7c1bUWQ4RtKXWLzxhuazlKkom0aDg2VNjQ&#10;uqLidrhbBeZ7sht/pefpWW52YXjJbpmxJ6Xe+91qBiJQF17if/enjvNHaQp/38QT5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NBfq8IAAADdAAAADwAAAAAAAAAAAAAA&#10;AAChAgAAZHJzL2Rvd25yZXYueG1sUEsFBgAAAAAEAAQA+QAAAJADAAAAAA==&#10;" strokeweight="0"/>
                      <v:line id="Line 1537" o:spid="_x0000_s1277" style="position:absolute;visibility:visible;mso-wrap-style:square" from="3438,3922" to="5845,3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L2cYAAADdAAAADwAAAGRycy9kb3ducmV2LnhtbESPT2vCQBDF70K/wzKF3nSjUE2jq5TS&#10;ot7qP+hxyI7JYnY2ZLeafnvnIPQ2w3vz3m8Wq9436kpddIENjEcZKOIyWMeVgePha5iDignZYhOY&#10;DPxRhNXyabDAwoYb7+i6T5WSEI4FGqhTagutY1mTxzgKLbFo59B5TLJ2lbYd3iTcN3qSZVPt0bE0&#10;1NjSR03lZf/rDbjv6fp1Ozu9nfTnOo1/8kvu/NGYl+f+fQ4qUZ/+zY/rjRX8yUxw5RsZQS/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Py9nGAAAA3QAAAA8AAAAAAAAA&#10;AAAAAAAAoQIAAGRycy9kb3ducmV2LnhtbFBLBQYAAAAABAAEAPkAAACUAwAAAAA=&#10;" strokeweight="0"/>
                      <v:line id="Line 1538" o:spid="_x0000_s1278" style="position:absolute;visibility:visible;mso-wrap-style:square" from="4234,2794" to="5845,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uQsIAAADdAAAADwAAAGRycy9kb3ducmV2LnhtbERPTYvCMBC9C/6HMII3TRVWazXKsuyi&#10;3tRV2OPQjG2wmZQmq/XfG0HwNo/3OYtVaytxpcYbxwpGwwQEce604ULB8fdnkILwAVlj5ZgU3MnD&#10;atntLDDT7sZ7uh5CIWII+wwVlCHUmZQ+L8miH7qaOHJn11gMETaF1A3eYrit5DhJJtKi4dhQYk1f&#10;JeWXw79VYHaT9cd2epqd5Pc6jP7SS2rsUal+r/2cgwjUhrf45d7oOH88ncHzm3iC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uQsIAAADdAAAADwAAAAAAAAAAAAAA&#10;AAChAgAAZHJzL2Rvd25yZXYueG1sUEsFBgAAAAAEAAQA+QAAAJADAAAAAA==&#10;" strokeweight="0"/>
                      <v:line id="Line 1539" o:spid="_x0000_s1279" style="position:absolute;flip:x;visibility:visible;mso-wrap-style:square" from="4234,2789" to="4237,2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ebxsgAAADdAAAADwAAAGRycy9kb3ducmV2LnhtbESPQUsDMRCF70L/QxjBm81WRGXbtJRK&#10;iwgqrfbQ23Qz7i7dTJYk7cZ/7xwEbzO8N+99M1tk16kLhdh6NjAZF6CIK29brg18fa5vn0DFhGyx&#10;80wGfijCYj66mmFp/cBbuuxSrSSEY4kGmpT6UutYNeQwjn1PLNq3Dw6TrKHWNuAg4a7Td0XxoB22&#10;LA0N9rRqqDrtzs7A9v2Rj2Fzzqd8HN4+Dvv6df+8NObmOi+noBLl9G/+u36xgn8/EVz5RkbQ8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SebxsgAAADdAAAADwAAAAAA&#10;AAAAAAAAAAChAgAAZHJzL2Rvd25yZXYueG1sUEsFBgAAAAAEAAQA+QAAAJYDAAAAAA==&#10;" strokeweight="0"/>
                      <v:line id="Line 1540" o:spid="_x0000_s1280" style="position:absolute;flip:y;visibility:visible;mso-wrap-style:square" from="3438,2789" to="4237,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en3MUAAADdAAAADwAAAGRycy9kb3ducmV2LnhtbERPTWsCMRC9C/6HMEJvmlVKK1ujiKKU&#10;gi3aeuht3Iy7i5vJkkQ3/femUOhtHu9zZotoGnEj52vLCsajDARxYXXNpYKvz81wCsIHZI2NZVLw&#10;Qx4W835vhrm2He/pdgilSCHsc1RQhdDmUvqiIoN+ZFvixJ2tMxgSdKXUDrsUbho5ybInabDm1FBh&#10;S6uKisvhahTs35/55LbXeImnbvfxfSzfjuulUg+DuHwBESiGf/Gf+1Wn+Y/TMfx+k06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Ben3MUAAADdAAAADwAAAAAAAAAA&#10;AAAAAAChAgAAZHJzL2Rvd25yZXYueG1sUEsFBgAAAAAEAAQA+QAAAJMDAAAAAA==&#10;" strokeweight="0"/>
                      <v:line id="Line 1541" o:spid="_x0000_s1281" style="position:absolute;flip:y;visibility:visible;mso-wrap-style:square" from="4642,2203" to="5845,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jBl8UAAADdAAAADwAAAGRycy9kb3ducmV2LnhtbERPS2sCMRC+F/ofwgi91awerK5GkZaW&#10;UmjF18HbuBl3FzeTJYlu+u+bguBtPr7nzBbRNOJKzteWFQz6GQjiwuqaSwW77fvzGIQPyBoby6Tg&#10;lzws5o8PM8y17XhN100oRQphn6OCKoQ2l9IXFRn0fdsSJ+5kncGQoCuldtilcNPIYZaNpMGaU0OF&#10;Lb1WVJw3F6Ng/fPCR/dxied47L5Xh335tX9bKvXUi8spiEAx3MU396dO80eTIfx/k06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NjBl8UAAADdAAAADwAAAAAAAAAA&#10;AAAAAAChAgAAZHJzL2Rvd25yZXYueG1sUEsFBgAAAAAEAAQA+QAAAJMDAAAAAA==&#10;" strokeweight="0"/>
                      <v:line id="Line 1542" o:spid="_x0000_s1282" style="position:absolute;visibility:visible;mso-wrap-style:square" from="3438,3063" to="4642,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gTS8MAAADdAAAADwAAAGRycy9kb3ducmV2LnhtbERPS2vCQBC+F/wPywje6kalMUZXEbHY&#10;3nyCxyE7JovZ2ZDdavrvu4VCb/PxPWex6mwtHtR641jBaJiAIC6cNlwqOJ/eXzMQPiBrrB2Tgm/y&#10;sFr2XhaYa/fkAz2OoRQxhH2OCqoQmlxKX1Rk0Q9dQxy5m2sthgjbUuoWnzHc1nKcJKm0aDg2VNjQ&#10;pqLifvyyCsw+3b19Ti+zi9zuwuia3TNjz0oN+t16DiJQF/7Ff+4PHeenswn8fhNP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oE0vDAAAA3QAAAA8AAAAAAAAAAAAA&#10;AAAAoQIAAGRycy9kb3ducmV2LnhtbFBLBQYAAAAABAAEAPkAAACRAwAAAAA=&#10;" strokeweight="0"/>
                      <v:line id="Line 1543" o:spid="_x0000_s1283" style="position:absolute;visibility:visible;mso-wrap-style:square" from="4234,2779" to="4235,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GLP8MAAADdAAAADwAAAGRycy9kb3ducmV2LnhtbERPS2vCQBC+F/wPywje6kaxMUZXEbHY&#10;3nyCxyE7JovZ2ZDdavrvu4VCb/PxPWex6mwtHtR641jBaJiAIC6cNlwqOJ/eXzMQPiBrrB2Tgm/y&#10;sFr2XhaYa/fkAz2OoRQxhH2OCqoQmlxKX1Rk0Q9dQxy5m2sthgjbUuoWnzHc1nKcJKm0aDg2VNjQ&#10;pqLifvyyCsw+3b19Ti+zi9zuwuia3TNjz0oN+t16DiJQF/7Ff+4PHeenswn8fhNP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iz/DAAAA3QAAAA8AAAAAAAAAAAAA&#10;AAAAoQIAAGRycy9kb3ducmV2LnhtbFBLBQYAAAAABAAEAPkAAACRAwAAAAA=&#10;" strokeweight="0"/>
                      <v:line id="Line 1544" o:spid="_x0000_s1284" style="position:absolute;flip:x y;visibility:visible;mso-wrap-style:square" from="4234,2779" to="4642,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Xm1sIAAADdAAAADwAAAGRycy9kb3ducmV2LnhtbERPTWsCMRC9C/0PYQq9lJptpVvdGqWI&#10;Fumtq96HzXSzmEyWJOr675tCwds83ufMl4Oz4kwhdp4VPI8LEMSN1x23Cva7zdMUREzIGq1nUnCl&#10;CMvF3WiOlfYX/qZznVqRQzhWqMCk1FdSxsaQwzj2PXHmfnxwmDIMrdQBLzncWflSFKV02HFuMNjT&#10;ylBzrE9OweTtsNse7aP52kRn1p+2bspwVerhfvh4B5FoSDfxv3ur8/xy9gp/3+QT5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BXm1sIAAADdAAAADwAAAAAAAAAAAAAA&#10;AAChAgAAZHJzL2Rvd25yZXYueG1sUEsFBgAAAAAEAAQA+QAAAJADAAAAAA==&#10;" strokeweight="0"/>
                      <v:line id="Line 1545" o:spid="_x0000_s1285" style="position:absolute;flip:y;visibility:visible;mso-wrap-style:square" from="3438,2203" to="5845,3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HlMUAAADdAAAADwAAAGRycy9kb3ducmV2LnhtbERPS2sCMRC+F/ofwhR6q1l72LarUaSl&#10;RQQrvg7exs24u7iZLEl0039vCoXe5uN7zngaTSuu5HxjWcFwkIEgLq1uuFKw234+vYLwAVlja5kU&#10;/JCH6eT+boyFtj2v6boJlUgh7AtUUIfQFVL6siaDfmA74sSdrDMYEnSV1A77FG5a+ZxluTTYcGqo&#10;saP3msrz5mIUrL9f+Oi+LvEcj/1yddhXi/3HTKnHhzgbgQgUw7/4zz3XaX7+lsPvN+kEOb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PHlMUAAADdAAAADwAAAAAAAAAA&#10;AAAAAAChAgAAZHJzL2Rvd25yZXYueG1sUEsFBgAAAAAEAAQA+QAAAJMDAAAAAA==&#10;" strokeweight="0"/>
                      <v:line id="Line 1546" o:spid="_x0000_s1286" style="position:absolute;visibility:visible;mso-wrap-style:square" from="5845,3922" to="5846,4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MVSMMAAADdAAAADwAAAGRycy9kb3ducmV2LnhtbERPTWvCQBC9C/6HZYTedGOhMaauIqXF&#10;etOo0OOQHZPF7GzIbjX9911B8DaP9zmLVW8bcaXOG8cKppMEBHHptOFKwfHwNc5A+ICssXFMCv7I&#10;w2o5HCww1+7Ge7oWoRIxhH2OCuoQ2lxKX9Zk0U9cSxy5s+sshgi7SuoObzHcNvI1SVJp0XBsqLGl&#10;j5rKS/FrFZhdunnbzk7zk/zchOlPdsmMPSr1MurX7yAC9eEpfri/dZyfzmdw/yaeIJ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9TFUjDAAAA3QAAAA8AAAAAAAAAAAAA&#10;AAAAoQIAAGRycy9kb3ducmV2LnhtbFBLBQYAAAAABAAEAPkAAACRAwAAAAA=&#10;" strokeweight="0"/>
                      <v:line id="Line 1547" o:spid="_x0000_s1287" style="position:absolute;flip:y;visibility:visible;mso-wrap-style:square" from="5845,1889" to="5846,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D2fcgAAADdAAAADwAAAGRycy9kb3ducmV2LnhtbESPQU8CMRCF7yb8h2ZIvElXD6gLhRCI&#10;xpioAeXAbdiOuxu2001b2PrvnYOJt5m8N+99M19m16kLhdh6NnA7KUARV962XBv4+ny6eQAVE7LF&#10;zjMZ+KEIy8Xoao6l9QNv6bJLtZIQjiUaaFLqS61j1ZDDOPE9sWjfPjhMsoZa24CDhLtO3xXFVDts&#10;WRoa7GndUHXanZ2B7fs9H8PzOZ/ycXj7OOzr1/1mZcz1OK9moBLl9G/+u36xgj99FFz5RkbQi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TD2fcgAAADdAAAADwAAAAAA&#10;AAAAAAAAAAChAgAAZHJzL2Rvd25yZXYueG1sUEsFBgAAAAAEAAQA+QAAAJYDAAAAAA==&#10;" strokeweight="0"/>
                      <v:line id="Line 1548" o:spid="_x0000_s1288" style="position:absolute;visibility:visible;mso-wrap-style:square" from="3438,3922" to="3439,4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AkocMAAADdAAAADwAAAGRycy9kb3ducmV2LnhtbERPS2vCQBC+F/wPywi91Y1C0yS6iohi&#10;vbU+wOOQHZPF7GzIrpr+e7dQ6G0+vufMFr1txJ06bxwrGI8SEMSl04YrBcfD5i0D4QOyxsYxKfgh&#10;D4v54GWGhXYP/qb7PlQihrAvUEEdQltI6cuaLPqRa4kjd3GdxRBhV0nd4SOG20ZOkiSVFg3Hhhpb&#10;WtVUXvc3q8B8pdv33ccpP8n1NozP2TUz9qjU67BfTkEE6sO/+M/9qeP8NM/h95t4gp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AJKHDAAAA3QAAAA8AAAAAAAAAAAAA&#10;AAAAoQIAAGRycy9kb3ducmV2LnhtbFBLBQYAAAAABAAEAPkAAACRAwAAAAA=&#10;" strokeweight="0"/>
                      <v:line id="Line 1549" o:spid="_x0000_s1289" style="position:absolute;flip:y;visibility:visible;mso-wrap-style:square" from="3438,2042" to="3439,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1gYccAAADdAAAADwAAAGRycy9kb3ducmV2LnhtbESPQU8CMRCF7yb8h2ZMvElXD2JWCiEQ&#10;jTFRA8rB27Addjdsp5u2sOXfMwcTbjN5b977ZjrPrlMnCrH1bOBhXIAirrxtuTbw+/N6/wwqJmSL&#10;nWcycKYI89noZoql9QOv6bRJtZIQjiUaaFLqS61j1ZDDOPY9sWh7HxwmWUOtbcBBwl2nH4viSTts&#10;WRoa7GnZUHXYHJ2B9deEd+HtmA95N3x+/23rj+1qYczdbV68gEqU09X8f/1uBX9SCL98IyPo2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rWBhxwAAAN0AAAAPAAAAAAAA&#10;AAAAAAAAAKECAABkcnMvZG93bnJldi54bWxQSwUGAAAAAAQABAD5AAAAlQMAAAAA&#10;" strokeweight="0"/>
                      <v:line id="Line 1550" o:spid="_x0000_s1290" style="position:absolute;visibility:visible;mso-wrap-style:square" from="3438,3922" to="5845,3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2yvcMAAADdAAAADwAAAGRycy9kb3ducmV2LnhtbERPTWvCQBC9C/0PyxS86SaFapq6kVIs&#10;1ptNFXocstNkSXY2ZFeN/74rCL3N433Oaj3aTpxp8MaxgnSegCCunDZcKzh8f8wyED4ga+wck4Ir&#10;eVgXD5MV5tpd+IvOZahFDGGfo4ImhD6X0lcNWfRz1xNH7tcNFkOEQy31gJcYbjv5lCQLadFwbGiw&#10;p/eGqrY8WQVmv9g+75bHl6PcbEP6k7WZsQelpo/j2yuIQGP4F9/dnzrOXyYp3L6JJ8j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Edsr3DAAAA3QAAAA8AAAAAAAAAAAAA&#10;AAAAoQIAAGRycy9kb3ducmV2LnhtbFBLBQYAAAAABAAEAPkAAACRAwAAAAA=&#10;" strokeweight="0"/>
                      <v:line id="Line 1551" o:spid="_x0000_s1291" style="position:absolute;visibility:visible;mso-wrap-style:square" from="4642,3922" to="4643,3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8sysIAAADdAAAADwAAAGRycy9kb3ducmV2LnhtbERPS4vCMBC+L/gfwgh7W1MFtVajiKyo&#10;t/UFHodmbIPNpDRZ7f57Iyx4m4/vObNFaytxp8Ybxwr6vQQEce604ULB6bj+SkH4gKyxckwK/sjD&#10;Yt75mGGm3YP3dD+EQsQQ9hkqKEOoMyl9XpJF33M1ceSurrEYImwKqRt8xHBbyUGSjKRFw7GhxJpW&#10;JeW3w69VYH5Gm+FufJ6c5fcm9C/pLTX2pNRnt11OQQRqw1v8797qOH+cDOD1TTxB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c8sysIAAADdAAAADwAAAAAAAAAAAAAA&#10;AAChAgAAZHJzL2Rvd25yZXYueG1sUEsFBgAAAAAEAAQA+QAAAJADAAAAAA==&#10;" strokeweight="0"/>
                      <v:shape id="Freeform 1552" o:spid="_x0000_s1292" style="position:absolute;left:3438;top:2719;width:2407;height:2407;visibility:visible;mso-wrap-style:square;v-text-anchor:top" coordsize="9628,9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fKKsYA&#10;AADdAAAADwAAAGRycy9kb3ducmV2LnhtbESPQWvCQBCF70L/wzIFL6KbNqIlzUakUBAsgmmx12l2&#10;moRmZ8PuqvHfuwXB2wzvvW/e5KvBdOJEzreWFTzNEhDEldUt1wq+Pt+nLyB8QNbYWSYFF/KwKh5G&#10;OWbannlPpzLUIkLYZ6igCaHPpPRVQwb9zPbEUfu1zmCIq6uldniOcNPJ5yRZSIMtxwsN9vTWUPVX&#10;Hk2kpHpXusmkTrcf8rCef/8YnC+VGj8O61cQgYZwN9/SGx3rL5MU/r+JI8j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fKKsYAAADdAAAADwAAAAAAAAAAAAAAAACYAgAAZHJz&#10;L2Rvd25yZXYueG1sUEsFBgAAAAAEAAQA9QAAAIsDAAAAAA==&#10;" path="m9628,4812r-8,-269l9598,4274r-38,-268l9508,3741r-68,-261l9358,3223r-96,-252l9151,2725,9027,2484,8890,2252,8740,2027,8578,1811,8404,1606,8219,1409,8022,1224,7816,1049,7600,887,7375,737,7143,599,6903,476,6656,365,6404,269,6147,187,5885,120,5620,68,5353,29,5084,6,4814,,4544,6,4275,29,4008,68r-265,52l3482,187r-258,82l2972,365,2726,476,2486,599,2253,737,2029,887r-216,162l1606,1224r-196,185l1225,1606r-174,205l888,2027,738,2252,601,2484,477,2725,366,2971r-96,252l188,3480r-67,261l68,4006,30,4274,7,4543,,4812r7,271l30,5352r38,267l121,5884r67,261l270,6403r96,252l477,6901r124,240l738,7374r150,224l1051,7813r174,207l1410,8217r196,185l1813,8576r216,162l2253,8888r233,138l2726,9149r246,110l3224,9356r258,82l3743,9505r265,53l4275,9596r269,22l4814,9626r270,-8l5353,9596r267,-38l5885,9505r262,-67l6404,9356r252,-97l6903,9149r240,-123l7375,8888r225,-150l7816,8576r206,-174l8219,8217r185,-197l8578,7813r162,-215l8890,7374r137,-233l9151,6901r111,-246l9358,6403r82,-258l9508,5884r52,-265l9598,5352r22,-269l9628,4812xe" filled="f" strokeweight="0">
                        <v:path arrowok="t" o:connecttype="custom" o:connectlocs="2405,1136;2390,1002;2360,870;2316,743;2257,621;2185,507;2101,402;2006,306;1900,222;1786,150;1664,91;1537,47;1405,17;1271,2;1136,2;1002,17;871,47;743,91;622,150;507,222;402,306;306,402;222,507;150,621;92,743;47,870;17,1002;2,1136;2,1271;17,1405;47,1537;92,1664;150,1786;222,1900;306,2005;402,2101;507,2185;622,2257;743,2315;871,2360;1002,2390;1136,2405;1271,2405;1405,2390;1537,2360;1664,2315;1786,2257;1900,2185;2006,2101;2101,2005;2185,1900;2257,1786;2316,1664;2360,1537;2390,1405;2405,1271" o:connectangles="0,0,0,0,0,0,0,0,0,0,0,0,0,0,0,0,0,0,0,0,0,0,0,0,0,0,0,0,0,0,0,0,0,0,0,0,0,0,0,0,0,0,0,0,0,0,0,0,0,0,0,0,0,0,0,0"/>
                      </v:shape>
                    </v:group>
                  </w:pict>
                </mc:Fallback>
              </mc:AlternateContent>
            </w:r>
            <w:r w:rsidRPr="008D3CA5">
              <w:rPr>
                <w:rFonts w:ascii=".VnTime" w:hAnsi=".VnTime"/>
                <w:sz w:val="28"/>
                <w:szCs w:val="28"/>
              </w:rPr>
              <w:t xml:space="preserve">b.C¸c tø gi¸c ACMO ; BDMO néi tiÕp                                  </w:t>
            </w:r>
          </w:p>
          <w:p w:rsidR="008D3CA5" w:rsidRPr="008D3CA5" w:rsidRDefault="008D3CA5" w:rsidP="008D3CA5">
            <w:pPr>
              <w:spacing w:line="312" w:lineRule="auto"/>
              <w:rPr>
                <w:rFonts w:ascii=".VnTime" w:hAnsi=".VnTime"/>
                <w:sz w:val="28"/>
                <w:szCs w:val="28"/>
              </w:rPr>
            </w:pPr>
            <w:r w:rsidRPr="008D3CA5">
              <w:rPr>
                <w:rFonts w:ascii=".VnTime" w:hAnsi=".VnTime"/>
                <w:position w:val="-10"/>
                <w:sz w:val="28"/>
                <w:szCs w:val="28"/>
              </w:rPr>
              <w:object w:dxaOrig="3060" w:dyaOrig="400">
                <v:shape id="_x0000_i2924" type="#_x0000_t75" style="width:153pt;height:20.25pt" o:ole="">
                  <v:imagedata r:id="rId2800" o:title=""/>
                </v:shape>
                <o:OLEObject Type="Embed" ProgID="Equation.DSMT4" ShapeID="_x0000_i2924" DrawAspect="Content" ObjectID="_1586711923" r:id="rId2801"/>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position w:val="-14"/>
                <w:sz w:val="28"/>
                <w:szCs w:val="28"/>
              </w:rPr>
              <w:object w:dxaOrig="2340" w:dyaOrig="400">
                <v:shape id="_x0000_i2925" type="#_x0000_t75" style="width:117pt;height:20.25pt" o:ole="">
                  <v:imagedata r:id="rId2802" o:title=""/>
                </v:shape>
                <o:OLEObject Type="Embed" ProgID="Equation.DSMT4" ShapeID="_x0000_i2925" DrawAspect="Content" ObjectID="_1586711924" r:id="rId2803"/>
              </w:object>
            </w:r>
            <w:r w:rsidRPr="008D3CA5">
              <w:rPr>
                <w:rFonts w:ascii=".VnTime" w:hAnsi=".VnTime"/>
                <w:sz w:val="28"/>
                <w:szCs w:val="28"/>
              </w:rPr>
              <w:t xml:space="preserve"> (0,25®)</w:t>
            </w:r>
          </w:p>
          <w:p w:rsidR="008D3CA5" w:rsidRPr="008D3CA5" w:rsidRDefault="008D3CA5" w:rsidP="008D3CA5">
            <w:pPr>
              <w:spacing w:line="312" w:lineRule="auto"/>
              <w:rPr>
                <w:rFonts w:ascii=".VnTime" w:hAnsi=".VnTime"/>
                <w:sz w:val="28"/>
                <w:szCs w:val="28"/>
              </w:rPr>
            </w:pPr>
            <w:r w:rsidRPr="008D3CA5">
              <w:rPr>
                <w:rFonts w:ascii=".VnTime" w:hAnsi=".VnTime"/>
                <w:sz w:val="28"/>
                <w:szCs w:val="28"/>
              </w:rPr>
              <w:t xml:space="preserve">Do ®ã : </w:t>
            </w:r>
            <w:r w:rsidRPr="008D3CA5">
              <w:rPr>
                <w:rFonts w:ascii=".VnTime" w:hAnsi=".VnTime"/>
                <w:position w:val="-30"/>
                <w:sz w:val="28"/>
                <w:szCs w:val="28"/>
              </w:rPr>
              <w:object w:dxaOrig="2160" w:dyaOrig="680">
                <v:shape id="_x0000_i2926" type="#_x0000_t75" style="width:108pt;height:33.75pt" o:ole="">
                  <v:imagedata r:id="rId2804" o:title=""/>
                </v:shape>
                <o:OLEObject Type="Embed" ProgID="Equation.DSMT4" ShapeID="_x0000_i2926" DrawAspect="Content" ObjectID="_1586711925" r:id="rId2805"/>
              </w:object>
            </w:r>
            <w:r w:rsidRPr="008D3CA5">
              <w:rPr>
                <w:rFonts w:ascii=".VnTime" w:hAnsi=".VnTime"/>
                <w:sz w:val="28"/>
                <w:szCs w:val="28"/>
              </w:rPr>
              <w:t xml:space="preserve"> (MH</w:t>
            </w:r>
            <w:r w:rsidRPr="008D3CA5">
              <w:rPr>
                <w:rFonts w:ascii=".VnTime" w:hAnsi=".VnTime"/>
                <w:sz w:val="28"/>
                <w:szCs w:val="28"/>
                <w:vertAlign w:val="subscript"/>
              </w:rPr>
              <w:t>1</w:t>
            </w:r>
            <w:r w:rsidRPr="008D3CA5">
              <w:rPr>
                <w:rFonts w:ascii=".VnTime" w:hAnsi=".VnTime"/>
                <w:sz w:val="28"/>
                <w:szCs w:val="28"/>
              </w:rPr>
              <w:t xml:space="preserve"> </w:t>
            </w:r>
            <w:r w:rsidRPr="008D3CA5">
              <w:rPr>
                <w:rFonts w:ascii=".VnTime" w:hAnsi=".VnTime"/>
                <w:position w:val="-4"/>
                <w:sz w:val="28"/>
                <w:szCs w:val="28"/>
              </w:rPr>
              <w:object w:dxaOrig="240" w:dyaOrig="260">
                <v:shape id="_x0000_i2927" type="#_x0000_t75" style="width:12pt;height:12.75pt" o:ole="">
                  <v:imagedata r:id="rId2806" o:title=""/>
                </v:shape>
                <o:OLEObject Type="Embed" ProgID="Equation.DSMT4" ShapeID="_x0000_i2927" DrawAspect="Content" ObjectID="_1586711926" r:id="rId2807"/>
              </w:object>
            </w:r>
            <w:r w:rsidRPr="008D3CA5">
              <w:rPr>
                <w:rFonts w:ascii=".VnTime" w:hAnsi=".VnTime"/>
                <w:sz w:val="28"/>
                <w:szCs w:val="28"/>
              </w:rPr>
              <w:t xml:space="preserve"> AB)  </w:t>
            </w:r>
          </w:p>
          <w:p w:rsidR="008D3CA5" w:rsidRPr="008D3CA5" w:rsidRDefault="008D3CA5" w:rsidP="008D3CA5">
            <w:pPr>
              <w:spacing w:line="312" w:lineRule="auto"/>
              <w:rPr>
                <w:rFonts w:ascii=".VnTime" w:hAnsi=".VnTime"/>
                <w:sz w:val="28"/>
                <w:szCs w:val="28"/>
              </w:rPr>
            </w:pPr>
            <w:r w:rsidRPr="008D3CA5">
              <w:rPr>
                <w:rFonts w:ascii=".VnTime" w:hAnsi=".VnTime"/>
                <w:sz w:val="28"/>
                <w:szCs w:val="28"/>
              </w:rPr>
              <w:t>Do MH</w:t>
            </w:r>
            <w:r w:rsidRPr="008D3CA5">
              <w:rPr>
                <w:rFonts w:ascii=".VnTime" w:hAnsi=".VnTime"/>
                <w:sz w:val="28"/>
                <w:szCs w:val="28"/>
                <w:vertAlign w:val="subscript"/>
              </w:rPr>
              <w:t>1</w:t>
            </w:r>
            <w:r w:rsidRPr="008D3CA5">
              <w:rPr>
                <w:rFonts w:ascii=".VnTime" w:hAnsi=".VnTime"/>
                <w:sz w:val="28"/>
                <w:szCs w:val="28"/>
              </w:rPr>
              <w:t xml:space="preserve"> </w:t>
            </w:r>
            <w:r w:rsidRPr="008D3CA5">
              <w:rPr>
                <w:rFonts w:ascii=".VnTime" w:hAnsi=".VnTime"/>
                <w:position w:val="-4"/>
                <w:sz w:val="28"/>
                <w:szCs w:val="28"/>
              </w:rPr>
              <w:object w:dxaOrig="200" w:dyaOrig="240">
                <v:shape id="_x0000_i2928" type="#_x0000_t75" style="width:9.75pt;height:12pt" o:ole="">
                  <v:imagedata r:id="rId2808" o:title=""/>
                </v:shape>
                <o:OLEObject Type="Embed" ProgID="Equation.DSMT4" ShapeID="_x0000_i2928" DrawAspect="Content" ObjectID="_1586711927" r:id="rId2809"/>
              </w:object>
            </w:r>
            <w:r w:rsidRPr="008D3CA5">
              <w:rPr>
                <w:rFonts w:ascii=".VnTime" w:hAnsi=".VnTime"/>
                <w:sz w:val="28"/>
                <w:szCs w:val="28"/>
              </w:rPr>
              <w:t xml:space="preserve"> OM nªn </w:t>
            </w:r>
            <w:r w:rsidRPr="008D3CA5">
              <w:rPr>
                <w:rFonts w:ascii=".VnTime" w:hAnsi=".VnTime"/>
                <w:position w:val="-30"/>
                <w:sz w:val="28"/>
                <w:szCs w:val="28"/>
              </w:rPr>
              <w:object w:dxaOrig="900" w:dyaOrig="680">
                <v:shape id="_x0000_i2929" type="#_x0000_t75" style="width:45pt;height:33.75pt" o:ole="">
                  <v:imagedata r:id="rId2810" o:title=""/>
                </v:shape>
                <o:OLEObject Type="Embed" ProgID="Equation.DSMT4" ShapeID="_x0000_i2929" DrawAspect="Content" ObjectID="_1586711928" r:id="rId2811"/>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position w:val="-6"/>
                <w:sz w:val="28"/>
                <w:szCs w:val="28"/>
              </w:rPr>
              <w:object w:dxaOrig="300" w:dyaOrig="240">
                <v:shape id="_x0000_i2930" type="#_x0000_t75" style="width:15pt;height:12pt" o:ole="">
                  <v:imagedata r:id="rId2812" o:title=""/>
                </v:shape>
                <o:OLEObject Type="Embed" ProgID="Equation.DSMT4" ShapeID="_x0000_i2930" DrawAspect="Content" ObjectID="_1586711929" r:id="rId2813"/>
              </w:object>
            </w:r>
            <w:r w:rsidRPr="008D3CA5">
              <w:rPr>
                <w:rFonts w:ascii=".VnTime" w:hAnsi=".VnTime"/>
                <w:sz w:val="28"/>
                <w:szCs w:val="28"/>
              </w:rPr>
              <w:t xml:space="preserve"> Chu vi </w:t>
            </w:r>
            <w:r w:rsidRPr="008D3CA5">
              <w:rPr>
                <w:rFonts w:ascii=".VnTime" w:hAnsi=".VnTime"/>
                <w:position w:val="-6"/>
                <w:sz w:val="28"/>
                <w:szCs w:val="28"/>
              </w:rPr>
              <w:object w:dxaOrig="900" w:dyaOrig="279">
                <v:shape id="_x0000_i2931" type="#_x0000_t75" style="width:45pt;height:14.25pt" o:ole="">
                  <v:imagedata r:id="rId2814" o:title=""/>
                </v:shape>
                <o:OLEObject Type="Embed" ProgID="Equation.DSMT4" ShapeID="_x0000_i2931" DrawAspect="Content" ObjectID="_1586711930" r:id="rId2815"/>
              </w:object>
            </w:r>
            <w:r w:rsidRPr="008D3CA5">
              <w:rPr>
                <w:rFonts w:ascii=".VnTime" w:hAnsi=".VnTime"/>
                <w:sz w:val="28"/>
                <w:szCs w:val="28"/>
              </w:rPr>
              <w:t xml:space="preserve"> chu vi </w:t>
            </w:r>
            <w:r w:rsidRPr="008D3CA5">
              <w:rPr>
                <w:rFonts w:ascii=".VnTime" w:hAnsi=".VnTime"/>
                <w:position w:val="-4"/>
                <w:sz w:val="28"/>
                <w:szCs w:val="28"/>
              </w:rPr>
              <w:object w:dxaOrig="720" w:dyaOrig="260">
                <v:shape id="_x0000_i2932" type="#_x0000_t75" style="width:36pt;height:12.75pt" o:ole="">
                  <v:imagedata r:id="rId2816" o:title=""/>
                </v:shape>
                <o:OLEObject Type="Embed" ProgID="Equation.DSMT4" ShapeID="_x0000_i2932" DrawAspect="Content" ObjectID="_1586711931" r:id="rId2817"/>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sz w:val="28"/>
                <w:szCs w:val="28"/>
              </w:rPr>
              <w:t xml:space="preserve">DÊu = x¶y ra </w:t>
            </w:r>
            <w:r w:rsidRPr="008D3CA5">
              <w:rPr>
                <w:rFonts w:ascii=".VnTime" w:hAnsi=".VnTime"/>
                <w:position w:val="-6"/>
                <w:sz w:val="28"/>
                <w:szCs w:val="28"/>
              </w:rPr>
              <w:object w:dxaOrig="340" w:dyaOrig="240">
                <v:shape id="_x0000_i2933" type="#_x0000_t75" style="width:17.25pt;height:12pt" o:ole="">
                  <v:imagedata r:id="rId2818" o:title=""/>
                </v:shape>
                <o:OLEObject Type="Embed" ProgID="Equation.DSMT4" ShapeID="_x0000_i2933" DrawAspect="Content" ObjectID="_1586711932" r:id="rId2819"/>
              </w:object>
            </w:r>
            <w:r w:rsidRPr="008D3CA5">
              <w:rPr>
                <w:rFonts w:ascii=".VnTime" w:hAnsi=".VnTime"/>
                <w:sz w:val="28"/>
                <w:szCs w:val="28"/>
              </w:rPr>
              <w:t xml:space="preserve"> MH</w:t>
            </w:r>
            <w:r w:rsidRPr="008D3CA5">
              <w:rPr>
                <w:rFonts w:ascii=".VnTime" w:hAnsi=".VnTime"/>
                <w:sz w:val="28"/>
                <w:szCs w:val="28"/>
                <w:vertAlign w:val="subscript"/>
              </w:rPr>
              <w:t>1</w:t>
            </w:r>
            <w:r w:rsidRPr="008D3CA5">
              <w:rPr>
                <w:rFonts w:ascii=".VnTime" w:hAnsi=".VnTime"/>
                <w:sz w:val="28"/>
                <w:szCs w:val="28"/>
              </w:rPr>
              <w:t xml:space="preserve"> = OM </w:t>
            </w:r>
            <w:r w:rsidRPr="008D3CA5">
              <w:rPr>
                <w:rFonts w:ascii=".VnTime" w:hAnsi=".VnTime"/>
                <w:position w:val="-6"/>
                <w:sz w:val="28"/>
                <w:szCs w:val="28"/>
              </w:rPr>
              <w:object w:dxaOrig="340" w:dyaOrig="240">
                <v:shape id="_x0000_i2934" type="#_x0000_t75" style="width:17.25pt;height:12pt" o:ole="">
                  <v:imagedata r:id="rId2818" o:title=""/>
                </v:shape>
                <o:OLEObject Type="Embed" ProgID="Equation.DSMT4" ShapeID="_x0000_i2934" DrawAspect="Content" ObjectID="_1586711933" r:id="rId2820"/>
              </w:object>
            </w:r>
            <w:r w:rsidRPr="008D3CA5">
              <w:rPr>
                <w:rFonts w:ascii=".VnTime" w:hAnsi=".VnTime"/>
                <w:sz w:val="28"/>
                <w:szCs w:val="28"/>
              </w:rPr>
              <w:t xml:space="preserve"> M</w:t>
            </w:r>
            <w:r w:rsidRPr="008D3CA5">
              <w:rPr>
                <w:rFonts w:ascii=".VnTime" w:hAnsi=".VnTime"/>
                <w:position w:val="-4"/>
                <w:sz w:val="28"/>
                <w:szCs w:val="28"/>
              </w:rPr>
              <w:object w:dxaOrig="200" w:dyaOrig="200">
                <v:shape id="_x0000_i2935" type="#_x0000_t75" style="width:9.75pt;height:9.75pt" o:ole="">
                  <v:imagedata r:id="rId2821" o:title=""/>
                </v:shape>
                <o:OLEObject Type="Embed" ProgID="Equation.DSMT4" ShapeID="_x0000_i2935" DrawAspect="Content" ObjectID="_1586711934" r:id="rId2822"/>
              </w:object>
            </w:r>
            <w:r w:rsidRPr="008D3CA5">
              <w:rPr>
                <w:rFonts w:ascii=".VnTime" w:hAnsi=".VnTime"/>
                <w:sz w:val="28"/>
                <w:szCs w:val="28"/>
              </w:rPr>
              <w:t xml:space="preserve">O     </w:t>
            </w:r>
            <w:r w:rsidRPr="008D3CA5">
              <w:rPr>
                <w:rFonts w:ascii=".VnTime" w:hAnsi=".VnTime"/>
                <w:position w:val="-6"/>
                <w:sz w:val="28"/>
                <w:szCs w:val="28"/>
              </w:rPr>
              <w:object w:dxaOrig="300" w:dyaOrig="240">
                <v:shape id="_x0000_i2936" type="#_x0000_t75" style="width:15pt;height:12pt" o:ole="">
                  <v:imagedata r:id="rId2812" o:title=""/>
                </v:shape>
                <o:OLEObject Type="Embed" ProgID="Equation.DSMT4" ShapeID="_x0000_i2936" DrawAspect="Content" ObjectID="_1586711935" r:id="rId2823"/>
              </w:object>
            </w:r>
            <w:r w:rsidRPr="008D3CA5">
              <w:rPr>
                <w:rFonts w:ascii=".VnTime" w:hAnsi=".VnTime"/>
                <w:sz w:val="28"/>
                <w:szCs w:val="28"/>
              </w:rPr>
              <w:t xml:space="preserve"> M lµ ®iÓm chÝnh gi÷a cña cung </w:t>
            </w:r>
            <w:r w:rsidRPr="008D3CA5">
              <w:rPr>
                <w:rFonts w:ascii=".VnTime" w:hAnsi=".VnTime"/>
                <w:position w:val="-4"/>
                <w:sz w:val="28"/>
                <w:szCs w:val="28"/>
              </w:rPr>
              <w:object w:dxaOrig="400" w:dyaOrig="340">
                <v:shape id="_x0000_i2937" type="#_x0000_t75" style="width:20.25pt;height:17.25pt" o:ole="">
                  <v:imagedata r:id="rId2824" o:title=""/>
                </v:shape>
                <o:OLEObject Type="Embed" ProgID="Equation.DSMT4" ShapeID="_x0000_i2937" DrawAspect="Content" ObjectID="_1586711936" r:id="rId2825"/>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b/>
                <w:i/>
                <w:sz w:val="28"/>
                <w:szCs w:val="28"/>
                <w:u w:val="single"/>
              </w:rPr>
              <w:t>Bµi 5</w:t>
            </w:r>
            <w:r w:rsidRPr="008D3CA5">
              <w:rPr>
                <w:rFonts w:ascii=".VnTime" w:hAnsi=".VnTime"/>
                <w:sz w:val="28"/>
                <w:szCs w:val="28"/>
              </w:rPr>
              <w:t xml:space="preserve"> (1,5 ®iÓm) Ta cã : </w:t>
            </w:r>
            <w:r w:rsidRPr="008D3CA5">
              <w:rPr>
                <w:rFonts w:ascii=".VnTime" w:hAnsi=".VnTime"/>
                <w:position w:val="-28"/>
                <w:sz w:val="28"/>
                <w:szCs w:val="28"/>
              </w:rPr>
              <w:object w:dxaOrig="2880" w:dyaOrig="740">
                <v:shape id="_x0000_i2938" type="#_x0000_t75" style="width:2in;height:36.75pt" o:ole="">
                  <v:imagedata r:id="rId2826" o:title=""/>
                </v:shape>
                <o:OLEObject Type="Embed" ProgID="Equation.DSMT4" ShapeID="_x0000_i2938" DrawAspect="Content" ObjectID="_1586711937" r:id="rId2827"/>
              </w:object>
            </w:r>
            <w:r w:rsidRPr="008D3CA5">
              <w:rPr>
                <w:rFonts w:ascii=".VnTime" w:hAnsi=".VnTime"/>
                <w:sz w:val="28"/>
                <w:szCs w:val="28"/>
              </w:rPr>
              <w:t xml:space="preserve">   </w:t>
            </w:r>
            <w:r w:rsidRPr="008D3CA5">
              <w:rPr>
                <w:rFonts w:ascii=".VnTime" w:hAnsi=".VnTime"/>
                <w:position w:val="-4"/>
                <w:sz w:val="28"/>
                <w:szCs w:val="28"/>
              </w:rPr>
              <w:object w:dxaOrig="240" w:dyaOrig="260">
                <v:shape id="_x0000_i2939" type="#_x0000_t75" style="width:12pt;height:12.75pt" o:ole="">
                  <v:imagedata r:id="rId2828" o:title=""/>
                </v:shape>
                <o:OLEObject Type="Embed" ProgID="Equation.DSMT4" ShapeID="_x0000_i2939" DrawAspect="Content" ObjectID="_1586711938" r:id="rId2829"/>
              </w:object>
            </w:r>
            <w:r w:rsidRPr="008D3CA5">
              <w:rPr>
                <w:rFonts w:ascii=".VnTime" w:hAnsi=".VnTime"/>
                <w:sz w:val="28"/>
                <w:szCs w:val="28"/>
              </w:rPr>
              <w:t xml:space="preserve"> a , b &gt; 0        </w:t>
            </w:r>
          </w:p>
          <w:p w:rsidR="008D3CA5" w:rsidRPr="008D3CA5" w:rsidRDefault="008D3CA5" w:rsidP="008D3CA5">
            <w:pPr>
              <w:spacing w:line="312" w:lineRule="auto"/>
              <w:rPr>
                <w:rFonts w:ascii=".VnTime" w:hAnsi=".VnTime"/>
                <w:sz w:val="28"/>
                <w:szCs w:val="28"/>
              </w:rPr>
            </w:pPr>
            <w:r w:rsidRPr="008D3CA5">
              <w:rPr>
                <w:rFonts w:ascii=".VnTime" w:hAnsi=".VnTime"/>
                <w:position w:val="-24"/>
                <w:sz w:val="28"/>
                <w:szCs w:val="28"/>
              </w:rPr>
              <w:object w:dxaOrig="3180" w:dyaOrig="620">
                <v:shape id="_x0000_i2940" type="#_x0000_t75" style="width:159pt;height:30.75pt" o:ole="">
                  <v:imagedata r:id="rId2830" o:title=""/>
                </v:shape>
                <o:OLEObject Type="Embed" ProgID="Equation.DSMT4" ShapeID="_x0000_i2940" DrawAspect="Content" ObjectID="_1586711939" r:id="rId2831"/>
              </w:object>
            </w:r>
            <w:r w:rsidRPr="008D3CA5">
              <w:rPr>
                <w:rFonts w:ascii=".VnTime" w:hAnsi=".VnTime"/>
                <w:sz w:val="28"/>
                <w:szCs w:val="28"/>
              </w:rPr>
              <w:t xml:space="preserve">        </w:t>
            </w:r>
            <w:r w:rsidRPr="008D3CA5">
              <w:rPr>
                <w:rFonts w:ascii=".VnTime" w:hAnsi=".VnTime"/>
                <w:position w:val="-24"/>
                <w:sz w:val="28"/>
                <w:szCs w:val="28"/>
              </w:rPr>
              <w:object w:dxaOrig="3280" w:dyaOrig="620">
                <v:shape id="_x0000_i2941" type="#_x0000_t75" style="width:164.35pt;height:30.75pt" o:ole="">
                  <v:imagedata r:id="rId2832" o:title=""/>
                </v:shape>
                <o:OLEObject Type="Embed" ProgID="Equation.DSMT4" ShapeID="_x0000_i2941" DrawAspect="Content" ObjectID="_1586711940" r:id="rId2833"/>
              </w:object>
            </w:r>
            <w:r w:rsidRPr="008D3CA5">
              <w:rPr>
                <w:rFonts w:ascii=".VnTime" w:hAnsi=".VnTime"/>
                <w:sz w:val="28"/>
                <w:szCs w:val="28"/>
              </w:rPr>
              <w:t xml:space="preserve"> </w:t>
            </w:r>
            <w:r w:rsidRPr="008D3CA5">
              <w:rPr>
                <w:rFonts w:ascii=".VnTime" w:hAnsi=".VnTime"/>
                <w:position w:val="-4"/>
                <w:sz w:val="28"/>
                <w:szCs w:val="28"/>
              </w:rPr>
              <w:object w:dxaOrig="240" w:dyaOrig="260">
                <v:shape id="_x0000_i2942" type="#_x0000_t75" style="width:12pt;height:12.75pt" o:ole="">
                  <v:imagedata r:id="rId2828" o:title=""/>
                </v:shape>
                <o:OLEObject Type="Embed" ProgID="Equation.DSMT4" ShapeID="_x0000_i2942" DrawAspect="Content" ObjectID="_1586711941" r:id="rId2834"/>
              </w:object>
            </w:r>
            <w:r w:rsidRPr="008D3CA5">
              <w:rPr>
                <w:rFonts w:ascii=".VnTime" w:hAnsi=".VnTime"/>
                <w:sz w:val="28"/>
                <w:szCs w:val="28"/>
              </w:rPr>
              <w:t xml:space="preserve"> a , b &gt; 0</w:t>
            </w:r>
          </w:p>
          <w:p w:rsidR="008D3CA5" w:rsidRPr="008D3CA5" w:rsidRDefault="008D3CA5" w:rsidP="008D3CA5">
            <w:pPr>
              <w:spacing w:line="312" w:lineRule="auto"/>
              <w:rPr>
                <w:rFonts w:ascii=".VnTime" w:hAnsi=".VnTime"/>
                <w:sz w:val="28"/>
                <w:szCs w:val="28"/>
              </w:rPr>
            </w:pPr>
            <w:r w:rsidRPr="008D3CA5">
              <w:rPr>
                <w:rFonts w:ascii=".VnTime" w:hAnsi=".VnTime"/>
                <w:position w:val="-24"/>
                <w:sz w:val="28"/>
                <w:szCs w:val="28"/>
              </w:rPr>
              <w:object w:dxaOrig="2600" w:dyaOrig="620">
                <v:shape id="_x0000_i2943" type="#_x0000_t75" style="width:129.75pt;height:30.75pt" o:ole="">
                  <v:imagedata r:id="rId2835" o:title=""/>
                </v:shape>
                <o:OLEObject Type="Embed" ProgID="Equation.DSMT4" ShapeID="_x0000_i2943" DrawAspect="Content" ObjectID="_1586711942" r:id="rId2836"/>
              </w:object>
            </w:r>
            <w:r w:rsidRPr="008D3CA5">
              <w:rPr>
                <w:rFonts w:ascii=".VnTime" w:hAnsi=".VnTime"/>
                <w:sz w:val="28"/>
                <w:szCs w:val="28"/>
              </w:rPr>
              <w:t xml:space="preserve">           MÆt kh¸c </w:t>
            </w:r>
            <w:r w:rsidRPr="008D3CA5">
              <w:rPr>
                <w:rFonts w:ascii=".VnTime" w:hAnsi=".VnTime"/>
                <w:position w:val="-8"/>
                <w:sz w:val="28"/>
                <w:szCs w:val="28"/>
              </w:rPr>
              <w:object w:dxaOrig="1680" w:dyaOrig="360">
                <v:shape id="_x0000_i2944" type="#_x0000_t75" style="width:84pt;height:18pt" o:ole="">
                  <v:imagedata r:id="rId2837" o:title=""/>
                </v:shape>
                <o:OLEObject Type="Embed" ProgID="Equation.DSMT4" ShapeID="_x0000_i2944" DrawAspect="Content" ObjectID="_1586711943" r:id="rId2838"/>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sz w:val="28"/>
                <w:szCs w:val="28"/>
              </w:rPr>
              <w:t xml:space="preserve">Nh©n tõng vÕ ta cã : </w:t>
            </w:r>
            <w:r w:rsidRPr="008D3CA5">
              <w:rPr>
                <w:rFonts w:ascii=".VnTime" w:hAnsi=".VnTime"/>
                <w:position w:val="-28"/>
                <w:sz w:val="28"/>
                <w:szCs w:val="28"/>
              </w:rPr>
              <w:object w:dxaOrig="3800" w:dyaOrig="680">
                <v:shape id="_x0000_i2945" type="#_x0000_t75" style="width:189.8pt;height:33.75pt" o:ole="">
                  <v:imagedata r:id="rId2839" o:title=""/>
                </v:shape>
                <o:OLEObject Type="Embed" ProgID="Equation.DSMT4" ShapeID="_x0000_i2945" DrawAspect="Content" ObjectID="_1586711944" r:id="rId2840"/>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position w:val="-24"/>
                <w:sz w:val="28"/>
                <w:szCs w:val="28"/>
              </w:rPr>
              <w:object w:dxaOrig="3560" w:dyaOrig="660">
                <v:shape id="_x0000_i2946" type="#_x0000_t75" style="width:177.8pt;height:33pt" o:ole="">
                  <v:imagedata r:id="rId2841" o:title=""/>
                </v:shape>
                <o:OLEObject Type="Embed" ProgID="Equation.DSMT4" ShapeID="_x0000_i2946" DrawAspect="Content" ObjectID="_1586711945" r:id="rId2842"/>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b/>
                <w:i/>
                <w:sz w:val="28"/>
                <w:szCs w:val="28"/>
                <w:u w:val="single"/>
              </w:rPr>
              <w:t>Bµi 6.</w:t>
            </w:r>
            <w:r w:rsidRPr="008D3CA5">
              <w:rPr>
                <w:rFonts w:ascii=".VnTime" w:hAnsi=".VnTime"/>
                <w:sz w:val="28"/>
                <w:szCs w:val="28"/>
              </w:rPr>
              <w:t xml:space="preserve"> (1 ®iÓm) VÏ ®­êng trßn t©m O ngo¹i tiÕp </w:t>
            </w:r>
            <w:r w:rsidRPr="008D3CA5">
              <w:rPr>
                <w:rFonts w:ascii=".VnTime" w:hAnsi=".VnTime"/>
                <w:position w:val="-6"/>
                <w:sz w:val="28"/>
                <w:szCs w:val="28"/>
              </w:rPr>
              <w:object w:dxaOrig="680" w:dyaOrig="279">
                <v:shape id="_x0000_i2947" type="#_x0000_t75" style="width:33.75pt;height:14.25pt" o:ole="">
                  <v:imagedata r:id="rId2843" o:title=""/>
                </v:shape>
                <o:OLEObject Type="Embed" ProgID="Equation.DSMT4" ShapeID="_x0000_i2947" DrawAspect="Content" ObjectID="_1586711946" r:id="rId2844"/>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noProof/>
                <w:sz w:val="28"/>
                <w:szCs w:val="28"/>
                <w:lang w:val="en-US"/>
              </w:rPr>
              <mc:AlternateContent>
                <mc:Choice Requires="wpg">
                  <w:drawing>
                    <wp:anchor distT="0" distB="0" distL="114300" distR="114300" simplePos="0" relativeHeight="251692032" behindDoc="0" locked="0" layoutInCell="1" allowOverlap="1" wp14:anchorId="0D5DBF97" wp14:editId="608BC27E">
                      <wp:simplePos x="0" y="0"/>
                      <wp:positionH relativeFrom="column">
                        <wp:posOffset>3531235</wp:posOffset>
                      </wp:positionH>
                      <wp:positionV relativeFrom="paragraph">
                        <wp:posOffset>0</wp:posOffset>
                      </wp:positionV>
                      <wp:extent cx="2510155" cy="2175510"/>
                      <wp:effectExtent l="0" t="0" r="0" b="0"/>
                      <wp:wrapNone/>
                      <wp:docPr id="1116" name="Group 1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0155" cy="2175510"/>
                                <a:chOff x="3227" y="1854"/>
                                <a:chExt cx="4469" cy="4326"/>
                              </a:xfrm>
                            </wpg:grpSpPr>
                            <wps:wsp>
                              <wps:cNvPr id="1117" name="AutoShape 1554"/>
                              <wps:cNvSpPr>
                                <a:spLocks noChangeAspect="1" noChangeArrowheads="1" noTextEdit="1"/>
                              </wps:cNvSpPr>
                              <wps:spPr bwMode="auto">
                                <a:xfrm>
                                  <a:off x="3227" y="1854"/>
                                  <a:ext cx="4469" cy="4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8" name="Rectangle 1555"/>
                              <wps:cNvSpPr>
                                <a:spLocks noChangeArrowheads="1"/>
                              </wps:cNvSpPr>
                              <wps:spPr bwMode="auto">
                                <a:xfrm>
                                  <a:off x="5348" y="4669"/>
                                  <a:ext cx="20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rPr>
                                        <w:rFonts w:ascii=".VnArialH" w:hAnsi=".VnArialH" w:cs=".VnArialH"/>
                                        <w:color w:val="000000"/>
                                      </w:rPr>
                                      <w:t>d</w:t>
                                    </w:r>
                                  </w:p>
                                </w:txbxContent>
                              </wps:txbx>
                              <wps:bodyPr rot="0" vert="horz" wrap="square" lIns="0" tIns="0" rIns="0" bIns="0" anchor="t" anchorCtr="0" upright="1">
                                <a:noAutofit/>
                              </wps:bodyPr>
                            </wps:wsp>
                            <wps:wsp>
                              <wps:cNvPr id="1119" name="Rectangle 1556"/>
                              <wps:cNvSpPr>
                                <a:spLocks noChangeArrowheads="1"/>
                              </wps:cNvSpPr>
                              <wps:spPr bwMode="auto">
                                <a:xfrm>
                                  <a:off x="5338" y="5688"/>
                                  <a:ext cx="187"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rPr>
                                        <w:rFonts w:ascii=".VnArialH" w:hAnsi=".VnArialH" w:cs=".VnArialH"/>
                                        <w:color w:val="000000"/>
                                      </w:rPr>
                                      <w:t>e</w:t>
                                    </w:r>
                                  </w:p>
                                </w:txbxContent>
                              </wps:txbx>
                              <wps:bodyPr rot="0" vert="horz" wrap="square" lIns="0" tIns="0" rIns="0" bIns="0" anchor="t" anchorCtr="0" upright="1">
                                <a:noAutofit/>
                              </wps:bodyPr>
                            </wps:wsp>
                            <wps:wsp>
                              <wps:cNvPr id="1248" name="Rectangle 1557"/>
                              <wps:cNvSpPr>
                                <a:spLocks noChangeArrowheads="1"/>
                              </wps:cNvSpPr>
                              <wps:spPr bwMode="auto">
                                <a:xfrm>
                                  <a:off x="7015" y="4619"/>
                                  <a:ext cx="20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rPr>
                                        <w:rFonts w:ascii=".VnArialH" w:hAnsi=".VnArialH" w:cs=".VnArialH"/>
                                        <w:color w:val="000000"/>
                                      </w:rPr>
                                      <w:t>c</w:t>
                                    </w:r>
                                  </w:p>
                                </w:txbxContent>
                              </wps:txbx>
                              <wps:bodyPr rot="0" vert="horz" wrap="square" lIns="0" tIns="0" rIns="0" bIns="0" anchor="t" anchorCtr="0" upright="1">
                                <a:noAutofit/>
                              </wps:bodyPr>
                            </wps:wsp>
                            <wps:wsp>
                              <wps:cNvPr id="1249" name="Rectangle 1558"/>
                              <wps:cNvSpPr>
                                <a:spLocks noChangeArrowheads="1"/>
                              </wps:cNvSpPr>
                              <wps:spPr bwMode="auto">
                                <a:xfrm>
                                  <a:off x="3522" y="4558"/>
                                  <a:ext cx="187"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rPr>
                                        <w:rFonts w:ascii=".VnArialH" w:hAnsi=".VnArialH" w:cs=".VnArialH"/>
                                        <w:color w:val="000000"/>
                                      </w:rPr>
                                      <w:t>b</w:t>
                                    </w:r>
                                  </w:p>
                                </w:txbxContent>
                              </wps:txbx>
                              <wps:bodyPr rot="0" vert="horz" wrap="square" lIns="0" tIns="0" rIns="0" bIns="0" anchor="t" anchorCtr="0" upright="1">
                                <a:noAutofit/>
                              </wps:bodyPr>
                            </wps:wsp>
                            <wps:wsp>
                              <wps:cNvPr id="1250" name="Rectangle 1559"/>
                              <wps:cNvSpPr>
                                <a:spLocks noChangeArrowheads="1"/>
                              </wps:cNvSpPr>
                              <wps:spPr bwMode="auto">
                                <a:xfrm>
                                  <a:off x="4696" y="1990"/>
                                  <a:ext cx="187"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rPr>
                                        <w:rFonts w:ascii=".VnArialH" w:hAnsi=".VnArialH" w:cs=".VnArialH"/>
                                        <w:color w:val="000000"/>
                                      </w:rPr>
                                      <w:t>a</w:t>
                                    </w:r>
                                  </w:p>
                                </w:txbxContent>
                              </wps:txbx>
                              <wps:bodyPr rot="0" vert="horz" wrap="square" lIns="0" tIns="0" rIns="0" bIns="0" anchor="t" anchorCtr="0" upright="1">
                                <a:noAutofit/>
                              </wps:bodyPr>
                            </wps:wsp>
                            <wps:wsp>
                              <wps:cNvPr id="1251" name="Freeform 1560"/>
                              <wps:cNvSpPr>
                                <a:spLocks/>
                              </wps:cNvSpPr>
                              <wps:spPr bwMode="auto">
                                <a:xfrm>
                                  <a:off x="4859" y="2538"/>
                                  <a:ext cx="143" cy="68"/>
                                </a:xfrm>
                                <a:custGeom>
                                  <a:avLst/>
                                  <a:gdLst>
                                    <a:gd name="T0" fmla="*/ 0 w 571"/>
                                    <a:gd name="T1" fmla="*/ 269 h 269"/>
                                    <a:gd name="T2" fmla="*/ 125 w 571"/>
                                    <a:gd name="T3" fmla="*/ 241 h 269"/>
                                    <a:gd name="T4" fmla="*/ 246 w 571"/>
                                    <a:gd name="T5" fmla="*/ 200 h 269"/>
                                    <a:gd name="T6" fmla="*/ 362 w 571"/>
                                    <a:gd name="T7" fmla="*/ 146 h 269"/>
                                    <a:gd name="T8" fmla="*/ 471 w 571"/>
                                    <a:gd name="T9" fmla="*/ 79 h 269"/>
                                    <a:gd name="T10" fmla="*/ 571 w 571"/>
                                    <a:gd name="T11" fmla="*/ 0 h 269"/>
                                  </a:gdLst>
                                  <a:ahLst/>
                                  <a:cxnLst>
                                    <a:cxn ang="0">
                                      <a:pos x="T0" y="T1"/>
                                    </a:cxn>
                                    <a:cxn ang="0">
                                      <a:pos x="T2" y="T3"/>
                                    </a:cxn>
                                    <a:cxn ang="0">
                                      <a:pos x="T4" y="T5"/>
                                    </a:cxn>
                                    <a:cxn ang="0">
                                      <a:pos x="T6" y="T7"/>
                                    </a:cxn>
                                    <a:cxn ang="0">
                                      <a:pos x="T8" y="T9"/>
                                    </a:cxn>
                                    <a:cxn ang="0">
                                      <a:pos x="T10" y="T11"/>
                                    </a:cxn>
                                  </a:cxnLst>
                                  <a:rect l="0" t="0" r="r" b="b"/>
                                  <a:pathLst>
                                    <a:path w="571" h="269">
                                      <a:moveTo>
                                        <a:pt x="0" y="269"/>
                                      </a:moveTo>
                                      <a:lnTo>
                                        <a:pt x="125" y="241"/>
                                      </a:lnTo>
                                      <a:lnTo>
                                        <a:pt x="246" y="200"/>
                                      </a:lnTo>
                                      <a:lnTo>
                                        <a:pt x="362" y="146"/>
                                      </a:lnTo>
                                      <a:lnTo>
                                        <a:pt x="471" y="79"/>
                                      </a:lnTo>
                                      <a:lnTo>
                                        <a:pt x="57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2" name="Freeform 1561"/>
                              <wps:cNvSpPr>
                                <a:spLocks/>
                              </wps:cNvSpPr>
                              <wps:spPr bwMode="auto">
                                <a:xfrm>
                                  <a:off x="4750" y="2473"/>
                                  <a:ext cx="90" cy="13"/>
                                </a:xfrm>
                                <a:custGeom>
                                  <a:avLst/>
                                  <a:gdLst>
                                    <a:gd name="T0" fmla="*/ 0 w 360"/>
                                    <a:gd name="T1" fmla="*/ 0 h 53"/>
                                    <a:gd name="T2" fmla="*/ 87 w 360"/>
                                    <a:gd name="T3" fmla="*/ 31 h 53"/>
                                    <a:gd name="T4" fmla="*/ 177 w 360"/>
                                    <a:gd name="T5" fmla="*/ 48 h 53"/>
                                    <a:gd name="T6" fmla="*/ 269 w 360"/>
                                    <a:gd name="T7" fmla="*/ 53 h 53"/>
                                    <a:gd name="T8" fmla="*/ 360 w 360"/>
                                    <a:gd name="T9" fmla="*/ 44 h 53"/>
                                  </a:gdLst>
                                  <a:ahLst/>
                                  <a:cxnLst>
                                    <a:cxn ang="0">
                                      <a:pos x="T0" y="T1"/>
                                    </a:cxn>
                                    <a:cxn ang="0">
                                      <a:pos x="T2" y="T3"/>
                                    </a:cxn>
                                    <a:cxn ang="0">
                                      <a:pos x="T4" y="T5"/>
                                    </a:cxn>
                                    <a:cxn ang="0">
                                      <a:pos x="T6" y="T7"/>
                                    </a:cxn>
                                    <a:cxn ang="0">
                                      <a:pos x="T8" y="T9"/>
                                    </a:cxn>
                                  </a:cxnLst>
                                  <a:rect l="0" t="0" r="r" b="b"/>
                                  <a:pathLst>
                                    <a:path w="360" h="53">
                                      <a:moveTo>
                                        <a:pt x="0" y="0"/>
                                      </a:moveTo>
                                      <a:lnTo>
                                        <a:pt x="87" y="31"/>
                                      </a:lnTo>
                                      <a:lnTo>
                                        <a:pt x="177" y="48"/>
                                      </a:lnTo>
                                      <a:lnTo>
                                        <a:pt x="269" y="53"/>
                                      </a:lnTo>
                                      <a:lnTo>
                                        <a:pt x="360"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3" name="Line 1562"/>
                              <wps:cNvCnPr/>
                              <wps:spPr bwMode="auto">
                                <a:xfrm>
                                  <a:off x="4814" y="2324"/>
                                  <a:ext cx="539" cy="333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54" name="Line 1563"/>
                              <wps:cNvCnPr/>
                              <wps:spPr bwMode="auto">
                                <a:xfrm flipH="1" flipV="1">
                                  <a:off x="3799" y="4668"/>
                                  <a:ext cx="3097" cy="2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55" name="Line 1564"/>
                              <wps:cNvCnPr/>
                              <wps:spPr bwMode="auto">
                                <a:xfrm>
                                  <a:off x="4814" y="2324"/>
                                  <a:ext cx="2082" cy="236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56" name="Line 1565"/>
                              <wps:cNvCnPr/>
                              <wps:spPr bwMode="auto">
                                <a:xfrm flipV="1">
                                  <a:off x="3799" y="2324"/>
                                  <a:ext cx="1015" cy="234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57" name="Freeform 1566"/>
                              <wps:cNvSpPr>
                                <a:spLocks/>
                              </wps:cNvSpPr>
                              <wps:spPr bwMode="auto">
                                <a:xfrm>
                                  <a:off x="3641" y="2238"/>
                                  <a:ext cx="3424" cy="3423"/>
                                </a:xfrm>
                                <a:custGeom>
                                  <a:avLst/>
                                  <a:gdLst>
                                    <a:gd name="T0" fmla="*/ 13664 w 13695"/>
                                    <a:gd name="T1" fmla="*/ 6197 h 13694"/>
                                    <a:gd name="T2" fmla="*/ 13503 w 13695"/>
                                    <a:gd name="T3" fmla="*/ 5233 h 13694"/>
                                    <a:gd name="T4" fmla="*/ 13205 w 13695"/>
                                    <a:gd name="T5" fmla="*/ 4302 h 13694"/>
                                    <a:gd name="T6" fmla="*/ 12778 w 13695"/>
                                    <a:gd name="T7" fmla="*/ 3424 h 13694"/>
                                    <a:gd name="T8" fmla="*/ 12231 w 13695"/>
                                    <a:gd name="T9" fmla="*/ 2615 h 13694"/>
                                    <a:gd name="T10" fmla="*/ 11573 w 13695"/>
                                    <a:gd name="T11" fmla="*/ 1892 h 13694"/>
                                    <a:gd name="T12" fmla="*/ 10820 w 13695"/>
                                    <a:gd name="T13" fmla="*/ 1270 h 13694"/>
                                    <a:gd name="T14" fmla="*/ 9985 w 13695"/>
                                    <a:gd name="T15" fmla="*/ 761 h 13694"/>
                                    <a:gd name="T16" fmla="*/ 9087 w 13695"/>
                                    <a:gd name="T17" fmla="*/ 376 h 13694"/>
                                    <a:gd name="T18" fmla="*/ 8143 w 13695"/>
                                    <a:gd name="T19" fmla="*/ 124 h 13694"/>
                                    <a:gd name="T20" fmla="*/ 7173 w 13695"/>
                                    <a:gd name="T21" fmla="*/ 8 h 13694"/>
                                    <a:gd name="T22" fmla="*/ 6197 w 13695"/>
                                    <a:gd name="T23" fmla="*/ 31 h 13694"/>
                                    <a:gd name="T24" fmla="*/ 5234 w 13695"/>
                                    <a:gd name="T25" fmla="*/ 193 h 13694"/>
                                    <a:gd name="T26" fmla="*/ 4302 w 13695"/>
                                    <a:gd name="T27" fmla="*/ 491 h 13694"/>
                                    <a:gd name="T28" fmla="*/ 3423 w 13695"/>
                                    <a:gd name="T29" fmla="*/ 917 h 13694"/>
                                    <a:gd name="T30" fmla="*/ 2615 w 13695"/>
                                    <a:gd name="T31" fmla="*/ 1466 h 13694"/>
                                    <a:gd name="T32" fmla="*/ 1892 w 13695"/>
                                    <a:gd name="T33" fmla="*/ 2122 h 13694"/>
                                    <a:gd name="T34" fmla="*/ 1270 w 13695"/>
                                    <a:gd name="T35" fmla="*/ 2875 h 13694"/>
                                    <a:gd name="T36" fmla="*/ 761 w 13695"/>
                                    <a:gd name="T37" fmla="*/ 3710 h 13694"/>
                                    <a:gd name="T38" fmla="*/ 376 w 13695"/>
                                    <a:gd name="T39" fmla="*/ 4607 h 13694"/>
                                    <a:gd name="T40" fmla="*/ 124 w 13695"/>
                                    <a:gd name="T41" fmla="*/ 5551 h 13694"/>
                                    <a:gd name="T42" fmla="*/ 8 w 13695"/>
                                    <a:gd name="T43" fmla="*/ 6521 h 13694"/>
                                    <a:gd name="T44" fmla="*/ 31 w 13695"/>
                                    <a:gd name="T45" fmla="*/ 7498 h 13694"/>
                                    <a:gd name="T46" fmla="*/ 193 w 13695"/>
                                    <a:gd name="T47" fmla="*/ 8462 h 13694"/>
                                    <a:gd name="T48" fmla="*/ 490 w 13695"/>
                                    <a:gd name="T49" fmla="*/ 9392 h 13694"/>
                                    <a:gd name="T50" fmla="*/ 917 w 13695"/>
                                    <a:gd name="T51" fmla="*/ 10270 h 13694"/>
                                    <a:gd name="T52" fmla="*/ 1464 w 13695"/>
                                    <a:gd name="T53" fmla="*/ 11080 h 13694"/>
                                    <a:gd name="T54" fmla="*/ 2122 w 13695"/>
                                    <a:gd name="T55" fmla="*/ 11802 h 13694"/>
                                    <a:gd name="T56" fmla="*/ 2875 w 13695"/>
                                    <a:gd name="T57" fmla="*/ 12425 h 13694"/>
                                    <a:gd name="T58" fmla="*/ 3710 w 13695"/>
                                    <a:gd name="T59" fmla="*/ 12933 h 13694"/>
                                    <a:gd name="T60" fmla="*/ 4608 w 13695"/>
                                    <a:gd name="T61" fmla="*/ 13318 h 13694"/>
                                    <a:gd name="T62" fmla="*/ 5552 w 13695"/>
                                    <a:gd name="T63" fmla="*/ 13570 h 13694"/>
                                    <a:gd name="T64" fmla="*/ 6522 w 13695"/>
                                    <a:gd name="T65" fmla="*/ 13686 h 13694"/>
                                    <a:gd name="T66" fmla="*/ 7498 w 13695"/>
                                    <a:gd name="T67" fmla="*/ 13663 h 13694"/>
                                    <a:gd name="T68" fmla="*/ 8463 w 13695"/>
                                    <a:gd name="T69" fmla="*/ 13500 h 13694"/>
                                    <a:gd name="T70" fmla="*/ 9393 w 13695"/>
                                    <a:gd name="T71" fmla="*/ 13204 h 13694"/>
                                    <a:gd name="T72" fmla="*/ 10272 w 13695"/>
                                    <a:gd name="T73" fmla="*/ 12777 h 13694"/>
                                    <a:gd name="T74" fmla="*/ 11081 w 13695"/>
                                    <a:gd name="T75" fmla="*/ 12229 h 13694"/>
                                    <a:gd name="T76" fmla="*/ 11803 w 13695"/>
                                    <a:gd name="T77" fmla="*/ 11572 h 13694"/>
                                    <a:gd name="T78" fmla="*/ 12426 w 13695"/>
                                    <a:gd name="T79" fmla="*/ 10819 h 13694"/>
                                    <a:gd name="T80" fmla="*/ 12934 w 13695"/>
                                    <a:gd name="T81" fmla="*/ 9985 h 13694"/>
                                    <a:gd name="T82" fmla="*/ 13319 w 13695"/>
                                    <a:gd name="T83" fmla="*/ 9086 h 13694"/>
                                    <a:gd name="T84" fmla="*/ 13571 w 13695"/>
                                    <a:gd name="T85" fmla="*/ 8142 h 13694"/>
                                    <a:gd name="T86" fmla="*/ 13687 w 13695"/>
                                    <a:gd name="T87" fmla="*/ 7172 h 136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3695" h="13694">
                                      <a:moveTo>
                                        <a:pt x="13695" y="6847"/>
                                      </a:moveTo>
                                      <a:lnTo>
                                        <a:pt x="13687" y="6521"/>
                                      </a:lnTo>
                                      <a:lnTo>
                                        <a:pt x="13664" y="6197"/>
                                      </a:lnTo>
                                      <a:lnTo>
                                        <a:pt x="13626" y="5873"/>
                                      </a:lnTo>
                                      <a:lnTo>
                                        <a:pt x="13571" y="5551"/>
                                      </a:lnTo>
                                      <a:lnTo>
                                        <a:pt x="13503" y="5233"/>
                                      </a:lnTo>
                                      <a:lnTo>
                                        <a:pt x="13418" y="4918"/>
                                      </a:lnTo>
                                      <a:lnTo>
                                        <a:pt x="13319" y="4607"/>
                                      </a:lnTo>
                                      <a:lnTo>
                                        <a:pt x="13205" y="4302"/>
                                      </a:lnTo>
                                      <a:lnTo>
                                        <a:pt x="13077" y="4003"/>
                                      </a:lnTo>
                                      <a:lnTo>
                                        <a:pt x="12934" y="3710"/>
                                      </a:lnTo>
                                      <a:lnTo>
                                        <a:pt x="12778" y="3424"/>
                                      </a:lnTo>
                                      <a:lnTo>
                                        <a:pt x="12608" y="3146"/>
                                      </a:lnTo>
                                      <a:lnTo>
                                        <a:pt x="12426" y="2875"/>
                                      </a:lnTo>
                                      <a:lnTo>
                                        <a:pt x="12231" y="2615"/>
                                      </a:lnTo>
                                      <a:lnTo>
                                        <a:pt x="12023" y="2363"/>
                                      </a:lnTo>
                                      <a:lnTo>
                                        <a:pt x="11803" y="2122"/>
                                      </a:lnTo>
                                      <a:lnTo>
                                        <a:pt x="11573" y="1892"/>
                                      </a:lnTo>
                                      <a:lnTo>
                                        <a:pt x="11332" y="1672"/>
                                      </a:lnTo>
                                      <a:lnTo>
                                        <a:pt x="11081" y="1466"/>
                                      </a:lnTo>
                                      <a:lnTo>
                                        <a:pt x="10820" y="1270"/>
                                      </a:lnTo>
                                      <a:lnTo>
                                        <a:pt x="10550" y="1087"/>
                                      </a:lnTo>
                                      <a:lnTo>
                                        <a:pt x="10272" y="917"/>
                                      </a:lnTo>
                                      <a:lnTo>
                                        <a:pt x="9985" y="761"/>
                                      </a:lnTo>
                                      <a:lnTo>
                                        <a:pt x="9693" y="619"/>
                                      </a:lnTo>
                                      <a:lnTo>
                                        <a:pt x="9393" y="491"/>
                                      </a:lnTo>
                                      <a:lnTo>
                                        <a:pt x="9087" y="376"/>
                                      </a:lnTo>
                                      <a:lnTo>
                                        <a:pt x="8776" y="277"/>
                                      </a:lnTo>
                                      <a:lnTo>
                                        <a:pt x="8463" y="193"/>
                                      </a:lnTo>
                                      <a:lnTo>
                                        <a:pt x="8143" y="124"/>
                                      </a:lnTo>
                                      <a:lnTo>
                                        <a:pt x="7823" y="70"/>
                                      </a:lnTo>
                                      <a:lnTo>
                                        <a:pt x="7498" y="31"/>
                                      </a:lnTo>
                                      <a:lnTo>
                                        <a:pt x="7173" y="8"/>
                                      </a:lnTo>
                                      <a:lnTo>
                                        <a:pt x="6848" y="0"/>
                                      </a:lnTo>
                                      <a:lnTo>
                                        <a:pt x="6522" y="8"/>
                                      </a:lnTo>
                                      <a:lnTo>
                                        <a:pt x="6197" y="31"/>
                                      </a:lnTo>
                                      <a:lnTo>
                                        <a:pt x="5873" y="70"/>
                                      </a:lnTo>
                                      <a:lnTo>
                                        <a:pt x="5552" y="124"/>
                                      </a:lnTo>
                                      <a:lnTo>
                                        <a:pt x="5234" y="193"/>
                                      </a:lnTo>
                                      <a:lnTo>
                                        <a:pt x="4919" y="277"/>
                                      </a:lnTo>
                                      <a:lnTo>
                                        <a:pt x="4608" y="376"/>
                                      </a:lnTo>
                                      <a:lnTo>
                                        <a:pt x="4302" y="491"/>
                                      </a:lnTo>
                                      <a:lnTo>
                                        <a:pt x="4003" y="619"/>
                                      </a:lnTo>
                                      <a:lnTo>
                                        <a:pt x="3710" y="761"/>
                                      </a:lnTo>
                                      <a:lnTo>
                                        <a:pt x="3423" y="917"/>
                                      </a:lnTo>
                                      <a:lnTo>
                                        <a:pt x="3145" y="1087"/>
                                      </a:lnTo>
                                      <a:lnTo>
                                        <a:pt x="2875" y="1270"/>
                                      </a:lnTo>
                                      <a:lnTo>
                                        <a:pt x="2615" y="1466"/>
                                      </a:lnTo>
                                      <a:lnTo>
                                        <a:pt x="2364" y="1672"/>
                                      </a:lnTo>
                                      <a:lnTo>
                                        <a:pt x="2122" y="1892"/>
                                      </a:lnTo>
                                      <a:lnTo>
                                        <a:pt x="1892" y="2122"/>
                                      </a:lnTo>
                                      <a:lnTo>
                                        <a:pt x="1672" y="2363"/>
                                      </a:lnTo>
                                      <a:lnTo>
                                        <a:pt x="1464" y="2615"/>
                                      </a:lnTo>
                                      <a:lnTo>
                                        <a:pt x="1270" y="2875"/>
                                      </a:lnTo>
                                      <a:lnTo>
                                        <a:pt x="1087" y="3146"/>
                                      </a:lnTo>
                                      <a:lnTo>
                                        <a:pt x="917" y="3424"/>
                                      </a:lnTo>
                                      <a:lnTo>
                                        <a:pt x="761" y="3710"/>
                                      </a:lnTo>
                                      <a:lnTo>
                                        <a:pt x="618" y="4003"/>
                                      </a:lnTo>
                                      <a:lnTo>
                                        <a:pt x="490" y="4302"/>
                                      </a:lnTo>
                                      <a:lnTo>
                                        <a:pt x="376" y="4607"/>
                                      </a:lnTo>
                                      <a:lnTo>
                                        <a:pt x="277" y="4918"/>
                                      </a:lnTo>
                                      <a:lnTo>
                                        <a:pt x="193" y="5233"/>
                                      </a:lnTo>
                                      <a:lnTo>
                                        <a:pt x="124" y="5551"/>
                                      </a:lnTo>
                                      <a:lnTo>
                                        <a:pt x="69" y="5873"/>
                                      </a:lnTo>
                                      <a:lnTo>
                                        <a:pt x="31" y="6197"/>
                                      </a:lnTo>
                                      <a:lnTo>
                                        <a:pt x="8" y="6521"/>
                                      </a:lnTo>
                                      <a:lnTo>
                                        <a:pt x="0" y="6847"/>
                                      </a:lnTo>
                                      <a:lnTo>
                                        <a:pt x="8" y="7172"/>
                                      </a:lnTo>
                                      <a:lnTo>
                                        <a:pt x="31" y="7498"/>
                                      </a:lnTo>
                                      <a:lnTo>
                                        <a:pt x="69" y="7821"/>
                                      </a:lnTo>
                                      <a:lnTo>
                                        <a:pt x="124" y="8142"/>
                                      </a:lnTo>
                                      <a:lnTo>
                                        <a:pt x="193" y="8462"/>
                                      </a:lnTo>
                                      <a:lnTo>
                                        <a:pt x="277" y="8776"/>
                                      </a:lnTo>
                                      <a:lnTo>
                                        <a:pt x="376" y="9086"/>
                                      </a:lnTo>
                                      <a:lnTo>
                                        <a:pt x="490" y="9392"/>
                                      </a:lnTo>
                                      <a:lnTo>
                                        <a:pt x="618" y="9692"/>
                                      </a:lnTo>
                                      <a:lnTo>
                                        <a:pt x="761" y="9985"/>
                                      </a:lnTo>
                                      <a:lnTo>
                                        <a:pt x="917" y="10270"/>
                                      </a:lnTo>
                                      <a:lnTo>
                                        <a:pt x="1087" y="10548"/>
                                      </a:lnTo>
                                      <a:lnTo>
                                        <a:pt x="1270" y="10819"/>
                                      </a:lnTo>
                                      <a:lnTo>
                                        <a:pt x="1464" y="11080"/>
                                      </a:lnTo>
                                      <a:lnTo>
                                        <a:pt x="1672" y="11331"/>
                                      </a:lnTo>
                                      <a:lnTo>
                                        <a:pt x="1892" y="11572"/>
                                      </a:lnTo>
                                      <a:lnTo>
                                        <a:pt x="2122" y="11802"/>
                                      </a:lnTo>
                                      <a:lnTo>
                                        <a:pt x="2364" y="12022"/>
                                      </a:lnTo>
                                      <a:lnTo>
                                        <a:pt x="2615" y="12229"/>
                                      </a:lnTo>
                                      <a:lnTo>
                                        <a:pt x="2875" y="12425"/>
                                      </a:lnTo>
                                      <a:lnTo>
                                        <a:pt x="3145" y="12607"/>
                                      </a:lnTo>
                                      <a:lnTo>
                                        <a:pt x="3423" y="12777"/>
                                      </a:lnTo>
                                      <a:lnTo>
                                        <a:pt x="3710" y="12933"/>
                                      </a:lnTo>
                                      <a:lnTo>
                                        <a:pt x="4003" y="13076"/>
                                      </a:lnTo>
                                      <a:lnTo>
                                        <a:pt x="4302" y="13204"/>
                                      </a:lnTo>
                                      <a:lnTo>
                                        <a:pt x="4608" y="13318"/>
                                      </a:lnTo>
                                      <a:lnTo>
                                        <a:pt x="4919" y="13416"/>
                                      </a:lnTo>
                                      <a:lnTo>
                                        <a:pt x="5234" y="13500"/>
                                      </a:lnTo>
                                      <a:lnTo>
                                        <a:pt x="5552" y="13570"/>
                                      </a:lnTo>
                                      <a:lnTo>
                                        <a:pt x="5873" y="13624"/>
                                      </a:lnTo>
                                      <a:lnTo>
                                        <a:pt x="6197" y="13663"/>
                                      </a:lnTo>
                                      <a:lnTo>
                                        <a:pt x="6522" y="13686"/>
                                      </a:lnTo>
                                      <a:lnTo>
                                        <a:pt x="6848" y="13694"/>
                                      </a:lnTo>
                                      <a:lnTo>
                                        <a:pt x="7173" y="13686"/>
                                      </a:lnTo>
                                      <a:lnTo>
                                        <a:pt x="7498" y="13663"/>
                                      </a:lnTo>
                                      <a:lnTo>
                                        <a:pt x="7823" y="13624"/>
                                      </a:lnTo>
                                      <a:lnTo>
                                        <a:pt x="8143" y="13570"/>
                                      </a:lnTo>
                                      <a:lnTo>
                                        <a:pt x="8463" y="13500"/>
                                      </a:lnTo>
                                      <a:lnTo>
                                        <a:pt x="8776" y="13416"/>
                                      </a:lnTo>
                                      <a:lnTo>
                                        <a:pt x="9087" y="13318"/>
                                      </a:lnTo>
                                      <a:lnTo>
                                        <a:pt x="9393" y="13204"/>
                                      </a:lnTo>
                                      <a:lnTo>
                                        <a:pt x="9693" y="13076"/>
                                      </a:lnTo>
                                      <a:lnTo>
                                        <a:pt x="9985" y="12933"/>
                                      </a:lnTo>
                                      <a:lnTo>
                                        <a:pt x="10272" y="12777"/>
                                      </a:lnTo>
                                      <a:lnTo>
                                        <a:pt x="10550" y="12607"/>
                                      </a:lnTo>
                                      <a:lnTo>
                                        <a:pt x="10820" y="12425"/>
                                      </a:lnTo>
                                      <a:lnTo>
                                        <a:pt x="11081" y="12229"/>
                                      </a:lnTo>
                                      <a:lnTo>
                                        <a:pt x="11332" y="12022"/>
                                      </a:lnTo>
                                      <a:lnTo>
                                        <a:pt x="11573" y="11802"/>
                                      </a:lnTo>
                                      <a:lnTo>
                                        <a:pt x="11803" y="11572"/>
                                      </a:lnTo>
                                      <a:lnTo>
                                        <a:pt x="12023" y="11331"/>
                                      </a:lnTo>
                                      <a:lnTo>
                                        <a:pt x="12231" y="11080"/>
                                      </a:lnTo>
                                      <a:lnTo>
                                        <a:pt x="12426" y="10819"/>
                                      </a:lnTo>
                                      <a:lnTo>
                                        <a:pt x="12608" y="10548"/>
                                      </a:lnTo>
                                      <a:lnTo>
                                        <a:pt x="12778" y="10270"/>
                                      </a:lnTo>
                                      <a:lnTo>
                                        <a:pt x="12934" y="9985"/>
                                      </a:lnTo>
                                      <a:lnTo>
                                        <a:pt x="13077" y="9692"/>
                                      </a:lnTo>
                                      <a:lnTo>
                                        <a:pt x="13205" y="9392"/>
                                      </a:lnTo>
                                      <a:lnTo>
                                        <a:pt x="13319" y="9086"/>
                                      </a:lnTo>
                                      <a:lnTo>
                                        <a:pt x="13418" y="8776"/>
                                      </a:lnTo>
                                      <a:lnTo>
                                        <a:pt x="13503" y="8462"/>
                                      </a:lnTo>
                                      <a:lnTo>
                                        <a:pt x="13571" y="8142"/>
                                      </a:lnTo>
                                      <a:lnTo>
                                        <a:pt x="13626" y="7821"/>
                                      </a:lnTo>
                                      <a:lnTo>
                                        <a:pt x="13664" y="7498"/>
                                      </a:lnTo>
                                      <a:lnTo>
                                        <a:pt x="13687" y="7172"/>
                                      </a:lnTo>
                                      <a:lnTo>
                                        <a:pt x="13695" y="6847"/>
                                      </a:lnTo>
                                      <a:close/>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16" o:spid="_x0000_s1293" style="position:absolute;margin-left:278.05pt;margin-top:0;width:197.65pt;height:171.3pt;z-index:251753472;mso-position-horizontal-relative:text;mso-position-vertical-relative:text" coordorigin="3227,1854" coordsize="4469,43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">
                      <v:rect id="AutoShape 1554" o:spid="_x0000_s1294" style="position:absolute;left:3227;top:1854;width:4469;height:4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asQA&#10;AADdAAAADwAAAGRycy9kb3ducmV2LnhtbERPS2vCQBC+F/wPywi9FN3EQyvRVUQQQylI4+M8ZMck&#10;mJ2N2TVJ/323UPA2H99zluvB1KKj1lWWFcTTCARxbnXFhYLTcTeZg3AeWWNtmRT8kIP1avSyxETb&#10;nr+py3whQgi7BBWU3jeJlC4vyaCb2oY4cFfbGvQBtoXULfYh3NRyFkXv0mDFoaHEhrYl5bfsYRT0&#10;+aG7HL/28vB2SS3f0/s2O38q9ToeNgsQngb/FP+7Ux3mx/EH/H0TT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f/mrEAAAA3QAAAA8AAAAAAAAAAAAAAAAAmAIAAGRycy9k&#10;b3ducmV2LnhtbFBLBQYAAAAABAAEAPUAAACJAwAAAAA=&#10;" filled="f" stroked="f">
                        <o:lock v:ext="edit" aspectratio="t" text="t"/>
                      </v:rect>
                      <v:rect id="Rectangle 1555" o:spid="_x0000_s1295" style="position:absolute;left:5348;top:4669;width:203;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U/z8YA&#10;AADdAAAADwAAAGRycy9kb3ducmV2LnhtbESPQW/CMAyF75P4D5GRuI20OyAoBIQGExwZIMFuVuO1&#10;1RqnagIt/Pr5MGk3W+/5vc+LVe9qdac2VJ4NpOMEFHHubcWFgfPp43UKKkRki7VnMvCgAKvl4GWB&#10;mfUdf9L9GAslIRwyNFDG2GRah7wkh2HsG2LRvn3rMMraFtq22Em4q/Vbkky0w4qlocSG3kvKf443&#10;Z2A3bdbXvX92Rb392l0Ol9nmNIvGjIb9eg4qUh//zX/Xeyv4a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U/z8YAAADdAAAADwAAAAAAAAAAAAAAAACYAgAAZHJz&#10;L2Rvd25yZXYueG1sUEsFBgAAAAAEAAQA9QAAAIsDAAAAAA==&#10;" filled="f" stroked="f">
                        <v:textbox inset="0,0,0,0">
                          <w:txbxContent>
                            <w:p w:rsidR="008D3CA5" w:rsidRDefault="008D3CA5" w:rsidP="008D3CA5">
                              <w:r>
                                <w:rPr>
                                  <w:rFonts w:ascii=".VnArialH" w:hAnsi=".VnArialH" w:cs=".VnArialH"/>
                                  <w:color w:val="000000"/>
                                </w:rPr>
                                <w:t>d</w:t>
                              </w:r>
                            </w:p>
                          </w:txbxContent>
                        </v:textbox>
                      </v:rect>
                      <v:rect id="Rectangle 1556" o:spid="_x0000_s1296" style="position:absolute;left:5338;top:5688;width:187;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maVMQA&#10;AADdAAAADwAAAGRycy9kb3ducmV2LnhtbERPTWvCQBC9F/oflil4azbpQZLUVcS2mGOrhdTbkB2T&#10;YHY2ZFcT++u7gtDbPN7nLFaT6cSFBtdaVpBEMQjiyuqWawXf+4/nFITzyBo7y6TgSg5Wy8eHBeba&#10;jvxFl52vRQhhl6OCxvs+l9JVDRl0ke2JA3e0g0Ef4FBLPeAYwk0nX+J4Lg22HBoa7GnTUHXanY2C&#10;bdqvfwr7O9bd+2FbfpbZ2z7zSs2epvUrCE+T/xff3YUO85Mkg9s34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pmlTEAAAA3QAAAA8AAAAAAAAAAAAAAAAAmAIAAGRycy9k&#10;b3ducmV2LnhtbFBLBQYAAAAABAAEAPUAAACJAwAAAAA=&#10;" filled="f" stroked="f">
                        <v:textbox inset="0,0,0,0">
                          <w:txbxContent>
                            <w:p w:rsidR="008D3CA5" w:rsidRDefault="008D3CA5" w:rsidP="008D3CA5">
                              <w:r>
                                <w:rPr>
                                  <w:rFonts w:ascii=".VnArialH" w:hAnsi=".VnArialH" w:cs=".VnArialH"/>
                                  <w:color w:val="000000"/>
                                </w:rPr>
                                <w:t>e</w:t>
                              </w:r>
                            </w:p>
                          </w:txbxContent>
                        </v:textbox>
                      </v:rect>
                      <v:rect id="Rectangle 1557" o:spid="_x0000_s1297" style="position:absolute;left:7015;top:4619;width:203;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NxrscA&#10;AADdAAAADwAAAGRycy9kb3ducmV2LnhtbESPQWvCQBCF74L/YRmhN91UStGYjYi26LFqwfY2ZMck&#10;NDsbsluT9td3DkJvM7w3732TrQfXqBt1ofZs4HGWgCIuvK25NPB+fp0uQIWIbLHxTAZ+KMA6H48y&#10;TK3v+Ui3UyyVhHBI0UAVY5tqHYqKHIaZb4lFu/rOYZS1K7XtsJdw1+h5kjxrhzVLQ4UtbSsqvk7f&#10;zsB+0W4+Dv63L5uXz/3l7bLcnZfRmIfJsFmBijTEf/P9+mAFf/4k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zca7HAAAA3QAAAA8AAAAAAAAAAAAAAAAAmAIAAGRy&#10;cy9kb3ducmV2LnhtbFBLBQYAAAAABAAEAPUAAACMAwAAAAA=&#10;" filled="f" stroked="f">
                        <v:textbox inset="0,0,0,0">
                          <w:txbxContent>
                            <w:p w:rsidR="008D3CA5" w:rsidRDefault="008D3CA5" w:rsidP="008D3CA5">
                              <w:r>
                                <w:rPr>
                                  <w:rFonts w:ascii=".VnArialH" w:hAnsi=".VnArialH" w:cs=".VnArialH"/>
                                  <w:color w:val="000000"/>
                                </w:rPr>
                                <w:t>c</w:t>
                              </w:r>
                            </w:p>
                          </w:txbxContent>
                        </v:textbox>
                      </v:rect>
                      <v:rect id="Rectangle 1558" o:spid="_x0000_s1298" style="position:absolute;left:3522;top:4558;width:187;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NcQA&#10;AADdAAAADwAAAGRycy9kb3ducmV2LnhtbERPTWvCQBC9F/wPywi91U2DFBNdRbSSHNso2N6G7JiE&#10;ZmdDdmvS/vpuQfA2j/c5q81oWnGl3jWWFTzPIhDEpdUNVwpOx8PTAoTzyBpby6Tghxxs1pOHFaba&#10;DvxO18JXIoSwS1FB7X2XSunKmgy6me2IA3exvUEfYF9J3eMQwk0r4yh6kQYbDg01drSrqfwqvo2C&#10;bNFtP3L7O1Tt62d2fjsn+2PilXqcjtslCE+jv4tv7lyH+fE8gf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1DXEAAAA3QAAAA8AAAAAAAAAAAAAAAAAmAIAAGRycy9k&#10;b3ducmV2LnhtbFBLBQYAAAAABAAEAPUAAACJAwAAAAA=&#10;" filled="f" stroked="f">
                        <v:textbox inset="0,0,0,0">
                          <w:txbxContent>
                            <w:p w:rsidR="008D3CA5" w:rsidRDefault="008D3CA5" w:rsidP="008D3CA5">
                              <w:r>
                                <w:rPr>
                                  <w:rFonts w:ascii=".VnArialH" w:hAnsi=".VnArialH" w:cs=".VnArialH"/>
                                  <w:color w:val="000000"/>
                                </w:rPr>
                                <w:t>b</w:t>
                              </w:r>
                            </w:p>
                          </w:txbxContent>
                        </v:textbox>
                      </v:rect>
                      <v:rect id="Rectangle 1559" o:spid="_x0000_s1299" style="position:absolute;left:4696;top:1990;width:187;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zrdccA&#10;AADdAAAADwAAAGRycy9kb3ducmV2LnhtbESPQWvCQBCF74L/YRmhN91UaNGYjYi26LFqwfY2ZMck&#10;NDsbsluT9td3DkJvM7w3732TrQfXqBt1ofZs4HGWgCIuvK25NPB+fp0uQIWIbLHxTAZ+KMA6H48y&#10;TK3v+Ui3UyyVhHBI0UAVY5tqHYqKHIaZb4lFu/rOYZS1K7XtsJdw1+h5kjxrhzVLQ4UtbSsqvk7f&#10;zsB+0W4+Dv63L5uXz/3l7bLcnZfRmIfJsFmBijTEf/P9+mAFf/4k/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c63XHAAAA3QAAAA8AAAAAAAAAAAAAAAAAmAIAAGRy&#10;cy9kb3ducmV2LnhtbFBLBQYAAAAABAAEAPUAAACMAwAAAAA=&#10;" filled="f" stroked="f">
                        <v:textbox inset="0,0,0,0">
                          <w:txbxContent>
                            <w:p w:rsidR="008D3CA5" w:rsidRDefault="008D3CA5" w:rsidP="008D3CA5">
                              <w:r>
                                <w:rPr>
                                  <w:rFonts w:ascii=".VnArialH" w:hAnsi=".VnArialH" w:cs=".VnArialH"/>
                                  <w:color w:val="000000"/>
                                </w:rPr>
                                <w:t>a</w:t>
                              </w:r>
                            </w:p>
                          </w:txbxContent>
                        </v:textbox>
                      </v:rect>
                      <v:shape id="Freeform 1560" o:spid="_x0000_s1300" style="position:absolute;left:4859;top:2538;width:143;height:68;visibility:visible;mso-wrap-style:square;v-text-anchor:top" coordsize="571,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qjcUA&#10;AADdAAAADwAAAGRycy9kb3ducmV2LnhtbESPQWvCQBCF7wX/wzKCl9JsIlhLzCpiUAqeqoLXMTtN&#10;QrOzIbsx8d+7hUJvM7z3vXmTbUbTiDt1rrasIIliEMSF1TWXCi7n/dsHCOeRNTaWScGDHGzWk5cM&#10;U20H/qL7yZcihLBLUUHlfZtK6YqKDLrItsRB+7adQR/WrpS6wyGEm0bO4/hdGqw5XKiwpV1Fxc+p&#10;NwpovkgO/ZUXywH74vV2zM+PY67UbDpuVyA8jf7f/Ed/6lA/cPD7TRhBr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VGqNxQAAAN0AAAAPAAAAAAAAAAAAAAAAAJgCAABkcnMv&#10;ZG93bnJldi54bWxQSwUGAAAAAAQABAD1AAAAigMAAAAA&#10;" path="m,269l125,241,246,200,362,146,471,79,571,e" filled="f" strokeweight="0">
                        <v:path arrowok="t" o:connecttype="custom" o:connectlocs="0,68;31,61;62,51;91,37;118,20;143,0" o:connectangles="0,0,0,0,0,0"/>
                      </v:shape>
                      <v:shape id="Freeform 1561" o:spid="_x0000_s1301" style="position:absolute;left:4750;top:2473;width:90;height:13;visibility:visible;mso-wrap-style:square;v-text-anchor:top" coordsize="36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ksMA&#10;AADdAAAADwAAAGRycy9kb3ducmV2LnhtbERPS4vCMBC+C/sfwizsTVMLLtI1igguXU8+Cu5xaMa2&#10;2Ey6TdT47zeC4G0+vufMFsG04kq9aywrGI8SEMSl1Q1XCorDejgF4TyyxtYyKbiTg8X8bTDDTNsb&#10;7+i695WIIewyVFB732VSurImg25kO+LInWxv0EfYV1L3eIvhppVpknxKgw3Hhho7WtVUnvcXo6AL&#10;v39hWhTf68vk53TcbnK/bXOlPt7D8guEp+Bf4qc713F+Oknh8U08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TksMAAADdAAAADwAAAAAAAAAAAAAAAACYAgAAZHJzL2Rv&#10;d25yZXYueG1sUEsFBgAAAAAEAAQA9QAAAIgDAAAAAA==&#10;" path="m,l87,31r90,17l269,53r91,-9e" filled="f" strokeweight="0">
                        <v:path arrowok="t" o:connecttype="custom" o:connectlocs="0,0;22,8;44,12;67,13;90,11" o:connectangles="0,0,0,0,0"/>
                      </v:shape>
                      <v:line id="Line 1562" o:spid="_x0000_s1302" style="position:absolute;visibility:visible;mso-wrap-style:square" from="4814,2324" to="5353,5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4FyMIAAADdAAAADwAAAGRycy9kb3ducmV2LnhtbERPS4vCMBC+C/sfwix4W1Nd1FqNIrKL&#10;7s0neByasQ02k9JE7f57s7DgbT6+58wWra3EnRpvHCvo9xIQxLnThgsFx8P3RwrCB2SNlWNS8Ese&#10;FvO3zgwz7R68o/s+FCKGsM9QQRlCnUnp85Is+p6riSN3cY3FEGFTSN3gI4bbSg6SZCQtGo4NJda0&#10;Kim/7m9WgdmO1sOf8Wlykl/r0D+n19TYo1Ld93Y5BRGoDS/xv3uj4/zB8BP+voknyP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F4FyMIAAADdAAAADwAAAAAAAAAAAAAA&#10;AAChAgAAZHJzL2Rvd25yZXYueG1sUEsFBgAAAAAEAAQA+QAAAJADAAAAAA==&#10;" strokeweight="0"/>
                      <v:line id="Line 1563" o:spid="_x0000_s1303" style="position:absolute;flip:x y;visibility:visible;mso-wrap-style:square" from="3799,4668" to="6896,4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9VzsIAAADdAAAADwAAAGRycy9kb3ducmV2LnhtbERPTWsCMRC9F/ofwgheimarrZbVKEW0&#10;iLeueh82081iMlmSVNd/3xQKvc3jfc5y3TsrrhRi61nB87gAQVx73XKj4HTcjd5AxISs0XomBXeK&#10;sF49Piyx1P7Gn3StUiNyCMcSFZiUulLKWBtyGMe+I87clw8OU4ahkTrgLYc7KydFMZMOW84NBjva&#10;GKov1bdTMJ2fj/uLfTKHXXRm+2GrehbuSg0H/fsCRKI+/Yv/3Hud509eX+D3m3yCXP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29VzsIAAADdAAAADwAAAAAAAAAAAAAA&#10;AAChAgAAZHJzL2Rvd25yZXYueG1sUEsFBgAAAAAEAAQA+QAAAJADAAAAAA==&#10;" strokeweight="0"/>
                      <v:line id="Line 1564" o:spid="_x0000_s1304" style="position:absolute;visibility:visible;mso-wrap-style:square" from="4814,2324" to="6896,4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s4J8MAAADdAAAADwAAAGRycy9kb3ducmV2LnhtbERPTWvCQBC9F/oflin0VjcKsWl0IyIW&#10;9dZahR6H7Jgsyc6G7Krx37uFgrd5vM+ZLwbbigv13jhWMB4lIIhLpw1XCg4/n28ZCB+QNbaOScGN&#10;PCyK56c55tpd+Zsu+1CJGMI+RwV1CF0upS9rsuhHriOO3Mn1FkOEfSV1j9cYbls5SZKptGg4NtTY&#10;0aqmstmfrQLzNd2ku/fjx1GuN2H8mzWZsQelXl+G5QxEoCE8xP/urY7zJ2kKf9/EE2R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7OCfDAAAA3QAAAA8AAAAAAAAAAAAA&#10;AAAAoQIAAGRycy9kb3ducmV2LnhtbFBLBQYAAAAABAAEAPkAAACRAwAAAAA=&#10;" strokeweight="0"/>
                      <v:line id="Line 1565" o:spid="_x0000_s1305" style="position:absolute;flip:y;visibility:visible;mso-wrap-style:square" from="3799,2324" to="4814,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XRF8UAAADdAAAADwAAAGRycy9kb3ducmV2LnhtbERPTWsCMRC9F/wPYYTealahVrZGEcVS&#10;ClbUeuht3Ex3FzeTJYlu+u9NoeBtHu9zpvNoGnEl52vLCoaDDARxYXXNpYKvw/ppAsIHZI2NZVLw&#10;Sx7ms97DFHNtO97RdR9KkULY56igCqHNpfRFRQb9wLbEifuxzmBI0JVSO+xSuGnkKMvG0mDNqaHC&#10;lpYVFef9xSjYfb7wyb1d4jmeus32+1h+HFcLpR77cfEKIlAMd/G/+12n+aPnMfx9k06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XRF8UAAADdAAAADwAAAAAAAAAA&#10;AAAAAAChAgAAZHJzL2Rvd25yZXYueG1sUEsFBgAAAAAEAAQA+QAAAJMDAAAAAA==&#10;" strokeweight="0"/>
                      <v:shape id="Freeform 1566" o:spid="_x0000_s1306" style="position:absolute;left:3641;top:2238;width:3424;height:3423;visibility:visible;mso-wrap-style:square;v-text-anchor:top" coordsize="13695,13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L58MA&#10;AADdAAAADwAAAGRycy9kb3ducmV2LnhtbERPTYvCMBC9L/gfwgh7W1MFt0s1ilaEFdmDrgePQzO2&#10;xWZSkljrvzcLwt7m8T5nvuxNIzpyvrasYDxKQBAXVtdcKjj9bj++QPiArLGxTAoe5GG5GLzNMdP2&#10;zgfqjqEUMYR9hgqqENpMSl9UZNCPbEscuYt1BkOErpTa4T2Gm0ZOkuRTGqw5NlTYUl5RcT3ejIJt&#10;/nN4bKZrn+42Lj+d9V53TarU+7BfzUAE6sO/+OX+1nH+ZJrC3zfxB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IL58MAAADdAAAADwAAAAAAAAAAAAAAAACYAgAAZHJzL2Rv&#10;d25yZXYueG1sUEsFBgAAAAAEAAQA9QAAAIgDAAAAAA==&#10;" path="m13695,6847r-8,-326l13664,6197r-38,-324l13571,5551r-68,-318l13418,4918r-99,-311l13205,4302r-128,-299l12934,3710r-156,-286l12608,3146r-182,-271l12231,2615r-208,-252l11803,2122r-230,-230l11332,1672r-251,-206l10820,1270r-270,-183l10272,917,9985,761,9693,619,9393,491,9087,376,8776,277,8463,193,8143,124,7823,70,7498,31,7173,8,6848,,6522,8,6197,31,5873,70r-321,54l5234,193r-315,84l4608,376,4302,491,4003,619,3710,761,3423,917r-278,170l2875,1270r-260,196l2364,1672r-242,220l1892,2122r-220,241l1464,2615r-194,260l1087,3146,917,3424,761,3710,618,4003,490,4302,376,4607r-99,311l193,5233r-69,318l69,5873,31,6197,8,6521,,6847r8,325l31,7498r38,323l124,8142r69,320l277,8776r99,310l490,9392r128,300l761,9985r156,285l1087,10548r183,271l1464,11080r208,251l1892,11572r230,230l2364,12022r251,207l2875,12425r270,182l3423,12777r287,156l4003,13076r299,128l4608,13318r311,98l5234,13500r318,70l5873,13624r324,39l6522,13686r326,8l7173,13686r325,-23l7823,13624r320,-54l8463,13500r313,-84l9087,13318r306,-114l9693,13076r292,-143l10272,12777r278,-170l10820,12425r261,-196l11332,12022r241,-220l11803,11572r220,-241l12231,11080r195,-261l12608,10548r170,-278l12934,9985r143,-293l13205,9392r114,-306l13418,8776r85,-314l13571,8142r55,-321l13664,7498r23,-326l13695,6847xe" filled="f" strokeweight="0">
                        <v:path arrowok="t" o:connecttype="custom" o:connectlocs="3416,1549;3376,1308;3301,1075;3195,856;3058,654;2893,473;2705,317;2496,190;2272,94;2036,31;1793,2;1549,8;1309,48;1076,123;856,229;654,366;473,530;318,719;190,927;94,1152;31,1388;2,1630;8,1874;48,2115;123,2348;229,2567;366,2770;531,2950;719,3106;928,3233;1152,3329;1388,3392;1631,3421;1875,3415;2116,3375;2348,3301;2568,3194;2770,3057;2951,2893;3107,2704;3234,2496;3330,2271;3393,2035;3422,1793" o:connectangles="0,0,0,0,0,0,0,0,0,0,0,0,0,0,0,0,0,0,0,0,0,0,0,0,0,0,0,0,0,0,0,0,0,0,0,0,0,0,0,0,0,0,0,0"/>
                      </v:shape>
                    </v:group>
                  </w:pict>
                </mc:Fallback>
              </mc:AlternateContent>
            </w:r>
            <w:r w:rsidRPr="008D3CA5">
              <w:rPr>
                <w:rFonts w:ascii=".VnTime" w:hAnsi=".VnTime"/>
                <w:sz w:val="28"/>
                <w:szCs w:val="28"/>
              </w:rPr>
              <w:t>Gäi E lµ giao ®iÓm cña AD vµ (O)</w:t>
            </w:r>
          </w:p>
          <w:p w:rsidR="008D3CA5" w:rsidRPr="008D3CA5" w:rsidRDefault="008D3CA5" w:rsidP="008D3CA5">
            <w:pPr>
              <w:spacing w:line="312" w:lineRule="auto"/>
              <w:rPr>
                <w:rFonts w:ascii=".VnTime" w:hAnsi=".VnTime"/>
                <w:sz w:val="28"/>
                <w:szCs w:val="28"/>
              </w:rPr>
            </w:pPr>
            <w:r w:rsidRPr="008D3CA5">
              <w:rPr>
                <w:rFonts w:ascii=".VnTime" w:hAnsi=".VnTime"/>
                <w:sz w:val="28"/>
                <w:szCs w:val="28"/>
              </w:rPr>
              <w:t>Ta cã:</w:t>
            </w:r>
            <w:r w:rsidRPr="008D3CA5">
              <w:rPr>
                <w:rFonts w:ascii=".VnTime" w:hAnsi=".VnTime"/>
                <w:position w:val="-6"/>
                <w:sz w:val="28"/>
                <w:szCs w:val="28"/>
              </w:rPr>
              <w:object w:dxaOrig="1500" w:dyaOrig="279">
                <v:shape id="_x0000_i2948" type="#_x0000_t75" style="width:75pt;height:14.25pt" o:ole="">
                  <v:imagedata r:id="rId2845" o:title=""/>
                </v:shape>
                <o:OLEObject Type="Embed" ProgID="Equation.DSMT4" ShapeID="_x0000_i2948" DrawAspect="Content" ObjectID="_1586711947" r:id="rId2846"/>
              </w:object>
            </w:r>
            <w:r w:rsidRPr="008D3CA5">
              <w:rPr>
                <w:rFonts w:ascii=".VnTime" w:hAnsi=".VnTime"/>
                <w:sz w:val="28"/>
                <w:szCs w:val="28"/>
              </w:rPr>
              <w:t xml:space="preserve"> (g.g)</w:t>
            </w:r>
          </w:p>
          <w:p w:rsidR="008D3CA5" w:rsidRPr="008D3CA5" w:rsidRDefault="008D3CA5" w:rsidP="008D3CA5">
            <w:pPr>
              <w:spacing w:line="312" w:lineRule="auto"/>
              <w:rPr>
                <w:rFonts w:ascii=".VnTime" w:hAnsi=".VnTime"/>
                <w:sz w:val="28"/>
                <w:szCs w:val="28"/>
              </w:rPr>
            </w:pPr>
            <w:r w:rsidRPr="008D3CA5">
              <w:rPr>
                <w:rFonts w:ascii=".VnTime" w:hAnsi=".VnTime"/>
                <w:position w:val="-24"/>
                <w:sz w:val="28"/>
                <w:szCs w:val="28"/>
              </w:rPr>
              <w:object w:dxaOrig="3340" w:dyaOrig="620">
                <v:shape id="_x0000_i2949" type="#_x0000_t75" style="width:167.15pt;height:30.75pt" o:ole="">
                  <v:imagedata r:id="rId2847" o:title=""/>
                </v:shape>
                <o:OLEObject Type="Embed" ProgID="Equation.DSMT4" ShapeID="_x0000_i2949" DrawAspect="Content" ObjectID="_1586711948" r:id="rId2848"/>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position w:val="-30"/>
                <w:sz w:val="28"/>
                <w:szCs w:val="28"/>
              </w:rPr>
              <w:object w:dxaOrig="2780" w:dyaOrig="720">
                <v:shape id="_x0000_i2950" type="#_x0000_t75" style="width:138.7pt;height:36pt" o:ole="">
                  <v:imagedata r:id="rId2849" o:title=""/>
                </v:shape>
                <o:OLEObject Type="Embed" ProgID="Equation.DSMT4" ShapeID="_x0000_i2950" DrawAspect="Content" ObjectID="_1586711949" r:id="rId2850"/>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sz w:val="28"/>
                <w:szCs w:val="28"/>
              </w:rPr>
              <w:t xml:space="preserve">L¹i cã : </w:t>
            </w:r>
            <w:r w:rsidRPr="008D3CA5">
              <w:rPr>
                <w:rFonts w:ascii=".VnTime" w:hAnsi=".VnTime"/>
                <w:position w:val="-14"/>
                <w:sz w:val="28"/>
                <w:szCs w:val="28"/>
              </w:rPr>
              <w:object w:dxaOrig="2060" w:dyaOrig="400">
                <v:shape id="_x0000_i2951" type="#_x0000_t75" style="width:102.8pt;height:20.25pt" o:ole="">
                  <v:imagedata r:id="rId2851" o:title=""/>
                </v:shape>
                <o:OLEObject Type="Embed" ProgID="Equation.DSMT4" ShapeID="_x0000_i2951" DrawAspect="Content" ObjectID="_1586711950" r:id="rId2852"/>
              </w:object>
            </w:r>
            <w:r w:rsidRPr="008D3CA5">
              <w:rPr>
                <w:rFonts w:ascii=".VnTime" w:hAnsi=".VnTime"/>
                <w:sz w:val="28"/>
                <w:szCs w:val="28"/>
              </w:rPr>
              <w:t xml:space="preserve">           </w:t>
            </w:r>
          </w:p>
          <w:p w:rsidR="008D3CA5" w:rsidRPr="008D3CA5" w:rsidRDefault="008D3CA5" w:rsidP="008D3CA5">
            <w:pPr>
              <w:spacing w:line="312" w:lineRule="auto"/>
              <w:rPr>
                <w:rFonts w:ascii=".VnTime" w:hAnsi=".VnTime"/>
                <w:sz w:val="28"/>
                <w:szCs w:val="28"/>
              </w:rPr>
            </w:pPr>
            <w:r w:rsidRPr="008D3CA5">
              <w:rPr>
                <w:rFonts w:ascii=".VnTime" w:hAnsi=".VnTime"/>
                <w:position w:val="-42"/>
                <w:sz w:val="28"/>
                <w:szCs w:val="28"/>
              </w:rPr>
              <w:object w:dxaOrig="3340" w:dyaOrig="960">
                <v:shape id="_x0000_i2952" type="#_x0000_t75" style="width:167.15pt;height:48pt" o:ole="">
                  <v:imagedata r:id="rId2853" o:title=""/>
                </v:shape>
                <o:OLEObject Type="Embed" ProgID="Equation.DSMT4" ShapeID="_x0000_i2952" DrawAspect="Content" ObjectID="_1586711951" r:id="rId2854"/>
              </w:object>
            </w:r>
            <w:r w:rsidRPr="008D3CA5">
              <w:rPr>
                <w:rFonts w:ascii=".VnTime" w:hAnsi=".VnTime"/>
                <w:sz w:val="28"/>
                <w:szCs w:val="28"/>
              </w:rPr>
              <w:t xml:space="preserve">   </w:t>
            </w:r>
          </w:p>
          <w:p w:rsidR="008D3CA5" w:rsidRPr="007034D8" w:rsidRDefault="008D3CA5"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86</w: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1</w:t>
            </w:r>
            <w:r w:rsidRPr="008D3CA5">
              <w:rPr>
                <w:rFonts w:ascii=".VnTime" w:hAnsi=".VnTime"/>
                <w:sz w:val="28"/>
                <w:szCs w:val="28"/>
              </w:rPr>
              <w:t xml:space="preserve">: Cho hµm sè  f(x) = </w:t>
            </w:r>
            <w:r w:rsidRPr="008D3CA5">
              <w:rPr>
                <w:rFonts w:ascii=".VnTime" w:hAnsi=".VnTime"/>
                <w:position w:val="-8"/>
                <w:sz w:val="28"/>
                <w:szCs w:val="28"/>
              </w:rPr>
              <w:object w:dxaOrig="1320" w:dyaOrig="400">
                <v:shape id="_x0000_i2953" type="#_x0000_t75" style="width:66pt;height:20.25pt" o:ole="">
                  <v:imagedata r:id="rId2855" o:title=""/>
                </v:shape>
                <o:OLEObject Type="Embed" ProgID="Equation.3" ShapeID="_x0000_i2953" DrawAspect="Content" ObjectID="_1586711952" r:id="rId2856"/>
              </w:objec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 TÝnh f(-1); f(5)</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b) T×m x ®Ó f(x) = 10</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c) Rót gän  A = </w:t>
            </w:r>
            <w:r w:rsidRPr="008D3CA5">
              <w:rPr>
                <w:rFonts w:ascii=".VnTime" w:hAnsi=".VnTime"/>
                <w:position w:val="-24"/>
                <w:sz w:val="28"/>
                <w:szCs w:val="28"/>
              </w:rPr>
              <w:object w:dxaOrig="700" w:dyaOrig="620">
                <v:shape id="_x0000_i2954" type="#_x0000_t75" style="width:35.25pt;height:30.75pt" o:ole="">
                  <v:imagedata r:id="rId2857" o:title=""/>
                </v:shape>
                <o:OLEObject Type="Embed" ProgID="Equation.3" ShapeID="_x0000_i2954" DrawAspect="Content" ObjectID="_1586711953" r:id="rId2858"/>
              </w:object>
            </w:r>
            <w:r w:rsidRPr="008D3CA5">
              <w:rPr>
                <w:rFonts w:ascii=".VnTime" w:hAnsi=".VnTime"/>
                <w:sz w:val="28"/>
                <w:szCs w:val="28"/>
              </w:rPr>
              <w:t xml:space="preserve"> khi x </w:t>
            </w:r>
            <w:r w:rsidRPr="008D3CA5">
              <w:rPr>
                <w:rFonts w:ascii=".VnTime" w:hAnsi=".VnTime"/>
                <w:sz w:val="28"/>
                <w:szCs w:val="28"/>
              </w:rPr>
              <w:sym w:font="Symbol" w:char="F0B9"/>
            </w:r>
            <w:r w:rsidRPr="008D3CA5">
              <w:rPr>
                <w:rFonts w:ascii=".VnTime" w:hAnsi=".VnTime"/>
                <w:sz w:val="28"/>
                <w:szCs w:val="28"/>
              </w:rPr>
              <w:t xml:space="preserve"> </w:t>
            </w:r>
            <w:r w:rsidRPr="008D3CA5">
              <w:rPr>
                <w:rFonts w:ascii=".VnTime" w:hAnsi=".VnTime"/>
                <w:position w:val="-4"/>
                <w:sz w:val="28"/>
                <w:szCs w:val="28"/>
              </w:rPr>
              <w:object w:dxaOrig="380" w:dyaOrig="260">
                <v:shape id="_x0000_i2955" type="#_x0000_t75" style="width:18.75pt;height:12.75pt" o:ole="">
                  <v:imagedata r:id="rId2859" o:title=""/>
                </v:shape>
                <o:OLEObject Type="Embed" ProgID="Equation.3" ShapeID="_x0000_i2955" DrawAspect="Content" ObjectID="_1586711954" r:id="rId2860"/>
              </w:objec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2</w:t>
            </w:r>
            <w:r w:rsidRPr="008D3CA5">
              <w:rPr>
                <w:rFonts w:ascii=".VnTime" w:hAnsi=".VnTime"/>
                <w:sz w:val="28"/>
                <w:szCs w:val="28"/>
              </w:rPr>
              <w:t>: Gi¶i hÖ ph­¬ng tr×nh</w:t>
            </w:r>
            <w:r w:rsidRPr="008D3CA5">
              <w:rPr>
                <w:rFonts w:ascii=".VnTime" w:hAnsi=".VnTime"/>
                <w:position w:val="-30"/>
                <w:sz w:val="28"/>
                <w:szCs w:val="28"/>
              </w:rPr>
              <w:object w:dxaOrig="3240" w:dyaOrig="720">
                <v:shape id="_x0000_i2956" type="#_x0000_t75" style="width:162pt;height:36pt" o:ole="">
                  <v:imagedata r:id="rId2861" o:title=""/>
                </v:shape>
                <o:OLEObject Type="Embed" ProgID="Equation.3" ShapeID="_x0000_i2956" DrawAspect="Content" ObjectID="_1586711955" r:id="rId2862"/>
              </w:objec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3</w:t>
            </w:r>
            <w:r w:rsidRPr="008D3CA5">
              <w:rPr>
                <w:rFonts w:ascii=".VnTime" w:hAnsi=".VnTime"/>
                <w:sz w:val="28"/>
                <w:szCs w:val="28"/>
              </w:rPr>
              <w:t xml:space="preserve">: Cho biÓu thøcA = </w:t>
            </w:r>
            <w:r w:rsidRPr="008D3CA5">
              <w:rPr>
                <w:rFonts w:ascii=".VnTime" w:hAnsi=".VnTime"/>
                <w:position w:val="-34"/>
                <w:sz w:val="28"/>
                <w:szCs w:val="28"/>
              </w:rPr>
              <w:object w:dxaOrig="3500" w:dyaOrig="800">
                <v:shape id="_x0000_i2957" type="#_x0000_t75" style="width:174.8pt;height:39.75pt" o:ole="">
                  <v:imagedata r:id="rId2863" o:title=""/>
                </v:shape>
                <o:OLEObject Type="Embed" ProgID="Equation.3" ShapeID="_x0000_i2957" DrawAspect="Content" ObjectID="_1586711956" r:id="rId2864"/>
              </w:object>
            </w:r>
            <w:r w:rsidRPr="008D3CA5">
              <w:rPr>
                <w:rFonts w:ascii=".VnTime" w:hAnsi=".VnTime"/>
                <w:sz w:val="28"/>
                <w:szCs w:val="28"/>
              </w:rPr>
              <w:t xml:space="preserve"> víi  x &gt; 0 vµ x </w:t>
            </w:r>
            <w:r w:rsidRPr="008D3CA5">
              <w:rPr>
                <w:rFonts w:ascii=".VnTime" w:hAnsi=".VnTime"/>
                <w:sz w:val="28"/>
                <w:szCs w:val="28"/>
              </w:rPr>
              <w:sym w:font="Symbol" w:char="F0B9"/>
            </w:r>
            <w:r w:rsidRPr="008D3CA5">
              <w:rPr>
                <w:rFonts w:ascii=".VnTime" w:hAnsi=".VnTime"/>
                <w:sz w:val="28"/>
                <w:szCs w:val="28"/>
              </w:rPr>
              <w:t xml:space="preserve"> 1</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 Rót gän A</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b) T×m gi¸ trÞ cña x ®Ó A = 3</w: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4</w:t>
            </w:r>
            <w:r w:rsidRPr="008D3CA5">
              <w:rPr>
                <w:rFonts w:ascii=".VnTime" w:hAnsi=".VnTime"/>
                <w:sz w:val="28"/>
                <w:szCs w:val="28"/>
              </w:rPr>
              <w:t>: Tõ ®iÓm P n»m ngoµi ®­êng trßn t©m O b¸n kÝnh R, kÎ hai tiÕp tuyÕn PA; PB. Gäi H lµ ch©n ®­êng vu«ng gãc h¹ tõ A ®Õn ®­êng kÝnh BC.</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a) Chøng minh r»ng PC c¾t AH t¹i trung ®iÓm E cña AH</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b) Gi¶ sö PO = d. TÝnh AH theo R vµ d.</w: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5</w:t>
            </w:r>
            <w:r w:rsidRPr="008D3CA5">
              <w:rPr>
                <w:rFonts w:ascii=".VnTime" w:hAnsi=".VnTime"/>
                <w:sz w:val="28"/>
                <w:szCs w:val="28"/>
              </w:rPr>
              <w:t>:  Cho ph­¬ng tr×nh 2x</w:t>
            </w:r>
            <w:r w:rsidRPr="008D3CA5">
              <w:rPr>
                <w:rFonts w:ascii=".VnTime" w:hAnsi=".VnTime"/>
                <w:sz w:val="28"/>
                <w:szCs w:val="28"/>
                <w:vertAlign w:val="superscript"/>
              </w:rPr>
              <w:t>2</w:t>
            </w:r>
            <w:r w:rsidRPr="008D3CA5">
              <w:rPr>
                <w:rFonts w:ascii=".VnTime" w:hAnsi=".VnTime"/>
                <w:sz w:val="28"/>
                <w:szCs w:val="28"/>
              </w:rPr>
              <w:t xml:space="preserve"> + (2m - 1)x + m - 1 = 0</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Kh«ng gi¶i ph­¬ng tr×nh, t×m m ®Ó ph­¬ng tr×nh cã hai nghiÖm ph©n biÖt x</w:t>
            </w:r>
            <w:r w:rsidRPr="008D3CA5">
              <w:rPr>
                <w:rFonts w:ascii=".VnTime" w:hAnsi=".VnTime"/>
                <w:sz w:val="28"/>
                <w:szCs w:val="28"/>
                <w:vertAlign w:val="subscript"/>
              </w:rPr>
              <w:t>1</w:t>
            </w:r>
            <w:r w:rsidRPr="008D3CA5">
              <w:rPr>
                <w:rFonts w:ascii=".VnTime" w:hAnsi=".VnTime"/>
                <w:sz w:val="28"/>
                <w:szCs w:val="28"/>
              </w:rPr>
              <w:t>; x</w:t>
            </w:r>
            <w:r w:rsidRPr="008D3CA5">
              <w:rPr>
                <w:rFonts w:ascii=".VnTime" w:hAnsi=".VnTime"/>
                <w:sz w:val="28"/>
                <w:szCs w:val="28"/>
                <w:vertAlign w:val="subscript"/>
              </w:rPr>
              <w:t>2</w:t>
            </w:r>
            <w:r w:rsidRPr="008D3CA5">
              <w:rPr>
                <w:rFonts w:ascii=".VnTime" w:hAnsi=".VnTime"/>
                <w:sz w:val="28"/>
                <w:szCs w:val="28"/>
              </w:rPr>
              <w:t xml:space="preserve"> tháa m·n:  3x</w:t>
            </w:r>
            <w:r w:rsidRPr="008D3CA5">
              <w:rPr>
                <w:rFonts w:ascii=".VnTime" w:hAnsi=".VnTime"/>
                <w:sz w:val="28"/>
                <w:szCs w:val="28"/>
                <w:vertAlign w:val="subscript"/>
              </w:rPr>
              <w:t>1</w:t>
            </w:r>
            <w:r w:rsidRPr="008D3CA5">
              <w:rPr>
                <w:rFonts w:ascii=".VnTime" w:hAnsi=".VnTime"/>
                <w:sz w:val="28"/>
                <w:szCs w:val="28"/>
              </w:rPr>
              <w:t xml:space="preserve"> - 4x</w:t>
            </w:r>
            <w:r w:rsidRPr="008D3CA5">
              <w:rPr>
                <w:rFonts w:ascii=".VnTime" w:hAnsi=".VnTime"/>
                <w:sz w:val="28"/>
                <w:szCs w:val="28"/>
                <w:vertAlign w:val="subscript"/>
              </w:rPr>
              <w:t>2</w:t>
            </w:r>
            <w:r w:rsidRPr="008D3CA5">
              <w:rPr>
                <w:rFonts w:ascii=".VnTime" w:hAnsi=".VnTime"/>
                <w:sz w:val="28"/>
                <w:szCs w:val="28"/>
              </w:rPr>
              <w:t xml:space="preserve"> = 11</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®¸p ¸n</w:t>
            </w:r>
          </w:p>
          <w:p w:rsidR="008D3CA5" w:rsidRPr="008D3CA5" w:rsidRDefault="008D3CA5" w:rsidP="008D3CA5">
            <w:pPr>
              <w:spacing w:line="360" w:lineRule="auto"/>
              <w:rPr>
                <w:rFonts w:ascii=".VnTime" w:hAnsi=".VnTime"/>
                <w:b/>
                <w:bCs/>
                <w:sz w:val="28"/>
                <w:szCs w:val="28"/>
              </w:rPr>
            </w:pPr>
            <w:r w:rsidRPr="008D3CA5">
              <w:rPr>
                <w:rFonts w:ascii=".VnTime" w:hAnsi=".VnTime"/>
                <w:b/>
                <w:bCs/>
                <w:sz w:val="28"/>
                <w:szCs w:val="28"/>
              </w:rPr>
              <w:t>C©u 1</w:t>
            </w:r>
            <w:r w:rsidRPr="008D3CA5">
              <w:rPr>
                <w:rFonts w:ascii=".VnTime" w:hAnsi=".VnTime"/>
                <w:sz w:val="28"/>
                <w:szCs w:val="28"/>
              </w:rPr>
              <w:t>a)</w:t>
            </w:r>
            <w:r w:rsidRPr="008D3CA5">
              <w:rPr>
                <w:rFonts w:ascii=".VnTime" w:hAnsi=".VnTime"/>
                <w:sz w:val="28"/>
                <w:szCs w:val="28"/>
              </w:rPr>
              <w:tab/>
              <w:t xml:space="preserve">f(x) = </w:t>
            </w:r>
            <w:r w:rsidRPr="008D3CA5">
              <w:rPr>
                <w:rFonts w:ascii=".VnTime" w:hAnsi=".VnTime"/>
                <w:position w:val="-14"/>
                <w:sz w:val="28"/>
                <w:szCs w:val="28"/>
              </w:rPr>
              <w:object w:dxaOrig="3300" w:dyaOrig="460">
                <v:shape id="_x0000_i2958" type="#_x0000_t75" style="width:165pt;height:23.25pt" o:ole="">
                  <v:imagedata r:id="rId2865" o:title=""/>
                </v:shape>
                <o:OLEObject Type="Embed" ProgID="Equation.3" ShapeID="_x0000_i2958" DrawAspect="Content" ObjectID="_1586711957" r:id="rId2866"/>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Suy ra f(-1) = 3; f(5) = 3</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b) </w:t>
            </w:r>
            <w:r w:rsidRPr="008D3CA5">
              <w:rPr>
                <w:rFonts w:ascii=".VnTime" w:hAnsi=".VnTime"/>
                <w:sz w:val="28"/>
                <w:szCs w:val="28"/>
              </w:rPr>
              <w:tab/>
            </w:r>
            <w:r w:rsidRPr="008D3CA5">
              <w:rPr>
                <w:rFonts w:ascii=".VnTime" w:hAnsi=".VnTime"/>
                <w:position w:val="-30"/>
                <w:sz w:val="28"/>
                <w:szCs w:val="28"/>
              </w:rPr>
              <w:object w:dxaOrig="3680" w:dyaOrig="720">
                <v:shape id="_x0000_i2959" type="#_x0000_t75" style="width:183.8pt;height:36pt" o:ole="">
                  <v:imagedata r:id="rId2867" o:title=""/>
                </v:shape>
                <o:OLEObject Type="Embed" ProgID="Equation.3" ShapeID="_x0000_i2959" DrawAspect="Content" ObjectID="_1586711958" r:id="rId2868"/>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c) </w:t>
            </w:r>
            <w:r w:rsidRPr="008D3CA5">
              <w:rPr>
                <w:rFonts w:ascii=".VnTime" w:hAnsi=".VnTime"/>
                <w:sz w:val="28"/>
                <w:szCs w:val="28"/>
              </w:rPr>
              <w:tab/>
            </w:r>
            <w:r w:rsidRPr="008D3CA5">
              <w:rPr>
                <w:rFonts w:ascii=".VnTime" w:hAnsi=".VnTime"/>
                <w:position w:val="-28"/>
                <w:sz w:val="28"/>
                <w:szCs w:val="28"/>
              </w:rPr>
              <w:object w:dxaOrig="2680" w:dyaOrig="720">
                <v:shape id="_x0000_i2960" type="#_x0000_t75" style="width:134.25pt;height:36pt" o:ole="">
                  <v:imagedata r:id="rId2869" o:title=""/>
                </v:shape>
                <o:OLEObject Type="Embed" ProgID="Equation.3" ShapeID="_x0000_i2960" DrawAspect="Content" ObjectID="_1586711959" r:id="rId2870"/>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 xml:space="preserve">Víi x &gt; 2 suy ra x - 2 &gt; 0 suy ra </w:t>
            </w:r>
            <w:r w:rsidRPr="008D3CA5">
              <w:rPr>
                <w:rFonts w:ascii=".VnTime" w:hAnsi=".VnTime"/>
                <w:position w:val="-24"/>
                <w:sz w:val="28"/>
                <w:szCs w:val="28"/>
              </w:rPr>
              <w:object w:dxaOrig="999" w:dyaOrig="620">
                <v:shape id="_x0000_i2961" type="#_x0000_t75" style="width:50.25pt;height:30.75pt" o:ole="">
                  <v:imagedata r:id="rId2871" o:title=""/>
                </v:shape>
                <o:OLEObject Type="Embed" ProgID="Equation.3" ShapeID="_x0000_i2961" DrawAspect="Content" ObjectID="_1586711960" r:id="rId2872"/>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 xml:space="preserve">Víi x &lt; 2 suy ra x - 2 &lt; 0 suy ra </w:t>
            </w:r>
            <w:r w:rsidRPr="008D3CA5">
              <w:rPr>
                <w:rFonts w:ascii=".VnTime" w:hAnsi=".VnTime"/>
                <w:position w:val="-24"/>
                <w:sz w:val="28"/>
                <w:szCs w:val="28"/>
              </w:rPr>
              <w:object w:dxaOrig="1160" w:dyaOrig="620">
                <v:shape id="_x0000_i2962" type="#_x0000_t75" style="width:57.75pt;height:30.75pt" o:ole="">
                  <v:imagedata r:id="rId2873" o:title=""/>
                </v:shape>
                <o:OLEObject Type="Embed" ProgID="Equation.3" ShapeID="_x0000_i2962" DrawAspect="Content" ObjectID="_1586711961" r:id="rId2874"/>
              </w:object>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2</w:t>
            </w:r>
          </w:p>
          <w:p w:rsidR="008D3CA5" w:rsidRPr="008D3CA5" w:rsidRDefault="008D3CA5" w:rsidP="008D3CA5">
            <w:pPr>
              <w:spacing w:line="360" w:lineRule="auto"/>
              <w:rPr>
                <w:rFonts w:ascii=".VnTime" w:hAnsi=".VnTime"/>
                <w:sz w:val="28"/>
                <w:szCs w:val="28"/>
              </w:rPr>
            </w:pPr>
            <w:r w:rsidRPr="008D3CA5">
              <w:rPr>
                <w:rFonts w:ascii=".VnTime" w:hAnsi=".VnTime"/>
                <w:position w:val="-68"/>
                <w:sz w:val="28"/>
                <w:szCs w:val="28"/>
              </w:rPr>
              <w:object w:dxaOrig="9460" w:dyaOrig="1480">
                <v:shape id="_x0000_i2963" type="#_x0000_t75" style="width:473.45pt;height:74.2pt" o:ole="">
                  <v:imagedata r:id="rId2875" o:title=""/>
                </v:shape>
                <o:OLEObject Type="Embed" ProgID="Equation.DSMT4" ShapeID="_x0000_i2963" DrawAspect="Content" ObjectID="_1586711962" r:id="rId2876"/>
              </w:object>
            </w:r>
            <w:r w:rsidRPr="008D3CA5">
              <w:rPr>
                <w:rFonts w:ascii=".VnTime" w:hAnsi=".VnTime"/>
                <w:b/>
                <w:bCs/>
                <w:sz w:val="28"/>
                <w:szCs w:val="28"/>
              </w:rPr>
              <w:t xml:space="preserve">C©u 3 </w:t>
            </w:r>
            <w:r w:rsidRPr="008D3CA5">
              <w:rPr>
                <w:rFonts w:ascii=".VnTime" w:hAnsi=".VnTime"/>
                <w:sz w:val="28"/>
                <w:szCs w:val="28"/>
              </w:rPr>
              <w:t>a)</w:t>
            </w:r>
            <w:r w:rsidRPr="008D3CA5">
              <w:rPr>
                <w:rFonts w:ascii=".VnTime" w:hAnsi=".VnTime"/>
                <w:sz w:val="28"/>
                <w:szCs w:val="28"/>
              </w:rPr>
              <w:tab/>
              <w:t xml:space="preserve">Ta cã: </w:t>
            </w:r>
            <w:r w:rsidRPr="008D3CA5">
              <w:rPr>
                <w:rFonts w:ascii=".VnTime" w:hAnsi=".VnTime"/>
                <w:sz w:val="28"/>
                <w:szCs w:val="28"/>
              </w:rPr>
              <w:tab/>
              <w:t xml:space="preserve"> A =  </w:t>
            </w:r>
            <w:r w:rsidRPr="008D3CA5">
              <w:rPr>
                <w:rFonts w:ascii=".VnTime" w:hAnsi=".VnTime"/>
                <w:position w:val="-34"/>
                <w:sz w:val="28"/>
                <w:szCs w:val="28"/>
              </w:rPr>
              <w:object w:dxaOrig="3500" w:dyaOrig="800">
                <v:shape id="_x0000_i2964" type="#_x0000_t75" style="width:174.8pt;height:39.75pt" o:ole="">
                  <v:imagedata r:id="rId2877" o:title=""/>
                </v:shape>
                <o:OLEObject Type="Embed" ProgID="Equation.3" ShapeID="_x0000_i2964" DrawAspect="Content" ObjectID="_1586711963" r:id="rId2878"/>
              </w:object>
            </w:r>
            <w:r w:rsidRPr="008D3CA5">
              <w:rPr>
                <w:rFonts w:ascii=".VnTime" w:hAnsi=".VnTime"/>
                <w:sz w:val="28"/>
                <w:szCs w:val="28"/>
              </w:rPr>
              <w:t xml:space="preserve">=   </w:t>
            </w:r>
            <w:r w:rsidRPr="008D3CA5">
              <w:rPr>
                <w:rFonts w:ascii=".VnTime" w:hAnsi=".VnTime"/>
                <w:position w:val="-34"/>
                <w:sz w:val="28"/>
                <w:szCs w:val="28"/>
              </w:rPr>
              <w:object w:dxaOrig="5480" w:dyaOrig="800">
                <v:shape id="_x0000_i2965" type="#_x0000_t75" style="width:273.75pt;height:39.75pt" o:ole="">
                  <v:imagedata r:id="rId2879" o:title=""/>
                </v:shape>
                <o:OLEObject Type="Embed" ProgID="Equation.3" ShapeID="_x0000_i2965" DrawAspect="Content" ObjectID="_1586711964" r:id="rId2880"/>
              </w:object>
            </w:r>
            <w:r w:rsidRPr="008D3CA5">
              <w:rPr>
                <w:rFonts w:ascii=".VnTime" w:hAnsi=".VnTime"/>
                <w:sz w:val="28"/>
                <w:szCs w:val="28"/>
              </w:rPr>
              <w:tab/>
              <w:t xml:space="preserve"> =    </w:t>
            </w:r>
            <w:r w:rsidRPr="008D3CA5">
              <w:rPr>
                <w:rFonts w:ascii=".VnTime" w:hAnsi=".VnTime"/>
                <w:position w:val="-34"/>
                <w:sz w:val="28"/>
                <w:szCs w:val="28"/>
              </w:rPr>
              <w:object w:dxaOrig="3780" w:dyaOrig="800">
                <v:shape id="_x0000_i2966" type="#_x0000_t75" style="width:189pt;height:39.75pt" o:ole="">
                  <v:imagedata r:id="rId2881" o:title=""/>
                </v:shape>
                <o:OLEObject Type="Embed" ProgID="Equation.3" ShapeID="_x0000_i2966" DrawAspect="Content" ObjectID="_1586711965" r:id="rId2882"/>
              </w:object>
            </w:r>
            <w:r w:rsidRPr="008D3CA5">
              <w:rPr>
                <w:rFonts w:ascii=".VnTime" w:hAnsi=".VnTime"/>
                <w:sz w:val="28"/>
                <w:szCs w:val="28"/>
              </w:rPr>
              <w:t xml:space="preserve">=    </w:t>
            </w:r>
            <w:r w:rsidRPr="008D3CA5">
              <w:rPr>
                <w:rFonts w:ascii=".VnTime" w:hAnsi=".VnTime"/>
                <w:position w:val="-28"/>
                <w:sz w:val="28"/>
                <w:szCs w:val="28"/>
              </w:rPr>
              <w:object w:dxaOrig="2520" w:dyaOrig="720">
                <v:shape id="_x0000_i2967" type="#_x0000_t75" style="width:126pt;height:36pt" o:ole="">
                  <v:imagedata r:id="rId2883" o:title=""/>
                </v:shape>
                <o:OLEObject Type="Embed" ProgID="Equation.3" ShapeID="_x0000_i2967" DrawAspect="Content" ObjectID="_1586711966" r:id="rId2884"/>
              </w:object>
            </w:r>
            <w:r w:rsidRPr="008D3CA5">
              <w:rPr>
                <w:rFonts w:ascii=".VnTime" w:hAnsi=".VnTime"/>
                <w:sz w:val="28"/>
                <w:szCs w:val="28"/>
              </w:rPr>
              <w:t xml:space="preserve">=    </w:t>
            </w:r>
            <w:r w:rsidRPr="008D3CA5">
              <w:rPr>
                <w:rFonts w:ascii=".VnTime" w:hAnsi=".VnTime"/>
                <w:position w:val="-28"/>
                <w:sz w:val="28"/>
                <w:szCs w:val="28"/>
              </w:rPr>
              <w:object w:dxaOrig="1740" w:dyaOrig="720">
                <v:shape id="_x0000_i2968" type="#_x0000_t75" style="width:87pt;height:36pt" o:ole="">
                  <v:imagedata r:id="rId2885" o:title=""/>
                </v:shape>
                <o:OLEObject Type="Embed" ProgID="Equation.3" ShapeID="_x0000_i2968" DrawAspect="Content" ObjectID="_1586711967" r:id="rId2886"/>
              </w:object>
            </w:r>
            <w:r w:rsidRPr="008D3CA5">
              <w:rPr>
                <w:rFonts w:ascii=".VnTime" w:hAnsi=".VnTime"/>
                <w:sz w:val="28"/>
                <w:szCs w:val="28"/>
              </w:rPr>
              <w:t xml:space="preserve">    =    </w:t>
            </w:r>
            <w:r w:rsidRPr="008D3CA5">
              <w:rPr>
                <w:rFonts w:ascii=".VnTime" w:hAnsi=".VnTime"/>
                <w:position w:val="-28"/>
                <w:sz w:val="28"/>
                <w:szCs w:val="28"/>
              </w:rPr>
              <w:object w:dxaOrig="1719" w:dyaOrig="720">
                <v:shape id="_x0000_i2969" type="#_x0000_t75" style="width:86.2pt;height:36pt" o:ole="">
                  <v:imagedata r:id="rId2887" o:title=""/>
                </v:shape>
                <o:OLEObject Type="Embed" ProgID="Equation.3" ShapeID="_x0000_i2969" DrawAspect="Content" ObjectID="_1586711968" r:id="rId2888"/>
              </w:object>
            </w:r>
            <w:r w:rsidRPr="008D3CA5">
              <w:rPr>
                <w:rFonts w:ascii=".VnTime" w:hAnsi=".VnTime"/>
                <w:sz w:val="28"/>
                <w:szCs w:val="28"/>
              </w:rPr>
              <w:t xml:space="preserve">=     </w:t>
            </w:r>
            <w:r w:rsidRPr="008D3CA5">
              <w:rPr>
                <w:rFonts w:ascii=".VnTime" w:hAnsi=".VnTime"/>
                <w:position w:val="-24"/>
                <w:sz w:val="28"/>
                <w:szCs w:val="28"/>
              </w:rPr>
              <w:object w:dxaOrig="760" w:dyaOrig="680">
                <v:shape id="_x0000_i2970" type="#_x0000_t75" style="width:38.25pt;height:33.75pt" o:ole="">
                  <v:imagedata r:id="rId2889" o:title=""/>
                </v:shape>
                <o:OLEObject Type="Embed" ProgID="Equation.3" ShapeID="_x0000_i2970" DrawAspect="Content" ObjectID="_1586711969" r:id="rId2890"/>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noProof/>
                <w:sz w:val="28"/>
                <w:szCs w:val="28"/>
                <w:lang w:val="en-US"/>
              </w:rPr>
              <mc:AlternateContent>
                <mc:Choice Requires="wpg">
                  <w:drawing>
                    <wp:anchor distT="0" distB="0" distL="114300" distR="114300" simplePos="0" relativeHeight="251693056" behindDoc="0" locked="0" layoutInCell="1" allowOverlap="1" wp14:anchorId="5E79801B" wp14:editId="763469D7">
                      <wp:simplePos x="0" y="0"/>
                      <wp:positionH relativeFrom="column">
                        <wp:posOffset>4069080</wp:posOffset>
                      </wp:positionH>
                      <wp:positionV relativeFrom="paragraph">
                        <wp:posOffset>497840</wp:posOffset>
                      </wp:positionV>
                      <wp:extent cx="1999615" cy="2268855"/>
                      <wp:effectExtent l="1905" t="0" r="0" b="12065"/>
                      <wp:wrapNone/>
                      <wp:docPr id="1705" name="Group 17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99615" cy="2268855"/>
                                <a:chOff x="6500" y="1392"/>
                                <a:chExt cx="3960" cy="3933"/>
                              </a:xfrm>
                            </wpg:grpSpPr>
                            <wps:wsp>
                              <wps:cNvPr id="1706" name="Oval 1568"/>
                              <wps:cNvSpPr>
                                <a:spLocks noChangeArrowheads="1"/>
                              </wps:cNvSpPr>
                              <wps:spPr bwMode="auto">
                                <a:xfrm>
                                  <a:off x="6952" y="2688"/>
                                  <a:ext cx="2869" cy="263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07" name="Line 1569"/>
                              <wps:cNvCnPr/>
                              <wps:spPr bwMode="auto">
                                <a:xfrm>
                                  <a:off x="6911" y="4011"/>
                                  <a:ext cx="29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8" name="Rectangle 1570"/>
                              <wps:cNvSpPr>
                                <a:spLocks noChangeArrowheads="1"/>
                              </wps:cNvSpPr>
                              <wps:spPr bwMode="auto">
                                <a:xfrm>
                                  <a:off x="8211" y="3711"/>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rPr>
                                        <w:position w:val="-2"/>
                                      </w:rPr>
                                      <w:object w:dxaOrig="180" w:dyaOrig="180">
                                        <v:shape id="_x0000_i3525" type="#_x0000_t75" style="width:9pt;height:9pt" o:ole="">
                                          <v:imagedata r:id="rId2891" o:title=""/>
                                        </v:shape>
                                        <o:OLEObject Type="Embed" ProgID="Equation.3" ShapeID="_x0000_i3525" DrawAspect="Content" ObjectID="_1586712524" r:id="rId2892"/>
                                      </w:object>
                                    </w:r>
                                  </w:p>
                                  <w:p w:rsidR="008D3CA5" w:rsidRDefault="008D3CA5" w:rsidP="008D3CA5">
                                    <w:r>
                                      <w:t>O</w:t>
                                    </w:r>
                                  </w:p>
                                </w:txbxContent>
                              </wps:txbx>
                              <wps:bodyPr rot="0" vert="horz" wrap="square" lIns="91440" tIns="45720" rIns="91440" bIns="45720" anchor="t" anchorCtr="0" upright="1">
                                <a:noAutofit/>
                              </wps:bodyPr>
                            </wps:wsp>
                            <wps:wsp>
                              <wps:cNvPr id="1709" name="Line 1571"/>
                              <wps:cNvCnPr/>
                              <wps:spPr bwMode="auto">
                                <a:xfrm>
                                  <a:off x="6926" y="1896"/>
                                  <a:ext cx="0" cy="2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0" name="Line 1572"/>
                              <wps:cNvCnPr/>
                              <wps:spPr bwMode="auto">
                                <a:xfrm>
                                  <a:off x="6881" y="1896"/>
                                  <a:ext cx="1579" cy="2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1" name="Line 1573"/>
                              <wps:cNvCnPr/>
                              <wps:spPr bwMode="auto">
                                <a:xfrm>
                                  <a:off x="6881" y="1896"/>
                                  <a:ext cx="2929" cy="20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2" name="Line 1574"/>
                              <wps:cNvCnPr/>
                              <wps:spPr bwMode="auto">
                                <a:xfrm>
                                  <a:off x="6881" y="1896"/>
                                  <a:ext cx="3349" cy="14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3" name="Line 1575"/>
                              <wps:cNvCnPr/>
                              <wps:spPr bwMode="auto">
                                <a:xfrm flipV="1">
                                  <a:off x="6926" y="2820"/>
                                  <a:ext cx="2104" cy="11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4" name="Line 1576"/>
                              <wps:cNvCnPr/>
                              <wps:spPr bwMode="auto">
                                <a:xfrm>
                                  <a:off x="9030" y="2820"/>
                                  <a:ext cx="795" cy="11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5" name="Line 1577"/>
                              <wps:cNvCnPr/>
                              <wps:spPr bwMode="auto">
                                <a:xfrm>
                                  <a:off x="9030" y="2820"/>
                                  <a:ext cx="0" cy="1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6" name="Line 1578"/>
                              <wps:cNvCnPr/>
                              <wps:spPr bwMode="auto">
                                <a:xfrm flipV="1">
                                  <a:off x="7919" y="3210"/>
                                  <a:ext cx="121" cy="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7" name="Line 1579"/>
                              <wps:cNvCnPr/>
                              <wps:spPr bwMode="auto">
                                <a:xfrm>
                                  <a:off x="8040" y="3210"/>
                                  <a:ext cx="9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8" name="Line 1580"/>
                              <wps:cNvCnPr/>
                              <wps:spPr bwMode="auto">
                                <a:xfrm>
                                  <a:off x="9030" y="3794"/>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9" name="Line 1581"/>
                              <wps:cNvCnPr/>
                              <wps:spPr bwMode="auto">
                                <a:xfrm>
                                  <a:off x="9210" y="3795"/>
                                  <a:ext cx="0" cy="2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0" name="Rectangle 1582"/>
                              <wps:cNvSpPr>
                                <a:spLocks noChangeArrowheads="1"/>
                              </wps:cNvSpPr>
                              <wps:spPr bwMode="auto">
                                <a:xfrm>
                                  <a:off x="6547" y="3816"/>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rPr>
                                        <w:b/>
                                        <w:bCs/>
                                      </w:rPr>
                                    </w:pPr>
                                    <w:r>
                                      <w:rPr>
                                        <w:b/>
                                        <w:bCs/>
                                      </w:rPr>
                                      <w:t>B</w:t>
                                    </w:r>
                                  </w:p>
                                </w:txbxContent>
                              </wps:txbx>
                              <wps:bodyPr rot="0" vert="horz" wrap="square" lIns="91440" tIns="45720" rIns="91440" bIns="45720" anchor="t" anchorCtr="0" upright="1">
                                <a:noAutofit/>
                              </wps:bodyPr>
                            </wps:wsp>
                            <wps:wsp>
                              <wps:cNvPr id="1721" name="Rectangle 1583"/>
                              <wps:cNvSpPr>
                                <a:spLocks noChangeArrowheads="1"/>
                              </wps:cNvSpPr>
                              <wps:spPr bwMode="auto">
                                <a:xfrm>
                                  <a:off x="9760" y="3486"/>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 w:rsidR="008D3CA5" w:rsidRDefault="008D3CA5" w:rsidP="008D3CA5">
                                    <w:pPr>
                                      <w:rPr>
                                        <w:b/>
                                        <w:bCs/>
                                      </w:rPr>
                                    </w:pPr>
                                    <w:r>
                                      <w:rPr>
                                        <w:b/>
                                        <w:bCs/>
                                      </w:rPr>
                                      <w:t>C</w:t>
                                    </w:r>
                                  </w:p>
                                </w:txbxContent>
                              </wps:txbx>
                              <wps:bodyPr rot="0" vert="horz" wrap="square" lIns="91440" tIns="45720" rIns="91440" bIns="45720" anchor="t" anchorCtr="0" upright="1">
                                <a:noAutofit/>
                              </wps:bodyPr>
                            </wps:wsp>
                            <wps:wsp>
                              <wps:cNvPr id="1722" name="Rectangle 1584"/>
                              <wps:cNvSpPr>
                                <a:spLocks noChangeArrowheads="1"/>
                              </wps:cNvSpPr>
                              <wps:spPr bwMode="auto">
                                <a:xfrm>
                                  <a:off x="8796" y="3669"/>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 w:rsidR="008D3CA5" w:rsidRDefault="008D3CA5" w:rsidP="008D3CA5">
                                    <w:pPr>
                                      <w:rPr>
                                        <w:b/>
                                        <w:bCs/>
                                      </w:rPr>
                                    </w:pPr>
                                    <w:r>
                                      <w:rPr>
                                        <w:b/>
                                        <w:bCs/>
                                      </w:rPr>
                                      <w:t>H</w:t>
                                    </w:r>
                                  </w:p>
                                </w:txbxContent>
                              </wps:txbx>
                              <wps:bodyPr rot="0" vert="horz" wrap="square" lIns="91440" tIns="45720" rIns="91440" bIns="45720" anchor="t" anchorCtr="0" upright="1">
                                <a:noAutofit/>
                              </wps:bodyPr>
                            </wps:wsp>
                            <wps:wsp>
                              <wps:cNvPr id="1723" name="Rectangle 1585"/>
                              <wps:cNvSpPr>
                                <a:spLocks noChangeArrowheads="1"/>
                              </wps:cNvSpPr>
                              <wps:spPr bwMode="auto">
                                <a:xfrm>
                                  <a:off x="8616" y="2957"/>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 w:rsidR="008D3CA5" w:rsidRDefault="008D3CA5" w:rsidP="008D3CA5">
                                    <w:pPr>
                                      <w:rPr>
                                        <w:b/>
                                        <w:bCs/>
                                      </w:rPr>
                                    </w:pPr>
                                    <w:r>
                                      <w:rPr>
                                        <w:b/>
                                        <w:bCs/>
                                      </w:rPr>
                                      <w:t>E</w:t>
                                    </w:r>
                                  </w:p>
                                </w:txbxContent>
                              </wps:txbx>
                              <wps:bodyPr rot="0" vert="horz" wrap="square" lIns="91440" tIns="45720" rIns="91440" bIns="45720" anchor="t" anchorCtr="0" upright="1">
                                <a:noAutofit/>
                              </wps:bodyPr>
                            </wps:wsp>
                            <wps:wsp>
                              <wps:cNvPr id="1724" name="Rectangle 1586"/>
                              <wps:cNvSpPr>
                                <a:spLocks noChangeArrowheads="1"/>
                              </wps:cNvSpPr>
                              <wps:spPr bwMode="auto">
                                <a:xfrm>
                                  <a:off x="8887" y="2137"/>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 w:rsidR="008D3CA5" w:rsidRDefault="008D3CA5" w:rsidP="008D3CA5">
                                    <w:pPr>
                                      <w:rPr>
                                        <w:b/>
                                        <w:bCs/>
                                      </w:rPr>
                                    </w:pPr>
                                    <w:r>
                                      <w:rPr>
                                        <w:b/>
                                        <w:bCs/>
                                      </w:rPr>
                                      <w:t>A</w:t>
                                    </w:r>
                                  </w:p>
                                </w:txbxContent>
                              </wps:txbx>
                              <wps:bodyPr rot="0" vert="horz" wrap="square" lIns="91440" tIns="45720" rIns="91440" bIns="45720" anchor="t" anchorCtr="0" upright="1">
                                <a:noAutofit/>
                              </wps:bodyPr>
                            </wps:wsp>
                            <wps:wsp>
                              <wps:cNvPr id="1725" name="Rectangle 1587"/>
                              <wps:cNvSpPr>
                                <a:spLocks noChangeArrowheads="1"/>
                              </wps:cNvSpPr>
                              <wps:spPr bwMode="auto">
                                <a:xfrm>
                                  <a:off x="6500" y="1392"/>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 w:rsidR="008D3CA5" w:rsidRDefault="008D3CA5" w:rsidP="008D3CA5">
                                    <w:pPr>
                                      <w:rPr>
                                        <w:b/>
                                        <w:bCs/>
                                      </w:rPr>
                                    </w:pPr>
                                    <w:r>
                                      <w:rPr>
                                        <w:b/>
                                        <w:bCs/>
                                      </w:rPr>
                                      <w:t>P</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05" o:spid="_x0000_s1307" style="position:absolute;margin-left:320.4pt;margin-top:39.2pt;width:157.45pt;height:178.65pt;z-index:251755520;mso-position-horizontal-relative:text;mso-position-vertical-relative:text" coordorigin="6500,1392" coordsize="3960,3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">
                      <v:oval id="Oval 1568" o:spid="_x0000_s1308" style="position:absolute;left:6952;top:2688;width:2869;height:2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wo38MA&#10;AADdAAAADwAAAGRycy9kb3ducmV2LnhtbERPTWvCQBC9F/wPywi9NRsbTEt0FVEK9tCDsb0P2TEJ&#10;ZmdDdhrTf98tFLzN433Oeju5To00hNazgUWSgiKuvG25NvB5fnt6BRUE2WLnmQz8UIDtZvawxsL6&#10;G59oLKVWMYRDgQYakb7QOlQNOQyJ74kjd/GDQ4lwqLUd8BbDXaef0zTXDluODQ32tG+oupbfzsCh&#10;3pX5qDNZZpfDUZbXr4/3bGHM43zarUAJTXIX/7uPNs5/SXP4+yaeo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wo38MAAADdAAAADwAAAAAAAAAAAAAAAACYAgAAZHJzL2Rv&#10;d25yZXYueG1sUEsFBgAAAAAEAAQA9QAAAIgDAAAAAA==&#10;"/>
                      <v:line id="Line 1569" o:spid="_x0000_s1309" style="position:absolute;visibility:visible;mso-wrap-style:square" from="6911,4011" to="9851,4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3cisUAAADdAAAADwAAAGRycy9kb3ducmV2LnhtbERPTWvCQBC9F/wPywi91Y0KUVJXkYqg&#10;PUi1hfY4ZqdJbHY27G6T9N93BcHbPN7nLFa9qUVLzleWFYxHCQji3OqKCwUf79unOQgfkDXWlknB&#10;H3lYLQcPC8y07fhI7SkUIoawz1BBGUKTSenzkgz6kW2II/dtncEQoSukdtjFcFPLSZKk0mDFsaHE&#10;hl5Kyn9Ov0bBYfqWtuv9667/3KfnfHM8f106p9TjsF8/gwjUh7v45t7pOH+WzOD6TTxB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O3cisUAAADdAAAADwAAAAAAAAAA&#10;AAAAAAChAgAAZHJzL2Rvd25yZXYueG1sUEsFBgAAAAAEAAQA+QAAAJMDAAAAAA==&#10;"/>
                      <v:rect id="Rectangle 1570" o:spid="_x0000_s1310" style="position:absolute;left:8211;top:3711;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I+PcYA&#10;AADdAAAADwAAAGRycy9kb3ducmV2LnhtbESPQWvCQBCF7wX/wzJCL0U39dBKdBURpKEI0th6HrLT&#10;JDQ7G7NrEv9951DobYb35r1v1tvRNaqnLtSeDTzPE1DEhbc1lwY+z4fZElSIyBYbz2TgTgG2m8nD&#10;GlPrB/6gPo+lkhAOKRqoYmxTrUNRkcMw9y2xaN++cxhl7UptOxwk3DV6kSQv2mHN0lBhS/uKip/8&#10;5gwMxam/nI9v+vR0yTxfs+s+/3o35nE67lagIo3x3/x3nVnBf00EV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I+PcYAAADdAAAADwAAAAAAAAAAAAAAAACYAgAAZHJz&#10;L2Rvd25yZXYueG1sUEsFBgAAAAAEAAQA9QAAAIsDAAAAAA==&#10;" filled="f" stroked="f">
                        <v:textbox>
                          <w:txbxContent>
                            <w:p w:rsidR="008D3CA5" w:rsidRDefault="008D3CA5" w:rsidP="008D3CA5">
                              <w:r>
                                <w:rPr>
                                  <w:position w:val="-2"/>
                                </w:rPr>
                                <w:object w:dxaOrig="180" w:dyaOrig="180">
                                  <v:shape id="_x0000_i3525" type="#_x0000_t75" style="width:9pt;height:9pt" o:ole="">
                                    <v:imagedata r:id="rId2893" o:title=""/>
                                  </v:shape>
                                  <o:OLEObject Type="Embed" ProgID="Equation.3" ShapeID="_x0000_i3525" DrawAspect="Content" ObjectID="_1586559877" r:id="rId2894"/>
                                </w:object>
                              </w:r>
                            </w:p>
                            <w:p w:rsidR="008D3CA5" w:rsidRDefault="008D3CA5" w:rsidP="008D3CA5">
                              <w:r>
                                <w:t>O</w:t>
                              </w:r>
                            </w:p>
                          </w:txbxContent>
                        </v:textbox>
                      </v:rect>
                      <v:line id="Line 1571" o:spid="_x0000_s1311" style="position:absolute;visibility:visible;mso-wrap-style:square" from="6926,1896" to="6926,4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7tY8UAAADdAAAADwAAAGRycy9kb3ducmV2LnhtbERPTWvCQBC9C/6HZYTedNMWYpu6irQU&#10;1IOoLbTHMTtNotnZsLsm6b/vCkJv83ifM1v0phYtOV9ZVnA/SUAQ51ZXXCj4/HgfP4HwAVljbZkU&#10;/JKHxXw4mGGmbcd7ag+hEDGEfYYKyhCaTEqfl2TQT2xDHLkf6wyGCF0htcMuhptaPiRJKg1WHBtK&#10;bOi1pPx8uBgF28dd2i7Xm1X/tU6P+dv++H3qnFJ3o375AiJQH/7FN/dKx/nT5Bmu38QT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7tY8UAAADdAAAADwAAAAAAAAAA&#10;AAAAAAChAgAAZHJzL2Rvd25yZXYueG1sUEsFBgAAAAAEAAQA+QAAAJMDAAAAAA==&#10;"/>
                      <v:line id="Line 1572" o:spid="_x0000_s1312" style="position:absolute;visibility:visible;mso-wrap-style:square" from="6881,1896" to="8460,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3SI8gAAADdAAAADwAAAGRycy9kb3ducmV2LnhtbESPT0vDQBDF70K/wzKCN7upQpTYbSmK&#10;0HoQ+wfa4zQ7JrHZ2bC7JvHbOwfB2wzvzXu/mS9H16qeQmw8G5hNM1DEpbcNVwYO+9fbR1AxIVts&#10;PZOBH4qwXEyu5lhYP/CW+l2qlIRwLNBAnVJXaB3LmhzGqe+IRfv0wWGSNVTaBhwk3LX6Lsty7bBh&#10;aaixo+eaysvu2xl4v//I+9XmbT0eN/m5fNmeT19DMObmelw9gUo0pn/z3/XaCv7DTPj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t3SI8gAAADdAAAADwAAAAAA&#10;AAAAAAAAAAChAgAAZHJzL2Rvd25yZXYueG1sUEsFBgAAAAAEAAQA+QAAAJYDAAAAAA==&#10;"/>
                      <v:line id="Line 1573" o:spid="_x0000_s1313" style="position:absolute;visibility:visible;mso-wrap-style:square" from="6881,1896" to="9810,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F3uMUAAADdAAAADwAAAGRycy9kb3ducmV2LnhtbERPTWvCQBC9F/wPywje6iYVUkldRVoK&#10;2kOptqDHMTtNotnZsLtN0n/fLQje5vE+Z7EaTCM6cr62rCCdJiCIC6trLhV8fb7ez0H4gKyxsUwK&#10;fsnDajm6W2Cubc876vahFDGEfY4KqhDaXEpfVGTQT21LHLlv6wyGCF0ptcM+hptGPiRJJg3WHBsq&#10;bOm5ouKy/zEK3mcfWbfevm2GwzY7FS+70/HcO6Um42H9BCLQEG7iq3uj4/zHNIX/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F3uMUAAADdAAAADwAAAAAAAAAA&#10;AAAAAAChAgAAZHJzL2Rvd25yZXYueG1sUEsFBgAAAAAEAAQA+QAAAJMDAAAAAA==&#10;"/>
                      <v:line id="Line 1574" o:spid="_x0000_s1314" style="position:absolute;visibility:visible;mso-wrap-style:square" from="6881,1896" to="10230,3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Ppz8UAAADdAAAADwAAAGRycy9kb3ducmV2LnhtbERPTWvCQBC9C/0PyxS86UaFVFJXkZaC&#10;9lCqFtrjmB2T2Oxs2N0m6b93BcHbPN7nLFa9qUVLzleWFUzGCQji3OqKCwVfh7fRHIQPyBpry6Tg&#10;nzyslg+DBWbadryjdh8KEUPYZ6igDKHJpPR5SQb92DbEkTtZZzBE6AqpHXYx3NRymiSpNFhxbCix&#10;oZeS8t/9n1HwMftM2/X2fdN/b9Nj/ro7/pw7p9TwsV8/gwjUh7v45t7oOP9pMoXrN/EE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UPpz8UAAADdAAAADwAAAAAAAAAA&#10;AAAAAAChAgAAZHJzL2Rvd25yZXYueG1sUEsFBgAAAAAEAAQA+QAAAJMDAAAAAA==&#10;"/>
                      <v:line id="Line 1575" o:spid="_x0000_s1315" style="position:absolute;flip:y;visibility:visible;mso-wrap-style:square" from="6926,2820" to="9030,4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Q8q8UAAADdAAAADwAAAGRycy9kb3ducmV2LnhtbERPTWsCMRC9F/ofwhR6Ec3aStWtUaQg&#10;9OClVla8jZvpZtnNZJtE3f77piD0No/3OYtVb1txIR9qxwrGowwEcel0zZWC/edmOAMRIrLG1jEp&#10;+KEAq+X93QJz7a78QZddrEQK4ZCjAhNjl0sZSkMWw8h1xIn7ct5iTNBXUnu8pnDbyqcse5EWa04N&#10;Bjt6M1Q2u7NVIGfbwbdfnyZN0RwOc1OURXfcKvX40K9fQUTq47/45n7Xaf50/Ax/36QT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uQ8q8UAAADdAAAADwAAAAAAAAAA&#10;AAAAAAChAgAAZHJzL2Rvd25yZXYueG1sUEsFBgAAAAAEAAQA+QAAAJMDAAAAAA==&#10;"/>
                      <v:line id="Line 1576" o:spid="_x0000_s1316" style="position:absolute;visibility:visible;mso-wrap-style:square" from="9030,2820" to="9825,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bUIMYAAADdAAAADwAAAGRycy9kb3ducmV2LnhtbERPTWvCQBC9F/oflin0VjdaSUt0FbEU&#10;tIeittAex+yYRLOzYXdN0n/vCgVv83ifM533phYtOV9ZVjAcJCCIc6srLhR8f70/vYLwAVljbZkU&#10;/JGH+ez+boqZth1vqd2FQsQQ9hkqKENoMil9XpJBP7ANceQO1hkMEbpCaoddDDe1HCVJKg1WHBtK&#10;bGhZUn7anY2Cz+dN2i7WH6v+Z53u87ft/vfYOaUeH/rFBESgPtzE/+6VjvNfhm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m1CDGAAAA3QAAAA8AAAAAAAAA&#10;AAAAAAAAoQIAAGRycy9kb3ducmV2LnhtbFBLBQYAAAAABAAEAPkAAACUAwAAAAA=&#10;"/>
                      <v:line id="Line 1577" o:spid="_x0000_s1317" style="position:absolute;visibility:visible;mso-wrap-style:square" from="9030,2820" to="9030,4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pxu8YAAADdAAAADwAAAGRycy9kb3ducmV2LnhtbERPTWvCQBC9F/oflin0VjdaTEt0FbEU&#10;tIeittAex+yYRLOzYXdN0n/vCgVv83ifM533phYtOV9ZVjAcJCCIc6srLhR8f70/vYLwAVljbZkU&#10;/JGH+ez+boqZth1vqd2FQsQQ9hkqKENoMil9XpJBP7ANceQO1hkMEbpCaoddDDe1HCVJKg1WHBtK&#10;bGhZUn7anY2Cz+dN2i7WH6v+Z53u87ft/vfYOaUeH/rFBESgPtzE/+6VjvNfhm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qcbvGAAAA3QAAAA8AAAAAAAAA&#10;AAAAAAAAoQIAAGRycy9kb3ducmV2LnhtbFBLBQYAAAAABAAEAPkAAACUAwAAAAA=&#10;"/>
                      <v:line id="Line 1578" o:spid="_x0000_s1318" style="position:absolute;flip:y;visibility:visible;mso-wrap-style:square" from="7919,3210" to="8040,3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OfM8UAAADdAAAADwAAAGRycy9kb3ducmV2LnhtbERPTWsCMRC9F/ofwhS8FM0qxerWKFIQ&#10;evCilhVv42a6WXYz2SZRt/++EQq9zeN9zmLV21ZcyYfasYLxKANBXDpdc6Xg87AZzkCEiKyxdUwK&#10;fijAavn4sMBcuxvv6LqPlUghHHJUYGLscilDachiGLmOOHFfzluMCfpKao+3FG5bOcmyqbRYc2ow&#10;2NG7obLZX6wCOds+f/v1+aUpmuNxboqy6E5bpQZP/foNRKQ+/ov/3B86zX8dT+H+TTp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pOfM8UAAADdAAAADwAAAAAAAAAA&#10;AAAAAAChAgAAZHJzL2Rvd25yZXYueG1sUEsFBgAAAAAEAAQA+QAAAJMDAAAAAA==&#10;"/>
                      <v:line id="Line 1579" o:spid="_x0000_s1319" style="position:absolute;visibility:visible;mso-wrap-style:square" from="8040,3210" to="8130,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RKV8UAAADdAAAADwAAAGRycy9kb3ducmV2LnhtbERPTWvCQBC9F/oflin0VjdaiJK6ilQK&#10;6kGqFtrjmB2T2Oxs2N0m8d93BcHbPN7nTOe9qUVLzleWFQwHCQji3OqKCwVfh4+XCQgfkDXWlknB&#10;hTzMZ48PU8y07XhH7T4UIoawz1BBGUKTSenzkgz6gW2II3eyzmCI0BVSO+xiuKnlKElSabDi2FBi&#10;Q+8l5b/7P6Ng+/qZtov1ZtV/r9Njvtwdf86dU+r5qV+8gQjUh7v45l7pOH88HMP1m3iC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TRKV8UAAADdAAAADwAAAAAAAAAA&#10;AAAAAAChAgAAZHJzL2Rvd25yZXYueG1sUEsFBgAAAAAEAAQA+QAAAJMDAAAAAA==&#10;"/>
                      <v:line id="Line 1580" o:spid="_x0000_s1320" style="position:absolute;visibility:visible;mso-wrap-style:square" from="9030,3794" to="9210,3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veJcgAAADdAAAADwAAAGRycy9kb3ducmV2LnhtbESPT0vDQBDF70K/wzKCN7upQpTYbSmK&#10;0HoQ+wfa4zQ7JrHZ2bC7JvHbOwfB2wzvzXu/mS9H16qeQmw8G5hNM1DEpbcNVwYO+9fbR1AxIVts&#10;PZOBH4qwXEyu5lhYP/CW+l2qlIRwLNBAnVJXaB3LmhzGqe+IRfv0wWGSNVTaBhwk3LX6Lsty7bBh&#10;aaixo+eaysvu2xl4v//I+9XmbT0eN/m5fNmeT19DMObmelw9gUo0pn/z3/XaCv7DTH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KveJcgAAADdAAAADwAAAAAA&#10;AAAAAAAAAAChAgAAZHJzL2Rvd25yZXYueG1sUEsFBgAAAAAEAAQA+QAAAJYDAAAAAA==&#10;"/>
                      <v:line id="Line 1581" o:spid="_x0000_s1321" style="position:absolute;visibility:visible;mso-wrap-style:square" from="9210,3795" to="9210,4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7vsYAAADdAAAADwAAAGRycy9kb3ducmV2LnhtbERPTWvCQBC9C/0PyxR6040tpDW6irQU&#10;tIeiVtDjmB2TaHY27G6T9N93CwVv83ifM1v0phYtOV9ZVjAeJSCIc6srLhTsv96HLyB8QNZYWyYF&#10;P+RhMb8bzDDTtuMttbtQiBjCPkMFZQhNJqXPSzLoR7YhjtzZOoMhQldI7bCL4aaWj0mSSoMVx4YS&#10;G3otKb/uvo2Cz6dN2i7XH6v+sE5P+dv2dLx0TqmH+345BRGoDzfxv3ul4/zn8QT+vokn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e77GAAAA3QAAAA8AAAAAAAAA&#10;AAAAAAAAoQIAAGRycy9kb3ducmV2LnhtbFBLBQYAAAAABAAEAPkAAACUAwAAAAA=&#10;"/>
                      <v:rect id="Rectangle 1582" o:spid="_x0000_s1322" style="position:absolute;left:6547;top:3816;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FuW8cA&#10;AADdAAAADwAAAGRycy9kb3ducmV2LnhtbESPQWvCQBCF74X+h2UKXkrd1IOV6CpFKA1SkEbreciO&#10;SWh2Nma3SfrvnYPgbYb35r1vVpvRNaqnLtSeDbxOE1DEhbc1lwaOh4+XBagQkS02nsnAPwXYrB8f&#10;VphaP/A39XkslYRwSNFAFWObah2KihyGqW+JRTv7zmGUtSu17XCQcNfoWZLMtcOapaHClrYVFb/5&#10;nzMwFPv+dPj61PvnU+b5kl22+c/OmMnT+L4EFWmMd/PtOrOC/zYTfvlGRtD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RblvHAAAA3QAAAA8AAAAAAAAAAAAAAAAAmAIAAGRy&#10;cy9kb3ducmV2LnhtbFBLBQYAAAAABAAEAPUAAACMAwAAAAA=&#10;" filled="f" stroked="f">
                        <v:textbox>
                          <w:txbxContent>
                            <w:p w:rsidR="008D3CA5" w:rsidRDefault="008D3CA5" w:rsidP="008D3CA5">
                              <w:pPr>
                                <w:rPr>
                                  <w:b/>
                                  <w:bCs/>
                                </w:rPr>
                              </w:pPr>
                              <w:r>
                                <w:rPr>
                                  <w:b/>
                                  <w:bCs/>
                                </w:rPr>
                                <w:t>B</w:t>
                              </w:r>
                            </w:p>
                          </w:txbxContent>
                        </v:textbox>
                      </v:rect>
                      <v:rect id="Rectangle 1583" o:spid="_x0000_s1323" style="position:absolute;left:9760;top:3486;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3LwMQA&#10;AADdAAAADwAAAGRycy9kb3ducmV2LnhtbERPS2vCQBC+F/wPywheSt3ooZU0GxFBGkSQxsd5yE6T&#10;0OxszG6T+O+7hYK3+fiek6xH04ieOldbVrCYRyCIC6trLhWcT7uXFQjnkTU2lknBnRys08lTgrG2&#10;A39Sn/tShBB2MSqovG9jKV1RkUE3ty1x4L5sZ9AH2JVSdziEcNPIZRS9SoM1h4YKW9pWVHznP0bB&#10;UBz76+nwIY/P18zyLbtt88teqdl03LyD8DT6h/jfnekw/225gL9vwgk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dy8DEAAAA3QAAAA8AAAAAAAAAAAAAAAAAmAIAAGRycy9k&#10;b3ducmV2LnhtbFBLBQYAAAAABAAEAPUAAACJAwAAAAA=&#10;" filled="f" stroked="f">
                        <v:textbox>
                          <w:txbxContent>
                            <w:p w:rsidR="008D3CA5" w:rsidRDefault="008D3CA5" w:rsidP="008D3CA5"/>
                            <w:p w:rsidR="008D3CA5" w:rsidRDefault="008D3CA5" w:rsidP="008D3CA5">
                              <w:pPr>
                                <w:rPr>
                                  <w:b/>
                                  <w:bCs/>
                                </w:rPr>
                              </w:pPr>
                              <w:r>
                                <w:rPr>
                                  <w:b/>
                                  <w:bCs/>
                                </w:rPr>
                                <w:t>C</w:t>
                              </w:r>
                            </w:p>
                          </w:txbxContent>
                        </v:textbox>
                      </v:rect>
                      <v:rect id="Rectangle 1584" o:spid="_x0000_s1324" style="position:absolute;left:8796;top:3669;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9Vt8QA&#10;AADdAAAADwAAAGRycy9kb3ducmV2LnhtbERPS2vCQBC+F/wPywi9FN2YQyvRVUQQQylI4+M8ZMck&#10;mJ2N2TVJ/323UPA2H99zluvB1KKj1lWWFcymEQji3OqKCwWn424yB+E8ssbaMin4IQfr1ehliYm2&#10;PX9Tl/lChBB2CSoovW8SKV1ekkE3tQ1x4K62NegDbAupW+xDuKllHEXv0mDFoaHEhrYl5bfsYRT0&#10;+aG7HL/28vB2SS3f0/s2O38q9ToeNgsQngb/FP+7Ux3mf8Qx/H0TT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PVbfEAAAA3QAAAA8AAAAAAAAAAAAAAAAAmAIAAGRycy9k&#10;b3ducmV2LnhtbFBLBQYAAAAABAAEAPUAAACJAwAAAAA=&#10;" filled="f" stroked="f">
                        <v:textbox>
                          <w:txbxContent>
                            <w:p w:rsidR="008D3CA5" w:rsidRDefault="008D3CA5" w:rsidP="008D3CA5"/>
                            <w:p w:rsidR="008D3CA5" w:rsidRDefault="008D3CA5" w:rsidP="008D3CA5">
                              <w:pPr>
                                <w:rPr>
                                  <w:b/>
                                  <w:bCs/>
                                </w:rPr>
                              </w:pPr>
                              <w:r>
                                <w:rPr>
                                  <w:b/>
                                  <w:bCs/>
                                </w:rPr>
                                <w:t>H</w:t>
                              </w:r>
                            </w:p>
                          </w:txbxContent>
                        </v:textbox>
                      </v:rect>
                      <v:rect id="Rectangle 1585" o:spid="_x0000_s1325" style="position:absolute;left:8616;top:2957;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wLMQA&#10;AADdAAAADwAAAGRycy9kb3ducmV2LnhtbERPTWvCQBC9F/wPyxS8FN2oUEt0FRHEUAQxVs9DdkxC&#10;s7Mxu03iv3cLhd7m8T5nue5NJVpqXGlZwWQcgSDOrC45V/B13o0+QDiPrLGyTAoe5GC9GrwsMda2&#10;4xO1qc9FCGEXo4LC+zqW0mUFGXRjWxMH7mYbgz7AJpe6wS6Em0pOo+hdGiw5NBRY07ag7Dv9MQq6&#10;7Nhez4e9PL5dE8v35L5NL59KDV/7zQKEp97/i//ciQ7z59MZ/H4TTp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D8CzEAAAA3QAAAA8AAAAAAAAAAAAAAAAAmAIAAGRycy9k&#10;b3ducmV2LnhtbFBLBQYAAAAABAAEAPUAAACJAwAAAAA=&#10;" filled="f" stroked="f">
                        <v:textbox>
                          <w:txbxContent>
                            <w:p w:rsidR="008D3CA5" w:rsidRDefault="008D3CA5" w:rsidP="008D3CA5"/>
                            <w:p w:rsidR="008D3CA5" w:rsidRDefault="008D3CA5" w:rsidP="008D3CA5">
                              <w:pPr>
                                <w:rPr>
                                  <w:b/>
                                  <w:bCs/>
                                </w:rPr>
                              </w:pPr>
                              <w:r>
                                <w:rPr>
                                  <w:b/>
                                  <w:bCs/>
                                </w:rPr>
                                <w:t>E</w:t>
                              </w:r>
                            </w:p>
                          </w:txbxContent>
                        </v:textbox>
                      </v:rect>
                      <v:rect id="Rectangle 1586" o:spid="_x0000_s1326" style="position:absolute;left:8887;top:2137;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oWMQA&#10;AADdAAAADwAAAGRycy9kb3ducmV2LnhtbERPTWvCQBC9F/wPyxS8FN0oUkt0FRHEUAQxVs9DdkxC&#10;s7Mxu03iv3cLhd7m8T5nue5NJVpqXGlZwWQcgSDOrC45V/B13o0+QDiPrLGyTAoe5GC9GrwsMda2&#10;4xO1qc9FCGEXo4LC+zqW0mUFGXRjWxMH7mYbgz7AJpe6wS6Em0pOo+hdGiw5NBRY07ag7Dv9MQq6&#10;7Nhez4e9PL5dE8v35L5NL59KDV/7zQKEp97/i//ciQ7z59MZ/H4TTp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qaFjEAAAA3QAAAA8AAAAAAAAAAAAAAAAAmAIAAGRycy9k&#10;b3ducmV2LnhtbFBLBQYAAAAABAAEAPUAAACJAwAAAAA=&#10;" filled="f" stroked="f">
                        <v:textbox>
                          <w:txbxContent>
                            <w:p w:rsidR="008D3CA5" w:rsidRDefault="008D3CA5" w:rsidP="008D3CA5"/>
                            <w:p w:rsidR="008D3CA5" w:rsidRDefault="008D3CA5" w:rsidP="008D3CA5">
                              <w:pPr>
                                <w:rPr>
                                  <w:b/>
                                  <w:bCs/>
                                </w:rPr>
                              </w:pPr>
                              <w:r>
                                <w:rPr>
                                  <w:b/>
                                  <w:bCs/>
                                </w:rPr>
                                <w:t>A</w:t>
                              </w:r>
                            </w:p>
                          </w:txbxContent>
                        </v:textbox>
                      </v:rect>
                      <v:rect id="Rectangle 1587" o:spid="_x0000_s1327" style="position:absolute;left:6500;top:1392;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bNw8QA&#10;AADdAAAADwAAAGRycy9kb3ducmV2LnhtbERPTWvCQBC9F/wPyxS8FN0oWEt0FRHEUAQxVs9DdkxC&#10;s7Mxu03iv3cLhd7m8T5nue5NJVpqXGlZwWQcgSDOrC45V/B13o0+QDiPrLGyTAoe5GC9GrwsMda2&#10;4xO1qc9FCGEXo4LC+zqW0mUFGXRjWxMH7mYbgz7AJpe6wS6Em0pOo+hdGiw5NBRY07ag7Dv9MQq6&#10;7Nhez4e9PL5dE8v35L5NL59KDV/7zQKEp97/i//ciQ7z59MZ/H4TTp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mzcPEAAAA3QAAAA8AAAAAAAAAAAAAAAAAmAIAAGRycy9k&#10;b3ducmV2LnhtbFBLBQYAAAAABAAEAPUAAACJAwAAAAA=&#10;" filled="f" stroked="f">
                        <v:textbox>
                          <w:txbxContent>
                            <w:p w:rsidR="008D3CA5" w:rsidRDefault="008D3CA5" w:rsidP="008D3CA5"/>
                            <w:p w:rsidR="008D3CA5" w:rsidRDefault="008D3CA5" w:rsidP="008D3CA5">
                              <w:pPr>
                                <w:rPr>
                                  <w:b/>
                                  <w:bCs/>
                                </w:rPr>
                              </w:pPr>
                              <w:r>
                                <w:rPr>
                                  <w:b/>
                                  <w:bCs/>
                                </w:rPr>
                                <w:t>P</w:t>
                              </w:r>
                            </w:p>
                          </w:txbxContent>
                        </v:textbox>
                      </v:rect>
                    </v:group>
                  </w:pict>
                </mc:Fallback>
              </mc:AlternateContent>
            </w:r>
            <w:r w:rsidRPr="008D3CA5">
              <w:rPr>
                <w:rFonts w:ascii=".VnTime" w:hAnsi=".VnTime"/>
                <w:sz w:val="28"/>
                <w:szCs w:val="28"/>
              </w:rPr>
              <w:t xml:space="preserve">b) A = 3     =&gt;   </w:t>
            </w:r>
            <w:r w:rsidRPr="008D3CA5">
              <w:rPr>
                <w:rFonts w:ascii=".VnTime" w:hAnsi=".VnTime"/>
                <w:position w:val="-24"/>
                <w:sz w:val="28"/>
                <w:szCs w:val="28"/>
              </w:rPr>
              <w:object w:dxaOrig="760" w:dyaOrig="680">
                <v:shape id="_x0000_i2971" type="#_x0000_t75" style="width:38.25pt;height:33.75pt" o:ole="">
                  <v:imagedata r:id="rId2889" o:title=""/>
                </v:shape>
                <o:OLEObject Type="Embed" ProgID="Equation.3" ShapeID="_x0000_i2971" DrawAspect="Content" ObjectID="_1586711970" r:id="rId2895"/>
              </w:object>
            </w:r>
            <w:r w:rsidRPr="008D3CA5">
              <w:rPr>
                <w:rFonts w:ascii=".VnTime" w:hAnsi=".VnTime"/>
                <w:sz w:val="28"/>
                <w:szCs w:val="28"/>
              </w:rPr>
              <w:t xml:space="preserve"> = 3     =&gt;   3x + </w:t>
            </w:r>
            <w:r w:rsidRPr="008D3CA5">
              <w:rPr>
                <w:rFonts w:ascii=".VnTime" w:hAnsi=".VnTime"/>
                <w:position w:val="-8"/>
                <w:sz w:val="28"/>
                <w:szCs w:val="28"/>
              </w:rPr>
              <w:object w:dxaOrig="380" w:dyaOrig="360">
                <v:shape id="_x0000_i2972" type="#_x0000_t75" style="width:18.75pt;height:18pt" o:ole="">
                  <v:imagedata r:id="rId2896" o:title=""/>
                </v:shape>
                <o:OLEObject Type="Embed" ProgID="Equation.3" ShapeID="_x0000_i2972" DrawAspect="Content" ObjectID="_1586711971" r:id="rId2897"/>
              </w:object>
            </w:r>
            <w:r w:rsidRPr="008D3CA5">
              <w:rPr>
                <w:rFonts w:ascii=".VnTime" w:hAnsi=".VnTime"/>
                <w:sz w:val="28"/>
                <w:szCs w:val="28"/>
              </w:rPr>
              <w:t xml:space="preserve"> - 2 = 0      =&gt;  x  =   2/3    </w:t>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b/>
                <w:bCs/>
                <w:sz w:val="28"/>
                <w:szCs w:val="28"/>
              </w:rPr>
            </w:pPr>
            <w:r w:rsidRPr="008D3CA5">
              <w:rPr>
                <w:rFonts w:ascii=".VnTime" w:hAnsi=".VnTime"/>
                <w:b/>
                <w:bCs/>
                <w:sz w:val="28"/>
                <w:szCs w:val="28"/>
              </w:rPr>
              <w:t>C©u 4</w:t>
            </w:r>
          </w:p>
          <w:p w:rsidR="008D3CA5" w:rsidRPr="008D3CA5" w:rsidRDefault="008D3CA5" w:rsidP="008D3CA5">
            <w:pPr>
              <w:spacing w:line="360" w:lineRule="auto"/>
              <w:rPr>
                <w:rFonts w:ascii=".VnTime" w:hAnsi=".VnTime"/>
                <w:b/>
                <w:bCs/>
                <w:sz w:val="28"/>
                <w:szCs w:val="28"/>
              </w:rPr>
            </w:pPr>
            <w:r w:rsidRPr="008D3CA5">
              <w:rPr>
                <w:rFonts w:ascii=".VnTime" w:hAnsi=".VnTime"/>
                <w:sz w:val="28"/>
                <w:szCs w:val="28"/>
              </w:rPr>
              <w:t>Do HA // PB (Cïng vu«ng gãc víi BC)</w:t>
            </w:r>
          </w:p>
          <w:p w:rsidR="008D3CA5" w:rsidRPr="008D3CA5" w:rsidRDefault="008D3CA5" w:rsidP="008D3CA5">
            <w:pPr>
              <w:numPr>
                <w:ilvl w:val="0"/>
                <w:numId w:val="61"/>
              </w:numPr>
              <w:spacing w:line="360" w:lineRule="auto"/>
              <w:rPr>
                <w:rFonts w:ascii=".VnTime" w:hAnsi=".VnTime"/>
                <w:sz w:val="28"/>
                <w:szCs w:val="28"/>
              </w:rPr>
            </w:pPr>
            <w:r w:rsidRPr="008D3CA5">
              <w:rPr>
                <w:rFonts w:ascii=".VnTime" w:hAnsi=".VnTime"/>
                <w:sz w:val="28"/>
                <w:szCs w:val="28"/>
              </w:rPr>
              <w:t xml:space="preserve"> nªn theo ®Þnh lý Ta let ¸p dông cho CPB ta cã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            </w:t>
            </w:r>
            <w:r w:rsidRPr="008D3CA5">
              <w:rPr>
                <w:rFonts w:ascii=".VnTime" w:hAnsi=".VnTime"/>
                <w:position w:val="-24"/>
                <w:sz w:val="28"/>
                <w:szCs w:val="28"/>
              </w:rPr>
              <w:object w:dxaOrig="1060" w:dyaOrig="620">
                <v:shape id="_x0000_i2973" type="#_x0000_t75" style="width:53.25pt;height:30.75pt" o:ole="">
                  <v:imagedata r:id="rId2898" o:title=""/>
                </v:shape>
                <o:OLEObject Type="Embed" ProgID="Equation.3" ShapeID="_x0000_i2973" DrawAspect="Content" ObjectID="_1586711972" r:id="rId2899"/>
              </w:object>
            </w:r>
            <w:r w:rsidRPr="008D3CA5">
              <w:rPr>
                <w:rFonts w:ascii=".VnTime" w:hAnsi=".VnTime"/>
                <w:sz w:val="28"/>
                <w:szCs w:val="28"/>
              </w:rPr>
              <w:t xml:space="preserve"> ;</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(1)</w:t>
            </w:r>
            <w:r w:rsidRPr="008D3CA5">
              <w:rPr>
                <w:rFonts w:ascii=".VnTime" w:hAnsi=".VnTime"/>
                <w:sz w:val="28"/>
                <w:szCs w:val="28"/>
              </w:rPr>
              <w:tab/>
              <w:t xml:space="preserve">           </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MÆt kh¸c, do PO // AC (cïng vu«ng gãc víi AB)</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=&gt;</w:t>
            </w:r>
            <w:r w:rsidRPr="008D3CA5">
              <w:rPr>
                <w:rFonts w:ascii=".VnTime" w:hAnsi=".VnTime"/>
                <w:sz w:val="28"/>
                <w:szCs w:val="28"/>
              </w:rPr>
              <w:tab/>
            </w:r>
            <w:r w:rsidRPr="008D3CA5">
              <w:rPr>
                <w:rFonts w:ascii=".VnTime" w:hAnsi=".VnTime"/>
                <w:position w:val="-4"/>
                <w:sz w:val="28"/>
                <w:szCs w:val="28"/>
              </w:rPr>
              <w:object w:dxaOrig="260" w:dyaOrig="240">
                <v:shape id="_x0000_i2974" type="#_x0000_t75" style="width:12.75pt;height:12pt" o:ole="">
                  <v:imagedata r:id="rId2483" o:title=""/>
                </v:shape>
                <o:OLEObject Type="Embed" ProgID="Equation.DSMT4" ShapeID="_x0000_i2974" DrawAspect="Content" ObjectID="_1586711973" r:id="rId2900"/>
              </w:object>
            </w:r>
            <w:r w:rsidRPr="008D3CA5">
              <w:rPr>
                <w:rFonts w:ascii=".VnTime" w:hAnsi=".VnTime"/>
                <w:sz w:val="28"/>
                <w:szCs w:val="28"/>
              </w:rPr>
              <w:t xml:space="preserve">POB  =  </w:t>
            </w:r>
            <w:r w:rsidRPr="008D3CA5">
              <w:rPr>
                <w:rFonts w:ascii=".VnTime" w:hAnsi=".VnTime"/>
                <w:position w:val="-4"/>
                <w:sz w:val="28"/>
                <w:szCs w:val="28"/>
              </w:rPr>
              <w:object w:dxaOrig="260" w:dyaOrig="240">
                <v:shape id="_x0000_i2975" type="#_x0000_t75" style="width:12.75pt;height:12pt" o:ole="">
                  <v:imagedata r:id="rId2483" o:title=""/>
                </v:shape>
                <o:OLEObject Type="Embed" ProgID="Equation.DSMT4" ShapeID="_x0000_i2975" DrawAspect="Content" ObjectID="_1586711974" r:id="rId2901"/>
              </w:object>
            </w:r>
            <w:r w:rsidRPr="008D3CA5">
              <w:rPr>
                <w:rFonts w:ascii=".VnTime" w:hAnsi=".VnTime"/>
                <w:sz w:val="28"/>
                <w:szCs w:val="28"/>
              </w:rPr>
              <w:t>ACB   (hai gãc ®ång vÞ)</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=&gt;</w:t>
            </w:r>
            <w:r w:rsidRPr="008D3CA5">
              <w:rPr>
                <w:rFonts w:ascii=".VnTime" w:hAnsi=".VnTime"/>
                <w:sz w:val="28"/>
                <w:szCs w:val="28"/>
              </w:rPr>
              <w:tab/>
            </w:r>
            <w:r w:rsidRPr="008D3CA5">
              <w:rPr>
                <w:rFonts w:ascii=".VnTime" w:hAnsi=".VnTime"/>
                <w:sz w:val="28"/>
                <w:szCs w:val="28"/>
              </w:rPr>
              <w:sym w:font="Symbol" w:char="F044"/>
            </w:r>
            <w:r w:rsidRPr="008D3CA5">
              <w:rPr>
                <w:rFonts w:ascii=".VnTime" w:hAnsi=".VnTime"/>
                <w:sz w:val="28"/>
                <w:szCs w:val="28"/>
              </w:rPr>
              <w:t xml:space="preserve"> AHC  </w:t>
            </w:r>
            <w:r w:rsidRPr="008D3CA5">
              <w:rPr>
                <w:rFonts w:ascii=".VnTime" w:hAnsi=".VnTime"/>
                <w:position w:val="-4"/>
                <w:sz w:val="28"/>
                <w:szCs w:val="28"/>
              </w:rPr>
              <w:object w:dxaOrig="240" w:dyaOrig="200">
                <v:shape id="_x0000_i2976" type="#_x0000_t75" style="width:12pt;height:9.75pt" o:ole="">
                  <v:imagedata r:id="rId2902" o:title=""/>
                </v:shape>
                <o:OLEObject Type="Embed" ProgID="Equation.3" ShapeID="_x0000_i2976" DrawAspect="Content" ObjectID="_1586711975" r:id="rId2903"/>
              </w:object>
            </w:r>
            <w:r w:rsidRPr="008D3CA5">
              <w:rPr>
                <w:rFonts w:ascii=".VnTime" w:hAnsi=".VnTime"/>
                <w:sz w:val="28"/>
                <w:szCs w:val="28"/>
              </w:rPr>
              <w:t xml:space="preserve"> </w:t>
            </w:r>
            <w:r w:rsidRPr="008D3CA5">
              <w:rPr>
                <w:rFonts w:ascii=".VnTime" w:hAnsi=".VnTime"/>
                <w:sz w:val="28"/>
                <w:szCs w:val="28"/>
              </w:rPr>
              <w:sym w:font="Symbol" w:char="F044"/>
            </w:r>
            <w:r w:rsidRPr="008D3CA5">
              <w:rPr>
                <w:rFonts w:ascii=".VnTime" w:hAnsi=".VnTime"/>
                <w:sz w:val="28"/>
                <w:szCs w:val="28"/>
              </w:rPr>
              <w:t xml:space="preserve"> POB</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Do ®ã: </w:t>
            </w:r>
            <w:r w:rsidRPr="008D3CA5">
              <w:rPr>
                <w:rFonts w:ascii=".VnTime" w:hAnsi=".VnTime"/>
                <w:position w:val="-24"/>
                <w:sz w:val="28"/>
                <w:szCs w:val="28"/>
              </w:rPr>
              <w:object w:dxaOrig="1100" w:dyaOrig="620">
                <v:shape id="_x0000_i2977" type="#_x0000_t75" style="width:54.7pt;height:30.75pt" o:ole="">
                  <v:imagedata r:id="rId2904" o:title=""/>
                </v:shape>
                <o:OLEObject Type="Embed" ProgID="Equation.3" ShapeID="_x0000_i2977" DrawAspect="Content" ObjectID="_1586711976" r:id="rId2905"/>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(2)</w:t>
            </w:r>
            <w:r w:rsidRPr="008D3CA5">
              <w:rPr>
                <w:rFonts w:ascii=".VnTime" w:hAnsi=".VnTime"/>
                <w:sz w:val="28"/>
                <w:szCs w:val="28"/>
              </w:rPr>
              <w:tab/>
            </w:r>
            <w:r w:rsidRPr="008D3CA5">
              <w:rPr>
                <w:rFonts w:ascii=".VnTime" w:hAnsi=".VnTime"/>
                <w:sz w:val="28"/>
                <w:szCs w:val="28"/>
              </w:rPr>
              <w:tab/>
              <w:t xml:space="preserve">   </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Do CB = 2OB, kÕt hîp (1) vµ (2) ta suy ra AH = 2EH hay E lµ trung ®iÓm cña AH.</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b) XÐt tam gi¸c vu«ng BAC, ®­êng cao AH ta cã AH</w:t>
            </w:r>
            <w:r w:rsidRPr="008D3CA5">
              <w:rPr>
                <w:rFonts w:ascii=".VnTime" w:hAnsi=".VnTime"/>
                <w:sz w:val="28"/>
                <w:szCs w:val="28"/>
                <w:vertAlign w:val="superscript"/>
              </w:rPr>
              <w:t>2</w:t>
            </w:r>
            <w:r w:rsidRPr="008D3CA5">
              <w:rPr>
                <w:rFonts w:ascii=".VnTime" w:hAnsi=".VnTime"/>
                <w:sz w:val="28"/>
                <w:szCs w:val="28"/>
              </w:rPr>
              <w:t xml:space="preserve"> = BH.CH = (2R - CH).CH</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Theo (1) vµ do AH = 2EH ta cã</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position w:val="-24"/>
                <w:sz w:val="28"/>
                <w:szCs w:val="28"/>
              </w:rPr>
              <w:object w:dxaOrig="3080" w:dyaOrig="620">
                <v:shape id="_x0000_i2978" type="#_x0000_t75" style="width:153.7pt;height:30.75pt" o:ole="">
                  <v:imagedata r:id="rId2906" o:title=""/>
                </v:shape>
                <o:OLEObject Type="Embed" ProgID="Equation.3" ShapeID="_x0000_i2978" DrawAspect="Content" ObjectID="_1586711977" r:id="rId2907"/>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position w:val="-6"/>
                <w:sz w:val="28"/>
                <w:szCs w:val="28"/>
              </w:rPr>
              <w:object w:dxaOrig="340" w:dyaOrig="240">
                <v:shape id="_x0000_i2979" type="#_x0000_t75" style="width:17.25pt;height:12pt" o:ole="">
                  <v:imagedata r:id="rId2908" o:title=""/>
                </v:shape>
                <o:OLEObject Type="Embed" ProgID="Equation.3" ShapeID="_x0000_i2979" DrawAspect="Content" ObjectID="_1586711978" r:id="rId2909"/>
              </w:object>
            </w:r>
            <w:r w:rsidRPr="008D3CA5">
              <w:rPr>
                <w:rFonts w:ascii=".VnTime" w:hAnsi=".VnTime"/>
                <w:sz w:val="28"/>
                <w:szCs w:val="28"/>
              </w:rPr>
              <w:t xml:space="preserve">   AH</w:t>
            </w:r>
            <w:r w:rsidRPr="008D3CA5">
              <w:rPr>
                <w:rFonts w:ascii=".VnTime" w:hAnsi=".VnTime"/>
                <w:sz w:val="28"/>
                <w:szCs w:val="28"/>
                <w:vertAlign w:val="superscript"/>
              </w:rPr>
              <w:t>2</w:t>
            </w:r>
            <w:r w:rsidRPr="008D3CA5">
              <w:rPr>
                <w:rFonts w:ascii=".VnTime" w:hAnsi=".VnTime"/>
                <w:sz w:val="28"/>
                <w:szCs w:val="28"/>
              </w:rPr>
              <w:t>.4PB</w:t>
            </w:r>
            <w:r w:rsidRPr="008D3CA5">
              <w:rPr>
                <w:rFonts w:ascii=".VnTime" w:hAnsi=".VnTime"/>
                <w:sz w:val="28"/>
                <w:szCs w:val="28"/>
                <w:vertAlign w:val="superscript"/>
              </w:rPr>
              <w:t>2</w:t>
            </w:r>
            <w:r w:rsidRPr="008D3CA5">
              <w:rPr>
                <w:rFonts w:ascii=".VnTime" w:hAnsi=".VnTime"/>
                <w:sz w:val="28"/>
                <w:szCs w:val="28"/>
              </w:rPr>
              <w:t xml:space="preserve"> = (4R.PB - AH.CB).AH.CB</w:t>
            </w:r>
          </w:p>
          <w:p w:rsidR="008D3CA5" w:rsidRPr="008D3CA5" w:rsidRDefault="008D3CA5" w:rsidP="008D3CA5">
            <w:pPr>
              <w:spacing w:line="360" w:lineRule="auto"/>
              <w:rPr>
                <w:rFonts w:ascii=".VnTime" w:hAnsi=".VnTime"/>
                <w:sz w:val="28"/>
                <w:szCs w:val="28"/>
                <w:vertAlign w:val="superscript"/>
              </w:rPr>
            </w:pPr>
            <w:r w:rsidRPr="008D3CA5">
              <w:rPr>
                <w:rFonts w:ascii=".VnTime" w:hAnsi=".VnTime"/>
                <w:sz w:val="28"/>
                <w:szCs w:val="28"/>
              </w:rPr>
              <w:tab/>
            </w:r>
            <w:r w:rsidRPr="008D3CA5">
              <w:rPr>
                <w:rFonts w:ascii=".VnTime" w:hAnsi=".VnTime"/>
                <w:sz w:val="28"/>
                <w:szCs w:val="28"/>
              </w:rPr>
              <w:tab/>
            </w:r>
            <w:r w:rsidRPr="008D3CA5">
              <w:rPr>
                <w:rFonts w:ascii=".VnTime" w:hAnsi=".VnTime"/>
                <w:position w:val="-6"/>
                <w:sz w:val="28"/>
                <w:szCs w:val="28"/>
              </w:rPr>
              <w:object w:dxaOrig="340" w:dyaOrig="240">
                <v:shape id="_x0000_i2980" type="#_x0000_t75" style="width:17.25pt;height:12pt" o:ole="">
                  <v:imagedata r:id="rId2908" o:title=""/>
                </v:shape>
                <o:OLEObject Type="Embed" ProgID="Equation.3" ShapeID="_x0000_i2980" DrawAspect="Content" ObjectID="_1586711979" r:id="rId2910"/>
              </w:object>
            </w:r>
            <w:r w:rsidRPr="008D3CA5">
              <w:rPr>
                <w:rFonts w:ascii=".VnTime" w:hAnsi=".VnTime"/>
                <w:sz w:val="28"/>
                <w:szCs w:val="28"/>
              </w:rPr>
              <w:t xml:space="preserve">   4AH.PB</w:t>
            </w:r>
            <w:r w:rsidRPr="008D3CA5">
              <w:rPr>
                <w:rFonts w:ascii=".VnTime" w:hAnsi=".VnTime"/>
                <w:sz w:val="28"/>
                <w:szCs w:val="28"/>
                <w:vertAlign w:val="superscript"/>
              </w:rPr>
              <w:t>2</w:t>
            </w:r>
            <w:r w:rsidRPr="008D3CA5">
              <w:rPr>
                <w:rFonts w:ascii=".VnTime" w:hAnsi=".VnTime"/>
                <w:sz w:val="28"/>
                <w:szCs w:val="28"/>
              </w:rPr>
              <w:t xml:space="preserve">    = 4R.PB.CB - AH.CB</w:t>
            </w:r>
            <w:r w:rsidRPr="008D3CA5">
              <w:rPr>
                <w:rFonts w:ascii=".VnTime" w:hAnsi=".VnTime"/>
                <w:sz w:val="28"/>
                <w:szCs w:val="28"/>
                <w:vertAlign w:val="superscript"/>
              </w:rPr>
              <w:t>2</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position w:val="-6"/>
                <w:sz w:val="28"/>
                <w:szCs w:val="28"/>
              </w:rPr>
              <w:object w:dxaOrig="340" w:dyaOrig="240">
                <v:shape id="_x0000_i2981" type="#_x0000_t75" style="width:17.25pt;height:12pt" o:ole="">
                  <v:imagedata r:id="rId2908" o:title=""/>
                </v:shape>
                <o:OLEObject Type="Embed" ProgID="Equation.3" ShapeID="_x0000_i2981" DrawAspect="Content" ObjectID="_1586711980" r:id="rId2911"/>
              </w:object>
            </w:r>
            <w:r w:rsidRPr="008D3CA5">
              <w:rPr>
                <w:rFonts w:ascii=".VnTime" w:hAnsi=".VnTime"/>
                <w:sz w:val="28"/>
                <w:szCs w:val="28"/>
              </w:rPr>
              <w:t xml:space="preserve">   AH (4PB</w:t>
            </w:r>
            <w:r w:rsidRPr="008D3CA5">
              <w:rPr>
                <w:rFonts w:ascii=".VnTime" w:hAnsi=".VnTime"/>
                <w:sz w:val="28"/>
                <w:szCs w:val="28"/>
                <w:vertAlign w:val="superscript"/>
              </w:rPr>
              <w:t>2</w:t>
            </w:r>
            <w:r w:rsidRPr="008D3CA5">
              <w:rPr>
                <w:rFonts w:ascii=".VnTime" w:hAnsi=".VnTime"/>
                <w:sz w:val="28"/>
                <w:szCs w:val="28"/>
              </w:rPr>
              <w:t xml:space="preserve"> +CB</w:t>
            </w:r>
            <w:r w:rsidRPr="008D3CA5">
              <w:rPr>
                <w:rFonts w:ascii=".VnTime" w:hAnsi=".VnTime"/>
                <w:sz w:val="28"/>
                <w:szCs w:val="28"/>
                <w:vertAlign w:val="superscript"/>
              </w:rPr>
              <w:t>2</w:t>
            </w:r>
            <w:r w:rsidRPr="008D3CA5">
              <w:rPr>
                <w:rFonts w:ascii=".VnTime" w:hAnsi=".VnTime"/>
                <w:sz w:val="28"/>
                <w:szCs w:val="28"/>
              </w:rPr>
              <w:t>) = 4R.PB.CB</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position w:val="-66"/>
                <w:sz w:val="28"/>
                <w:szCs w:val="28"/>
              </w:rPr>
              <w:object w:dxaOrig="4760" w:dyaOrig="1440">
                <v:shape id="_x0000_i2982" type="#_x0000_t75" style="width:237.75pt;height:1in" o:ole="">
                  <v:imagedata r:id="rId2912" o:title=""/>
                </v:shape>
                <o:OLEObject Type="Embed" ProgID="Equation.3" ShapeID="_x0000_i2982" DrawAspect="Content" ObjectID="_1586711981" r:id="rId2913"/>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 xml:space="preserve">C©u 5 </w:t>
            </w:r>
            <w:r w:rsidRPr="008D3CA5">
              <w:rPr>
                <w:rFonts w:ascii=".VnTime" w:hAnsi=".VnTime"/>
                <w:sz w:val="28"/>
                <w:szCs w:val="28"/>
              </w:rPr>
              <w:t>§Ó ph­¬ng tr×nh cã 2 nghiÖm ph©n biÖt x</w:t>
            </w:r>
            <w:r w:rsidRPr="008D3CA5">
              <w:rPr>
                <w:rFonts w:ascii=".VnTime" w:hAnsi=".VnTime"/>
                <w:sz w:val="28"/>
                <w:szCs w:val="28"/>
                <w:vertAlign w:val="subscript"/>
              </w:rPr>
              <w:t>1</w:t>
            </w:r>
            <w:r w:rsidRPr="008D3CA5">
              <w:rPr>
                <w:rFonts w:ascii=".VnTime" w:hAnsi=".VnTime"/>
                <w:sz w:val="28"/>
                <w:szCs w:val="28"/>
              </w:rPr>
              <w:t xml:space="preserve"> ; x</w:t>
            </w:r>
            <w:r w:rsidRPr="008D3CA5">
              <w:rPr>
                <w:rFonts w:ascii=".VnTime" w:hAnsi=".VnTime"/>
                <w:sz w:val="28"/>
                <w:szCs w:val="28"/>
                <w:vertAlign w:val="subscript"/>
              </w:rPr>
              <w:t>2</w:t>
            </w:r>
            <w:r w:rsidRPr="008D3CA5">
              <w:rPr>
                <w:rFonts w:ascii=".VnTime" w:hAnsi=".VnTime"/>
                <w:sz w:val="28"/>
                <w:szCs w:val="28"/>
              </w:rPr>
              <w:t xml:space="preserve"> th× </w:t>
            </w:r>
            <w:r w:rsidRPr="008D3CA5">
              <w:rPr>
                <w:rFonts w:ascii=".VnTime" w:hAnsi=".VnTime"/>
                <w:sz w:val="28"/>
                <w:szCs w:val="28"/>
              </w:rPr>
              <w:sym w:font="Symbol" w:char="F044"/>
            </w:r>
            <w:r w:rsidRPr="008D3CA5">
              <w:rPr>
                <w:rFonts w:ascii=".VnTime" w:hAnsi=".VnTime"/>
                <w:sz w:val="28"/>
                <w:szCs w:val="28"/>
              </w:rPr>
              <w:t xml:space="preserve"> &gt; 0</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&lt;=&gt;  (2m - 1)</w:t>
            </w:r>
            <w:r w:rsidRPr="008D3CA5">
              <w:rPr>
                <w:rFonts w:ascii=".VnTime" w:hAnsi=".VnTime"/>
                <w:sz w:val="28"/>
                <w:szCs w:val="28"/>
                <w:vertAlign w:val="superscript"/>
              </w:rPr>
              <w:t>2</w:t>
            </w:r>
            <w:r w:rsidRPr="008D3CA5">
              <w:rPr>
                <w:rFonts w:ascii=".VnTime" w:hAnsi=".VnTime"/>
                <w:sz w:val="28"/>
                <w:szCs w:val="28"/>
              </w:rPr>
              <w:t xml:space="preserve"> - 4. 2. (m - 1) &gt; 0</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 xml:space="preserve">Tõ ®ã suy ra   m </w:t>
            </w:r>
            <w:r w:rsidRPr="008D3CA5">
              <w:rPr>
                <w:rFonts w:ascii=".VnTime" w:hAnsi=".VnTime"/>
                <w:sz w:val="28"/>
                <w:szCs w:val="28"/>
              </w:rPr>
              <w:sym w:font="Symbol" w:char="F0B9"/>
            </w:r>
            <w:r w:rsidRPr="008D3CA5">
              <w:rPr>
                <w:rFonts w:ascii=".VnTime" w:hAnsi=".VnTime"/>
                <w:sz w:val="28"/>
                <w:szCs w:val="28"/>
              </w:rPr>
              <w:t xml:space="preserve"> 1,5</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(1)</w:t>
            </w:r>
            <w:r w:rsidRPr="008D3CA5">
              <w:rPr>
                <w:rFonts w:ascii=".VnTime" w:hAnsi=".VnTime"/>
                <w:sz w:val="28"/>
                <w:szCs w:val="28"/>
              </w:rPr>
              <w:tab/>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MÆt kh¸c, theo ®Þnh lý ViÐt vµ gi¶ thiÕt ta cã:</w:t>
            </w:r>
          </w:p>
          <w:p w:rsidR="008D3CA5" w:rsidRPr="008D3CA5" w:rsidRDefault="008D3CA5" w:rsidP="008D3CA5">
            <w:pPr>
              <w:spacing w:line="360" w:lineRule="auto"/>
              <w:ind w:firstLine="720"/>
              <w:rPr>
                <w:rFonts w:ascii=".VnTime" w:hAnsi=".VnTime"/>
                <w:sz w:val="28"/>
                <w:szCs w:val="28"/>
              </w:rPr>
            </w:pPr>
            <w:r w:rsidRPr="008D3CA5">
              <w:rPr>
                <w:rFonts w:ascii=".VnTime" w:hAnsi=".VnTime"/>
                <w:position w:val="-92"/>
                <w:sz w:val="28"/>
                <w:szCs w:val="28"/>
              </w:rPr>
              <w:object w:dxaOrig="2480" w:dyaOrig="1960">
                <v:shape id="_x0000_i2983" type="#_x0000_t75" style="width:123.75pt;height:98.3pt" o:ole="">
                  <v:imagedata r:id="rId2914" o:title=""/>
                </v:shape>
                <o:OLEObject Type="Embed" ProgID="Equation.3" ShapeID="_x0000_i2983" DrawAspect="Content" ObjectID="_1586711982" r:id="rId2915"/>
              </w:object>
            </w:r>
            <w:r w:rsidRPr="008D3CA5">
              <w:rPr>
                <w:rFonts w:ascii=".VnTime" w:hAnsi=".VnTime"/>
                <w:sz w:val="28"/>
                <w:szCs w:val="28"/>
              </w:rPr>
              <w:t xml:space="preserve"> </w:t>
            </w:r>
            <w:r w:rsidRPr="008D3CA5">
              <w:rPr>
                <w:rFonts w:ascii=".VnTime" w:hAnsi=".VnTime"/>
                <w:position w:val="-92"/>
                <w:sz w:val="28"/>
                <w:szCs w:val="28"/>
              </w:rPr>
              <w:object w:dxaOrig="2659" w:dyaOrig="1960">
                <v:shape id="_x0000_i2984" type="#_x0000_t75" style="width:132.7pt;height:98.3pt" o:ole="">
                  <v:imagedata r:id="rId2916" o:title=""/>
                </v:shape>
                <o:OLEObject Type="Embed" ProgID="Equation.3" ShapeID="_x0000_i2984" DrawAspect="Content" ObjectID="_1586711983" r:id="rId2917"/>
              </w:object>
            </w:r>
            <w:r w:rsidRPr="008D3CA5">
              <w:rPr>
                <w:rFonts w:ascii=".VnTime" w:hAnsi=".VnTime"/>
                <w:sz w:val="28"/>
                <w:szCs w:val="28"/>
              </w:rPr>
              <w:t xml:space="preserve"> </w:t>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 xml:space="preserve">Gi¶i ph­¬ng tr×nh  </w:t>
            </w:r>
            <w:r w:rsidRPr="008D3CA5">
              <w:rPr>
                <w:rFonts w:ascii=".VnTime" w:hAnsi=".VnTime"/>
                <w:position w:val="-24"/>
                <w:sz w:val="28"/>
                <w:szCs w:val="28"/>
              </w:rPr>
              <w:object w:dxaOrig="2540" w:dyaOrig="620">
                <v:shape id="_x0000_i2985" type="#_x0000_t75" style="width:126.75pt;height:30.75pt" o:ole="">
                  <v:imagedata r:id="rId2918" o:title=""/>
                </v:shape>
                <o:OLEObject Type="Embed" ProgID="Equation.3" ShapeID="_x0000_i2985" DrawAspect="Content" ObjectID="_1586711984" r:id="rId2919"/>
              </w:object>
            </w:r>
            <w:r w:rsidRPr="008D3CA5">
              <w:rPr>
                <w:rFonts w:ascii=".VnTime" w:hAnsi=".VnTime"/>
                <w:sz w:val="28"/>
                <w:szCs w:val="28"/>
              </w:rPr>
              <w:t xml:space="preserve">   </w:t>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ta ®­îc m = - 2 vµ m = 4,125</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(2)</w:t>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§èi chiÕu ®iÒu kiÖn (1) vµ (2) ta cã: Víi m = - 2 hoÆc m = 4,125 th× ph­¬ng tr×nh ®· cho cã hai nghiÖm ph©n biÖt tháa m·n:     x</w:t>
            </w:r>
            <w:r w:rsidRPr="008D3CA5">
              <w:rPr>
                <w:rFonts w:ascii=".VnTime" w:hAnsi=".VnTime"/>
                <w:sz w:val="28"/>
                <w:szCs w:val="28"/>
                <w:vertAlign w:val="subscript"/>
              </w:rPr>
              <w:t>1</w:t>
            </w:r>
            <w:r w:rsidRPr="008D3CA5">
              <w:rPr>
                <w:rFonts w:ascii=".VnTime" w:hAnsi=".VnTime"/>
                <w:sz w:val="28"/>
                <w:szCs w:val="28"/>
              </w:rPr>
              <w:t xml:space="preserve"> + x</w:t>
            </w:r>
            <w:r w:rsidRPr="008D3CA5">
              <w:rPr>
                <w:rFonts w:ascii=".VnTime" w:hAnsi=".VnTime"/>
                <w:sz w:val="28"/>
                <w:szCs w:val="28"/>
                <w:vertAlign w:val="subscript"/>
              </w:rPr>
              <w:t>2</w:t>
            </w:r>
            <w:r w:rsidRPr="008D3CA5">
              <w:rPr>
                <w:rFonts w:ascii=".VnTime" w:hAnsi=".VnTime"/>
                <w:sz w:val="28"/>
                <w:szCs w:val="28"/>
              </w:rPr>
              <w:t xml:space="preserve"> = 11</w:t>
            </w:r>
            <w:r w:rsidRPr="008D3CA5">
              <w:rPr>
                <w:rFonts w:ascii=".VnTime" w:hAnsi=".VnTime"/>
                <w:sz w:val="28"/>
                <w:szCs w:val="28"/>
              </w:rPr>
              <w:tab/>
            </w:r>
            <w:r w:rsidRPr="008D3CA5">
              <w:rPr>
                <w:rFonts w:ascii=".VnTime" w:hAnsi=".VnTime"/>
                <w:sz w:val="28"/>
                <w:szCs w:val="28"/>
              </w:rPr>
              <w:tab/>
            </w:r>
          </w:p>
          <w:p w:rsidR="008D3CA5" w:rsidRDefault="008D3CA5" w:rsidP="008D3CA5">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87</w:t>
            </w:r>
          </w:p>
          <w:p w:rsidR="008D3CA5" w:rsidRPr="008D3CA5" w:rsidRDefault="008D3CA5" w:rsidP="008D3CA5">
            <w:pPr>
              <w:rPr>
                <w:rFonts w:ascii=".VnTime" w:hAnsi=".VnTime"/>
                <w:sz w:val="28"/>
                <w:szCs w:val="28"/>
              </w:rPr>
            </w:pPr>
            <w:r w:rsidRPr="008D3CA5">
              <w:rPr>
                <w:rFonts w:ascii=".VnTime" w:hAnsi=".VnTime"/>
                <w:b/>
                <w:sz w:val="28"/>
                <w:szCs w:val="28"/>
                <w:u w:val="single"/>
              </w:rPr>
              <w:t>C©u 1:</w:t>
            </w:r>
            <w:r w:rsidRPr="008D3CA5">
              <w:rPr>
                <w:rFonts w:ascii=".VnTime" w:hAnsi=".VnTime"/>
                <w:sz w:val="28"/>
                <w:szCs w:val="28"/>
              </w:rPr>
              <w:t xml:space="preserve">     Cho P = </w:t>
            </w:r>
            <w:r w:rsidRPr="008D3CA5">
              <w:rPr>
                <w:rFonts w:ascii=".VnTime" w:hAnsi=".VnTime"/>
                <w:position w:val="-28"/>
                <w:sz w:val="28"/>
                <w:szCs w:val="28"/>
              </w:rPr>
              <w:object w:dxaOrig="840" w:dyaOrig="660">
                <v:shape id="_x0000_i2986" type="#_x0000_t75" style="width:42pt;height:33pt" o:ole="">
                  <v:imagedata r:id="rId2920" o:title=""/>
                </v:shape>
                <o:OLEObject Type="Embed" ProgID="Equation.DSMT4" ShapeID="_x0000_i2986" DrawAspect="Content" ObjectID="_1586711985" r:id="rId2921"/>
              </w:object>
            </w:r>
            <w:r w:rsidRPr="008D3CA5">
              <w:rPr>
                <w:rFonts w:ascii=".VnTime" w:hAnsi=".VnTime"/>
                <w:sz w:val="28"/>
                <w:szCs w:val="28"/>
              </w:rPr>
              <w:t xml:space="preserve">+ </w:t>
            </w:r>
            <w:r w:rsidRPr="008D3CA5">
              <w:rPr>
                <w:rFonts w:ascii=".VnTime" w:hAnsi=".VnTime"/>
                <w:position w:val="-28"/>
                <w:sz w:val="28"/>
                <w:szCs w:val="28"/>
              </w:rPr>
              <w:object w:dxaOrig="1040" w:dyaOrig="720">
                <v:shape id="_x0000_i2987" type="#_x0000_t75" style="width:51.75pt;height:36pt" o:ole="">
                  <v:imagedata r:id="rId2922" o:title=""/>
                </v:shape>
                <o:OLEObject Type="Embed" ProgID="Equation.DSMT4" ShapeID="_x0000_i2987" DrawAspect="Content" ObjectID="_1586711986" r:id="rId2923"/>
              </w:object>
            </w:r>
            <w:r w:rsidRPr="008D3CA5">
              <w:rPr>
                <w:rFonts w:ascii=".VnTime" w:hAnsi=".VnTime"/>
                <w:sz w:val="28"/>
                <w:szCs w:val="28"/>
              </w:rPr>
              <w:t xml:space="preserve"> - </w:t>
            </w:r>
            <w:r w:rsidRPr="008D3CA5">
              <w:rPr>
                <w:rFonts w:ascii=".VnTime" w:hAnsi=".VnTime"/>
                <w:position w:val="-24"/>
                <w:sz w:val="28"/>
                <w:szCs w:val="28"/>
              </w:rPr>
              <w:object w:dxaOrig="700" w:dyaOrig="680">
                <v:shape id="_x0000_i2988" type="#_x0000_t75" style="width:35.25pt;height:33.75pt" o:ole="">
                  <v:imagedata r:id="rId2924" o:title=""/>
                </v:shape>
                <o:OLEObject Type="Embed" ProgID="Equation.DSMT4" ShapeID="_x0000_i2988" DrawAspect="Content" ObjectID="_1586711987" r:id="rId2925"/>
              </w:object>
            </w:r>
          </w:p>
          <w:p w:rsidR="008D3CA5" w:rsidRPr="008D3CA5" w:rsidRDefault="008D3CA5" w:rsidP="008D3CA5">
            <w:pPr>
              <w:ind w:firstLine="720"/>
              <w:rPr>
                <w:rFonts w:ascii=".VnTime" w:hAnsi=".VnTime"/>
                <w:sz w:val="28"/>
                <w:szCs w:val="28"/>
              </w:rPr>
            </w:pPr>
            <w:r w:rsidRPr="008D3CA5">
              <w:rPr>
                <w:rFonts w:ascii=".VnTime" w:hAnsi=".VnTime"/>
                <w:sz w:val="28"/>
                <w:szCs w:val="28"/>
              </w:rPr>
              <w:t>a/. Rót gän P.</w:t>
            </w:r>
          </w:p>
          <w:p w:rsidR="008D3CA5" w:rsidRPr="008D3CA5" w:rsidRDefault="008D3CA5" w:rsidP="008D3CA5">
            <w:pPr>
              <w:ind w:firstLine="720"/>
              <w:rPr>
                <w:rFonts w:ascii=".VnTime" w:hAnsi=".VnTime"/>
                <w:sz w:val="28"/>
                <w:szCs w:val="28"/>
              </w:rPr>
            </w:pPr>
            <w:r w:rsidRPr="008D3CA5">
              <w:rPr>
                <w:rFonts w:ascii=".VnTime" w:hAnsi=".VnTime"/>
                <w:sz w:val="28"/>
                <w:szCs w:val="28"/>
              </w:rPr>
              <w:t xml:space="preserve">b/. Chøng minh: P &lt; </w:t>
            </w:r>
            <w:r w:rsidRPr="008D3CA5">
              <w:rPr>
                <w:rFonts w:ascii=".VnTime" w:hAnsi=".VnTime"/>
                <w:position w:val="-24"/>
                <w:sz w:val="28"/>
                <w:szCs w:val="28"/>
              </w:rPr>
              <w:object w:dxaOrig="220" w:dyaOrig="620">
                <v:shape id="_x0000_i2989" type="#_x0000_t75" style="width:11.25pt;height:30.75pt" o:ole="">
                  <v:imagedata r:id="rId2926" o:title=""/>
                </v:shape>
                <o:OLEObject Type="Embed" ProgID="Equation.DSMT4" ShapeID="_x0000_i2989" DrawAspect="Content" ObjectID="_1586711988" r:id="rId2927"/>
              </w:object>
            </w:r>
            <w:r w:rsidRPr="008D3CA5">
              <w:rPr>
                <w:rFonts w:ascii=".VnTime" w:hAnsi=".VnTime"/>
                <w:sz w:val="28"/>
                <w:szCs w:val="28"/>
              </w:rPr>
              <w:t xml:space="preserve"> víi x </w:t>
            </w:r>
            <w:r w:rsidRPr="008D3CA5">
              <w:rPr>
                <w:rFonts w:ascii=".VnTime" w:hAnsi=".VnTime"/>
                <w:position w:val="-4"/>
                <w:sz w:val="28"/>
                <w:szCs w:val="28"/>
              </w:rPr>
              <w:object w:dxaOrig="200" w:dyaOrig="240">
                <v:shape id="_x0000_i2990" type="#_x0000_t75" style="width:9.75pt;height:12pt" o:ole="">
                  <v:imagedata r:id="rId2928" o:title=""/>
                </v:shape>
                <o:OLEObject Type="Embed" ProgID="Equation.DSMT4" ShapeID="_x0000_i2990" DrawAspect="Content" ObjectID="_1586711989" r:id="rId2929"/>
              </w:object>
            </w:r>
            <w:r w:rsidRPr="008D3CA5">
              <w:rPr>
                <w:rFonts w:ascii=".VnTime" w:hAnsi=".VnTime"/>
                <w:sz w:val="28"/>
                <w:szCs w:val="28"/>
              </w:rPr>
              <w:t xml:space="preserve"> 0 vµ x </w:t>
            </w:r>
            <w:r w:rsidRPr="008D3CA5">
              <w:rPr>
                <w:rFonts w:ascii=".VnTime" w:hAnsi=".VnTime"/>
                <w:position w:val="-4"/>
                <w:sz w:val="28"/>
                <w:szCs w:val="28"/>
              </w:rPr>
              <w:object w:dxaOrig="220" w:dyaOrig="220">
                <v:shape id="_x0000_i2991" type="#_x0000_t75" style="width:11.25pt;height:11.25pt" o:ole="">
                  <v:imagedata r:id="rId2930" o:title=""/>
                </v:shape>
                <o:OLEObject Type="Embed" ProgID="Equation.DSMT4" ShapeID="_x0000_i2991" DrawAspect="Content" ObjectID="_1586711990" r:id="rId2931"/>
              </w:object>
            </w:r>
            <w:r w:rsidRPr="008D3CA5">
              <w:rPr>
                <w:rFonts w:ascii=".VnTime" w:hAnsi=".VnTime"/>
                <w:sz w:val="28"/>
                <w:szCs w:val="28"/>
              </w:rPr>
              <w:t>1.</w:t>
            </w:r>
          </w:p>
          <w:p w:rsidR="008D3CA5" w:rsidRPr="008D3CA5" w:rsidRDefault="008D3CA5" w:rsidP="008D3CA5">
            <w:pPr>
              <w:rPr>
                <w:rFonts w:ascii=".VnTime" w:hAnsi=".VnTime"/>
                <w:sz w:val="28"/>
                <w:szCs w:val="28"/>
              </w:rPr>
            </w:pPr>
            <w:r w:rsidRPr="008D3CA5">
              <w:rPr>
                <w:rFonts w:ascii=".VnTime" w:hAnsi=".VnTime"/>
                <w:b/>
                <w:sz w:val="28"/>
                <w:szCs w:val="28"/>
                <w:u w:val="single"/>
              </w:rPr>
              <w:t>C©u 2:</w:t>
            </w:r>
            <w:r w:rsidRPr="008D3CA5">
              <w:rPr>
                <w:rFonts w:ascii=".VnTime" w:hAnsi=".VnTime"/>
                <w:sz w:val="28"/>
                <w:szCs w:val="28"/>
              </w:rPr>
              <w:t xml:space="preserve">  Cho ph­¬ng tr×nh :  x</w:t>
            </w:r>
            <w:r w:rsidRPr="008D3CA5">
              <w:rPr>
                <w:rFonts w:ascii=".VnTime" w:hAnsi=".VnTime"/>
                <w:sz w:val="28"/>
                <w:szCs w:val="28"/>
                <w:vertAlign w:val="superscript"/>
              </w:rPr>
              <w:t>2</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2(m - 1)x + m</w:t>
            </w:r>
            <w:r w:rsidRPr="008D3CA5">
              <w:rPr>
                <w:rFonts w:ascii=".VnTime" w:hAnsi=".VnTime"/>
                <w:sz w:val="28"/>
                <w:szCs w:val="28"/>
                <w:vertAlign w:val="superscript"/>
              </w:rPr>
              <w:t>2</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3 = 0        </w:t>
            </w:r>
            <w:r w:rsidRPr="008D3CA5">
              <w:rPr>
                <w:rFonts w:ascii=".VnTime" w:hAnsi=".VnTime"/>
                <w:sz w:val="28"/>
                <w:szCs w:val="28"/>
                <w:vertAlign w:val="superscript"/>
              </w:rPr>
              <w:t>( 1 )</w:t>
            </w:r>
            <w:r w:rsidRPr="008D3CA5">
              <w:rPr>
                <w:rFonts w:ascii=".VnTime" w:hAnsi=".VnTime"/>
                <w:sz w:val="28"/>
                <w:szCs w:val="28"/>
              </w:rPr>
              <w:t xml:space="preserve"> ; m lµ tham sè.</w:t>
            </w:r>
          </w:p>
          <w:p w:rsidR="008D3CA5" w:rsidRPr="008D3CA5" w:rsidRDefault="008D3CA5" w:rsidP="008D3CA5">
            <w:pPr>
              <w:ind w:firstLine="720"/>
              <w:rPr>
                <w:rFonts w:ascii=".VnTime" w:hAnsi=".VnTime"/>
                <w:sz w:val="28"/>
                <w:szCs w:val="28"/>
              </w:rPr>
            </w:pPr>
            <w:r w:rsidRPr="008D3CA5">
              <w:rPr>
                <w:rFonts w:ascii=".VnTime" w:hAnsi=".VnTime"/>
                <w:sz w:val="28"/>
                <w:szCs w:val="28"/>
              </w:rPr>
              <w:t>a/. T×m m ®Ó ph­¬ng tr×nh (1) cã nghiÖm.</w:t>
            </w:r>
          </w:p>
          <w:p w:rsidR="008D3CA5" w:rsidRPr="008D3CA5" w:rsidRDefault="008D3CA5" w:rsidP="008D3CA5">
            <w:pPr>
              <w:ind w:firstLine="720"/>
              <w:rPr>
                <w:rFonts w:ascii=".VnTime" w:hAnsi=".VnTime"/>
                <w:sz w:val="28"/>
                <w:szCs w:val="28"/>
              </w:rPr>
            </w:pPr>
            <w:r w:rsidRPr="008D3CA5">
              <w:rPr>
                <w:rFonts w:ascii=".VnTime" w:hAnsi=".VnTime"/>
                <w:sz w:val="28"/>
                <w:szCs w:val="28"/>
              </w:rPr>
              <w:t>b/. T×m m ®Ó ph­¬ng tr×nh (1) cã hai nghiÖm sao cho nghiÖm nµy b»ng ba lÇn nghiÖm kia.</w:t>
            </w:r>
          </w:p>
          <w:p w:rsidR="008D3CA5" w:rsidRPr="008D3CA5" w:rsidRDefault="008D3CA5" w:rsidP="008D3CA5">
            <w:pPr>
              <w:rPr>
                <w:rFonts w:ascii=".VnTime" w:hAnsi=".VnTime"/>
                <w:sz w:val="28"/>
                <w:szCs w:val="28"/>
              </w:rPr>
            </w:pPr>
            <w:r w:rsidRPr="008D3CA5">
              <w:rPr>
                <w:rFonts w:ascii=".VnTime" w:hAnsi=".VnTime"/>
                <w:b/>
                <w:sz w:val="28"/>
                <w:szCs w:val="28"/>
                <w:u w:val="single"/>
              </w:rPr>
              <w:t>C©u 3:</w:t>
            </w:r>
            <w:r w:rsidRPr="008D3CA5">
              <w:rPr>
                <w:rFonts w:ascii=".VnTime" w:hAnsi=".VnTime"/>
                <w:sz w:val="28"/>
                <w:szCs w:val="28"/>
              </w:rPr>
              <w:t xml:space="preserve">  a/. Gi¶i ph­¬ng tr×nh :       </w:t>
            </w:r>
            <w:r w:rsidRPr="008D3CA5">
              <w:rPr>
                <w:rFonts w:ascii=".VnTime" w:hAnsi=".VnTime"/>
                <w:position w:val="-24"/>
                <w:sz w:val="28"/>
                <w:szCs w:val="28"/>
              </w:rPr>
              <w:object w:dxaOrig="240" w:dyaOrig="620">
                <v:shape id="_x0000_i2992" type="#_x0000_t75" style="width:12pt;height:30.75pt" o:ole="">
                  <v:imagedata r:id="rId2932" o:title=""/>
                </v:shape>
                <o:OLEObject Type="Embed" ProgID="Equation.DSMT4" ShapeID="_x0000_i2992" DrawAspect="Content" ObjectID="_1586711991" r:id="rId2933"/>
              </w:object>
            </w:r>
            <w:r w:rsidRPr="008D3CA5">
              <w:rPr>
                <w:rFonts w:ascii=".VnTime" w:hAnsi=".VnTime"/>
                <w:sz w:val="28"/>
                <w:szCs w:val="28"/>
              </w:rPr>
              <w:t xml:space="preserve"> + </w:t>
            </w:r>
            <w:r w:rsidRPr="008D3CA5">
              <w:rPr>
                <w:rFonts w:ascii=".VnTime" w:hAnsi=".VnTime"/>
                <w:position w:val="-32"/>
                <w:sz w:val="28"/>
                <w:szCs w:val="28"/>
              </w:rPr>
              <w:object w:dxaOrig="859" w:dyaOrig="700">
                <v:shape id="_x0000_i2993" type="#_x0000_t75" style="width:42.75pt;height:35.25pt" o:ole="">
                  <v:imagedata r:id="rId2934" o:title=""/>
                </v:shape>
                <o:OLEObject Type="Embed" ProgID="Equation.DSMT4" ShapeID="_x0000_i2993" DrawAspect="Content" ObjectID="_1586711992" r:id="rId2935"/>
              </w:object>
            </w:r>
            <w:r w:rsidRPr="008D3CA5">
              <w:rPr>
                <w:rFonts w:ascii=".VnTime" w:hAnsi=".VnTime"/>
                <w:sz w:val="28"/>
                <w:szCs w:val="28"/>
              </w:rPr>
              <w:t xml:space="preserve"> = 2</w:t>
            </w:r>
          </w:p>
          <w:p w:rsidR="008D3CA5" w:rsidRPr="008D3CA5" w:rsidRDefault="008D3CA5" w:rsidP="008D3CA5">
            <w:pPr>
              <w:rPr>
                <w:rFonts w:ascii=".VnTime" w:hAnsi=".VnTime"/>
                <w:sz w:val="28"/>
                <w:szCs w:val="28"/>
              </w:rPr>
            </w:pPr>
            <w:r w:rsidRPr="008D3CA5">
              <w:rPr>
                <w:rFonts w:ascii=".VnTime" w:hAnsi=".VnTime"/>
                <w:sz w:val="28"/>
                <w:szCs w:val="28"/>
              </w:rPr>
              <w:t>b/. Cho a, b, c lµ c¸c sè thùc thâa m·n :</w:t>
            </w:r>
            <w:r w:rsidRPr="008D3CA5">
              <w:rPr>
                <w:rFonts w:ascii=".VnTime" w:hAnsi=".VnTime"/>
                <w:position w:val="-66"/>
                <w:sz w:val="28"/>
                <w:szCs w:val="28"/>
              </w:rPr>
              <w:object w:dxaOrig="2980" w:dyaOrig="1440">
                <v:shape id="_x0000_i2994" type="#_x0000_t75" style="width:149.3pt;height:1in" o:ole="">
                  <v:imagedata r:id="rId2936" o:title=""/>
                </v:shape>
                <o:OLEObject Type="Embed" ProgID="Equation.DSMT4" ShapeID="_x0000_i2994" DrawAspect="Content" ObjectID="_1586711993" r:id="rId2937"/>
              </w:object>
            </w:r>
          </w:p>
          <w:p w:rsidR="008D3CA5" w:rsidRPr="008D3CA5" w:rsidRDefault="008D3CA5" w:rsidP="008D3CA5">
            <w:pPr>
              <w:rPr>
                <w:rFonts w:ascii=".VnTime" w:hAnsi=".VnTime"/>
                <w:sz w:val="28"/>
                <w:szCs w:val="28"/>
              </w:rPr>
            </w:pPr>
            <w:r w:rsidRPr="008D3CA5">
              <w:rPr>
                <w:rFonts w:ascii=".VnTime" w:hAnsi=".VnTime"/>
                <w:sz w:val="28"/>
                <w:szCs w:val="28"/>
              </w:rPr>
              <w:t>T×m gi¸ trÞ lín nhÊt vµ gi¸ trÞ bÐ nhÊt cña Q = 6 a + 7 b + 2006 c.</w:t>
            </w:r>
          </w:p>
          <w:p w:rsidR="008D3CA5" w:rsidRPr="008D3CA5" w:rsidRDefault="008D3CA5" w:rsidP="008D3CA5">
            <w:pPr>
              <w:rPr>
                <w:rFonts w:ascii=".VnTime" w:hAnsi=".VnTime"/>
                <w:sz w:val="28"/>
                <w:szCs w:val="28"/>
              </w:rPr>
            </w:pPr>
            <w:r w:rsidRPr="008D3CA5">
              <w:rPr>
                <w:rFonts w:ascii=".VnTime" w:hAnsi=".VnTime"/>
                <w:sz w:val="28"/>
                <w:szCs w:val="28"/>
                <w:u w:val="single"/>
              </w:rPr>
              <w:t>C©u 4:</w:t>
            </w:r>
            <w:r w:rsidRPr="008D3CA5">
              <w:rPr>
                <w:rFonts w:ascii=".VnTime" w:hAnsi=".VnTime"/>
                <w:sz w:val="28"/>
                <w:szCs w:val="28"/>
              </w:rPr>
              <w:t xml:space="preserve">  Cho </w:t>
            </w:r>
            <w:r w:rsidRPr="008D3CA5">
              <w:rPr>
                <w:rFonts w:ascii=".VnTime" w:hAnsi=".VnTime"/>
                <w:position w:val="-6"/>
                <w:sz w:val="28"/>
                <w:szCs w:val="28"/>
              </w:rPr>
              <w:object w:dxaOrig="680" w:dyaOrig="279">
                <v:shape id="_x0000_i2995" type="#_x0000_t75" style="width:33.75pt;height:14.25pt" o:ole="">
                  <v:imagedata r:id="rId2938" o:title=""/>
                </v:shape>
                <o:OLEObject Type="Embed" ProgID="Equation.DSMT4" ShapeID="_x0000_i2995" DrawAspect="Content" ObjectID="_1586711994" r:id="rId2939"/>
              </w:object>
            </w:r>
            <w:r w:rsidRPr="008D3CA5">
              <w:rPr>
                <w:rFonts w:ascii=".VnTime" w:hAnsi=".VnTime"/>
                <w:sz w:val="28"/>
                <w:szCs w:val="28"/>
              </w:rPr>
              <w:t xml:space="preserve"> c©n t¹i A víi AB &gt; BC. §iÓm D di ®éng trªn c¹nh AB, ( D kh«ng trïng víi A, B). Gäi (O) lµ ®­êng trßn ngo¹i tiÕp </w:t>
            </w:r>
            <w:r w:rsidRPr="008D3CA5">
              <w:rPr>
                <w:rFonts w:ascii=".VnTime" w:hAnsi=".VnTime"/>
                <w:position w:val="-6"/>
                <w:sz w:val="28"/>
                <w:szCs w:val="28"/>
              </w:rPr>
              <w:object w:dxaOrig="700" w:dyaOrig="279">
                <v:shape id="_x0000_i2996" type="#_x0000_t75" style="width:35.25pt;height:14.25pt" o:ole="">
                  <v:imagedata r:id="rId2940" o:title=""/>
                </v:shape>
                <o:OLEObject Type="Embed" ProgID="Equation.DSMT4" ShapeID="_x0000_i2996" DrawAspect="Content" ObjectID="_1586711995" r:id="rId2941"/>
              </w:object>
            </w:r>
            <w:r w:rsidRPr="008D3CA5">
              <w:rPr>
                <w:rFonts w:ascii=".VnTime" w:hAnsi=".VnTime"/>
                <w:sz w:val="28"/>
                <w:szCs w:val="28"/>
              </w:rPr>
              <w:t>. TiÕp tuyÕn cña (O) t¹i C vµ D c¾t nhau ë K .</w:t>
            </w:r>
          </w:p>
          <w:p w:rsidR="008D3CA5" w:rsidRPr="008D3CA5" w:rsidRDefault="008D3CA5" w:rsidP="008D3CA5">
            <w:pPr>
              <w:ind w:firstLine="720"/>
              <w:rPr>
                <w:rFonts w:ascii=".VnTime" w:hAnsi=".VnTime"/>
                <w:sz w:val="28"/>
                <w:szCs w:val="28"/>
              </w:rPr>
            </w:pPr>
            <w:r w:rsidRPr="008D3CA5">
              <w:rPr>
                <w:rFonts w:ascii=".VnTime" w:hAnsi=".VnTime"/>
                <w:sz w:val="28"/>
                <w:szCs w:val="28"/>
              </w:rPr>
              <w:t>a/. Chøng minh tø gi¸c ADCK néi tiÕp.</w:t>
            </w:r>
          </w:p>
          <w:p w:rsidR="008D3CA5" w:rsidRPr="008D3CA5" w:rsidRDefault="008D3CA5" w:rsidP="008D3CA5">
            <w:pPr>
              <w:ind w:firstLine="720"/>
              <w:rPr>
                <w:rFonts w:ascii=".VnTime" w:hAnsi=".VnTime"/>
                <w:sz w:val="28"/>
                <w:szCs w:val="28"/>
              </w:rPr>
            </w:pPr>
            <w:r w:rsidRPr="008D3CA5">
              <w:rPr>
                <w:rFonts w:ascii=".VnTime" w:hAnsi=".VnTime"/>
                <w:sz w:val="28"/>
                <w:szCs w:val="28"/>
              </w:rPr>
              <w:t>b/. Tø gi¸c ABCK lµ h×nh g×? V× sao?</w:t>
            </w:r>
          </w:p>
          <w:p w:rsidR="008D3CA5" w:rsidRPr="008D3CA5" w:rsidRDefault="008D3CA5" w:rsidP="008D3CA5">
            <w:pPr>
              <w:ind w:firstLine="720"/>
              <w:rPr>
                <w:rFonts w:ascii=".VnTime" w:hAnsi=".VnTime"/>
                <w:sz w:val="28"/>
                <w:szCs w:val="28"/>
              </w:rPr>
            </w:pPr>
            <w:r w:rsidRPr="008D3CA5">
              <w:rPr>
                <w:rFonts w:ascii=".VnTime" w:hAnsi=".VnTime"/>
                <w:sz w:val="28"/>
                <w:szCs w:val="28"/>
              </w:rPr>
              <w:t>c/. X¸c ®Þnh vÞ trÝ ®iÓm D sao cho tø gi¸c ABCK lµ h×nh b×nh hµnh.</w:t>
            </w:r>
          </w:p>
          <w:p w:rsidR="008D3CA5" w:rsidRPr="008D3CA5" w:rsidRDefault="008D3CA5" w:rsidP="008D3CA5">
            <w:pPr>
              <w:rPr>
                <w:rFonts w:ascii=".VnTime" w:hAnsi=".VnTime"/>
                <w:sz w:val="28"/>
                <w:szCs w:val="28"/>
              </w:rPr>
            </w:pPr>
          </w:p>
          <w:p w:rsidR="008D3CA5" w:rsidRPr="008D3CA5" w:rsidRDefault="008D3CA5" w:rsidP="008D3CA5">
            <w:pPr>
              <w:rPr>
                <w:rFonts w:ascii=".VnTime" w:hAnsi=".VnTime"/>
                <w:b/>
                <w:sz w:val="28"/>
                <w:szCs w:val="28"/>
                <w:u w:val="single"/>
              </w:rPr>
            </w:pPr>
            <w:r w:rsidRPr="008D3CA5">
              <w:rPr>
                <w:rFonts w:ascii=".VnTime" w:hAnsi=".VnTime"/>
                <w:b/>
                <w:sz w:val="28"/>
                <w:szCs w:val="28"/>
                <w:u w:val="single"/>
              </w:rPr>
              <w:t>§¸p ¸n</w:t>
            </w:r>
          </w:p>
          <w:p w:rsidR="008D3CA5" w:rsidRPr="008D3CA5" w:rsidRDefault="008D3CA5" w:rsidP="008D3CA5">
            <w:pPr>
              <w:rPr>
                <w:rFonts w:ascii=".VnTime" w:hAnsi=".VnTime"/>
                <w:sz w:val="28"/>
                <w:szCs w:val="28"/>
              </w:rPr>
            </w:pPr>
            <w:r w:rsidRPr="008D3CA5">
              <w:rPr>
                <w:rFonts w:ascii=".VnTime" w:hAnsi=".VnTime"/>
                <w:sz w:val="28"/>
                <w:szCs w:val="28"/>
                <w:u w:val="single"/>
              </w:rPr>
              <w:t>C©u 1:</w:t>
            </w:r>
            <w:r w:rsidRPr="008D3CA5">
              <w:rPr>
                <w:rFonts w:ascii=".VnTime" w:hAnsi=".VnTime"/>
                <w:b/>
                <w:sz w:val="28"/>
                <w:szCs w:val="28"/>
              </w:rPr>
              <w:t xml:space="preserve"> </w:t>
            </w:r>
            <w:r w:rsidRPr="008D3CA5">
              <w:rPr>
                <w:rFonts w:ascii=".VnTime" w:hAnsi=".VnTime"/>
                <w:sz w:val="28"/>
                <w:szCs w:val="28"/>
              </w:rPr>
              <w:t xml:space="preserve">§iÒu kiÖn: x </w:t>
            </w:r>
            <w:r w:rsidRPr="008D3CA5">
              <w:rPr>
                <w:rFonts w:ascii=".VnTime" w:hAnsi=".VnTime"/>
                <w:position w:val="-4"/>
                <w:sz w:val="28"/>
                <w:szCs w:val="28"/>
              </w:rPr>
              <w:object w:dxaOrig="200" w:dyaOrig="240">
                <v:shape id="_x0000_i2997" type="#_x0000_t75" style="width:9pt;height:11.25pt" o:ole="">
                  <v:imagedata r:id="rId2928" o:title=""/>
                </v:shape>
                <o:OLEObject Type="Embed" ProgID="Equation.DSMT4" ShapeID="_x0000_i2997" DrawAspect="Content" ObjectID="_1586711996" r:id="rId2942"/>
              </w:object>
            </w:r>
            <w:r w:rsidRPr="008D3CA5">
              <w:rPr>
                <w:rFonts w:ascii=".VnTime" w:hAnsi=".VnTime"/>
                <w:sz w:val="28"/>
                <w:szCs w:val="28"/>
              </w:rPr>
              <w:t xml:space="preserve"> 0 vµ x </w:t>
            </w:r>
            <w:r w:rsidRPr="008D3CA5">
              <w:rPr>
                <w:rFonts w:ascii=".VnTime" w:hAnsi=".VnTime"/>
                <w:position w:val="-4"/>
                <w:sz w:val="28"/>
                <w:szCs w:val="28"/>
              </w:rPr>
              <w:object w:dxaOrig="220" w:dyaOrig="220">
                <v:shape id="_x0000_i2998" type="#_x0000_t75" style="width:11.25pt;height:11.25pt" o:ole="">
                  <v:imagedata r:id="rId2930" o:title=""/>
                </v:shape>
                <o:OLEObject Type="Embed" ProgID="Equation.DSMT4" ShapeID="_x0000_i2998" DrawAspect="Content" ObjectID="_1586711997" r:id="rId2943"/>
              </w:object>
            </w:r>
            <w:r w:rsidRPr="008D3CA5">
              <w:rPr>
                <w:rFonts w:ascii=".VnTime" w:hAnsi=".VnTime"/>
                <w:sz w:val="28"/>
                <w:szCs w:val="28"/>
              </w:rPr>
              <w:t>1.  (0,25 ®iÓm)</w:t>
            </w:r>
          </w:p>
          <w:p w:rsidR="008D3CA5" w:rsidRPr="008D3CA5" w:rsidRDefault="008D3CA5" w:rsidP="008D3CA5">
            <w:pPr>
              <w:ind w:firstLine="720"/>
              <w:rPr>
                <w:rFonts w:ascii=".VnTime" w:hAnsi=".VnTime"/>
                <w:sz w:val="28"/>
                <w:szCs w:val="28"/>
              </w:rPr>
            </w:pPr>
            <w:r w:rsidRPr="008D3CA5">
              <w:rPr>
                <w:rFonts w:ascii=".VnTime" w:hAnsi=".VnTime"/>
                <w:sz w:val="28"/>
                <w:szCs w:val="28"/>
              </w:rPr>
              <w:t xml:space="preserve">P = </w:t>
            </w:r>
            <w:r w:rsidRPr="008D3CA5">
              <w:rPr>
                <w:rFonts w:ascii=".VnTime" w:hAnsi=".VnTime"/>
                <w:position w:val="-28"/>
                <w:sz w:val="28"/>
                <w:szCs w:val="28"/>
              </w:rPr>
              <w:object w:dxaOrig="840" w:dyaOrig="660">
                <v:shape id="_x0000_i2999" type="#_x0000_t75" style="width:42pt;height:33pt" o:ole="">
                  <v:imagedata r:id="rId2920" o:title=""/>
                </v:shape>
                <o:OLEObject Type="Embed" ProgID="Equation.DSMT4" ShapeID="_x0000_i2999" DrawAspect="Content" ObjectID="_1586711998" r:id="rId2944"/>
              </w:object>
            </w:r>
            <w:r w:rsidRPr="008D3CA5">
              <w:rPr>
                <w:rFonts w:ascii=".VnTime" w:hAnsi=".VnTime"/>
                <w:sz w:val="28"/>
                <w:szCs w:val="28"/>
              </w:rPr>
              <w:t xml:space="preserve">+ </w:t>
            </w:r>
            <w:r w:rsidRPr="008D3CA5">
              <w:rPr>
                <w:rFonts w:ascii=".VnTime" w:hAnsi=".VnTime"/>
                <w:position w:val="-28"/>
                <w:sz w:val="28"/>
                <w:szCs w:val="28"/>
              </w:rPr>
              <w:object w:dxaOrig="1040" w:dyaOrig="720">
                <v:shape id="_x0000_i3000" type="#_x0000_t75" style="width:51.75pt;height:36pt" o:ole="">
                  <v:imagedata r:id="rId2922" o:title=""/>
                </v:shape>
                <o:OLEObject Type="Embed" ProgID="Equation.DSMT4" ShapeID="_x0000_i3000" DrawAspect="Content" ObjectID="_1586711999" r:id="rId2945"/>
              </w:object>
            </w:r>
            <w:r w:rsidRPr="008D3CA5">
              <w:rPr>
                <w:rFonts w:ascii=".VnTime" w:hAnsi=".VnTime"/>
                <w:sz w:val="28"/>
                <w:szCs w:val="28"/>
              </w:rPr>
              <w:t xml:space="preserve"> - </w:t>
            </w:r>
            <w:r w:rsidRPr="008D3CA5">
              <w:rPr>
                <w:rFonts w:ascii=".VnTime" w:hAnsi=".VnTime"/>
                <w:position w:val="-30"/>
                <w:sz w:val="28"/>
                <w:szCs w:val="28"/>
              </w:rPr>
              <w:object w:dxaOrig="1640" w:dyaOrig="740">
                <v:shape id="_x0000_i3001" type="#_x0000_t75" style="width:81.75pt;height:36.75pt" o:ole="">
                  <v:imagedata r:id="rId2946" o:title=""/>
                </v:shape>
                <o:OLEObject Type="Embed" ProgID="Equation.DSMT4" ShapeID="_x0000_i3001" DrawAspect="Content" ObjectID="_1586712000" r:id="rId2947"/>
              </w:object>
            </w:r>
          </w:p>
          <w:p w:rsidR="008D3CA5" w:rsidRPr="008D3CA5" w:rsidRDefault="008D3CA5" w:rsidP="008D3CA5">
            <w:pPr>
              <w:ind w:firstLine="720"/>
              <w:rPr>
                <w:rFonts w:ascii=".VnTime" w:hAnsi=".VnTime"/>
                <w:sz w:val="28"/>
                <w:szCs w:val="28"/>
              </w:rPr>
            </w:pPr>
            <w:r w:rsidRPr="008D3CA5">
              <w:rPr>
                <w:rFonts w:ascii=".VnTime" w:hAnsi=".VnTime"/>
                <w:sz w:val="28"/>
                <w:szCs w:val="28"/>
              </w:rPr>
              <w:t xml:space="preserve">   = </w:t>
            </w:r>
            <w:r w:rsidRPr="008D3CA5">
              <w:rPr>
                <w:rFonts w:ascii=".VnTime" w:hAnsi=".VnTime"/>
                <w:position w:val="-30"/>
                <w:sz w:val="28"/>
                <w:szCs w:val="28"/>
              </w:rPr>
              <w:object w:dxaOrig="960" w:dyaOrig="680">
                <v:shape id="_x0000_i3002" type="#_x0000_t75" style="width:48pt;height:33.75pt" o:ole="">
                  <v:imagedata r:id="rId2948" o:title=""/>
                </v:shape>
                <o:OLEObject Type="Embed" ProgID="Equation.DSMT4" ShapeID="_x0000_i3002" DrawAspect="Content" ObjectID="_1586712001" r:id="rId2949"/>
              </w:object>
            </w:r>
            <w:r w:rsidRPr="008D3CA5">
              <w:rPr>
                <w:rFonts w:ascii=".VnTime" w:hAnsi=".VnTime"/>
                <w:sz w:val="28"/>
                <w:szCs w:val="28"/>
              </w:rPr>
              <w:t xml:space="preserve"> + </w:t>
            </w:r>
            <w:r w:rsidRPr="008D3CA5">
              <w:rPr>
                <w:rFonts w:ascii=".VnTime" w:hAnsi=".VnTime"/>
                <w:position w:val="-28"/>
                <w:sz w:val="28"/>
                <w:szCs w:val="28"/>
              </w:rPr>
              <w:object w:dxaOrig="1040" w:dyaOrig="720">
                <v:shape id="_x0000_i3003" type="#_x0000_t75" style="width:51.75pt;height:36pt" o:ole="">
                  <v:imagedata r:id="rId2922" o:title=""/>
                </v:shape>
                <o:OLEObject Type="Embed" ProgID="Equation.DSMT4" ShapeID="_x0000_i3003" DrawAspect="Content" ObjectID="_1586712002" r:id="rId2950"/>
              </w:object>
            </w:r>
            <w:r w:rsidRPr="008D3CA5">
              <w:rPr>
                <w:rFonts w:ascii=".VnTime" w:hAnsi=".VnTime"/>
                <w:sz w:val="28"/>
                <w:szCs w:val="28"/>
              </w:rPr>
              <w:t xml:space="preserve"> - </w:t>
            </w:r>
            <w:r w:rsidRPr="008D3CA5">
              <w:rPr>
                <w:rFonts w:ascii=".VnTime" w:hAnsi=".VnTime"/>
                <w:position w:val="-28"/>
                <w:sz w:val="28"/>
                <w:szCs w:val="28"/>
              </w:rPr>
              <w:object w:dxaOrig="700" w:dyaOrig="660">
                <v:shape id="_x0000_i3004" type="#_x0000_t75" style="width:35.25pt;height:33pt" o:ole="">
                  <v:imagedata r:id="rId2951" o:title=""/>
                </v:shape>
                <o:OLEObject Type="Embed" ProgID="Equation.DSMT4" ShapeID="_x0000_i3004" DrawAspect="Content" ObjectID="_1586712003" r:id="rId2952"/>
              </w:object>
            </w:r>
          </w:p>
          <w:p w:rsidR="008D3CA5" w:rsidRPr="008D3CA5" w:rsidRDefault="008D3CA5" w:rsidP="008D3CA5">
            <w:pPr>
              <w:ind w:firstLine="720"/>
              <w:rPr>
                <w:rFonts w:ascii=".VnTime" w:hAnsi=".VnTime"/>
                <w:sz w:val="28"/>
                <w:szCs w:val="28"/>
              </w:rPr>
            </w:pPr>
            <w:r w:rsidRPr="008D3CA5">
              <w:rPr>
                <w:rFonts w:ascii=".VnTime" w:hAnsi=".VnTime"/>
                <w:sz w:val="28"/>
                <w:szCs w:val="28"/>
              </w:rPr>
              <w:t xml:space="preserve">   = </w:t>
            </w:r>
            <w:r w:rsidRPr="008D3CA5">
              <w:rPr>
                <w:rFonts w:ascii=".VnTime" w:hAnsi=".VnTime"/>
                <w:position w:val="-30"/>
                <w:sz w:val="28"/>
                <w:szCs w:val="28"/>
              </w:rPr>
              <w:object w:dxaOrig="3600" w:dyaOrig="740">
                <v:shape id="_x0000_i3005" type="#_x0000_t75" style="width:180pt;height:36.75pt" o:ole="">
                  <v:imagedata r:id="rId2953" o:title=""/>
                </v:shape>
                <o:OLEObject Type="Embed" ProgID="Equation.DSMT4" ShapeID="_x0000_i3005" DrawAspect="Content" ObjectID="_1586712004" r:id="rId2954"/>
              </w:object>
            </w:r>
          </w:p>
          <w:p w:rsidR="008D3CA5" w:rsidRPr="008D3CA5" w:rsidRDefault="008D3CA5" w:rsidP="008D3CA5">
            <w:pPr>
              <w:ind w:firstLine="720"/>
              <w:rPr>
                <w:rFonts w:ascii=".VnTime" w:hAnsi=".VnTime"/>
                <w:sz w:val="28"/>
                <w:szCs w:val="28"/>
              </w:rPr>
            </w:pPr>
            <w:r w:rsidRPr="008D3CA5">
              <w:rPr>
                <w:rFonts w:ascii=".VnTime" w:hAnsi=".VnTime"/>
                <w:sz w:val="28"/>
                <w:szCs w:val="28"/>
              </w:rPr>
              <w:t xml:space="preserve">   = </w:t>
            </w:r>
            <w:r w:rsidRPr="008D3CA5">
              <w:rPr>
                <w:rFonts w:ascii=".VnTime" w:hAnsi=".VnTime"/>
                <w:position w:val="-30"/>
                <w:sz w:val="28"/>
                <w:szCs w:val="28"/>
              </w:rPr>
              <w:object w:dxaOrig="1960" w:dyaOrig="740">
                <v:shape id="_x0000_i3006" type="#_x0000_t75" style="width:98.3pt;height:36.75pt" o:ole="">
                  <v:imagedata r:id="rId2955" o:title=""/>
                </v:shape>
                <o:OLEObject Type="Embed" ProgID="Equation.DSMT4" ShapeID="_x0000_i3006" DrawAspect="Content" ObjectID="_1586712005" r:id="rId2956"/>
              </w:object>
            </w:r>
            <w:r w:rsidRPr="008D3CA5">
              <w:rPr>
                <w:rFonts w:ascii=".VnTime" w:hAnsi=".VnTime"/>
                <w:sz w:val="28"/>
                <w:szCs w:val="28"/>
              </w:rPr>
              <w:t xml:space="preserve">  = </w:t>
            </w:r>
            <w:r w:rsidRPr="008D3CA5">
              <w:rPr>
                <w:rFonts w:ascii=".VnTime" w:hAnsi=".VnTime"/>
                <w:position w:val="-28"/>
                <w:sz w:val="28"/>
                <w:szCs w:val="28"/>
              </w:rPr>
              <w:object w:dxaOrig="1040" w:dyaOrig="720">
                <v:shape id="_x0000_i3007" type="#_x0000_t75" style="width:51.75pt;height:36pt" o:ole="">
                  <v:imagedata r:id="rId2957" o:title=""/>
                </v:shape>
                <o:OLEObject Type="Embed" ProgID="Equation.DSMT4" ShapeID="_x0000_i3007" DrawAspect="Content" ObjectID="_1586712006" r:id="rId2958"/>
              </w:object>
            </w:r>
            <w:r w:rsidRPr="008D3CA5">
              <w:rPr>
                <w:rFonts w:ascii=".VnTime" w:hAnsi=".VnTime"/>
                <w:sz w:val="28"/>
                <w:szCs w:val="28"/>
              </w:rPr>
              <w:tab/>
            </w:r>
          </w:p>
          <w:p w:rsidR="008D3CA5" w:rsidRPr="008D3CA5" w:rsidRDefault="008D3CA5" w:rsidP="008D3CA5">
            <w:pPr>
              <w:rPr>
                <w:rFonts w:ascii=".VnTime" w:hAnsi=".VnTime"/>
                <w:sz w:val="28"/>
                <w:szCs w:val="28"/>
              </w:rPr>
            </w:pPr>
            <w:r w:rsidRPr="008D3CA5">
              <w:rPr>
                <w:rFonts w:ascii=".VnTime" w:hAnsi=".VnTime"/>
                <w:sz w:val="28"/>
                <w:szCs w:val="28"/>
              </w:rPr>
              <w:t xml:space="preserve">b/. Víi x </w:t>
            </w:r>
            <w:r w:rsidRPr="008D3CA5">
              <w:rPr>
                <w:rFonts w:ascii=".VnTime" w:hAnsi=".VnTime"/>
                <w:position w:val="-4"/>
                <w:sz w:val="28"/>
                <w:szCs w:val="28"/>
              </w:rPr>
              <w:object w:dxaOrig="200" w:dyaOrig="240">
                <v:shape id="_x0000_i3008" type="#_x0000_t75" style="width:9.75pt;height:12pt" o:ole="">
                  <v:imagedata r:id="rId2928" o:title=""/>
                </v:shape>
                <o:OLEObject Type="Embed" ProgID="Equation.DSMT4" ShapeID="_x0000_i3008" DrawAspect="Content" ObjectID="_1586712007" r:id="rId2959"/>
              </w:object>
            </w:r>
            <w:r w:rsidRPr="008D3CA5">
              <w:rPr>
                <w:rFonts w:ascii=".VnTime" w:hAnsi=".VnTime"/>
                <w:sz w:val="28"/>
                <w:szCs w:val="28"/>
              </w:rPr>
              <w:t xml:space="preserve"> 0 vµ x </w:t>
            </w:r>
            <w:r w:rsidRPr="008D3CA5">
              <w:rPr>
                <w:rFonts w:ascii=".VnTime" w:hAnsi=".VnTime"/>
                <w:position w:val="-4"/>
                <w:sz w:val="28"/>
                <w:szCs w:val="28"/>
              </w:rPr>
              <w:object w:dxaOrig="220" w:dyaOrig="220">
                <v:shape id="_x0000_i3009" type="#_x0000_t75" style="width:11.25pt;height:11.25pt" o:ole="">
                  <v:imagedata r:id="rId2930" o:title=""/>
                </v:shape>
                <o:OLEObject Type="Embed" ProgID="Equation.DSMT4" ShapeID="_x0000_i3009" DrawAspect="Content" ObjectID="_1586712008" r:id="rId2960"/>
              </w:object>
            </w:r>
            <w:r w:rsidRPr="008D3CA5">
              <w:rPr>
                <w:rFonts w:ascii=".VnTime" w:hAnsi=".VnTime"/>
                <w:sz w:val="28"/>
                <w:szCs w:val="28"/>
              </w:rPr>
              <w:t xml:space="preserve">1 .Ta cã: P &lt; </w:t>
            </w:r>
            <w:r w:rsidRPr="008D3CA5">
              <w:rPr>
                <w:rFonts w:ascii=".VnTime" w:hAnsi=".VnTime"/>
                <w:position w:val="-24"/>
                <w:sz w:val="28"/>
                <w:szCs w:val="28"/>
              </w:rPr>
              <w:object w:dxaOrig="220" w:dyaOrig="620">
                <v:shape id="_x0000_i3010" type="#_x0000_t75" style="width:11.25pt;height:30.75pt" o:ole="">
                  <v:imagedata r:id="rId2926" o:title=""/>
                </v:shape>
                <o:OLEObject Type="Embed" ProgID="Equation.DSMT4" ShapeID="_x0000_i3010" DrawAspect="Content" ObjectID="_1586712009" r:id="rId2961"/>
              </w:object>
            </w:r>
            <w:r w:rsidRPr="008D3CA5">
              <w:rPr>
                <w:rFonts w:ascii=".VnTime" w:hAnsi=".VnTime"/>
                <w:sz w:val="28"/>
                <w:szCs w:val="28"/>
              </w:rPr>
              <w:t xml:space="preserve"> </w:t>
            </w:r>
            <w:r w:rsidRPr="008D3CA5">
              <w:rPr>
                <w:rFonts w:ascii=".VnTime" w:hAnsi=".VnTime"/>
                <w:position w:val="-6"/>
                <w:sz w:val="28"/>
                <w:szCs w:val="28"/>
              </w:rPr>
              <w:object w:dxaOrig="340" w:dyaOrig="240">
                <v:shape id="_x0000_i3011" type="#_x0000_t75" style="width:17.25pt;height:12pt" o:ole="">
                  <v:imagedata r:id="rId2962" o:title=""/>
                </v:shape>
                <o:OLEObject Type="Embed" ProgID="Equation.DSMT4" ShapeID="_x0000_i3011" DrawAspect="Content" ObjectID="_1586712010" r:id="rId2963"/>
              </w:object>
            </w:r>
            <w:r w:rsidRPr="008D3CA5">
              <w:rPr>
                <w:rFonts w:ascii=".VnTime" w:hAnsi=".VnTime"/>
                <w:position w:val="-28"/>
                <w:sz w:val="28"/>
                <w:szCs w:val="28"/>
              </w:rPr>
              <w:object w:dxaOrig="1040" w:dyaOrig="720">
                <v:shape id="_x0000_i3012" type="#_x0000_t75" style="width:51.75pt;height:36pt" o:ole="">
                  <v:imagedata r:id="rId2957" o:title=""/>
                </v:shape>
                <o:OLEObject Type="Embed" ProgID="Equation.DSMT4" ShapeID="_x0000_i3012" DrawAspect="Content" ObjectID="_1586712011" r:id="rId2964"/>
              </w:object>
            </w:r>
            <w:r w:rsidRPr="008D3CA5">
              <w:rPr>
                <w:rFonts w:ascii=".VnTime" w:hAnsi=".VnTime"/>
                <w:sz w:val="28"/>
                <w:szCs w:val="28"/>
              </w:rPr>
              <w:t xml:space="preserve"> &lt; </w:t>
            </w:r>
            <w:r w:rsidRPr="008D3CA5">
              <w:rPr>
                <w:rFonts w:ascii=".VnTime" w:hAnsi=".VnTime"/>
                <w:position w:val="-24"/>
                <w:sz w:val="28"/>
                <w:szCs w:val="28"/>
              </w:rPr>
              <w:object w:dxaOrig="220" w:dyaOrig="620">
                <v:shape id="_x0000_i3013" type="#_x0000_t75" style="width:11.25pt;height:30.75pt" o:ole="">
                  <v:imagedata r:id="rId2926" o:title=""/>
                </v:shape>
                <o:OLEObject Type="Embed" ProgID="Equation.DSMT4" ShapeID="_x0000_i3013" DrawAspect="Content" ObjectID="_1586712012" r:id="rId2965"/>
              </w:object>
            </w:r>
          </w:p>
          <w:p w:rsidR="008D3CA5" w:rsidRPr="008D3CA5" w:rsidRDefault="008D3CA5" w:rsidP="008D3CA5">
            <w:pPr>
              <w:rPr>
                <w:rFonts w:ascii=".VnTime" w:hAnsi=".VnTime"/>
                <w:sz w:val="28"/>
                <w:szCs w:val="28"/>
              </w:rPr>
            </w:pPr>
            <w:r w:rsidRPr="008D3CA5">
              <w:rPr>
                <w:rFonts w:ascii=".VnTime" w:hAnsi=".VnTime"/>
                <w:position w:val="-6"/>
                <w:sz w:val="28"/>
                <w:szCs w:val="28"/>
              </w:rPr>
              <w:object w:dxaOrig="340" w:dyaOrig="240">
                <v:shape id="_x0000_i3014" type="#_x0000_t75" style="width:17.25pt;height:12pt" o:ole="">
                  <v:imagedata r:id="rId2962" o:title=""/>
                </v:shape>
                <o:OLEObject Type="Embed" ProgID="Equation.DSMT4" ShapeID="_x0000_i3014" DrawAspect="Content" ObjectID="_1586712013" r:id="rId2966"/>
              </w:object>
            </w:r>
            <w:r w:rsidRPr="008D3CA5">
              <w:rPr>
                <w:rFonts w:ascii=".VnTime" w:hAnsi=".VnTime"/>
                <w:sz w:val="28"/>
                <w:szCs w:val="28"/>
              </w:rPr>
              <w:t xml:space="preserve"> 3</w:t>
            </w:r>
            <w:r w:rsidRPr="008D3CA5">
              <w:rPr>
                <w:rFonts w:ascii=".VnTime" w:hAnsi=".VnTime"/>
                <w:position w:val="-8"/>
                <w:sz w:val="28"/>
                <w:szCs w:val="28"/>
              </w:rPr>
              <w:object w:dxaOrig="380" w:dyaOrig="360">
                <v:shape id="_x0000_i3015" type="#_x0000_t75" style="width:18.75pt;height:18pt" o:ole="">
                  <v:imagedata r:id="rId2967" o:title=""/>
                </v:shape>
                <o:OLEObject Type="Embed" ProgID="Equation.DSMT4" ShapeID="_x0000_i3015" DrawAspect="Content" ObjectID="_1586712014" r:id="rId2968"/>
              </w:object>
            </w:r>
            <w:r w:rsidRPr="008D3CA5">
              <w:rPr>
                <w:rFonts w:ascii=".VnTime" w:hAnsi=".VnTime"/>
                <w:sz w:val="28"/>
                <w:szCs w:val="28"/>
              </w:rPr>
              <w:t xml:space="preserve"> &lt; x + </w:t>
            </w:r>
            <w:r w:rsidRPr="008D3CA5">
              <w:rPr>
                <w:rFonts w:ascii=".VnTime" w:hAnsi=".VnTime"/>
                <w:position w:val="-8"/>
                <w:sz w:val="28"/>
                <w:szCs w:val="28"/>
              </w:rPr>
              <w:object w:dxaOrig="380" w:dyaOrig="360">
                <v:shape id="_x0000_i3016" type="#_x0000_t75" style="width:18.75pt;height:18pt" o:ole="">
                  <v:imagedata r:id="rId2967" o:title=""/>
                </v:shape>
                <o:OLEObject Type="Embed" ProgID="Equation.DSMT4" ShapeID="_x0000_i3016" DrawAspect="Content" ObjectID="_1586712015" r:id="rId2969"/>
              </w:object>
            </w:r>
            <w:r w:rsidRPr="008D3CA5">
              <w:rPr>
                <w:rFonts w:ascii=".VnTime" w:hAnsi=".VnTime"/>
                <w:sz w:val="28"/>
                <w:szCs w:val="28"/>
              </w:rPr>
              <w:t xml:space="preserve"> + 1  ; ( v×  x + </w:t>
            </w:r>
            <w:r w:rsidRPr="008D3CA5">
              <w:rPr>
                <w:rFonts w:ascii=".VnTime" w:hAnsi=".VnTime"/>
                <w:position w:val="-8"/>
                <w:sz w:val="28"/>
                <w:szCs w:val="28"/>
              </w:rPr>
              <w:object w:dxaOrig="380" w:dyaOrig="360">
                <v:shape id="_x0000_i3017" type="#_x0000_t75" style="width:18.75pt;height:18pt" o:ole="">
                  <v:imagedata r:id="rId2967" o:title=""/>
                </v:shape>
                <o:OLEObject Type="Embed" ProgID="Equation.DSMT4" ShapeID="_x0000_i3017" DrawAspect="Content" ObjectID="_1586712016" r:id="rId2970"/>
              </w:object>
            </w:r>
            <w:r w:rsidRPr="008D3CA5">
              <w:rPr>
                <w:rFonts w:ascii=".VnTime" w:hAnsi=".VnTime"/>
                <w:sz w:val="28"/>
                <w:szCs w:val="28"/>
              </w:rPr>
              <w:t xml:space="preserve"> + 1 &gt; 0 )</w:t>
            </w:r>
          </w:p>
          <w:p w:rsidR="008D3CA5" w:rsidRPr="008D3CA5" w:rsidRDefault="008D3CA5" w:rsidP="008D3CA5">
            <w:pPr>
              <w:rPr>
                <w:rFonts w:ascii=".VnTime" w:hAnsi=".VnTime"/>
                <w:sz w:val="28"/>
                <w:szCs w:val="28"/>
              </w:rPr>
            </w:pPr>
            <w:r w:rsidRPr="008D3CA5">
              <w:rPr>
                <w:rFonts w:ascii=".VnTime" w:hAnsi=".VnTime"/>
                <w:position w:val="-6"/>
                <w:sz w:val="28"/>
                <w:szCs w:val="28"/>
              </w:rPr>
              <w:object w:dxaOrig="340" w:dyaOrig="240">
                <v:shape id="_x0000_i3018" type="#_x0000_t75" style="width:17.25pt;height:12pt" o:ole="">
                  <v:imagedata r:id="rId2962" o:title=""/>
                </v:shape>
                <o:OLEObject Type="Embed" ProgID="Equation.DSMT4" ShapeID="_x0000_i3018" DrawAspect="Content" ObjectID="_1586712017" r:id="rId2971"/>
              </w:object>
            </w:r>
            <w:r w:rsidRPr="008D3CA5">
              <w:rPr>
                <w:rFonts w:ascii=".VnTime" w:hAnsi=".VnTime"/>
                <w:sz w:val="28"/>
                <w:szCs w:val="28"/>
              </w:rPr>
              <w:t xml:space="preserve"> x - 2</w:t>
            </w:r>
            <w:r w:rsidRPr="008D3CA5">
              <w:rPr>
                <w:rFonts w:ascii=".VnTime" w:hAnsi=".VnTime"/>
                <w:position w:val="-8"/>
                <w:sz w:val="28"/>
                <w:szCs w:val="28"/>
              </w:rPr>
              <w:object w:dxaOrig="380" w:dyaOrig="360">
                <v:shape id="_x0000_i3019" type="#_x0000_t75" style="width:18.75pt;height:18pt" o:ole="">
                  <v:imagedata r:id="rId2967" o:title=""/>
                </v:shape>
                <o:OLEObject Type="Embed" ProgID="Equation.DSMT4" ShapeID="_x0000_i3019" DrawAspect="Content" ObjectID="_1586712018" r:id="rId2972"/>
              </w:object>
            </w:r>
            <w:r w:rsidRPr="008D3CA5">
              <w:rPr>
                <w:rFonts w:ascii=".VnTime" w:hAnsi=".VnTime"/>
                <w:sz w:val="28"/>
                <w:szCs w:val="28"/>
              </w:rPr>
              <w:t xml:space="preserve"> + 1 &gt; 0</w:t>
            </w:r>
          </w:p>
          <w:p w:rsidR="008D3CA5" w:rsidRPr="008D3CA5" w:rsidRDefault="008D3CA5" w:rsidP="008D3CA5">
            <w:pPr>
              <w:rPr>
                <w:rFonts w:ascii=".VnTime" w:hAnsi=".VnTime"/>
                <w:sz w:val="28"/>
                <w:szCs w:val="28"/>
              </w:rPr>
            </w:pPr>
            <w:r w:rsidRPr="008D3CA5">
              <w:rPr>
                <w:rFonts w:ascii=".VnTime" w:hAnsi=".VnTime"/>
                <w:position w:val="-6"/>
                <w:sz w:val="28"/>
                <w:szCs w:val="28"/>
              </w:rPr>
              <w:object w:dxaOrig="340" w:dyaOrig="240">
                <v:shape id="_x0000_i3020" type="#_x0000_t75" style="width:17.25pt;height:12pt" o:ole="">
                  <v:imagedata r:id="rId2962" o:title=""/>
                </v:shape>
                <o:OLEObject Type="Embed" ProgID="Equation.DSMT4" ShapeID="_x0000_i3020" DrawAspect="Content" ObjectID="_1586712019" r:id="rId2973"/>
              </w:object>
            </w:r>
            <w:r w:rsidRPr="008D3CA5">
              <w:rPr>
                <w:rFonts w:ascii=".VnTime" w:hAnsi=".VnTime"/>
                <w:sz w:val="28"/>
                <w:szCs w:val="28"/>
              </w:rPr>
              <w:t xml:space="preserve"> (</w:t>
            </w:r>
            <w:r w:rsidRPr="008D3CA5">
              <w:rPr>
                <w:rFonts w:ascii=".VnTime" w:hAnsi=".VnTime"/>
                <w:position w:val="-8"/>
                <w:sz w:val="28"/>
                <w:szCs w:val="28"/>
              </w:rPr>
              <w:object w:dxaOrig="380" w:dyaOrig="360">
                <v:shape id="_x0000_i3021" type="#_x0000_t75" style="width:18.75pt;height:18pt" o:ole="">
                  <v:imagedata r:id="rId2967" o:title=""/>
                </v:shape>
                <o:OLEObject Type="Embed" ProgID="Equation.DSMT4" ShapeID="_x0000_i3021" DrawAspect="Content" ObjectID="_1586712020" r:id="rId2974"/>
              </w:object>
            </w:r>
            <w:r w:rsidRPr="008D3CA5">
              <w:rPr>
                <w:rFonts w:ascii=".VnTime" w:hAnsi=".VnTime"/>
                <w:sz w:val="28"/>
                <w:szCs w:val="28"/>
              </w:rPr>
              <w:t xml:space="preserve"> - 1)</w:t>
            </w:r>
            <w:r w:rsidRPr="008D3CA5">
              <w:rPr>
                <w:rFonts w:ascii=".VnTime" w:hAnsi=".VnTime"/>
                <w:sz w:val="28"/>
                <w:szCs w:val="28"/>
                <w:vertAlign w:val="superscript"/>
              </w:rPr>
              <w:t>2</w:t>
            </w:r>
            <w:r w:rsidRPr="008D3CA5">
              <w:rPr>
                <w:rFonts w:ascii=".VnTime" w:hAnsi=".VnTime"/>
                <w:sz w:val="28"/>
                <w:szCs w:val="28"/>
              </w:rPr>
              <w:t xml:space="preserve"> &gt; 0.  ( §óng v×  x </w:t>
            </w:r>
            <w:r w:rsidRPr="008D3CA5">
              <w:rPr>
                <w:rFonts w:ascii=".VnTime" w:hAnsi=".VnTime"/>
                <w:position w:val="-4"/>
                <w:sz w:val="28"/>
                <w:szCs w:val="28"/>
              </w:rPr>
              <w:object w:dxaOrig="200" w:dyaOrig="240">
                <v:shape id="_x0000_i3022" type="#_x0000_t75" style="width:9.75pt;height:12pt" o:ole="">
                  <v:imagedata r:id="rId2928" o:title=""/>
                </v:shape>
                <o:OLEObject Type="Embed" ProgID="Equation.DSMT4" ShapeID="_x0000_i3022" DrawAspect="Content" ObjectID="_1586712021" r:id="rId2975"/>
              </w:object>
            </w:r>
            <w:r w:rsidRPr="008D3CA5">
              <w:rPr>
                <w:rFonts w:ascii=".VnTime" w:hAnsi=".VnTime"/>
                <w:sz w:val="28"/>
                <w:szCs w:val="28"/>
              </w:rPr>
              <w:t xml:space="preserve"> 0 vµ x </w:t>
            </w:r>
            <w:r w:rsidRPr="008D3CA5">
              <w:rPr>
                <w:rFonts w:ascii=".VnTime" w:hAnsi=".VnTime"/>
                <w:position w:val="-4"/>
                <w:sz w:val="28"/>
                <w:szCs w:val="28"/>
              </w:rPr>
              <w:object w:dxaOrig="220" w:dyaOrig="220">
                <v:shape id="_x0000_i3023" type="#_x0000_t75" style="width:11.25pt;height:11.25pt" o:ole="">
                  <v:imagedata r:id="rId2930" o:title=""/>
                </v:shape>
                <o:OLEObject Type="Embed" ProgID="Equation.DSMT4" ShapeID="_x0000_i3023" DrawAspect="Content" ObjectID="_1586712022" r:id="rId2976"/>
              </w:object>
            </w:r>
            <w:r w:rsidRPr="008D3CA5">
              <w:rPr>
                <w:rFonts w:ascii=".VnTime" w:hAnsi=".VnTime"/>
                <w:sz w:val="28"/>
                <w:szCs w:val="28"/>
              </w:rPr>
              <w:t>1)</w:t>
            </w:r>
          </w:p>
          <w:p w:rsidR="008D3CA5" w:rsidRPr="008D3CA5" w:rsidRDefault="008D3CA5" w:rsidP="008D3CA5">
            <w:pPr>
              <w:rPr>
                <w:rFonts w:ascii=".VnTime" w:hAnsi=".VnTime"/>
                <w:sz w:val="28"/>
                <w:szCs w:val="28"/>
              </w:rPr>
            </w:pPr>
          </w:p>
          <w:p w:rsidR="008D3CA5" w:rsidRPr="008D3CA5" w:rsidRDefault="008D3CA5" w:rsidP="008D3CA5">
            <w:pPr>
              <w:rPr>
                <w:rFonts w:ascii=".VnTime" w:hAnsi=".VnTime"/>
                <w:sz w:val="28"/>
                <w:szCs w:val="28"/>
                <w:u w:val="single"/>
              </w:rPr>
            </w:pPr>
            <w:r w:rsidRPr="008D3CA5">
              <w:rPr>
                <w:rFonts w:ascii=".VnTime" w:hAnsi=".VnTime"/>
                <w:sz w:val="28"/>
                <w:szCs w:val="28"/>
                <w:u w:val="single"/>
              </w:rPr>
              <w:t>C©u 2:</w:t>
            </w:r>
            <w:r w:rsidRPr="008D3CA5">
              <w:rPr>
                <w:rFonts w:ascii=".VnTime" w:hAnsi=".VnTime"/>
                <w:sz w:val="28"/>
                <w:szCs w:val="28"/>
              </w:rPr>
              <w:t xml:space="preserve">a/. Ph­¬ng tr×nh (1) cã nghiÖm khi vµ chØ khi </w:t>
            </w:r>
            <w:r w:rsidRPr="008D3CA5">
              <w:rPr>
                <w:rFonts w:ascii=".VnTime" w:hAnsi=".VnTime"/>
                <w:position w:val="-4"/>
                <w:sz w:val="28"/>
                <w:szCs w:val="28"/>
              </w:rPr>
              <w:object w:dxaOrig="220" w:dyaOrig="260">
                <v:shape id="_x0000_i3024" type="#_x0000_t75" style="width:11.25pt;height:12.75pt" o:ole="">
                  <v:imagedata r:id="rId2977" o:title=""/>
                </v:shape>
                <o:OLEObject Type="Embed" ProgID="Equation.DSMT4" ShapeID="_x0000_i3024" DrawAspect="Content" ObjectID="_1586712023" r:id="rId2978"/>
              </w:object>
            </w:r>
            <w:r w:rsidRPr="008D3CA5">
              <w:rPr>
                <w:rFonts w:ascii="Arial" w:hAnsi="Arial" w:cs="Arial"/>
                <w:sz w:val="28"/>
                <w:szCs w:val="28"/>
              </w:rPr>
              <w:t>’</w:t>
            </w:r>
            <w:r w:rsidRPr="008D3CA5">
              <w:rPr>
                <w:rFonts w:ascii=".VnTime" w:hAnsi=".VnTime"/>
                <w:sz w:val="28"/>
                <w:szCs w:val="28"/>
              </w:rPr>
              <w:t xml:space="preserve"> </w:t>
            </w:r>
            <w:r w:rsidRPr="008D3CA5">
              <w:rPr>
                <w:rFonts w:ascii=".VnTime" w:hAnsi=".VnTime"/>
                <w:position w:val="-4"/>
                <w:sz w:val="28"/>
                <w:szCs w:val="28"/>
              </w:rPr>
              <w:object w:dxaOrig="200" w:dyaOrig="240">
                <v:shape id="_x0000_i3025" type="#_x0000_t75" style="width:9.75pt;height:12pt" o:ole="">
                  <v:imagedata r:id="rId2928" o:title=""/>
                </v:shape>
                <o:OLEObject Type="Embed" ProgID="Equation.DSMT4" ShapeID="_x0000_i3025" DrawAspect="Content" ObjectID="_1586712024" r:id="rId2979"/>
              </w:object>
            </w:r>
            <w:r w:rsidRPr="008D3CA5">
              <w:rPr>
                <w:rFonts w:ascii=".VnTime" w:hAnsi=".VnTime"/>
                <w:sz w:val="28"/>
                <w:szCs w:val="28"/>
              </w:rPr>
              <w:t xml:space="preserve"> 0.</w:t>
            </w:r>
          </w:p>
          <w:p w:rsidR="008D3CA5" w:rsidRPr="008D3CA5" w:rsidRDefault="008D3CA5" w:rsidP="008D3CA5">
            <w:pPr>
              <w:ind w:firstLine="720"/>
              <w:rPr>
                <w:rFonts w:ascii=".VnTime" w:hAnsi=".VnTime"/>
                <w:sz w:val="28"/>
                <w:szCs w:val="28"/>
              </w:rPr>
            </w:pPr>
            <w:r w:rsidRPr="008D3CA5">
              <w:rPr>
                <w:rFonts w:ascii=".VnTime" w:hAnsi=".VnTime"/>
                <w:position w:val="-6"/>
                <w:sz w:val="28"/>
                <w:szCs w:val="28"/>
              </w:rPr>
              <w:object w:dxaOrig="340" w:dyaOrig="240">
                <v:shape id="_x0000_i3026" type="#_x0000_t75" style="width:17.25pt;height:12pt" o:ole="">
                  <v:imagedata r:id="rId2962" o:title=""/>
                </v:shape>
                <o:OLEObject Type="Embed" ProgID="Equation.DSMT4" ShapeID="_x0000_i3026" DrawAspect="Content" ObjectID="_1586712025" r:id="rId2980"/>
              </w:object>
            </w:r>
            <w:r w:rsidRPr="008D3CA5">
              <w:rPr>
                <w:rFonts w:ascii=".VnTime" w:hAnsi=".VnTime"/>
                <w:sz w:val="28"/>
                <w:szCs w:val="28"/>
              </w:rPr>
              <w:t xml:space="preserve"> (m - 1)</w:t>
            </w:r>
            <w:r w:rsidRPr="008D3CA5">
              <w:rPr>
                <w:rFonts w:ascii=".VnTime" w:hAnsi=".VnTime"/>
                <w:sz w:val="28"/>
                <w:szCs w:val="28"/>
                <w:vertAlign w:val="superscript"/>
              </w:rPr>
              <w:t>2</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m</w:t>
            </w:r>
            <w:r w:rsidRPr="008D3CA5">
              <w:rPr>
                <w:rFonts w:ascii=".VnTime" w:hAnsi=".VnTime"/>
                <w:sz w:val="28"/>
                <w:szCs w:val="28"/>
                <w:vertAlign w:val="superscript"/>
              </w:rPr>
              <w:t>2</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3 </w:t>
            </w:r>
            <w:r w:rsidRPr="008D3CA5">
              <w:rPr>
                <w:rFonts w:ascii=".VnTime" w:hAnsi=".VnTime"/>
                <w:position w:val="-4"/>
                <w:sz w:val="28"/>
                <w:szCs w:val="28"/>
              </w:rPr>
              <w:object w:dxaOrig="200" w:dyaOrig="240">
                <v:shape id="_x0000_i3027" type="#_x0000_t75" style="width:9pt;height:11.25pt" o:ole="">
                  <v:imagedata r:id="rId2928" o:title=""/>
                </v:shape>
                <o:OLEObject Type="Embed" ProgID="Equation.DSMT4" ShapeID="_x0000_i3027" DrawAspect="Content" ObjectID="_1586712026" r:id="rId2981"/>
              </w:object>
            </w:r>
            <w:r w:rsidRPr="008D3CA5">
              <w:rPr>
                <w:rFonts w:ascii=".VnTime" w:hAnsi=".VnTime"/>
                <w:sz w:val="28"/>
                <w:szCs w:val="28"/>
              </w:rPr>
              <w:t xml:space="preserve"> 0</w:t>
            </w:r>
          </w:p>
          <w:p w:rsidR="008D3CA5" w:rsidRPr="008D3CA5" w:rsidRDefault="008D3CA5" w:rsidP="008D3CA5">
            <w:pPr>
              <w:ind w:left="720"/>
              <w:rPr>
                <w:rFonts w:ascii=".VnTime" w:hAnsi=".VnTime"/>
                <w:sz w:val="28"/>
                <w:szCs w:val="28"/>
              </w:rPr>
            </w:pPr>
            <w:r w:rsidRPr="008D3CA5">
              <w:rPr>
                <w:rFonts w:ascii=".VnTime" w:hAnsi=".VnTime"/>
                <w:position w:val="-6"/>
                <w:sz w:val="28"/>
                <w:szCs w:val="28"/>
              </w:rPr>
              <w:object w:dxaOrig="340" w:dyaOrig="240">
                <v:shape id="_x0000_i3028" type="#_x0000_t75" style="width:17.25pt;height:12pt" o:ole="">
                  <v:imagedata r:id="rId2962" o:title=""/>
                </v:shape>
                <o:OLEObject Type="Embed" ProgID="Equation.DSMT4" ShapeID="_x0000_i3028" DrawAspect="Content" ObjectID="_1586712027" r:id="rId2982"/>
              </w:object>
            </w:r>
            <w:r w:rsidRPr="008D3CA5">
              <w:rPr>
                <w:rFonts w:ascii=".VnTime" w:hAnsi=".VnTime"/>
                <w:sz w:val="28"/>
                <w:szCs w:val="28"/>
              </w:rPr>
              <w:t xml:space="preserve"> 4 </w:t>
            </w:r>
            <w:r w:rsidRPr="008D3CA5">
              <w:rPr>
                <w:rFonts w:ascii="Arial" w:hAnsi="Arial" w:cs="Arial"/>
                <w:sz w:val="28"/>
                <w:szCs w:val="28"/>
              </w:rPr>
              <w:t>–</w:t>
            </w:r>
            <w:r w:rsidRPr="008D3CA5">
              <w:rPr>
                <w:rFonts w:ascii=".VnTime" w:hAnsi=".VnTime"/>
                <w:sz w:val="28"/>
                <w:szCs w:val="28"/>
              </w:rPr>
              <w:t xml:space="preserve"> 2m </w:t>
            </w:r>
            <w:r w:rsidRPr="008D3CA5">
              <w:rPr>
                <w:rFonts w:ascii=".VnTime" w:hAnsi=".VnTime"/>
                <w:position w:val="-4"/>
                <w:sz w:val="28"/>
                <w:szCs w:val="28"/>
              </w:rPr>
              <w:object w:dxaOrig="200" w:dyaOrig="240">
                <v:shape id="_x0000_i3029" type="#_x0000_t75" style="width:9pt;height:11.25pt" o:ole="">
                  <v:imagedata r:id="rId2928" o:title=""/>
                </v:shape>
                <o:OLEObject Type="Embed" ProgID="Equation.DSMT4" ShapeID="_x0000_i3029" DrawAspect="Content" ObjectID="_1586712028" r:id="rId2983"/>
              </w:object>
            </w:r>
            <w:r w:rsidRPr="008D3CA5">
              <w:rPr>
                <w:rFonts w:ascii=".VnTime" w:hAnsi=".VnTime"/>
                <w:sz w:val="28"/>
                <w:szCs w:val="28"/>
              </w:rPr>
              <w:t xml:space="preserve"> 0</w:t>
            </w:r>
          </w:p>
          <w:p w:rsidR="008D3CA5" w:rsidRPr="008D3CA5" w:rsidRDefault="008D3CA5" w:rsidP="008D3CA5">
            <w:pPr>
              <w:ind w:firstLine="720"/>
              <w:rPr>
                <w:rFonts w:ascii=".VnTime" w:hAnsi=".VnTime"/>
                <w:sz w:val="28"/>
                <w:szCs w:val="28"/>
              </w:rPr>
            </w:pPr>
            <w:r w:rsidRPr="008D3CA5">
              <w:rPr>
                <w:rFonts w:ascii=".VnTime" w:hAnsi=".VnTime"/>
                <w:position w:val="-6"/>
                <w:sz w:val="28"/>
                <w:szCs w:val="28"/>
              </w:rPr>
              <w:object w:dxaOrig="340" w:dyaOrig="240">
                <v:shape id="_x0000_i3030" type="#_x0000_t75" style="width:17.25pt;height:12pt" o:ole="">
                  <v:imagedata r:id="rId2962" o:title=""/>
                </v:shape>
                <o:OLEObject Type="Embed" ProgID="Equation.DSMT4" ShapeID="_x0000_i3030" DrawAspect="Content" ObjectID="_1586712029" r:id="rId2984"/>
              </w:object>
            </w:r>
            <w:r w:rsidRPr="008D3CA5">
              <w:rPr>
                <w:rFonts w:ascii=".VnTime" w:hAnsi=".VnTime"/>
                <w:sz w:val="28"/>
                <w:szCs w:val="28"/>
              </w:rPr>
              <w:t xml:space="preserve"> m </w:t>
            </w:r>
            <w:r w:rsidRPr="008D3CA5">
              <w:rPr>
                <w:rFonts w:ascii=".VnTime" w:hAnsi=".VnTime"/>
                <w:position w:val="-4"/>
                <w:sz w:val="28"/>
                <w:szCs w:val="28"/>
              </w:rPr>
              <w:object w:dxaOrig="200" w:dyaOrig="240">
                <v:shape id="_x0000_i3031" type="#_x0000_t75" style="width:9.75pt;height:12pt" o:ole="">
                  <v:imagedata r:id="rId2985" o:title=""/>
                </v:shape>
                <o:OLEObject Type="Embed" ProgID="Equation.DSMT4" ShapeID="_x0000_i3031" DrawAspect="Content" ObjectID="_1586712030" r:id="rId2986"/>
              </w:object>
            </w:r>
            <w:r w:rsidRPr="008D3CA5">
              <w:rPr>
                <w:rFonts w:ascii=".VnTime" w:hAnsi=".VnTime"/>
                <w:sz w:val="28"/>
                <w:szCs w:val="28"/>
              </w:rPr>
              <w:t xml:space="preserve"> 2.</w:t>
            </w:r>
          </w:p>
          <w:p w:rsidR="008D3CA5" w:rsidRPr="008D3CA5" w:rsidRDefault="008D3CA5" w:rsidP="008D3CA5">
            <w:pPr>
              <w:rPr>
                <w:rFonts w:ascii=".VnTime" w:hAnsi=".VnTime"/>
                <w:sz w:val="28"/>
                <w:szCs w:val="28"/>
              </w:rPr>
            </w:pPr>
            <w:r w:rsidRPr="008D3CA5">
              <w:rPr>
                <w:rFonts w:ascii=".VnTime" w:hAnsi=".VnTime"/>
                <w:sz w:val="28"/>
                <w:szCs w:val="28"/>
              </w:rPr>
              <w:tab/>
              <w:t xml:space="preserve">b/. Víi m </w:t>
            </w:r>
            <w:r w:rsidRPr="008D3CA5">
              <w:rPr>
                <w:rFonts w:ascii=".VnTime" w:hAnsi=".VnTime"/>
                <w:position w:val="-4"/>
                <w:sz w:val="28"/>
                <w:szCs w:val="28"/>
              </w:rPr>
              <w:object w:dxaOrig="200" w:dyaOrig="240">
                <v:shape id="_x0000_i3032" type="#_x0000_t75" style="width:9.75pt;height:12pt" o:ole="">
                  <v:imagedata r:id="rId2985" o:title=""/>
                </v:shape>
                <o:OLEObject Type="Embed" ProgID="Equation.DSMT4" ShapeID="_x0000_i3032" DrawAspect="Content" ObjectID="_1586712031" r:id="rId2987"/>
              </w:object>
            </w:r>
            <w:r w:rsidRPr="008D3CA5">
              <w:rPr>
                <w:rFonts w:ascii=".VnTime" w:hAnsi=".VnTime"/>
                <w:sz w:val="28"/>
                <w:szCs w:val="28"/>
              </w:rPr>
              <w:t xml:space="preserve"> 2 th× (1) cã 2 nghiÖm.</w:t>
            </w:r>
          </w:p>
          <w:p w:rsidR="008D3CA5" w:rsidRPr="008D3CA5" w:rsidRDefault="008D3CA5" w:rsidP="008D3CA5">
            <w:pPr>
              <w:rPr>
                <w:rFonts w:ascii=".VnTime" w:hAnsi=".VnTime"/>
                <w:sz w:val="28"/>
                <w:szCs w:val="28"/>
              </w:rPr>
            </w:pPr>
            <w:r w:rsidRPr="008D3CA5">
              <w:rPr>
                <w:rFonts w:ascii=".VnTime" w:hAnsi=".VnTime"/>
                <w:sz w:val="28"/>
                <w:szCs w:val="28"/>
              </w:rPr>
              <w:tab/>
              <w:t>Gäi mét nghiÖm cña (1) lµ a th× nghiÖm kia lµ 3a . Theo Viet ,ta cã:</w:t>
            </w:r>
          </w:p>
          <w:p w:rsidR="008D3CA5" w:rsidRPr="008D3CA5" w:rsidRDefault="008D3CA5" w:rsidP="008D3CA5">
            <w:pPr>
              <w:rPr>
                <w:rFonts w:ascii=".VnTime" w:hAnsi=".VnTime"/>
                <w:sz w:val="28"/>
                <w:szCs w:val="28"/>
              </w:rPr>
            </w:pPr>
            <w:r w:rsidRPr="008D3CA5">
              <w:rPr>
                <w:rFonts w:ascii=".VnTime" w:hAnsi=".VnTime"/>
                <w:sz w:val="28"/>
                <w:szCs w:val="28"/>
              </w:rPr>
              <w:tab/>
              <w:t xml:space="preserve">    </w:t>
            </w:r>
            <w:r w:rsidRPr="008D3CA5">
              <w:rPr>
                <w:rFonts w:ascii=".VnTime" w:hAnsi=".VnTime"/>
                <w:position w:val="-30"/>
                <w:sz w:val="28"/>
                <w:szCs w:val="28"/>
              </w:rPr>
              <w:object w:dxaOrig="1640" w:dyaOrig="720">
                <v:shape id="_x0000_i3033" type="#_x0000_t75" style="width:81.75pt;height:36pt" o:ole="">
                  <v:imagedata r:id="rId2988" o:title=""/>
                </v:shape>
                <o:OLEObject Type="Embed" ProgID="Equation.DSMT4" ShapeID="_x0000_i3033" DrawAspect="Content" ObjectID="_1586712032" r:id="rId2989"/>
              </w:object>
            </w:r>
          </w:p>
          <w:p w:rsidR="008D3CA5" w:rsidRPr="008D3CA5" w:rsidRDefault="008D3CA5" w:rsidP="008D3CA5">
            <w:pPr>
              <w:rPr>
                <w:rFonts w:ascii=".VnTime" w:hAnsi=".VnTime"/>
                <w:sz w:val="28"/>
                <w:szCs w:val="28"/>
              </w:rPr>
            </w:pPr>
            <w:r w:rsidRPr="008D3CA5">
              <w:rPr>
                <w:rFonts w:ascii=".VnTime" w:hAnsi=".VnTime"/>
                <w:sz w:val="28"/>
                <w:szCs w:val="28"/>
              </w:rPr>
              <w:tab/>
            </w:r>
            <w:r w:rsidRPr="008D3CA5">
              <w:rPr>
                <w:rFonts w:ascii=".VnTime" w:hAnsi=".VnTime"/>
                <w:position w:val="-6"/>
                <w:sz w:val="28"/>
                <w:szCs w:val="28"/>
              </w:rPr>
              <w:object w:dxaOrig="300" w:dyaOrig="240">
                <v:shape id="_x0000_i3034" type="#_x0000_t75" style="width:15pt;height:12pt" o:ole="">
                  <v:imagedata r:id="rId2990" o:title=""/>
                </v:shape>
                <o:OLEObject Type="Embed" ProgID="Equation.DSMT4" ShapeID="_x0000_i3034" DrawAspect="Content" ObjectID="_1586712033" r:id="rId2991"/>
              </w:object>
            </w:r>
            <w:r w:rsidRPr="008D3CA5">
              <w:rPr>
                <w:rFonts w:ascii=".VnTime" w:hAnsi=".VnTime"/>
                <w:sz w:val="28"/>
                <w:szCs w:val="28"/>
              </w:rPr>
              <w:t xml:space="preserve"> a= </w:t>
            </w:r>
            <w:r w:rsidRPr="008D3CA5">
              <w:rPr>
                <w:rFonts w:ascii=".VnTime" w:hAnsi=".VnTime"/>
                <w:position w:val="-24"/>
                <w:sz w:val="28"/>
                <w:szCs w:val="28"/>
              </w:rPr>
              <w:object w:dxaOrig="580" w:dyaOrig="620">
                <v:shape id="_x0000_i3035" type="#_x0000_t75" style="width:29.25pt;height:30.75pt" o:ole="">
                  <v:imagedata r:id="rId2992" o:title=""/>
                </v:shape>
                <o:OLEObject Type="Embed" ProgID="Equation.DSMT4" ShapeID="_x0000_i3035" DrawAspect="Content" ObjectID="_1586712034" r:id="rId2993"/>
              </w:object>
            </w:r>
            <w:r w:rsidRPr="008D3CA5">
              <w:rPr>
                <w:rFonts w:ascii=".VnTime" w:hAnsi=".VnTime"/>
                <w:sz w:val="28"/>
                <w:szCs w:val="28"/>
              </w:rPr>
              <w:t xml:space="preserve"> </w:t>
            </w:r>
            <w:r w:rsidRPr="008D3CA5">
              <w:rPr>
                <w:rFonts w:ascii=".VnTime" w:hAnsi=".VnTime"/>
                <w:position w:val="-6"/>
                <w:sz w:val="28"/>
                <w:szCs w:val="28"/>
              </w:rPr>
              <w:object w:dxaOrig="300" w:dyaOrig="240">
                <v:shape id="_x0000_i3036" type="#_x0000_t75" style="width:15pt;height:12pt" o:ole="">
                  <v:imagedata r:id="rId2990" o:title=""/>
                </v:shape>
                <o:OLEObject Type="Embed" ProgID="Equation.DSMT4" ShapeID="_x0000_i3036" DrawAspect="Content" ObjectID="_1586712035" r:id="rId2994"/>
              </w:object>
            </w:r>
            <w:r w:rsidRPr="008D3CA5">
              <w:rPr>
                <w:rFonts w:ascii=".VnTime" w:hAnsi=".VnTime"/>
                <w:sz w:val="28"/>
                <w:szCs w:val="28"/>
              </w:rPr>
              <w:t>3(</w:t>
            </w:r>
            <w:r w:rsidRPr="008D3CA5">
              <w:rPr>
                <w:rFonts w:ascii=".VnTime" w:hAnsi=".VnTime"/>
                <w:position w:val="-24"/>
                <w:sz w:val="28"/>
                <w:szCs w:val="28"/>
              </w:rPr>
              <w:object w:dxaOrig="580" w:dyaOrig="620">
                <v:shape id="_x0000_i3037" type="#_x0000_t75" style="width:29.25pt;height:30.75pt" o:ole="">
                  <v:imagedata r:id="rId2992" o:title=""/>
                </v:shape>
                <o:OLEObject Type="Embed" ProgID="Equation.DSMT4" ShapeID="_x0000_i3037" DrawAspect="Content" ObjectID="_1586712036" r:id="rId2995"/>
              </w:object>
            </w:r>
            <w:r w:rsidRPr="008D3CA5">
              <w:rPr>
                <w:rFonts w:ascii=".VnTime" w:hAnsi=".VnTime"/>
                <w:sz w:val="28"/>
                <w:szCs w:val="28"/>
              </w:rPr>
              <w:t>)</w:t>
            </w:r>
            <w:r w:rsidRPr="008D3CA5">
              <w:rPr>
                <w:rFonts w:ascii=".VnTime" w:hAnsi=".VnTime"/>
                <w:sz w:val="28"/>
                <w:szCs w:val="28"/>
                <w:vertAlign w:val="superscript"/>
              </w:rPr>
              <w:t>2</w:t>
            </w:r>
            <w:r w:rsidRPr="008D3CA5">
              <w:rPr>
                <w:rFonts w:ascii=".VnTime" w:hAnsi=".VnTime"/>
                <w:sz w:val="28"/>
                <w:szCs w:val="28"/>
              </w:rPr>
              <w:t xml:space="preserve"> = m</w:t>
            </w:r>
            <w:r w:rsidRPr="008D3CA5">
              <w:rPr>
                <w:rFonts w:ascii=".VnTime" w:hAnsi=".VnTime"/>
                <w:sz w:val="28"/>
                <w:szCs w:val="28"/>
                <w:vertAlign w:val="superscript"/>
              </w:rPr>
              <w:t>2</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3</w:t>
            </w:r>
          </w:p>
          <w:p w:rsidR="008D3CA5" w:rsidRPr="008D3CA5" w:rsidRDefault="008D3CA5" w:rsidP="008D3CA5">
            <w:pPr>
              <w:rPr>
                <w:rFonts w:ascii=".VnTime" w:hAnsi=".VnTime"/>
                <w:sz w:val="28"/>
                <w:szCs w:val="28"/>
              </w:rPr>
            </w:pPr>
            <w:r w:rsidRPr="008D3CA5">
              <w:rPr>
                <w:rFonts w:ascii=".VnTime" w:hAnsi=".VnTime"/>
                <w:sz w:val="28"/>
                <w:szCs w:val="28"/>
              </w:rPr>
              <w:tab/>
            </w:r>
            <w:r w:rsidRPr="008D3CA5">
              <w:rPr>
                <w:rFonts w:ascii=".VnTime" w:hAnsi=".VnTime"/>
                <w:position w:val="-6"/>
                <w:sz w:val="28"/>
                <w:szCs w:val="28"/>
              </w:rPr>
              <w:object w:dxaOrig="340" w:dyaOrig="240">
                <v:shape id="_x0000_i3038" type="#_x0000_t75" style="width:17.25pt;height:12pt" o:ole="">
                  <v:imagedata r:id="rId2962" o:title=""/>
                </v:shape>
                <o:OLEObject Type="Embed" ProgID="Equation.DSMT4" ShapeID="_x0000_i3038" DrawAspect="Content" ObjectID="_1586712037" r:id="rId2996"/>
              </w:object>
            </w:r>
            <w:r w:rsidRPr="008D3CA5">
              <w:rPr>
                <w:rFonts w:ascii=".VnTime" w:hAnsi=".VnTime"/>
                <w:sz w:val="28"/>
                <w:szCs w:val="28"/>
              </w:rPr>
              <w:t xml:space="preserve"> m</w:t>
            </w:r>
            <w:r w:rsidRPr="008D3CA5">
              <w:rPr>
                <w:rFonts w:ascii=".VnTime" w:hAnsi=".VnTime"/>
                <w:sz w:val="28"/>
                <w:szCs w:val="28"/>
                <w:vertAlign w:val="superscript"/>
              </w:rPr>
              <w:t>2</w:t>
            </w:r>
            <w:r w:rsidRPr="008D3CA5">
              <w:rPr>
                <w:rFonts w:ascii=".VnTime" w:hAnsi=".VnTime"/>
                <w:sz w:val="28"/>
                <w:szCs w:val="28"/>
              </w:rPr>
              <w:t xml:space="preserve"> + 6m </w:t>
            </w:r>
            <w:r w:rsidRPr="008D3CA5">
              <w:rPr>
                <w:rFonts w:ascii="Arial" w:hAnsi="Arial" w:cs="Arial"/>
                <w:sz w:val="28"/>
                <w:szCs w:val="28"/>
              </w:rPr>
              <w:t>–</w:t>
            </w:r>
            <w:r w:rsidRPr="008D3CA5">
              <w:rPr>
                <w:rFonts w:ascii=".VnTime" w:hAnsi=".VnTime"/>
                <w:sz w:val="28"/>
                <w:szCs w:val="28"/>
              </w:rPr>
              <w:t xml:space="preserve"> 15 = 0</w:t>
            </w:r>
          </w:p>
          <w:p w:rsidR="008D3CA5" w:rsidRPr="008D3CA5" w:rsidRDefault="008D3CA5" w:rsidP="008D3CA5">
            <w:pPr>
              <w:rPr>
                <w:rFonts w:ascii=".VnTime" w:hAnsi=".VnTime"/>
                <w:sz w:val="28"/>
                <w:szCs w:val="28"/>
              </w:rPr>
            </w:pPr>
            <w:r w:rsidRPr="008D3CA5">
              <w:rPr>
                <w:rFonts w:ascii=".VnTime" w:hAnsi=".VnTime"/>
                <w:sz w:val="28"/>
                <w:szCs w:val="28"/>
              </w:rPr>
              <w:tab/>
            </w:r>
            <w:r w:rsidRPr="008D3CA5">
              <w:rPr>
                <w:rFonts w:ascii=".VnTime" w:hAnsi=".VnTime"/>
                <w:position w:val="-6"/>
                <w:sz w:val="28"/>
                <w:szCs w:val="28"/>
              </w:rPr>
              <w:object w:dxaOrig="340" w:dyaOrig="240">
                <v:shape id="_x0000_i3039" type="#_x0000_t75" style="width:17.25pt;height:12pt" o:ole="">
                  <v:imagedata r:id="rId2962" o:title=""/>
                </v:shape>
                <o:OLEObject Type="Embed" ProgID="Equation.DSMT4" ShapeID="_x0000_i3039" DrawAspect="Content" ObjectID="_1586712038" r:id="rId2997"/>
              </w:object>
            </w:r>
            <w:r w:rsidRPr="008D3CA5">
              <w:rPr>
                <w:rFonts w:ascii=".VnTime" w:hAnsi=".VnTime"/>
                <w:sz w:val="28"/>
                <w:szCs w:val="28"/>
              </w:rPr>
              <w:t xml:space="preserve"> m = </w:t>
            </w:r>
            <w:r w:rsidRPr="008D3CA5">
              <w:rPr>
                <w:rFonts w:ascii="Arial" w:hAnsi="Arial" w:cs="Arial"/>
                <w:sz w:val="28"/>
                <w:szCs w:val="28"/>
              </w:rPr>
              <w:t>–</w:t>
            </w:r>
            <w:r w:rsidRPr="008D3CA5">
              <w:rPr>
                <w:rFonts w:ascii=".VnTime" w:hAnsi=".VnTime"/>
                <w:sz w:val="28"/>
                <w:szCs w:val="28"/>
              </w:rPr>
              <w:t>3</w:t>
            </w:r>
            <w:r w:rsidRPr="008D3CA5">
              <w:rPr>
                <w:rFonts w:ascii=".VnTime" w:hAnsi=".VnTime"/>
                <w:position w:val="-4"/>
                <w:sz w:val="28"/>
                <w:szCs w:val="28"/>
              </w:rPr>
              <w:object w:dxaOrig="220" w:dyaOrig="240">
                <v:shape id="_x0000_i3040" type="#_x0000_t75" style="width:11.25pt;height:12pt" o:ole="">
                  <v:imagedata r:id="rId2998" o:title=""/>
                </v:shape>
                <o:OLEObject Type="Embed" ProgID="Equation.DSMT4" ShapeID="_x0000_i3040" DrawAspect="Content" ObjectID="_1586712039" r:id="rId2999"/>
              </w:object>
            </w:r>
            <w:r w:rsidRPr="008D3CA5">
              <w:rPr>
                <w:rFonts w:ascii=".VnTime" w:hAnsi=".VnTime"/>
                <w:sz w:val="28"/>
                <w:szCs w:val="28"/>
              </w:rPr>
              <w:t>2</w:t>
            </w:r>
            <w:r w:rsidRPr="008D3CA5">
              <w:rPr>
                <w:rFonts w:ascii=".VnTime" w:hAnsi=".VnTime"/>
                <w:position w:val="-8"/>
                <w:sz w:val="28"/>
                <w:szCs w:val="28"/>
              </w:rPr>
              <w:object w:dxaOrig="380" w:dyaOrig="360">
                <v:shape id="_x0000_i3041" type="#_x0000_t75" style="width:18.75pt;height:18pt" o:ole="">
                  <v:imagedata r:id="rId3000" o:title=""/>
                </v:shape>
                <o:OLEObject Type="Embed" ProgID="Equation.DSMT4" ShapeID="_x0000_i3041" DrawAspect="Content" ObjectID="_1586712040" r:id="rId3001"/>
              </w:object>
            </w:r>
            <w:r w:rsidRPr="008D3CA5">
              <w:rPr>
                <w:rFonts w:ascii=".VnTime" w:hAnsi=".VnTime"/>
                <w:sz w:val="28"/>
                <w:szCs w:val="28"/>
              </w:rPr>
              <w:t xml:space="preserve">   ( thâa m·n ®iÒu kiÖn).</w:t>
            </w:r>
          </w:p>
          <w:p w:rsidR="008D3CA5" w:rsidRPr="008D3CA5" w:rsidRDefault="008D3CA5" w:rsidP="008D3CA5">
            <w:pPr>
              <w:rPr>
                <w:rFonts w:ascii=".VnTime" w:hAnsi=".VnTime"/>
                <w:sz w:val="28"/>
                <w:szCs w:val="28"/>
                <w:u w:val="single"/>
              </w:rPr>
            </w:pPr>
            <w:r w:rsidRPr="008D3CA5">
              <w:rPr>
                <w:rFonts w:ascii=".VnTime" w:hAnsi=".VnTime"/>
                <w:sz w:val="28"/>
                <w:szCs w:val="28"/>
                <w:u w:val="single"/>
              </w:rPr>
              <w:t>C©u 3:</w:t>
            </w:r>
          </w:p>
          <w:p w:rsidR="008D3CA5" w:rsidRPr="008D3CA5" w:rsidRDefault="008D3CA5" w:rsidP="008D3CA5">
            <w:pPr>
              <w:rPr>
                <w:rFonts w:ascii=".VnTime" w:hAnsi=".VnTime"/>
                <w:sz w:val="28"/>
                <w:szCs w:val="28"/>
              </w:rPr>
            </w:pPr>
            <w:r w:rsidRPr="008D3CA5">
              <w:rPr>
                <w:rFonts w:ascii=".VnTime" w:hAnsi=".VnTime"/>
                <w:sz w:val="28"/>
                <w:szCs w:val="28"/>
              </w:rPr>
              <w:tab/>
              <w:t xml:space="preserve">§iÒu kiÖn x </w:t>
            </w:r>
            <w:r w:rsidRPr="008D3CA5">
              <w:rPr>
                <w:rFonts w:ascii=".VnTime" w:hAnsi=".VnTime"/>
                <w:position w:val="-4"/>
                <w:sz w:val="28"/>
                <w:szCs w:val="28"/>
              </w:rPr>
              <w:object w:dxaOrig="220" w:dyaOrig="220">
                <v:shape id="_x0000_i3042" type="#_x0000_t75" style="width:11.25pt;height:11.25pt" o:ole="">
                  <v:imagedata r:id="rId2930" o:title=""/>
                </v:shape>
                <o:OLEObject Type="Embed" ProgID="Equation.DSMT4" ShapeID="_x0000_i3042" DrawAspect="Content" ObjectID="_1586712041" r:id="rId3002"/>
              </w:object>
            </w:r>
            <w:r w:rsidRPr="008D3CA5">
              <w:rPr>
                <w:rFonts w:ascii=".VnTime" w:hAnsi=".VnTime"/>
                <w:sz w:val="28"/>
                <w:szCs w:val="28"/>
              </w:rPr>
              <w:t xml:space="preserve"> 0 ; 2 </w:t>
            </w:r>
            <w:r w:rsidRPr="008D3CA5">
              <w:rPr>
                <w:rFonts w:ascii="Arial" w:hAnsi="Arial" w:cs="Arial"/>
                <w:sz w:val="28"/>
                <w:szCs w:val="28"/>
              </w:rPr>
              <w:t>–</w:t>
            </w:r>
            <w:r w:rsidRPr="008D3CA5">
              <w:rPr>
                <w:rFonts w:ascii=".VnTime" w:hAnsi=".VnTime"/>
                <w:sz w:val="28"/>
                <w:szCs w:val="28"/>
              </w:rPr>
              <w:t xml:space="preserve"> x</w:t>
            </w:r>
            <w:r w:rsidRPr="008D3CA5">
              <w:rPr>
                <w:rFonts w:ascii=".VnTime" w:hAnsi=".VnTime"/>
                <w:sz w:val="28"/>
                <w:szCs w:val="28"/>
                <w:vertAlign w:val="superscript"/>
              </w:rPr>
              <w:t xml:space="preserve">2 </w:t>
            </w:r>
            <w:r w:rsidRPr="008D3CA5">
              <w:rPr>
                <w:rFonts w:ascii=".VnTime" w:hAnsi=".VnTime"/>
                <w:sz w:val="28"/>
                <w:szCs w:val="28"/>
              </w:rPr>
              <w:t xml:space="preserve">&gt; 0 </w:t>
            </w:r>
            <w:r w:rsidRPr="008D3CA5">
              <w:rPr>
                <w:rFonts w:ascii=".VnTime" w:hAnsi=".VnTime"/>
                <w:position w:val="-6"/>
                <w:sz w:val="28"/>
                <w:szCs w:val="28"/>
              </w:rPr>
              <w:object w:dxaOrig="340" w:dyaOrig="240">
                <v:shape id="_x0000_i3043" type="#_x0000_t75" style="width:17.25pt;height:12pt" o:ole="">
                  <v:imagedata r:id="rId2962" o:title=""/>
                </v:shape>
                <o:OLEObject Type="Embed" ProgID="Equation.DSMT4" ShapeID="_x0000_i3043" DrawAspect="Content" ObjectID="_1586712042" r:id="rId3003"/>
              </w:object>
            </w:r>
            <w:r w:rsidRPr="008D3CA5">
              <w:rPr>
                <w:rFonts w:ascii=".VnTime" w:hAnsi=".VnTime"/>
                <w:sz w:val="28"/>
                <w:szCs w:val="28"/>
              </w:rPr>
              <w:t xml:space="preserve"> x </w:t>
            </w:r>
            <w:r w:rsidRPr="008D3CA5">
              <w:rPr>
                <w:rFonts w:ascii=".VnTime" w:hAnsi=".VnTime"/>
                <w:position w:val="-4"/>
                <w:sz w:val="28"/>
                <w:szCs w:val="28"/>
              </w:rPr>
              <w:object w:dxaOrig="220" w:dyaOrig="220">
                <v:shape id="_x0000_i3044" type="#_x0000_t75" style="width:11.25pt;height:11.25pt" o:ole="">
                  <v:imagedata r:id="rId2930" o:title=""/>
                </v:shape>
                <o:OLEObject Type="Embed" ProgID="Equation.DSMT4" ShapeID="_x0000_i3044" DrawAspect="Content" ObjectID="_1586712043" r:id="rId3004"/>
              </w:object>
            </w:r>
            <w:r w:rsidRPr="008D3CA5">
              <w:rPr>
                <w:rFonts w:ascii=".VnTime" w:hAnsi=".VnTime"/>
                <w:sz w:val="28"/>
                <w:szCs w:val="28"/>
              </w:rPr>
              <w:t xml:space="preserve"> 0 ; </w:t>
            </w:r>
            <w:r w:rsidRPr="008D3CA5">
              <w:rPr>
                <w:rFonts w:ascii=".VnTime" w:hAnsi=".VnTime"/>
                <w:position w:val="-14"/>
                <w:sz w:val="28"/>
                <w:szCs w:val="28"/>
              </w:rPr>
              <w:object w:dxaOrig="279" w:dyaOrig="400">
                <v:shape id="_x0000_i3045" type="#_x0000_t75" style="width:14.25pt;height:20.25pt" o:ole="">
                  <v:imagedata r:id="rId3005" o:title=""/>
                </v:shape>
                <o:OLEObject Type="Embed" ProgID="Equation.DSMT4" ShapeID="_x0000_i3045" DrawAspect="Content" ObjectID="_1586712044" r:id="rId3006"/>
              </w:object>
            </w:r>
            <w:r w:rsidRPr="008D3CA5">
              <w:rPr>
                <w:rFonts w:ascii=".VnTime" w:hAnsi=".VnTime"/>
                <w:sz w:val="28"/>
                <w:szCs w:val="28"/>
              </w:rPr>
              <w:t xml:space="preserve"> &lt; </w:t>
            </w:r>
            <w:r w:rsidRPr="008D3CA5">
              <w:rPr>
                <w:rFonts w:ascii=".VnTime" w:hAnsi=".VnTime"/>
                <w:position w:val="-6"/>
                <w:sz w:val="28"/>
                <w:szCs w:val="28"/>
              </w:rPr>
              <w:object w:dxaOrig="380" w:dyaOrig="340">
                <v:shape id="_x0000_i3046" type="#_x0000_t75" style="width:18.75pt;height:17.25pt" o:ole="">
                  <v:imagedata r:id="rId3007" o:title=""/>
                </v:shape>
                <o:OLEObject Type="Embed" ProgID="Equation.DSMT4" ShapeID="_x0000_i3046" DrawAspect="Content" ObjectID="_1586712045" r:id="rId3008"/>
              </w:object>
            </w:r>
            <w:r w:rsidRPr="008D3CA5">
              <w:rPr>
                <w:rFonts w:ascii=".VnTime" w:hAnsi=".VnTime"/>
                <w:sz w:val="28"/>
                <w:szCs w:val="28"/>
              </w:rPr>
              <w:t>.</w:t>
            </w:r>
          </w:p>
          <w:p w:rsidR="008D3CA5" w:rsidRPr="008D3CA5" w:rsidRDefault="008D3CA5" w:rsidP="008D3CA5">
            <w:pPr>
              <w:rPr>
                <w:rFonts w:ascii=".VnTime" w:hAnsi=".VnTime"/>
                <w:sz w:val="28"/>
                <w:szCs w:val="28"/>
              </w:rPr>
            </w:pPr>
            <w:r w:rsidRPr="008D3CA5">
              <w:rPr>
                <w:rFonts w:ascii=".VnTime" w:hAnsi=".VnTime"/>
                <w:sz w:val="28"/>
                <w:szCs w:val="28"/>
              </w:rPr>
              <w:tab/>
              <w:t xml:space="preserve">§Æt y = </w:t>
            </w:r>
            <w:r w:rsidRPr="008D3CA5">
              <w:rPr>
                <w:rFonts w:ascii=".VnTime" w:hAnsi=".VnTime"/>
                <w:position w:val="-8"/>
                <w:sz w:val="28"/>
                <w:szCs w:val="28"/>
              </w:rPr>
              <w:object w:dxaOrig="820" w:dyaOrig="400">
                <v:shape id="_x0000_i3047" type="#_x0000_t75" style="width:41.25pt;height:20.25pt" o:ole="">
                  <v:imagedata r:id="rId3009" o:title=""/>
                </v:shape>
                <o:OLEObject Type="Embed" ProgID="Equation.DSMT4" ShapeID="_x0000_i3047" DrawAspect="Content" ObjectID="_1586712046" r:id="rId3010"/>
              </w:object>
            </w:r>
            <w:r w:rsidRPr="008D3CA5">
              <w:rPr>
                <w:rFonts w:ascii=".VnTime" w:hAnsi=".VnTime"/>
                <w:sz w:val="28"/>
                <w:szCs w:val="28"/>
              </w:rPr>
              <w:t xml:space="preserve"> &gt; 0</w:t>
            </w:r>
          </w:p>
          <w:p w:rsidR="008D3CA5" w:rsidRPr="008D3CA5" w:rsidRDefault="008D3CA5" w:rsidP="008D3CA5">
            <w:pPr>
              <w:rPr>
                <w:rFonts w:ascii=".VnTime" w:hAnsi=".VnTime"/>
                <w:sz w:val="28"/>
                <w:szCs w:val="28"/>
              </w:rPr>
            </w:pPr>
            <w:r w:rsidRPr="008D3CA5">
              <w:rPr>
                <w:rFonts w:ascii=".VnTime" w:hAnsi=".VnTime"/>
                <w:sz w:val="28"/>
                <w:szCs w:val="28"/>
              </w:rPr>
              <w:tab/>
              <w:t xml:space="preserve">Ta cã: </w:t>
            </w:r>
            <w:r w:rsidRPr="008D3CA5">
              <w:rPr>
                <w:rFonts w:ascii=".VnTime" w:hAnsi=".VnTime"/>
                <w:position w:val="-50"/>
                <w:sz w:val="28"/>
                <w:szCs w:val="28"/>
              </w:rPr>
              <w:object w:dxaOrig="1760" w:dyaOrig="1120">
                <v:shape id="_x0000_i3048" type="#_x0000_t75" style="width:87.75pt;height:56.2pt" o:ole="">
                  <v:imagedata r:id="rId3011" o:title=""/>
                </v:shape>
                <o:OLEObject Type="Embed" ProgID="Equation.DSMT4" ShapeID="_x0000_i3048" DrawAspect="Content" ObjectID="_1586712047" r:id="rId3012"/>
              </w:object>
            </w:r>
          </w:p>
          <w:p w:rsidR="008D3CA5" w:rsidRPr="008D3CA5" w:rsidRDefault="008D3CA5" w:rsidP="008D3CA5">
            <w:pPr>
              <w:rPr>
                <w:rFonts w:ascii=".VnTime" w:hAnsi=".VnTime"/>
                <w:sz w:val="28"/>
                <w:szCs w:val="28"/>
              </w:rPr>
            </w:pPr>
            <w:r w:rsidRPr="008D3CA5">
              <w:rPr>
                <w:rFonts w:ascii=".VnTime" w:hAnsi=".VnTime"/>
                <w:sz w:val="28"/>
                <w:szCs w:val="28"/>
              </w:rPr>
              <w:t>Tõ (2) cã : x + y = 2xy. Thay vµo (1) cã : xy = 1 hoÆc xy = -</w:t>
            </w:r>
            <w:r w:rsidRPr="008D3CA5">
              <w:rPr>
                <w:rFonts w:ascii=".VnTime" w:hAnsi=".VnTime"/>
                <w:position w:val="-24"/>
                <w:sz w:val="28"/>
                <w:szCs w:val="28"/>
              </w:rPr>
              <w:object w:dxaOrig="240" w:dyaOrig="620">
                <v:shape id="_x0000_i3049" type="#_x0000_t75" style="width:12pt;height:30.75pt" o:ole="">
                  <v:imagedata r:id="rId3013" o:title=""/>
                </v:shape>
                <o:OLEObject Type="Embed" ProgID="Equation.DSMT4" ShapeID="_x0000_i3049" DrawAspect="Content" ObjectID="_1586712048" r:id="rId3014"/>
              </w:object>
            </w:r>
          </w:p>
          <w:p w:rsidR="008D3CA5" w:rsidRPr="008D3CA5" w:rsidRDefault="008D3CA5" w:rsidP="008D3CA5">
            <w:pPr>
              <w:rPr>
                <w:rFonts w:ascii=".VnTime" w:hAnsi=".VnTime"/>
                <w:sz w:val="28"/>
                <w:szCs w:val="28"/>
              </w:rPr>
            </w:pPr>
            <w:r w:rsidRPr="008D3CA5">
              <w:rPr>
                <w:rFonts w:ascii=".VnTime" w:hAnsi=".VnTime"/>
                <w:sz w:val="28"/>
                <w:szCs w:val="28"/>
              </w:rPr>
              <w:t xml:space="preserve"> * NÕu xy = 1 th× x+ y = 2. Khi ®ã x, y lµ nghiÖm cña ph­¬ng tr×nh:</w:t>
            </w:r>
          </w:p>
          <w:p w:rsidR="008D3CA5" w:rsidRPr="008D3CA5" w:rsidRDefault="008D3CA5" w:rsidP="008D3CA5">
            <w:pPr>
              <w:ind w:firstLine="720"/>
              <w:rPr>
                <w:rFonts w:ascii=".VnTime" w:hAnsi=".VnTime"/>
                <w:sz w:val="28"/>
                <w:szCs w:val="28"/>
              </w:rPr>
            </w:pPr>
            <w:r w:rsidRPr="008D3CA5">
              <w:rPr>
                <w:rFonts w:ascii=".VnTime" w:hAnsi=".VnTime"/>
                <w:sz w:val="28"/>
                <w:szCs w:val="28"/>
              </w:rPr>
              <w:t xml:space="preserve"> X</w:t>
            </w:r>
            <w:r w:rsidRPr="008D3CA5">
              <w:rPr>
                <w:rFonts w:ascii=".VnTime" w:hAnsi=".VnTime"/>
                <w:sz w:val="28"/>
                <w:szCs w:val="28"/>
                <w:vertAlign w:val="superscript"/>
              </w:rPr>
              <w:t>2</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2X + 1 = 0  </w:t>
            </w:r>
            <w:r w:rsidRPr="008D3CA5">
              <w:rPr>
                <w:rFonts w:ascii=".VnTime" w:hAnsi=".VnTime"/>
                <w:position w:val="-6"/>
                <w:sz w:val="28"/>
                <w:szCs w:val="28"/>
              </w:rPr>
              <w:object w:dxaOrig="340" w:dyaOrig="240">
                <v:shape id="_x0000_i3050" type="#_x0000_t75" style="width:17.25pt;height:12pt" o:ole="">
                  <v:imagedata r:id="rId2962" o:title=""/>
                </v:shape>
                <o:OLEObject Type="Embed" ProgID="Equation.DSMT4" ShapeID="_x0000_i3050" DrawAspect="Content" ObjectID="_1586712049" r:id="rId3015"/>
              </w:object>
            </w:r>
            <w:r w:rsidRPr="008D3CA5">
              <w:rPr>
                <w:rFonts w:ascii=".VnTime" w:hAnsi=".VnTime"/>
                <w:sz w:val="28"/>
                <w:szCs w:val="28"/>
              </w:rPr>
              <w:t xml:space="preserve"> X = 1 </w:t>
            </w:r>
            <w:r w:rsidRPr="008D3CA5">
              <w:rPr>
                <w:rFonts w:ascii=".VnTime" w:hAnsi=".VnTime"/>
                <w:position w:val="-6"/>
                <w:sz w:val="28"/>
                <w:szCs w:val="28"/>
              </w:rPr>
              <w:object w:dxaOrig="300" w:dyaOrig="240">
                <v:shape id="_x0000_i3051" type="#_x0000_t75" style="width:15pt;height:12pt" o:ole="">
                  <v:imagedata r:id="rId2990" o:title=""/>
                </v:shape>
                <o:OLEObject Type="Embed" ProgID="Equation.DSMT4" ShapeID="_x0000_i3051" DrawAspect="Content" ObjectID="_1586712050" r:id="rId3016"/>
              </w:object>
            </w:r>
            <w:r w:rsidRPr="008D3CA5">
              <w:rPr>
                <w:rFonts w:ascii=".VnTime" w:hAnsi=".VnTime"/>
                <w:sz w:val="28"/>
                <w:szCs w:val="28"/>
              </w:rPr>
              <w:t xml:space="preserve"> x = y = 1.</w:t>
            </w:r>
          </w:p>
          <w:p w:rsidR="008D3CA5" w:rsidRPr="008D3CA5" w:rsidRDefault="008D3CA5" w:rsidP="008D3CA5">
            <w:pPr>
              <w:ind w:left="75"/>
              <w:rPr>
                <w:rFonts w:ascii=".VnTime" w:hAnsi=".VnTime"/>
                <w:sz w:val="28"/>
                <w:szCs w:val="28"/>
              </w:rPr>
            </w:pPr>
            <w:r w:rsidRPr="008D3CA5">
              <w:rPr>
                <w:rFonts w:ascii=".VnTime" w:hAnsi=".VnTime"/>
                <w:sz w:val="28"/>
                <w:szCs w:val="28"/>
              </w:rPr>
              <w:t xml:space="preserve"> * NÕu xy = -</w:t>
            </w:r>
            <w:r w:rsidRPr="008D3CA5">
              <w:rPr>
                <w:rFonts w:ascii=".VnTime" w:hAnsi=".VnTime"/>
                <w:position w:val="-24"/>
                <w:sz w:val="28"/>
                <w:szCs w:val="28"/>
              </w:rPr>
              <w:object w:dxaOrig="240" w:dyaOrig="620">
                <v:shape id="_x0000_i3052" type="#_x0000_t75" style="width:12pt;height:30.75pt" o:ole="">
                  <v:imagedata r:id="rId3013" o:title=""/>
                </v:shape>
                <o:OLEObject Type="Embed" ProgID="Equation.DSMT4" ShapeID="_x0000_i3052" DrawAspect="Content" ObjectID="_1586712051" r:id="rId3017"/>
              </w:object>
            </w:r>
            <w:r w:rsidRPr="008D3CA5">
              <w:rPr>
                <w:rFonts w:ascii=".VnTime" w:hAnsi=".VnTime"/>
                <w:sz w:val="28"/>
                <w:szCs w:val="28"/>
              </w:rPr>
              <w:t xml:space="preserve"> th× x+ y = -1. Khi ®ã x, y lµ nghiÖm cña ph­¬ng tr×nh:</w:t>
            </w:r>
          </w:p>
          <w:p w:rsidR="008D3CA5" w:rsidRPr="008D3CA5" w:rsidRDefault="008D3CA5" w:rsidP="008D3CA5">
            <w:pPr>
              <w:rPr>
                <w:rFonts w:ascii=".VnTime" w:hAnsi=".VnTime"/>
                <w:sz w:val="28"/>
                <w:szCs w:val="28"/>
              </w:rPr>
            </w:pPr>
            <w:r w:rsidRPr="008D3CA5">
              <w:rPr>
                <w:rFonts w:ascii=".VnTime" w:hAnsi=".VnTime"/>
                <w:noProof/>
                <w:sz w:val="28"/>
                <w:szCs w:val="28"/>
                <w:lang w:val="en-US"/>
              </w:rPr>
              <w:drawing>
                <wp:anchor distT="0" distB="0" distL="114300" distR="114300" simplePos="0" relativeHeight="251694080" behindDoc="0" locked="0" layoutInCell="1" allowOverlap="1" wp14:anchorId="38C67B0A" wp14:editId="316AF584">
                  <wp:simplePos x="0" y="0"/>
                  <wp:positionH relativeFrom="column">
                    <wp:posOffset>4169410</wp:posOffset>
                  </wp:positionH>
                  <wp:positionV relativeFrom="paragraph">
                    <wp:posOffset>256540</wp:posOffset>
                  </wp:positionV>
                  <wp:extent cx="2311400" cy="2705100"/>
                  <wp:effectExtent l="0" t="0" r="0" b="0"/>
                  <wp:wrapNone/>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018">
                            <a:extLst>
                              <a:ext uri="{28A0092B-C50C-407E-A947-70E740481C1C}">
                                <a14:useLocalDpi xmlns:a14="http://schemas.microsoft.com/office/drawing/2010/main" val="0"/>
                              </a:ext>
                            </a:extLst>
                          </a:blip>
                          <a:srcRect/>
                          <a:stretch>
                            <a:fillRect/>
                          </a:stretch>
                        </pic:blipFill>
                        <pic:spPr bwMode="auto">
                          <a:xfrm>
                            <a:off x="0" y="0"/>
                            <a:ext cx="2311400" cy="2705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3CA5">
              <w:rPr>
                <w:rFonts w:ascii=".VnTime" w:hAnsi=".VnTime"/>
                <w:sz w:val="28"/>
                <w:szCs w:val="28"/>
              </w:rPr>
              <w:t xml:space="preserve"> </w:t>
            </w:r>
            <w:r w:rsidRPr="008D3CA5">
              <w:rPr>
                <w:rFonts w:ascii=".VnTime" w:hAnsi=".VnTime"/>
                <w:sz w:val="28"/>
                <w:szCs w:val="28"/>
              </w:rPr>
              <w:tab/>
              <w:t>X</w:t>
            </w:r>
            <w:r w:rsidRPr="008D3CA5">
              <w:rPr>
                <w:rFonts w:ascii=".VnTime" w:hAnsi=".VnTime"/>
                <w:sz w:val="28"/>
                <w:szCs w:val="28"/>
                <w:vertAlign w:val="superscript"/>
              </w:rPr>
              <w:t>2</w:t>
            </w:r>
            <w:r w:rsidRPr="008D3CA5">
              <w:rPr>
                <w:rFonts w:ascii=".VnTime" w:hAnsi=".VnTime"/>
                <w:sz w:val="28"/>
                <w:szCs w:val="28"/>
              </w:rPr>
              <w:t xml:space="preserve"> + X - </w:t>
            </w:r>
            <w:r w:rsidRPr="008D3CA5">
              <w:rPr>
                <w:rFonts w:ascii=".VnTime" w:hAnsi=".VnTime"/>
                <w:position w:val="-24"/>
                <w:sz w:val="28"/>
                <w:szCs w:val="28"/>
              </w:rPr>
              <w:object w:dxaOrig="240" w:dyaOrig="620">
                <v:shape id="_x0000_i3053" type="#_x0000_t75" style="width:12pt;height:30.75pt" o:ole="">
                  <v:imagedata r:id="rId3013" o:title=""/>
                </v:shape>
                <o:OLEObject Type="Embed" ProgID="Equation.DSMT4" ShapeID="_x0000_i3053" DrawAspect="Content" ObjectID="_1586712052" r:id="rId3019"/>
              </w:object>
            </w:r>
            <w:r w:rsidRPr="008D3CA5">
              <w:rPr>
                <w:rFonts w:ascii=".VnTime" w:hAnsi=".VnTime"/>
                <w:sz w:val="28"/>
                <w:szCs w:val="28"/>
              </w:rPr>
              <w:t xml:space="preserve"> = 0  </w:t>
            </w:r>
            <w:r w:rsidRPr="008D3CA5">
              <w:rPr>
                <w:rFonts w:ascii=".VnTime" w:hAnsi=".VnTime"/>
                <w:position w:val="-6"/>
                <w:sz w:val="28"/>
                <w:szCs w:val="28"/>
              </w:rPr>
              <w:object w:dxaOrig="340" w:dyaOrig="240">
                <v:shape id="_x0000_i3054" type="#_x0000_t75" style="width:17.25pt;height:12pt" o:ole="">
                  <v:imagedata r:id="rId2962" o:title=""/>
                </v:shape>
                <o:OLEObject Type="Embed" ProgID="Equation.DSMT4" ShapeID="_x0000_i3054" DrawAspect="Content" ObjectID="_1586712053" r:id="rId3020"/>
              </w:object>
            </w:r>
            <w:r w:rsidRPr="008D3CA5">
              <w:rPr>
                <w:rFonts w:ascii=".VnTime" w:hAnsi=".VnTime"/>
                <w:sz w:val="28"/>
                <w:szCs w:val="28"/>
              </w:rPr>
              <w:t xml:space="preserve"> X = </w:t>
            </w:r>
            <w:r w:rsidRPr="008D3CA5">
              <w:rPr>
                <w:rFonts w:ascii=".VnTime" w:hAnsi=".VnTime"/>
                <w:position w:val="-24"/>
                <w:sz w:val="28"/>
                <w:szCs w:val="28"/>
              </w:rPr>
              <w:object w:dxaOrig="840" w:dyaOrig="680">
                <v:shape id="_x0000_i3055" type="#_x0000_t75" style="width:42pt;height:33.75pt" o:ole="">
                  <v:imagedata r:id="rId3021" o:title=""/>
                </v:shape>
                <o:OLEObject Type="Embed" ProgID="Equation.DSMT4" ShapeID="_x0000_i3055" DrawAspect="Content" ObjectID="_1586712054" r:id="rId3022"/>
              </w:object>
            </w:r>
          </w:p>
          <w:p w:rsidR="008D3CA5" w:rsidRPr="008D3CA5" w:rsidRDefault="008D3CA5" w:rsidP="008D3CA5">
            <w:pPr>
              <w:rPr>
                <w:rFonts w:ascii=".VnTime" w:hAnsi=".VnTime"/>
                <w:sz w:val="28"/>
                <w:szCs w:val="28"/>
              </w:rPr>
            </w:pPr>
            <w:r w:rsidRPr="008D3CA5">
              <w:rPr>
                <w:rFonts w:ascii=".VnTime" w:hAnsi=".VnTime"/>
                <w:sz w:val="28"/>
                <w:szCs w:val="28"/>
              </w:rPr>
              <w:t xml:space="preserve">  V× y &gt; 0 nªn: y = </w:t>
            </w:r>
            <w:r w:rsidRPr="008D3CA5">
              <w:rPr>
                <w:rFonts w:ascii=".VnTime" w:hAnsi=".VnTime"/>
                <w:position w:val="-24"/>
                <w:sz w:val="28"/>
                <w:szCs w:val="28"/>
              </w:rPr>
              <w:object w:dxaOrig="840" w:dyaOrig="680">
                <v:shape id="_x0000_i3056" type="#_x0000_t75" style="width:42pt;height:33.75pt" o:ole="">
                  <v:imagedata r:id="rId3023" o:title=""/>
                </v:shape>
                <o:OLEObject Type="Embed" ProgID="Equation.DSMT4" ShapeID="_x0000_i3056" DrawAspect="Content" ObjectID="_1586712055" r:id="rId3024"/>
              </w:object>
            </w:r>
            <w:r w:rsidRPr="008D3CA5">
              <w:rPr>
                <w:rFonts w:ascii=".VnTime" w:hAnsi=".VnTime"/>
                <w:sz w:val="28"/>
                <w:szCs w:val="28"/>
              </w:rPr>
              <w:t xml:space="preserve">  </w:t>
            </w:r>
            <w:r w:rsidRPr="008D3CA5">
              <w:rPr>
                <w:rFonts w:ascii=".VnTime" w:hAnsi=".VnTime"/>
                <w:position w:val="-6"/>
                <w:sz w:val="28"/>
                <w:szCs w:val="28"/>
              </w:rPr>
              <w:object w:dxaOrig="300" w:dyaOrig="240">
                <v:shape id="_x0000_i3057" type="#_x0000_t75" style="width:15pt;height:12pt" o:ole="">
                  <v:imagedata r:id="rId2990" o:title=""/>
                </v:shape>
                <o:OLEObject Type="Embed" ProgID="Equation.DSMT4" ShapeID="_x0000_i3057" DrawAspect="Content" ObjectID="_1586712056" r:id="rId3025"/>
              </w:object>
            </w:r>
            <w:r w:rsidRPr="008D3CA5">
              <w:rPr>
                <w:rFonts w:ascii=".VnTime" w:hAnsi=".VnTime"/>
                <w:sz w:val="28"/>
                <w:szCs w:val="28"/>
              </w:rPr>
              <w:t xml:space="preserve"> x = </w:t>
            </w:r>
            <w:r w:rsidRPr="008D3CA5">
              <w:rPr>
                <w:rFonts w:ascii=".VnTime" w:hAnsi=".VnTime"/>
                <w:position w:val="-24"/>
                <w:sz w:val="28"/>
                <w:szCs w:val="28"/>
              </w:rPr>
              <w:object w:dxaOrig="840" w:dyaOrig="680">
                <v:shape id="_x0000_i3058" type="#_x0000_t75" style="width:42pt;height:33.75pt" o:ole="">
                  <v:imagedata r:id="rId3026" o:title=""/>
                </v:shape>
                <o:OLEObject Type="Embed" ProgID="Equation.DSMT4" ShapeID="_x0000_i3058" DrawAspect="Content" ObjectID="_1586712057" r:id="rId3027"/>
              </w:object>
            </w:r>
          </w:p>
          <w:p w:rsidR="008D3CA5" w:rsidRPr="008D3CA5" w:rsidRDefault="008D3CA5" w:rsidP="008D3CA5">
            <w:pPr>
              <w:rPr>
                <w:rFonts w:ascii=".VnTime" w:hAnsi=".VnTime"/>
                <w:sz w:val="28"/>
                <w:szCs w:val="28"/>
              </w:rPr>
            </w:pPr>
            <w:r w:rsidRPr="008D3CA5">
              <w:rPr>
                <w:rFonts w:ascii=".VnTime" w:hAnsi=".VnTime"/>
                <w:sz w:val="28"/>
                <w:szCs w:val="28"/>
              </w:rPr>
              <w:tab/>
              <w:t>VËy ph­¬ng tr×nh cã hai nghiÖm: x</w:t>
            </w:r>
            <w:r w:rsidRPr="008D3CA5">
              <w:rPr>
                <w:rFonts w:ascii=".VnTime" w:hAnsi=".VnTime"/>
                <w:sz w:val="28"/>
                <w:szCs w:val="28"/>
                <w:vertAlign w:val="subscript"/>
              </w:rPr>
              <w:t>1</w:t>
            </w:r>
            <w:r w:rsidRPr="008D3CA5">
              <w:rPr>
                <w:rFonts w:ascii=".VnTime" w:hAnsi=".VnTime"/>
                <w:sz w:val="28"/>
                <w:szCs w:val="28"/>
              </w:rPr>
              <w:t xml:space="preserve"> = 1 ; x</w:t>
            </w:r>
            <w:r w:rsidRPr="008D3CA5">
              <w:rPr>
                <w:rFonts w:ascii=".VnTime" w:hAnsi=".VnTime"/>
                <w:sz w:val="28"/>
                <w:szCs w:val="28"/>
                <w:vertAlign w:val="subscript"/>
              </w:rPr>
              <w:t>2</w:t>
            </w:r>
            <w:r w:rsidRPr="008D3CA5">
              <w:rPr>
                <w:rFonts w:ascii=".VnTime" w:hAnsi=".VnTime"/>
                <w:sz w:val="28"/>
                <w:szCs w:val="28"/>
              </w:rPr>
              <w:t xml:space="preserve"> = </w:t>
            </w:r>
            <w:r w:rsidRPr="008D3CA5">
              <w:rPr>
                <w:rFonts w:ascii=".VnTime" w:hAnsi=".VnTime"/>
                <w:position w:val="-24"/>
                <w:sz w:val="28"/>
                <w:szCs w:val="28"/>
              </w:rPr>
              <w:object w:dxaOrig="840" w:dyaOrig="680">
                <v:shape id="_x0000_i3059" type="#_x0000_t75" style="width:42pt;height:33.75pt" o:ole="">
                  <v:imagedata r:id="rId3026" o:title=""/>
                </v:shape>
                <o:OLEObject Type="Embed" ProgID="Equation.DSMT4" ShapeID="_x0000_i3059" DrawAspect="Content" ObjectID="_1586712058" r:id="rId3028"/>
              </w:object>
            </w:r>
          </w:p>
          <w:p w:rsidR="008D3CA5" w:rsidRPr="008D3CA5" w:rsidRDefault="008D3CA5" w:rsidP="008D3CA5">
            <w:pPr>
              <w:rPr>
                <w:rFonts w:ascii=".VnTime" w:hAnsi=".VnTime"/>
                <w:sz w:val="28"/>
                <w:szCs w:val="28"/>
                <w:u w:val="single"/>
              </w:rPr>
            </w:pPr>
            <w:r w:rsidRPr="008D3CA5">
              <w:rPr>
                <w:rFonts w:ascii=".VnTime" w:hAnsi=".VnTime"/>
                <w:sz w:val="28"/>
                <w:szCs w:val="28"/>
                <w:u w:val="single"/>
              </w:rPr>
              <w:t xml:space="preserve">C©u 4: </w:t>
            </w:r>
            <w:r w:rsidRPr="008D3CA5">
              <w:rPr>
                <w:rFonts w:ascii=".VnTime" w:hAnsi=".VnTime"/>
                <w:sz w:val="28"/>
                <w:szCs w:val="28"/>
              </w:rPr>
              <w:t xml:space="preserve">c/. Theo c©u b, tø gi¸c ABCK lµ h×nh thang. </w:t>
            </w:r>
          </w:p>
          <w:p w:rsidR="008D3CA5" w:rsidRPr="008D3CA5" w:rsidRDefault="008D3CA5" w:rsidP="008D3CA5">
            <w:pPr>
              <w:ind w:left="75"/>
              <w:rPr>
                <w:rFonts w:ascii=".VnTime" w:hAnsi=".VnTime"/>
                <w:sz w:val="28"/>
                <w:szCs w:val="28"/>
              </w:rPr>
            </w:pPr>
            <w:r w:rsidRPr="008D3CA5">
              <w:rPr>
                <w:rFonts w:ascii=".VnTime" w:hAnsi=".VnTime"/>
                <w:sz w:val="28"/>
                <w:szCs w:val="28"/>
              </w:rPr>
              <w:t xml:space="preserve">Do ®ã, tø gi¸c ABCK lµ h×nh b×nh hµnh        </w:t>
            </w:r>
            <w:r w:rsidRPr="008D3CA5">
              <w:rPr>
                <w:rFonts w:ascii=".VnTime" w:hAnsi=".VnTime"/>
                <w:position w:val="-6"/>
                <w:sz w:val="28"/>
                <w:szCs w:val="28"/>
              </w:rPr>
              <w:object w:dxaOrig="340" w:dyaOrig="240">
                <v:shape id="_x0000_i3060" type="#_x0000_t75" style="width:17.25pt;height:12pt" o:ole="">
                  <v:imagedata r:id="rId2962" o:title=""/>
                </v:shape>
                <o:OLEObject Type="Embed" ProgID="Equation.DSMT4" ShapeID="_x0000_i3060" DrawAspect="Content" ObjectID="_1586712059" r:id="rId3029"/>
              </w:object>
            </w:r>
            <w:r w:rsidRPr="008D3CA5">
              <w:rPr>
                <w:rFonts w:ascii=".VnTime" w:hAnsi=".VnTime"/>
                <w:sz w:val="28"/>
                <w:szCs w:val="28"/>
              </w:rPr>
              <w:t xml:space="preserve">  AB // CK </w:t>
            </w:r>
          </w:p>
          <w:p w:rsidR="008D3CA5" w:rsidRPr="008D3CA5" w:rsidRDefault="008D3CA5" w:rsidP="008D3CA5">
            <w:pPr>
              <w:ind w:left="75"/>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position w:val="-6"/>
                <w:sz w:val="28"/>
                <w:szCs w:val="28"/>
              </w:rPr>
              <w:object w:dxaOrig="340" w:dyaOrig="240">
                <v:shape id="_x0000_i3061" type="#_x0000_t75" style="width:17.25pt;height:12pt" o:ole="">
                  <v:imagedata r:id="rId2962" o:title=""/>
                </v:shape>
                <o:OLEObject Type="Embed" ProgID="Equation.DSMT4" ShapeID="_x0000_i3061" DrawAspect="Content" ObjectID="_1586712060" r:id="rId3030"/>
              </w:object>
            </w:r>
            <w:r w:rsidRPr="008D3CA5">
              <w:rPr>
                <w:rFonts w:ascii=".VnTime" w:hAnsi=".VnTime"/>
                <w:sz w:val="28"/>
                <w:szCs w:val="28"/>
              </w:rPr>
              <w:t xml:space="preserve">  </w:t>
            </w:r>
            <w:r w:rsidRPr="008D3CA5">
              <w:rPr>
                <w:rFonts w:ascii=".VnTime" w:hAnsi=".VnTime"/>
                <w:position w:val="-6"/>
                <w:sz w:val="28"/>
                <w:szCs w:val="28"/>
              </w:rPr>
              <w:object w:dxaOrig="1300" w:dyaOrig="360">
                <v:shape id="_x0000_i3062" type="#_x0000_t75" style="width:65.25pt;height:18pt" o:ole="">
                  <v:imagedata r:id="rId3031" o:title=""/>
                </v:shape>
                <o:OLEObject Type="Embed" ProgID="Equation.DSMT4" ShapeID="_x0000_i3062" DrawAspect="Content" ObjectID="_1586712061" r:id="rId3032"/>
              </w:object>
            </w:r>
          </w:p>
          <w:p w:rsidR="008D3CA5" w:rsidRPr="008D3CA5" w:rsidRDefault="008D3CA5" w:rsidP="008D3CA5">
            <w:pPr>
              <w:ind w:left="75"/>
              <w:rPr>
                <w:rFonts w:ascii=".VnTime" w:hAnsi=".VnTime"/>
                <w:sz w:val="28"/>
                <w:szCs w:val="28"/>
              </w:rPr>
            </w:pPr>
            <w:r w:rsidRPr="008D3CA5">
              <w:rPr>
                <w:rFonts w:ascii=".VnTime" w:hAnsi=".VnTime"/>
                <w:sz w:val="28"/>
                <w:szCs w:val="28"/>
              </w:rPr>
              <w:t xml:space="preserve">Mµ </w:t>
            </w:r>
            <w:r w:rsidRPr="008D3CA5">
              <w:rPr>
                <w:rFonts w:ascii=".VnTime" w:hAnsi=".VnTime"/>
                <w:position w:val="-24"/>
                <w:sz w:val="28"/>
                <w:szCs w:val="28"/>
              </w:rPr>
              <w:object w:dxaOrig="980" w:dyaOrig="620">
                <v:shape id="_x0000_i3063" type="#_x0000_t75" style="width:48.75pt;height:30.75pt" o:ole="">
                  <v:imagedata r:id="rId3033" o:title=""/>
                </v:shape>
                <o:OLEObject Type="Embed" ProgID="Equation.DSMT4" ShapeID="_x0000_i3063" DrawAspect="Content" ObjectID="_1586712062" r:id="rId3034"/>
              </w:object>
            </w:r>
            <w:r w:rsidRPr="008D3CA5">
              <w:rPr>
                <w:rFonts w:ascii=".VnTime" w:hAnsi=".VnTime"/>
                <w:sz w:val="28"/>
                <w:szCs w:val="28"/>
              </w:rPr>
              <w:t>s®</w:t>
            </w:r>
            <w:r w:rsidRPr="008D3CA5">
              <w:rPr>
                <w:rFonts w:ascii=".VnTime" w:hAnsi=".VnTime"/>
                <w:position w:val="-6"/>
                <w:sz w:val="28"/>
                <w:szCs w:val="28"/>
              </w:rPr>
              <w:object w:dxaOrig="400" w:dyaOrig="360">
                <v:shape id="_x0000_i3064" type="#_x0000_t75" style="width:20.25pt;height:18pt" o:ole="">
                  <v:imagedata r:id="rId3035" o:title=""/>
                </v:shape>
                <o:OLEObject Type="Embed" ProgID="Equation.DSMT4" ShapeID="_x0000_i3064" DrawAspect="Content" ObjectID="_1586712063" r:id="rId3036"/>
              </w:object>
            </w:r>
            <w:r w:rsidRPr="008D3CA5">
              <w:rPr>
                <w:rFonts w:ascii=".VnTime" w:hAnsi=".VnTime"/>
                <w:sz w:val="28"/>
                <w:szCs w:val="28"/>
              </w:rPr>
              <w:t xml:space="preserve"> = </w:t>
            </w:r>
            <w:r w:rsidRPr="008D3CA5">
              <w:rPr>
                <w:rFonts w:ascii=".VnTime" w:hAnsi=".VnTime"/>
                <w:position w:val="-24"/>
                <w:sz w:val="28"/>
                <w:szCs w:val="28"/>
              </w:rPr>
              <w:object w:dxaOrig="240" w:dyaOrig="620">
                <v:shape id="_x0000_i3065" type="#_x0000_t75" style="width:12pt;height:30.75pt" o:ole="">
                  <v:imagedata r:id="rId3013" o:title=""/>
                </v:shape>
                <o:OLEObject Type="Embed" ProgID="Equation.DSMT4" ShapeID="_x0000_i3065" DrawAspect="Content" ObjectID="_1586712064" r:id="rId3037"/>
              </w:object>
            </w:r>
            <w:r w:rsidRPr="008D3CA5">
              <w:rPr>
                <w:rFonts w:ascii=".VnTime" w:hAnsi=".VnTime"/>
                <w:sz w:val="28"/>
                <w:szCs w:val="28"/>
              </w:rPr>
              <w:t>s®</w:t>
            </w:r>
            <w:r w:rsidRPr="008D3CA5">
              <w:rPr>
                <w:rFonts w:ascii=".VnTime" w:hAnsi=".VnTime"/>
                <w:position w:val="-4"/>
                <w:sz w:val="28"/>
                <w:szCs w:val="28"/>
              </w:rPr>
              <w:object w:dxaOrig="400" w:dyaOrig="340">
                <v:shape id="_x0000_i3066" type="#_x0000_t75" style="width:20.25pt;height:17.25pt" o:ole="">
                  <v:imagedata r:id="rId3038" o:title=""/>
                </v:shape>
                <o:OLEObject Type="Embed" ProgID="Equation.DSMT4" ShapeID="_x0000_i3066" DrawAspect="Content" ObjectID="_1586712065" r:id="rId3039"/>
              </w:object>
            </w:r>
            <w:r w:rsidRPr="008D3CA5">
              <w:rPr>
                <w:rFonts w:ascii=".VnTime" w:hAnsi=".VnTime"/>
                <w:sz w:val="28"/>
                <w:szCs w:val="28"/>
              </w:rPr>
              <w:t xml:space="preserve"> = </w:t>
            </w:r>
            <w:r w:rsidRPr="008D3CA5">
              <w:rPr>
                <w:rFonts w:ascii=".VnTime" w:hAnsi=".VnTime"/>
                <w:position w:val="-6"/>
                <w:sz w:val="28"/>
                <w:szCs w:val="28"/>
              </w:rPr>
              <w:object w:dxaOrig="560" w:dyaOrig="360">
                <v:shape id="_x0000_i3067" type="#_x0000_t75" style="width:27.75pt;height:18pt" o:ole="">
                  <v:imagedata r:id="rId3040" o:title=""/>
                </v:shape>
                <o:OLEObject Type="Embed" ProgID="Equation.DSMT4" ShapeID="_x0000_i3067" DrawAspect="Content" ObjectID="_1586712066" r:id="rId3041"/>
              </w:object>
            </w:r>
          </w:p>
          <w:p w:rsidR="008D3CA5" w:rsidRPr="008D3CA5" w:rsidRDefault="008D3CA5" w:rsidP="008D3CA5">
            <w:pPr>
              <w:ind w:left="75"/>
              <w:rPr>
                <w:rFonts w:ascii=".VnTime" w:hAnsi=".VnTime"/>
                <w:sz w:val="28"/>
                <w:szCs w:val="28"/>
              </w:rPr>
            </w:pPr>
            <w:r w:rsidRPr="008D3CA5">
              <w:rPr>
                <w:rFonts w:ascii=".VnTime" w:hAnsi=".VnTime"/>
                <w:sz w:val="28"/>
                <w:szCs w:val="28"/>
              </w:rPr>
              <w:t xml:space="preserve">Nªn </w:t>
            </w:r>
            <w:r w:rsidRPr="008D3CA5">
              <w:rPr>
                <w:rFonts w:ascii=".VnTime" w:hAnsi=".VnTime"/>
                <w:position w:val="-6"/>
                <w:sz w:val="28"/>
                <w:szCs w:val="28"/>
              </w:rPr>
              <w:object w:dxaOrig="1280" w:dyaOrig="360">
                <v:shape id="_x0000_i3068" type="#_x0000_t75" style="width:63.75pt;height:18pt" o:ole="">
                  <v:imagedata r:id="rId3042" o:title=""/>
                </v:shape>
                <o:OLEObject Type="Embed" ProgID="Equation.DSMT4" ShapeID="_x0000_i3068" DrawAspect="Content" ObjectID="_1586712067" r:id="rId3043"/>
              </w:object>
            </w:r>
          </w:p>
          <w:p w:rsidR="008D3CA5" w:rsidRPr="008D3CA5" w:rsidRDefault="008D3CA5" w:rsidP="008D3CA5">
            <w:pPr>
              <w:ind w:left="75"/>
              <w:rPr>
                <w:rFonts w:ascii=".VnTime" w:hAnsi=".VnTime"/>
                <w:sz w:val="28"/>
                <w:szCs w:val="28"/>
              </w:rPr>
            </w:pPr>
            <w:r w:rsidRPr="008D3CA5">
              <w:rPr>
                <w:rFonts w:ascii=".VnTime" w:hAnsi=".VnTime"/>
                <w:sz w:val="28"/>
                <w:szCs w:val="28"/>
              </w:rPr>
              <w:t xml:space="preserve">Dùng tia Cy sao cho </w:t>
            </w:r>
            <w:r w:rsidRPr="008D3CA5">
              <w:rPr>
                <w:rFonts w:ascii=".VnTime" w:hAnsi=".VnTime"/>
                <w:position w:val="-10"/>
                <w:sz w:val="28"/>
                <w:szCs w:val="28"/>
              </w:rPr>
              <w:object w:dxaOrig="1219" w:dyaOrig="400">
                <v:shape id="_x0000_i3069" type="#_x0000_t75" style="width:60.75pt;height:20.25pt" o:ole="">
                  <v:imagedata r:id="rId3044" o:title=""/>
                </v:shape>
                <o:OLEObject Type="Embed" ProgID="Equation.DSMT4" ShapeID="_x0000_i3069" DrawAspect="Content" ObjectID="_1586712068" r:id="rId3045"/>
              </w:object>
            </w:r>
            <w:r w:rsidRPr="008D3CA5">
              <w:rPr>
                <w:rFonts w:ascii=".VnTime" w:hAnsi=".VnTime"/>
                <w:sz w:val="28"/>
                <w:szCs w:val="28"/>
              </w:rPr>
              <w:t xml:space="preserve">.Khi ®ã, D lµ giao ®iÓm cña </w:t>
            </w:r>
            <w:r w:rsidRPr="008D3CA5">
              <w:rPr>
                <w:rFonts w:ascii=".VnTime" w:hAnsi=".VnTime"/>
                <w:position w:val="-4"/>
                <w:sz w:val="28"/>
                <w:szCs w:val="28"/>
              </w:rPr>
              <w:object w:dxaOrig="400" w:dyaOrig="340">
                <v:shape id="_x0000_i3070" type="#_x0000_t75" style="width:20.25pt;height:17.25pt" o:ole="">
                  <v:imagedata r:id="rId3046" o:title=""/>
                </v:shape>
                <o:OLEObject Type="Embed" ProgID="Equation.DSMT4" ShapeID="_x0000_i3070" DrawAspect="Content" ObjectID="_1586712069" r:id="rId3047"/>
              </w:object>
            </w:r>
            <w:r w:rsidRPr="008D3CA5">
              <w:rPr>
                <w:rFonts w:ascii=".VnTime" w:hAnsi=".VnTime"/>
                <w:sz w:val="28"/>
                <w:szCs w:val="28"/>
              </w:rPr>
              <w:t xml:space="preserve"> vµ Cy.</w:t>
            </w:r>
          </w:p>
          <w:p w:rsidR="008D3CA5" w:rsidRPr="008D3CA5" w:rsidRDefault="008D3CA5" w:rsidP="008D3CA5">
            <w:pPr>
              <w:ind w:left="75"/>
              <w:rPr>
                <w:rFonts w:ascii=".VnTime" w:hAnsi=".VnTime"/>
                <w:sz w:val="28"/>
                <w:szCs w:val="28"/>
              </w:rPr>
            </w:pPr>
            <w:r w:rsidRPr="008D3CA5">
              <w:rPr>
                <w:rFonts w:ascii=".VnTime" w:hAnsi=".VnTime"/>
                <w:sz w:val="28"/>
                <w:szCs w:val="28"/>
              </w:rPr>
              <w:t xml:space="preserve">Víi gi¶ thiÕt </w:t>
            </w:r>
            <w:r w:rsidRPr="008D3CA5">
              <w:rPr>
                <w:rFonts w:ascii=".VnTime" w:hAnsi=".VnTime"/>
                <w:position w:val="-4"/>
                <w:sz w:val="28"/>
                <w:szCs w:val="28"/>
              </w:rPr>
              <w:object w:dxaOrig="400" w:dyaOrig="340">
                <v:shape id="_x0000_i3071" type="#_x0000_t75" style="width:20.25pt;height:17.25pt" o:ole="">
                  <v:imagedata r:id="rId3048" o:title=""/>
                </v:shape>
                <o:OLEObject Type="Embed" ProgID="Equation.DSMT4" ShapeID="_x0000_i3071" DrawAspect="Content" ObjectID="_1586712070" r:id="rId3049"/>
              </w:object>
            </w:r>
            <w:r w:rsidRPr="008D3CA5">
              <w:rPr>
                <w:rFonts w:ascii=".VnTime" w:hAnsi=".VnTime"/>
                <w:sz w:val="28"/>
                <w:szCs w:val="28"/>
              </w:rPr>
              <w:t xml:space="preserve"> &gt; </w:t>
            </w:r>
            <w:r w:rsidRPr="008D3CA5">
              <w:rPr>
                <w:rFonts w:ascii=".VnTime" w:hAnsi=".VnTime"/>
                <w:position w:val="-6"/>
                <w:sz w:val="28"/>
                <w:szCs w:val="28"/>
              </w:rPr>
              <w:object w:dxaOrig="400" w:dyaOrig="360">
                <v:shape id="_x0000_i3072" type="#_x0000_t75" style="width:20.25pt;height:18pt" o:ole="">
                  <v:imagedata r:id="rId3050" o:title=""/>
                </v:shape>
                <o:OLEObject Type="Embed" ProgID="Equation.DSMT4" ShapeID="_x0000_i3072" DrawAspect="Content" ObjectID="_1586712071" r:id="rId3051"/>
              </w:object>
            </w:r>
            <w:r w:rsidRPr="008D3CA5">
              <w:rPr>
                <w:rFonts w:ascii=".VnTime" w:hAnsi=".VnTime"/>
                <w:sz w:val="28"/>
                <w:szCs w:val="28"/>
              </w:rPr>
              <w:t xml:space="preserve"> th×  </w:t>
            </w:r>
            <w:r w:rsidRPr="008D3CA5">
              <w:rPr>
                <w:rFonts w:ascii=".VnTime" w:hAnsi=".VnTime"/>
                <w:position w:val="-6"/>
                <w:sz w:val="28"/>
                <w:szCs w:val="28"/>
              </w:rPr>
              <w:object w:dxaOrig="540" w:dyaOrig="360">
                <v:shape id="_x0000_i3073" type="#_x0000_t75" style="width:27pt;height:18pt" o:ole="">
                  <v:imagedata r:id="rId3052" o:title=""/>
                </v:shape>
                <o:OLEObject Type="Embed" ProgID="Equation.DSMT4" ShapeID="_x0000_i3073" DrawAspect="Content" ObjectID="_1586712072" r:id="rId3053"/>
              </w:object>
            </w:r>
            <w:r w:rsidRPr="008D3CA5">
              <w:rPr>
                <w:rFonts w:ascii=".VnTime" w:hAnsi=".VnTime"/>
                <w:sz w:val="28"/>
                <w:szCs w:val="28"/>
              </w:rPr>
              <w:t xml:space="preserve"> &gt; </w:t>
            </w:r>
            <w:r w:rsidRPr="008D3CA5">
              <w:rPr>
                <w:rFonts w:ascii=".VnTime" w:hAnsi=".VnTime"/>
                <w:position w:val="-6"/>
                <w:sz w:val="28"/>
                <w:szCs w:val="28"/>
              </w:rPr>
              <w:object w:dxaOrig="560" w:dyaOrig="360">
                <v:shape id="_x0000_i3074" type="#_x0000_t75" style="width:27.75pt;height:18pt" o:ole="">
                  <v:imagedata r:id="rId3054" o:title=""/>
                </v:shape>
                <o:OLEObject Type="Embed" ProgID="Equation.DSMT4" ShapeID="_x0000_i3074" DrawAspect="Content" ObjectID="_1586712073" r:id="rId3055"/>
              </w:object>
            </w:r>
            <w:r w:rsidRPr="008D3CA5">
              <w:rPr>
                <w:rFonts w:ascii=".VnTime" w:hAnsi=".VnTime"/>
                <w:sz w:val="28"/>
                <w:szCs w:val="28"/>
              </w:rPr>
              <w:t xml:space="preserve"> &gt; </w:t>
            </w:r>
            <w:r w:rsidRPr="008D3CA5">
              <w:rPr>
                <w:rFonts w:ascii=".VnTime" w:hAnsi=".VnTime"/>
                <w:position w:val="-6"/>
                <w:sz w:val="28"/>
                <w:szCs w:val="28"/>
              </w:rPr>
              <w:object w:dxaOrig="580" w:dyaOrig="360">
                <v:shape id="_x0000_i3075" type="#_x0000_t75" style="width:29.25pt;height:18pt" o:ole="">
                  <v:imagedata r:id="rId3056" o:title=""/>
                </v:shape>
                <o:OLEObject Type="Embed" ProgID="Equation.DSMT4" ShapeID="_x0000_i3075" DrawAspect="Content" ObjectID="_1586712074" r:id="rId3057"/>
              </w:object>
            </w:r>
            <w:r w:rsidRPr="008D3CA5">
              <w:rPr>
                <w:rFonts w:ascii=".VnTime" w:hAnsi=".VnTime"/>
                <w:sz w:val="28"/>
                <w:szCs w:val="28"/>
              </w:rPr>
              <w:t>.</w:t>
            </w:r>
          </w:p>
          <w:p w:rsidR="008D3CA5" w:rsidRPr="008D3CA5" w:rsidRDefault="008D3CA5" w:rsidP="008D3CA5">
            <w:pPr>
              <w:ind w:left="75"/>
              <w:rPr>
                <w:rFonts w:ascii=".VnTime" w:hAnsi=".VnTime"/>
                <w:sz w:val="28"/>
                <w:szCs w:val="28"/>
              </w:rPr>
            </w:pPr>
            <w:r w:rsidRPr="008D3CA5">
              <w:rPr>
                <w:rFonts w:ascii=".VnTime" w:hAnsi=".VnTime"/>
                <w:sz w:val="28"/>
                <w:szCs w:val="28"/>
              </w:rPr>
              <w:t xml:space="preserve"> </w:t>
            </w:r>
            <w:r w:rsidRPr="008D3CA5">
              <w:rPr>
                <w:rFonts w:ascii=".VnTime" w:hAnsi=".VnTime"/>
                <w:position w:val="-6"/>
                <w:sz w:val="28"/>
                <w:szCs w:val="28"/>
              </w:rPr>
              <w:object w:dxaOrig="300" w:dyaOrig="240">
                <v:shape id="_x0000_i3076" type="#_x0000_t75" style="width:15pt;height:12pt" o:ole="">
                  <v:imagedata r:id="rId2990" o:title=""/>
                </v:shape>
                <o:OLEObject Type="Embed" ProgID="Equation.DSMT4" ShapeID="_x0000_i3076" DrawAspect="Content" ObjectID="_1586712075" r:id="rId3058"/>
              </w:object>
            </w:r>
            <w:r w:rsidRPr="008D3CA5">
              <w:rPr>
                <w:rFonts w:ascii=".VnTime" w:hAnsi=".VnTime"/>
                <w:sz w:val="28"/>
                <w:szCs w:val="28"/>
              </w:rPr>
              <w:t xml:space="preserve"> D </w:t>
            </w:r>
            <w:r w:rsidRPr="008D3CA5">
              <w:rPr>
                <w:rFonts w:ascii=".VnTime" w:hAnsi=".VnTime"/>
                <w:position w:val="-4"/>
                <w:sz w:val="28"/>
                <w:szCs w:val="28"/>
              </w:rPr>
              <w:object w:dxaOrig="200" w:dyaOrig="200">
                <v:shape id="_x0000_i3077" type="#_x0000_t75" style="width:9.75pt;height:9.75pt" o:ole="">
                  <v:imagedata r:id="rId3059" o:title=""/>
                </v:shape>
                <o:OLEObject Type="Embed" ProgID="Equation.DSMT4" ShapeID="_x0000_i3077" DrawAspect="Content" ObjectID="_1586712076" r:id="rId3060"/>
              </w:object>
            </w:r>
            <w:r w:rsidRPr="008D3CA5">
              <w:rPr>
                <w:rFonts w:ascii=".VnTime" w:hAnsi=".VnTime"/>
                <w:sz w:val="28"/>
                <w:szCs w:val="28"/>
              </w:rPr>
              <w:t xml:space="preserve"> AB .</w:t>
            </w:r>
          </w:p>
          <w:p w:rsidR="008D3CA5" w:rsidRPr="008D3CA5" w:rsidRDefault="008D3CA5" w:rsidP="008D3CA5">
            <w:pPr>
              <w:ind w:left="75"/>
              <w:rPr>
                <w:rFonts w:ascii=".VnTime" w:hAnsi=".VnTime"/>
                <w:sz w:val="28"/>
                <w:szCs w:val="28"/>
              </w:rPr>
            </w:pPr>
            <w:r w:rsidRPr="008D3CA5">
              <w:rPr>
                <w:rFonts w:ascii=".VnTime" w:hAnsi=".VnTime"/>
                <w:sz w:val="28"/>
                <w:szCs w:val="28"/>
              </w:rPr>
              <w:tab/>
              <w:t>VËy ®iÓm D x¸c ®Þnh nh­ trªn lµ ®iÓm cÇn t×m.</w:t>
            </w:r>
          </w:p>
          <w:p w:rsidR="008D3CA5" w:rsidRPr="007034D8" w:rsidRDefault="008D3CA5"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p>
          <w:p w:rsidR="008D3CA5" w:rsidRDefault="008D3CA5" w:rsidP="007034D8">
            <w:pPr>
              <w:jc w:val="center"/>
              <w:rPr>
                <w:rFonts w:ascii="Times New Roman" w:eastAsia="Times New Roman" w:hAnsi="Times New Roman" w:cs="Times New Roman"/>
                <w:b/>
                <w:color w:val="FF0000"/>
                <w:sz w:val="28"/>
                <w:szCs w:val="24"/>
                <w:lang w:val="en-US"/>
              </w:rPr>
            </w:pPr>
          </w:p>
          <w:p w:rsidR="008D3CA5" w:rsidRDefault="008D3CA5" w:rsidP="007034D8">
            <w:pPr>
              <w:jc w:val="center"/>
              <w:rPr>
                <w:rFonts w:ascii="Times New Roman" w:eastAsia="Times New Roman" w:hAnsi="Times New Roman" w:cs="Times New Roman"/>
                <w:b/>
                <w:color w:val="FF0000"/>
                <w:sz w:val="28"/>
                <w:szCs w:val="24"/>
                <w:lang w:val="en-US"/>
              </w:rPr>
            </w:pPr>
          </w:p>
          <w:p w:rsidR="008D3CA5" w:rsidRPr="007034D8" w:rsidRDefault="008D3CA5"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88</w:t>
            </w:r>
          </w:p>
          <w:p w:rsidR="008D3CA5" w:rsidRPr="008D3CA5" w:rsidRDefault="008D3CA5" w:rsidP="008D3CA5">
            <w:pPr>
              <w:tabs>
                <w:tab w:val="left" w:pos="540"/>
                <w:tab w:val="left" w:pos="1080"/>
                <w:tab w:val="left" w:pos="7380"/>
              </w:tabs>
              <w:rPr>
                <w:rFonts w:ascii=".VnTime" w:hAnsi=".VnTime"/>
                <w:sz w:val="28"/>
                <w:szCs w:val="28"/>
              </w:rPr>
            </w:pPr>
            <w:r w:rsidRPr="008D3CA5">
              <w:rPr>
                <w:rFonts w:ascii=".VnTime" w:hAnsi=".VnTime"/>
                <w:b/>
                <w:bCs/>
                <w:sz w:val="28"/>
                <w:szCs w:val="28"/>
                <w:u w:val="single"/>
              </w:rPr>
              <w:t>C©u 1</w:t>
            </w:r>
            <w:r w:rsidRPr="008D3CA5">
              <w:rPr>
                <w:rFonts w:ascii=".VnTime" w:hAnsi=".VnTime"/>
                <w:sz w:val="28"/>
                <w:szCs w:val="28"/>
              </w:rPr>
              <w:t xml:space="preserve">: a) X¸c ®Þnh x </w:t>
            </w:r>
            <w:r w:rsidRPr="008D3CA5">
              <w:rPr>
                <w:rFonts w:ascii=".VnTime" w:hAnsi=".VnTime"/>
                <w:position w:val="-4"/>
                <w:sz w:val="28"/>
                <w:szCs w:val="28"/>
              </w:rPr>
              <w:object w:dxaOrig="200" w:dyaOrig="200">
                <v:shape id="_x0000_i3078" type="#_x0000_t75" style="width:9.75pt;height:9.75pt" o:ole="">
                  <v:imagedata r:id="rId3061" o:title=""/>
                </v:shape>
                <o:OLEObject Type="Embed" ProgID="Equation.3" ShapeID="_x0000_i3078" DrawAspect="Content" ObjectID="_1586712077" r:id="rId3062"/>
              </w:object>
            </w:r>
            <w:r w:rsidRPr="008D3CA5">
              <w:rPr>
                <w:rFonts w:ascii=".VnTime" w:hAnsi=".VnTime"/>
                <w:sz w:val="28"/>
                <w:szCs w:val="28"/>
              </w:rPr>
              <w:t xml:space="preserve">R ®Ó biÓu thøc :A = </w:t>
            </w:r>
            <w:r w:rsidRPr="008D3CA5">
              <w:rPr>
                <w:rFonts w:ascii=".VnTime" w:hAnsi=".VnTime"/>
                <w:position w:val="-32"/>
                <w:sz w:val="28"/>
                <w:szCs w:val="28"/>
              </w:rPr>
              <w:object w:dxaOrig="2500" w:dyaOrig="700">
                <v:shape id="_x0000_i3079" type="#_x0000_t75" style="width:125.25pt;height:35.25pt" o:ole="">
                  <v:imagedata r:id="rId3063" o:title=""/>
                </v:shape>
                <o:OLEObject Type="Embed" ProgID="Equation.3" ShapeID="_x0000_i3079" DrawAspect="Content" ObjectID="_1586712078" r:id="rId3064"/>
              </w:object>
            </w:r>
            <w:r w:rsidRPr="008D3CA5">
              <w:rPr>
                <w:rFonts w:ascii=".VnTime" w:hAnsi=".VnTime"/>
                <w:sz w:val="28"/>
                <w:szCs w:val="28"/>
              </w:rPr>
              <w:t>Lµ mét sè tù nhiªn</w:t>
            </w:r>
          </w:p>
          <w:p w:rsidR="008D3CA5" w:rsidRPr="008D3CA5" w:rsidRDefault="008D3CA5" w:rsidP="008D3CA5">
            <w:pPr>
              <w:tabs>
                <w:tab w:val="left" w:pos="540"/>
                <w:tab w:val="left" w:pos="1080"/>
                <w:tab w:val="left" w:pos="7380"/>
              </w:tabs>
              <w:ind w:left="360"/>
              <w:rPr>
                <w:rFonts w:ascii=".VnTime" w:hAnsi=".VnTime"/>
                <w:sz w:val="28"/>
                <w:szCs w:val="28"/>
              </w:rPr>
            </w:pPr>
            <w:r w:rsidRPr="008D3CA5">
              <w:rPr>
                <w:rFonts w:ascii=".VnTime" w:hAnsi=".VnTime"/>
                <w:sz w:val="28"/>
                <w:szCs w:val="28"/>
              </w:rPr>
              <w:t xml:space="preserve">b.  Cho biÓu thøc: P = </w:t>
            </w:r>
            <w:r w:rsidRPr="008D3CA5">
              <w:rPr>
                <w:rFonts w:ascii=".VnTime" w:hAnsi=".VnTime"/>
                <w:position w:val="-34"/>
                <w:sz w:val="28"/>
                <w:szCs w:val="28"/>
              </w:rPr>
              <w:object w:dxaOrig="4620" w:dyaOrig="800">
                <v:shape id="_x0000_i3080" type="#_x0000_t75" style="width:231pt;height:39.75pt" o:ole="">
                  <v:imagedata r:id="rId3065" o:title=""/>
                </v:shape>
                <o:OLEObject Type="Embed" ProgID="Equation.3" ShapeID="_x0000_i3080" DrawAspect="Content" ObjectID="_1586712079" r:id="rId3066"/>
              </w:object>
            </w:r>
            <w:r w:rsidRPr="008D3CA5">
              <w:rPr>
                <w:rFonts w:ascii=".VnTime" w:hAnsi=".VnTime"/>
                <w:sz w:val="28"/>
                <w:szCs w:val="28"/>
              </w:rPr>
              <w:t xml:space="preserve">BiÕt x.y.z = 4 , tÝnh </w:t>
            </w:r>
            <w:r w:rsidRPr="008D3CA5">
              <w:rPr>
                <w:rFonts w:ascii=".VnTime" w:hAnsi=".VnTime"/>
                <w:position w:val="-6"/>
                <w:sz w:val="28"/>
                <w:szCs w:val="28"/>
              </w:rPr>
              <w:object w:dxaOrig="420" w:dyaOrig="340">
                <v:shape id="_x0000_i3081" type="#_x0000_t75" style="width:21pt;height:17.25pt" o:ole="">
                  <v:imagedata r:id="rId3067" o:title=""/>
                </v:shape>
                <o:OLEObject Type="Embed" ProgID="Equation.3" ShapeID="_x0000_i3081" DrawAspect="Content" ObjectID="_1586712080" r:id="rId3068"/>
              </w:object>
            </w:r>
            <w:r w:rsidRPr="008D3CA5">
              <w:rPr>
                <w:rFonts w:ascii=".VnTime" w:hAnsi=".VnTime"/>
                <w:sz w:val="28"/>
                <w:szCs w:val="28"/>
              </w:rPr>
              <w:t>.</w:t>
            </w:r>
          </w:p>
          <w:p w:rsidR="008D3CA5" w:rsidRPr="008D3CA5" w:rsidRDefault="008D3CA5" w:rsidP="008D3CA5">
            <w:pPr>
              <w:tabs>
                <w:tab w:val="left" w:pos="540"/>
                <w:tab w:val="left" w:pos="1080"/>
                <w:tab w:val="left" w:pos="7380"/>
              </w:tabs>
              <w:rPr>
                <w:rFonts w:ascii=".VnTime" w:hAnsi=".VnTime"/>
                <w:b/>
                <w:bCs/>
                <w:sz w:val="28"/>
                <w:szCs w:val="28"/>
                <w:u w:val="single"/>
              </w:rPr>
            </w:pPr>
            <w:r w:rsidRPr="008D3CA5">
              <w:rPr>
                <w:rFonts w:ascii=".VnTime" w:hAnsi=".VnTime"/>
                <w:b/>
                <w:bCs/>
                <w:sz w:val="28"/>
                <w:szCs w:val="28"/>
                <w:u w:val="single"/>
              </w:rPr>
              <w:t>C©u 2:</w:t>
            </w:r>
            <w:r w:rsidRPr="008D3CA5">
              <w:rPr>
                <w:rFonts w:ascii=".VnTime" w:hAnsi=".VnTime"/>
                <w:sz w:val="28"/>
                <w:szCs w:val="28"/>
              </w:rPr>
              <w:t>Cho c¸c ®iÓm A(-2;0) ; B(0;4) ; C(1;1) ; D(-3;2)</w:t>
            </w:r>
          </w:p>
          <w:p w:rsidR="008D3CA5" w:rsidRPr="008D3CA5" w:rsidRDefault="008D3CA5" w:rsidP="008D3CA5">
            <w:pPr>
              <w:numPr>
                <w:ilvl w:val="0"/>
                <w:numId w:val="62"/>
              </w:numPr>
              <w:tabs>
                <w:tab w:val="left" w:pos="540"/>
                <w:tab w:val="left" w:pos="1080"/>
                <w:tab w:val="left" w:pos="7380"/>
              </w:tabs>
              <w:rPr>
                <w:rFonts w:ascii=".VnTime" w:hAnsi=".VnTime"/>
                <w:sz w:val="28"/>
                <w:szCs w:val="28"/>
              </w:rPr>
            </w:pPr>
            <w:r w:rsidRPr="008D3CA5">
              <w:rPr>
                <w:rFonts w:ascii=".VnTime" w:hAnsi=".VnTime"/>
                <w:sz w:val="28"/>
                <w:szCs w:val="28"/>
              </w:rPr>
              <w:t>Chøng minh 3 ®iÓm A, B ,D th¼ng hµng; 3 ®iÓm A, B, C kh«ng th¼ng hµng.</w:t>
            </w:r>
          </w:p>
          <w:p w:rsidR="008D3CA5" w:rsidRPr="008D3CA5" w:rsidRDefault="008D3CA5" w:rsidP="008D3CA5">
            <w:pPr>
              <w:numPr>
                <w:ilvl w:val="0"/>
                <w:numId w:val="62"/>
              </w:numPr>
              <w:tabs>
                <w:tab w:val="left" w:pos="540"/>
                <w:tab w:val="left" w:pos="1080"/>
                <w:tab w:val="left" w:pos="7380"/>
              </w:tabs>
              <w:rPr>
                <w:rFonts w:ascii=".VnTime" w:hAnsi=".VnTime"/>
                <w:sz w:val="28"/>
                <w:szCs w:val="28"/>
              </w:rPr>
            </w:pPr>
            <w:r w:rsidRPr="008D3CA5">
              <w:rPr>
                <w:rFonts w:ascii=".VnTime" w:hAnsi=".VnTime"/>
                <w:sz w:val="28"/>
                <w:szCs w:val="28"/>
              </w:rPr>
              <w:t>TÝnh diÖn tÝch tam gi¸c ABC.</w:t>
            </w:r>
          </w:p>
          <w:p w:rsidR="008D3CA5" w:rsidRPr="008D3CA5" w:rsidRDefault="008D3CA5" w:rsidP="008D3CA5">
            <w:pPr>
              <w:tabs>
                <w:tab w:val="left" w:pos="540"/>
                <w:tab w:val="left" w:pos="1080"/>
                <w:tab w:val="left" w:pos="7380"/>
              </w:tabs>
              <w:rPr>
                <w:rFonts w:ascii=".VnTime" w:hAnsi=".VnTime"/>
                <w:sz w:val="28"/>
                <w:szCs w:val="28"/>
              </w:rPr>
            </w:pPr>
            <w:r w:rsidRPr="008D3CA5">
              <w:rPr>
                <w:rFonts w:ascii=".VnTime" w:hAnsi=".VnTime"/>
                <w:b/>
                <w:bCs/>
                <w:sz w:val="28"/>
                <w:szCs w:val="28"/>
                <w:u w:val="single"/>
              </w:rPr>
              <w:t>C©u3</w:t>
            </w:r>
            <w:r w:rsidRPr="008D3CA5">
              <w:rPr>
                <w:rFonts w:ascii=".VnTime" w:hAnsi=".VnTime"/>
                <w:sz w:val="28"/>
                <w:szCs w:val="28"/>
              </w:rPr>
              <w:t xml:space="preserve">    Gi¶i ph­¬ng tr×nh: </w:t>
            </w:r>
            <w:r w:rsidRPr="008D3CA5">
              <w:rPr>
                <w:rFonts w:ascii=".VnTime" w:hAnsi=".VnTime"/>
                <w:position w:val="-8"/>
                <w:sz w:val="28"/>
                <w:szCs w:val="28"/>
              </w:rPr>
              <w:object w:dxaOrig="1920" w:dyaOrig="360">
                <v:shape id="_x0000_i3082" type="#_x0000_t75" style="width:96pt;height:18pt" o:ole="">
                  <v:imagedata r:id="rId3069" o:title=""/>
                </v:shape>
                <o:OLEObject Type="Embed" ProgID="Equation.3" ShapeID="_x0000_i3082" DrawAspect="Content" ObjectID="_1586712081" r:id="rId3070"/>
              </w:object>
            </w:r>
          </w:p>
          <w:p w:rsidR="008D3CA5" w:rsidRPr="008D3CA5" w:rsidRDefault="008D3CA5" w:rsidP="008D3CA5">
            <w:pPr>
              <w:tabs>
                <w:tab w:val="left" w:pos="540"/>
                <w:tab w:val="left" w:pos="1080"/>
                <w:tab w:val="left" w:pos="7380"/>
              </w:tabs>
              <w:rPr>
                <w:rFonts w:ascii=".VnTime" w:hAnsi=".VnTime"/>
                <w:sz w:val="28"/>
                <w:szCs w:val="28"/>
              </w:rPr>
            </w:pPr>
            <w:r w:rsidRPr="008D3CA5">
              <w:rPr>
                <w:rFonts w:ascii=".VnTime" w:hAnsi=".VnTime"/>
                <w:b/>
                <w:bCs/>
                <w:sz w:val="28"/>
                <w:szCs w:val="28"/>
                <w:u w:val="single"/>
              </w:rPr>
              <w:t>C©u 4</w:t>
            </w:r>
            <w:r w:rsidRPr="008D3CA5">
              <w:rPr>
                <w:rFonts w:ascii=".VnTime" w:hAnsi=".VnTime"/>
                <w:sz w:val="28"/>
                <w:szCs w:val="28"/>
              </w:rPr>
              <w:t xml:space="preserve">   Cho ®­êng trßn (O;R) vµ mét ®iÓm A sao cho OA = R</w:t>
            </w:r>
            <w:r w:rsidRPr="008D3CA5">
              <w:rPr>
                <w:rFonts w:ascii=".VnTime" w:hAnsi=".VnTime"/>
                <w:position w:val="-6"/>
                <w:sz w:val="28"/>
                <w:szCs w:val="28"/>
              </w:rPr>
              <w:object w:dxaOrig="380" w:dyaOrig="340">
                <v:shape id="_x0000_i3083" type="#_x0000_t75" style="width:18.75pt;height:17.25pt" o:ole="">
                  <v:imagedata r:id="rId3071" o:title=""/>
                </v:shape>
                <o:OLEObject Type="Embed" ProgID="Equation.3" ShapeID="_x0000_i3083" DrawAspect="Content" ObjectID="_1586712082" r:id="rId3072"/>
              </w:object>
            </w:r>
            <w:r w:rsidRPr="008D3CA5">
              <w:rPr>
                <w:rFonts w:ascii=".VnTime" w:hAnsi=".VnTime"/>
                <w:sz w:val="28"/>
                <w:szCs w:val="28"/>
              </w:rPr>
              <w:t xml:space="preserve">. VÏ c¸c tiÕp tuyÕn AB, AC víi ®­êng trßn. Mét gãc </w:t>
            </w:r>
            <w:r w:rsidRPr="008D3CA5">
              <w:rPr>
                <w:rFonts w:ascii=".VnTime" w:hAnsi=".VnTime"/>
                <w:sz w:val="28"/>
                <w:szCs w:val="28"/>
              </w:rPr>
              <w:sym w:font="Symbol" w:char="F0D0"/>
            </w:r>
            <w:r w:rsidRPr="008D3CA5">
              <w:rPr>
                <w:rFonts w:ascii=".VnTime" w:hAnsi=".VnTime"/>
                <w:sz w:val="28"/>
                <w:szCs w:val="28"/>
              </w:rPr>
              <w:t>xOy = 45</w:t>
            </w:r>
            <w:r w:rsidRPr="008D3CA5">
              <w:rPr>
                <w:rFonts w:ascii=".VnTime" w:hAnsi=".VnTime"/>
                <w:sz w:val="28"/>
                <w:szCs w:val="28"/>
                <w:vertAlign w:val="superscript"/>
              </w:rPr>
              <w:t>0</w:t>
            </w:r>
            <w:r w:rsidRPr="008D3CA5">
              <w:rPr>
                <w:rFonts w:ascii=".VnTime" w:hAnsi=".VnTime"/>
                <w:sz w:val="28"/>
                <w:szCs w:val="28"/>
              </w:rPr>
              <w:t xml:space="preserve"> c¾t ®o¹n th¼ng AB vµ AC lÇn l­ît t¹i D vµ E.</w:t>
            </w:r>
          </w:p>
          <w:p w:rsidR="008D3CA5" w:rsidRPr="008D3CA5" w:rsidRDefault="008D3CA5" w:rsidP="008D3CA5">
            <w:pPr>
              <w:tabs>
                <w:tab w:val="left" w:pos="540"/>
                <w:tab w:val="left" w:pos="1080"/>
                <w:tab w:val="left" w:pos="7380"/>
              </w:tabs>
              <w:rPr>
                <w:rFonts w:ascii=".VnTime" w:hAnsi=".VnTime"/>
                <w:sz w:val="28"/>
                <w:szCs w:val="28"/>
              </w:rPr>
            </w:pPr>
            <w:r w:rsidRPr="008D3CA5">
              <w:rPr>
                <w:rFonts w:ascii=".VnTime" w:hAnsi=".VnTime"/>
                <w:sz w:val="28"/>
                <w:szCs w:val="28"/>
              </w:rPr>
              <w:tab/>
              <w:t>Chøng minh r»ng:</w:t>
            </w:r>
          </w:p>
          <w:p w:rsidR="008D3CA5" w:rsidRPr="008D3CA5" w:rsidRDefault="008D3CA5" w:rsidP="008D3CA5">
            <w:pPr>
              <w:tabs>
                <w:tab w:val="left" w:pos="540"/>
                <w:tab w:val="left" w:pos="1080"/>
                <w:tab w:val="left" w:pos="7380"/>
              </w:tabs>
              <w:rPr>
                <w:rFonts w:ascii=".VnTime" w:hAnsi=".VnTime"/>
                <w:sz w:val="28"/>
                <w:szCs w:val="28"/>
              </w:rPr>
            </w:pPr>
            <w:r w:rsidRPr="008D3CA5">
              <w:rPr>
                <w:rFonts w:ascii=".VnTime" w:hAnsi=".VnTime"/>
                <w:sz w:val="28"/>
                <w:szCs w:val="28"/>
              </w:rPr>
              <w:tab/>
              <w:t>a.DE lµ tiÕp tuyÕn cña ®­êng trßn ( O ).</w:t>
            </w:r>
          </w:p>
          <w:p w:rsidR="008D3CA5" w:rsidRPr="008D3CA5" w:rsidRDefault="008D3CA5" w:rsidP="008D3CA5">
            <w:pPr>
              <w:tabs>
                <w:tab w:val="left" w:pos="540"/>
                <w:tab w:val="left" w:pos="1080"/>
                <w:tab w:val="left" w:pos="7380"/>
              </w:tabs>
              <w:rPr>
                <w:rFonts w:ascii=".VnTime" w:hAnsi=".VnTime"/>
                <w:sz w:val="28"/>
                <w:szCs w:val="28"/>
              </w:rPr>
            </w:pPr>
            <w:r w:rsidRPr="008D3CA5">
              <w:rPr>
                <w:rFonts w:ascii=".VnTime" w:hAnsi=".VnTime"/>
                <w:sz w:val="28"/>
                <w:szCs w:val="28"/>
              </w:rPr>
              <w:tab/>
              <w:t>b.</w:t>
            </w:r>
            <w:r w:rsidRPr="008D3CA5">
              <w:rPr>
                <w:rFonts w:ascii=".VnTime" w:hAnsi=".VnTime"/>
                <w:position w:val="-24"/>
                <w:sz w:val="28"/>
                <w:szCs w:val="28"/>
              </w:rPr>
              <w:object w:dxaOrig="1440" w:dyaOrig="620">
                <v:shape id="_x0000_i3084" type="#_x0000_t75" style="width:1in;height:30.75pt" o:ole="">
                  <v:imagedata r:id="rId3073" o:title=""/>
                </v:shape>
                <o:OLEObject Type="Embed" ProgID="Equation.3" ShapeID="_x0000_i3084" DrawAspect="Content" ObjectID="_1586712083" r:id="rId3074"/>
              </w:object>
            </w:r>
            <w:r w:rsidRPr="008D3CA5">
              <w:rPr>
                <w:rFonts w:ascii=".VnTime" w:hAnsi=".VnTime"/>
                <w:sz w:val="28"/>
                <w:szCs w:val="28"/>
              </w:rPr>
              <w:t xml:space="preserve"> </w:t>
            </w:r>
          </w:p>
          <w:p w:rsidR="008D3CA5" w:rsidRPr="008D3CA5" w:rsidRDefault="008D3CA5" w:rsidP="008D3CA5">
            <w:pPr>
              <w:rPr>
                <w:rFonts w:ascii=".VnTime" w:hAnsi=".VnTime"/>
                <w:b/>
                <w:sz w:val="28"/>
                <w:szCs w:val="28"/>
                <w:u w:val="single"/>
              </w:rPr>
            </w:pPr>
            <w:r w:rsidRPr="008D3CA5">
              <w:rPr>
                <w:rFonts w:ascii=".VnTime" w:hAnsi=".VnTime"/>
                <w:b/>
                <w:sz w:val="28"/>
                <w:szCs w:val="28"/>
                <w:u w:val="single"/>
              </w:rPr>
              <w:t xml:space="preserve">®¸p ¸n </w:t>
            </w:r>
          </w:p>
          <w:p w:rsidR="008D3CA5" w:rsidRPr="008D3CA5" w:rsidRDefault="008D3CA5" w:rsidP="008D3CA5">
            <w:pPr>
              <w:tabs>
                <w:tab w:val="left" w:pos="540"/>
                <w:tab w:val="left" w:pos="1080"/>
                <w:tab w:val="left" w:pos="7380"/>
              </w:tabs>
              <w:rPr>
                <w:rFonts w:ascii=".VnTime" w:hAnsi=".VnTime"/>
                <w:sz w:val="28"/>
                <w:szCs w:val="28"/>
              </w:rPr>
            </w:pPr>
            <w:r w:rsidRPr="008D3CA5">
              <w:rPr>
                <w:rFonts w:ascii=".VnTime" w:hAnsi=".VnTime"/>
                <w:b/>
                <w:bCs/>
                <w:sz w:val="28"/>
                <w:szCs w:val="28"/>
                <w:u w:val="single"/>
              </w:rPr>
              <w:t>C©u 1</w:t>
            </w:r>
            <w:r w:rsidRPr="008D3CA5">
              <w:rPr>
                <w:rFonts w:ascii=".VnTime" w:hAnsi=".VnTime"/>
                <w:sz w:val="28"/>
                <w:szCs w:val="28"/>
              </w:rPr>
              <w:t>:</w:t>
            </w:r>
            <w:r w:rsidRPr="008D3CA5">
              <w:rPr>
                <w:rFonts w:ascii=".VnTime" w:hAnsi=".VnTime"/>
                <w:sz w:val="28"/>
                <w:szCs w:val="28"/>
              </w:rPr>
              <w:tab/>
              <w:t xml:space="preserve">  a.</w:t>
            </w:r>
          </w:p>
          <w:p w:rsidR="008D3CA5" w:rsidRPr="008D3CA5" w:rsidRDefault="008D3CA5" w:rsidP="008D3CA5">
            <w:pPr>
              <w:tabs>
                <w:tab w:val="left" w:pos="540"/>
                <w:tab w:val="left" w:pos="1080"/>
                <w:tab w:val="left" w:pos="7380"/>
              </w:tabs>
              <w:rPr>
                <w:rFonts w:ascii=".VnTime" w:hAnsi=".VnTime"/>
                <w:sz w:val="28"/>
                <w:szCs w:val="28"/>
              </w:rPr>
            </w:pPr>
            <w:r w:rsidRPr="008D3CA5">
              <w:rPr>
                <w:rFonts w:ascii=".VnTime" w:hAnsi=".VnTime"/>
                <w:sz w:val="28"/>
                <w:szCs w:val="28"/>
              </w:rPr>
              <w:t>A =</w:t>
            </w:r>
            <w:r w:rsidRPr="008D3CA5">
              <w:rPr>
                <w:rFonts w:ascii=".VnTime" w:hAnsi=".VnTime"/>
                <w:position w:val="-34"/>
                <w:sz w:val="28"/>
                <w:szCs w:val="28"/>
              </w:rPr>
              <w:object w:dxaOrig="7420" w:dyaOrig="800">
                <v:shape id="_x0000_i3085" type="#_x0000_t75" style="width:371.35pt;height:39.75pt" o:ole="">
                  <v:imagedata r:id="rId3075" o:title=""/>
                </v:shape>
                <o:OLEObject Type="Embed" ProgID="Equation.3" ShapeID="_x0000_i3085" DrawAspect="Content" ObjectID="_1586712084" r:id="rId3076"/>
              </w:objec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ab/>
              <w:t xml:space="preserve">A lµ sè tù nhiªn </w:t>
            </w:r>
            <w:r w:rsidRPr="008D3CA5">
              <w:rPr>
                <w:rFonts w:ascii=".VnTime" w:hAnsi=".VnTime"/>
                <w:position w:val="-6"/>
                <w:sz w:val="28"/>
                <w:szCs w:val="28"/>
              </w:rPr>
              <w:object w:dxaOrig="340" w:dyaOrig="240">
                <v:shape id="_x0000_i3086" type="#_x0000_t75" style="width:17.25pt;height:12pt" o:ole="">
                  <v:imagedata r:id="rId3077" o:title=""/>
                </v:shape>
                <o:OLEObject Type="Embed" ProgID="Equation.3" ShapeID="_x0000_i3086" DrawAspect="Content" ObjectID="_1586712085" r:id="rId3078"/>
              </w:object>
            </w:r>
            <w:r w:rsidRPr="008D3CA5">
              <w:rPr>
                <w:rFonts w:ascii=".VnTime" w:hAnsi=".VnTime"/>
                <w:sz w:val="28"/>
                <w:szCs w:val="28"/>
              </w:rPr>
              <w:t xml:space="preserve">-2x lµ sè tù nhiªn </w:t>
            </w:r>
            <w:r w:rsidRPr="008D3CA5">
              <w:rPr>
                <w:rFonts w:ascii=".VnTime" w:hAnsi=".VnTime"/>
                <w:position w:val="-6"/>
                <w:sz w:val="28"/>
                <w:szCs w:val="28"/>
              </w:rPr>
              <w:object w:dxaOrig="340" w:dyaOrig="240">
                <v:shape id="_x0000_i3087" type="#_x0000_t75" style="width:17.25pt;height:12pt" o:ole="">
                  <v:imagedata r:id="rId3077" o:title=""/>
                </v:shape>
                <o:OLEObject Type="Embed" ProgID="Equation.3" ShapeID="_x0000_i3087" DrawAspect="Content" ObjectID="_1586712086" r:id="rId3079"/>
              </w:object>
            </w:r>
            <w:r w:rsidRPr="008D3CA5">
              <w:rPr>
                <w:rFonts w:ascii=".VnTime" w:hAnsi=".VnTime"/>
                <w:sz w:val="28"/>
                <w:szCs w:val="28"/>
              </w:rPr>
              <w:t xml:space="preserve">x = </w:t>
            </w:r>
            <w:r w:rsidRPr="008D3CA5">
              <w:rPr>
                <w:rFonts w:ascii=".VnTime" w:hAnsi=".VnTime"/>
                <w:position w:val="-24"/>
                <w:sz w:val="28"/>
                <w:szCs w:val="28"/>
              </w:rPr>
              <w:object w:dxaOrig="240" w:dyaOrig="620">
                <v:shape id="_x0000_i3088" type="#_x0000_t75" style="width:12pt;height:30.75pt" o:ole="">
                  <v:imagedata r:id="rId3080" o:title=""/>
                </v:shape>
                <o:OLEObject Type="Embed" ProgID="Equation.3" ShapeID="_x0000_i3088" DrawAspect="Content" ObjectID="_1586712087" r:id="rId3081"/>
              </w:objec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ab/>
            </w:r>
            <w:r w:rsidRPr="008D3CA5">
              <w:rPr>
                <w:rFonts w:ascii=".VnTime" w:hAnsi=".VnTime"/>
                <w:sz w:val="28"/>
                <w:szCs w:val="28"/>
              </w:rPr>
              <w:tab/>
              <w:t xml:space="preserve">(trong ®ã k </w:t>
            </w:r>
            <w:r w:rsidRPr="008D3CA5">
              <w:rPr>
                <w:rFonts w:ascii=".VnTime" w:hAnsi=".VnTime"/>
                <w:position w:val="-4"/>
                <w:sz w:val="28"/>
                <w:szCs w:val="28"/>
              </w:rPr>
              <w:object w:dxaOrig="200" w:dyaOrig="200">
                <v:shape id="_x0000_i3089" type="#_x0000_t75" style="width:9.75pt;height:9.75pt" o:ole="">
                  <v:imagedata r:id="rId3082" o:title=""/>
                </v:shape>
                <o:OLEObject Type="Embed" ProgID="Equation.3" ShapeID="_x0000_i3089" DrawAspect="Content" ObjectID="_1586712088" r:id="rId3083"/>
              </w:object>
            </w:r>
            <w:r w:rsidRPr="008D3CA5">
              <w:rPr>
                <w:rFonts w:ascii=".VnTime" w:hAnsi=".VnTime"/>
                <w:sz w:val="28"/>
                <w:szCs w:val="28"/>
              </w:rPr>
              <w:t>Z vµ k</w:t>
            </w:r>
            <w:r w:rsidRPr="008D3CA5">
              <w:rPr>
                <w:rFonts w:ascii=".VnTime" w:hAnsi=".VnTime"/>
                <w:position w:val="-4"/>
                <w:sz w:val="28"/>
                <w:szCs w:val="28"/>
              </w:rPr>
              <w:object w:dxaOrig="200" w:dyaOrig="240">
                <v:shape id="_x0000_i3090" type="#_x0000_t75" style="width:9.75pt;height:12pt" o:ole="">
                  <v:imagedata r:id="rId3084" o:title=""/>
                </v:shape>
                <o:OLEObject Type="Embed" ProgID="Equation.3" ShapeID="_x0000_i3090" DrawAspect="Content" ObjectID="_1586712089" r:id="rId3085"/>
              </w:object>
            </w:r>
            <w:r w:rsidRPr="008D3CA5">
              <w:rPr>
                <w:rFonts w:ascii=".VnTime" w:hAnsi=".VnTime"/>
                <w:sz w:val="28"/>
                <w:szCs w:val="28"/>
              </w:rPr>
              <w:t xml:space="preserve"> 0 )</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ab/>
              <w:t xml:space="preserve">b.§iÒu kiÖn x¸c ®Þnh: x,y,z </w:t>
            </w:r>
            <w:r w:rsidRPr="008D3CA5">
              <w:rPr>
                <w:rFonts w:ascii=".VnTime" w:hAnsi=".VnTime"/>
                <w:position w:val="-4"/>
                <w:sz w:val="28"/>
                <w:szCs w:val="28"/>
              </w:rPr>
              <w:object w:dxaOrig="200" w:dyaOrig="240">
                <v:shape id="_x0000_i3091" type="#_x0000_t75" style="width:9.75pt;height:12pt" o:ole="">
                  <v:imagedata r:id="rId3086" o:title=""/>
                </v:shape>
                <o:OLEObject Type="Embed" ProgID="Equation.3" ShapeID="_x0000_i3091" DrawAspect="Content" ObjectID="_1586712090" r:id="rId3087"/>
              </w:object>
            </w:r>
            <w:r w:rsidRPr="008D3CA5">
              <w:rPr>
                <w:rFonts w:ascii=".VnTime" w:hAnsi=".VnTime"/>
                <w:sz w:val="28"/>
                <w:szCs w:val="28"/>
              </w:rPr>
              <w:t xml:space="preserve"> 0, kÕt hpä víi x.y.z = 4 ta ®­îc x, y, z &gt; 0 vµ </w:t>
            </w:r>
            <w:r w:rsidRPr="008D3CA5">
              <w:rPr>
                <w:rFonts w:ascii=".VnTime" w:hAnsi=".VnTime"/>
                <w:position w:val="-12"/>
                <w:sz w:val="28"/>
                <w:szCs w:val="28"/>
              </w:rPr>
              <w:object w:dxaOrig="960" w:dyaOrig="400">
                <v:shape id="_x0000_i3092" type="#_x0000_t75" style="width:48pt;height:20.25pt" o:ole="">
                  <v:imagedata r:id="rId3088" o:title=""/>
                </v:shape>
                <o:OLEObject Type="Embed" ProgID="Equation.3" ShapeID="_x0000_i3092" DrawAspect="Content" ObjectID="_1586712091" r:id="rId3089"/>
              </w:object>
            </w:r>
            <w:r w:rsidRPr="008D3CA5">
              <w:rPr>
                <w:rFonts w:ascii=".VnTime" w:hAnsi=".VnTime"/>
                <w:sz w:val="28"/>
                <w:szCs w:val="28"/>
              </w:rPr>
              <w:t xml:space="preserve"> </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 xml:space="preserve">Nh©n c¶ tö vµ mÉu cña h¹ng tö thø 2 víi </w:t>
            </w:r>
            <w:r w:rsidRPr="008D3CA5">
              <w:rPr>
                <w:rFonts w:ascii=".VnTime" w:hAnsi=".VnTime"/>
                <w:position w:val="-8"/>
                <w:sz w:val="28"/>
                <w:szCs w:val="28"/>
              </w:rPr>
              <w:object w:dxaOrig="380" w:dyaOrig="360">
                <v:shape id="_x0000_i3093" type="#_x0000_t75" style="width:18.75pt;height:18pt" o:ole="">
                  <v:imagedata r:id="rId3090" o:title=""/>
                </v:shape>
                <o:OLEObject Type="Embed" ProgID="Equation.3" ShapeID="_x0000_i3093" DrawAspect="Content" ObjectID="_1586712092" r:id="rId3091"/>
              </w:object>
            </w:r>
            <w:r w:rsidRPr="008D3CA5">
              <w:rPr>
                <w:rFonts w:ascii=".VnTime" w:hAnsi=".VnTime"/>
                <w:sz w:val="28"/>
                <w:szCs w:val="28"/>
              </w:rPr>
              <w:t xml:space="preserve">; thay 2 ë mÉu cña h¹ng tö thø 3 bëi </w:t>
            </w:r>
            <w:r w:rsidRPr="008D3CA5">
              <w:rPr>
                <w:rFonts w:ascii=".VnTime" w:hAnsi=".VnTime"/>
                <w:position w:val="-12"/>
                <w:sz w:val="28"/>
                <w:szCs w:val="28"/>
              </w:rPr>
              <w:object w:dxaOrig="580" w:dyaOrig="400">
                <v:shape id="_x0000_i3094" type="#_x0000_t75" style="width:29.25pt;height:20.25pt" o:ole="">
                  <v:imagedata r:id="rId3092" o:title=""/>
                </v:shape>
                <o:OLEObject Type="Embed" ProgID="Equation.3" ShapeID="_x0000_i3094" DrawAspect="Content" ObjectID="_1586712093" r:id="rId3093"/>
              </w:object>
            </w:r>
            <w:r w:rsidRPr="008D3CA5">
              <w:rPr>
                <w:rFonts w:ascii=".VnTime" w:hAnsi=".VnTime"/>
                <w:sz w:val="28"/>
                <w:szCs w:val="28"/>
              </w:rPr>
              <w:t xml:space="preserve"> ta ®­îc:</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 xml:space="preserve"> P = </w:t>
            </w:r>
            <w:r w:rsidRPr="008D3CA5">
              <w:rPr>
                <w:rFonts w:ascii=".VnTime" w:hAnsi=".VnTime"/>
                <w:position w:val="-34"/>
                <w:sz w:val="28"/>
                <w:szCs w:val="28"/>
              </w:rPr>
              <w:object w:dxaOrig="6860" w:dyaOrig="800">
                <v:shape id="_x0000_i3095" type="#_x0000_t75" style="width:342.65pt;height:39.75pt" o:ole="">
                  <v:imagedata r:id="rId3094" o:title=""/>
                </v:shape>
                <o:OLEObject Type="Embed" ProgID="Equation.3" ShapeID="_x0000_i3095" DrawAspect="Content" ObjectID="_1586712094" r:id="rId3095"/>
              </w:object>
            </w:r>
            <w:r w:rsidRPr="008D3CA5">
              <w:rPr>
                <w:rFonts w:ascii=".VnTime" w:hAnsi=".VnTime"/>
                <w:sz w:val="28"/>
                <w:szCs w:val="28"/>
              </w:rPr>
              <w:tab/>
              <w:t>(1®)</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 xml:space="preserve"> </w:t>
            </w:r>
            <w:r w:rsidRPr="008D3CA5">
              <w:rPr>
                <w:rFonts w:ascii=".VnTime" w:hAnsi=".VnTime"/>
                <w:position w:val="-6"/>
                <w:sz w:val="28"/>
                <w:szCs w:val="28"/>
              </w:rPr>
              <w:object w:dxaOrig="300" w:dyaOrig="240">
                <v:shape id="_x0000_i3096" type="#_x0000_t75" style="width:15pt;height:12pt" o:ole="">
                  <v:imagedata r:id="rId3096" o:title=""/>
                </v:shape>
                <o:OLEObject Type="Embed" ProgID="Equation.3" ShapeID="_x0000_i3096" DrawAspect="Content" ObjectID="_1586712095" r:id="rId3097"/>
              </w:object>
            </w:r>
            <w:r w:rsidRPr="008D3CA5">
              <w:rPr>
                <w:rFonts w:ascii=".VnTime" w:hAnsi=".VnTime"/>
                <w:position w:val="-6"/>
                <w:sz w:val="28"/>
                <w:szCs w:val="28"/>
              </w:rPr>
              <w:object w:dxaOrig="740" w:dyaOrig="340">
                <v:shape id="_x0000_i3097" type="#_x0000_t75" style="width:36.75pt;height:17.25pt" o:ole="">
                  <v:imagedata r:id="rId3098" o:title=""/>
                </v:shape>
                <o:OLEObject Type="Embed" ProgID="Equation.3" ShapeID="_x0000_i3097" DrawAspect="Content" ObjectID="_1586712096" r:id="rId3099"/>
              </w:object>
            </w:r>
            <w:r w:rsidRPr="008D3CA5">
              <w:rPr>
                <w:rFonts w:ascii=".VnTime" w:hAnsi=".VnTime"/>
                <w:sz w:val="28"/>
                <w:szCs w:val="28"/>
              </w:rPr>
              <w:t xml:space="preserve">  v× P &gt; 0</w:t>
            </w:r>
            <w:r w:rsidRPr="008D3CA5">
              <w:rPr>
                <w:rFonts w:ascii=".VnTime" w:hAnsi=".VnTime"/>
                <w:sz w:val="28"/>
                <w:szCs w:val="28"/>
              </w:rPr>
              <w:tab/>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b/>
                <w:bCs/>
                <w:sz w:val="28"/>
                <w:szCs w:val="28"/>
                <w:u w:val="single"/>
              </w:rPr>
              <w:t>C©u 2</w:t>
            </w:r>
            <w:r w:rsidRPr="008D3CA5">
              <w:rPr>
                <w:rFonts w:ascii=".VnTime" w:hAnsi=".VnTime"/>
                <w:sz w:val="28"/>
                <w:szCs w:val="28"/>
              </w:rPr>
              <w:t>:</w:t>
            </w:r>
            <w:r w:rsidRPr="008D3CA5">
              <w:rPr>
                <w:rFonts w:ascii=".VnTime" w:hAnsi=".VnTime"/>
                <w:sz w:val="28"/>
                <w:szCs w:val="28"/>
              </w:rPr>
              <w:tab/>
              <w:t>a.§­êng th¼ng ®i qua 2 ®iÓm A vµ B cã d¹ng y = ax + b</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 xml:space="preserve">§iÓm A(-2;0) vµ B(0;4) thuéc ®­êng th¼ng AB nªn </w:t>
            </w:r>
            <w:r w:rsidRPr="008D3CA5">
              <w:rPr>
                <w:rFonts w:ascii=".VnTime" w:hAnsi=".VnTime"/>
                <w:position w:val="-6"/>
                <w:sz w:val="28"/>
                <w:szCs w:val="28"/>
              </w:rPr>
              <w:object w:dxaOrig="300" w:dyaOrig="240">
                <v:shape id="_x0000_i3098" type="#_x0000_t75" style="width:15pt;height:12pt" o:ole="">
                  <v:imagedata r:id="rId3096" o:title=""/>
                </v:shape>
                <o:OLEObject Type="Embed" ProgID="Equation.3" ShapeID="_x0000_i3098" DrawAspect="Content" ObjectID="_1586712097" r:id="rId3100"/>
              </w:object>
            </w:r>
            <w:r w:rsidRPr="008D3CA5">
              <w:rPr>
                <w:rFonts w:ascii=".VnTime" w:hAnsi=".VnTime"/>
                <w:sz w:val="28"/>
                <w:szCs w:val="28"/>
              </w:rPr>
              <w:t xml:space="preserve"> b = 4; a = 2</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VËy ®­êng th¼ng AB lµ y = 2x + 4.</w:t>
            </w:r>
            <w:r w:rsidRPr="008D3CA5">
              <w:rPr>
                <w:rFonts w:ascii=".VnTime" w:hAnsi=".VnTime"/>
                <w:sz w:val="28"/>
                <w:szCs w:val="28"/>
              </w:rPr>
              <w:tab/>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 xml:space="preserve">§iÓm C(1;1) cã to¹ ®é kh«ng tho¶ m·n y = 2x + 4 nªn C kh«ng thuéc ®­êng th¼ng AB </w:t>
            </w:r>
            <w:r w:rsidRPr="008D3CA5">
              <w:rPr>
                <w:rFonts w:ascii=".VnTime" w:hAnsi=".VnTime"/>
                <w:position w:val="-6"/>
                <w:sz w:val="28"/>
                <w:szCs w:val="28"/>
              </w:rPr>
              <w:object w:dxaOrig="300" w:dyaOrig="240">
                <v:shape id="_x0000_i3099" type="#_x0000_t75" style="width:15pt;height:12pt" o:ole="">
                  <v:imagedata r:id="rId3096" o:title=""/>
                </v:shape>
                <o:OLEObject Type="Embed" ProgID="Equation.3" ShapeID="_x0000_i3099" DrawAspect="Content" ObjectID="_1586712098" r:id="rId3101"/>
              </w:object>
            </w:r>
            <w:r w:rsidRPr="008D3CA5">
              <w:rPr>
                <w:rFonts w:ascii=".VnTime" w:hAnsi=".VnTime"/>
                <w:sz w:val="28"/>
                <w:szCs w:val="28"/>
              </w:rPr>
              <w:t xml:space="preserve"> A, B, C kh«ng th¼ng hµng.</w:t>
            </w:r>
            <w:r w:rsidRPr="008D3CA5">
              <w:rPr>
                <w:rFonts w:ascii=".VnTime" w:hAnsi=".VnTime"/>
                <w:sz w:val="28"/>
                <w:szCs w:val="28"/>
              </w:rPr>
              <w:tab/>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 xml:space="preserve">§iÓm D(-3;2) cã to¹ ®é tho¶ m·n y = 2x + 4 nªn ®iÓm D thuéc ®­êng th¼ng AB </w:t>
            </w:r>
            <w:r w:rsidRPr="008D3CA5">
              <w:rPr>
                <w:rFonts w:ascii=".VnTime" w:hAnsi=".VnTime"/>
                <w:position w:val="-6"/>
                <w:sz w:val="28"/>
                <w:szCs w:val="28"/>
              </w:rPr>
              <w:object w:dxaOrig="300" w:dyaOrig="240">
                <v:shape id="_x0000_i3100" type="#_x0000_t75" style="width:15pt;height:12pt" o:ole="">
                  <v:imagedata r:id="rId3096" o:title=""/>
                </v:shape>
                <o:OLEObject Type="Embed" ProgID="Equation.3" ShapeID="_x0000_i3100" DrawAspect="Content" ObjectID="_1586712099" r:id="rId3102"/>
              </w:object>
            </w:r>
            <w:r w:rsidRPr="008D3CA5">
              <w:rPr>
                <w:rFonts w:ascii=".VnTime" w:hAnsi=".VnTime"/>
                <w:sz w:val="28"/>
                <w:szCs w:val="28"/>
              </w:rPr>
              <w:t xml:space="preserve"> A,B,D th¼ng hµn</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ab/>
              <w:t>b.Ta cã :</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ab/>
              <w:t>AB</w:t>
            </w:r>
            <w:r w:rsidRPr="008D3CA5">
              <w:rPr>
                <w:rFonts w:ascii=".VnTime" w:hAnsi=".VnTime"/>
                <w:sz w:val="28"/>
                <w:szCs w:val="28"/>
                <w:vertAlign w:val="superscript"/>
              </w:rPr>
              <w:t>2</w:t>
            </w:r>
            <w:r w:rsidRPr="008D3CA5">
              <w:rPr>
                <w:rFonts w:ascii=".VnTime" w:hAnsi=".VnTime"/>
                <w:sz w:val="28"/>
                <w:szCs w:val="28"/>
              </w:rPr>
              <w:t xml:space="preserve"> = (-2 </w:t>
            </w:r>
            <w:r w:rsidRPr="008D3CA5">
              <w:rPr>
                <w:rFonts w:ascii="Arial" w:hAnsi="Arial" w:cs="Arial"/>
                <w:sz w:val="28"/>
                <w:szCs w:val="28"/>
              </w:rPr>
              <w:t>–</w:t>
            </w:r>
            <w:r w:rsidRPr="008D3CA5">
              <w:rPr>
                <w:rFonts w:ascii=".VnTime" w:hAnsi=".VnTime"/>
                <w:sz w:val="28"/>
                <w:szCs w:val="28"/>
              </w:rPr>
              <w:t xml:space="preserve"> 0)</w:t>
            </w:r>
            <w:r w:rsidRPr="008D3CA5">
              <w:rPr>
                <w:rFonts w:ascii=".VnTime" w:hAnsi=".VnTime"/>
                <w:sz w:val="28"/>
                <w:szCs w:val="28"/>
                <w:vertAlign w:val="superscript"/>
              </w:rPr>
              <w:t>2</w:t>
            </w:r>
            <w:r w:rsidRPr="008D3CA5">
              <w:rPr>
                <w:rFonts w:ascii=".VnTime" w:hAnsi=".VnTime"/>
                <w:sz w:val="28"/>
                <w:szCs w:val="28"/>
              </w:rPr>
              <w:t xml:space="preserve"> + (0 </w:t>
            </w:r>
            <w:r w:rsidRPr="008D3CA5">
              <w:rPr>
                <w:rFonts w:ascii="Arial" w:hAnsi="Arial" w:cs="Arial"/>
                <w:sz w:val="28"/>
                <w:szCs w:val="28"/>
              </w:rPr>
              <w:t>–</w:t>
            </w:r>
            <w:r w:rsidRPr="008D3CA5">
              <w:rPr>
                <w:rFonts w:ascii=".VnTime" w:hAnsi=".VnTime"/>
                <w:sz w:val="28"/>
                <w:szCs w:val="28"/>
              </w:rPr>
              <w:t xml:space="preserve"> 4)</w:t>
            </w:r>
            <w:r w:rsidRPr="008D3CA5">
              <w:rPr>
                <w:rFonts w:ascii=".VnTime" w:hAnsi=".VnTime"/>
                <w:sz w:val="28"/>
                <w:szCs w:val="28"/>
                <w:vertAlign w:val="superscript"/>
              </w:rPr>
              <w:t>2</w:t>
            </w:r>
            <w:r w:rsidRPr="008D3CA5">
              <w:rPr>
                <w:rFonts w:ascii=".VnTime" w:hAnsi=".VnTime"/>
                <w:sz w:val="28"/>
                <w:szCs w:val="28"/>
              </w:rPr>
              <w:t xml:space="preserve"> =20</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ab/>
              <w:t>AC</w:t>
            </w:r>
            <w:r w:rsidRPr="008D3CA5">
              <w:rPr>
                <w:rFonts w:ascii=".VnTime" w:hAnsi=".VnTime"/>
                <w:sz w:val="28"/>
                <w:szCs w:val="28"/>
                <w:vertAlign w:val="superscript"/>
              </w:rPr>
              <w:t>2</w:t>
            </w:r>
            <w:r w:rsidRPr="008D3CA5">
              <w:rPr>
                <w:rFonts w:ascii=".VnTime" w:hAnsi=".VnTime"/>
                <w:sz w:val="28"/>
                <w:szCs w:val="28"/>
              </w:rPr>
              <w:t xml:space="preserve"> = (-2 </w:t>
            </w:r>
            <w:r w:rsidRPr="008D3CA5">
              <w:rPr>
                <w:rFonts w:ascii="Arial" w:hAnsi="Arial" w:cs="Arial"/>
                <w:sz w:val="28"/>
                <w:szCs w:val="28"/>
              </w:rPr>
              <w:t>–</w:t>
            </w:r>
            <w:r w:rsidRPr="008D3CA5">
              <w:rPr>
                <w:rFonts w:ascii=".VnTime" w:hAnsi=".VnTime"/>
                <w:sz w:val="28"/>
                <w:szCs w:val="28"/>
              </w:rPr>
              <w:t xml:space="preserve"> 1)</w:t>
            </w:r>
            <w:r w:rsidRPr="008D3CA5">
              <w:rPr>
                <w:rFonts w:ascii=".VnTime" w:hAnsi=".VnTime"/>
                <w:sz w:val="28"/>
                <w:szCs w:val="28"/>
                <w:vertAlign w:val="superscript"/>
              </w:rPr>
              <w:t>2</w:t>
            </w:r>
            <w:r w:rsidRPr="008D3CA5">
              <w:rPr>
                <w:rFonts w:ascii=".VnTime" w:hAnsi=".VnTime"/>
                <w:sz w:val="28"/>
                <w:szCs w:val="28"/>
              </w:rPr>
              <w:t xml:space="preserve"> + (0 </w:t>
            </w:r>
            <w:r w:rsidRPr="008D3CA5">
              <w:rPr>
                <w:rFonts w:ascii="Arial" w:hAnsi="Arial" w:cs="Arial"/>
                <w:sz w:val="28"/>
                <w:szCs w:val="28"/>
              </w:rPr>
              <w:t>–</w:t>
            </w:r>
            <w:r w:rsidRPr="008D3CA5">
              <w:rPr>
                <w:rFonts w:ascii=".VnTime" w:hAnsi=".VnTime"/>
                <w:sz w:val="28"/>
                <w:szCs w:val="28"/>
              </w:rPr>
              <w:t>1)</w:t>
            </w:r>
            <w:r w:rsidRPr="008D3CA5">
              <w:rPr>
                <w:rFonts w:ascii=".VnTime" w:hAnsi=".VnTime"/>
                <w:sz w:val="28"/>
                <w:szCs w:val="28"/>
                <w:vertAlign w:val="superscript"/>
              </w:rPr>
              <w:t>2</w:t>
            </w:r>
            <w:r w:rsidRPr="008D3CA5">
              <w:rPr>
                <w:rFonts w:ascii=".VnTime" w:hAnsi=".VnTime"/>
                <w:sz w:val="28"/>
                <w:szCs w:val="28"/>
              </w:rPr>
              <w:t xml:space="preserve"> =10</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ab/>
              <w:t>BC</w:t>
            </w:r>
            <w:r w:rsidRPr="008D3CA5">
              <w:rPr>
                <w:rFonts w:ascii=".VnTime" w:hAnsi=".VnTime"/>
                <w:sz w:val="28"/>
                <w:szCs w:val="28"/>
                <w:vertAlign w:val="superscript"/>
              </w:rPr>
              <w:t>2</w:t>
            </w:r>
            <w:r w:rsidRPr="008D3CA5">
              <w:rPr>
                <w:rFonts w:ascii=".VnTime" w:hAnsi=".VnTime"/>
                <w:sz w:val="28"/>
                <w:szCs w:val="28"/>
              </w:rPr>
              <w:t xml:space="preserve"> = (0 </w:t>
            </w:r>
            <w:r w:rsidRPr="008D3CA5">
              <w:rPr>
                <w:rFonts w:ascii="Arial" w:hAnsi="Arial" w:cs="Arial"/>
                <w:sz w:val="28"/>
                <w:szCs w:val="28"/>
              </w:rPr>
              <w:t>–</w:t>
            </w:r>
            <w:r w:rsidRPr="008D3CA5">
              <w:rPr>
                <w:rFonts w:ascii=".VnTime" w:hAnsi=".VnTime"/>
                <w:sz w:val="28"/>
                <w:szCs w:val="28"/>
              </w:rPr>
              <w:t xml:space="preserve"> 1)</w:t>
            </w:r>
            <w:r w:rsidRPr="008D3CA5">
              <w:rPr>
                <w:rFonts w:ascii=".VnTime" w:hAnsi=".VnTime"/>
                <w:sz w:val="28"/>
                <w:szCs w:val="28"/>
                <w:vertAlign w:val="superscript"/>
              </w:rPr>
              <w:t>2</w:t>
            </w:r>
            <w:r w:rsidRPr="008D3CA5">
              <w:rPr>
                <w:rFonts w:ascii=".VnTime" w:hAnsi=".VnTime"/>
                <w:sz w:val="28"/>
                <w:szCs w:val="28"/>
              </w:rPr>
              <w:t xml:space="preserve"> + (4 </w:t>
            </w:r>
            <w:r w:rsidRPr="008D3CA5">
              <w:rPr>
                <w:rFonts w:ascii="Arial" w:hAnsi="Arial" w:cs="Arial"/>
                <w:sz w:val="28"/>
                <w:szCs w:val="28"/>
              </w:rPr>
              <w:t>–</w:t>
            </w:r>
            <w:r w:rsidRPr="008D3CA5">
              <w:rPr>
                <w:rFonts w:ascii=".VnTime" w:hAnsi=".VnTime"/>
                <w:sz w:val="28"/>
                <w:szCs w:val="28"/>
              </w:rPr>
              <w:t xml:space="preserve"> 1)</w:t>
            </w:r>
            <w:r w:rsidRPr="008D3CA5">
              <w:rPr>
                <w:rFonts w:ascii=".VnTime" w:hAnsi=".VnTime"/>
                <w:sz w:val="28"/>
                <w:szCs w:val="28"/>
                <w:vertAlign w:val="superscript"/>
              </w:rPr>
              <w:t>2</w:t>
            </w:r>
            <w:r w:rsidRPr="008D3CA5">
              <w:rPr>
                <w:rFonts w:ascii=".VnTime" w:hAnsi=".VnTime"/>
                <w:sz w:val="28"/>
                <w:szCs w:val="28"/>
              </w:rPr>
              <w:t xml:space="preserve"> = 10</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 xml:space="preserve">  </w:t>
            </w:r>
            <w:r w:rsidRPr="008D3CA5">
              <w:rPr>
                <w:rFonts w:ascii=".VnTime" w:hAnsi=".VnTime"/>
                <w:position w:val="-6"/>
                <w:sz w:val="28"/>
                <w:szCs w:val="28"/>
              </w:rPr>
              <w:object w:dxaOrig="300" w:dyaOrig="240">
                <v:shape id="_x0000_i3101" type="#_x0000_t75" style="width:15pt;height:12pt" o:ole="">
                  <v:imagedata r:id="rId3096" o:title=""/>
                </v:shape>
                <o:OLEObject Type="Embed" ProgID="Equation.3" ShapeID="_x0000_i3101" DrawAspect="Content" ObjectID="_1586712100" r:id="rId3103"/>
              </w:object>
            </w:r>
            <w:r w:rsidRPr="008D3CA5">
              <w:rPr>
                <w:rFonts w:ascii=".VnTime" w:hAnsi=".VnTime"/>
                <w:sz w:val="28"/>
                <w:szCs w:val="28"/>
              </w:rPr>
              <w:t>AB</w:t>
            </w:r>
            <w:r w:rsidRPr="008D3CA5">
              <w:rPr>
                <w:rFonts w:ascii=".VnTime" w:hAnsi=".VnTime"/>
                <w:sz w:val="28"/>
                <w:szCs w:val="28"/>
                <w:vertAlign w:val="superscript"/>
              </w:rPr>
              <w:t xml:space="preserve">2 </w:t>
            </w:r>
            <w:r w:rsidRPr="008D3CA5">
              <w:rPr>
                <w:rFonts w:ascii=".VnTime" w:hAnsi=".VnTime"/>
                <w:sz w:val="28"/>
                <w:szCs w:val="28"/>
              </w:rPr>
              <w:t>= AC</w:t>
            </w:r>
            <w:r w:rsidRPr="008D3CA5">
              <w:rPr>
                <w:rFonts w:ascii=".VnTime" w:hAnsi=".VnTime"/>
                <w:sz w:val="28"/>
                <w:szCs w:val="28"/>
                <w:vertAlign w:val="superscript"/>
              </w:rPr>
              <w:t>2</w:t>
            </w:r>
            <w:r w:rsidRPr="008D3CA5">
              <w:rPr>
                <w:rFonts w:ascii=".VnTime" w:hAnsi=".VnTime"/>
                <w:sz w:val="28"/>
                <w:szCs w:val="28"/>
              </w:rPr>
              <w:t xml:space="preserve"> + BC</w:t>
            </w:r>
            <w:r w:rsidRPr="008D3CA5">
              <w:rPr>
                <w:rFonts w:ascii=".VnTime" w:hAnsi=".VnTime"/>
                <w:sz w:val="28"/>
                <w:szCs w:val="28"/>
                <w:vertAlign w:val="superscript"/>
              </w:rPr>
              <w:t>2</w:t>
            </w:r>
            <w:r w:rsidRPr="008D3CA5">
              <w:rPr>
                <w:rFonts w:ascii=".VnTime" w:hAnsi=".VnTime"/>
                <w:sz w:val="28"/>
                <w:szCs w:val="28"/>
              </w:rPr>
              <w:t xml:space="preserve"> </w:t>
            </w:r>
            <w:r w:rsidRPr="008D3CA5">
              <w:rPr>
                <w:rFonts w:ascii=".VnTime" w:hAnsi=".VnTime"/>
                <w:position w:val="-6"/>
                <w:sz w:val="28"/>
                <w:szCs w:val="28"/>
              </w:rPr>
              <w:object w:dxaOrig="300" w:dyaOrig="240">
                <v:shape id="_x0000_i3102" type="#_x0000_t75" style="width:15pt;height:12pt" o:ole="">
                  <v:imagedata r:id="rId3096" o:title=""/>
                </v:shape>
                <o:OLEObject Type="Embed" ProgID="Equation.3" ShapeID="_x0000_i3102" DrawAspect="Content" ObjectID="_1586712101" r:id="rId3104"/>
              </w:object>
            </w:r>
            <w:r w:rsidRPr="008D3CA5">
              <w:rPr>
                <w:rFonts w:ascii=".VnTime" w:hAnsi=".VnTime"/>
                <w:sz w:val="28"/>
                <w:szCs w:val="28"/>
              </w:rPr>
              <w:sym w:font="Symbol" w:char="F044"/>
            </w:r>
            <w:r w:rsidRPr="008D3CA5">
              <w:rPr>
                <w:rFonts w:ascii=".VnTime" w:hAnsi=".VnTime"/>
                <w:sz w:val="28"/>
                <w:szCs w:val="28"/>
              </w:rPr>
              <w:t>ABC vu«ng t¹i C</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VËy S</w:t>
            </w:r>
            <w:r w:rsidRPr="008D3CA5">
              <w:rPr>
                <w:rFonts w:ascii=".VnTime" w:hAnsi=".VnTime"/>
                <w:sz w:val="28"/>
                <w:szCs w:val="28"/>
                <w:vertAlign w:val="subscript"/>
              </w:rPr>
              <w:sym w:font="Symbol" w:char="F044"/>
            </w:r>
            <w:r w:rsidRPr="008D3CA5">
              <w:rPr>
                <w:rFonts w:ascii=".VnTime" w:hAnsi=".VnTime"/>
                <w:sz w:val="28"/>
                <w:szCs w:val="28"/>
                <w:vertAlign w:val="subscript"/>
              </w:rPr>
              <w:t>ABC</w:t>
            </w:r>
            <w:r w:rsidRPr="008D3CA5">
              <w:rPr>
                <w:rFonts w:ascii=".VnTime" w:hAnsi=".VnTime"/>
                <w:sz w:val="28"/>
                <w:szCs w:val="28"/>
              </w:rPr>
              <w:t xml:space="preserve"> = 1/2AC.BC = </w:t>
            </w:r>
            <w:r w:rsidRPr="008D3CA5">
              <w:rPr>
                <w:rFonts w:ascii=".VnTime" w:hAnsi=".VnTime"/>
                <w:position w:val="-24"/>
                <w:sz w:val="28"/>
                <w:szCs w:val="28"/>
              </w:rPr>
              <w:object w:dxaOrig="1460" w:dyaOrig="620">
                <v:shape id="_x0000_i3103" type="#_x0000_t75" style="width:72.8pt;height:30.75pt" o:ole="">
                  <v:imagedata r:id="rId3105" o:title=""/>
                </v:shape>
                <o:OLEObject Type="Embed" ProgID="Equation.3" ShapeID="_x0000_i3103" DrawAspect="Content" ObjectID="_1586712102" r:id="rId3106"/>
              </w:object>
            </w:r>
            <w:r w:rsidRPr="008D3CA5">
              <w:rPr>
                <w:rFonts w:ascii=".VnTime" w:hAnsi=".VnTime"/>
                <w:sz w:val="28"/>
                <w:szCs w:val="28"/>
              </w:rPr>
              <w:t xml:space="preserve">  ( ®¬n vÞ diÖn tÝch )</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b/>
                <w:bCs/>
                <w:sz w:val="28"/>
                <w:szCs w:val="28"/>
                <w:u w:val="single"/>
              </w:rPr>
              <w:t>C©u 3</w:t>
            </w:r>
            <w:r w:rsidRPr="008D3CA5">
              <w:rPr>
                <w:rFonts w:ascii=".VnTime" w:hAnsi=".VnTime"/>
                <w:sz w:val="28"/>
                <w:szCs w:val="28"/>
              </w:rPr>
              <w:t>:</w:t>
            </w:r>
            <w:r w:rsidRPr="008D3CA5">
              <w:rPr>
                <w:rFonts w:ascii=".VnTime" w:hAnsi=".VnTime"/>
                <w:sz w:val="28"/>
                <w:szCs w:val="28"/>
              </w:rPr>
              <w:tab/>
              <w:t>§kx® x</w:t>
            </w:r>
            <w:r w:rsidRPr="008D3CA5">
              <w:rPr>
                <w:rFonts w:ascii=".VnTime" w:hAnsi=".VnTime"/>
                <w:position w:val="-4"/>
                <w:sz w:val="28"/>
                <w:szCs w:val="28"/>
              </w:rPr>
              <w:object w:dxaOrig="200" w:dyaOrig="240">
                <v:shape id="_x0000_i3104" type="#_x0000_t75" style="width:9.75pt;height:12pt" o:ole="">
                  <v:imagedata r:id="rId3086" o:title=""/>
                </v:shape>
                <o:OLEObject Type="Embed" ProgID="Equation.3" ShapeID="_x0000_i3104" DrawAspect="Content" ObjectID="_1586712103" r:id="rId3107"/>
              </w:object>
            </w:r>
            <w:r w:rsidRPr="008D3CA5">
              <w:rPr>
                <w:rFonts w:ascii=".VnTime" w:hAnsi=".VnTime"/>
                <w:sz w:val="28"/>
                <w:szCs w:val="28"/>
              </w:rPr>
              <w:t xml:space="preserve">1, ®Æt </w:t>
            </w:r>
            <w:r w:rsidRPr="008D3CA5">
              <w:rPr>
                <w:rFonts w:ascii=".VnTime" w:hAnsi=".VnTime"/>
                <w:position w:val="-10"/>
                <w:sz w:val="28"/>
                <w:szCs w:val="28"/>
              </w:rPr>
              <w:object w:dxaOrig="2360" w:dyaOrig="380">
                <v:shape id="_x0000_i3105" type="#_x0000_t75" style="width:117.75pt;height:18.75pt" o:ole="">
                  <v:imagedata r:id="rId3108" o:title=""/>
                </v:shape>
                <o:OLEObject Type="Embed" ProgID="Equation.3" ShapeID="_x0000_i3105" DrawAspect="Content" ObjectID="_1586712104" r:id="rId3109"/>
              </w:object>
            </w:r>
            <w:r w:rsidRPr="008D3CA5">
              <w:rPr>
                <w:rFonts w:ascii=".VnTime" w:hAnsi=".VnTime"/>
                <w:sz w:val="28"/>
                <w:szCs w:val="28"/>
              </w:rPr>
              <w:t xml:space="preserve"> ta cã hÖ ph­¬ng tr×nh:</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noProof/>
                <w:sz w:val="28"/>
                <w:szCs w:val="28"/>
                <w:lang w:val="en-US"/>
              </w:rPr>
              <mc:AlternateContent>
                <mc:Choice Requires="wpg">
                  <w:drawing>
                    <wp:anchor distT="0" distB="0" distL="114300" distR="114300" simplePos="0" relativeHeight="251695104" behindDoc="0" locked="0" layoutInCell="1" allowOverlap="1" wp14:anchorId="51D29B16" wp14:editId="17946CD1">
                      <wp:simplePos x="0" y="0"/>
                      <wp:positionH relativeFrom="column">
                        <wp:posOffset>4169410</wp:posOffset>
                      </wp:positionH>
                      <wp:positionV relativeFrom="paragraph">
                        <wp:posOffset>129540</wp:posOffset>
                      </wp:positionV>
                      <wp:extent cx="1952625" cy="1790700"/>
                      <wp:effectExtent l="0" t="6350" r="12065" b="3175"/>
                      <wp:wrapNone/>
                      <wp:docPr id="1726" name="Group 17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2625" cy="1790700"/>
                                <a:chOff x="6285" y="1620"/>
                                <a:chExt cx="3075" cy="2820"/>
                              </a:xfrm>
                            </wpg:grpSpPr>
                            <wps:wsp>
                              <wps:cNvPr id="1727" name="Line 1590"/>
                              <wps:cNvCnPr/>
                              <wps:spPr bwMode="auto">
                                <a:xfrm>
                                  <a:off x="6660" y="1620"/>
                                  <a:ext cx="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8" name="Line 1591"/>
                              <wps:cNvCnPr/>
                              <wps:spPr bwMode="auto">
                                <a:xfrm>
                                  <a:off x="6660" y="3960"/>
                                  <a:ext cx="2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9" name="Oval 1592"/>
                              <wps:cNvSpPr>
                                <a:spLocks noChangeArrowheads="1"/>
                              </wps:cNvSpPr>
                              <wps:spPr bwMode="auto">
                                <a:xfrm>
                                  <a:off x="6660" y="1620"/>
                                  <a:ext cx="2340" cy="23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0" name="Freeform 1593"/>
                              <wps:cNvSpPr>
                                <a:spLocks/>
                              </wps:cNvSpPr>
                              <wps:spPr bwMode="auto">
                                <a:xfrm>
                                  <a:off x="6660" y="2775"/>
                                  <a:ext cx="1215" cy="1"/>
                                </a:xfrm>
                                <a:custGeom>
                                  <a:avLst/>
                                  <a:gdLst>
                                    <a:gd name="T0" fmla="*/ 0 w 1215"/>
                                    <a:gd name="T1" fmla="*/ 0 h 1"/>
                                    <a:gd name="T2" fmla="*/ 1215 w 1215"/>
                                    <a:gd name="T3" fmla="*/ 0 h 1"/>
                                  </a:gdLst>
                                  <a:ahLst/>
                                  <a:cxnLst>
                                    <a:cxn ang="0">
                                      <a:pos x="T0" y="T1"/>
                                    </a:cxn>
                                    <a:cxn ang="0">
                                      <a:pos x="T2" y="T3"/>
                                    </a:cxn>
                                  </a:cxnLst>
                                  <a:rect l="0" t="0" r="r" b="b"/>
                                  <a:pathLst>
                                    <a:path w="1215" h="1">
                                      <a:moveTo>
                                        <a:pt x="0" y="0"/>
                                      </a:moveTo>
                                      <a:lnTo>
                                        <a:pt x="121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1" name="Freeform 1594"/>
                              <wps:cNvSpPr>
                                <a:spLocks/>
                              </wps:cNvSpPr>
                              <wps:spPr bwMode="auto">
                                <a:xfrm>
                                  <a:off x="7860" y="2775"/>
                                  <a:ext cx="1" cy="1185"/>
                                </a:xfrm>
                                <a:custGeom>
                                  <a:avLst/>
                                  <a:gdLst>
                                    <a:gd name="T0" fmla="*/ 0 w 1"/>
                                    <a:gd name="T1" fmla="*/ 1185 h 1185"/>
                                    <a:gd name="T2" fmla="*/ 0 w 1"/>
                                    <a:gd name="T3" fmla="*/ 0 h 1185"/>
                                  </a:gdLst>
                                  <a:ahLst/>
                                  <a:cxnLst>
                                    <a:cxn ang="0">
                                      <a:pos x="T0" y="T1"/>
                                    </a:cxn>
                                    <a:cxn ang="0">
                                      <a:pos x="T2" y="T3"/>
                                    </a:cxn>
                                  </a:cxnLst>
                                  <a:rect l="0" t="0" r="r" b="b"/>
                                  <a:pathLst>
                                    <a:path w="1" h="1185">
                                      <a:moveTo>
                                        <a:pt x="0" y="1185"/>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2" name="Freeform 1595"/>
                              <wps:cNvSpPr>
                                <a:spLocks/>
                              </wps:cNvSpPr>
                              <wps:spPr bwMode="auto">
                                <a:xfrm>
                                  <a:off x="6660" y="2790"/>
                                  <a:ext cx="1185" cy="540"/>
                                </a:xfrm>
                                <a:custGeom>
                                  <a:avLst/>
                                  <a:gdLst>
                                    <a:gd name="T0" fmla="*/ 1185 w 1185"/>
                                    <a:gd name="T1" fmla="*/ 0 h 540"/>
                                    <a:gd name="T2" fmla="*/ 0 w 1185"/>
                                    <a:gd name="T3" fmla="*/ 540 h 540"/>
                                  </a:gdLst>
                                  <a:ahLst/>
                                  <a:cxnLst>
                                    <a:cxn ang="0">
                                      <a:pos x="T0" y="T1"/>
                                    </a:cxn>
                                    <a:cxn ang="0">
                                      <a:pos x="T2" y="T3"/>
                                    </a:cxn>
                                  </a:cxnLst>
                                  <a:rect l="0" t="0" r="r" b="b"/>
                                  <a:pathLst>
                                    <a:path w="1185" h="540">
                                      <a:moveTo>
                                        <a:pt x="1185" y="0"/>
                                      </a:moveTo>
                                      <a:lnTo>
                                        <a:pt x="0" y="5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3" name="Freeform 1596"/>
                              <wps:cNvSpPr>
                                <a:spLocks/>
                              </wps:cNvSpPr>
                              <wps:spPr bwMode="auto">
                                <a:xfrm>
                                  <a:off x="7410" y="2775"/>
                                  <a:ext cx="450" cy="1185"/>
                                </a:xfrm>
                                <a:custGeom>
                                  <a:avLst/>
                                  <a:gdLst>
                                    <a:gd name="T0" fmla="*/ 450 w 450"/>
                                    <a:gd name="T1" fmla="*/ 0 h 1185"/>
                                    <a:gd name="T2" fmla="*/ 0 w 450"/>
                                    <a:gd name="T3" fmla="*/ 1185 h 1185"/>
                                  </a:gdLst>
                                  <a:ahLst/>
                                  <a:cxnLst>
                                    <a:cxn ang="0">
                                      <a:pos x="T0" y="T1"/>
                                    </a:cxn>
                                    <a:cxn ang="0">
                                      <a:pos x="T2" y="T3"/>
                                    </a:cxn>
                                  </a:cxnLst>
                                  <a:rect l="0" t="0" r="r" b="b"/>
                                  <a:pathLst>
                                    <a:path w="450" h="1185">
                                      <a:moveTo>
                                        <a:pt x="450" y="0"/>
                                      </a:moveTo>
                                      <a:lnTo>
                                        <a:pt x="0" y="11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4" name="Freeform 1597"/>
                              <wps:cNvSpPr>
                                <a:spLocks/>
                              </wps:cNvSpPr>
                              <wps:spPr bwMode="auto">
                                <a:xfrm>
                                  <a:off x="6660" y="3330"/>
                                  <a:ext cx="735" cy="645"/>
                                </a:xfrm>
                                <a:custGeom>
                                  <a:avLst/>
                                  <a:gdLst>
                                    <a:gd name="T0" fmla="*/ 0 w 735"/>
                                    <a:gd name="T1" fmla="*/ 0 h 645"/>
                                    <a:gd name="T2" fmla="*/ 735 w 735"/>
                                    <a:gd name="T3" fmla="*/ 645 h 645"/>
                                  </a:gdLst>
                                  <a:ahLst/>
                                  <a:cxnLst>
                                    <a:cxn ang="0">
                                      <a:pos x="T0" y="T1"/>
                                    </a:cxn>
                                    <a:cxn ang="0">
                                      <a:pos x="T2" y="T3"/>
                                    </a:cxn>
                                  </a:cxnLst>
                                  <a:rect l="0" t="0" r="r" b="b"/>
                                  <a:pathLst>
                                    <a:path w="735" h="645">
                                      <a:moveTo>
                                        <a:pt x="0" y="0"/>
                                      </a:moveTo>
                                      <a:lnTo>
                                        <a:pt x="735" y="64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5" name="Freeform 1598"/>
                              <wps:cNvSpPr>
                                <a:spLocks/>
                              </wps:cNvSpPr>
                              <wps:spPr bwMode="auto">
                                <a:xfrm>
                                  <a:off x="7065" y="2775"/>
                                  <a:ext cx="795" cy="900"/>
                                </a:xfrm>
                                <a:custGeom>
                                  <a:avLst/>
                                  <a:gdLst>
                                    <a:gd name="T0" fmla="*/ 795 w 795"/>
                                    <a:gd name="T1" fmla="*/ 0 h 900"/>
                                    <a:gd name="T2" fmla="*/ 0 w 795"/>
                                    <a:gd name="T3" fmla="*/ 900 h 900"/>
                                  </a:gdLst>
                                  <a:ahLst/>
                                  <a:cxnLst>
                                    <a:cxn ang="0">
                                      <a:pos x="T0" y="T1"/>
                                    </a:cxn>
                                    <a:cxn ang="0">
                                      <a:pos x="T2" y="T3"/>
                                    </a:cxn>
                                  </a:cxnLst>
                                  <a:rect l="0" t="0" r="r" b="b"/>
                                  <a:pathLst>
                                    <a:path w="795" h="900">
                                      <a:moveTo>
                                        <a:pt x="795" y="0"/>
                                      </a:moveTo>
                                      <a:lnTo>
                                        <a:pt x="0" y="9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6" name="Text Box 1599"/>
                              <wps:cNvSpPr txBox="1">
                                <a:spLocks noChangeArrowheads="1"/>
                              </wps:cNvSpPr>
                              <wps:spPr bwMode="auto">
                                <a:xfrm>
                                  <a:off x="6285" y="258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t>B</w:t>
                                    </w:r>
                                  </w:p>
                                </w:txbxContent>
                              </wps:txbx>
                              <wps:bodyPr rot="0" vert="horz" wrap="square" lIns="91440" tIns="45720" rIns="91440" bIns="45720" anchor="t" anchorCtr="0" upright="1">
                                <a:noAutofit/>
                              </wps:bodyPr>
                            </wps:wsp>
                            <wps:wsp>
                              <wps:cNvPr id="1737" name="Text Box 1600"/>
                              <wps:cNvSpPr txBox="1">
                                <a:spLocks noChangeArrowheads="1"/>
                              </wps:cNvSpPr>
                              <wps:spPr bwMode="auto">
                                <a:xfrm>
                                  <a:off x="6780" y="360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t>M</w:t>
                                    </w:r>
                                  </w:p>
                                </w:txbxContent>
                              </wps:txbx>
                              <wps:bodyPr rot="0" vert="horz" wrap="square" lIns="91440" tIns="45720" rIns="91440" bIns="45720" anchor="t" anchorCtr="0" upright="1">
                                <a:noAutofit/>
                              </wps:bodyPr>
                            </wps:wsp>
                            <wps:wsp>
                              <wps:cNvPr id="1738" name="Text Box 1601"/>
                              <wps:cNvSpPr txBox="1">
                                <a:spLocks noChangeArrowheads="1"/>
                              </wps:cNvSpPr>
                              <wps:spPr bwMode="auto">
                                <a:xfrm>
                                  <a:off x="6345" y="384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t>A</w:t>
                                    </w:r>
                                  </w:p>
                                </w:txbxContent>
                              </wps:txbx>
                              <wps:bodyPr rot="0" vert="horz" wrap="square" lIns="91440" tIns="45720" rIns="91440" bIns="45720" anchor="t" anchorCtr="0" upright="1">
                                <a:noAutofit/>
                              </wps:bodyPr>
                            </wps:wsp>
                            <wps:wsp>
                              <wps:cNvPr id="1739" name="Text Box 1602"/>
                              <wps:cNvSpPr txBox="1">
                                <a:spLocks noChangeArrowheads="1"/>
                              </wps:cNvSpPr>
                              <wps:spPr bwMode="auto">
                                <a:xfrm>
                                  <a:off x="7755" y="249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t>O</w:t>
                                    </w:r>
                                  </w:p>
                                </w:txbxContent>
                              </wps:txbx>
                              <wps:bodyPr rot="0" vert="horz" wrap="square" lIns="91440" tIns="45720" rIns="91440" bIns="45720" anchor="t" anchorCtr="0" upright="1">
                                <a:noAutofit/>
                              </wps:bodyPr>
                            </wps:wsp>
                            <wps:wsp>
                              <wps:cNvPr id="1740" name="Text Box 1603"/>
                              <wps:cNvSpPr txBox="1">
                                <a:spLocks noChangeArrowheads="1"/>
                              </wps:cNvSpPr>
                              <wps:spPr bwMode="auto">
                                <a:xfrm>
                                  <a:off x="7635" y="388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t>C</w:t>
                                    </w:r>
                                  </w:p>
                                </w:txbxContent>
                              </wps:txbx>
                              <wps:bodyPr rot="0" vert="horz" wrap="square" lIns="91440" tIns="45720" rIns="91440" bIns="45720" anchor="t" anchorCtr="0" upright="1">
                                <a:noAutofit/>
                              </wps:bodyPr>
                            </wps:wsp>
                            <wps:wsp>
                              <wps:cNvPr id="1741" name="Text Box 1604"/>
                              <wps:cNvSpPr txBox="1">
                                <a:spLocks noChangeArrowheads="1"/>
                              </wps:cNvSpPr>
                              <wps:spPr bwMode="auto">
                                <a:xfrm>
                                  <a:off x="6285" y="312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t>D</w:t>
                                    </w:r>
                                  </w:p>
                                </w:txbxContent>
                              </wps:txbx>
                              <wps:bodyPr rot="0" vert="horz" wrap="square" lIns="91440" tIns="45720" rIns="91440" bIns="45720" anchor="t" anchorCtr="0" upright="1">
                                <a:noAutofit/>
                              </wps:bodyPr>
                            </wps:wsp>
                            <wps:wsp>
                              <wps:cNvPr id="1742" name="Text Box 1605"/>
                              <wps:cNvSpPr txBox="1">
                                <a:spLocks noChangeArrowheads="1"/>
                              </wps:cNvSpPr>
                              <wps:spPr bwMode="auto">
                                <a:xfrm>
                                  <a:off x="7155" y="390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26" o:spid="_x0000_s1328" style="position:absolute;margin-left:328.3pt;margin-top:10.2pt;width:153.75pt;height:141pt;z-index:251758592;mso-position-horizontal-relative:text;mso-position-vertical-relative:text" coordorigin="6285,1620" coordsize="307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">
                      <v:line id="Line 1590" o:spid="_x0000_s1329" style="position:absolute;visibility:visible;mso-wrap-style:square" from="6660,1620" to="666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iA6sUAAADdAAAADwAAAGRycy9kb3ducmV2LnhtbERPTWvCQBC9F/wPywi91Y0WoqSuIkpB&#10;eyhVC+1xzI5JNDsbdrdJ+u+7BcHbPN7nzJe9qUVLzleWFYxHCQji3OqKCwWfx9enGQgfkDXWlknB&#10;L3lYLgYPc8y07XhP7SEUIoawz1BBGUKTSenzkgz6kW2II3e2zmCI0BVSO+xiuKnlJElSabDi2FBi&#10;Q+uS8uvhxyh4f/5I29Xubdt/7dJTvtmfvi+dU+px2K9eQATqw118c291nD+dTOH/m3iC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1iA6sUAAADdAAAADwAAAAAAAAAA&#10;AAAAAAChAgAAZHJzL2Rvd25yZXYueG1sUEsFBgAAAAAEAAQA+QAAAJMDAAAAAA==&#10;"/>
                      <v:line id="Line 1591" o:spid="_x0000_s1330" style="position:absolute;visibility:visible;mso-wrap-style:square" from="6660,3960" to="936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cUmMgAAADdAAAADwAAAGRycy9kb3ducmV2LnhtbESPT0vDQBDF70K/wzIFb3ZjhSix21IU&#10;ofUg9g+0x2l2TKLZ2bC7JvHbOwfB2wzvzXu/WaxG16qeQmw8G7idZaCIS28brgwcDy83D6BiQrbY&#10;eiYDPxRhtZxcLbCwfuAd9ftUKQnhWKCBOqWu0DqWNTmMM98Ri/bhg8Mka6i0DThIuGv1PMty7bBh&#10;aaixo6eayq/9tzPwdvee9+vt62Y8bfNL+by7nD+HYMz1dFw/gko0pn/z3/XGCv79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scUmMgAAADdAAAADwAAAAAA&#10;AAAAAAAAAAChAgAAZHJzL2Rvd25yZXYueG1sUEsFBgAAAAAEAAQA+QAAAJYDAAAAAA==&#10;"/>
                      <v:oval id="Oval 1592" o:spid="_x0000_s1331" style="position:absolute;left:6660;top:1620;width:234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qdsMA&#10;AADdAAAADwAAAGRycy9kb3ducmV2LnhtbERPzWoCMRC+F3yHMIKXUrMVae3WKCIIHgSt+gDjZppd&#10;3Uy2SXTXtzeFQm/z8f3OdN7ZWtzIh8qxgtdhBoK4cLpio+B4WL1MQISIrLF2TAruFGA+6z1NMdeu&#10;5S+67aMRKYRDjgrKGJtcylCUZDEMXUOcuG/nLcYEvZHaY5vCbS1HWfYmLVacGkpsaFlScdlfrYLT&#10;6eg6+eO3u2dz8Tg+t43Z7JQa9LvFJ4hIXfwX/7nXOs1/H33A7zfpB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cqdsMAAADdAAAADwAAAAAAAAAAAAAAAACYAgAAZHJzL2Rv&#10;d25yZXYueG1sUEsFBgAAAAAEAAQA9QAAAIgDAAAAAA==&#10;" filled="f"/>
                      <v:shape id="Freeform 1593" o:spid="_x0000_s1332" style="position:absolute;left:6660;top:2775;width:1215;height:1;visibility:visible;mso-wrap-style:square;v-text-anchor:top" coordsize="12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9GusMA&#10;AADdAAAADwAAAGRycy9kb3ducmV2LnhtbESPzWoCMRDH7wXfIYzgpWhWC9ZujWKFgnhz6wMMm3Gz&#10;7WayJKlu3945FLzNMP+P36y3g+/UlWJqAxuYzwpQxHWwLTcGzl+f0xWolJEtdoHJwB8l2G5GT2ss&#10;bbjxia5VbpSEcCrRgMu5L7VOtSOPaRZ6YrldQvSYZY2NthFvEu47vSiKpfbYsjQ47GnvqP6pfr30&#10;hhjqt+qCvOwXq4/qeHrmb2fMZDzs3kFlGvJD/O8+WMF/fRF++UZG0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9GusMAAADdAAAADwAAAAAAAAAAAAAAAACYAgAAZHJzL2Rv&#10;d25yZXYueG1sUEsFBgAAAAAEAAQA9QAAAIgDAAAAAA==&#10;" path="m,l1215,e" filled="f">
                        <v:path arrowok="t" o:connecttype="custom" o:connectlocs="0,0;1215,0" o:connectangles="0,0"/>
                      </v:shape>
                      <v:shape id="Freeform 1594" o:spid="_x0000_s1333" style="position:absolute;left:7860;top:2775;width:1;height:1185;visibility:visible;mso-wrap-style:square;v-text-anchor:top" coordsize="1,1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kwsMA&#10;AADdAAAADwAAAGRycy9kb3ducmV2LnhtbERPTYvCMBC9C/6HMIIXWVPddZVqFBUEFTzYXTwPzdgW&#10;m0lpou3+e7MgeJvH+5zFqjWleFDtCssKRsMIBHFqdcGZgt+f3ccMhPPIGkvLpOCPHKyW3c4CY20b&#10;PtMj8ZkIIexiVJB7X8VSujQng25oK+LAXW1t0AdYZ1LX2IRwU8pxFH1LgwWHhhwr2uaU3pK7UTA5&#10;0uDrlBxmpya9uKbaZptDtFaq32vXcxCeWv8Wv9x7HeZPP0fw/004QS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kwsMAAADdAAAADwAAAAAAAAAAAAAAAACYAgAAZHJzL2Rv&#10;d25yZXYueG1sUEsFBgAAAAAEAAQA9QAAAIgDAAAAAA==&#10;" path="m,1185l,e" filled="f">
                        <v:path arrowok="t" o:connecttype="custom" o:connectlocs="0,1185;0,0" o:connectangles="0,0"/>
                      </v:shape>
                      <v:shape id="Freeform 1595" o:spid="_x0000_s1334" style="position:absolute;left:6660;top:2790;width:1185;height:540;visibility:visible;mso-wrap-style:square;v-text-anchor:top" coordsize="1185,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yhycYA&#10;AADdAAAADwAAAGRycy9kb3ducmV2LnhtbERPTWvCQBC9F/wPywi9iG6aUpWYjUip1CIIRg8eh+yY&#10;RLOzaXar6b/vFgq9zeN9TrrsTSNu1LnasoKnSQSCuLC65lLB8bAez0E4j6yxsUwKvsnBMhs8pJho&#10;e+c93XJfihDCLkEFlfdtIqUrKjLoJrYlDtzZdgZ9gF0pdYf3EG4aGUfRVBqsOTRU2NJrRcU1/zIK&#10;VpvPcz7DuH67rF9276ft6MPsR0o9DvvVAoSn3v+L/9wbHebPnmP4/Sac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yhycYAAADdAAAADwAAAAAAAAAAAAAAAACYAgAAZHJz&#10;L2Rvd25yZXYueG1sUEsFBgAAAAAEAAQA9QAAAIsDAAAAAA==&#10;" path="m1185,l,540e" filled="f">
                        <v:path arrowok="t" o:connecttype="custom" o:connectlocs="1185,0;0,540" o:connectangles="0,0"/>
                      </v:shape>
                      <v:shape id="Freeform 1596" o:spid="_x0000_s1335" style="position:absolute;left:7410;top:2775;width:450;height:1185;visibility:visible;mso-wrap-style:square;v-text-anchor:top" coordsize="450,1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J6MQA&#10;AADdAAAADwAAAGRycy9kb3ducmV2LnhtbERP3WrCMBS+H/gO4Qi7GZpOYUo1is4NtjEQfx7g0Jw2&#10;xeakJFnbvf0yGOzufHy/Z70dbCM68qF2rOBxmoEgLpyuuVJwvbxOliBCRNbYOCYF3xRguxndrTHX&#10;rucTdedYiRTCIUcFJsY2lzIUhiyGqWuJE1c6bzEm6CupPfYp3DZylmVP0mLNqcFgS8+Gitv5yyro&#10;5CGYW7/3ZXksPt/Lj2t2eXhR6n487FYgIg3xX/znftNp/mI+h99v0gl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hyejEAAAA3QAAAA8AAAAAAAAAAAAAAAAAmAIAAGRycy9k&#10;b3ducmV2LnhtbFBLBQYAAAAABAAEAPUAAACJAwAAAAA=&#10;" path="m450,l,1185e" filled="f">
                        <v:path arrowok="t" o:connecttype="custom" o:connectlocs="450,0;0,1185" o:connectangles="0,0"/>
                      </v:shape>
                      <v:shape id="Freeform 1597" o:spid="_x0000_s1336" style="position:absolute;left:6660;top:3330;width:735;height:645;visibility:visible;mso-wrap-style:square;v-text-anchor:top" coordsize="735,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bFF8MA&#10;AADdAAAADwAAAGRycy9kb3ducmV2LnhtbESPQWuDQBCF74X+h2UKudW1jSRiXUNpCHitCeQ6uBO1&#10;urPiboz5991CIbcZ3nvfvMl3ixnETJPrLCt4i2IQxLXVHTcKTsfDawrCeWSNg2VScCcHu+L5KcdM&#10;2xt/01z5RgQIuwwVtN6PmZSubsmgi+xIHLSLnQz6sE6N1BPeAtwM8j2ON9Jgx+FCiyN9tVT31dUE&#10;iu7Pc2pPrl4f+irhn5I3e6vU6mX5/ADhafEP83+61KH+dp3A3zdhBFn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3bFF8MAAADdAAAADwAAAAAAAAAAAAAAAACYAgAAZHJzL2Rv&#10;d25yZXYueG1sUEsFBgAAAAAEAAQA9QAAAIgDAAAAAA==&#10;" path="m,l735,645e" filled="f">
                        <v:path arrowok="t" o:connecttype="custom" o:connectlocs="0,0;735,645" o:connectangles="0,0"/>
                      </v:shape>
                      <v:shape id="Freeform 1598" o:spid="_x0000_s1337" style="position:absolute;left:7065;top:2775;width:795;height:900;visibility:visible;mso-wrap-style:square;v-text-anchor:top" coordsize="795,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53e8MA&#10;AADdAAAADwAAAGRycy9kb3ducmV2LnhtbERPTWvCQBC9F/oflil4q5tWqjVmFSlUPIiQ2IPHITsm&#10;IdnZkF3X+O/dQqG3ebzPyTaj6USgwTWWFbxNExDEpdUNVwp+Tt+vnyCcR9bYWSYFd3KwWT8/ZZhq&#10;e+OcQuErEUPYpaig9r5PpXRlTQbd1PbEkbvYwaCPcKikHvAWw00n35NkLg02HBtq7OmrprItrkaB&#10;DGF2yANtr/Zw3LVLk+/OxajU5GXcrkB4Gv2/+M+913H+YvYBv9/EE+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53e8MAAADdAAAADwAAAAAAAAAAAAAAAACYAgAAZHJzL2Rv&#10;d25yZXYueG1sUEsFBgAAAAAEAAQA9QAAAIgDAAAAAA==&#10;" path="m795,l,900e" filled="f">
                        <v:path arrowok="t" o:connecttype="custom" o:connectlocs="795,0;0,900" o:connectangles="0,0"/>
                      </v:shape>
                      <v:shape id="Text Box 1599" o:spid="_x0000_s1338" type="#_x0000_t202" style="position:absolute;left:6285;top:25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pdHMIA&#10;AADdAAAADwAAAGRycy9kb3ducmV2LnhtbERPS2sCMRC+F/wPYQRvNbG2PlajFEXw1OITvA2bcXdx&#10;M1k20d3+e1Mo9DYf33Pmy9aW4kG1LxxrGPQVCOLUmYIzDcfD5nUCwgdkg6Vj0vBDHpaLzsscE+Ma&#10;3tFjHzIRQ9gnqCEPoUqk9GlOFn3fVcSRu7raYoiwzqSpsYnhtpRvSo2kxYJjQ44VrXJKb/u71XD6&#10;ul7O7+o7W9uPqnGtkmynUutet/2cgQjUhn/xn3tr4vzxcAS/38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Sl0cwgAAAN0AAAAPAAAAAAAAAAAAAAAAAJgCAABkcnMvZG93&#10;bnJldi54bWxQSwUGAAAAAAQABAD1AAAAhwMAAAAA&#10;" filled="f" stroked="f">
                        <v:textbox>
                          <w:txbxContent>
                            <w:p w:rsidR="008D3CA5" w:rsidRDefault="008D3CA5" w:rsidP="008D3CA5">
                              <w:r>
                                <w:t>B</w:t>
                              </w:r>
                            </w:p>
                          </w:txbxContent>
                        </v:textbox>
                      </v:shape>
                      <v:shape id="Text Box 1600" o:spid="_x0000_s1339" type="#_x0000_t202" style="position:absolute;left:6780;top:360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b4h8MA&#10;AADdAAAADwAAAGRycy9kb3ducmV2LnhtbERPS2vCQBC+C/6HZQRvulsf1abZiFiEnlpqW6G3ITsm&#10;wexsyG5N+u+7guBtPr7npJve1uJCra8ca3iYKhDEuTMVFxq+PveTNQgfkA3WjknDH3nYZMNBiolx&#10;HX/Q5RAKEUPYJ6ihDKFJpPR5SRb91DXEkTu51mKIsC2kabGL4baWM6UepcWKY0OJDe1Kys+HX6vh&#10;++30c1yo9+LFLpvO9UqyfZJaj0f99hlEoD7cxTf3q4nzV/MVXL+JJ8j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b4h8MAAADdAAAADwAAAAAAAAAAAAAAAACYAgAAZHJzL2Rv&#10;d25yZXYueG1sUEsFBgAAAAAEAAQA9QAAAIgDAAAAAA==&#10;" filled="f" stroked="f">
                        <v:textbox>
                          <w:txbxContent>
                            <w:p w:rsidR="008D3CA5" w:rsidRDefault="008D3CA5" w:rsidP="008D3CA5">
                              <w:r>
                                <w:t>M</w:t>
                              </w:r>
                            </w:p>
                          </w:txbxContent>
                        </v:textbox>
                      </v:shape>
                      <v:shape id="Text Box 1601" o:spid="_x0000_s1340" type="#_x0000_t202" style="position:absolute;left:6345;top:384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ls9cYA&#10;AADdAAAADwAAAGRycy9kb3ducmV2LnhtbESPQWvCQBCF7wX/wzIFb7rbaqtNXaVYCp5aarXQ25Ad&#10;k2B2NmRXE/+9cxB6m+G9ee+bxar3tTpTG6vAFh7GBhRxHlzFhYXdz8doDiomZId1YLJwoQir5eBu&#10;gZkLHX/TeZsKJSEcM7RQptRkWse8JI9xHBpi0Q6h9ZhkbQvtWuwk3Nf60Zhn7bFiaSixoXVJ+XF7&#10;8hb2n4e/36n5Kt79U9OF3mj2L9ra4X3/9goqUZ/+zbfrjRP82URw5RsZQS+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ls9cYAAADdAAAADwAAAAAAAAAAAAAAAACYAgAAZHJz&#10;L2Rvd25yZXYueG1sUEsFBgAAAAAEAAQA9QAAAIsDAAAAAA==&#10;" filled="f" stroked="f">
                        <v:textbox>
                          <w:txbxContent>
                            <w:p w:rsidR="008D3CA5" w:rsidRDefault="008D3CA5" w:rsidP="008D3CA5">
                              <w:r>
                                <w:t>A</w:t>
                              </w:r>
                            </w:p>
                          </w:txbxContent>
                        </v:textbox>
                      </v:shape>
                      <v:shape id="Text Box 1602" o:spid="_x0000_s1341" type="#_x0000_t202" style="position:absolute;left:7755;top:249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XJbsIA&#10;AADdAAAADwAAAGRycy9kb3ducmV2LnhtbERPTWsCMRC9F/wPYQRvNVHbqqtRRCl4UrRa6G3YjLuL&#10;m8myie76702h0Ns83ufMl60txZ1qXzjWMOgrEMSpMwVnGk5fn68TED4gGywdk4YHeVguOi9zTIxr&#10;+ED3Y8hEDGGfoIY8hCqR0qc5WfR9VxFH7uJqiyHCOpOmxiaG21IOlfqQFguODTlWtM4pvR5vVsN5&#10;d/n5flP7bGPfq8a1SrKdSq173XY1AxGoDf/iP/fWxPnj0RR+v4kn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1cluwgAAAN0AAAAPAAAAAAAAAAAAAAAAAJgCAABkcnMvZG93&#10;bnJldi54bWxQSwUGAAAAAAQABAD1AAAAhwMAAAAA&#10;" filled="f" stroked="f">
                        <v:textbox>
                          <w:txbxContent>
                            <w:p w:rsidR="008D3CA5" w:rsidRDefault="008D3CA5" w:rsidP="008D3CA5">
                              <w:r>
                                <w:t>O</w:t>
                              </w:r>
                            </w:p>
                          </w:txbxContent>
                        </v:textbox>
                      </v:shape>
                      <v:shape id="Text Box 1603" o:spid="_x0000_s1342" type="#_x0000_t202" style="position:absolute;left:7635;top:388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kTjsYA&#10;AADdAAAADwAAAGRycy9kb3ducmV2LnhtbESPT2vCQBDF74LfYRnBW92t2NZGV5GWQk+V+qfgbciO&#10;SWh2NmRXk377zkHwNsN7895vluve1+pKbawCW3icGFDEeXAVFxYO+4+HOaiYkB3WgcnCH0VYr4aD&#10;JWYudPxN110qlIRwzNBCmVKTaR3zkjzGSWiIRTuH1mOStS20a7GTcF/rqTHP2mPF0lBiQ28l5b+7&#10;i7dw/DqffmZmW7z7p6YLvdHsX7W141G/WYBK1Ke7+Xb96QT/ZSb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kTjsYAAADdAAAADwAAAAAAAAAAAAAAAACYAgAAZHJz&#10;L2Rvd25yZXYueG1sUEsFBgAAAAAEAAQA9QAAAIsDAAAAAA==&#10;" filled="f" stroked="f">
                        <v:textbox>
                          <w:txbxContent>
                            <w:p w:rsidR="008D3CA5" w:rsidRDefault="008D3CA5" w:rsidP="008D3CA5">
                              <w:r>
                                <w:t>C</w:t>
                              </w:r>
                            </w:p>
                          </w:txbxContent>
                        </v:textbox>
                      </v:shape>
                      <v:shape id="Text Box 1604" o:spid="_x0000_s1343" type="#_x0000_t202" style="position:absolute;left:6285;top:31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2FcMA&#10;AADdAAAADwAAAGRycy9kb3ducmV2LnhtbERPS2vCQBC+C/6HZQredFexPlJXEaXQU8X4gN6G7JiE&#10;ZmdDdmvSf98tCN7m43vOatPZStyp8aVjDeORAkGcOVNyruF8eh8uQPiAbLByTBp+ycNm3e+tMDGu&#10;5SPd05CLGMI+QQ1FCHUipc8KsuhHriaO3M01FkOETS5Ng20Mt5WcKDWTFkuODQXWtCso+05/rIbL&#10;5+3rOlWHfG9f69Z1SrJdSq0HL932DUSgLjzFD/eHifPn0zH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W2FcMAAADdAAAADwAAAAAAAAAAAAAAAACYAgAAZHJzL2Rv&#10;d25yZXYueG1sUEsFBgAAAAAEAAQA9QAAAIgDAAAAAA==&#10;" filled="f" stroked="f">
                        <v:textbox>
                          <w:txbxContent>
                            <w:p w:rsidR="008D3CA5" w:rsidRDefault="008D3CA5" w:rsidP="008D3CA5">
                              <w:r>
                                <w:t>D</w:t>
                              </w:r>
                            </w:p>
                          </w:txbxContent>
                        </v:textbox>
                      </v:shape>
                      <v:shape id="Text Box 1605" o:spid="_x0000_s1344" type="#_x0000_t202" style="position:absolute;left:7155;top:390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coYsMA&#10;AADdAAAADwAAAGRycy9kb3ducmV2LnhtbERPS2vCQBC+C/6HZYTedFexVaOriKXQU4vxAd6G7JgE&#10;s7MhuzXpv+8WBG/z8T1ntelsJe7U+NKxhvFIgSDOnCk513A8fAznIHxANlg5Jg2/5GGz7vdWmBjX&#10;8p7uachFDGGfoIYihDqR0mcFWfQjVxNH7uoaiyHCJpemwTaG20pOlHqTFkuODQXWtCsou6U/VsPp&#10;63o5T9V3/m5f69Z1SrJdSK1fBt12CSJQF57ih/vTxPmz6Q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coYsMAAADdAAAADwAAAAAAAAAAAAAAAACYAgAAZHJzL2Rv&#10;d25yZXYueG1sUEsFBgAAAAAEAAQA9QAAAIgDAAAAAA==&#10;" filled="f" stroked="f">
                        <v:textbox>
                          <w:txbxContent>
                            <w:p w:rsidR="008D3CA5" w:rsidRDefault="008D3CA5" w:rsidP="008D3CA5">
                              <w:r>
                                <w:t>E</w:t>
                              </w:r>
                            </w:p>
                          </w:txbxContent>
                        </v:textbox>
                      </v:shape>
                    </v:group>
                  </w:pict>
                </mc:Fallback>
              </mc:AlternateContent>
            </w:r>
            <w:r w:rsidRPr="008D3CA5">
              <w:rPr>
                <w:rFonts w:ascii=".VnTime" w:hAnsi=".VnTime"/>
                <w:sz w:val="28"/>
                <w:szCs w:val="28"/>
              </w:rPr>
              <w:tab/>
            </w:r>
            <w:r w:rsidRPr="008D3CA5">
              <w:rPr>
                <w:rFonts w:ascii=".VnTime" w:hAnsi=".VnTime"/>
                <w:position w:val="-32"/>
                <w:sz w:val="28"/>
                <w:szCs w:val="28"/>
              </w:rPr>
              <w:object w:dxaOrig="1219" w:dyaOrig="760">
                <v:shape id="_x0000_i3106" type="#_x0000_t75" style="width:60.75pt;height:38.25pt" o:ole="">
                  <v:imagedata r:id="rId3110" o:title=""/>
                </v:shape>
                <o:OLEObject Type="Embed" ProgID="Equation.3" ShapeID="_x0000_i3106" DrawAspect="Content" ObjectID="_1586712105" r:id="rId3111"/>
              </w:object>
            </w:r>
            <w:r w:rsidRPr="008D3CA5">
              <w:rPr>
                <w:rFonts w:ascii=".VnTime" w:hAnsi=".VnTime"/>
                <w:sz w:val="28"/>
                <w:szCs w:val="28"/>
              </w:rPr>
              <w:tab/>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 xml:space="preserve">  Gi¶i hÖ ph­¬ng tr×nh b»ng ph­¬ng ph¸p thÕ ta ®­îc: v = 2 </w:t>
            </w:r>
            <w:r w:rsidRPr="008D3CA5">
              <w:rPr>
                <w:rFonts w:ascii=".VnTime" w:hAnsi=".VnTime"/>
                <w:sz w:val="28"/>
                <w:szCs w:val="28"/>
              </w:rPr>
              <w:tab/>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ab/>
            </w:r>
            <w:r w:rsidRPr="008D3CA5">
              <w:rPr>
                <w:rFonts w:ascii=".VnTime" w:hAnsi=".VnTime"/>
                <w:position w:val="-6"/>
                <w:sz w:val="28"/>
                <w:szCs w:val="28"/>
              </w:rPr>
              <w:object w:dxaOrig="300" w:dyaOrig="240">
                <v:shape id="_x0000_i3107" type="#_x0000_t75" style="width:15pt;height:12pt" o:ole="">
                  <v:imagedata r:id="rId3096" o:title=""/>
                </v:shape>
                <o:OLEObject Type="Embed" ProgID="Equation.3" ShapeID="_x0000_i3107" DrawAspect="Content" ObjectID="_1586712106" r:id="rId3112"/>
              </w:object>
            </w:r>
            <w:r w:rsidRPr="008D3CA5">
              <w:rPr>
                <w:rFonts w:ascii=".VnTime" w:hAnsi=".VnTime"/>
                <w:sz w:val="28"/>
                <w:szCs w:val="28"/>
              </w:rPr>
              <w:t xml:space="preserve"> x = 10.</w:t>
            </w:r>
            <w:r w:rsidRPr="008D3CA5">
              <w:rPr>
                <w:rFonts w:ascii=".VnTime" w:hAnsi=".VnTime"/>
                <w:sz w:val="28"/>
                <w:szCs w:val="28"/>
              </w:rPr>
              <w:tab/>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b/>
                <w:bCs/>
                <w:sz w:val="28"/>
                <w:szCs w:val="28"/>
                <w:u w:val="single"/>
              </w:rPr>
              <w:t>C©u 4</w:t>
            </w:r>
          </w:p>
          <w:p w:rsidR="008D3CA5" w:rsidRPr="008D3CA5" w:rsidRDefault="008D3CA5" w:rsidP="008D3CA5">
            <w:pPr>
              <w:tabs>
                <w:tab w:val="left" w:pos="540"/>
                <w:tab w:val="left" w:pos="1080"/>
                <w:tab w:val="center" w:pos="5184"/>
              </w:tabs>
              <w:rPr>
                <w:rFonts w:ascii=".VnTime" w:hAnsi=".VnTime"/>
                <w:sz w:val="28"/>
                <w:szCs w:val="28"/>
              </w:rPr>
            </w:pPr>
            <w:r w:rsidRPr="008D3CA5">
              <w:rPr>
                <w:rFonts w:ascii=".VnTime" w:hAnsi=".VnTime"/>
                <w:sz w:val="28"/>
                <w:szCs w:val="28"/>
              </w:rPr>
              <w:t xml:space="preserve">a.¸p dông ®Þnh lÝ Pitago tÝnh ®­îc </w:t>
            </w:r>
            <w:r w:rsidRPr="008D3CA5">
              <w:rPr>
                <w:rFonts w:ascii=".VnTime" w:hAnsi=".VnTime"/>
                <w:sz w:val="28"/>
                <w:szCs w:val="28"/>
              </w:rPr>
              <w:tab/>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 xml:space="preserve">AB = AC = R </w:t>
            </w:r>
            <w:r w:rsidRPr="008D3CA5">
              <w:rPr>
                <w:rFonts w:ascii=".VnTime" w:hAnsi=".VnTime"/>
                <w:position w:val="-6"/>
                <w:sz w:val="28"/>
                <w:szCs w:val="28"/>
              </w:rPr>
              <w:object w:dxaOrig="300" w:dyaOrig="240">
                <v:shape id="_x0000_i3108" type="#_x0000_t75" style="width:15pt;height:12pt" o:ole="">
                  <v:imagedata r:id="rId3096" o:title=""/>
                </v:shape>
                <o:OLEObject Type="Embed" ProgID="Equation.3" ShapeID="_x0000_i3108" DrawAspect="Content" ObjectID="_1586712107" r:id="rId3113"/>
              </w:object>
            </w:r>
            <w:r w:rsidRPr="008D3CA5">
              <w:rPr>
                <w:rFonts w:ascii=".VnTime" w:hAnsi=".VnTime"/>
                <w:sz w:val="28"/>
                <w:szCs w:val="28"/>
              </w:rPr>
              <w:t xml:space="preserve"> ABOC lµ h×nh </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vu«ng              (0.5®)</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 xml:space="preserve">KÎ b¸n kÝnh OM sao cho </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sym w:font="Symbol" w:char="F0D0"/>
            </w:r>
            <w:r w:rsidRPr="008D3CA5">
              <w:rPr>
                <w:rFonts w:ascii=".VnTime" w:hAnsi=".VnTime"/>
                <w:sz w:val="28"/>
                <w:szCs w:val="28"/>
              </w:rPr>
              <w:t xml:space="preserve">BOD = </w:t>
            </w:r>
            <w:r w:rsidRPr="008D3CA5">
              <w:rPr>
                <w:rFonts w:ascii=".VnTime" w:hAnsi=".VnTime"/>
                <w:sz w:val="28"/>
                <w:szCs w:val="28"/>
              </w:rPr>
              <w:sym w:font="Symbol" w:char="F0D0"/>
            </w:r>
            <w:r w:rsidRPr="008D3CA5">
              <w:rPr>
                <w:rFonts w:ascii=".VnTime" w:hAnsi=".VnTime"/>
                <w:sz w:val="28"/>
                <w:szCs w:val="28"/>
              </w:rPr>
              <w:t>MOD</w:t>
            </w:r>
            <w:r w:rsidRPr="008D3CA5">
              <w:rPr>
                <w:rFonts w:ascii=".VnTime" w:hAnsi=".VnTime"/>
                <w:position w:val="-6"/>
                <w:sz w:val="28"/>
                <w:szCs w:val="28"/>
              </w:rPr>
              <w:object w:dxaOrig="300" w:dyaOrig="240">
                <v:shape id="_x0000_i3109" type="#_x0000_t75" style="width:15pt;height:12pt" o:ole="">
                  <v:imagedata r:id="rId3096" o:title=""/>
                </v:shape>
                <o:OLEObject Type="Embed" ProgID="Equation.3" ShapeID="_x0000_i3109" DrawAspect="Content" ObjectID="_1586712108" r:id="rId3114"/>
              </w:objec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sym w:font="Symbol" w:char="F0D0"/>
            </w:r>
            <w:r w:rsidRPr="008D3CA5">
              <w:rPr>
                <w:rFonts w:ascii=".VnTime" w:hAnsi=".VnTime"/>
                <w:sz w:val="28"/>
                <w:szCs w:val="28"/>
              </w:rPr>
              <w:t xml:space="preserve">MOE = </w:t>
            </w:r>
            <w:r w:rsidRPr="008D3CA5">
              <w:rPr>
                <w:rFonts w:ascii=".VnTime" w:hAnsi=".VnTime"/>
                <w:sz w:val="28"/>
                <w:szCs w:val="28"/>
              </w:rPr>
              <w:sym w:font="Symbol" w:char="F0D0"/>
            </w:r>
            <w:r w:rsidRPr="008D3CA5">
              <w:rPr>
                <w:rFonts w:ascii=".VnTime" w:hAnsi=".VnTime"/>
                <w:sz w:val="28"/>
                <w:szCs w:val="28"/>
              </w:rPr>
              <w:t>EOC (0.5®)</w:t>
            </w:r>
          </w:p>
          <w:p w:rsidR="008D3CA5" w:rsidRPr="008D3CA5" w:rsidRDefault="008D3CA5" w:rsidP="008D3CA5">
            <w:pPr>
              <w:tabs>
                <w:tab w:val="left" w:pos="540"/>
                <w:tab w:val="left" w:pos="1080"/>
                <w:tab w:val="left" w:pos="7740"/>
              </w:tabs>
              <w:rPr>
                <w:rFonts w:ascii=".VnTime" w:hAnsi=".VnTime"/>
                <w:sz w:val="28"/>
                <w:szCs w:val="28"/>
              </w:rPr>
            </w:pPr>
            <w:r w:rsidRPr="008D3CA5">
              <w:rPr>
                <w:rFonts w:ascii=".VnTime" w:hAnsi=".VnTime"/>
                <w:sz w:val="28"/>
                <w:szCs w:val="28"/>
              </w:rPr>
              <w:t xml:space="preserve">Chøng minh </w:t>
            </w:r>
            <w:r w:rsidRPr="008D3CA5">
              <w:rPr>
                <w:rFonts w:ascii=".VnTime" w:hAnsi=".VnTime"/>
                <w:sz w:val="28"/>
                <w:szCs w:val="28"/>
              </w:rPr>
              <w:sym w:font="Symbol" w:char="F044"/>
            </w:r>
            <w:r w:rsidRPr="008D3CA5">
              <w:rPr>
                <w:rFonts w:ascii=".VnTime" w:hAnsi=".VnTime"/>
                <w:sz w:val="28"/>
                <w:szCs w:val="28"/>
              </w:rPr>
              <w:t xml:space="preserve">BOD = </w:t>
            </w:r>
            <w:r w:rsidRPr="008D3CA5">
              <w:rPr>
                <w:rFonts w:ascii=".VnTime" w:hAnsi=".VnTime"/>
                <w:sz w:val="28"/>
                <w:szCs w:val="28"/>
              </w:rPr>
              <w:sym w:font="Symbol" w:char="F044"/>
            </w:r>
            <w:r w:rsidRPr="008D3CA5">
              <w:rPr>
                <w:rFonts w:ascii=".VnTime" w:hAnsi=".VnTime"/>
                <w:sz w:val="28"/>
                <w:szCs w:val="28"/>
              </w:rPr>
              <w:t>MOD</w:t>
            </w:r>
          </w:p>
          <w:p w:rsidR="008D3CA5" w:rsidRPr="008D3CA5" w:rsidRDefault="008D3CA5" w:rsidP="008D3CA5">
            <w:pPr>
              <w:tabs>
                <w:tab w:val="left" w:pos="540"/>
                <w:tab w:val="num" w:pos="720"/>
                <w:tab w:val="left" w:pos="1080"/>
                <w:tab w:val="left" w:pos="7740"/>
              </w:tabs>
              <w:ind w:left="360"/>
              <w:rPr>
                <w:rFonts w:ascii=".VnTime" w:hAnsi=".VnTime"/>
                <w:sz w:val="28"/>
                <w:szCs w:val="28"/>
              </w:rPr>
            </w:pPr>
            <w:r w:rsidRPr="008D3CA5">
              <w:rPr>
                <w:rFonts w:ascii=".VnTime" w:hAnsi=".VnTime"/>
                <w:position w:val="-6"/>
                <w:sz w:val="28"/>
                <w:szCs w:val="28"/>
              </w:rPr>
              <w:object w:dxaOrig="300" w:dyaOrig="240">
                <v:shape id="_x0000_i3110" type="#_x0000_t75" style="width:15pt;height:12pt" o:ole="" o:bullet="t">
                  <v:imagedata r:id="rId3096" o:title=""/>
                </v:shape>
                <o:OLEObject Type="Embed" ProgID="Equation.3" ShapeID="_x0000_i3110" DrawAspect="Content" ObjectID="_1586712109" r:id="rId3115"/>
              </w:object>
            </w:r>
            <w:r w:rsidRPr="008D3CA5">
              <w:rPr>
                <w:rFonts w:ascii=".VnTime" w:hAnsi=".VnTime"/>
                <w:sz w:val="28"/>
                <w:szCs w:val="28"/>
              </w:rPr>
              <w:tab/>
            </w:r>
            <w:r w:rsidRPr="008D3CA5">
              <w:rPr>
                <w:rFonts w:ascii=".VnTime" w:hAnsi=".VnTime"/>
                <w:sz w:val="28"/>
                <w:szCs w:val="28"/>
              </w:rPr>
              <w:sym w:font="Symbol" w:char="F0D0"/>
            </w:r>
            <w:r w:rsidRPr="008D3CA5">
              <w:rPr>
                <w:rFonts w:ascii=".VnTime" w:hAnsi=".VnTime"/>
                <w:sz w:val="28"/>
                <w:szCs w:val="28"/>
              </w:rPr>
              <w:t xml:space="preserve">OMD = </w:t>
            </w:r>
            <w:r w:rsidRPr="008D3CA5">
              <w:rPr>
                <w:rFonts w:ascii=".VnTime" w:hAnsi=".VnTime"/>
                <w:sz w:val="28"/>
                <w:szCs w:val="28"/>
              </w:rPr>
              <w:sym w:font="Symbol" w:char="F0D0"/>
            </w:r>
            <w:r w:rsidRPr="008D3CA5">
              <w:rPr>
                <w:rFonts w:ascii=".VnTime" w:hAnsi=".VnTime"/>
                <w:sz w:val="28"/>
                <w:szCs w:val="28"/>
              </w:rPr>
              <w:t>OBD = 90</w:t>
            </w:r>
            <w:r w:rsidRPr="008D3CA5">
              <w:rPr>
                <w:rFonts w:ascii=".VnTime" w:hAnsi=".VnTime"/>
                <w:sz w:val="28"/>
                <w:szCs w:val="28"/>
                <w:vertAlign w:val="superscript"/>
              </w:rPr>
              <w:t>0</w:t>
            </w:r>
          </w:p>
          <w:p w:rsidR="008D3CA5" w:rsidRPr="008D3CA5" w:rsidRDefault="008D3CA5" w:rsidP="008D3CA5">
            <w:pPr>
              <w:tabs>
                <w:tab w:val="left" w:pos="540"/>
                <w:tab w:val="num" w:pos="720"/>
                <w:tab w:val="left" w:pos="1080"/>
                <w:tab w:val="left" w:pos="7740"/>
              </w:tabs>
              <w:rPr>
                <w:rFonts w:ascii=".VnTime" w:hAnsi=".VnTime"/>
                <w:sz w:val="28"/>
                <w:szCs w:val="28"/>
              </w:rPr>
            </w:pPr>
            <w:r w:rsidRPr="008D3CA5">
              <w:rPr>
                <w:rFonts w:ascii=".VnTime" w:hAnsi=".VnTime"/>
                <w:sz w:val="28"/>
                <w:szCs w:val="28"/>
              </w:rPr>
              <w:t xml:space="preserve">T­¬ng tù: </w:t>
            </w:r>
            <w:r w:rsidRPr="008D3CA5">
              <w:rPr>
                <w:rFonts w:ascii=".VnTime" w:hAnsi=".VnTime"/>
                <w:sz w:val="28"/>
                <w:szCs w:val="28"/>
              </w:rPr>
              <w:sym w:font="Symbol" w:char="F0D0"/>
            </w:r>
            <w:r w:rsidRPr="008D3CA5">
              <w:rPr>
                <w:rFonts w:ascii=".VnTime" w:hAnsi=".VnTime"/>
                <w:sz w:val="28"/>
                <w:szCs w:val="28"/>
              </w:rPr>
              <w:t>OME = 90</w:t>
            </w:r>
            <w:r w:rsidRPr="008D3CA5">
              <w:rPr>
                <w:rFonts w:ascii=".VnTime" w:hAnsi=".VnTime"/>
                <w:sz w:val="28"/>
                <w:szCs w:val="28"/>
                <w:vertAlign w:val="superscript"/>
              </w:rPr>
              <w:t>0</w:t>
            </w:r>
          </w:p>
          <w:p w:rsidR="008D3CA5" w:rsidRPr="008D3CA5" w:rsidRDefault="008D3CA5" w:rsidP="008D3CA5">
            <w:pPr>
              <w:tabs>
                <w:tab w:val="left" w:pos="540"/>
                <w:tab w:val="num" w:pos="720"/>
                <w:tab w:val="left" w:pos="1080"/>
                <w:tab w:val="left" w:pos="7740"/>
              </w:tabs>
              <w:rPr>
                <w:rFonts w:ascii=".VnTime" w:hAnsi=".VnTime"/>
                <w:sz w:val="28"/>
                <w:szCs w:val="28"/>
              </w:rPr>
            </w:pPr>
            <w:r w:rsidRPr="008D3CA5">
              <w:rPr>
                <w:rFonts w:ascii=".VnTime" w:hAnsi=".VnTime"/>
                <w:position w:val="-6"/>
                <w:sz w:val="28"/>
                <w:szCs w:val="28"/>
              </w:rPr>
              <w:object w:dxaOrig="300" w:dyaOrig="240">
                <v:shape id="_x0000_i3111" type="#_x0000_t75" style="width:15pt;height:12pt" o:ole="">
                  <v:imagedata r:id="rId3096" o:title=""/>
                </v:shape>
                <o:OLEObject Type="Embed" ProgID="Equation.3" ShapeID="_x0000_i3111" DrawAspect="Content" ObjectID="_1586712110" r:id="rId3116"/>
              </w:object>
            </w:r>
            <w:r w:rsidRPr="008D3CA5">
              <w:rPr>
                <w:rFonts w:ascii=".VnTime" w:hAnsi=".VnTime"/>
                <w:sz w:val="28"/>
                <w:szCs w:val="28"/>
              </w:rPr>
              <w:t>D, M, E th¼ng hµng. Do ®ã DE lµ tiÕp tuyÕn cña ®­êng trßn (O).</w:t>
            </w:r>
            <w:r w:rsidRPr="008D3CA5">
              <w:rPr>
                <w:rFonts w:ascii=".VnTime" w:hAnsi=".VnTime"/>
                <w:sz w:val="28"/>
                <w:szCs w:val="28"/>
              </w:rPr>
              <w:tab/>
            </w:r>
          </w:p>
          <w:p w:rsidR="008D3CA5" w:rsidRPr="008D3CA5" w:rsidRDefault="008D3CA5" w:rsidP="008D3CA5">
            <w:pPr>
              <w:tabs>
                <w:tab w:val="left" w:pos="540"/>
                <w:tab w:val="num" w:pos="720"/>
                <w:tab w:val="left" w:pos="1080"/>
                <w:tab w:val="left" w:pos="7740"/>
              </w:tabs>
              <w:rPr>
                <w:rFonts w:ascii=".VnTime" w:hAnsi=".VnTime"/>
                <w:sz w:val="28"/>
                <w:szCs w:val="28"/>
              </w:rPr>
            </w:pPr>
            <w:r w:rsidRPr="008D3CA5">
              <w:rPr>
                <w:rFonts w:ascii=".VnTime" w:hAnsi=".VnTime"/>
                <w:sz w:val="28"/>
                <w:szCs w:val="28"/>
              </w:rPr>
              <w:tab/>
              <w:t xml:space="preserve">b.XÐt </w:t>
            </w:r>
            <w:r w:rsidRPr="008D3CA5">
              <w:rPr>
                <w:rFonts w:ascii=".VnTime" w:hAnsi=".VnTime"/>
                <w:sz w:val="28"/>
                <w:szCs w:val="28"/>
              </w:rPr>
              <w:sym w:font="Symbol" w:char="F044"/>
            </w:r>
            <w:r w:rsidRPr="008D3CA5">
              <w:rPr>
                <w:rFonts w:ascii=".VnTime" w:hAnsi=".VnTime"/>
                <w:sz w:val="28"/>
                <w:szCs w:val="28"/>
              </w:rPr>
              <w:t xml:space="preserve">ADE cã DE &lt; AD +AE mµ DE = DB + EC </w:t>
            </w:r>
          </w:p>
          <w:p w:rsidR="008D3CA5" w:rsidRPr="008D3CA5" w:rsidRDefault="008D3CA5" w:rsidP="008D3CA5">
            <w:pPr>
              <w:tabs>
                <w:tab w:val="left" w:pos="540"/>
                <w:tab w:val="num" w:pos="720"/>
                <w:tab w:val="left" w:pos="1080"/>
                <w:tab w:val="left" w:pos="7740"/>
              </w:tabs>
              <w:rPr>
                <w:rFonts w:ascii=".VnTime" w:hAnsi=".VnTime"/>
                <w:sz w:val="28"/>
                <w:szCs w:val="28"/>
              </w:rPr>
            </w:pPr>
            <w:r w:rsidRPr="008D3CA5">
              <w:rPr>
                <w:rFonts w:ascii=".VnTime" w:hAnsi=".VnTime"/>
                <w:position w:val="-6"/>
                <w:sz w:val="28"/>
                <w:szCs w:val="28"/>
              </w:rPr>
              <w:object w:dxaOrig="300" w:dyaOrig="240">
                <v:shape id="_x0000_i3112" type="#_x0000_t75" style="width:15pt;height:12pt" o:ole="">
                  <v:imagedata r:id="rId3096" o:title=""/>
                </v:shape>
                <o:OLEObject Type="Embed" ProgID="Equation.3" ShapeID="_x0000_i3112" DrawAspect="Content" ObjectID="_1586712111" r:id="rId3117"/>
              </w:object>
            </w:r>
            <w:r w:rsidRPr="008D3CA5">
              <w:rPr>
                <w:rFonts w:ascii=".VnTime" w:hAnsi=".VnTime"/>
                <w:sz w:val="28"/>
                <w:szCs w:val="28"/>
              </w:rPr>
              <w:t>2ED &lt; AD +AE +DB + EC hay 2DE &lt; AB + AC = 2R</w:t>
            </w:r>
            <w:r w:rsidRPr="008D3CA5">
              <w:rPr>
                <w:rFonts w:ascii=".VnTime" w:hAnsi=".VnTime"/>
                <w:position w:val="-6"/>
                <w:sz w:val="28"/>
                <w:szCs w:val="28"/>
              </w:rPr>
              <w:object w:dxaOrig="300" w:dyaOrig="240">
                <v:shape id="_x0000_i3113" type="#_x0000_t75" style="width:15pt;height:12pt" o:ole="">
                  <v:imagedata r:id="rId3096" o:title=""/>
                </v:shape>
                <o:OLEObject Type="Embed" ProgID="Equation.3" ShapeID="_x0000_i3113" DrawAspect="Content" ObjectID="_1586712112" r:id="rId3118"/>
              </w:object>
            </w:r>
            <w:r w:rsidRPr="008D3CA5">
              <w:rPr>
                <w:rFonts w:ascii=".VnTime" w:hAnsi=".VnTime"/>
                <w:sz w:val="28"/>
                <w:szCs w:val="28"/>
              </w:rPr>
              <w:t>DE &lt; R</w:t>
            </w:r>
            <w:r w:rsidRPr="008D3CA5">
              <w:rPr>
                <w:rFonts w:ascii=".VnTime" w:hAnsi=".VnTime"/>
                <w:sz w:val="28"/>
                <w:szCs w:val="28"/>
              </w:rPr>
              <w:tab/>
            </w:r>
          </w:p>
          <w:p w:rsidR="008D3CA5" w:rsidRPr="008D3CA5" w:rsidRDefault="008D3CA5" w:rsidP="008D3CA5">
            <w:pPr>
              <w:tabs>
                <w:tab w:val="left" w:pos="540"/>
                <w:tab w:val="num" w:pos="720"/>
                <w:tab w:val="left" w:pos="1080"/>
                <w:tab w:val="left" w:pos="7740"/>
              </w:tabs>
              <w:rPr>
                <w:rFonts w:ascii=".VnTime" w:hAnsi=".VnTime"/>
                <w:sz w:val="28"/>
                <w:szCs w:val="28"/>
              </w:rPr>
            </w:pPr>
            <w:r w:rsidRPr="008D3CA5">
              <w:rPr>
                <w:rFonts w:ascii=".VnTime" w:hAnsi=".VnTime"/>
                <w:sz w:val="28"/>
                <w:szCs w:val="28"/>
              </w:rPr>
              <w:t>Ta cã DE &gt; AD; DE &gt; AE ; DE = DB + EC</w:t>
            </w:r>
          </w:p>
          <w:p w:rsidR="008D3CA5" w:rsidRPr="008D3CA5" w:rsidRDefault="008D3CA5" w:rsidP="008D3CA5">
            <w:pPr>
              <w:tabs>
                <w:tab w:val="left" w:pos="540"/>
                <w:tab w:val="num" w:pos="720"/>
                <w:tab w:val="left" w:pos="1080"/>
                <w:tab w:val="left" w:pos="7740"/>
              </w:tabs>
              <w:rPr>
                <w:rFonts w:ascii=".VnTime" w:hAnsi=".VnTime"/>
                <w:sz w:val="28"/>
                <w:szCs w:val="28"/>
              </w:rPr>
            </w:pPr>
            <w:r w:rsidRPr="008D3CA5">
              <w:rPr>
                <w:rFonts w:ascii=".VnTime" w:hAnsi=".VnTime"/>
                <w:sz w:val="28"/>
                <w:szCs w:val="28"/>
              </w:rPr>
              <w:t xml:space="preserve"> Céng tõng vÕ ta ®­îc: 3DE &gt; 2R </w:t>
            </w:r>
            <w:r w:rsidRPr="008D3CA5">
              <w:rPr>
                <w:rFonts w:ascii=".VnTime" w:hAnsi=".VnTime"/>
                <w:position w:val="-6"/>
                <w:sz w:val="28"/>
                <w:szCs w:val="28"/>
              </w:rPr>
              <w:object w:dxaOrig="300" w:dyaOrig="240">
                <v:shape id="_x0000_i3114" type="#_x0000_t75" style="width:15pt;height:12pt" o:ole="">
                  <v:imagedata r:id="rId3096" o:title=""/>
                </v:shape>
                <o:OLEObject Type="Embed" ProgID="Equation.3" ShapeID="_x0000_i3114" DrawAspect="Content" ObjectID="_1586712113" r:id="rId3119"/>
              </w:object>
            </w:r>
            <w:r w:rsidRPr="008D3CA5">
              <w:rPr>
                <w:rFonts w:ascii=".VnTime" w:hAnsi=".VnTime"/>
                <w:sz w:val="28"/>
                <w:szCs w:val="28"/>
              </w:rPr>
              <w:t xml:space="preserve"> DE &gt; </w:t>
            </w:r>
            <w:r w:rsidRPr="008D3CA5">
              <w:rPr>
                <w:rFonts w:ascii=".VnTime" w:hAnsi=".VnTime"/>
                <w:position w:val="-24"/>
                <w:sz w:val="28"/>
                <w:szCs w:val="28"/>
              </w:rPr>
              <w:object w:dxaOrig="240" w:dyaOrig="620">
                <v:shape id="_x0000_i3115" type="#_x0000_t75" style="width:12pt;height:30.75pt" o:ole="">
                  <v:imagedata r:id="rId3120" o:title=""/>
                </v:shape>
                <o:OLEObject Type="Embed" ProgID="Equation.3" ShapeID="_x0000_i3115" DrawAspect="Content" ObjectID="_1586712114" r:id="rId3121"/>
              </w:object>
            </w:r>
            <w:r w:rsidRPr="008D3CA5">
              <w:rPr>
                <w:rFonts w:ascii=".VnTime" w:hAnsi=".VnTime"/>
                <w:sz w:val="28"/>
                <w:szCs w:val="28"/>
              </w:rPr>
              <w:t>R</w:t>
            </w:r>
          </w:p>
          <w:p w:rsidR="008D3CA5" w:rsidRPr="008D3CA5" w:rsidRDefault="008D3CA5" w:rsidP="008D3CA5">
            <w:pPr>
              <w:tabs>
                <w:tab w:val="left" w:pos="540"/>
                <w:tab w:val="num" w:pos="720"/>
                <w:tab w:val="left" w:pos="1080"/>
                <w:tab w:val="left" w:pos="7740"/>
              </w:tabs>
              <w:rPr>
                <w:rFonts w:ascii=".VnTime" w:hAnsi=".VnTime"/>
                <w:sz w:val="28"/>
                <w:szCs w:val="28"/>
              </w:rPr>
            </w:pPr>
            <w:r w:rsidRPr="008D3CA5">
              <w:rPr>
                <w:rFonts w:ascii=".VnTime" w:hAnsi=".VnTime"/>
                <w:sz w:val="28"/>
                <w:szCs w:val="28"/>
              </w:rPr>
              <w:tab/>
              <w:t xml:space="preserve">VËy R &gt; DE &gt; </w:t>
            </w:r>
            <w:r w:rsidRPr="008D3CA5">
              <w:rPr>
                <w:rFonts w:ascii=".VnTime" w:hAnsi=".VnTime"/>
                <w:position w:val="-24"/>
                <w:sz w:val="28"/>
                <w:szCs w:val="28"/>
              </w:rPr>
              <w:object w:dxaOrig="240" w:dyaOrig="620">
                <v:shape id="_x0000_i3116" type="#_x0000_t75" style="width:12pt;height:30.75pt" o:ole="">
                  <v:imagedata r:id="rId3122" o:title=""/>
                </v:shape>
                <o:OLEObject Type="Embed" ProgID="Equation.3" ShapeID="_x0000_i3116" DrawAspect="Content" ObjectID="_1586712115" r:id="rId3123"/>
              </w:object>
            </w:r>
            <w:r w:rsidRPr="008D3CA5">
              <w:rPr>
                <w:rFonts w:ascii=".VnTime" w:hAnsi=".VnTime"/>
                <w:sz w:val="28"/>
                <w:szCs w:val="28"/>
              </w:rPr>
              <w:t>R</w:t>
            </w:r>
            <w:r w:rsidRPr="008D3CA5">
              <w:rPr>
                <w:rFonts w:ascii=".VnTime" w:hAnsi=".VnTime"/>
                <w:sz w:val="28"/>
                <w:szCs w:val="28"/>
              </w:rPr>
              <w:tab/>
            </w:r>
          </w:p>
          <w:p w:rsidR="008D3CA5" w:rsidRPr="008D3CA5" w:rsidRDefault="008D3CA5" w:rsidP="008D3CA5">
            <w:pPr>
              <w:tabs>
                <w:tab w:val="left" w:pos="540"/>
                <w:tab w:val="left" w:pos="1080"/>
                <w:tab w:val="left" w:pos="7380"/>
              </w:tabs>
              <w:rPr>
                <w:rFonts w:ascii=".VnTime" w:hAnsi=".VnTime"/>
                <w:sz w:val="28"/>
                <w:szCs w:val="28"/>
              </w:rPr>
            </w:pPr>
          </w:p>
          <w:p w:rsidR="008D3CA5" w:rsidRPr="007034D8" w:rsidRDefault="008D3CA5"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89</w: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1</w:t>
            </w:r>
            <w:r w:rsidRPr="008D3CA5">
              <w:rPr>
                <w:rFonts w:ascii=".VnTime" w:hAnsi=".VnTime"/>
                <w:sz w:val="28"/>
                <w:szCs w:val="28"/>
              </w:rPr>
              <w:t xml:space="preserve">: Cho hµm sè  f(x) = </w:t>
            </w:r>
            <w:r w:rsidRPr="008D3CA5">
              <w:rPr>
                <w:rFonts w:ascii=".VnTime" w:hAnsi=".VnTime"/>
                <w:position w:val="-8"/>
                <w:sz w:val="28"/>
                <w:szCs w:val="28"/>
              </w:rPr>
              <w:object w:dxaOrig="1320" w:dyaOrig="400">
                <v:shape id="_x0000_i3117" type="#_x0000_t75" style="width:66pt;height:20.25pt" o:ole="">
                  <v:imagedata r:id="rId2855" o:title=""/>
                </v:shape>
                <o:OLEObject Type="Embed" ProgID="Equation.3" ShapeID="_x0000_i3117" DrawAspect="Content" ObjectID="_1586712116" r:id="rId3124"/>
              </w:objec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 TÝnh f(-1); f(5)</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b) T×m x ®Ó f(x) = 10</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c) Rót gän  A = </w:t>
            </w:r>
            <w:r w:rsidRPr="008D3CA5">
              <w:rPr>
                <w:rFonts w:ascii=".VnTime" w:hAnsi=".VnTime"/>
                <w:position w:val="-24"/>
                <w:sz w:val="28"/>
                <w:szCs w:val="28"/>
              </w:rPr>
              <w:object w:dxaOrig="700" w:dyaOrig="620">
                <v:shape id="_x0000_i3118" type="#_x0000_t75" style="width:35.25pt;height:30.75pt" o:ole="">
                  <v:imagedata r:id="rId2857" o:title=""/>
                </v:shape>
                <o:OLEObject Type="Embed" ProgID="Equation.3" ShapeID="_x0000_i3118" DrawAspect="Content" ObjectID="_1586712117" r:id="rId3125"/>
              </w:object>
            </w:r>
            <w:r w:rsidRPr="008D3CA5">
              <w:rPr>
                <w:rFonts w:ascii=".VnTime" w:hAnsi=".VnTime"/>
                <w:sz w:val="28"/>
                <w:szCs w:val="28"/>
              </w:rPr>
              <w:t xml:space="preserve"> khi x </w:t>
            </w:r>
            <w:r w:rsidRPr="008D3CA5">
              <w:rPr>
                <w:rFonts w:ascii=".VnTime" w:hAnsi=".VnTime"/>
                <w:sz w:val="28"/>
                <w:szCs w:val="28"/>
              </w:rPr>
              <w:sym w:font="Symbol" w:char="F0B9"/>
            </w:r>
            <w:r w:rsidRPr="008D3CA5">
              <w:rPr>
                <w:rFonts w:ascii=".VnTime" w:hAnsi=".VnTime"/>
                <w:sz w:val="28"/>
                <w:szCs w:val="28"/>
              </w:rPr>
              <w:t xml:space="preserve"> </w:t>
            </w:r>
            <w:r w:rsidRPr="008D3CA5">
              <w:rPr>
                <w:rFonts w:ascii=".VnTime" w:hAnsi=".VnTime"/>
                <w:position w:val="-4"/>
                <w:sz w:val="28"/>
                <w:szCs w:val="28"/>
              </w:rPr>
              <w:object w:dxaOrig="380" w:dyaOrig="260">
                <v:shape id="_x0000_i3119" type="#_x0000_t75" style="width:18.75pt;height:12.75pt" o:ole="">
                  <v:imagedata r:id="rId2859" o:title=""/>
                </v:shape>
                <o:OLEObject Type="Embed" ProgID="Equation.3" ShapeID="_x0000_i3119" DrawAspect="Content" ObjectID="_1586712118" r:id="rId3126"/>
              </w:objec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2</w:t>
            </w:r>
            <w:r w:rsidRPr="008D3CA5">
              <w:rPr>
                <w:rFonts w:ascii=".VnTime" w:hAnsi=".VnTime"/>
                <w:sz w:val="28"/>
                <w:szCs w:val="28"/>
              </w:rPr>
              <w:t>: Gi¶i hÖ ph­¬ng tr×nh</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position w:val="-30"/>
                <w:sz w:val="28"/>
                <w:szCs w:val="28"/>
              </w:rPr>
              <w:object w:dxaOrig="3240" w:dyaOrig="720">
                <v:shape id="_x0000_i3120" type="#_x0000_t75" style="width:162pt;height:36pt" o:ole="">
                  <v:imagedata r:id="rId2861" o:title=""/>
                </v:shape>
                <o:OLEObject Type="Embed" ProgID="Equation.3" ShapeID="_x0000_i3120" DrawAspect="Content" ObjectID="_1586712119" r:id="rId3127"/>
              </w:objec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3</w:t>
            </w:r>
            <w:r w:rsidRPr="008D3CA5">
              <w:rPr>
                <w:rFonts w:ascii=".VnTime" w:hAnsi=".VnTime"/>
                <w:sz w:val="28"/>
                <w:szCs w:val="28"/>
              </w:rPr>
              <w:t>: Cho biÓu thøc</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 xml:space="preserve">A = </w:t>
            </w:r>
            <w:r w:rsidRPr="008D3CA5">
              <w:rPr>
                <w:rFonts w:ascii=".VnTime" w:hAnsi=".VnTime"/>
                <w:position w:val="-34"/>
                <w:sz w:val="28"/>
                <w:szCs w:val="28"/>
              </w:rPr>
              <w:object w:dxaOrig="3500" w:dyaOrig="800">
                <v:shape id="_x0000_i3121" type="#_x0000_t75" style="width:174.8pt;height:39.75pt" o:ole="">
                  <v:imagedata r:id="rId2863" o:title=""/>
                </v:shape>
                <o:OLEObject Type="Embed" ProgID="Equation.3" ShapeID="_x0000_i3121" DrawAspect="Content" ObjectID="_1586712120" r:id="rId3128"/>
              </w:object>
            </w:r>
            <w:r w:rsidRPr="008D3CA5">
              <w:rPr>
                <w:rFonts w:ascii=".VnTime" w:hAnsi=".VnTime"/>
                <w:sz w:val="28"/>
                <w:szCs w:val="28"/>
              </w:rPr>
              <w:t xml:space="preserve"> víi  x &gt; 0 vµ x </w:t>
            </w:r>
            <w:r w:rsidRPr="008D3CA5">
              <w:rPr>
                <w:rFonts w:ascii=".VnTime" w:hAnsi=".VnTime"/>
                <w:sz w:val="28"/>
                <w:szCs w:val="28"/>
              </w:rPr>
              <w:sym w:font="Symbol" w:char="F0B9"/>
            </w:r>
            <w:r w:rsidRPr="008D3CA5">
              <w:rPr>
                <w:rFonts w:ascii=".VnTime" w:hAnsi=".VnTime"/>
                <w:sz w:val="28"/>
                <w:szCs w:val="28"/>
              </w:rPr>
              <w:t xml:space="preserve"> 1</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 Rót gän A</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2) T×m gi¸ trÞ cña x ®Ó A = 3</w: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4</w:t>
            </w:r>
            <w:r w:rsidRPr="008D3CA5">
              <w:rPr>
                <w:rFonts w:ascii=".VnTime" w:hAnsi=".VnTime"/>
                <w:sz w:val="28"/>
                <w:szCs w:val="28"/>
              </w:rPr>
              <w:t>: Tõ ®iÓm P n»m ngoµi ®­êng trßn t©m O b¸n kÝnh R, kÎ hai tiÕp tuyÕn PA; PB. Gäi H lµ ch©n ®­êng vu«ng gãc h¹ tõ A ®Õn ®­êng kÝnh BC.</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a) Chøng minh r»ng PC c¾t AH t¹i trung ®iÓm E cña AH</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b) Gi¶ sö PO = d. TÝnh AH theo R vµ d.</w: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5</w:t>
            </w:r>
            <w:r w:rsidRPr="008D3CA5">
              <w:rPr>
                <w:rFonts w:ascii=".VnTime" w:hAnsi=".VnTime"/>
                <w:sz w:val="28"/>
                <w:szCs w:val="28"/>
              </w:rPr>
              <w:t>:  Cho ph­¬ng tr×nh 2x</w:t>
            </w:r>
            <w:r w:rsidRPr="008D3CA5">
              <w:rPr>
                <w:rFonts w:ascii=".VnTime" w:hAnsi=".VnTime"/>
                <w:sz w:val="28"/>
                <w:szCs w:val="28"/>
                <w:vertAlign w:val="superscript"/>
              </w:rPr>
              <w:t>2</w:t>
            </w:r>
            <w:r w:rsidRPr="008D3CA5">
              <w:rPr>
                <w:rFonts w:ascii=".VnTime" w:hAnsi=".VnTime"/>
                <w:sz w:val="28"/>
                <w:szCs w:val="28"/>
              </w:rPr>
              <w:t xml:space="preserve"> + (2m - 1)x + m - 1 = 0</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Kh«ng gi¶i ph­¬ng tr×nh, t×m m ®Ó ph­¬ng tr×nh cã hai nghiÖm ph©n biÖt x</w:t>
            </w:r>
            <w:r w:rsidRPr="008D3CA5">
              <w:rPr>
                <w:rFonts w:ascii=".VnTime" w:hAnsi=".VnTime"/>
                <w:sz w:val="28"/>
                <w:szCs w:val="28"/>
                <w:vertAlign w:val="subscript"/>
              </w:rPr>
              <w:t>1</w:t>
            </w:r>
            <w:r w:rsidRPr="008D3CA5">
              <w:rPr>
                <w:rFonts w:ascii=".VnTime" w:hAnsi=".VnTime"/>
                <w:sz w:val="28"/>
                <w:szCs w:val="28"/>
              </w:rPr>
              <w:t>; x</w:t>
            </w:r>
            <w:r w:rsidRPr="008D3CA5">
              <w:rPr>
                <w:rFonts w:ascii=".VnTime" w:hAnsi=".VnTime"/>
                <w:sz w:val="28"/>
                <w:szCs w:val="28"/>
                <w:vertAlign w:val="subscript"/>
              </w:rPr>
              <w:t>2</w:t>
            </w:r>
            <w:r w:rsidRPr="008D3CA5">
              <w:rPr>
                <w:rFonts w:ascii=".VnTime" w:hAnsi=".VnTime"/>
                <w:sz w:val="28"/>
                <w:szCs w:val="28"/>
              </w:rPr>
              <w:t xml:space="preserve"> tháa m·n:  3x</w:t>
            </w:r>
            <w:r w:rsidRPr="008D3CA5">
              <w:rPr>
                <w:rFonts w:ascii=".VnTime" w:hAnsi=".VnTime"/>
                <w:sz w:val="28"/>
                <w:szCs w:val="28"/>
                <w:vertAlign w:val="subscript"/>
              </w:rPr>
              <w:t>1</w:t>
            </w:r>
            <w:r w:rsidRPr="008D3CA5">
              <w:rPr>
                <w:rFonts w:ascii=".VnTime" w:hAnsi=".VnTime"/>
                <w:sz w:val="28"/>
                <w:szCs w:val="28"/>
              </w:rPr>
              <w:t xml:space="preserve"> - 4x</w:t>
            </w:r>
            <w:r w:rsidRPr="008D3CA5">
              <w:rPr>
                <w:rFonts w:ascii=".VnTime" w:hAnsi=".VnTime"/>
                <w:sz w:val="28"/>
                <w:szCs w:val="28"/>
                <w:vertAlign w:val="subscript"/>
              </w:rPr>
              <w:t>2</w:t>
            </w:r>
            <w:r w:rsidRPr="008D3CA5">
              <w:rPr>
                <w:rFonts w:ascii=".VnTime" w:hAnsi=".VnTime"/>
                <w:sz w:val="28"/>
                <w:szCs w:val="28"/>
              </w:rPr>
              <w:t xml:space="preserve"> = 11</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®¸p ¸n </w:t>
            </w:r>
          </w:p>
          <w:p w:rsidR="008D3CA5" w:rsidRPr="008D3CA5" w:rsidRDefault="008D3CA5" w:rsidP="008D3CA5">
            <w:pPr>
              <w:spacing w:line="360" w:lineRule="auto"/>
              <w:rPr>
                <w:rFonts w:ascii=".VnTime" w:hAnsi=".VnTime"/>
                <w:b/>
                <w:bCs/>
                <w:sz w:val="28"/>
                <w:szCs w:val="28"/>
              </w:rPr>
            </w:pPr>
            <w:r w:rsidRPr="008D3CA5">
              <w:rPr>
                <w:rFonts w:ascii=".VnTime" w:hAnsi=".VnTime"/>
                <w:b/>
                <w:bCs/>
                <w:sz w:val="28"/>
                <w:szCs w:val="28"/>
              </w:rPr>
              <w:t>C©u 1</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w:t>
            </w:r>
            <w:r w:rsidRPr="008D3CA5">
              <w:rPr>
                <w:rFonts w:ascii=".VnTime" w:hAnsi=".VnTime"/>
                <w:sz w:val="28"/>
                <w:szCs w:val="28"/>
              </w:rPr>
              <w:tab/>
              <w:t xml:space="preserve">f(x) = </w:t>
            </w:r>
            <w:r w:rsidRPr="008D3CA5">
              <w:rPr>
                <w:rFonts w:ascii=".VnTime" w:hAnsi=".VnTime"/>
                <w:position w:val="-14"/>
                <w:sz w:val="28"/>
                <w:szCs w:val="28"/>
              </w:rPr>
              <w:object w:dxaOrig="3300" w:dyaOrig="460">
                <v:shape id="_x0000_i3122" type="#_x0000_t75" style="width:165pt;height:23.25pt" o:ole="">
                  <v:imagedata r:id="rId2865" o:title=""/>
                </v:shape>
                <o:OLEObject Type="Embed" ProgID="Equation.3" ShapeID="_x0000_i3122" DrawAspect="Content" ObjectID="_1586712121" r:id="rId3129"/>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Suy ra f(-1) = 3; f(5) = 3</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b) </w:t>
            </w:r>
            <w:r w:rsidRPr="008D3CA5">
              <w:rPr>
                <w:rFonts w:ascii=".VnTime" w:hAnsi=".VnTime"/>
                <w:sz w:val="28"/>
                <w:szCs w:val="28"/>
              </w:rPr>
              <w:tab/>
            </w:r>
            <w:r w:rsidRPr="008D3CA5">
              <w:rPr>
                <w:rFonts w:ascii=".VnTime" w:hAnsi=".VnTime"/>
                <w:position w:val="-30"/>
                <w:sz w:val="28"/>
                <w:szCs w:val="28"/>
              </w:rPr>
              <w:object w:dxaOrig="3680" w:dyaOrig="720">
                <v:shape id="_x0000_i3123" type="#_x0000_t75" style="width:183.8pt;height:36pt" o:ole="">
                  <v:imagedata r:id="rId2867" o:title=""/>
                </v:shape>
                <o:OLEObject Type="Embed" ProgID="Equation.3" ShapeID="_x0000_i3123" DrawAspect="Content" ObjectID="_1586712122" r:id="rId3130"/>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 xml:space="preserve">c) </w:t>
            </w:r>
            <w:r w:rsidRPr="008D3CA5">
              <w:rPr>
                <w:rFonts w:ascii=".VnTime" w:hAnsi=".VnTime"/>
                <w:sz w:val="28"/>
                <w:szCs w:val="28"/>
              </w:rPr>
              <w:tab/>
            </w:r>
            <w:r w:rsidRPr="008D3CA5">
              <w:rPr>
                <w:rFonts w:ascii=".VnTime" w:hAnsi=".VnTime"/>
                <w:position w:val="-28"/>
                <w:sz w:val="28"/>
                <w:szCs w:val="28"/>
              </w:rPr>
              <w:object w:dxaOrig="2680" w:dyaOrig="720">
                <v:shape id="_x0000_i3124" type="#_x0000_t75" style="width:134.25pt;height:36pt" o:ole="">
                  <v:imagedata r:id="rId2869" o:title=""/>
                </v:shape>
                <o:OLEObject Type="Embed" ProgID="Equation.3" ShapeID="_x0000_i3124" DrawAspect="Content" ObjectID="_1586712123" r:id="rId3131"/>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 xml:space="preserve">Víi x &gt; 2 suy ra x - 2 &gt; 0 suy ra </w:t>
            </w:r>
            <w:r w:rsidRPr="008D3CA5">
              <w:rPr>
                <w:rFonts w:ascii=".VnTime" w:hAnsi=".VnTime"/>
                <w:position w:val="-24"/>
                <w:sz w:val="28"/>
                <w:szCs w:val="28"/>
              </w:rPr>
              <w:object w:dxaOrig="999" w:dyaOrig="620">
                <v:shape id="_x0000_i3125" type="#_x0000_t75" style="width:50.25pt;height:30.75pt" o:ole="">
                  <v:imagedata r:id="rId2871" o:title=""/>
                </v:shape>
                <o:OLEObject Type="Embed" ProgID="Equation.3" ShapeID="_x0000_i3125" DrawAspect="Content" ObjectID="_1586712124" r:id="rId3132"/>
              </w:object>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 xml:space="preserve">Víi x &lt; 2 suy ra x - 2 &lt; 0 suy ra </w:t>
            </w:r>
            <w:r w:rsidRPr="008D3CA5">
              <w:rPr>
                <w:rFonts w:ascii=".VnTime" w:hAnsi=".VnTime"/>
                <w:position w:val="-24"/>
                <w:sz w:val="28"/>
                <w:szCs w:val="28"/>
              </w:rPr>
              <w:object w:dxaOrig="1160" w:dyaOrig="620">
                <v:shape id="_x0000_i3126" type="#_x0000_t75" style="width:57.75pt;height:30.75pt" o:ole="">
                  <v:imagedata r:id="rId2873" o:title=""/>
                </v:shape>
                <o:OLEObject Type="Embed" ProgID="Equation.3" ShapeID="_x0000_i3126" DrawAspect="Content" ObjectID="_1586712125" r:id="rId3133"/>
              </w:object>
            </w: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2</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position w:val="-106"/>
                <w:sz w:val="28"/>
                <w:szCs w:val="28"/>
              </w:rPr>
              <w:object w:dxaOrig="4300" w:dyaOrig="2240">
                <v:shape id="_x0000_i3127" type="#_x0000_t75" style="width:215.2pt;height:111.8pt" o:ole="">
                  <v:imagedata r:id="rId3134" o:title=""/>
                </v:shape>
                <o:OLEObject Type="Embed" ProgID="Equation.3" ShapeID="_x0000_i3127" DrawAspect="Content" ObjectID="_1586712126" r:id="rId3135"/>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b/>
                <w:bCs/>
                <w:sz w:val="28"/>
                <w:szCs w:val="28"/>
              </w:rPr>
            </w:pPr>
            <w:r w:rsidRPr="008D3CA5">
              <w:rPr>
                <w:rFonts w:ascii=".VnTime" w:hAnsi=".VnTime"/>
                <w:b/>
                <w:bCs/>
                <w:sz w:val="28"/>
                <w:szCs w:val="28"/>
              </w:rPr>
              <w:t>C©u 3</w:t>
            </w:r>
            <w:r w:rsidRPr="008D3CA5">
              <w:rPr>
                <w:rFonts w:ascii=".VnTime" w:hAnsi=".VnTime"/>
                <w:sz w:val="28"/>
                <w:szCs w:val="28"/>
              </w:rPr>
              <w:t>a)</w:t>
            </w:r>
            <w:r w:rsidRPr="008D3CA5">
              <w:rPr>
                <w:rFonts w:ascii=".VnTime" w:hAnsi=".VnTime"/>
                <w:sz w:val="28"/>
                <w:szCs w:val="28"/>
              </w:rPr>
              <w:tab/>
              <w:t xml:space="preserve">Ta cã: </w:t>
            </w:r>
            <w:r w:rsidRPr="008D3CA5">
              <w:rPr>
                <w:rFonts w:ascii=".VnTime" w:hAnsi=".VnTime"/>
                <w:sz w:val="28"/>
                <w:szCs w:val="28"/>
              </w:rPr>
              <w:tab/>
              <w:t xml:space="preserve"> A =  </w:t>
            </w:r>
            <w:r w:rsidRPr="008D3CA5">
              <w:rPr>
                <w:rFonts w:ascii=".VnTime" w:hAnsi=".VnTime"/>
                <w:position w:val="-34"/>
                <w:sz w:val="28"/>
                <w:szCs w:val="28"/>
              </w:rPr>
              <w:object w:dxaOrig="3500" w:dyaOrig="800">
                <v:shape id="_x0000_i3128" type="#_x0000_t75" style="width:174.8pt;height:39.75pt" o:ole="">
                  <v:imagedata r:id="rId2877" o:title=""/>
                </v:shape>
                <o:OLEObject Type="Embed" ProgID="Equation.3" ShapeID="_x0000_i3128" DrawAspect="Content" ObjectID="_1586712127" r:id="rId3136"/>
              </w:objec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t xml:space="preserve">      </w:t>
            </w:r>
            <w:r w:rsidRPr="008D3CA5">
              <w:rPr>
                <w:rFonts w:ascii=".VnTime" w:hAnsi=".VnTime"/>
                <w:sz w:val="28"/>
                <w:szCs w:val="28"/>
              </w:rPr>
              <w:tab/>
              <w:t xml:space="preserve">     =   </w:t>
            </w:r>
            <w:r w:rsidRPr="008D3CA5">
              <w:rPr>
                <w:rFonts w:ascii=".VnTime" w:hAnsi=".VnTime"/>
                <w:position w:val="-34"/>
                <w:sz w:val="28"/>
                <w:szCs w:val="28"/>
              </w:rPr>
              <w:object w:dxaOrig="5480" w:dyaOrig="800">
                <v:shape id="_x0000_i3129" type="#_x0000_t75" style="width:273.75pt;height:39.75pt" o:ole="">
                  <v:imagedata r:id="rId2879" o:title=""/>
                </v:shape>
                <o:OLEObject Type="Embed" ProgID="Equation.3" ShapeID="_x0000_i3129" DrawAspect="Content" ObjectID="_1586712128" r:id="rId3137"/>
              </w:object>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t xml:space="preserve">                =    </w:t>
            </w:r>
            <w:r w:rsidRPr="008D3CA5">
              <w:rPr>
                <w:rFonts w:ascii=".VnTime" w:hAnsi=".VnTime"/>
                <w:position w:val="-34"/>
                <w:sz w:val="28"/>
                <w:szCs w:val="28"/>
              </w:rPr>
              <w:object w:dxaOrig="3780" w:dyaOrig="800">
                <v:shape id="_x0000_i3130" type="#_x0000_t75" style="width:189pt;height:39.75pt" o:ole="">
                  <v:imagedata r:id="rId2881" o:title=""/>
                </v:shape>
                <o:OLEObject Type="Embed" ProgID="Equation.3" ShapeID="_x0000_i3130" DrawAspect="Content" ObjectID="_1586712129" r:id="rId3138"/>
              </w:objec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t xml:space="preserve">                =    </w:t>
            </w:r>
            <w:r w:rsidRPr="008D3CA5">
              <w:rPr>
                <w:rFonts w:ascii=".VnTime" w:hAnsi=".VnTime"/>
                <w:position w:val="-28"/>
                <w:sz w:val="28"/>
                <w:szCs w:val="28"/>
              </w:rPr>
              <w:object w:dxaOrig="2520" w:dyaOrig="720">
                <v:shape id="_x0000_i3131" type="#_x0000_t75" style="width:126pt;height:36pt" o:ole="">
                  <v:imagedata r:id="rId2883" o:title=""/>
                </v:shape>
                <o:OLEObject Type="Embed" ProgID="Equation.3" ShapeID="_x0000_i3131" DrawAspect="Content" ObjectID="_1586712130" r:id="rId3139"/>
              </w:objec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 xml:space="preserve">      =    </w:t>
            </w:r>
            <w:r w:rsidRPr="008D3CA5">
              <w:rPr>
                <w:rFonts w:ascii=".VnTime" w:hAnsi=".VnTime"/>
                <w:position w:val="-28"/>
                <w:sz w:val="28"/>
                <w:szCs w:val="28"/>
              </w:rPr>
              <w:object w:dxaOrig="1740" w:dyaOrig="720">
                <v:shape id="_x0000_i3132" type="#_x0000_t75" style="width:87pt;height:36pt" o:ole="">
                  <v:imagedata r:id="rId2885" o:title=""/>
                </v:shape>
                <o:OLEObject Type="Embed" ProgID="Equation.3" ShapeID="_x0000_i3132" DrawAspect="Content" ObjectID="_1586712131" r:id="rId3140"/>
              </w:object>
            </w:r>
            <w:r w:rsidRPr="008D3CA5">
              <w:rPr>
                <w:rFonts w:ascii=".VnTime" w:hAnsi=".VnTime"/>
                <w:sz w:val="28"/>
                <w:szCs w:val="28"/>
              </w:rPr>
              <w:t xml:space="preserve">    =    </w:t>
            </w:r>
            <w:r w:rsidRPr="008D3CA5">
              <w:rPr>
                <w:rFonts w:ascii=".VnTime" w:hAnsi=".VnTime"/>
                <w:position w:val="-28"/>
                <w:sz w:val="28"/>
                <w:szCs w:val="28"/>
              </w:rPr>
              <w:object w:dxaOrig="1719" w:dyaOrig="720">
                <v:shape id="_x0000_i3133" type="#_x0000_t75" style="width:86.2pt;height:36pt" o:ole="">
                  <v:imagedata r:id="rId2887" o:title=""/>
                </v:shape>
                <o:OLEObject Type="Embed" ProgID="Equation.3" ShapeID="_x0000_i3133" DrawAspect="Content" ObjectID="_1586712132" r:id="rId3141"/>
              </w:object>
            </w:r>
            <w:r w:rsidRPr="008D3CA5">
              <w:rPr>
                <w:rFonts w:ascii=".VnTime" w:hAnsi=".VnTime"/>
                <w:sz w:val="28"/>
                <w:szCs w:val="28"/>
              </w:rPr>
              <w:t xml:space="preserve">=     </w:t>
            </w:r>
            <w:r w:rsidRPr="008D3CA5">
              <w:rPr>
                <w:rFonts w:ascii=".VnTime" w:hAnsi=".VnTime"/>
                <w:position w:val="-24"/>
                <w:sz w:val="28"/>
                <w:szCs w:val="28"/>
              </w:rPr>
              <w:object w:dxaOrig="760" w:dyaOrig="680">
                <v:shape id="_x0000_i3134" type="#_x0000_t75" style="width:38.25pt;height:33.75pt" o:ole="">
                  <v:imagedata r:id="rId2889" o:title=""/>
                </v:shape>
                <o:OLEObject Type="Embed" ProgID="Equation.3" ShapeID="_x0000_i3134" DrawAspect="Content" ObjectID="_1586712133" r:id="rId3142"/>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noProof/>
                <w:sz w:val="28"/>
                <w:szCs w:val="28"/>
                <w:lang w:val="en-US"/>
              </w:rPr>
              <mc:AlternateContent>
                <mc:Choice Requires="wpg">
                  <w:drawing>
                    <wp:anchor distT="0" distB="0" distL="114300" distR="114300" simplePos="0" relativeHeight="251696128" behindDoc="0" locked="0" layoutInCell="1" allowOverlap="1" wp14:anchorId="33E498F6" wp14:editId="63CCE4F0">
                      <wp:simplePos x="0" y="0"/>
                      <wp:positionH relativeFrom="column">
                        <wp:posOffset>2048510</wp:posOffset>
                      </wp:positionH>
                      <wp:positionV relativeFrom="paragraph">
                        <wp:posOffset>426085</wp:posOffset>
                      </wp:positionV>
                      <wp:extent cx="2514600" cy="2497455"/>
                      <wp:effectExtent l="635" t="0" r="0" b="11430"/>
                      <wp:wrapNone/>
                      <wp:docPr id="1749" name="Group 17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2497455"/>
                                <a:chOff x="6500" y="1392"/>
                                <a:chExt cx="3960" cy="3933"/>
                              </a:xfrm>
                            </wpg:grpSpPr>
                            <wps:wsp>
                              <wps:cNvPr id="1750" name="Oval 1607"/>
                              <wps:cNvSpPr>
                                <a:spLocks noChangeArrowheads="1"/>
                              </wps:cNvSpPr>
                              <wps:spPr bwMode="auto">
                                <a:xfrm>
                                  <a:off x="6952" y="2688"/>
                                  <a:ext cx="2869" cy="263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51" name="Line 1608"/>
                              <wps:cNvCnPr/>
                              <wps:spPr bwMode="auto">
                                <a:xfrm>
                                  <a:off x="6911" y="4011"/>
                                  <a:ext cx="29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2" name="Rectangle 1609"/>
                              <wps:cNvSpPr>
                                <a:spLocks noChangeArrowheads="1"/>
                              </wps:cNvSpPr>
                              <wps:spPr bwMode="auto">
                                <a:xfrm>
                                  <a:off x="8211" y="3711"/>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r>
                                      <w:rPr>
                                        <w:position w:val="-2"/>
                                      </w:rPr>
                                      <w:object w:dxaOrig="180" w:dyaOrig="180">
                                        <v:shape id="_x0000_i3526" type="#_x0000_t75" style="width:9pt;height:9pt" o:ole="">
                                          <v:imagedata r:id="rId2891" o:title=""/>
                                        </v:shape>
                                        <o:OLEObject Type="Embed" ProgID="Equation.3" ShapeID="_x0000_i3526" DrawAspect="Content" ObjectID="_1586712525" r:id="rId3143"/>
                                      </w:object>
                                    </w:r>
                                  </w:p>
                                  <w:p w:rsidR="008D3CA5" w:rsidRDefault="008D3CA5" w:rsidP="008D3CA5">
                                    <w:r>
                                      <w:t>O</w:t>
                                    </w:r>
                                  </w:p>
                                </w:txbxContent>
                              </wps:txbx>
                              <wps:bodyPr rot="0" vert="horz" wrap="square" lIns="91440" tIns="45720" rIns="91440" bIns="45720" anchor="t" anchorCtr="0" upright="1">
                                <a:noAutofit/>
                              </wps:bodyPr>
                            </wps:wsp>
                            <wps:wsp>
                              <wps:cNvPr id="1753" name="Line 1610"/>
                              <wps:cNvCnPr/>
                              <wps:spPr bwMode="auto">
                                <a:xfrm>
                                  <a:off x="6926" y="1896"/>
                                  <a:ext cx="0" cy="2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4" name="Line 1611"/>
                              <wps:cNvCnPr/>
                              <wps:spPr bwMode="auto">
                                <a:xfrm>
                                  <a:off x="6881" y="1896"/>
                                  <a:ext cx="1579" cy="2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5" name="Line 1612"/>
                              <wps:cNvCnPr/>
                              <wps:spPr bwMode="auto">
                                <a:xfrm>
                                  <a:off x="6881" y="1896"/>
                                  <a:ext cx="2929" cy="20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6" name="Line 1613"/>
                              <wps:cNvCnPr/>
                              <wps:spPr bwMode="auto">
                                <a:xfrm>
                                  <a:off x="6881" y="1896"/>
                                  <a:ext cx="3349" cy="14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7" name="Line 1614"/>
                              <wps:cNvCnPr/>
                              <wps:spPr bwMode="auto">
                                <a:xfrm flipV="1">
                                  <a:off x="6926" y="2820"/>
                                  <a:ext cx="2104" cy="11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8" name="Line 1615"/>
                              <wps:cNvCnPr/>
                              <wps:spPr bwMode="auto">
                                <a:xfrm>
                                  <a:off x="9030" y="2820"/>
                                  <a:ext cx="795" cy="11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9" name="Line 1616"/>
                              <wps:cNvCnPr/>
                              <wps:spPr bwMode="auto">
                                <a:xfrm>
                                  <a:off x="9030" y="2820"/>
                                  <a:ext cx="0" cy="1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0" name="Line 1617"/>
                              <wps:cNvCnPr/>
                              <wps:spPr bwMode="auto">
                                <a:xfrm flipV="1">
                                  <a:off x="7919" y="3210"/>
                                  <a:ext cx="121" cy="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1" name="Line 1618"/>
                              <wps:cNvCnPr/>
                              <wps:spPr bwMode="auto">
                                <a:xfrm>
                                  <a:off x="8040" y="3210"/>
                                  <a:ext cx="9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2" name="Line 1619"/>
                              <wps:cNvCnPr/>
                              <wps:spPr bwMode="auto">
                                <a:xfrm>
                                  <a:off x="9030" y="3794"/>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3" name="Line 1620"/>
                              <wps:cNvCnPr/>
                              <wps:spPr bwMode="auto">
                                <a:xfrm>
                                  <a:off x="9210" y="3795"/>
                                  <a:ext cx="0" cy="2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4" name="Rectangle 1621"/>
                              <wps:cNvSpPr>
                                <a:spLocks noChangeArrowheads="1"/>
                              </wps:cNvSpPr>
                              <wps:spPr bwMode="auto">
                                <a:xfrm>
                                  <a:off x="6547" y="3816"/>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rPr>
                                        <w:b/>
                                        <w:bCs/>
                                      </w:rPr>
                                    </w:pPr>
                                    <w:r>
                                      <w:rPr>
                                        <w:b/>
                                        <w:bCs/>
                                      </w:rPr>
                                      <w:t>B</w:t>
                                    </w:r>
                                  </w:p>
                                </w:txbxContent>
                              </wps:txbx>
                              <wps:bodyPr rot="0" vert="horz" wrap="square" lIns="91440" tIns="45720" rIns="91440" bIns="45720" anchor="t" anchorCtr="0" upright="1">
                                <a:noAutofit/>
                              </wps:bodyPr>
                            </wps:wsp>
                            <wps:wsp>
                              <wps:cNvPr id="1765" name="Rectangle 1622"/>
                              <wps:cNvSpPr>
                                <a:spLocks noChangeArrowheads="1"/>
                              </wps:cNvSpPr>
                              <wps:spPr bwMode="auto">
                                <a:xfrm>
                                  <a:off x="9760" y="3486"/>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 w:rsidR="008D3CA5" w:rsidRDefault="008D3CA5" w:rsidP="008D3CA5">
                                    <w:pPr>
                                      <w:rPr>
                                        <w:b/>
                                        <w:bCs/>
                                      </w:rPr>
                                    </w:pPr>
                                    <w:r>
                                      <w:rPr>
                                        <w:b/>
                                        <w:bCs/>
                                      </w:rPr>
                                      <w:t>C</w:t>
                                    </w:r>
                                  </w:p>
                                </w:txbxContent>
                              </wps:txbx>
                              <wps:bodyPr rot="0" vert="horz" wrap="square" lIns="91440" tIns="45720" rIns="91440" bIns="45720" anchor="t" anchorCtr="0" upright="1">
                                <a:noAutofit/>
                              </wps:bodyPr>
                            </wps:wsp>
                            <wps:wsp>
                              <wps:cNvPr id="1766" name="Rectangle 1623"/>
                              <wps:cNvSpPr>
                                <a:spLocks noChangeArrowheads="1"/>
                              </wps:cNvSpPr>
                              <wps:spPr bwMode="auto">
                                <a:xfrm>
                                  <a:off x="8796" y="3669"/>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 w:rsidR="008D3CA5" w:rsidRDefault="008D3CA5" w:rsidP="008D3CA5">
                                    <w:pPr>
                                      <w:rPr>
                                        <w:b/>
                                        <w:bCs/>
                                      </w:rPr>
                                    </w:pPr>
                                    <w:r>
                                      <w:rPr>
                                        <w:b/>
                                        <w:bCs/>
                                      </w:rPr>
                                      <w:t>H</w:t>
                                    </w:r>
                                  </w:p>
                                </w:txbxContent>
                              </wps:txbx>
                              <wps:bodyPr rot="0" vert="horz" wrap="square" lIns="91440" tIns="45720" rIns="91440" bIns="45720" anchor="t" anchorCtr="0" upright="1">
                                <a:noAutofit/>
                              </wps:bodyPr>
                            </wps:wsp>
                            <wps:wsp>
                              <wps:cNvPr id="1767" name="Rectangle 1624"/>
                              <wps:cNvSpPr>
                                <a:spLocks noChangeArrowheads="1"/>
                              </wps:cNvSpPr>
                              <wps:spPr bwMode="auto">
                                <a:xfrm>
                                  <a:off x="8616" y="2957"/>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 w:rsidR="008D3CA5" w:rsidRDefault="008D3CA5" w:rsidP="008D3CA5">
                                    <w:pPr>
                                      <w:rPr>
                                        <w:b/>
                                        <w:bCs/>
                                      </w:rPr>
                                    </w:pPr>
                                    <w:r>
                                      <w:rPr>
                                        <w:b/>
                                        <w:bCs/>
                                      </w:rPr>
                                      <w:t>E</w:t>
                                    </w:r>
                                  </w:p>
                                </w:txbxContent>
                              </wps:txbx>
                              <wps:bodyPr rot="0" vert="horz" wrap="square" lIns="91440" tIns="45720" rIns="91440" bIns="45720" anchor="t" anchorCtr="0" upright="1">
                                <a:noAutofit/>
                              </wps:bodyPr>
                            </wps:wsp>
                            <wps:wsp>
                              <wps:cNvPr id="1768" name="Rectangle 1625"/>
                              <wps:cNvSpPr>
                                <a:spLocks noChangeArrowheads="1"/>
                              </wps:cNvSpPr>
                              <wps:spPr bwMode="auto">
                                <a:xfrm>
                                  <a:off x="8887" y="2137"/>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 w:rsidR="008D3CA5" w:rsidRDefault="008D3CA5" w:rsidP="008D3CA5">
                                    <w:pPr>
                                      <w:rPr>
                                        <w:b/>
                                        <w:bCs/>
                                      </w:rPr>
                                    </w:pPr>
                                    <w:r>
                                      <w:rPr>
                                        <w:b/>
                                        <w:bCs/>
                                      </w:rPr>
                                      <w:t>A</w:t>
                                    </w:r>
                                  </w:p>
                                </w:txbxContent>
                              </wps:txbx>
                              <wps:bodyPr rot="0" vert="horz" wrap="square" lIns="91440" tIns="45720" rIns="91440" bIns="45720" anchor="t" anchorCtr="0" upright="1">
                                <a:noAutofit/>
                              </wps:bodyPr>
                            </wps:wsp>
                            <wps:wsp>
                              <wps:cNvPr id="1769" name="Rectangle 1626"/>
                              <wps:cNvSpPr>
                                <a:spLocks noChangeArrowheads="1"/>
                              </wps:cNvSpPr>
                              <wps:spPr bwMode="auto">
                                <a:xfrm>
                                  <a:off x="6500" y="1392"/>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 w:rsidR="008D3CA5" w:rsidRDefault="008D3CA5" w:rsidP="008D3CA5">
                                    <w:pPr>
                                      <w:rPr>
                                        <w:b/>
                                        <w:bCs/>
                                      </w:rPr>
                                    </w:pPr>
                                    <w:r>
                                      <w:rPr>
                                        <w:b/>
                                        <w:bCs/>
                                      </w:rPr>
                                      <w:t>P</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49" o:spid="_x0000_s1345" style="position:absolute;margin-left:161.3pt;margin-top:33.55pt;width:198pt;height:196.65pt;z-index:251760640;mso-position-horizontal-relative:text;mso-position-vertical-relative:text" coordorigin="6500,1392" coordsize="3960,3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">
                      <v:oval id="Oval 1607" o:spid="_x0000_s1346" style="position:absolute;left:6952;top:2688;width:2869;height:2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o6LcUA&#10;AADdAAAADwAAAGRycy9kb3ducmV2LnhtbESPQUvDQBCF74L/YRnBm93UkCqx21IsQnvwYNT7kJ0m&#10;odnZkB3T+O87B8HbDO/Ne9+st3PozURj6iI7WC4yMMR19B03Dr4+3x6ewSRB9thHJge/lGC7ub1Z&#10;Y+njhT9oqqQxGsKpRAetyFBam+qWAqZFHIhVO8UxoOg6NtaPeNHw0NvHLFvZgB1rQ4sDvbZUn6uf&#10;4GDf7KrVZHMp8tP+IMX5+/2YL527v5t3L2CEZvk3/10fvOI/Fcqv3+gIdnM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OjotxQAAAN0AAAAPAAAAAAAAAAAAAAAAAJgCAABkcnMv&#10;ZG93bnJldi54bWxQSwUGAAAAAAQABAD1AAAAigMAAAAA&#10;"/>
                      <v:line id="Line 1608" o:spid="_x0000_s1347" style="position:absolute;visibility:visible;mso-wrap-style:square" from="6911,4011" to="9851,4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OeMYAAADdAAAADwAAAGRycy9kb3ducmV2LnhtbERPTWvCQBC9F/oflin0VjdaTEt0FbEU&#10;tIeittAex+yYRLOzYXdN0n/vCgVv83ifM533phYtOV9ZVjAcJCCIc6srLhR8f70/vYLwAVljbZkU&#10;/JGH+ez+boqZth1vqd2FQsQQ9hkqKENoMil9XpJBP7ANceQO1hkMEbpCaoddDDe1HCVJKg1WHBtK&#10;bGhZUn7anY2Cz+dN2i7WH6v+Z53u87ft/vfYOaUeH/rFBESgPtzE/+6VjvNfxk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7znjGAAAA3QAAAA8AAAAAAAAA&#10;AAAAAAAAoQIAAGRycy9kb3ducmV2LnhtbFBLBQYAAAAABAAEAPkAAACUAwAAAAA=&#10;"/>
                      <v:rect id="Rectangle 1609" o:spid="_x0000_s1348" style="position:absolute;left:8211;top:3711;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kmysQA&#10;AADdAAAADwAAAGRycy9kb3ducmV2LnhtbERPTWvCQBC9F/wPyxS8FN0oWEt0FRHEUAQxVs9DdkxC&#10;s7Mxu03iv3cLhd7m8T5nue5NJVpqXGlZwWQcgSDOrC45V/B13o0+QDiPrLGyTAoe5GC9GrwsMda2&#10;4xO1qc9FCGEXo4LC+zqW0mUFGXRjWxMH7mYbgz7AJpe6wS6Em0pOo+hdGiw5NBRY07ag7Dv9MQq6&#10;7Nhez4e9PL5dE8v35L5NL59KDV/7zQKEp97/i//ciQ7z57Mp/H4TTp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JJsrEAAAA3QAAAA8AAAAAAAAAAAAAAAAAmAIAAGRycy9k&#10;b3ducmV2LnhtbFBLBQYAAAAABAAEAPUAAACJAwAAAAA=&#10;" filled="f" stroked="f">
                        <v:textbox>
                          <w:txbxContent>
                            <w:p w:rsidR="008D3CA5" w:rsidRDefault="008D3CA5" w:rsidP="008D3CA5">
                              <w:r>
                                <w:rPr>
                                  <w:position w:val="-2"/>
                                </w:rPr>
                                <w:object w:dxaOrig="180" w:dyaOrig="180">
                                  <v:shape id="_x0000_i3526" type="#_x0000_t75" style="width:9pt;height:9pt" o:ole="">
                                    <v:imagedata r:id="rId2893" o:title=""/>
                                  </v:shape>
                                  <o:OLEObject Type="Embed" ProgID="Equation.3" ShapeID="_x0000_i3526" DrawAspect="Content" ObjectID="_1586559878" r:id="rId3144"/>
                                </w:object>
                              </w:r>
                            </w:p>
                            <w:p w:rsidR="008D3CA5" w:rsidRDefault="008D3CA5" w:rsidP="008D3CA5">
                              <w:r>
                                <w:t>O</w:t>
                              </w:r>
                            </w:p>
                          </w:txbxContent>
                        </v:textbox>
                      </v:rect>
                      <v:line id="Line 1610" o:spid="_x0000_s1349" style="position:absolute;visibility:visible;mso-wrap-style:square" from="6926,1896" to="6926,4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X1lMYAAADdAAAADwAAAGRycy9kb3ducmV2LnhtbERPTWvCQBC9F/wPyxR6q5tWmkp0FWkp&#10;aA9FraDHMTsmsdnZsLtN0n/vCgVv83ifM533phYtOV9ZVvA0TEAQ51ZXXCjYfX88jkH4gKyxtkwK&#10;/sjDfDa4m2KmbccbarehEDGEfYYKyhCaTEqfl2TQD21DHLmTdQZDhK6Q2mEXw00tn5MklQYrjg0l&#10;NvRWUv6z/TUKvkbrtF2sPpf9fpUe8/fN8XDunFIP9/1iAiJQH27if/dSx/mvL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l9ZTGAAAA3QAAAA8AAAAAAAAA&#10;AAAAAAAAoQIAAGRycy9kb3ducmV2LnhtbFBLBQYAAAAABAAEAPkAAACUAwAAAAA=&#10;"/>
                      <v:line id="Line 1611" o:spid="_x0000_s1350" style="position:absolute;visibility:visible;mso-wrap-style:square" from="6881,1896" to="8460,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xt4MYAAADdAAAADwAAAGRycy9kb3ducmV2LnhtbERPS0vDQBC+C/0Pywje7MZXlNhtKS2F&#10;xoOYKrTHaXZMUrOzYXdN4r/vCoK3+fieM1uMphU9Od9YVnAzTUAQl1Y3XCn4eN9cP4HwAVlja5kU&#10;/JCHxXxyMcNM24EL6nehEjGEfYYK6hC6TEpf1mTQT21HHLlP6wyGCF0ltcMhhptW3iZJKg02HBtq&#10;7GhVU/m1+zYKXu/e0n6Zv2zHfZ4ey3VxPJwGp9TV5bh8BhFoDP/iP/dWx/mPD/f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MbeDGAAAA3QAAAA8AAAAAAAAA&#10;AAAAAAAAoQIAAGRycy9kb3ducmV2LnhtbFBLBQYAAAAABAAEAPkAAACUAwAAAAA=&#10;"/>
                      <v:line id="Line 1612" o:spid="_x0000_s1351" style="position:absolute;visibility:visible;mso-wrap-style:square" from="6881,1896" to="9810,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Ie8YAAADdAAAADwAAAGRycy9kb3ducmV2LnhtbERPTWvCQBC9F/oflil4q5u2mEp0FWkp&#10;aA9FraDHMTsmabOzYXdN0n/vCgVv83ifM533phYtOV9ZVvA0TEAQ51ZXXCjYfX88jkH4gKyxtkwK&#10;/sjDfHZ/N8VM24431G5DIWII+wwVlCE0mZQ+L8mgH9qGOHIn6wyGCF0htcMuhptaPidJKg1WHBtK&#10;bOitpPx3ezYKvl7WabtYfS77/So95u+b4+Gnc0oNHvrFBESgPtzE/+6ljvNf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AyHvGAAAA3QAAAA8AAAAAAAAA&#10;AAAAAAAAoQIAAGRycy9kb3ducmV2LnhtbFBLBQYAAAAABAAEAPkAAACUAwAAAAA=&#10;"/>
                      <v:line id="Line 1613" o:spid="_x0000_s1352" style="position:absolute;visibility:visible;mso-wrap-style:square" from="6881,1896" to="10230,3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JWDMUAAADdAAAADwAAAGRycy9kb3ducmV2LnhtbERPTWvCQBC9C/6HZYTedNMW05K6irQU&#10;tAdRW2iPY3aaRLOzYXdN0n/vCkJv83ifM1v0phYtOV9ZVnA/SUAQ51ZXXCj4+nwfP4PwAVljbZkU&#10;/JGHxXw4mGGmbcc7avehEDGEfYYKyhCaTEqfl2TQT2xDHLlf6wyGCF0htcMuhptaPiRJKg1WHBtK&#10;bOi1pPy0PxsFm8dt2i7XH6v+e50e8rfd4efYOaXuRv3yBUSgPvyLb+6VjvOfpil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JWDMUAAADdAAAADwAAAAAAAAAA&#10;AAAAAAChAgAAZHJzL2Rvd25yZXYueG1sUEsFBgAAAAAEAAQA+QAAAJMDAAAAAA==&#10;"/>
                      <v:line id="Line 1614" o:spid="_x0000_s1353" style="position:absolute;flip:y;visibility:visible;mso-wrap-style:square" from="6926,2820" to="9030,4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WDaMUAAADdAAAADwAAAGRycy9kb3ducmV2LnhtbERPTWsCMRC9C/0PYQq9SM22aLVbo0hB&#10;8OCltqx4GzfTzbKbyTaJuv33TUHwNo/3OfNlb1txJh9qxwqeRhkI4tLpmisFX5/rxxmIEJE1to5J&#10;wS8FWC7uBnPMtbvwB513sRIphEOOCkyMXS5lKA1ZDCPXESfu23mLMUFfSe3xksJtK5+z7EVarDk1&#10;GOzo3VDZ7E5WgZxthz9+dRw3RbPfv5qiLLrDVqmH+371BiJSH2/iq3uj0/zpZAr/36QT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7WDaMUAAADdAAAADwAAAAAAAAAA&#10;AAAAAAChAgAAZHJzL2Rvd25yZXYueG1sUEsFBgAAAAAEAAQA+QAAAJMDAAAAAA==&#10;"/>
                      <v:line id="Line 1615" o:spid="_x0000_s1354" style="position:absolute;visibility:visible;mso-wrap-style:square" from="9030,2820" to="9825,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Fn5cgAAADdAAAADwAAAGRycy9kb3ducmV2LnhtbESPQUvDQBCF70L/wzKCN7vRYpTYbSlK&#10;ofUgtgrtcZodk9TsbNhdk/jvnYPgbYb35r1v5svRtaqnEBvPBm6mGSji0tuGKwMf7+vrB1AxIVts&#10;PZOBH4qwXEwu5lhYP/CO+n2qlIRwLNBAnVJXaB3LmhzGqe+IRfv0wWGSNVTaBhwk3LX6Nsty7bBh&#10;aaixo6eayq/9tzPwOnvL+9X2ZTMetvmpfN6djuchGHN1Oa4eQSUa07/573pjBf/+Tn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sFn5cgAAADdAAAADwAAAAAA&#10;AAAAAAAAAAChAgAAZHJzL2Rvd25yZXYueG1sUEsFBgAAAAAEAAQA+QAAAJYDAAAAAA==&#10;"/>
                      <v:line id="Line 1616" o:spid="_x0000_s1355" style="position:absolute;visibility:visible;mso-wrap-style:square" from="9030,2820" to="9030,4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3CfsYAAADdAAAADwAAAGRycy9kb3ducmV2LnhtbERPTWvCQBC9C/0PyxS86aaVpm3qKqIU&#10;1EOptqDHMTtN0mZnw+42if++Kwi9zeN9znTem1q05HxlWcHdOAFBnFtdcaHg8+N19ATCB2SNtWVS&#10;cCYP89nNYIqZth3vqN2HQsQQ9hkqKENoMil9XpJBP7YNceS+rDMYInSF1A67GG5qeZ8kqTRYcWwo&#10;saFlSfnP/tcoeJu8p+1is133h016yle70/G7c0oNb/vFC4hAffgXX91rHec/PjzD5Zt4gp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Nwn7GAAAA3QAAAA8AAAAAAAAA&#10;AAAAAAAAoQIAAGRycy9kb3ducmV2LnhtbFBLBQYAAAAABAAEAPkAAACUAwAAAAA=&#10;"/>
                      <v:line id="Line 1617" o:spid="_x0000_s1356" style="position:absolute;flip:y;visibility:visible;mso-wrap-style:square" from="7919,3210" to="8040,3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DRocgAAADdAAAADwAAAGRycy9kb3ducmV2LnhtbESPQUsDMRCF70L/Q5iCF7FZRdq6Ni1F&#10;EDz0Ylu2eBs342bZzWRNYrv+e+cgeJvhvXnvm9Vm9L06U0xtYAN3swIUcR1sy42B4+HldgkqZWSL&#10;fWAy8EMJNuvJ1QpLGy78Rud9bpSEcCrRgMt5KLVOtSOPaRYGYtE+Q/SYZY2NthEvEu57fV8Uc+2x&#10;ZWlwONCzo7rbf3sDerm7+Yrbj4eu6k6nR1fV1fC+M+Z6Om6fQGUa87/57/rVCv5iLvz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jDRocgAAADdAAAADwAAAAAA&#10;AAAAAAAAAAChAgAAZHJzL2Rvd25yZXYueG1sUEsFBgAAAAAEAAQA+QAAAJYDAAAAAA==&#10;"/>
                      <v:line id="Line 1618" o:spid="_x0000_s1357" style="position:absolute;visibility:visible;mso-wrap-style:square" from="8040,3210" to="8130,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cExcUAAADdAAAADwAAAGRycy9kb3ducmV2LnhtbERPTWvCQBC9F/wPyxR6qxstpJK6irQI&#10;6kGqLbTHMTtNUrOzYXdN4r93BcHbPN7nTOe9qUVLzleWFYyGCQji3OqKCwXfX8vnCQgfkDXWlknB&#10;mTzMZ4OHKWbadryjdh8KEUPYZ6igDKHJpPR5SQb90DbEkfuzzmCI0BVSO+xiuKnlOElSabDi2FBi&#10;Q+8l5cf9ySjYvnym7WK9WfU/6/SQf+wOv/+dU+rpsV+8gQjUh7v45l7pOP81H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cExcUAAADdAAAADwAAAAAAAAAA&#10;AAAAAAChAgAAZHJzL2Rvd25yZXYueG1sUEsFBgAAAAAEAAQA+QAAAJMDAAAAAA==&#10;"/>
                      <v:line id="Line 1619" o:spid="_x0000_s1358" style="position:absolute;visibility:visible;mso-wrap-style:square" from="9030,3794" to="9210,3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WassUAAADdAAAADwAAAGRycy9kb3ducmV2LnhtbERPTWvCQBC9F/wPywje6qYKaYmuIpaC&#10;eijVFvQ4ZsckNTsbdtck/ffdgtDbPN7nzJe9qUVLzleWFTyNExDEudUVFwq+Pt8eX0D4gKyxtkwK&#10;fsjDcjF4mGOmbcd7ag+hEDGEfYYKyhCaTEqfl2TQj21DHLmLdQZDhK6Q2mEXw00tJ0mSSoMVx4YS&#10;G1qXlF8PN6PgffqRtqvtbtMft+k5f92fT9+dU2o07FczEIH68C++uzc6zn9OJ/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UWassUAAADdAAAADwAAAAAAAAAA&#10;AAAAAAChAgAAZHJzL2Rvd25yZXYueG1sUEsFBgAAAAAEAAQA+QAAAJMDAAAAAA==&#10;"/>
                      <v:line id="Line 1620" o:spid="_x0000_s1359" style="position:absolute;visibility:visible;mso-wrap-style:square" from="9210,3795" to="9210,4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k/KcUAAADdAAAADwAAAGRycy9kb3ducmV2LnhtbERPS2vCQBC+C/6HZYTedGOFVFJXEUtB&#10;eyj1Ae1xzE6TaHY27G6T9N93C4K3+fies1j1phYtOV9ZVjCdJCCIc6srLhScjq/jOQgfkDXWlknB&#10;L3lYLYeDBWbadryn9hAKEUPYZ6igDKHJpPR5SQb9xDbEkfu2zmCI0BVSO+xiuKnlY5Kk0mDFsaHE&#10;hjYl5dfDj1HwPvtI2/Xubdt/7tJz/rI/f106p9TDqF8/gwjUh7v45t7qOP8pn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gk/KcUAAADdAAAADwAAAAAAAAAA&#10;AAAAAAChAgAAZHJzL2Rvd25yZXYueG1sUEsFBgAAAAAEAAQA+QAAAJMDAAAAAA==&#10;"/>
                      <v:rect id="Rectangle 1621" o:spid="_x0000_s1360" style="position:absolute;left:6547;top:3816;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DRmMQA&#10;AADdAAAADwAAAGRycy9kb3ducmV2LnhtbERPTWvCQBC9C/6HZQpeitlUii0xq4hQDKUgjdXzkB2T&#10;0OxszK5J+u+7hYK3ebzPSTejaURPnastK3iKYhDEhdU1lwq+jm/zVxDOI2tsLJOCH3KwWU8nKSba&#10;DvxJfe5LEULYJaig8r5NpHRFRQZdZFviwF1sZ9AH2JVSdziEcNPIRRwvpcGaQ0OFLe0qKr7zm1Ew&#10;FIf+fPzYy8PjObN8za67/PSu1Oxh3K5AeBr9XfzvznSY/7J8hr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A0ZjEAAAA3QAAAA8AAAAAAAAAAAAAAAAAmAIAAGRycy9k&#10;b3ducmV2LnhtbFBLBQYAAAAABAAEAPUAAACJAwAAAAA=&#10;" filled="f" stroked="f">
                        <v:textbox>
                          <w:txbxContent>
                            <w:p w:rsidR="008D3CA5" w:rsidRDefault="008D3CA5" w:rsidP="008D3CA5">
                              <w:pPr>
                                <w:rPr>
                                  <w:b/>
                                  <w:bCs/>
                                </w:rPr>
                              </w:pPr>
                              <w:r>
                                <w:rPr>
                                  <w:b/>
                                  <w:bCs/>
                                </w:rPr>
                                <w:t>B</w:t>
                              </w:r>
                            </w:p>
                          </w:txbxContent>
                        </v:textbox>
                      </v:rect>
                      <v:rect id="Rectangle 1622" o:spid="_x0000_s1361" style="position:absolute;left:9760;top:3486;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x0A8QA&#10;AADdAAAADwAAAGRycy9kb3ducmV2LnhtbERPTWvCQBC9C/6HZQpeitlUqC0xq4hQDKUgjdXzkB2T&#10;0OxszK5J+u+7hYK3ebzPSTejaURPnastK3iKYhDEhdU1lwq+jm/zVxDOI2tsLJOCH3KwWU8nKSba&#10;DvxJfe5LEULYJaig8r5NpHRFRQZdZFviwF1sZ9AH2JVSdziEcNPIRRwvpcGaQ0OFLe0qKr7zm1Ew&#10;FIf+fPzYy8PjObN8za67/PSu1Oxh3K5AeBr9XfzvznSY/7J8hr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MdAPEAAAA3QAAAA8AAAAAAAAAAAAAAAAAmAIAAGRycy9k&#10;b3ducmV2LnhtbFBLBQYAAAAABAAEAPUAAACJAwAAAAA=&#10;" filled="f" stroked="f">
                        <v:textbox>
                          <w:txbxContent>
                            <w:p w:rsidR="008D3CA5" w:rsidRDefault="008D3CA5" w:rsidP="008D3CA5"/>
                            <w:p w:rsidR="008D3CA5" w:rsidRDefault="008D3CA5" w:rsidP="008D3CA5">
                              <w:pPr>
                                <w:rPr>
                                  <w:b/>
                                  <w:bCs/>
                                </w:rPr>
                              </w:pPr>
                              <w:r>
                                <w:rPr>
                                  <w:b/>
                                  <w:bCs/>
                                </w:rPr>
                                <w:t>C</w:t>
                              </w:r>
                            </w:p>
                          </w:txbxContent>
                        </v:textbox>
                      </v:rect>
                      <v:rect id="Rectangle 1623" o:spid="_x0000_s1362" style="position:absolute;left:8796;top:3669;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7qdMQA&#10;AADdAAAADwAAAGRycy9kb3ducmV2LnhtbERPS2vCQBC+F/wPywi9FN3YQyrRVUQQQylI4+M8ZMck&#10;mJ2N2TVJ/323UPA2H99zluvB1KKj1lWWFcymEQji3OqKCwWn424yB+E8ssbaMin4IQfr1ehliYm2&#10;PX9Tl/lChBB2CSoovW8SKV1ekkE3tQ1x4K62NegDbAupW+xDuKnlexTF0mDFoaHEhrYl5bfsYRT0&#10;+aG7HL/28vB2SS3f0/s2O38q9ToeNgsQngb/FP+7Ux3mf8Qx/H0TT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e6nTEAAAA3QAAAA8AAAAAAAAAAAAAAAAAmAIAAGRycy9k&#10;b3ducmV2LnhtbFBLBQYAAAAABAAEAPUAAACJAwAAAAA=&#10;" filled="f" stroked="f">
                        <v:textbox>
                          <w:txbxContent>
                            <w:p w:rsidR="008D3CA5" w:rsidRDefault="008D3CA5" w:rsidP="008D3CA5"/>
                            <w:p w:rsidR="008D3CA5" w:rsidRDefault="008D3CA5" w:rsidP="008D3CA5">
                              <w:pPr>
                                <w:rPr>
                                  <w:b/>
                                  <w:bCs/>
                                </w:rPr>
                              </w:pPr>
                              <w:r>
                                <w:rPr>
                                  <w:b/>
                                  <w:bCs/>
                                </w:rPr>
                                <w:t>H</w:t>
                              </w:r>
                            </w:p>
                          </w:txbxContent>
                        </v:textbox>
                      </v:rect>
                      <v:rect id="Rectangle 1624" o:spid="_x0000_s1363" style="position:absolute;left:8616;top:2957;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JP78QA&#10;AADdAAAADwAAAGRycy9kb3ducmV2LnhtbERPTWvCQBC9C/0PyxS8iG7sQUvMRopQDCJIY+t5yI5J&#10;MDsbs9sk/vtuodDbPN7nJNvRNKKnztWWFSwXEQjiwuqaSwWf5/f5KwjnkTU2lknBgxxs06dJgrG2&#10;A39Qn/tShBB2MSqovG9jKV1RkUG3sC1x4K62M+gD7EqpOxxCuGnkSxStpMGaQ0OFLe0qKm75t1Ew&#10;FKf+cj7u5Wl2ySzfs/su/zooNX0e3zYgPI3+X/znznSYv16t4febcIJ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ST+/EAAAA3QAAAA8AAAAAAAAAAAAAAAAAmAIAAGRycy9k&#10;b3ducmV2LnhtbFBLBQYAAAAABAAEAPUAAACJAwAAAAA=&#10;" filled="f" stroked="f">
                        <v:textbox>
                          <w:txbxContent>
                            <w:p w:rsidR="008D3CA5" w:rsidRDefault="008D3CA5" w:rsidP="008D3CA5"/>
                            <w:p w:rsidR="008D3CA5" w:rsidRDefault="008D3CA5" w:rsidP="008D3CA5">
                              <w:pPr>
                                <w:rPr>
                                  <w:b/>
                                  <w:bCs/>
                                </w:rPr>
                              </w:pPr>
                              <w:r>
                                <w:rPr>
                                  <w:b/>
                                  <w:bCs/>
                                </w:rPr>
                                <w:t>E</w:t>
                              </w:r>
                            </w:p>
                          </w:txbxContent>
                        </v:textbox>
                      </v:rect>
                      <v:rect id="Rectangle 1625" o:spid="_x0000_s1364" style="position:absolute;left:8887;top:2137;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3bnccA&#10;AADdAAAADwAAAGRycy9kb3ducmV2LnhtbESPQWvCQBCF7wX/wzJCL0U39mBLdBURpKEUpLF6HrJj&#10;EszOxuw2Sf9951DobYb35r1v1tvRNaqnLtSeDSzmCSjiwtuaSwNfp8PsFVSIyBYbz2TghwJsN5OH&#10;NabWD/xJfR5LJSEcUjRQxdimWoeiIodh7lti0a6+cxhl7UptOxwk3DX6OUmW2mHN0lBhS/uKilv+&#10;7QwMxbG/nD7e9PHpknm+Z/d9fn435nE67lagIo3x3/x3nVnBf1kKrnwjI+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0N253HAAAA3QAAAA8AAAAAAAAAAAAAAAAAmAIAAGRy&#10;cy9kb3ducmV2LnhtbFBLBQYAAAAABAAEAPUAAACMAwAAAAA=&#10;" filled="f" stroked="f">
                        <v:textbox>
                          <w:txbxContent>
                            <w:p w:rsidR="008D3CA5" w:rsidRDefault="008D3CA5" w:rsidP="008D3CA5"/>
                            <w:p w:rsidR="008D3CA5" w:rsidRDefault="008D3CA5" w:rsidP="008D3CA5">
                              <w:pPr>
                                <w:rPr>
                                  <w:b/>
                                  <w:bCs/>
                                </w:rPr>
                              </w:pPr>
                              <w:r>
                                <w:rPr>
                                  <w:b/>
                                  <w:bCs/>
                                </w:rPr>
                                <w:t>A</w:t>
                              </w:r>
                            </w:p>
                          </w:txbxContent>
                        </v:textbox>
                      </v:rect>
                      <v:rect id="Rectangle 1626" o:spid="_x0000_s1365" style="position:absolute;left:6500;top:1392;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F+BsQA&#10;AADdAAAADwAAAGRycy9kb3ducmV2LnhtbERPTWvCQBC9F/wPyxS8iNnUg21jVhGhGEpBGqvnITsm&#10;odnZmF2T9N93C0Jv83ifk25G04ieOldbVvAUxSCIC6trLhV8Hd/mLyCcR9bYWCYFP+Rgs548pJho&#10;O/An9bkvRQhhl6CCyvs2kdIVFRl0kW2JA3exnUEfYFdK3eEQwk0jF3G8lAZrDg0VtrSrqPjOb0bB&#10;UBz68/FjLw+zc2b5ml13+eldqenjuF2B8DT6f/Hdnekw/3n5Cn/fhB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BfgbEAAAA3QAAAA8AAAAAAAAAAAAAAAAAmAIAAGRycy9k&#10;b3ducmV2LnhtbFBLBQYAAAAABAAEAPUAAACJAwAAAAA=&#10;" filled="f" stroked="f">
                        <v:textbox>
                          <w:txbxContent>
                            <w:p w:rsidR="008D3CA5" w:rsidRDefault="008D3CA5" w:rsidP="008D3CA5"/>
                            <w:p w:rsidR="008D3CA5" w:rsidRDefault="008D3CA5" w:rsidP="008D3CA5">
                              <w:pPr>
                                <w:rPr>
                                  <w:b/>
                                  <w:bCs/>
                                </w:rPr>
                              </w:pPr>
                              <w:r>
                                <w:rPr>
                                  <w:b/>
                                  <w:bCs/>
                                </w:rPr>
                                <w:t>P</w:t>
                              </w:r>
                            </w:p>
                          </w:txbxContent>
                        </v:textbox>
                      </v:rect>
                    </v:group>
                  </w:pict>
                </mc:Fallback>
              </mc:AlternateContent>
            </w:r>
            <w:r w:rsidRPr="008D3CA5">
              <w:rPr>
                <w:rFonts w:ascii=".VnTime" w:hAnsi=".VnTime"/>
                <w:sz w:val="28"/>
                <w:szCs w:val="28"/>
              </w:rPr>
              <w:t xml:space="preserve">b) A = 3     =&gt;   </w:t>
            </w:r>
            <w:r w:rsidRPr="008D3CA5">
              <w:rPr>
                <w:rFonts w:ascii=".VnTime" w:hAnsi=".VnTime"/>
                <w:position w:val="-24"/>
                <w:sz w:val="28"/>
                <w:szCs w:val="28"/>
              </w:rPr>
              <w:object w:dxaOrig="760" w:dyaOrig="680">
                <v:shape id="_x0000_i3135" type="#_x0000_t75" style="width:38.25pt;height:33.75pt" o:ole="">
                  <v:imagedata r:id="rId2889" o:title=""/>
                </v:shape>
                <o:OLEObject Type="Embed" ProgID="Equation.3" ShapeID="_x0000_i3135" DrawAspect="Content" ObjectID="_1586712134" r:id="rId3145"/>
              </w:object>
            </w:r>
            <w:r w:rsidRPr="008D3CA5">
              <w:rPr>
                <w:rFonts w:ascii=".VnTime" w:hAnsi=".VnTime"/>
                <w:sz w:val="28"/>
                <w:szCs w:val="28"/>
              </w:rPr>
              <w:t xml:space="preserve"> = 3     =&gt;   3x + </w:t>
            </w:r>
            <w:r w:rsidRPr="008D3CA5">
              <w:rPr>
                <w:rFonts w:ascii=".VnTime" w:hAnsi=".VnTime"/>
                <w:position w:val="-8"/>
                <w:sz w:val="28"/>
                <w:szCs w:val="28"/>
              </w:rPr>
              <w:object w:dxaOrig="380" w:dyaOrig="360">
                <v:shape id="_x0000_i3136" type="#_x0000_t75" style="width:18.75pt;height:18pt" o:ole="">
                  <v:imagedata r:id="rId2896" o:title=""/>
                </v:shape>
                <o:OLEObject Type="Embed" ProgID="Equation.3" ShapeID="_x0000_i3136" DrawAspect="Content" ObjectID="_1586712135" r:id="rId3146"/>
              </w:object>
            </w:r>
            <w:r w:rsidRPr="008D3CA5">
              <w:rPr>
                <w:rFonts w:ascii=".VnTime" w:hAnsi=".VnTime"/>
                <w:sz w:val="28"/>
                <w:szCs w:val="28"/>
              </w:rPr>
              <w:t xml:space="preserve"> - 2 = 0      =&gt;  x  =   2/3    </w:t>
            </w:r>
            <w:r w:rsidRPr="008D3CA5">
              <w:rPr>
                <w:rFonts w:ascii=".VnTime" w:hAnsi=".VnTime"/>
                <w:sz w:val="28"/>
                <w:szCs w:val="28"/>
              </w:rPr>
              <w:tab/>
            </w:r>
          </w:p>
          <w:p w:rsidR="008D3CA5" w:rsidRPr="008D3CA5" w:rsidRDefault="008D3CA5" w:rsidP="008D3CA5">
            <w:pPr>
              <w:spacing w:line="360" w:lineRule="auto"/>
              <w:rPr>
                <w:rFonts w:ascii=".VnTime" w:hAnsi=".VnTime"/>
                <w:b/>
                <w:bCs/>
                <w:sz w:val="28"/>
                <w:szCs w:val="28"/>
              </w:rPr>
            </w:pPr>
            <w:r w:rsidRPr="008D3CA5">
              <w:rPr>
                <w:rFonts w:ascii=".VnTime" w:hAnsi=".VnTime"/>
                <w:b/>
                <w:bCs/>
                <w:sz w:val="28"/>
                <w:szCs w:val="28"/>
              </w:rPr>
              <w:t>C©u 4</w:t>
            </w:r>
          </w:p>
          <w:p w:rsidR="008D3CA5" w:rsidRPr="008D3CA5" w:rsidRDefault="008D3CA5" w:rsidP="008D3CA5">
            <w:pPr>
              <w:spacing w:line="360" w:lineRule="auto"/>
              <w:rPr>
                <w:rFonts w:ascii=".VnTime" w:hAnsi=".VnTime"/>
                <w:b/>
                <w:bCs/>
                <w:sz w:val="28"/>
                <w:szCs w:val="28"/>
              </w:rPr>
            </w:pPr>
          </w:p>
          <w:p w:rsidR="008D3CA5" w:rsidRPr="008D3CA5" w:rsidRDefault="008D3CA5" w:rsidP="008D3CA5">
            <w:pPr>
              <w:spacing w:line="360" w:lineRule="auto"/>
              <w:rPr>
                <w:rFonts w:ascii=".VnTime" w:hAnsi=".VnTime"/>
                <w:b/>
                <w:bCs/>
                <w:sz w:val="28"/>
                <w:szCs w:val="28"/>
              </w:rPr>
            </w:pPr>
          </w:p>
          <w:p w:rsidR="008D3CA5" w:rsidRPr="008D3CA5" w:rsidRDefault="008D3CA5" w:rsidP="008D3CA5">
            <w:pPr>
              <w:spacing w:line="360" w:lineRule="auto"/>
              <w:rPr>
                <w:rFonts w:ascii=".VnTime" w:hAnsi=".VnTime"/>
                <w:b/>
                <w:bCs/>
                <w:sz w:val="28"/>
                <w:szCs w:val="28"/>
              </w:rPr>
            </w:pPr>
          </w:p>
          <w:p w:rsidR="008D3CA5" w:rsidRPr="008D3CA5" w:rsidRDefault="008D3CA5" w:rsidP="008D3CA5">
            <w:pPr>
              <w:spacing w:line="360" w:lineRule="auto"/>
              <w:rPr>
                <w:rFonts w:ascii=".VnTime" w:hAnsi=".VnTime"/>
                <w:b/>
                <w:bCs/>
                <w:sz w:val="28"/>
                <w:szCs w:val="28"/>
              </w:rPr>
            </w:pPr>
          </w:p>
          <w:p w:rsidR="008D3CA5" w:rsidRPr="008D3CA5" w:rsidRDefault="008D3CA5" w:rsidP="008D3CA5">
            <w:pPr>
              <w:spacing w:line="360" w:lineRule="auto"/>
              <w:rPr>
                <w:rFonts w:ascii=".VnTime" w:hAnsi=".VnTime"/>
                <w:b/>
                <w:bCs/>
                <w:sz w:val="28"/>
                <w:szCs w:val="28"/>
              </w:rPr>
            </w:pPr>
          </w:p>
          <w:p w:rsidR="008D3CA5" w:rsidRPr="008D3CA5" w:rsidRDefault="008D3CA5" w:rsidP="008D3CA5">
            <w:pPr>
              <w:spacing w:line="360" w:lineRule="auto"/>
              <w:rPr>
                <w:rFonts w:ascii=".VnTime" w:hAnsi=".VnTime"/>
                <w:b/>
                <w:bCs/>
                <w:sz w:val="28"/>
                <w:szCs w:val="28"/>
              </w:rPr>
            </w:pPr>
          </w:p>
          <w:p w:rsidR="008D3CA5" w:rsidRPr="008D3CA5" w:rsidRDefault="008D3CA5" w:rsidP="008D3CA5">
            <w:pPr>
              <w:spacing w:line="360" w:lineRule="auto"/>
              <w:rPr>
                <w:rFonts w:ascii=".VnTime" w:hAnsi=".VnTime"/>
                <w:b/>
                <w:bCs/>
                <w:sz w:val="28"/>
                <w:szCs w:val="28"/>
              </w:rPr>
            </w:pPr>
          </w:p>
          <w:p w:rsidR="008D3CA5" w:rsidRPr="008D3CA5" w:rsidRDefault="008D3CA5" w:rsidP="008D3CA5">
            <w:pPr>
              <w:numPr>
                <w:ilvl w:val="0"/>
                <w:numId w:val="63"/>
              </w:numPr>
              <w:spacing w:line="360" w:lineRule="auto"/>
              <w:rPr>
                <w:rFonts w:ascii=".VnTime" w:hAnsi=".VnTime"/>
                <w:sz w:val="28"/>
                <w:szCs w:val="28"/>
              </w:rPr>
            </w:pPr>
            <w:r w:rsidRPr="008D3CA5">
              <w:rPr>
                <w:rFonts w:ascii=".VnTime" w:hAnsi=".VnTime"/>
                <w:sz w:val="28"/>
                <w:szCs w:val="28"/>
              </w:rPr>
              <w:t xml:space="preserve">Do HA // PB (Cïng vu«ng gãc víi BC) </w:t>
            </w:r>
          </w:p>
          <w:p w:rsidR="008D3CA5" w:rsidRPr="008D3CA5" w:rsidRDefault="008D3CA5" w:rsidP="008D3CA5">
            <w:pPr>
              <w:numPr>
                <w:ilvl w:val="0"/>
                <w:numId w:val="63"/>
              </w:numPr>
              <w:spacing w:line="360" w:lineRule="auto"/>
              <w:rPr>
                <w:rFonts w:ascii=".VnTime" w:hAnsi=".VnTime"/>
                <w:sz w:val="28"/>
                <w:szCs w:val="28"/>
              </w:rPr>
            </w:pPr>
            <w:r w:rsidRPr="008D3CA5">
              <w:rPr>
                <w:rFonts w:ascii=".VnTime" w:hAnsi=".VnTime"/>
                <w:sz w:val="28"/>
                <w:szCs w:val="28"/>
              </w:rPr>
              <w:t xml:space="preserve">nªn theo ®Þnh lý Ta let ¸p dông cho tam gi¸c CPB ta cã </w:t>
            </w:r>
          </w:p>
          <w:p w:rsidR="008D3CA5" w:rsidRPr="008D3CA5" w:rsidRDefault="008D3CA5" w:rsidP="008D3CA5">
            <w:pPr>
              <w:spacing w:line="360" w:lineRule="auto"/>
              <w:ind w:left="2880" w:firstLine="720"/>
              <w:rPr>
                <w:rFonts w:ascii=".VnTime" w:hAnsi=".VnTime"/>
                <w:sz w:val="28"/>
                <w:szCs w:val="28"/>
              </w:rPr>
            </w:pPr>
            <w:r w:rsidRPr="008D3CA5">
              <w:rPr>
                <w:rFonts w:ascii=".VnTime" w:hAnsi=".VnTime"/>
                <w:position w:val="-24"/>
                <w:sz w:val="28"/>
                <w:szCs w:val="28"/>
              </w:rPr>
              <w:object w:dxaOrig="1060" w:dyaOrig="620">
                <v:shape id="_x0000_i3137" type="#_x0000_t75" style="width:53.25pt;height:30.75pt" o:ole="">
                  <v:imagedata r:id="rId2898" o:title=""/>
                </v:shape>
                <o:OLEObject Type="Embed" ProgID="Equation.3" ShapeID="_x0000_i3137" DrawAspect="Content" ObjectID="_1586712136" r:id="rId3147"/>
              </w:object>
            </w:r>
            <w:r w:rsidRPr="008D3CA5">
              <w:rPr>
                <w:rFonts w:ascii=".VnTime" w:hAnsi=".VnTime"/>
                <w:sz w:val="28"/>
                <w:szCs w:val="28"/>
              </w:rPr>
              <w:t xml:space="preserve"> ;</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(1)</w:t>
            </w:r>
            <w:r w:rsidRPr="008D3CA5">
              <w:rPr>
                <w:rFonts w:ascii=".VnTime" w:hAnsi=".VnTime"/>
                <w:sz w:val="28"/>
                <w:szCs w:val="28"/>
              </w:rPr>
              <w:tab/>
              <w:t xml:space="preserve">            </w:t>
            </w:r>
          </w:p>
          <w:p w:rsidR="008D3CA5" w:rsidRPr="008D3CA5" w:rsidRDefault="008D3CA5" w:rsidP="008D3CA5">
            <w:pPr>
              <w:spacing w:line="360" w:lineRule="auto"/>
              <w:ind w:firstLine="720"/>
              <w:rPr>
                <w:rFonts w:ascii=".VnTime" w:hAnsi=".VnTime"/>
                <w:sz w:val="28"/>
                <w:szCs w:val="28"/>
              </w:rPr>
            </w:pPr>
            <w:r w:rsidRPr="008D3CA5">
              <w:rPr>
                <w:rFonts w:ascii=".VnTime" w:hAnsi=".VnTime"/>
                <w:noProof/>
                <w:sz w:val="28"/>
                <w:szCs w:val="28"/>
                <w:lang w:val="en-US"/>
              </w:rPr>
              <mc:AlternateContent>
                <mc:Choice Requires="wpg">
                  <w:drawing>
                    <wp:anchor distT="0" distB="0" distL="114300" distR="114300" simplePos="0" relativeHeight="251697152" behindDoc="0" locked="0" layoutInCell="1" allowOverlap="1" wp14:anchorId="4677C7A5" wp14:editId="7C32D377">
                      <wp:simplePos x="0" y="0"/>
                      <wp:positionH relativeFrom="column">
                        <wp:posOffset>2305685</wp:posOffset>
                      </wp:positionH>
                      <wp:positionV relativeFrom="paragraph">
                        <wp:posOffset>215265</wp:posOffset>
                      </wp:positionV>
                      <wp:extent cx="318770" cy="85725"/>
                      <wp:effectExtent l="10160" t="8890" r="13970" b="10160"/>
                      <wp:wrapNone/>
                      <wp:docPr id="1746" name="Group 17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770" cy="85725"/>
                                <a:chOff x="3263" y="10125"/>
                                <a:chExt cx="502" cy="135"/>
                              </a:xfrm>
                            </wpg:grpSpPr>
                            <wps:wsp>
                              <wps:cNvPr id="1747" name="Line 1628"/>
                              <wps:cNvCnPr/>
                              <wps:spPr bwMode="auto">
                                <a:xfrm flipV="1">
                                  <a:off x="3263" y="10125"/>
                                  <a:ext cx="277" cy="1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8" name="Line 1629"/>
                              <wps:cNvCnPr/>
                              <wps:spPr bwMode="auto">
                                <a:xfrm>
                                  <a:off x="3540" y="10125"/>
                                  <a:ext cx="225"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746" o:spid="_x0000_s1026" style="position:absolute;margin-left:181.55pt;margin-top:16.95pt;width:25.1pt;height:6.75pt;z-index:251761664" coordorigin="3263,10125" coordsize="502,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">
                      <v:line id="Line 1628" o:spid="_x0000_s1027" style="position:absolute;flip:y;visibility:visible;mso-wrap-style:square" from="3263,10125" to="3540,10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wVtcUAAADdAAAADwAAAGRycy9kb3ducmV2LnhtbERPTWsCMRC9F/ofwhR6kZqtSLWrUUQQ&#10;evCilpXexs10s+xmsiapbv+9KQi9zeN9znzZ21ZcyIfasYLXYQaCuHS65krB52HzMgURIrLG1jEp&#10;+KUAy8Xjwxxz7a68o8s+ViKFcMhRgYmxy6UMpSGLYeg64sR9O28xJugrqT1eU7ht5SjL3qTFmlOD&#10;wY7Whspm/2MVyOl2cPar07gpmuPx3RRl0X1tlXp+6lczEJH6+C++uz90mj8ZT+D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mwVtcUAAADdAAAADwAAAAAAAAAA&#10;AAAAAAChAgAAZHJzL2Rvd25yZXYueG1sUEsFBgAAAAAEAAQA+QAAAJMDAAAAAA==&#10;"/>
                      <v:line id="Line 1629" o:spid="_x0000_s1028" style="position:absolute;visibility:visible;mso-wrap-style:square" from="3540,10125" to="3765,10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jxOMgAAADdAAAADwAAAGRycy9kb3ducmV2LnhtbESPQUvDQBCF70L/wzKCN7vRSpTYbSlK&#10;ofUgtgrtcZodk9TsbNhdk/jvnYPgbYb35r1v5svRtaqnEBvPBm6mGSji0tuGKwMf7+vrB1AxIVts&#10;PZOBH4qwXEwu5lhYP/CO+n2qlIRwLNBAnVJXaB3LmhzGqe+IRfv0wWGSNVTaBhwk3LX6Nsty7bBh&#10;aaixo6eayq/9tzPwOnvL+9X2ZTMetvmpfN6djuchGHN1Oa4eQSUa07/573pjBf/+Tn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xjxOMgAAADdAAAADwAAAAAA&#10;AAAAAAAAAAChAgAAZHJzL2Rvd25yZXYueG1sUEsFBgAAAAAEAAQA+QAAAJYDAAAAAA==&#10;"/>
                    </v:group>
                  </w:pict>
                </mc:Fallback>
              </mc:AlternateContent>
            </w:r>
            <w:r w:rsidRPr="008D3CA5">
              <w:rPr>
                <w:rFonts w:ascii=".VnTime" w:hAnsi=".VnTime"/>
                <w:noProof/>
                <w:sz w:val="28"/>
                <w:szCs w:val="28"/>
                <w:lang w:val="en-US"/>
              </w:rPr>
              <mc:AlternateContent>
                <mc:Choice Requires="wpg">
                  <w:drawing>
                    <wp:anchor distT="0" distB="0" distL="114300" distR="114300" simplePos="0" relativeHeight="251698176" behindDoc="0" locked="0" layoutInCell="1" allowOverlap="1" wp14:anchorId="44E763DB" wp14:editId="7BEEAA7D">
                      <wp:simplePos x="0" y="0"/>
                      <wp:positionH relativeFrom="column">
                        <wp:posOffset>2946400</wp:posOffset>
                      </wp:positionH>
                      <wp:positionV relativeFrom="paragraph">
                        <wp:posOffset>215265</wp:posOffset>
                      </wp:positionV>
                      <wp:extent cx="318770" cy="85725"/>
                      <wp:effectExtent l="12700" t="8890" r="11430" b="10160"/>
                      <wp:wrapNone/>
                      <wp:docPr id="1743" name="Group 17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770" cy="85725"/>
                                <a:chOff x="3263" y="10125"/>
                                <a:chExt cx="502" cy="135"/>
                              </a:xfrm>
                            </wpg:grpSpPr>
                            <wps:wsp>
                              <wps:cNvPr id="1744" name="Line 1631"/>
                              <wps:cNvCnPr/>
                              <wps:spPr bwMode="auto">
                                <a:xfrm flipV="1">
                                  <a:off x="3263" y="10125"/>
                                  <a:ext cx="277" cy="1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5" name="Line 1632"/>
                              <wps:cNvCnPr/>
                              <wps:spPr bwMode="auto">
                                <a:xfrm>
                                  <a:off x="3540" y="10125"/>
                                  <a:ext cx="225"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743" o:spid="_x0000_s1026" style="position:absolute;margin-left:232pt;margin-top:16.95pt;width:25.1pt;height:6.75pt;z-index:251762688" coordorigin="3263,10125" coordsize="502,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">
                      <v:line id="Line 1631" o:spid="_x0000_s1027" style="position:absolute;flip:y;visibility:visible;mso-wrap-style:square" from="3263,10125" to="3540,10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6LwsYAAADdAAAADwAAAGRycy9kb3ducmV2LnhtbERPS0sDMRC+C/6HMIKXYrPKonXbtBRB&#10;6KGXPtjibboZN8tuJmsS2+2/b4SCt/n4njNbDLYTJ/KhcazgeZyBIK6cbrhWsN99Pk1AhIissXNM&#10;Ci4UYDG/v5thod2ZN3TaxlqkEA4FKjAx9oWUoTJkMYxdT5y4b+ctxgR9LbXHcwq3nXzJsldpseHU&#10;YLCnD0NVu/21CuRkPfrxy2Pelu3h8G7Kquy/1ko9PgzLKYhIQ/wX39wrnea/5T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i8LGAAAA3QAAAA8AAAAAAAAA&#10;AAAAAAAAoQIAAGRycy9kb3ducmV2LnhtbFBLBQYAAAAABAAEAPkAAACUAwAAAAA=&#10;"/>
                      <v:line id="Line 1632" o:spid="_x0000_s1028" style="position:absolute;visibility:visible;mso-wrap-style:square" from="3540,10125" to="3765,10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lepsYAAADdAAAADwAAAGRycy9kb3ducmV2LnhtbERPS0vDQBC+C/0Pywje7MZXlNhtKS2F&#10;xoOYKrTHaXZMUrOzYXdN4r/vCoK3+fieM1uMphU9Od9YVnAzTUAQl1Y3XCn4eN9cP4HwAVlja5kU&#10;/JCHxXxyMcNM24EL6nehEjGEfYYK6hC6TEpf1mTQT21HHLlP6wyGCF0ltcMhhptW3iZJKg02HBtq&#10;7GhVU/m1+zYKXu/e0n6Zv2zHfZ4ey3VxPJwGp9TV5bh8BhFoDP/iP/dWx/mP9w/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ZXqbGAAAA3QAAAA8AAAAAAAAA&#10;AAAAAAAAoQIAAGRycy9kb3ducmV2LnhtbFBLBQYAAAAABAAEAPkAAACUAwAAAAA=&#10;"/>
                    </v:group>
                  </w:pict>
                </mc:Fallback>
              </mc:AlternateContent>
            </w:r>
            <w:r w:rsidRPr="008D3CA5">
              <w:rPr>
                <w:rFonts w:ascii=".VnTime" w:hAnsi=".VnTime"/>
                <w:sz w:val="28"/>
                <w:szCs w:val="28"/>
              </w:rPr>
              <w:t>MÆt kh¸c, do PO // AC (cïng vu«ng gãc víi AB)</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=&gt;</w:t>
            </w:r>
            <w:r w:rsidRPr="008D3CA5">
              <w:rPr>
                <w:rFonts w:ascii=".VnTime" w:hAnsi=".VnTime"/>
                <w:sz w:val="28"/>
                <w:szCs w:val="28"/>
              </w:rPr>
              <w:tab/>
              <w:t>POB  =  ACB   (hai gãc ®ång vÞ)</w:t>
            </w:r>
          </w:p>
          <w:p w:rsidR="008D3CA5" w:rsidRPr="008D3CA5" w:rsidRDefault="008D3CA5" w:rsidP="008D3CA5">
            <w:pPr>
              <w:spacing w:line="360" w:lineRule="auto"/>
              <w:ind w:left="2160" w:firstLine="720"/>
              <w:rPr>
                <w:rFonts w:ascii=".VnTime" w:hAnsi=".VnTime"/>
                <w:sz w:val="28"/>
                <w:szCs w:val="28"/>
              </w:rPr>
            </w:pPr>
            <w:r w:rsidRPr="008D3CA5">
              <w:rPr>
                <w:rFonts w:ascii=".VnTime" w:hAnsi=".VnTime"/>
                <w:sz w:val="28"/>
                <w:szCs w:val="28"/>
              </w:rPr>
              <w:t>=&gt;</w:t>
            </w:r>
            <w:r w:rsidRPr="008D3CA5">
              <w:rPr>
                <w:rFonts w:ascii=".VnTime" w:hAnsi=".VnTime"/>
                <w:sz w:val="28"/>
                <w:szCs w:val="28"/>
              </w:rPr>
              <w:tab/>
            </w:r>
            <w:r w:rsidRPr="008D3CA5">
              <w:rPr>
                <w:rFonts w:ascii=".VnTime" w:hAnsi=".VnTime"/>
                <w:sz w:val="28"/>
                <w:szCs w:val="28"/>
              </w:rPr>
              <w:sym w:font="Symbol" w:char="F044"/>
            </w:r>
            <w:r w:rsidRPr="008D3CA5">
              <w:rPr>
                <w:rFonts w:ascii=".VnTime" w:hAnsi=".VnTime"/>
                <w:sz w:val="28"/>
                <w:szCs w:val="28"/>
              </w:rPr>
              <w:t xml:space="preserve"> AHC  </w:t>
            </w:r>
            <w:r w:rsidRPr="008D3CA5">
              <w:rPr>
                <w:rFonts w:ascii=".VnTime" w:hAnsi=".VnTime"/>
                <w:position w:val="-4"/>
                <w:sz w:val="28"/>
                <w:szCs w:val="28"/>
              </w:rPr>
              <w:object w:dxaOrig="240" w:dyaOrig="200">
                <v:shape id="_x0000_i3138" type="#_x0000_t75" style="width:12pt;height:9.75pt" o:ole="">
                  <v:imagedata r:id="rId2902" o:title=""/>
                </v:shape>
                <o:OLEObject Type="Embed" ProgID="Equation.3" ShapeID="_x0000_i3138" DrawAspect="Content" ObjectID="_1586712137" r:id="rId3148"/>
              </w:object>
            </w:r>
            <w:r w:rsidRPr="008D3CA5">
              <w:rPr>
                <w:rFonts w:ascii=".VnTime" w:hAnsi=".VnTime"/>
                <w:sz w:val="28"/>
                <w:szCs w:val="28"/>
              </w:rPr>
              <w:t xml:space="preserve"> </w:t>
            </w:r>
            <w:r w:rsidRPr="008D3CA5">
              <w:rPr>
                <w:rFonts w:ascii=".VnTime" w:hAnsi=".VnTime"/>
                <w:sz w:val="28"/>
                <w:szCs w:val="28"/>
              </w:rPr>
              <w:sym w:font="Symbol" w:char="F044"/>
            </w:r>
            <w:r w:rsidRPr="008D3CA5">
              <w:rPr>
                <w:rFonts w:ascii=".VnTime" w:hAnsi=".VnTime"/>
                <w:sz w:val="28"/>
                <w:szCs w:val="28"/>
              </w:rPr>
              <w:t xml:space="preserve"> POB</w:t>
            </w:r>
          </w:p>
          <w:p w:rsidR="008D3CA5" w:rsidRPr="008D3CA5" w:rsidRDefault="008D3CA5" w:rsidP="008D3CA5">
            <w:pPr>
              <w:spacing w:line="360" w:lineRule="auto"/>
              <w:ind w:left="2160" w:firstLine="720"/>
              <w:rPr>
                <w:rFonts w:ascii=".VnTime" w:hAnsi=".VnTime"/>
                <w:sz w:val="28"/>
                <w:szCs w:val="28"/>
              </w:rPr>
            </w:pPr>
            <w:r w:rsidRPr="008D3CA5">
              <w:rPr>
                <w:rFonts w:ascii=".VnTime" w:hAnsi=".VnTime"/>
                <w:sz w:val="28"/>
                <w:szCs w:val="28"/>
              </w:rPr>
              <w:t xml:space="preserve">Do ®ã: </w:t>
            </w:r>
            <w:r w:rsidRPr="008D3CA5">
              <w:rPr>
                <w:rFonts w:ascii=".VnTime" w:hAnsi=".VnTime"/>
                <w:position w:val="-24"/>
                <w:sz w:val="28"/>
                <w:szCs w:val="28"/>
              </w:rPr>
              <w:object w:dxaOrig="1100" w:dyaOrig="620">
                <v:shape id="_x0000_i3139" type="#_x0000_t75" style="width:54.7pt;height:30.75pt" o:ole="">
                  <v:imagedata r:id="rId2904" o:title=""/>
                </v:shape>
                <o:OLEObject Type="Embed" ProgID="Equation.3" ShapeID="_x0000_i3139" DrawAspect="Content" ObjectID="_1586712138" r:id="rId3149"/>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(2)</w:t>
            </w:r>
            <w:r w:rsidRPr="008D3CA5">
              <w:rPr>
                <w:rFonts w:ascii=".VnTime" w:hAnsi=".VnTime"/>
                <w:sz w:val="28"/>
                <w:szCs w:val="28"/>
              </w:rPr>
              <w:tab/>
            </w:r>
            <w:r w:rsidRPr="008D3CA5">
              <w:rPr>
                <w:rFonts w:ascii=".VnTime" w:hAnsi=".VnTime"/>
                <w:sz w:val="28"/>
                <w:szCs w:val="28"/>
              </w:rPr>
              <w:tab/>
              <w:t xml:space="preserve">    </w:t>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Do CB = 2OB, kÕt hîp (1) vµ (2) ta suy ra AH = 2EH hay E lµ trug ®iÓm cña AH.</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 xml:space="preserve">     </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b) XÐt tam gi¸c vu«ng BAC, ®­êng cao AH ta cã AH</w:t>
            </w:r>
            <w:r w:rsidRPr="008D3CA5">
              <w:rPr>
                <w:rFonts w:ascii=".VnTime" w:hAnsi=".VnTime"/>
                <w:sz w:val="28"/>
                <w:szCs w:val="28"/>
                <w:vertAlign w:val="superscript"/>
              </w:rPr>
              <w:t>2</w:t>
            </w:r>
            <w:r w:rsidRPr="008D3CA5">
              <w:rPr>
                <w:rFonts w:ascii=".VnTime" w:hAnsi=".VnTime"/>
                <w:sz w:val="28"/>
                <w:szCs w:val="28"/>
              </w:rPr>
              <w:t xml:space="preserve"> = BH.CH = (2R - CH).CH</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Theo (1) vµ do AH = 2EH ta cã</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position w:val="-24"/>
                <w:sz w:val="28"/>
                <w:szCs w:val="28"/>
              </w:rPr>
              <w:object w:dxaOrig="3080" w:dyaOrig="620">
                <v:shape id="_x0000_i3140" type="#_x0000_t75" style="width:153.7pt;height:30.75pt" o:ole="">
                  <v:imagedata r:id="rId2906" o:title=""/>
                </v:shape>
                <o:OLEObject Type="Embed" ProgID="Equation.3" ShapeID="_x0000_i3140" DrawAspect="Content" ObjectID="_1586712139" r:id="rId3150"/>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position w:val="-6"/>
                <w:sz w:val="28"/>
                <w:szCs w:val="28"/>
              </w:rPr>
              <w:object w:dxaOrig="340" w:dyaOrig="240">
                <v:shape id="_x0000_i3141" type="#_x0000_t75" style="width:17.25pt;height:12pt" o:ole="">
                  <v:imagedata r:id="rId2908" o:title=""/>
                </v:shape>
                <o:OLEObject Type="Embed" ProgID="Equation.3" ShapeID="_x0000_i3141" DrawAspect="Content" ObjectID="_1586712140" r:id="rId3151"/>
              </w:object>
            </w:r>
            <w:r w:rsidRPr="008D3CA5">
              <w:rPr>
                <w:rFonts w:ascii=".VnTime" w:hAnsi=".VnTime"/>
                <w:sz w:val="28"/>
                <w:szCs w:val="28"/>
              </w:rPr>
              <w:t xml:space="preserve">   AH</w:t>
            </w:r>
            <w:r w:rsidRPr="008D3CA5">
              <w:rPr>
                <w:rFonts w:ascii=".VnTime" w:hAnsi=".VnTime"/>
                <w:sz w:val="28"/>
                <w:szCs w:val="28"/>
                <w:vertAlign w:val="superscript"/>
              </w:rPr>
              <w:t>2</w:t>
            </w:r>
            <w:r w:rsidRPr="008D3CA5">
              <w:rPr>
                <w:rFonts w:ascii=".VnTime" w:hAnsi=".VnTime"/>
                <w:sz w:val="28"/>
                <w:szCs w:val="28"/>
              </w:rPr>
              <w:t>.4PB</w:t>
            </w:r>
            <w:r w:rsidRPr="008D3CA5">
              <w:rPr>
                <w:rFonts w:ascii=".VnTime" w:hAnsi=".VnTime"/>
                <w:sz w:val="28"/>
                <w:szCs w:val="28"/>
                <w:vertAlign w:val="superscript"/>
              </w:rPr>
              <w:t>2</w:t>
            </w:r>
            <w:r w:rsidRPr="008D3CA5">
              <w:rPr>
                <w:rFonts w:ascii=".VnTime" w:hAnsi=".VnTime"/>
                <w:sz w:val="28"/>
                <w:szCs w:val="28"/>
              </w:rPr>
              <w:t xml:space="preserve"> = (4R.PB - AH.CB).AH.CB</w:t>
            </w:r>
          </w:p>
          <w:p w:rsidR="008D3CA5" w:rsidRPr="008D3CA5" w:rsidRDefault="008D3CA5" w:rsidP="008D3CA5">
            <w:pPr>
              <w:spacing w:line="360" w:lineRule="auto"/>
              <w:rPr>
                <w:rFonts w:ascii=".VnTime" w:hAnsi=".VnTime"/>
                <w:sz w:val="28"/>
                <w:szCs w:val="28"/>
                <w:vertAlign w:val="superscript"/>
              </w:rPr>
            </w:pPr>
            <w:r w:rsidRPr="008D3CA5">
              <w:rPr>
                <w:rFonts w:ascii=".VnTime" w:hAnsi=".VnTime"/>
                <w:sz w:val="28"/>
                <w:szCs w:val="28"/>
              </w:rPr>
              <w:tab/>
            </w:r>
            <w:r w:rsidRPr="008D3CA5">
              <w:rPr>
                <w:rFonts w:ascii=".VnTime" w:hAnsi=".VnTime"/>
                <w:sz w:val="28"/>
                <w:szCs w:val="28"/>
              </w:rPr>
              <w:tab/>
            </w:r>
            <w:r w:rsidRPr="008D3CA5">
              <w:rPr>
                <w:rFonts w:ascii=".VnTime" w:hAnsi=".VnTime"/>
                <w:position w:val="-6"/>
                <w:sz w:val="28"/>
                <w:szCs w:val="28"/>
              </w:rPr>
              <w:object w:dxaOrig="340" w:dyaOrig="240">
                <v:shape id="_x0000_i3142" type="#_x0000_t75" style="width:17.25pt;height:12pt" o:ole="">
                  <v:imagedata r:id="rId2908" o:title=""/>
                </v:shape>
                <o:OLEObject Type="Embed" ProgID="Equation.3" ShapeID="_x0000_i3142" DrawAspect="Content" ObjectID="_1586712141" r:id="rId3152"/>
              </w:object>
            </w:r>
            <w:r w:rsidRPr="008D3CA5">
              <w:rPr>
                <w:rFonts w:ascii=".VnTime" w:hAnsi=".VnTime"/>
                <w:sz w:val="28"/>
                <w:szCs w:val="28"/>
              </w:rPr>
              <w:t xml:space="preserve">   4AH.PB</w:t>
            </w:r>
            <w:r w:rsidRPr="008D3CA5">
              <w:rPr>
                <w:rFonts w:ascii=".VnTime" w:hAnsi=".VnTime"/>
                <w:sz w:val="28"/>
                <w:szCs w:val="28"/>
                <w:vertAlign w:val="superscript"/>
              </w:rPr>
              <w:t>2</w:t>
            </w:r>
            <w:r w:rsidRPr="008D3CA5">
              <w:rPr>
                <w:rFonts w:ascii=".VnTime" w:hAnsi=".VnTime"/>
                <w:sz w:val="28"/>
                <w:szCs w:val="28"/>
              </w:rPr>
              <w:t xml:space="preserve">    = 4R.PB.CB - AH.CB</w:t>
            </w:r>
            <w:r w:rsidRPr="008D3CA5">
              <w:rPr>
                <w:rFonts w:ascii=".VnTime" w:hAnsi=".VnTime"/>
                <w:sz w:val="28"/>
                <w:szCs w:val="28"/>
                <w:vertAlign w:val="superscript"/>
              </w:rPr>
              <w:t>2</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position w:val="-6"/>
                <w:sz w:val="28"/>
                <w:szCs w:val="28"/>
              </w:rPr>
              <w:object w:dxaOrig="340" w:dyaOrig="240">
                <v:shape id="_x0000_i3143" type="#_x0000_t75" style="width:17.25pt;height:12pt" o:ole="">
                  <v:imagedata r:id="rId2908" o:title=""/>
                </v:shape>
                <o:OLEObject Type="Embed" ProgID="Equation.3" ShapeID="_x0000_i3143" DrawAspect="Content" ObjectID="_1586712142" r:id="rId3153"/>
              </w:object>
            </w:r>
            <w:r w:rsidRPr="008D3CA5">
              <w:rPr>
                <w:rFonts w:ascii=".VnTime" w:hAnsi=".VnTime"/>
                <w:sz w:val="28"/>
                <w:szCs w:val="28"/>
              </w:rPr>
              <w:t xml:space="preserve">   AH (4PB</w:t>
            </w:r>
            <w:r w:rsidRPr="008D3CA5">
              <w:rPr>
                <w:rFonts w:ascii=".VnTime" w:hAnsi=".VnTime"/>
                <w:sz w:val="28"/>
                <w:szCs w:val="28"/>
                <w:vertAlign w:val="superscript"/>
              </w:rPr>
              <w:t>2</w:t>
            </w:r>
            <w:r w:rsidRPr="008D3CA5">
              <w:rPr>
                <w:rFonts w:ascii=".VnTime" w:hAnsi=".VnTime"/>
                <w:sz w:val="28"/>
                <w:szCs w:val="28"/>
              </w:rPr>
              <w:t xml:space="preserve"> +CB</w:t>
            </w:r>
            <w:r w:rsidRPr="008D3CA5">
              <w:rPr>
                <w:rFonts w:ascii=".VnTime" w:hAnsi=".VnTime"/>
                <w:sz w:val="28"/>
                <w:szCs w:val="28"/>
                <w:vertAlign w:val="superscript"/>
              </w:rPr>
              <w:t>2</w:t>
            </w:r>
            <w:r w:rsidRPr="008D3CA5">
              <w:rPr>
                <w:rFonts w:ascii=".VnTime" w:hAnsi=".VnTime"/>
                <w:sz w:val="28"/>
                <w:szCs w:val="28"/>
              </w:rPr>
              <w:t>) = 4R.PB.CB</w:t>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r>
            <w:r w:rsidRPr="008D3CA5">
              <w:rPr>
                <w:rFonts w:ascii=".VnTime" w:hAnsi=".VnTime"/>
                <w:sz w:val="28"/>
                <w:szCs w:val="28"/>
              </w:rPr>
              <w:tab/>
            </w:r>
            <w:r w:rsidRPr="008D3CA5">
              <w:rPr>
                <w:rFonts w:ascii=".VnTime" w:hAnsi=".VnTime"/>
                <w:position w:val="-66"/>
                <w:sz w:val="28"/>
                <w:szCs w:val="28"/>
              </w:rPr>
              <w:object w:dxaOrig="4760" w:dyaOrig="1440">
                <v:shape id="_x0000_i3144" type="#_x0000_t75" style="width:237.75pt;height:1in" o:ole="">
                  <v:imagedata r:id="rId2912" o:title=""/>
                </v:shape>
                <o:OLEObject Type="Embed" ProgID="Equation.3" ShapeID="_x0000_i3144" DrawAspect="Content" ObjectID="_1586712143" r:id="rId3154"/>
              </w:objec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rPr>
                <w:rFonts w:ascii=".VnTime" w:hAnsi=".VnTime"/>
                <w:sz w:val="28"/>
                <w:szCs w:val="28"/>
              </w:rPr>
            </w:pPr>
          </w:p>
          <w:p w:rsidR="008D3CA5" w:rsidRPr="008D3CA5" w:rsidRDefault="008D3CA5" w:rsidP="008D3CA5">
            <w:pPr>
              <w:spacing w:line="360" w:lineRule="auto"/>
              <w:rPr>
                <w:rFonts w:ascii=".VnTime" w:hAnsi=".VnTime"/>
                <w:sz w:val="28"/>
                <w:szCs w:val="28"/>
              </w:rPr>
            </w:pPr>
            <w:r w:rsidRPr="008D3CA5">
              <w:rPr>
                <w:rFonts w:ascii=".VnTime" w:hAnsi=".VnTime"/>
                <w:b/>
                <w:bCs/>
                <w:sz w:val="28"/>
                <w:szCs w:val="28"/>
              </w:rPr>
              <w:t>C©u 5 (1®)</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§Ó ph­¬ng tr×nh cã 2 nghiÖm ph©n biÖt x</w:t>
            </w:r>
            <w:r w:rsidRPr="008D3CA5">
              <w:rPr>
                <w:rFonts w:ascii=".VnTime" w:hAnsi=".VnTime"/>
                <w:sz w:val="28"/>
                <w:szCs w:val="28"/>
                <w:vertAlign w:val="subscript"/>
              </w:rPr>
              <w:t>1</w:t>
            </w:r>
            <w:r w:rsidRPr="008D3CA5">
              <w:rPr>
                <w:rFonts w:ascii=".VnTime" w:hAnsi=".VnTime"/>
                <w:sz w:val="28"/>
                <w:szCs w:val="28"/>
              </w:rPr>
              <w:t xml:space="preserve"> ; x</w:t>
            </w:r>
            <w:r w:rsidRPr="008D3CA5">
              <w:rPr>
                <w:rFonts w:ascii=".VnTime" w:hAnsi=".VnTime"/>
                <w:sz w:val="28"/>
                <w:szCs w:val="28"/>
                <w:vertAlign w:val="subscript"/>
              </w:rPr>
              <w:t>2</w:t>
            </w:r>
            <w:r w:rsidRPr="008D3CA5">
              <w:rPr>
                <w:rFonts w:ascii=".VnTime" w:hAnsi=".VnTime"/>
                <w:sz w:val="28"/>
                <w:szCs w:val="28"/>
              </w:rPr>
              <w:t xml:space="preserve"> th× </w:t>
            </w:r>
            <w:r w:rsidRPr="008D3CA5">
              <w:rPr>
                <w:rFonts w:ascii=".VnTime" w:hAnsi=".VnTime"/>
                <w:sz w:val="28"/>
                <w:szCs w:val="28"/>
              </w:rPr>
              <w:sym w:font="Symbol" w:char="F044"/>
            </w:r>
            <w:r w:rsidRPr="008D3CA5">
              <w:rPr>
                <w:rFonts w:ascii=".VnTime" w:hAnsi=".VnTime"/>
                <w:sz w:val="28"/>
                <w:szCs w:val="28"/>
              </w:rPr>
              <w:t xml:space="preserve"> &gt; 0</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&lt;=&gt;  (2m - 1)</w:t>
            </w:r>
            <w:r w:rsidRPr="008D3CA5">
              <w:rPr>
                <w:rFonts w:ascii=".VnTime" w:hAnsi=".VnTime"/>
                <w:sz w:val="28"/>
                <w:szCs w:val="28"/>
                <w:vertAlign w:val="superscript"/>
              </w:rPr>
              <w:t>2</w:t>
            </w:r>
            <w:r w:rsidRPr="008D3CA5">
              <w:rPr>
                <w:rFonts w:ascii=".VnTime" w:hAnsi=".VnTime"/>
                <w:sz w:val="28"/>
                <w:szCs w:val="28"/>
              </w:rPr>
              <w:t xml:space="preserve"> - 4. 2. (m - 1) &gt; 0</w:t>
            </w:r>
          </w:p>
          <w:p w:rsidR="008D3CA5" w:rsidRPr="008D3CA5" w:rsidRDefault="008D3CA5" w:rsidP="008D3CA5">
            <w:pPr>
              <w:spacing w:line="360" w:lineRule="auto"/>
              <w:rPr>
                <w:rFonts w:ascii=".VnTime" w:hAnsi=".VnTime"/>
                <w:sz w:val="28"/>
                <w:szCs w:val="28"/>
              </w:rPr>
            </w:pPr>
            <w:r w:rsidRPr="008D3CA5">
              <w:rPr>
                <w:rFonts w:ascii=".VnTime" w:hAnsi=".VnTime"/>
                <w:sz w:val="28"/>
                <w:szCs w:val="28"/>
              </w:rPr>
              <w:tab/>
              <w:t xml:space="preserve">Tõ ®ã suy ra   m </w:t>
            </w:r>
            <w:r w:rsidRPr="008D3CA5">
              <w:rPr>
                <w:rFonts w:ascii=".VnTime" w:hAnsi=".VnTime"/>
                <w:sz w:val="28"/>
                <w:szCs w:val="28"/>
              </w:rPr>
              <w:sym w:font="Symbol" w:char="F0B9"/>
            </w:r>
            <w:r w:rsidRPr="008D3CA5">
              <w:rPr>
                <w:rFonts w:ascii=".VnTime" w:hAnsi=".VnTime"/>
                <w:sz w:val="28"/>
                <w:szCs w:val="28"/>
              </w:rPr>
              <w:t xml:space="preserve"> 1,5</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(1)</w:t>
            </w:r>
            <w:r w:rsidRPr="008D3CA5">
              <w:rPr>
                <w:rFonts w:ascii=".VnTime" w:hAnsi=".VnTime"/>
                <w:sz w:val="28"/>
                <w:szCs w:val="28"/>
              </w:rPr>
              <w:tab/>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MÆt kh¸c, theo ®Þnh lý ViÐt vµ gi¶ thiÕt ta cã:</w:t>
            </w:r>
          </w:p>
          <w:p w:rsidR="008D3CA5" w:rsidRPr="008D3CA5" w:rsidRDefault="008D3CA5" w:rsidP="008D3CA5">
            <w:pPr>
              <w:spacing w:line="360" w:lineRule="auto"/>
              <w:ind w:firstLine="720"/>
              <w:rPr>
                <w:rFonts w:ascii=".VnTime" w:hAnsi=".VnTime"/>
                <w:sz w:val="28"/>
                <w:szCs w:val="28"/>
              </w:rPr>
            </w:pPr>
            <w:r w:rsidRPr="008D3CA5">
              <w:rPr>
                <w:rFonts w:ascii=".VnTime" w:hAnsi=".VnTime"/>
                <w:position w:val="-92"/>
                <w:sz w:val="28"/>
                <w:szCs w:val="28"/>
              </w:rPr>
              <w:object w:dxaOrig="2480" w:dyaOrig="1960">
                <v:shape id="_x0000_i3145" type="#_x0000_t75" style="width:123.75pt;height:98.3pt" o:ole="">
                  <v:imagedata r:id="rId2914" o:title=""/>
                </v:shape>
                <o:OLEObject Type="Embed" ProgID="Equation.3" ShapeID="_x0000_i3145" DrawAspect="Content" ObjectID="_1586712144" r:id="rId3155"/>
              </w:object>
            </w:r>
            <w:r w:rsidRPr="008D3CA5">
              <w:rPr>
                <w:rFonts w:ascii=".VnTime" w:hAnsi=".VnTime"/>
                <w:sz w:val="28"/>
                <w:szCs w:val="28"/>
              </w:rPr>
              <w:t xml:space="preserve"> </w:t>
            </w:r>
            <w:r w:rsidRPr="008D3CA5">
              <w:rPr>
                <w:rFonts w:ascii=".VnTime" w:hAnsi=".VnTime"/>
                <w:position w:val="-92"/>
                <w:sz w:val="28"/>
                <w:szCs w:val="28"/>
              </w:rPr>
              <w:object w:dxaOrig="2659" w:dyaOrig="1960">
                <v:shape id="_x0000_i3146" type="#_x0000_t75" style="width:132.7pt;height:98.3pt" o:ole="">
                  <v:imagedata r:id="rId2916" o:title=""/>
                </v:shape>
                <o:OLEObject Type="Embed" ProgID="Equation.3" ShapeID="_x0000_i3146" DrawAspect="Content" ObjectID="_1586712145" r:id="rId3156"/>
              </w:object>
            </w:r>
            <w:r w:rsidRPr="008D3CA5">
              <w:rPr>
                <w:rFonts w:ascii=".VnTime" w:hAnsi=".VnTime"/>
                <w:sz w:val="28"/>
                <w:szCs w:val="28"/>
              </w:rPr>
              <w:t xml:space="preserve"> </w:t>
            </w:r>
            <w:r w:rsidRPr="008D3CA5">
              <w:rPr>
                <w:rFonts w:ascii=".VnTime" w:hAnsi=".VnTime"/>
                <w:sz w:val="28"/>
                <w:szCs w:val="28"/>
              </w:rPr>
              <w:tab/>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 xml:space="preserve">Gi¶i ph­¬ng tr×nh  </w:t>
            </w:r>
            <w:r w:rsidRPr="008D3CA5">
              <w:rPr>
                <w:rFonts w:ascii=".VnTime" w:hAnsi=".VnTime"/>
                <w:position w:val="-24"/>
                <w:sz w:val="28"/>
                <w:szCs w:val="28"/>
              </w:rPr>
              <w:object w:dxaOrig="2540" w:dyaOrig="620">
                <v:shape id="_x0000_i3147" type="#_x0000_t75" style="width:126.75pt;height:30.75pt" o:ole="">
                  <v:imagedata r:id="rId2918" o:title=""/>
                </v:shape>
                <o:OLEObject Type="Embed" ProgID="Equation.3" ShapeID="_x0000_i3147" DrawAspect="Content" ObjectID="_1586712146" r:id="rId3157"/>
              </w:object>
            </w:r>
            <w:r w:rsidRPr="008D3CA5">
              <w:rPr>
                <w:rFonts w:ascii=".VnTime" w:hAnsi=".VnTime"/>
                <w:sz w:val="28"/>
                <w:szCs w:val="28"/>
              </w:rPr>
              <w:t xml:space="preserve">   </w:t>
            </w:r>
            <w:r w:rsidRPr="008D3CA5">
              <w:rPr>
                <w:rFonts w:ascii=".VnTime" w:hAnsi=".VnTime"/>
                <w:sz w:val="28"/>
                <w:szCs w:val="28"/>
              </w:rPr>
              <w:tab/>
            </w:r>
            <w:r w:rsidRPr="008D3CA5">
              <w:rPr>
                <w:rFonts w:ascii=".VnTime" w:hAnsi=".VnTime"/>
                <w:sz w:val="28"/>
                <w:szCs w:val="28"/>
              </w:rPr>
              <w:tab/>
            </w:r>
          </w:p>
          <w:p w:rsidR="008D3CA5" w:rsidRPr="008D3CA5" w:rsidRDefault="008D3CA5" w:rsidP="008D3CA5">
            <w:pPr>
              <w:spacing w:line="360" w:lineRule="auto"/>
              <w:ind w:firstLine="720"/>
              <w:rPr>
                <w:rFonts w:ascii=".VnTime" w:hAnsi=".VnTime"/>
                <w:sz w:val="28"/>
                <w:szCs w:val="28"/>
              </w:rPr>
            </w:pPr>
            <w:r w:rsidRPr="008D3CA5">
              <w:rPr>
                <w:rFonts w:ascii=".VnTime" w:hAnsi=".VnTime"/>
                <w:sz w:val="28"/>
                <w:szCs w:val="28"/>
              </w:rPr>
              <w:t>ta ®­îc m = - 2 vµ m = 4,125</w:t>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r>
            <w:r w:rsidRPr="008D3CA5">
              <w:rPr>
                <w:rFonts w:ascii=".VnTime" w:hAnsi=".VnTime"/>
                <w:sz w:val="28"/>
                <w:szCs w:val="28"/>
              </w:rPr>
              <w:tab/>
              <w:t>(2)</w:t>
            </w:r>
          </w:p>
          <w:p w:rsidR="008D3CA5" w:rsidRPr="008D3CA5" w:rsidRDefault="008D3CA5" w:rsidP="008D3CA5">
            <w:pPr>
              <w:rPr>
                <w:rFonts w:ascii=".VnTime" w:hAnsi=".VnTime"/>
                <w:sz w:val="28"/>
                <w:szCs w:val="28"/>
              </w:rPr>
            </w:pPr>
            <w:r w:rsidRPr="008D3CA5">
              <w:rPr>
                <w:rFonts w:ascii=".VnTime" w:hAnsi=".VnTime"/>
                <w:sz w:val="28"/>
                <w:szCs w:val="28"/>
              </w:rPr>
              <w:t>§èi chiÕu ®iÒu kiÖn (1) vµ (2) ta cã: Víi m = - 2 hoÆc m = 4,125 th× ph­¬ng tr×nh ®· cho cã hai nghiÖm ph©n biÖt t</w:t>
            </w:r>
          </w:p>
          <w:p w:rsidR="008D3CA5" w:rsidRPr="007034D8" w:rsidRDefault="008D3CA5"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90</w:t>
            </w:r>
          </w:p>
          <w:p w:rsidR="008D3CA5" w:rsidRPr="008D3CA5" w:rsidRDefault="008D3CA5" w:rsidP="008D3CA5">
            <w:pPr>
              <w:rPr>
                <w:rFonts w:ascii=".VnTime" w:hAnsi=".VnTime"/>
                <w:b/>
                <w:sz w:val="28"/>
                <w:szCs w:val="28"/>
              </w:rPr>
            </w:pPr>
            <w:r w:rsidRPr="008D3CA5">
              <w:rPr>
                <w:rFonts w:ascii=".VnTime" w:hAnsi=".VnTime"/>
                <w:b/>
                <w:sz w:val="28"/>
                <w:szCs w:val="28"/>
              </w:rPr>
              <w:t xml:space="preserve">C©u I : </w:t>
            </w:r>
            <w:r w:rsidRPr="008D3CA5">
              <w:rPr>
                <w:rFonts w:ascii=".VnTime" w:hAnsi=".VnTime"/>
                <w:i/>
                <w:sz w:val="28"/>
                <w:szCs w:val="28"/>
              </w:rPr>
              <w:t>TÝnh gi¸ trÞ cña biÓu thøc:</w:t>
            </w:r>
          </w:p>
          <w:p w:rsidR="008D3CA5" w:rsidRPr="008D3CA5" w:rsidRDefault="008D3CA5" w:rsidP="008D3CA5">
            <w:pPr>
              <w:rPr>
                <w:rFonts w:ascii=".VnTime" w:hAnsi=".VnTime"/>
                <w:sz w:val="28"/>
                <w:szCs w:val="28"/>
              </w:rPr>
            </w:pPr>
            <w:r w:rsidRPr="008D3CA5">
              <w:rPr>
                <w:rFonts w:ascii=".VnTime" w:hAnsi=".VnTime"/>
                <w:sz w:val="28"/>
                <w:szCs w:val="28"/>
              </w:rPr>
              <w:t xml:space="preserve">A = </w:t>
            </w:r>
            <w:r w:rsidRPr="008D3CA5">
              <w:rPr>
                <w:rFonts w:ascii=".VnTime" w:hAnsi=".VnTime"/>
                <w:position w:val="-28"/>
                <w:sz w:val="28"/>
                <w:szCs w:val="28"/>
              </w:rPr>
              <w:object w:dxaOrig="920" w:dyaOrig="660">
                <v:shape id="_x0000_i3148" type="#_x0000_t75" style="width:45.75pt;height:33pt" o:ole="">
                  <v:imagedata r:id="rId3158" o:title=""/>
                </v:shape>
                <o:OLEObject Type="Embed" ProgID="Equation.3" ShapeID="_x0000_i3148" DrawAspect="Content" ObjectID="_1586712147" r:id="rId3159"/>
              </w:object>
            </w:r>
            <w:r w:rsidRPr="008D3CA5">
              <w:rPr>
                <w:rFonts w:ascii=".VnTime" w:hAnsi=".VnTime"/>
                <w:sz w:val="28"/>
                <w:szCs w:val="28"/>
              </w:rPr>
              <w:t xml:space="preserve">+ </w:t>
            </w:r>
            <w:r w:rsidRPr="008D3CA5">
              <w:rPr>
                <w:rFonts w:ascii=".VnTime" w:hAnsi=".VnTime"/>
                <w:position w:val="-28"/>
                <w:sz w:val="28"/>
                <w:szCs w:val="28"/>
              </w:rPr>
              <w:object w:dxaOrig="940" w:dyaOrig="660">
                <v:shape id="_x0000_i3149" type="#_x0000_t75" style="width:47.25pt;height:33pt" o:ole="">
                  <v:imagedata r:id="rId3160" o:title=""/>
                </v:shape>
                <o:OLEObject Type="Embed" ProgID="Equation.3" ShapeID="_x0000_i3149" DrawAspect="Content" ObjectID="_1586712148" r:id="rId3161"/>
              </w:object>
            </w:r>
            <w:r w:rsidRPr="008D3CA5">
              <w:rPr>
                <w:rFonts w:ascii=".VnTime" w:hAnsi=".VnTime"/>
                <w:sz w:val="28"/>
                <w:szCs w:val="28"/>
              </w:rPr>
              <w:t>+</w:t>
            </w:r>
            <w:r w:rsidRPr="008D3CA5">
              <w:rPr>
                <w:rFonts w:ascii=".VnTime" w:hAnsi=".VnTime"/>
                <w:position w:val="-28"/>
                <w:sz w:val="28"/>
                <w:szCs w:val="28"/>
              </w:rPr>
              <w:object w:dxaOrig="940" w:dyaOrig="660">
                <v:shape id="_x0000_i3150" type="#_x0000_t75" style="width:47.25pt;height:33pt" o:ole="">
                  <v:imagedata r:id="rId3162" o:title=""/>
                </v:shape>
                <o:OLEObject Type="Embed" ProgID="Equation.3" ShapeID="_x0000_i3150" DrawAspect="Content" ObjectID="_1586712149" r:id="rId3163"/>
              </w:object>
            </w:r>
            <w:r w:rsidRPr="008D3CA5">
              <w:rPr>
                <w:rFonts w:ascii=".VnTime" w:hAnsi=".VnTime"/>
                <w:sz w:val="28"/>
                <w:szCs w:val="28"/>
              </w:rPr>
              <w:t xml:space="preserve">+ .....+ </w:t>
            </w:r>
            <w:r w:rsidRPr="008D3CA5">
              <w:rPr>
                <w:rFonts w:ascii=".VnTime" w:hAnsi=".VnTime"/>
                <w:position w:val="-28"/>
                <w:sz w:val="28"/>
                <w:szCs w:val="28"/>
              </w:rPr>
              <w:object w:dxaOrig="1180" w:dyaOrig="660">
                <v:shape id="_x0000_i3151" type="#_x0000_t75" style="width:59.25pt;height:33pt" o:ole="">
                  <v:imagedata r:id="rId3164" o:title=""/>
                </v:shape>
                <o:OLEObject Type="Embed" ProgID="Equation.3" ShapeID="_x0000_i3151" DrawAspect="Content" ObjectID="_1586712150" r:id="rId3165"/>
              </w:object>
            </w:r>
          </w:p>
          <w:p w:rsidR="008D3CA5" w:rsidRPr="008D3CA5" w:rsidRDefault="008D3CA5" w:rsidP="008D3CA5">
            <w:pPr>
              <w:rPr>
                <w:rFonts w:ascii=".VnTime" w:hAnsi=".VnTime"/>
                <w:b/>
                <w:sz w:val="28"/>
                <w:szCs w:val="28"/>
              </w:rPr>
            </w:pPr>
            <w:r w:rsidRPr="008D3CA5">
              <w:rPr>
                <w:rFonts w:ascii=".VnTime" w:hAnsi=".VnTime"/>
                <w:b/>
                <w:sz w:val="28"/>
                <w:szCs w:val="28"/>
              </w:rPr>
              <w:t xml:space="preserve">B = 35 + 335 + 3335 + ..... + </w:t>
            </w:r>
            <w:r w:rsidRPr="008D3CA5">
              <w:rPr>
                <w:rFonts w:ascii=".VnTime" w:hAnsi=".VnTime"/>
                <w:b/>
                <w:position w:val="-30"/>
                <w:sz w:val="28"/>
                <w:szCs w:val="28"/>
              </w:rPr>
              <w:object w:dxaOrig="1080" w:dyaOrig="540">
                <v:shape id="_x0000_i3152" type="#_x0000_t75" style="width:54pt;height:27pt" o:ole="">
                  <v:imagedata r:id="rId3166" o:title=""/>
                </v:shape>
                <o:OLEObject Type="Embed" ProgID="Equation.3" ShapeID="_x0000_i3152" DrawAspect="Content" ObjectID="_1586712151" r:id="rId3167"/>
              </w:object>
            </w:r>
            <w:r w:rsidRPr="008D3CA5">
              <w:rPr>
                <w:rFonts w:ascii=".VnTime" w:hAnsi=".VnTime"/>
                <w:b/>
                <w:sz w:val="28"/>
                <w:szCs w:val="28"/>
              </w:rPr>
              <w:t xml:space="preserve"> </w:t>
            </w:r>
          </w:p>
          <w:p w:rsidR="008D3CA5" w:rsidRPr="008D3CA5" w:rsidRDefault="008D3CA5" w:rsidP="008D3CA5">
            <w:pPr>
              <w:rPr>
                <w:rFonts w:ascii=".VnTime" w:hAnsi=".VnTime"/>
                <w:b/>
                <w:sz w:val="28"/>
                <w:szCs w:val="28"/>
              </w:rPr>
            </w:pPr>
            <w:r w:rsidRPr="008D3CA5">
              <w:rPr>
                <w:rFonts w:ascii=".VnTime" w:hAnsi=".VnTime"/>
                <w:b/>
                <w:sz w:val="28"/>
                <w:szCs w:val="28"/>
              </w:rPr>
              <w:t>C©u II :</w:t>
            </w:r>
            <w:r w:rsidRPr="008D3CA5">
              <w:rPr>
                <w:rFonts w:ascii=".VnTime" w:hAnsi=".VnTime"/>
                <w:i/>
                <w:sz w:val="28"/>
                <w:szCs w:val="28"/>
              </w:rPr>
              <w:t>Ph©n tÝch thµnh nh©n tö :</w:t>
            </w:r>
          </w:p>
          <w:p w:rsidR="008D3CA5" w:rsidRPr="008D3CA5" w:rsidRDefault="008D3CA5" w:rsidP="008D3CA5">
            <w:pPr>
              <w:numPr>
                <w:ilvl w:val="0"/>
                <w:numId w:val="64"/>
              </w:numPr>
              <w:rPr>
                <w:rFonts w:ascii=".VnTime" w:hAnsi=".VnTime"/>
                <w:sz w:val="28"/>
                <w:szCs w:val="28"/>
              </w:rPr>
            </w:pPr>
            <w:r w:rsidRPr="008D3CA5">
              <w:rPr>
                <w:rFonts w:ascii=".VnTime" w:hAnsi=".VnTime"/>
                <w:sz w:val="28"/>
                <w:szCs w:val="28"/>
              </w:rPr>
              <w:t>X</w:t>
            </w:r>
            <w:r w:rsidRPr="008D3CA5">
              <w:rPr>
                <w:rFonts w:ascii=".VnTime" w:hAnsi=".VnTime"/>
                <w:sz w:val="28"/>
                <w:szCs w:val="28"/>
                <w:vertAlign w:val="superscript"/>
              </w:rPr>
              <w:t>2</w:t>
            </w:r>
            <w:r w:rsidRPr="008D3CA5">
              <w:rPr>
                <w:rFonts w:ascii=".VnTime" w:hAnsi=".VnTime"/>
                <w:sz w:val="28"/>
                <w:szCs w:val="28"/>
              </w:rPr>
              <w:t xml:space="preserve"> -7X -18 </w:t>
            </w:r>
          </w:p>
          <w:p w:rsidR="008D3CA5" w:rsidRPr="008D3CA5" w:rsidRDefault="008D3CA5" w:rsidP="008D3CA5">
            <w:pPr>
              <w:numPr>
                <w:ilvl w:val="0"/>
                <w:numId w:val="64"/>
              </w:numPr>
              <w:rPr>
                <w:rFonts w:ascii=".VnTime" w:hAnsi=".VnTime"/>
                <w:sz w:val="28"/>
                <w:szCs w:val="28"/>
              </w:rPr>
            </w:pPr>
            <w:r w:rsidRPr="008D3CA5">
              <w:rPr>
                <w:rFonts w:ascii=".VnTime" w:hAnsi=".VnTime"/>
                <w:sz w:val="28"/>
                <w:szCs w:val="28"/>
              </w:rPr>
              <w:t>(x+1) (x+2)(x+3)(x+4)</w:t>
            </w:r>
          </w:p>
          <w:p w:rsidR="008D3CA5" w:rsidRPr="008D3CA5" w:rsidRDefault="008D3CA5" w:rsidP="008D3CA5">
            <w:pPr>
              <w:numPr>
                <w:ilvl w:val="0"/>
                <w:numId w:val="64"/>
              </w:numPr>
              <w:rPr>
                <w:rFonts w:ascii=".VnTime" w:hAnsi=".VnTime"/>
                <w:sz w:val="28"/>
                <w:szCs w:val="28"/>
              </w:rPr>
            </w:pPr>
            <w:r w:rsidRPr="008D3CA5">
              <w:rPr>
                <w:rFonts w:ascii=".VnTime" w:hAnsi=".VnTime"/>
                <w:sz w:val="28"/>
                <w:szCs w:val="28"/>
              </w:rPr>
              <w:t>1+ a</w:t>
            </w:r>
            <w:r w:rsidRPr="008D3CA5">
              <w:rPr>
                <w:rFonts w:ascii=".VnTime" w:hAnsi=".VnTime"/>
                <w:sz w:val="28"/>
                <w:szCs w:val="28"/>
                <w:vertAlign w:val="superscript"/>
              </w:rPr>
              <w:t>5</w:t>
            </w:r>
            <w:r w:rsidRPr="008D3CA5">
              <w:rPr>
                <w:rFonts w:ascii=".VnTime" w:hAnsi=".VnTime"/>
                <w:sz w:val="28"/>
                <w:szCs w:val="28"/>
              </w:rPr>
              <w:t xml:space="preserve"> + a</w:t>
            </w:r>
            <w:r w:rsidRPr="008D3CA5">
              <w:rPr>
                <w:rFonts w:ascii=".VnTime" w:hAnsi=".VnTime"/>
                <w:sz w:val="28"/>
                <w:szCs w:val="28"/>
                <w:vertAlign w:val="superscript"/>
              </w:rPr>
              <w:t>10</w:t>
            </w:r>
          </w:p>
          <w:p w:rsidR="008D3CA5" w:rsidRPr="008D3CA5" w:rsidRDefault="008D3CA5" w:rsidP="008D3CA5">
            <w:pPr>
              <w:rPr>
                <w:rFonts w:ascii=".VnTime" w:hAnsi=".VnTime"/>
                <w:b/>
                <w:sz w:val="28"/>
                <w:szCs w:val="28"/>
              </w:rPr>
            </w:pPr>
            <w:r w:rsidRPr="008D3CA5">
              <w:rPr>
                <w:rFonts w:ascii=".VnTime" w:hAnsi=".VnTime"/>
                <w:b/>
                <w:sz w:val="28"/>
                <w:szCs w:val="28"/>
              </w:rPr>
              <w:t xml:space="preserve">C©u III : </w:t>
            </w:r>
          </w:p>
          <w:p w:rsidR="008D3CA5" w:rsidRPr="008D3CA5" w:rsidRDefault="008D3CA5" w:rsidP="008D3CA5">
            <w:pPr>
              <w:numPr>
                <w:ilvl w:val="0"/>
                <w:numId w:val="65"/>
              </w:numPr>
              <w:rPr>
                <w:rFonts w:ascii=".VnTime" w:hAnsi=".VnTime"/>
                <w:sz w:val="28"/>
                <w:szCs w:val="28"/>
              </w:rPr>
            </w:pPr>
            <w:r w:rsidRPr="008D3CA5">
              <w:rPr>
                <w:rFonts w:ascii=".VnTime" w:hAnsi=".VnTime"/>
                <w:sz w:val="28"/>
                <w:szCs w:val="28"/>
              </w:rPr>
              <w:t>Chøng minh : (ab+cd)</w:t>
            </w:r>
            <w:r w:rsidRPr="008D3CA5">
              <w:rPr>
                <w:rFonts w:ascii=".VnTime" w:hAnsi=".VnTime"/>
                <w:sz w:val="28"/>
                <w:szCs w:val="28"/>
                <w:vertAlign w:val="superscript"/>
              </w:rPr>
              <w:t>2</w:t>
            </w:r>
            <w:r w:rsidRPr="008D3CA5">
              <w:rPr>
                <w:rFonts w:ascii=".VnTime" w:hAnsi=".VnTime"/>
                <w:sz w:val="28"/>
                <w:szCs w:val="28"/>
              </w:rPr>
              <w:t xml:space="preserve"> </w:t>
            </w:r>
            <w:r w:rsidRPr="008D3CA5">
              <w:rPr>
                <w:rFonts w:ascii=".VnTime" w:hAnsi=".VnTime"/>
                <w:position w:val="-4"/>
                <w:sz w:val="28"/>
                <w:szCs w:val="28"/>
              </w:rPr>
              <w:object w:dxaOrig="200" w:dyaOrig="240">
                <v:shape id="_x0000_i3153" type="#_x0000_t75" style="width:9.75pt;height:12pt" o:ole="">
                  <v:imagedata r:id="rId3168" o:title=""/>
                </v:shape>
                <o:OLEObject Type="Embed" ProgID="Equation.3" ShapeID="_x0000_i3153" DrawAspect="Content" ObjectID="_1586712152" r:id="rId3169"/>
              </w:object>
            </w:r>
            <w:r w:rsidRPr="008D3CA5">
              <w:rPr>
                <w:rFonts w:ascii=".VnTime" w:hAnsi=".VnTime"/>
                <w:sz w:val="28"/>
                <w:szCs w:val="28"/>
              </w:rPr>
              <w:t xml:space="preserve"> (a</w:t>
            </w:r>
            <w:r w:rsidRPr="008D3CA5">
              <w:rPr>
                <w:rFonts w:ascii=".VnTime" w:hAnsi=".VnTime"/>
                <w:sz w:val="28"/>
                <w:szCs w:val="28"/>
                <w:vertAlign w:val="superscript"/>
              </w:rPr>
              <w:t>2</w:t>
            </w:r>
            <w:r w:rsidRPr="008D3CA5">
              <w:rPr>
                <w:rFonts w:ascii=".VnTime" w:hAnsi=".VnTime"/>
                <w:sz w:val="28"/>
                <w:szCs w:val="28"/>
              </w:rPr>
              <w:t>+c</w:t>
            </w:r>
            <w:r w:rsidRPr="008D3CA5">
              <w:rPr>
                <w:rFonts w:ascii=".VnTime" w:hAnsi=".VnTime"/>
                <w:sz w:val="28"/>
                <w:szCs w:val="28"/>
                <w:vertAlign w:val="superscript"/>
              </w:rPr>
              <w:t>2</w:t>
            </w:r>
            <w:r w:rsidRPr="008D3CA5">
              <w:rPr>
                <w:rFonts w:ascii=".VnTime" w:hAnsi=".VnTime"/>
                <w:sz w:val="28"/>
                <w:szCs w:val="28"/>
              </w:rPr>
              <w:t>)( b</w:t>
            </w:r>
            <w:r w:rsidRPr="008D3CA5">
              <w:rPr>
                <w:rFonts w:ascii=".VnTime" w:hAnsi=".VnTime"/>
                <w:sz w:val="28"/>
                <w:szCs w:val="28"/>
                <w:vertAlign w:val="superscript"/>
              </w:rPr>
              <w:t>2</w:t>
            </w:r>
            <w:r w:rsidRPr="008D3CA5">
              <w:rPr>
                <w:rFonts w:ascii=".VnTime" w:hAnsi=".VnTime"/>
                <w:sz w:val="28"/>
                <w:szCs w:val="28"/>
              </w:rPr>
              <w:t xml:space="preserve"> +d</w:t>
            </w:r>
            <w:r w:rsidRPr="008D3CA5">
              <w:rPr>
                <w:rFonts w:ascii=".VnTime" w:hAnsi=".VnTime"/>
                <w:sz w:val="28"/>
                <w:szCs w:val="28"/>
                <w:vertAlign w:val="superscript"/>
              </w:rPr>
              <w:t>2</w:t>
            </w:r>
            <w:r w:rsidRPr="008D3CA5">
              <w:rPr>
                <w:rFonts w:ascii=".VnTime" w:hAnsi=".VnTime"/>
                <w:sz w:val="28"/>
                <w:szCs w:val="28"/>
              </w:rPr>
              <w:t>)</w:t>
            </w:r>
          </w:p>
          <w:p w:rsidR="008D3CA5" w:rsidRPr="008D3CA5" w:rsidRDefault="008D3CA5" w:rsidP="008D3CA5">
            <w:pPr>
              <w:numPr>
                <w:ilvl w:val="0"/>
                <w:numId w:val="65"/>
              </w:numPr>
              <w:ind w:left="0" w:firstLine="360"/>
              <w:rPr>
                <w:rFonts w:ascii=".VnTime" w:hAnsi=".VnTime"/>
                <w:sz w:val="28"/>
                <w:szCs w:val="28"/>
                <w:lang w:val="fr-FR"/>
              </w:rPr>
            </w:pPr>
            <w:r w:rsidRPr="008D3CA5">
              <w:rPr>
                <w:rFonts w:ascii=".VnTime" w:hAnsi=".VnTime"/>
                <w:sz w:val="28"/>
                <w:szCs w:val="28"/>
                <w:lang w:val="fr-FR"/>
              </w:rPr>
              <w:t>¸p dông : cho x+4y = 5 . T×m GTNN cña biÓu thøc : M= 4x</w:t>
            </w:r>
            <w:r w:rsidRPr="008D3CA5">
              <w:rPr>
                <w:rFonts w:ascii=".VnTime" w:hAnsi=".VnTime"/>
                <w:sz w:val="28"/>
                <w:szCs w:val="28"/>
                <w:vertAlign w:val="superscript"/>
                <w:lang w:val="fr-FR"/>
              </w:rPr>
              <w:t>2</w:t>
            </w:r>
            <w:r w:rsidRPr="008D3CA5">
              <w:rPr>
                <w:rFonts w:ascii=".VnTime" w:hAnsi=".VnTime"/>
                <w:sz w:val="28"/>
                <w:szCs w:val="28"/>
                <w:lang w:val="fr-FR"/>
              </w:rPr>
              <w:t xml:space="preserve"> + 4y</w:t>
            </w:r>
            <w:r w:rsidRPr="008D3CA5">
              <w:rPr>
                <w:rFonts w:ascii=".VnTime" w:hAnsi=".VnTime"/>
                <w:sz w:val="28"/>
                <w:szCs w:val="28"/>
                <w:vertAlign w:val="superscript"/>
                <w:lang w:val="fr-FR"/>
              </w:rPr>
              <w:t>2</w:t>
            </w:r>
            <w:r w:rsidRPr="008D3CA5">
              <w:rPr>
                <w:rFonts w:ascii=".VnTime" w:hAnsi=".VnTime"/>
                <w:sz w:val="28"/>
                <w:szCs w:val="28"/>
                <w:lang w:val="fr-FR"/>
              </w:rPr>
              <w:t xml:space="preserve"> </w:t>
            </w:r>
          </w:p>
          <w:p w:rsidR="008D3CA5" w:rsidRPr="008D3CA5" w:rsidRDefault="008D3CA5" w:rsidP="008D3CA5">
            <w:pPr>
              <w:rPr>
                <w:rFonts w:ascii=".VnTime" w:hAnsi=".VnTime"/>
                <w:b/>
                <w:sz w:val="28"/>
                <w:szCs w:val="28"/>
                <w:lang w:val="fr-FR"/>
              </w:rPr>
            </w:pPr>
            <w:r w:rsidRPr="008D3CA5">
              <w:rPr>
                <w:rFonts w:ascii=".VnTime" w:hAnsi=".VnTime"/>
                <w:b/>
                <w:sz w:val="28"/>
                <w:szCs w:val="28"/>
                <w:lang w:val="fr-FR"/>
              </w:rPr>
              <w:t xml:space="preserve">C©u 4 : </w:t>
            </w:r>
            <w:r w:rsidRPr="008D3CA5">
              <w:rPr>
                <w:rFonts w:ascii=".VnTime" w:hAnsi=".VnTime"/>
                <w:sz w:val="28"/>
                <w:szCs w:val="28"/>
                <w:lang w:val="fr-FR"/>
              </w:rPr>
              <w:t xml:space="preserve">Cho tam gi¸c ABC néi tiÕp ®­êng trßn (O), I lµ trung ®iÓm cña BC, M lµ mét ®iÓm trªn ®o¹n CI ( M kh¸c C vµ I ). </w:t>
            </w:r>
            <w:r w:rsidRPr="008D3CA5">
              <w:rPr>
                <w:rFonts w:ascii=".VnTime" w:hAnsi=".VnTime"/>
                <w:sz w:val="28"/>
                <w:szCs w:val="28"/>
              </w:rPr>
              <w:t>§­êng th¼ng AM c¾t (O) t¹i D, tiÕp tuyÕn cña ®­êng trßn ngo¹i tiÕp tam gi¸c AIM t¹i M c¾t BD vµ DC t¹i P vµ Q.</w:t>
            </w:r>
          </w:p>
          <w:p w:rsidR="008D3CA5" w:rsidRPr="008D3CA5" w:rsidRDefault="008D3CA5" w:rsidP="008D3CA5">
            <w:pPr>
              <w:numPr>
                <w:ilvl w:val="0"/>
                <w:numId w:val="66"/>
              </w:numPr>
              <w:rPr>
                <w:rFonts w:ascii=".VnTime" w:hAnsi=".VnTime"/>
                <w:sz w:val="28"/>
                <w:szCs w:val="28"/>
              </w:rPr>
            </w:pPr>
            <w:r w:rsidRPr="008D3CA5">
              <w:rPr>
                <w:rFonts w:ascii=".VnTime" w:hAnsi=".VnTime"/>
                <w:sz w:val="28"/>
                <w:szCs w:val="28"/>
              </w:rPr>
              <w:t>Chøng minh DM.AI= MP.IB</w:t>
            </w:r>
          </w:p>
          <w:p w:rsidR="008D3CA5" w:rsidRPr="008D3CA5" w:rsidRDefault="008D3CA5" w:rsidP="008D3CA5">
            <w:pPr>
              <w:numPr>
                <w:ilvl w:val="0"/>
                <w:numId w:val="66"/>
              </w:numPr>
              <w:rPr>
                <w:rFonts w:ascii=".VnTime" w:hAnsi=".VnTime"/>
                <w:sz w:val="28"/>
                <w:szCs w:val="28"/>
              </w:rPr>
            </w:pPr>
            <w:r w:rsidRPr="008D3CA5">
              <w:rPr>
                <w:rFonts w:ascii=".VnTime" w:hAnsi=".VnTime"/>
                <w:sz w:val="28"/>
                <w:szCs w:val="28"/>
              </w:rPr>
              <w:t xml:space="preserve">TÝnh tØ sè : </w:t>
            </w:r>
            <w:r w:rsidRPr="008D3CA5">
              <w:rPr>
                <w:rFonts w:ascii=".VnTime" w:hAnsi=".VnTime"/>
                <w:position w:val="-28"/>
                <w:sz w:val="28"/>
                <w:szCs w:val="28"/>
              </w:rPr>
              <w:object w:dxaOrig="499" w:dyaOrig="660">
                <v:shape id="_x0000_i3154" type="#_x0000_t75" style="width:24.75pt;height:33pt" o:ole="">
                  <v:imagedata r:id="rId3170" o:title=""/>
                </v:shape>
                <o:OLEObject Type="Embed" ProgID="Equation.3" ShapeID="_x0000_i3154" DrawAspect="Content" ObjectID="_1586712153" r:id="rId3171"/>
              </w:object>
            </w:r>
          </w:p>
          <w:p w:rsidR="008D3CA5" w:rsidRPr="008D3CA5" w:rsidRDefault="008D3CA5" w:rsidP="008D3CA5">
            <w:pPr>
              <w:rPr>
                <w:rFonts w:ascii=".VnTime" w:hAnsi=".VnTime"/>
                <w:b/>
                <w:sz w:val="28"/>
                <w:szCs w:val="28"/>
              </w:rPr>
            </w:pPr>
            <w:r w:rsidRPr="008D3CA5">
              <w:rPr>
                <w:rFonts w:ascii=".VnTime" w:hAnsi=".VnTime"/>
                <w:b/>
                <w:sz w:val="28"/>
                <w:szCs w:val="28"/>
              </w:rPr>
              <w:t xml:space="preserve">C©u 5: </w:t>
            </w:r>
          </w:p>
          <w:p w:rsidR="008D3CA5" w:rsidRPr="008D3CA5" w:rsidRDefault="008D3CA5" w:rsidP="008D3CA5">
            <w:pPr>
              <w:rPr>
                <w:rFonts w:ascii=".VnTime" w:hAnsi=".VnTime"/>
                <w:sz w:val="28"/>
                <w:szCs w:val="28"/>
              </w:rPr>
            </w:pPr>
            <w:r w:rsidRPr="008D3CA5">
              <w:rPr>
                <w:rFonts w:ascii=".VnTime" w:hAnsi=".VnTime"/>
                <w:sz w:val="28"/>
                <w:szCs w:val="28"/>
              </w:rPr>
              <w:t xml:space="preserve">      Cho P = </w:t>
            </w:r>
            <w:r w:rsidRPr="008D3CA5">
              <w:rPr>
                <w:rFonts w:ascii=".VnTime" w:hAnsi=".VnTime"/>
                <w:position w:val="-28"/>
                <w:sz w:val="28"/>
                <w:szCs w:val="28"/>
              </w:rPr>
              <w:object w:dxaOrig="1340" w:dyaOrig="740">
                <v:shape id="_x0000_i3155" type="#_x0000_t75" style="width:66.75pt;height:36.75pt" o:ole="">
                  <v:imagedata r:id="rId3172" o:title=""/>
                </v:shape>
                <o:OLEObject Type="Embed" ProgID="Equation.3" ShapeID="_x0000_i3155" DrawAspect="Content" ObjectID="_1586712154" r:id="rId3173"/>
              </w:object>
            </w:r>
          </w:p>
          <w:p w:rsidR="008D3CA5" w:rsidRPr="008D3CA5" w:rsidRDefault="008D3CA5" w:rsidP="008D3CA5">
            <w:pPr>
              <w:rPr>
                <w:rFonts w:ascii=".VnTime" w:hAnsi=".VnTime"/>
                <w:i/>
                <w:sz w:val="28"/>
                <w:szCs w:val="28"/>
              </w:rPr>
            </w:pPr>
            <w:r w:rsidRPr="008D3CA5">
              <w:rPr>
                <w:rFonts w:ascii=".VnTime" w:hAnsi=".VnTime"/>
                <w:i/>
                <w:sz w:val="28"/>
                <w:szCs w:val="28"/>
              </w:rPr>
              <w:t>T×m ®iÒu kiÖn ®Ó biÓu thøc cã nghÜa, rót gän biÓu thøc.</w:t>
            </w:r>
          </w:p>
          <w:p w:rsidR="008D3CA5" w:rsidRPr="008D3CA5" w:rsidRDefault="008D3CA5" w:rsidP="008D3CA5">
            <w:pPr>
              <w:rPr>
                <w:rFonts w:ascii=".VnTime" w:hAnsi=".VnTime"/>
                <w:i/>
                <w:sz w:val="28"/>
                <w:szCs w:val="28"/>
              </w:rPr>
            </w:pPr>
          </w:p>
          <w:p w:rsidR="008D3CA5" w:rsidRPr="008D3CA5" w:rsidRDefault="008D3CA5" w:rsidP="008D3CA5">
            <w:pPr>
              <w:rPr>
                <w:rFonts w:ascii=".VnTime" w:hAnsi=".VnTime"/>
                <w:b/>
                <w:w w:val="200"/>
                <w:sz w:val="28"/>
                <w:szCs w:val="28"/>
              </w:rPr>
            </w:pPr>
          </w:p>
          <w:p w:rsidR="008D3CA5" w:rsidRPr="008D3CA5" w:rsidRDefault="008D3CA5" w:rsidP="008D3CA5">
            <w:pPr>
              <w:rPr>
                <w:rFonts w:ascii=".VnTime" w:hAnsi=".VnTime"/>
                <w:b/>
                <w:w w:val="200"/>
                <w:sz w:val="28"/>
                <w:szCs w:val="28"/>
              </w:rPr>
            </w:pPr>
          </w:p>
          <w:p w:rsidR="008D3CA5" w:rsidRPr="008D3CA5" w:rsidRDefault="008D3CA5" w:rsidP="008D3CA5">
            <w:pPr>
              <w:rPr>
                <w:rFonts w:ascii=".VnTime" w:hAnsi=".VnTime"/>
                <w:b/>
                <w:w w:val="200"/>
                <w:sz w:val="28"/>
                <w:szCs w:val="28"/>
              </w:rPr>
            </w:pPr>
            <w:r w:rsidRPr="008D3CA5">
              <w:rPr>
                <w:rFonts w:ascii=".VnTime" w:hAnsi=".VnTime"/>
                <w:b/>
                <w:w w:val="200"/>
                <w:sz w:val="28"/>
                <w:szCs w:val="28"/>
              </w:rPr>
              <w:t>®¸p ¸n</w:t>
            </w:r>
          </w:p>
          <w:p w:rsidR="008D3CA5" w:rsidRPr="008D3CA5" w:rsidRDefault="008D3CA5" w:rsidP="008D3CA5">
            <w:pPr>
              <w:rPr>
                <w:rFonts w:ascii=".VnTime" w:hAnsi=".VnTime"/>
                <w:sz w:val="28"/>
                <w:szCs w:val="28"/>
              </w:rPr>
            </w:pPr>
            <w:r w:rsidRPr="008D3CA5">
              <w:rPr>
                <w:rFonts w:ascii=".VnTime" w:hAnsi=".VnTime"/>
                <w:b/>
                <w:sz w:val="28"/>
                <w:szCs w:val="28"/>
              </w:rPr>
              <w:t xml:space="preserve">C©u 1 </w:t>
            </w:r>
            <w:r w:rsidRPr="008D3CA5">
              <w:rPr>
                <w:rFonts w:ascii=".VnTime" w:hAnsi=".VnTime"/>
                <w:sz w:val="28"/>
                <w:szCs w:val="28"/>
              </w:rPr>
              <w:t xml:space="preserve">: </w:t>
            </w:r>
          </w:p>
          <w:p w:rsidR="008D3CA5" w:rsidRPr="008D3CA5" w:rsidRDefault="008D3CA5" w:rsidP="008D3CA5">
            <w:pPr>
              <w:rPr>
                <w:rFonts w:ascii=".VnTime" w:hAnsi=".VnTime"/>
                <w:sz w:val="28"/>
                <w:szCs w:val="28"/>
              </w:rPr>
            </w:pPr>
            <w:r w:rsidRPr="008D3CA5">
              <w:rPr>
                <w:rFonts w:ascii=".VnTime" w:hAnsi=".VnTime"/>
                <w:sz w:val="28"/>
                <w:szCs w:val="28"/>
              </w:rPr>
              <w:t xml:space="preserve">1) A = </w:t>
            </w:r>
            <w:r w:rsidRPr="008D3CA5">
              <w:rPr>
                <w:rFonts w:ascii=".VnTime" w:hAnsi=".VnTime"/>
                <w:position w:val="-28"/>
                <w:sz w:val="28"/>
                <w:szCs w:val="28"/>
              </w:rPr>
              <w:object w:dxaOrig="920" w:dyaOrig="660">
                <v:shape id="_x0000_i3156" type="#_x0000_t75" style="width:45.75pt;height:33pt" o:ole="">
                  <v:imagedata r:id="rId3158" o:title=""/>
                </v:shape>
                <o:OLEObject Type="Embed" ProgID="Equation.3" ShapeID="_x0000_i3156" DrawAspect="Content" ObjectID="_1586712155" r:id="rId3174"/>
              </w:object>
            </w:r>
            <w:r w:rsidRPr="008D3CA5">
              <w:rPr>
                <w:rFonts w:ascii=".VnTime" w:hAnsi=".VnTime"/>
                <w:sz w:val="28"/>
                <w:szCs w:val="28"/>
              </w:rPr>
              <w:t xml:space="preserve">+ </w:t>
            </w:r>
            <w:r w:rsidRPr="008D3CA5">
              <w:rPr>
                <w:rFonts w:ascii=".VnTime" w:hAnsi=".VnTime"/>
                <w:position w:val="-28"/>
                <w:sz w:val="28"/>
                <w:szCs w:val="28"/>
              </w:rPr>
              <w:object w:dxaOrig="940" w:dyaOrig="660">
                <v:shape id="_x0000_i3157" type="#_x0000_t75" style="width:47.25pt;height:33pt" o:ole="">
                  <v:imagedata r:id="rId3160" o:title=""/>
                </v:shape>
                <o:OLEObject Type="Embed" ProgID="Equation.3" ShapeID="_x0000_i3157" DrawAspect="Content" ObjectID="_1586712156" r:id="rId3175"/>
              </w:object>
            </w:r>
            <w:r w:rsidRPr="008D3CA5">
              <w:rPr>
                <w:rFonts w:ascii=".VnTime" w:hAnsi=".VnTime"/>
                <w:sz w:val="28"/>
                <w:szCs w:val="28"/>
              </w:rPr>
              <w:t>+</w:t>
            </w:r>
            <w:r w:rsidRPr="008D3CA5">
              <w:rPr>
                <w:rFonts w:ascii=".VnTime" w:hAnsi=".VnTime"/>
                <w:position w:val="-28"/>
                <w:sz w:val="28"/>
                <w:szCs w:val="28"/>
              </w:rPr>
              <w:object w:dxaOrig="940" w:dyaOrig="660">
                <v:shape id="_x0000_i3158" type="#_x0000_t75" style="width:47.25pt;height:33pt" o:ole="">
                  <v:imagedata r:id="rId3162" o:title=""/>
                </v:shape>
                <o:OLEObject Type="Embed" ProgID="Equation.3" ShapeID="_x0000_i3158" DrawAspect="Content" ObjectID="_1586712157" r:id="rId3176"/>
              </w:object>
            </w:r>
            <w:r w:rsidRPr="008D3CA5">
              <w:rPr>
                <w:rFonts w:ascii=".VnTime" w:hAnsi=".VnTime"/>
                <w:sz w:val="28"/>
                <w:szCs w:val="28"/>
              </w:rPr>
              <w:t xml:space="preserve">+ .....+ </w:t>
            </w:r>
            <w:r w:rsidRPr="008D3CA5">
              <w:rPr>
                <w:rFonts w:ascii=".VnTime" w:hAnsi=".VnTime"/>
                <w:position w:val="-28"/>
                <w:sz w:val="28"/>
                <w:szCs w:val="28"/>
              </w:rPr>
              <w:object w:dxaOrig="1180" w:dyaOrig="660">
                <v:shape id="_x0000_i3159" type="#_x0000_t75" style="width:59.25pt;height:33pt" o:ole="">
                  <v:imagedata r:id="rId3164" o:title=""/>
                </v:shape>
                <o:OLEObject Type="Embed" ProgID="Equation.3" ShapeID="_x0000_i3159" DrawAspect="Content" ObjectID="_1586712158" r:id="rId3177"/>
              </w:object>
            </w:r>
            <w:r w:rsidRPr="008D3CA5">
              <w:rPr>
                <w:rFonts w:ascii=".VnTime" w:hAnsi=".VnTime"/>
                <w:sz w:val="28"/>
                <w:szCs w:val="28"/>
              </w:rPr>
              <w:t xml:space="preserve"> </w:t>
            </w:r>
          </w:p>
          <w:p w:rsidR="008D3CA5" w:rsidRPr="008D3CA5" w:rsidRDefault="008D3CA5" w:rsidP="008D3CA5">
            <w:pPr>
              <w:rPr>
                <w:rFonts w:ascii=".VnTime" w:hAnsi=".VnTime"/>
                <w:sz w:val="28"/>
                <w:szCs w:val="28"/>
              </w:rPr>
            </w:pPr>
            <w:r w:rsidRPr="008D3CA5">
              <w:rPr>
                <w:rFonts w:ascii=".VnTime" w:hAnsi=".VnTime"/>
                <w:sz w:val="28"/>
                <w:szCs w:val="28"/>
              </w:rPr>
              <w:t xml:space="preserve">         = </w:t>
            </w:r>
            <w:r w:rsidRPr="008D3CA5">
              <w:rPr>
                <w:rFonts w:ascii=".VnTime" w:hAnsi=".VnTime"/>
                <w:position w:val="-24"/>
                <w:sz w:val="28"/>
                <w:szCs w:val="28"/>
              </w:rPr>
              <w:object w:dxaOrig="240" w:dyaOrig="620">
                <v:shape id="_x0000_i3160" type="#_x0000_t75" style="width:12pt;height:30.75pt" o:ole="">
                  <v:imagedata r:id="rId3178" o:title=""/>
                </v:shape>
                <o:OLEObject Type="Embed" ProgID="Equation.3" ShapeID="_x0000_i3160" DrawAspect="Content" ObjectID="_1586712159" r:id="rId3179"/>
              </w:object>
            </w:r>
            <w:r w:rsidRPr="008D3CA5">
              <w:rPr>
                <w:rFonts w:ascii=".VnTime" w:hAnsi=".VnTime"/>
                <w:sz w:val="28"/>
                <w:szCs w:val="28"/>
              </w:rPr>
              <w:t>(</w:t>
            </w:r>
            <w:r w:rsidRPr="008D3CA5">
              <w:rPr>
                <w:rFonts w:ascii=".VnTime" w:hAnsi=".VnTime"/>
                <w:position w:val="-8"/>
                <w:sz w:val="28"/>
                <w:szCs w:val="28"/>
              </w:rPr>
              <w:object w:dxaOrig="880" w:dyaOrig="360">
                <v:shape id="_x0000_i3161" type="#_x0000_t75" style="width:44.25pt;height:18pt" o:ole="">
                  <v:imagedata r:id="rId3180" o:title=""/>
                </v:shape>
                <o:OLEObject Type="Embed" ProgID="Equation.3" ShapeID="_x0000_i3161" DrawAspect="Content" ObjectID="_1586712160" r:id="rId3181"/>
              </w:object>
            </w:r>
            <w:r w:rsidRPr="008D3CA5">
              <w:rPr>
                <w:rFonts w:ascii=".VnTime" w:hAnsi=".VnTime"/>
                <w:sz w:val="28"/>
                <w:szCs w:val="28"/>
              </w:rPr>
              <w:t xml:space="preserve">+ </w:t>
            </w:r>
            <w:r w:rsidRPr="008D3CA5">
              <w:rPr>
                <w:rFonts w:ascii=".VnTime" w:hAnsi=".VnTime"/>
                <w:position w:val="-8"/>
                <w:sz w:val="28"/>
                <w:szCs w:val="28"/>
              </w:rPr>
              <w:object w:dxaOrig="900" w:dyaOrig="360">
                <v:shape id="_x0000_i3162" type="#_x0000_t75" style="width:45pt;height:18pt" o:ole="">
                  <v:imagedata r:id="rId3182" o:title=""/>
                </v:shape>
                <o:OLEObject Type="Embed" ProgID="Equation.3" ShapeID="_x0000_i3162" DrawAspect="Content" ObjectID="_1586712161" r:id="rId3183"/>
              </w:object>
            </w:r>
            <w:r w:rsidRPr="008D3CA5">
              <w:rPr>
                <w:rFonts w:ascii=".VnTime" w:hAnsi=".VnTime"/>
                <w:sz w:val="28"/>
                <w:szCs w:val="28"/>
              </w:rPr>
              <w:t xml:space="preserve">+ </w:t>
            </w:r>
            <w:r w:rsidRPr="008D3CA5">
              <w:rPr>
                <w:rFonts w:ascii=".VnTime" w:hAnsi=".VnTime"/>
                <w:position w:val="-8"/>
                <w:sz w:val="28"/>
                <w:szCs w:val="28"/>
              </w:rPr>
              <w:object w:dxaOrig="900" w:dyaOrig="360">
                <v:shape id="_x0000_i3163" type="#_x0000_t75" style="width:45pt;height:18pt" o:ole="">
                  <v:imagedata r:id="rId3184" o:title=""/>
                </v:shape>
                <o:OLEObject Type="Embed" ProgID="Equation.3" ShapeID="_x0000_i3163" DrawAspect="Content" ObjectID="_1586712162" r:id="rId3185"/>
              </w:object>
            </w:r>
            <w:r w:rsidRPr="008D3CA5">
              <w:rPr>
                <w:rFonts w:ascii=".VnTime" w:hAnsi=".VnTime"/>
                <w:sz w:val="28"/>
                <w:szCs w:val="28"/>
              </w:rPr>
              <w:t xml:space="preserve">+ .....+ </w:t>
            </w:r>
            <w:r w:rsidRPr="008D3CA5">
              <w:rPr>
                <w:rFonts w:ascii=".VnTime" w:hAnsi=".VnTime"/>
                <w:position w:val="-8"/>
                <w:sz w:val="28"/>
                <w:szCs w:val="28"/>
              </w:rPr>
              <w:object w:dxaOrig="1140" w:dyaOrig="360">
                <v:shape id="_x0000_i3164" type="#_x0000_t75" style="width:57pt;height:18pt" o:ole="">
                  <v:imagedata r:id="rId3186" o:title=""/>
                </v:shape>
                <o:OLEObject Type="Embed" ProgID="Equation.3" ShapeID="_x0000_i3164" DrawAspect="Content" ObjectID="_1586712163" r:id="rId3187"/>
              </w:object>
            </w:r>
            <w:r w:rsidRPr="008D3CA5">
              <w:rPr>
                <w:rFonts w:ascii=".VnTime" w:hAnsi=".VnTime"/>
                <w:sz w:val="28"/>
                <w:szCs w:val="28"/>
              </w:rPr>
              <w:t xml:space="preserve">) = </w:t>
            </w:r>
            <w:r w:rsidRPr="008D3CA5">
              <w:rPr>
                <w:rFonts w:ascii=".VnTime" w:hAnsi=".VnTime"/>
                <w:position w:val="-24"/>
                <w:sz w:val="28"/>
                <w:szCs w:val="28"/>
              </w:rPr>
              <w:object w:dxaOrig="240" w:dyaOrig="620">
                <v:shape id="_x0000_i3165" type="#_x0000_t75" style="width:12pt;height:30.75pt" o:ole="">
                  <v:imagedata r:id="rId3178" o:title=""/>
                </v:shape>
                <o:OLEObject Type="Embed" ProgID="Equation.3" ShapeID="_x0000_i3165" DrawAspect="Content" ObjectID="_1586712164" r:id="rId3188"/>
              </w:object>
            </w:r>
            <w:r w:rsidRPr="008D3CA5">
              <w:rPr>
                <w:rFonts w:ascii=".VnTime" w:hAnsi=".VnTime"/>
                <w:sz w:val="28"/>
                <w:szCs w:val="28"/>
              </w:rPr>
              <w:t>(</w:t>
            </w:r>
            <w:r w:rsidRPr="008D3CA5">
              <w:rPr>
                <w:rFonts w:ascii=".VnTime" w:hAnsi=".VnTime"/>
                <w:position w:val="-8"/>
                <w:sz w:val="28"/>
                <w:szCs w:val="28"/>
              </w:rPr>
              <w:object w:dxaOrig="999" w:dyaOrig="360">
                <v:shape id="_x0000_i3166" type="#_x0000_t75" style="width:50.25pt;height:18pt" o:ole="">
                  <v:imagedata r:id="rId3189" o:title=""/>
                </v:shape>
                <o:OLEObject Type="Embed" ProgID="Equation.3" ShapeID="_x0000_i3166" DrawAspect="Content" ObjectID="_1586712165" r:id="rId3190"/>
              </w:object>
            </w:r>
            <w:r w:rsidRPr="008D3CA5">
              <w:rPr>
                <w:rFonts w:ascii=".VnTime" w:hAnsi=".VnTime"/>
                <w:sz w:val="28"/>
                <w:szCs w:val="28"/>
              </w:rPr>
              <w:t xml:space="preserve">) </w:t>
            </w:r>
          </w:p>
          <w:p w:rsidR="008D3CA5" w:rsidRPr="008D3CA5" w:rsidRDefault="008D3CA5" w:rsidP="008D3CA5">
            <w:pPr>
              <w:rPr>
                <w:rFonts w:ascii=".VnTime" w:hAnsi=".VnTime"/>
                <w:sz w:val="28"/>
                <w:szCs w:val="28"/>
              </w:rPr>
            </w:pPr>
            <w:r w:rsidRPr="008D3CA5">
              <w:rPr>
                <w:rFonts w:ascii=".VnTime" w:hAnsi=".VnTime"/>
                <w:sz w:val="28"/>
                <w:szCs w:val="28"/>
              </w:rPr>
              <w:t xml:space="preserve">2) B = 35 + 335 + 3335 + ..... + </w:t>
            </w:r>
            <w:r w:rsidRPr="008D3CA5">
              <w:rPr>
                <w:rFonts w:ascii=".VnTime" w:hAnsi=".VnTime"/>
                <w:position w:val="-30"/>
                <w:sz w:val="28"/>
                <w:szCs w:val="28"/>
              </w:rPr>
              <w:object w:dxaOrig="1080" w:dyaOrig="540">
                <v:shape id="_x0000_i3167" type="#_x0000_t75" style="width:54pt;height:27pt" o:ole="">
                  <v:imagedata r:id="rId3166" o:title=""/>
                </v:shape>
                <o:OLEObject Type="Embed" ProgID="Equation.3" ShapeID="_x0000_i3167" DrawAspect="Content" ObjectID="_1586712166" r:id="rId3191"/>
              </w:object>
            </w:r>
            <w:r w:rsidRPr="008D3CA5">
              <w:rPr>
                <w:rFonts w:ascii=".VnTime" w:hAnsi=".VnTime"/>
                <w:sz w:val="28"/>
                <w:szCs w:val="28"/>
              </w:rPr>
              <w:t xml:space="preserve"> = </w:t>
            </w:r>
          </w:p>
          <w:p w:rsidR="008D3CA5" w:rsidRPr="008D3CA5" w:rsidRDefault="008D3CA5" w:rsidP="008D3CA5">
            <w:pPr>
              <w:rPr>
                <w:rFonts w:ascii=".VnTime" w:hAnsi=".VnTime"/>
                <w:sz w:val="28"/>
                <w:szCs w:val="28"/>
              </w:rPr>
            </w:pPr>
            <w:r w:rsidRPr="008D3CA5">
              <w:rPr>
                <w:rFonts w:ascii=".VnTime" w:hAnsi=".VnTime"/>
                <w:sz w:val="28"/>
                <w:szCs w:val="28"/>
              </w:rPr>
              <w:t xml:space="preserve">=33 +2 +333+2 +3333+2+.......+ 333....33+2 </w:t>
            </w:r>
          </w:p>
          <w:p w:rsidR="008D3CA5" w:rsidRPr="008D3CA5" w:rsidRDefault="008D3CA5" w:rsidP="008D3CA5">
            <w:pPr>
              <w:rPr>
                <w:rFonts w:ascii=".VnTime" w:hAnsi=".VnTime"/>
                <w:sz w:val="28"/>
                <w:szCs w:val="28"/>
              </w:rPr>
            </w:pPr>
            <w:r w:rsidRPr="008D3CA5">
              <w:rPr>
                <w:rFonts w:ascii=".VnTime" w:hAnsi=".VnTime"/>
                <w:sz w:val="28"/>
                <w:szCs w:val="28"/>
              </w:rPr>
              <w:t>= 2.99 + ( 33+333+3333+...+333...33)</w:t>
            </w:r>
          </w:p>
          <w:p w:rsidR="008D3CA5" w:rsidRPr="008D3CA5" w:rsidRDefault="008D3CA5" w:rsidP="008D3CA5">
            <w:pPr>
              <w:rPr>
                <w:rFonts w:ascii=".VnTime" w:hAnsi=".VnTime"/>
                <w:sz w:val="28"/>
                <w:szCs w:val="28"/>
              </w:rPr>
            </w:pPr>
            <w:r w:rsidRPr="008D3CA5">
              <w:rPr>
                <w:rFonts w:ascii=".VnTime" w:hAnsi=".VnTime"/>
                <w:sz w:val="28"/>
                <w:szCs w:val="28"/>
              </w:rPr>
              <w:t xml:space="preserve">= 198 + </w:t>
            </w:r>
            <w:r w:rsidRPr="008D3CA5">
              <w:rPr>
                <w:rFonts w:ascii=".VnTime" w:hAnsi=".VnTime"/>
                <w:position w:val="-24"/>
                <w:sz w:val="28"/>
                <w:szCs w:val="28"/>
              </w:rPr>
              <w:object w:dxaOrig="220" w:dyaOrig="620">
                <v:shape id="_x0000_i3168" type="#_x0000_t75" style="width:11.25pt;height:30.75pt" o:ole="">
                  <v:imagedata r:id="rId3192" o:title=""/>
                </v:shape>
                <o:OLEObject Type="Embed" ProgID="Equation.3" ShapeID="_x0000_i3168" DrawAspect="Content" ObjectID="_1586712167" r:id="rId3193"/>
              </w:object>
            </w:r>
            <w:r w:rsidRPr="008D3CA5">
              <w:rPr>
                <w:rFonts w:ascii=".VnTime" w:hAnsi=".VnTime"/>
                <w:sz w:val="28"/>
                <w:szCs w:val="28"/>
              </w:rPr>
              <w:t xml:space="preserve">( 99+999+9999+.....+999...99) </w:t>
            </w:r>
          </w:p>
          <w:p w:rsidR="008D3CA5" w:rsidRPr="008D3CA5" w:rsidRDefault="008D3CA5" w:rsidP="008D3CA5">
            <w:pPr>
              <w:rPr>
                <w:rFonts w:ascii=".VnTime" w:hAnsi=".VnTime"/>
                <w:sz w:val="28"/>
                <w:szCs w:val="28"/>
              </w:rPr>
            </w:pPr>
            <w:r w:rsidRPr="008D3CA5">
              <w:rPr>
                <w:rFonts w:ascii=".VnTime" w:hAnsi=".VnTime"/>
                <w:sz w:val="28"/>
                <w:szCs w:val="28"/>
              </w:rPr>
              <w:t xml:space="preserve">198 + </w:t>
            </w:r>
            <w:r w:rsidRPr="008D3CA5">
              <w:rPr>
                <w:rFonts w:ascii=".VnTime" w:hAnsi=".VnTime"/>
                <w:position w:val="-24"/>
                <w:sz w:val="28"/>
                <w:szCs w:val="28"/>
              </w:rPr>
              <w:object w:dxaOrig="220" w:dyaOrig="620">
                <v:shape id="_x0000_i3169" type="#_x0000_t75" style="width:11.25pt;height:30.75pt" o:ole="">
                  <v:imagedata r:id="rId3192" o:title=""/>
                </v:shape>
                <o:OLEObject Type="Embed" ProgID="Equation.3" ShapeID="_x0000_i3169" DrawAspect="Content" ObjectID="_1586712168" r:id="rId3194"/>
              </w:object>
            </w:r>
            <w:r w:rsidRPr="008D3CA5">
              <w:rPr>
                <w:rFonts w:ascii=".VnTime" w:hAnsi=".VnTime"/>
                <w:sz w:val="28"/>
                <w:szCs w:val="28"/>
              </w:rPr>
              <w:t>( 10</w:t>
            </w:r>
            <w:r w:rsidRPr="008D3CA5">
              <w:rPr>
                <w:rFonts w:ascii=".VnTime" w:hAnsi=".VnTime"/>
                <w:sz w:val="28"/>
                <w:szCs w:val="28"/>
                <w:vertAlign w:val="superscript"/>
              </w:rPr>
              <w:t>2</w:t>
            </w:r>
            <w:r w:rsidRPr="008D3CA5">
              <w:rPr>
                <w:rFonts w:ascii=".VnTime" w:hAnsi=".VnTime"/>
                <w:sz w:val="28"/>
                <w:szCs w:val="28"/>
              </w:rPr>
              <w:t xml:space="preserve"> -1 +10</w:t>
            </w:r>
            <w:r w:rsidRPr="008D3CA5">
              <w:rPr>
                <w:rFonts w:ascii=".VnTime" w:hAnsi=".VnTime"/>
                <w:sz w:val="28"/>
                <w:szCs w:val="28"/>
                <w:vertAlign w:val="superscript"/>
              </w:rPr>
              <w:t>3</w:t>
            </w:r>
            <w:r w:rsidRPr="008D3CA5">
              <w:rPr>
                <w:rFonts w:ascii=".VnTime" w:hAnsi=".VnTime"/>
                <w:sz w:val="28"/>
                <w:szCs w:val="28"/>
              </w:rPr>
              <w:t xml:space="preserve"> - 1+10</w:t>
            </w:r>
            <w:r w:rsidRPr="008D3CA5">
              <w:rPr>
                <w:rFonts w:ascii=".VnTime" w:hAnsi=".VnTime"/>
                <w:sz w:val="28"/>
                <w:szCs w:val="28"/>
                <w:vertAlign w:val="superscript"/>
              </w:rPr>
              <w:t>4</w:t>
            </w:r>
            <w:r w:rsidRPr="008D3CA5">
              <w:rPr>
                <w:rFonts w:ascii=".VnTime" w:hAnsi=".VnTime"/>
                <w:sz w:val="28"/>
                <w:szCs w:val="28"/>
              </w:rPr>
              <w:t xml:space="preserve"> - 1+ ....+10</w:t>
            </w:r>
            <w:r w:rsidRPr="008D3CA5">
              <w:rPr>
                <w:rFonts w:ascii=".VnTime" w:hAnsi=".VnTime"/>
                <w:sz w:val="28"/>
                <w:szCs w:val="28"/>
                <w:vertAlign w:val="superscript"/>
              </w:rPr>
              <w:t>100</w:t>
            </w:r>
            <w:r w:rsidRPr="008D3CA5">
              <w:rPr>
                <w:rFonts w:ascii=".VnTime" w:hAnsi=".VnTime"/>
                <w:sz w:val="28"/>
                <w:szCs w:val="28"/>
              </w:rPr>
              <w:t xml:space="preserve"> </w:t>
            </w:r>
            <w:r w:rsidRPr="008D3CA5">
              <w:rPr>
                <w:rFonts w:ascii="Arial" w:hAnsi="Arial" w:cs="Arial"/>
                <w:sz w:val="28"/>
                <w:szCs w:val="28"/>
              </w:rPr>
              <w:t>–</w:t>
            </w:r>
            <w:r w:rsidRPr="008D3CA5">
              <w:rPr>
                <w:rFonts w:ascii=".VnTime" w:hAnsi=".VnTime"/>
                <w:sz w:val="28"/>
                <w:szCs w:val="28"/>
              </w:rPr>
              <w:t xml:space="preserve"> 1) = 198 </w:t>
            </w:r>
            <w:r w:rsidRPr="008D3CA5">
              <w:rPr>
                <w:rFonts w:ascii="Arial" w:hAnsi="Arial" w:cs="Arial"/>
                <w:sz w:val="28"/>
                <w:szCs w:val="28"/>
              </w:rPr>
              <w:t>–</w:t>
            </w:r>
            <w:r w:rsidRPr="008D3CA5">
              <w:rPr>
                <w:rFonts w:ascii=".VnTime" w:hAnsi=".VnTime"/>
                <w:sz w:val="28"/>
                <w:szCs w:val="28"/>
              </w:rPr>
              <w:t xml:space="preserve"> 33 +</w:t>
            </w:r>
          </w:p>
          <w:p w:rsidR="008D3CA5" w:rsidRPr="008D3CA5" w:rsidRDefault="008D3CA5" w:rsidP="008D3CA5">
            <w:pPr>
              <w:rPr>
                <w:rFonts w:ascii=".VnTime" w:hAnsi=".VnTime"/>
                <w:sz w:val="28"/>
                <w:szCs w:val="28"/>
              </w:rPr>
            </w:pPr>
            <w:r w:rsidRPr="008D3CA5">
              <w:rPr>
                <w:rFonts w:ascii=".VnTime" w:hAnsi=".VnTime"/>
                <w:sz w:val="28"/>
                <w:szCs w:val="28"/>
              </w:rPr>
              <w:t xml:space="preserve">B = </w:t>
            </w:r>
            <w:r w:rsidRPr="008D3CA5">
              <w:rPr>
                <w:rFonts w:ascii=".VnTime" w:hAnsi=".VnTime"/>
                <w:position w:val="-32"/>
                <w:sz w:val="28"/>
                <w:szCs w:val="28"/>
              </w:rPr>
              <w:object w:dxaOrig="1340" w:dyaOrig="760">
                <v:shape id="_x0000_i3170" type="#_x0000_t75" style="width:66.75pt;height:38.25pt" o:ole="">
                  <v:imagedata r:id="rId3195" o:title=""/>
                </v:shape>
                <o:OLEObject Type="Embed" ProgID="Equation.3" ShapeID="_x0000_i3170" DrawAspect="Content" ObjectID="_1586712169" r:id="rId3196"/>
              </w:object>
            </w:r>
            <w:r w:rsidRPr="008D3CA5">
              <w:rPr>
                <w:rFonts w:ascii=".VnTime" w:hAnsi=".VnTime"/>
                <w:sz w:val="28"/>
                <w:szCs w:val="28"/>
              </w:rPr>
              <w:t xml:space="preserve"> +165    </w:t>
            </w:r>
          </w:p>
          <w:p w:rsidR="008D3CA5" w:rsidRPr="008D3CA5" w:rsidRDefault="008D3CA5" w:rsidP="008D3CA5">
            <w:pPr>
              <w:rPr>
                <w:rFonts w:ascii=".VnTime" w:hAnsi=".VnTime"/>
                <w:position w:val="6"/>
                <w:sz w:val="28"/>
                <w:szCs w:val="28"/>
              </w:rPr>
            </w:pPr>
            <w:r w:rsidRPr="008D3CA5">
              <w:rPr>
                <w:rFonts w:ascii=".VnTime" w:hAnsi=".VnTime"/>
                <w:b/>
                <w:position w:val="6"/>
                <w:sz w:val="28"/>
                <w:szCs w:val="28"/>
              </w:rPr>
              <w:t>C©u</w:t>
            </w:r>
            <w:r w:rsidRPr="008D3CA5">
              <w:rPr>
                <w:rFonts w:ascii=".VnTime" w:hAnsi=".VnTime"/>
                <w:position w:val="6"/>
                <w:sz w:val="28"/>
                <w:szCs w:val="28"/>
              </w:rPr>
              <w:t xml:space="preserve"> 2: 1)</w:t>
            </w:r>
            <w:r w:rsidRPr="008D3CA5">
              <w:rPr>
                <w:rFonts w:ascii=".VnTime" w:hAnsi=".VnTime"/>
                <w:position w:val="10"/>
                <w:sz w:val="28"/>
                <w:szCs w:val="28"/>
              </w:rPr>
              <w:t>x</w:t>
            </w:r>
            <w:r w:rsidRPr="008D3CA5">
              <w:rPr>
                <w:rFonts w:ascii=".VnTime" w:hAnsi=".VnTime"/>
                <w:position w:val="10"/>
                <w:sz w:val="28"/>
                <w:szCs w:val="28"/>
                <w:vertAlign w:val="superscript"/>
              </w:rPr>
              <w:t>2</w:t>
            </w:r>
            <w:r w:rsidRPr="008D3CA5">
              <w:rPr>
                <w:rFonts w:ascii=".VnTime" w:hAnsi=".VnTime"/>
                <w:position w:val="10"/>
                <w:sz w:val="28"/>
                <w:szCs w:val="28"/>
              </w:rPr>
              <w:t xml:space="preserve"> -7x -18 = x</w:t>
            </w:r>
            <w:r w:rsidRPr="008D3CA5">
              <w:rPr>
                <w:rFonts w:ascii=".VnTime" w:hAnsi=".VnTime"/>
                <w:position w:val="10"/>
                <w:sz w:val="28"/>
                <w:szCs w:val="28"/>
                <w:vertAlign w:val="superscript"/>
              </w:rPr>
              <w:t>2</w:t>
            </w:r>
            <w:r w:rsidRPr="008D3CA5">
              <w:rPr>
                <w:rFonts w:ascii=".VnTime" w:hAnsi=".VnTime"/>
                <w:position w:val="10"/>
                <w:sz w:val="28"/>
                <w:szCs w:val="28"/>
              </w:rPr>
              <w:t xml:space="preserve"> -4 </w:t>
            </w:r>
            <w:r w:rsidRPr="008D3CA5">
              <w:rPr>
                <w:rFonts w:ascii="Arial" w:hAnsi="Arial" w:cs="Arial"/>
                <w:position w:val="10"/>
                <w:sz w:val="28"/>
                <w:szCs w:val="28"/>
              </w:rPr>
              <w:t>–</w:t>
            </w:r>
            <w:r w:rsidRPr="008D3CA5">
              <w:rPr>
                <w:rFonts w:ascii=".VnTime" w:hAnsi=".VnTime"/>
                <w:position w:val="10"/>
                <w:sz w:val="28"/>
                <w:szCs w:val="28"/>
              </w:rPr>
              <w:t xml:space="preserve"> 7x-14 = (x-2)(x+2) - 7(x+2) = (x+2)(x-9)  (1</w:t>
            </w:r>
            <w:r w:rsidRPr="008D3CA5">
              <w:rPr>
                <w:rFonts w:ascii=".VnTime" w:hAnsi=".VnTime" w:cs=".VnTime"/>
                <w:position w:val="10"/>
                <w:sz w:val="28"/>
                <w:szCs w:val="28"/>
              </w:rPr>
              <w:t>®</w:t>
            </w:r>
            <w:r w:rsidRPr="008D3CA5">
              <w:rPr>
                <w:rFonts w:ascii=".VnTime" w:hAnsi=".VnTime"/>
                <w:position w:val="10"/>
                <w:sz w:val="28"/>
                <w:szCs w:val="28"/>
              </w:rPr>
              <w:t>)</w:t>
            </w:r>
          </w:p>
          <w:p w:rsidR="008D3CA5" w:rsidRPr="008D3CA5" w:rsidRDefault="008D3CA5" w:rsidP="008D3CA5">
            <w:pPr>
              <w:ind w:left="360"/>
              <w:rPr>
                <w:rFonts w:ascii=".VnTime" w:hAnsi=".VnTime"/>
                <w:position w:val="10"/>
                <w:sz w:val="28"/>
                <w:szCs w:val="28"/>
              </w:rPr>
            </w:pPr>
            <w:r w:rsidRPr="008D3CA5">
              <w:rPr>
                <w:rFonts w:ascii=".VnTime" w:hAnsi=".VnTime"/>
                <w:position w:val="10"/>
                <w:sz w:val="28"/>
                <w:szCs w:val="28"/>
              </w:rPr>
              <w:t>2)(x+1)(x+2)(x+3)(x+4) -3= (x+1)(x+4)(x+2)(x+3)-3</w:t>
            </w:r>
          </w:p>
          <w:p w:rsidR="008D3CA5" w:rsidRPr="008D3CA5" w:rsidRDefault="008D3CA5" w:rsidP="008D3CA5">
            <w:pPr>
              <w:ind w:left="720"/>
              <w:rPr>
                <w:rFonts w:ascii=".VnTime" w:hAnsi=".VnTime"/>
                <w:position w:val="10"/>
                <w:sz w:val="28"/>
                <w:szCs w:val="28"/>
              </w:rPr>
            </w:pPr>
            <w:r w:rsidRPr="008D3CA5">
              <w:rPr>
                <w:rFonts w:ascii=".VnTime" w:hAnsi=".VnTime"/>
                <w:position w:val="10"/>
                <w:sz w:val="28"/>
                <w:szCs w:val="28"/>
              </w:rPr>
              <w:t>= (x</w:t>
            </w:r>
            <w:r w:rsidRPr="008D3CA5">
              <w:rPr>
                <w:rFonts w:ascii=".VnTime" w:hAnsi=".VnTime"/>
                <w:position w:val="10"/>
                <w:sz w:val="28"/>
                <w:szCs w:val="28"/>
                <w:vertAlign w:val="superscript"/>
              </w:rPr>
              <w:t>2</w:t>
            </w:r>
            <w:r w:rsidRPr="008D3CA5">
              <w:rPr>
                <w:rFonts w:ascii=".VnTime" w:hAnsi=".VnTime"/>
                <w:position w:val="10"/>
                <w:sz w:val="28"/>
                <w:szCs w:val="28"/>
              </w:rPr>
              <w:t>+5x +4)(x</w:t>
            </w:r>
            <w:r w:rsidRPr="008D3CA5">
              <w:rPr>
                <w:rFonts w:ascii=".VnTime" w:hAnsi=".VnTime"/>
                <w:position w:val="10"/>
                <w:sz w:val="28"/>
                <w:szCs w:val="28"/>
                <w:vertAlign w:val="superscript"/>
              </w:rPr>
              <w:t>2</w:t>
            </w:r>
            <w:r w:rsidRPr="008D3CA5">
              <w:rPr>
                <w:rFonts w:ascii=".VnTime" w:hAnsi=".VnTime"/>
                <w:position w:val="10"/>
                <w:sz w:val="28"/>
                <w:szCs w:val="28"/>
              </w:rPr>
              <w:t xml:space="preserve"> + 5x+6)-3= [x</w:t>
            </w:r>
            <w:r w:rsidRPr="008D3CA5">
              <w:rPr>
                <w:rFonts w:ascii=".VnTime" w:hAnsi=".VnTime"/>
                <w:position w:val="10"/>
                <w:sz w:val="28"/>
                <w:szCs w:val="28"/>
                <w:vertAlign w:val="superscript"/>
              </w:rPr>
              <w:t>2</w:t>
            </w:r>
            <w:r w:rsidRPr="008D3CA5">
              <w:rPr>
                <w:rFonts w:ascii=".VnTime" w:hAnsi=".VnTime"/>
                <w:position w:val="10"/>
                <w:sz w:val="28"/>
                <w:szCs w:val="28"/>
              </w:rPr>
              <w:t>+5x +4][(x</w:t>
            </w:r>
            <w:r w:rsidRPr="008D3CA5">
              <w:rPr>
                <w:rFonts w:ascii=".VnTime" w:hAnsi=".VnTime"/>
                <w:position w:val="10"/>
                <w:sz w:val="28"/>
                <w:szCs w:val="28"/>
                <w:vertAlign w:val="superscript"/>
              </w:rPr>
              <w:t>2</w:t>
            </w:r>
            <w:r w:rsidRPr="008D3CA5">
              <w:rPr>
                <w:rFonts w:ascii=".VnTime" w:hAnsi=".VnTime"/>
                <w:position w:val="10"/>
                <w:sz w:val="28"/>
                <w:szCs w:val="28"/>
              </w:rPr>
              <w:t xml:space="preserve"> + 5x+4)+2]-3</w:t>
            </w:r>
          </w:p>
          <w:p w:rsidR="008D3CA5" w:rsidRPr="008D3CA5" w:rsidRDefault="008D3CA5" w:rsidP="008D3CA5">
            <w:pPr>
              <w:ind w:left="720"/>
              <w:rPr>
                <w:rFonts w:ascii=".VnTime" w:hAnsi=".VnTime"/>
                <w:position w:val="10"/>
                <w:sz w:val="28"/>
                <w:szCs w:val="28"/>
              </w:rPr>
            </w:pPr>
            <w:r w:rsidRPr="008D3CA5">
              <w:rPr>
                <w:rFonts w:ascii=".VnTime" w:hAnsi=".VnTime"/>
                <w:position w:val="10"/>
                <w:sz w:val="28"/>
                <w:szCs w:val="28"/>
              </w:rPr>
              <w:t>= (x</w:t>
            </w:r>
            <w:r w:rsidRPr="008D3CA5">
              <w:rPr>
                <w:rFonts w:ascii=".VnTime" w:hAnsi=".VnTime"/>
                <w:position w:val="10"/>
                <w:sz w:val="28"/>
                <w:szCs w:val="28"/>
                <w:vertAlign w:val="superscript"/>
              </w:rPr>
              <w:t>2</w:t>
            </w:r>
            <w:r w:rsidRPr="008D3CA5">
              <w:rPr>
                <w:rFonts w:ascii=".VnTime" w:hAnsi=".VnTime"/>
                <w:position w:val="10"/>
                <w:sz w:val="28"/>
                <w:szCs w:val="28"/>
              </w:rPr>
              <w:t>+5x +4)</w:t>
            </w:r>
            <w:r w:rsidRPr="008D3CA5">
              <w:rPr>
                <w:rFonts w:ascii=".VnTime" w:hAnsi=".VnTime"/>
                <w:position w:val="10"/>
                <w:sz w:val="28"/>
                <w:szCs w:val="28"/>
                <w:vertAlign w:val="superscript"/>
              </w:rPr>
              <w:t>2</w:t>
            </w:r>
            <w:r w:rsidRPr="008D3CA5">
              <w:rPr>
                <w:rFonts w:ascii=".VnTime" w:hAnsi=".VnTime"/>
                <w:position w:val="10"/>
                <w:sz w:val="28"/>
                <w:szCs w:val="28"/>
              </w:rPr>
              <w:t xml:space="preserve"> + 2(x</w:t>
            </w:r>
            <w:r w:rsidRPr="008D3CA5">
              <w:rPr>
                <w:rFonts w:ascii=".VnTime" w:hAnsi=".VnTime"/>
                <w:position w:val="10"/>
                <w:sz w:val="28"/>
                <w:szCs w:val="28"/>
                <w:vertAlign w:val="superscript"/>
              </w:rPr>
              <w:t>2</w:t>
            </w:r>
            <w:r w:rsidRPr="008D3CA5">
              <w:rPr>
                <w:rFonts w:ascii=".VnTime" w:hAnsi=".VnTime"/>
                <w:position w:val="10"/>
                <w:sz w:val="28"/>
                <w:szCs w:val="28"/>
              </w:rPr>
              <w:t>+5x +4)-3=(x</w:t>
            </w:r>
            <w:r w:rsidRPr="008D3CA5">
              <w:rPr>
                <w:rFonts w:ascii=".VnTime" w:hAnsi=".VnTime"/>
                <w:position w:val="10"/>
                <w:sz w:val="28"/>
                <w:szCs w:val="28"/>
                <w:vertAlign w:val="superscript"/>
              </w:rPr>
              <w:t>2</w:t>
            </w:r>
            <w:r w:rsidRPr="008D3CA5">
              <w:rPr>
                <w:rFonts w:ascii=".VnTime" w:hAnsi=".VnTime"/>
                <w:position w:val="10"/>
                <w:sz w:val="28"/>
                <w:szCs w:val="28"/>
              </w:rPr>
              <w:t>+5x +4)</w:t>
            </w:r>
            <w:r w:rsidRPr="008D3CA5">
              <w:rPr>
                <w:rFonts w:ascii=".VnTime" w:hAnsi=".VnTime"/>
                <w:position w:val="10"/>
                <w:sz w:val="28"/>
                <w:szCs w:val="28"/>
                <w:vertAlign w:val="superscript"/>
              </w:rPr>
              <w:t>2</w:t>
            </w:r>
            <w:r w:rsidRPr="008D3CA5">
              <w:rPr>
                <w:rFonts w:ascii=".VnTime" w:hAnsi=".VnTime"/>
                <w:position w:val="10"/>
                <w:sz w:val="28"/>
                <w:szCs w:val="28"/>
              </w:rPr>
              <w:t xml:space="preserve"> - 1+ 2(x</w:t>
            </w:r>
            <w:r w:rsidRPr="008D3CA5">
              <w:rPr>
                <w:rFonts w:ascii=".VnTime" w:hAnsi=".VnTime"/>
                <w:position w:val="10"/>
                <w:sz w:val="28"/>
                <w:szCs w:val="28"/>
                <w:vertAlign w:val="superscript"/>
              </w:rPr>
              <w:t>2</w:t>
            </w:r>
            <w:r w:rsidRPr="008D3CA5">
              <w:rPr>
                <w:rFonts w:ascii=".VnTime" w:hAnsi=".VnTime"/>
                <w:position w:val="10"/>
                <w:sz w:val="28"/>
                <w:szCs w:val="28"/>
              </w:rPr>
              <w:t>+5x +4)-2</w:t>
            </w:r>
          </w:p>
          <w:p w:rsidR="008D3CA5" w:rsidRPr="008D3CA5" w:rsidRDefault="008D3CA5" w:rsidP="008D3CA5">
            <w:pPr>
              <w:rPr>
                <w:rFonts w:ascii=".VnTime" w:hAnsi=".VnTime"/>
                <w:position w:val="10"/>
                <w:sz w:val="28"/>
                <w:szCs w:val="28"/>
              </w:rPr>
            </w:pPr>
            <w:r w:rsidRPr="008D3CA5">
              <w:rPr>
                <w:rFonts w:ascii=".VnTime" w:hAnsi=".VnTime"/>
                <w:position w:val="10"/>
                <w:sz w:val="28"/>
                <w:szCs w:val="28"/>
              </w:rPr>
              <w:t xml:space="preserve">          = [(x</w:t>
            </w:r>
            <w:r w:rsidRPr="008D3CA5">
              <w:rPr>
                <w:rFonts w:ascii=".VnTime" w:hAnsi=".VnTime"/>
                <w:position w:val="10"/>
                <w:sz w:val="28"/>
                <w:szCs w:val="28"/>
                <w:vertAlign w:val="superscript"/>
              </w:rPr>
              <w:t>2</w:t>
            </w:r>
            <w:r w:rsidRPr="008D3CA5">
              <w:rPr>
                <w:rFonts w:ascii=".VnTime" w:hAnsi=".VnTime"/>
                <w:position w:val="10"/>
                <w:sz w:val="28"/>
                <w:szCs w:val="28"/>
              </w:rPr>
              <w:t>+5x +4)-1][(x</w:t>
            </w:r>
            <w:r w:rsidRPr="008D3CA5">
              <w:rPr>
                <w:rFonts w:ascii=".VnTime" w:hAnsi=".VnTime"/>
                <w:position w:val="10"/>
                <w:sz w:val="28"/>
                <w:szCs w:val="28"/>
                <w:vertAlign w:val="superscript"/>
              </w:rPr>
              <w:t>2</w:t>
            </w:r>
            <w:r w:rsidRPr="008D3CA5">
              <w:rPr>
                <w:rFonts w:ascii=".VnTime" w:hAnsi=".VnTime"/>
                <w:position w:val="10"/>
                <w:sz w:val="28"/>
                <w:szCs w:val="28"/>
              </w:rPr>
              <w:t>+5x +4)+1] +2[(x</w:t>
            </w:r>
            <w:r w:rsidRPr="008D3CA5">
              <w:rPr>
                <w:rFonts w:ascii=".VnTime" w:hAnsi=".VnTime"/>
                <w:position w:val="10"/>
                <w:sz w:val="28"/>
                <w:szCs w:val="28"/>
                <w:vertAlign w:val="superscript"/>
              </w:rPr>
              <w:t>2</w:t>
            </w:r>
            <w:r w:rsidRPr="008D3CA5">
              <w:rPr>
                <w:rFonts w:ascii=".VnTime" w:hAnsi=".VnTime"/>
                <w:position w:val="10"/>
                <w:sz w:val="28"/>
                <w:szCs w:val="28"/>
              </w:rPr>
              <w:t>+5x +4)-1]</w:t>
            </w:r>
          </w:p>
          <w:p w:rsidR="008D3CA5" w:rsidRPr="008D3CA5" w:rsidRDefault="008D3CA5" w:rsidP="008D3CA5">
            <w:pPr>
              <w:rPr>
                <w:rFonts w:ascii=".VnTime" w:hAnsi=".VnTime"/>
                <w:position w:val="10"/>
                <w:sz w:val="28"/>
                <w:szCs w:val="28"/>
              </w:rPr>
            </w:pPr>
            <w:r w:rsidRPr="008D3CA5">
              <w:rPr>
                <w:rFonts w:ascii=".VnTime" w:hAnsi=".VnTime"/>
                <w:position w:val="10"/>
                <w:sz w:val="28"/>
                <w:szCs w:val="28"/>
              </w:rPr>
              <w:t xml:space="preserve">          = (x</w:t>
            </w:r>
            <w:r w:rsidRPr="008D3CA5">
              <w:rPr>
                <w:rFonts w:ascii=".VnTime" w:hAnsi=".VnTime"/>
                <w:position w:val="10"/>
                <w:sz w:val="28"/>
                <w:szCs w:val="28"/>
                <w:vertAlign w:val="superscript"/>
              </w:rPr>
              <w:t>2</w:t>
            </w:r>
            <w:r w:rsidRPr="008D3CA5">
              <w:rPr>
                <w:rFonts w:ascii=".VnTime" w:hAnsi=".VnTime"/>
                <w:position w:val="10"/>
                <w:sz w:val="28"/>
                <w:szCs w:val="28"/>
              </w:rPr>
              <w:t>+5x +3)(x</w:t>
            </w:r>
            <w:r w:rsidRPr="008D3CA5">
              <w:rPr>
                <w:rFonts w:ascii=".VnTime" w:hAnsi=".VnTime"/>
                <w:position w:val="10"/>
                <w:sz w:val="28"/>
                <w:szCs w:val="28"/>
                <w:vertAlign w:val="superscript"/>
              </w:rPr>
              <w:t>2</w:t>
            </w:r>
            <w:r w:rsidRPr="008D3CA5">
              <w:rPr>
                <w:rFonts w:ascii=".VnTime" w:hAnsi=".VnTime"/>
                <w:position w:val="10"/>
                <w:sz w:val="28"/>
                <w:szCs w:val="28"/>
              </w:rPr>
              <w:t xml:space="preserve">+5x +7)             </w:t>
            </w:r>
          </w:p>
          <w:p w:rsidR="008D3CA5" w:rsidRPr="008D3CA5" w:rsidRDefault="008D3CA5" w:rsidP="008D3CA5">
            <w:pPr>
              <w:rPr>
                <w:rFonts w:ascii=".VnTime" w:hAnsi=".VnTime"/>
                <w:position w:val="10"/>
                <w:sz w:val="28"/>
                <w:szCs w:val="28"/>
              </w:rPr>
            </w:pPr>
            <w:r w:rsidRPr="008D3CA5">
              <w:rPr>
                <w:rFonts w:ascii=".VnTime" w:hAnsi=".VnTime"/>
                <w:position w:val="10"/>
                <w:sz w:val="28"/>
                <w:szCs w:val="28"/>
              </w:rPr>
              <w:t xml:space="preserve">    3)  a</w:t>
            </w:r>
            <w:r w:rsidRPr="008D3CA5">
              <w:rPr>
                <w:rFonts w:ascii=".VnTime" w:hAnsi=".VnTime"/>
                <w:position w:val="10"/>
                <w:sz w:val="28"/>
                <w:szCs w:val="28"/>
                <w:vertAlign w:val="superscript"/>
              </w:rPr>
              <w:t>10</w:t>
            </w:r>
            <w:r w:rsidRPr="008D3CA5">
              <w:rPr>
                <w:rFonts w:ascii=".VnTime" w:hAnsi=".VnTime"/>
                <w:position w:val="10"/>
                <w:sz w:val="28"/>
                <w:szCs w:val="28"/>
              </w:rPr>
              <w:t>+a</w:t>
            </w:r>
            <w:r w:rsidRPr="008D3CA5">
              <w:rPr>
                <w:rFonts w:ascii=".VnTime" w:hAnsi=".VnTime"/>
                <w:position w:val="10"/>
                <w:sz w:val="28"/>
                <w:szCs w:val="28"/>
                <w:vertAlign w:val="superscript"/>
              </w:rPr>
              <w:t>5</w:t>
            </w:r>
            <w:r w:rsidRPr="008D3CA5">
              <w:rPr>
                <w:rFonts w:ascii=".VnTime" w:hAnsi=".VnTime"/>
                <w:position w:val="10"/>
                <w:sz w:val="28"/>
                <w:szCs w:val="28"/>
              </w:rPr>
              <w:t>+1</w:t>
            </w:r>
          </w:p>
          <w:p w:rsidR="008D3CA5" w:rsidRPr="008D3CA5" w:rsidRDefault="008D3CA5" w:rsidP="008D3CA5">
            <w:pPr>
              <w:rPr>
                <w:rFonts w:ascii=".VnTime" w:hAnsi=".VnTime"/>
                <w:position w:val="10"/>
                <w:sz w:val="28"/>
                <w:szCs w:val="28"/>
              </w:rPr>
            </w:pPr>
            <w:r w:rsidRPr="008D3CA5">
              <w:rPr>
                <w:rFonts w:ascii=".VnTime" w:hAnsi=".VnTime"/>
                <w:position w:val="10"/>
                <w:sz w:val="28"/>
                <w:szCs w:val="28"/>
              </w:rPr>
              <w:t xml:space="preserve">        = a</w:t>
            </w:r>
            <w:r w:rsidRPr="008D3CA5">
              <w:rPr>
                <w:rFonts w:ascii=".VnTime" w:hAnsi=".VnTime"/>
                <w:position w:val="10"/>
                <w:sz w:val="28"/>
                <w:szCs w:val="28"/>
                <w:vertAlign w:val="superscript"/>
              </w:rPr>
              <w:t>10</w:t>
            </w:r>
            <w:r w:rsidRPr="008D3CA5">
              <w:rPr>
                <w:rFonts w:ascii=".VnTime" w:hAnsi=".VnTime"/>
                <w:position w:val="10"/>
                <w:sz w:val="28"/>
                <w:szCs w:val="28"/>
              </w:rPr>
              <w:t>+a</w:t>
            </w:r>
            <w:r w:rsidRPr="008D3CA5">
              <w:rPr>
                <w:rFonts w:ascii=".VnTime" w:hAnsi=".VnTime"/>
                <w:position w:val="10"/>
                <w:sz w:val="28"/>
                <w:szCs w:val="28"/>
                <w:vertAlign w:val="superscript"/>
              </w:rPr>
              <w:t>9</w:t>
            </w:r>
            <w:r w:rsidRPr="008D3CA5">
              <w:rPr>
                <w:rFonts w:ascii=".VnTime" w:hAnsi=".VnTime"/>
                <w:position w:val="10"/>
                <w:sz w:val="28"/>
                <w:szCs w:val="28"/>
              </w:rPr>
              <w:t>+a</w:t>
            </w:r>
            <w:r w:rsidRPr="008D3CA5">
              <w:rPr>
                <w:rFonts w:ascii=".VnTime" w:hAnsi=".VnTime"/>
                <w:position w:val="10"/>
                <w:sz w:val="28"/>
                <w:szCs w:val="28"/>
                <w:vertAlign w:val="superscript"/>
              </w:rPr>
              <w:t>8</w:t>
            </w:r>
            <w:r w:rsidRPr="008D3CA5">
              <w:rPr>
                <w:rFonts w:ascii=".VnTime" w:hAnsi=".VnTime"/>
                <w:position w:val="10"/>
                <w:sz w:val="28"/>
                <w:szCs w:val="28"/>
              </w:rPr>
              <w:t>+a</w:t>
            </w:r>
            <w:r w:rsidRPr="008D3CA5">
              <w:rPr>
                <w:rFonts w:ascii=".VnTime" w:hAnsi=".VnTime"/>
                <w:position w:val="10"/>
                <w:sz w:val="28"/>
                <w:szCs w:val="28"/>
                <w:vertAlign w:val="superscript"/>
              </w:rPr>
              <w:t>7</w:t>
            </w:r>
            <w:r w:rsidRPr="008D3CA5">
              <w:rPr>
                <w:rFonts w:ascii=".VnTime" w:hAnsi=".VnTime"/>
                <w:position w:val="10"/>
                <w:sz w:val="28"/>
                <w:szCs w:val="28"/>
              </w:rPr>
              <w:t>+a</w:t>
            </w:r>
            <w:r w:rsidRPr="008D3CA5">
              <w:rPr>
                <w:rFonts w:ascii=".VnTime" w:hAnsi=".VnTime"/>
                <w:position w:val="10"/>
                <w:sz w:val="28"/>
                <w:szCs w:val="28"/>
                <w:vertAlign w:val="superscript"/>
              </w:rPr>
              <w:t xml:space="preserve">6 </w:t>
            </w:r>
            <w:r w:rsidRPr="008D3CA5">
              <w:rPr>
                <w:rFonts w:ascii=".VnTime" w:hAnsi=".VnTime"/>
                <w:position w:val="10"/>
                <w:sz w:val="28"/>
                <w:szCs w:val="28"/>
              </w:rPr>
              <w:t>+ a</w:t>
            </w:r>
            <w:r w:rsidRPr="008D3CA5">
              <w:rPr>
                <w:rFonts w:ascii=".VnTime" w:hAnsi=".VnTime"/>
                <w:position w:val="10"/>
                <w:sz w:val="28"/>
                <w:szCs w:val="28"/>
                <w:vertAlign w:val="superscript"/>
              </w:rPr>
              <w:t>5</w:t>
            </w:r>
            <w:r w:rsidRPr="008D3CA5">
              <w:rPr>
                <w:rFonts w:ascii=".VnTime" w:hAnsi=".VnTime"/>
                <w:position w:val="10"/>
                <w:sz w:val="28"/>
                <w:szCs w:val="28"/>
              </w:rPr>
              <w:t xml:space="preserve"> +a</w:t>
            </w:r>
            <w:r w:rsidRPr="008D3CA5">
              <w:rPr>
                <w:rFonts w:ascii=".VnTime" w:hAnsi=".VnTime"/>
                <w:position w:val="10"/>
                <w:sz w:val="28"/>
                <w:szCs w:val="28"/>
                <w:vertAlign w:val="superscript"/>
              </w:rPr>
              <w:t>5</w:t>
            </w:r>
            <w:r w:rsidRPr="008D3CA5">
              <w:rPr>
                <w:rFonts w:ascii=".VnTime" w:hAnsi=".VnTime"/>
                <w:position w:val="10"/>
                <w:sz w:val="28"/>
                <w:szCs w:val="28"/>
              </w:rPr>
              <w:t>+a</w:t>
            </w:r>
            <w:r w:rsidRPr="008D3CA5">
              <w:rPr>
                <w:rFonts w:ascii=".VnTime" w:hAnsi=".VnTime"/>
                <w:position w:val="10"/>
                <w:sz w:val="28"/>
                <w:szCs w:val="28"/>
                <w:vertAlign w:val="superscript"/>
              </w:rPr>
              <w:t>4</w:t>
            </w:r>
            <w:r w:rsidRPr="008D3CA5">
              <w:rPr>
                <w:rFonts w:ascii=".VnTime" w:hAnsi=".VnTime"/>
                <w:position w:val="10"/>
                <w:sz w:val="28"/>
                <w:szCs w:val="28"/>
              </w:rPr>
              <w:t>+a</w:t>
            </w:r>
            <w:r w:rsidRPr="008D3CA5">
              <w:rPr>
                <w:rFonts w:ascii=".VnTime" w:hAnsi=".VnTime"/>
                <w:position w:val="10"/>
                <w:sz w:val="28"/>
                <w:szCs w:val="28"/>
                <w:vertAlign w:val="superscript"/>
              </w:rPr>
              <w:t>3</w:t>
            </w:r>
            <w:r w:rsidRPr="008D3CA5">
              <w:rPr>
                <w:rFonts w:ascii=".VnTime" w:hAnsi=".VnTime"/>
                <w:position w:val="10"/>
                <w:sz w:val="28"/>
                <w:szCs w:val="28"/>
              </w:rPr>
              <w:t>+a</w:t>
            </w:r>
            <w:r w:rsidRPr="008D3CA5">
              <w:rPr>
                <w:rFonts w:ascii=".VnTime" w:hAnsi=".VnTime"/>
                <w:position w:val="10"/>
                <w:sz w:val="28"/>
                <w:szCs w:val="28"/>
                <w:vertAlign w:val="superscript"/>
              </w:rPr>
              <w:t>2</w:t>
            </w:r>
            <w:r w:rsidRPr="008D3CA5">
              <w:rPr>
                <w:rFonts w:ascii=".VnTime" w:hAnsi=".VnTime"/>
                <w:position w:val="10"/>
                <w:sz w:val="28"/>
                <w:szCs w:val="28"/>
              </w:rPr>
              <w:t>+a +1</w:t>
            </w:r>
          </w:p>
          <w:p w:rsidR="008D3CA5" w:rsidRPr="008D3CA5" w:rsidRDefault="008D3CA5" w:rsidP="008D3CA5">
            <w:pPr>
              <w:rPr>
                <w:rFonts w:ascii=".VnTime" w:hAnsi=".VnTime"/>
                <w:position w:val="10"/>
                <w:sz w:val="28"/>
                <w:szCs w:val="28"/>
              </w:rPr>
            </w:pPr>
            <w:r w:rsidRPr="008D3CA5">
              <w:rPr>
                <w:rFonts w:ascii=".VnTime" w:hAnsi=".VnTime"/>
                <w:position w:val="10"/>
                <w:sz w:val="28"/>
                <w:szCs w:val="28"/>
              </w:rPr>
              <w:t xml:space="preserve">        - (a</w:t>
            </w:r>
            <w:r w:rsidRPr="008D3CA5">
              <w:rPr>
                <w:rFonts w:ascii=".VnTime" w:hAnsi=".VnTime"/>
                <w:position w:val="10"/>
                <w:sz w:val="28"/>
                <w:szCs w:val="28"/>
                <w:vertAlign w:val="superscript"/>
              </w:rPr>
              <w:t>9</w:t>
            </w:r>
            <w:r w:rsidRPr="008D3CA5">
              <w:rPr>
                <w:rFonts w:ascii=".VnTime" w:hAnsi=".VnTime"/>
                <w:position w:val="10"/>
                <w:sz w:val="28"/>
                <w:szCs w:val="28"/>
              </w:rPr>
              <w:t>+a</w:t>
            </w:r>
            <w:r w:rsidRPr="008D3CA5">
              <w:rPr>
                <w:rFonts w:ascii=".VnTime" w:hAnsi=".VnTime"/>
                <w:position w:val="10"/>
                <w:sz w:val="28"/>
                <w:szCs w:val="28"/>
                <w:vertAlign w:val="superscript"/>
              </w:rPr>
              <w:t>8</w:t>
            </w:r>
            <w:r w:rsidRPr="008D3CA5">
              <w:rPr>
                <w:rFonts w:ascii=".VnTime" w:hAnsi=".VnTime"/>
                <w:position w:val="10"/>
                <w:sz w:val="28"/>
                <w:szCs w:val="28"/>
              </w:rPr>
              <w:t>+a</w:t>
            </w:r>
            <w:r w:rsidRPr="008D3CA5">
              <w:rPr>
                <w:rFonts w:ascii=".VnTime" w:hAnsi=".VnTime"/>
                <w:position w:val="10"/>
                <w:sz w:val="28"/>
                <w:szCs w:val="28"/>
                <w:vertAlign w:val="superscript"/>
              </w:rPr>
              <w:t xml:space="preserve">7 </w:t>
            </w:r>
            <w:r w:rsidRPr="008D3CA5">
              <w:rPr>
                <w:rFonts w:ascii=".VnTime" w:hAnsi=".VnTime"/>
                <w:position w:val="10"/>
                <w:sz w:val="28"/>
                <w:szCs w:val="28"/>
              </w:rPr>
              <w:t>)- (a</w:t>
            </w:r>
            <w:r w:rsidRPr="008D3CA5">
              <w:rPr>
                <w:rFonts w:ascii=".VnTime" w:hAnsi=".VnTime"/>
                <w:position w:val="10"/>
                <w:sz w:val="28"/>
                <w:szCs w:val="28"/>
                <w:vertAlign w:val="superscript"/>
              </w:rPr>
              <w:t xml:space="preserve">6 </w:t>
            </w:r>
            <w:r w:rsidRPr="008D3CA5">
              <w:rPr>
                <w:rFonts w:ascii=".VnTime" w:hAnsi=".VnTime"/>
                <w:position w:val="10"/>
                <w:sz w:val="28"/>
                <w:szCs w:val="28"/>
              </w:rPr>
              <w:t>+ a</w:t>
            </w:r>
            <w:r w:rsidRPr="008D3CA5">
              <w:rPr>
                <w:rFonts w:ascii=".VnTime" w:hAnsi=".VnTime"/>
                <w:position w:val="10"/>
                <w:sz w:val="28"/>
                <w:szCs w:val="28"/>
                <w:vertAlign w:val="superscript"/>
              </w:rPr>
              <w:t>5</w:t>
            </w:r>
            <w:r w:rsidRPr="008D3CA5">
              <w:rPr>
                <w:rFonts w:ascii=".VnTime" w:hAnsi=".VnTime"/>
                <w:position w:val="10"/>
                <w:sz w:val="28"/>
                <w:szCs w:val="28"/>
              </w:rPr>
              <w:t xml:space="preserve"> +a</w:t>
            </w:r>
            <w:r w:rsidRPr="008D3CA5">
              <w:rPr>
                <w:rFonts w:ascii=".VnTime" w:hAnsi=".VnTime"/>
                <w:position w:val="10"/>
                <w:sz w:val="28"/>
                <w:szCs w:val="28"/>
                <w:vertAlign w:val="superscript"/>
              </w:rPr>
              <w:t>4</w:t>
            </w:r>
            <w:r w:rsidRPr="008D3CA5">
              <w:rPr>
                <w:rFonts w:ascii=".VnTime" w:hAnsi=".VnTime"/>
                <w:position w:val="10"/>
                <w:sz w:val="28"/>
                <w:szCs w:val="28"/>
              </w:rPr>
              <w:t>)- ( a</w:t>
            </w:r>
            <w:r w:rsidRPr="008D3CA5">
              <w:rPr>
                <w:rFonts w:ascii=".VnTime" w:hAnsi=".VnTime"/>
                <w:position w:val="10"/>
                <w:sz w:val="28"/>
                <w:szCs w:val="28"/>
                <w:vertAlign w:val="superscript"/>
              </w:rPr>
              <w:t>3</w:t>
            </w:r>
            <w:r w:rsidRPr="008D3CA5">
              <w:rPr>
                <w:rFonts w:ascii=".VnTime" w:hAnsi=".VnTime"/>
                <w:position w:val="10"/>
                <w:sz w:val="28"/>
                <w:szCs w:val="28"/>
              </w:rPr>
              <w:t>+a</w:t>
            </w:r>
            <w:r w:rsidRPr="008D3CA5">
              <w:rPr>
                <w:rFonts w:ascii=".VnTime" w:hAnsi=".VnTime"/>
                <w:position w:val="10"/>
                <w:sz w:val="28"/>
                <w:szCs w:val="28"/>
                <w:vertAlign w:val="superscript"/>
              </w:rPr>
              <w:t>2</w:t>
            </w:r>
            <w:r w:rsidRPr="008D3CA5">
              <w:rPr>
                <w:rFonts w:ascii=".VnTime" w:hAnsi=".VnTime"/>
                <w:position w:val="10"/>
                <w:sz w:val="28"/>
                <w:szCs w:val="28"/>
              </w:rPr>
              <w:t>+a )</w:t>
            </w:r>
          </w:p>
          <w:p w:rsidR="008D3CA5" w:rsidRPr="008D3CA5" w:rsidRDefault="008D3CA5" w:rsidP="008D3CA5">
            <w:pPr>
              <w:rPr>
                <w:rFonts w:ascii=".VnTime" w:hAnsi=".VnTime"/>
                <w:position w:val="10"/>
                <w:sz w:val="28"/>
                <w:szCs w:val="28"/>
              </w:rPr>
            </w:pPr>
            <w:r w:rsidRPr="008D3CA5">
              <w:rPr>
                <w:rFonts w:ascii=".VnTime" w:hAnsi=".VnTime"/>
                <w:position w:val="10"/>
                <w:sz w:val="28"/>
                <w:szCs w:val="28"/>
              </w:rPr>
              <w:t xml:space="preserve">        = a</w:t>
            </w:r>
            <w:r w:rsidRPr="008D3CA5">
              <w:rPr>
                <w:rFonts w:ascii=".VnTime" w:hAnsi=".VnTime"/>
                <w:position w:val="10"/>
                <w:sz w:val="28"/>
                <w:szCs w:val="28"/>
                <w:vertAlign w:val="superscript"/>
              </w:rPr>
              <w:t>8</w:t>
            </w:r>
            <w:r w:rsidRPr="008D3CA5">
              <w:rPr>
                <w:rFonts w:ascii=".VnTime" w:hAnsi=".VnTime"/>
                <w:position w:val="10"/>
                <w:sz w:val="28"/>
                <w:szCs w:val="28"/>
              </w:rPr>
              <w:t>(a</w:t>
            </w:r>
            <w:r w:rsidRPr="008D3CA5">
              <w:rPr>
                <w:rFonts w:ascii=".VnTime" w:hAnsi=".VnTime"/>
                <w:position w:val="10"/>
                <w:sz w:val="28"/>
                <w:szCs w:val="28"/>
                <w:vertAlign w:val="superscript"/>
              </w:rPr>
              <w:t>2</w:t>
            </w:r>
            <w:r w:rsidRPr="008D3CA5">
              <w:rPr>
                <w:rFonts w:ascii=".VnTime" w:hAnsi=".VnTime"/>
                <w:position w:val="10"/>
                <w:sz w:val="28"/>
                <w:szCs w:val="28"/>
              </w:rPr>
              <w:t xml:space="preserve"> +a+1) +a</w:t>
            </w:r>
            <w:r w:rsidRPr="008D3CA5">
              <w:rPr>
                <w:rFonts w:ascii=".VnTime" w:hAnsi=".VnTime"/>
                <w:position w:val="10"/>
                <w:sz w:val="28"/>
                <w:szCs w:val="28"/>
                <w:vertAlign w:val="superscript"/>
              </w:rPr>
              <w:t>5</w:t>
            </w:r>
            <w:r w:rsidRPr="008D3CA5">
              <w:rPr>
                <w:rFonts w:ascii=".VnTime" w:hAnsi=".VnTime"/>
                <w:position w:val="10"/>
                <w:sz w:val="28"/>
                <w:szCs w:val="28"/>
              </w:rPr>
              <w:t>(a</w:t>
            </w:r>
            <w:r w:rsidRPr="008D3CA5">
              <w:rPr>
                <w:rFonts w:ascii=".VnTime" w:hAnsi=".VnTime"/>
                <w:position w:val="10"/>
                <w:sz w:val="28"/>
                <w:szCs w:val="28"/>
                <w:vertAlign w:val="superscript"/>
              </w:rPr>
              <w:t>2</w:t>
            </w:r>
            <w:r w:rsidRPr="008D3CA5">
              <w:rPr>
                <w:rFonts w:ascii=".VnTime" w:hAnsi=".VnTime"/>
                <w:position w:val="10"/>
                <w:sz w:val="28"/>
                <w:szCs w:val="28"/>
              </w:rPr>
              <w:t xml:space="preserve"> +a+1)+ a</w:t>
            </w:r>
            <w:r w:rsidRPr="008D3CA5">
              <w:rPr>
                <w:rFonts w:ascii=".VnTime" w:hAnsi=".VnTime"/>
                <w:position w:val="10"/>
                <w:sz w:val="28"/>
                <w:szCs w:val="28"/>
                <w:vertAlign w:val="superscript"/>
              </w:rPr>
              <w:t>3</w:t>
            </w:r>
            <w:r w:rsidRPr="008D3CA5">
              <w:rPr>
                <w:rFonts w:ascii=".VnTime" w:hAnsi=".VnTime"/>
                <w:position w:val="10"/>
                <w:sz w:val="28"/>
                <w:szCs w:val="28"/>
              </w:rPr>
              <w:t>(a</w:t>
            </w:r>
            <w:r w:rsidRPr="008D3CA5">
              <w:rPr>
                <w:rFonts w:ascii=".VnTime" w:hAnsi=".VnTime"/>
                <w:position w:val="10"/>
                <w:sz w:val="28"/>
                <w:szCs w:val="28"/>
                <w:vertAlign w:val="superscript"/>
              </w:rPr>
              <w:t>2</w:t>
            </w:r>
            <w:r w:rsidRPr="008D3CA5">
              <w:rPr>
                <w:rFonts w:ascii=".VnTime" w:hAnsi=".VnTime"/>
                <w:position w:val="10"/>
                <w:sz w:val="28"/>
                <w:szCs w:val="28"/>
              </w:rPr>
              <w:t xml:space="preserve"> +a+1)+ (a</w:t>
            </w:r>
            <w:r w:rsidRPr="008D3CA5">
              <w:rPr>
                <w:rFonts w:ascii=".VnTime" w:hAnsi=".VnTime"/>
                <w:position w:val="10"/>
                <w:sz w:val="28"/>
                <w:szCs w:val="28"/>
                <w:vertAlign w:val="superscript"/>
              </w:rPr>
              <w:t>2</w:t>
            </w:r>
            <w:r w:rsidRPr="008D3CA5">
              <w:rPr>
                <w:rFonts w:ascii=".VnTime" w:hAnsi=".VnTime"/>
                <w:position w:val="10"/>
                <w:sz w:val="28"/>
                <w:szCs w:val="28"/>
              </w:rPr>
              <w:t xml:space="preserve"> +a+1)-a</w:t>
            </w:r>
            <w:r w:rsidRPr="008D3CA5">
              <w:rPr>
                <w:rFonts w:ascii=".VnTime" w:hAnsi=".VnTime"/>
                <w:position w:val="10"/>
                <w:sz w:val="28"/>
                <w:szCs w:val="28"/>
                <w:vertAlign w:val="superscript"/>
              </w:rPr>
              <w:t>7</w:t>
            </w:r>
            <w:r w:rsidRPr="008D3CA5">
              <w:rPr>
                <w:rFonts w:ascii=".VnTime" w:hAnsi=".VnTime"/>
                <w:position w:val="10"/>
                <w:sz w:val="28"/>
                <w:szCs w:val="28"/>
              </w:rPr>
              <w:t>(a</w:t>
            </w:r>
            <w:r w:rsidRPr="008D3CA5">
              <w:rPr>
                <w:rFonts w:ascii=".VnTime" w:hAnsi=".VnTime"/>
                <w:position w:val="10"/>
                <w:sz w:val="28"/>
                <w:szCs w:val="28"/>
                <w:vertAlign w:val="superscript"/>
              </w:rPr>
              <w:t>2</w:t>
            </w:r>
            <w:r w:rsidRPr="008D3CA5">
              <w:rPr>
                <w:rFonts w:ascii=".VnTime" w:hAnsi=".VnTime"/>
                <w:position w:val="10"/>
                <w:sz w:val="28"/>
                <w:szCs w:val="28"/>
              </w:rPr>
              <w:t xml:space="preserve"> +a+1)</w:t>
            </w:r>
          </w:p>
          <w:p w:rsidR="008D3CA5" w:rsidRPr="008D3CA5" w:rsidRDefault="008D3CA5" w:rsidP="008D3CA5">
            <w:pPr>
              <w:rPr>
                <w:rFonts w:ascii=".VnTime" w:hAnsi=".VnTime"/>
                <w:position w:val="10"/>
                <w:sz w:val="28"/>
                <w:szCs w:val="28"/>
              </w:rPr>
            </w:pPr>
            <w:r w:rsidRPr="008D3CA5">
              <w:rPr>
                <w:rFonts w:ascii=".VnTime" w:hAnsi=".VnTime"/>
                <w:position w:val="10"/>
                <w:sz w:val="28"/>
                <w:szCs w:val="28"/>
              </w:rPr>
              <w:t xml:space="preserve">          -a</w:t>
            </w:r>
            <w:r w:rsidRPr="008D3CA5">
              <w:rPr>
                <w:rFonts w:ascii=".VnTime" w:hAnsi=".VnTime"/>
                <w:position w:val="10"/>
                <w:sz w:val="28"/>
                <w:szCs w:val="28"/>
                <w:vertAlign w:val="superscript"/>
              </w:rPr>
              <w:t>4</w:t>
            </w:r>
            <w:r w:rsidRPr="008D3CA5">
              <w:rPr>
                <w:rFonts w:ascii=".VnTime" w:hAnsi=".VnTime"/>
                <w:position w:val="10"/>
                <w:sz w:val="28"/>
                <w:szCs w:val="28"/>
              </w:rPr>
              <w:t>(a</w:t>
            </w:r>
            <w:r w:rsidRPr="008D3CA5">
              <w:rPr>
                <w:rFonts w:ascii=".VnTime" w:hAnsi=".VnTime"/>
                <w:position w:val="10"/>
                <w:sz w:val="28"/>
                <w:szCs w:val="28"/>
                <w:vertAlign w:val="superscript"/>
              </w:rPr>
              <w:t>2</w:t>
            </w:r>
            <w:r w:rsidRPr="008D3CA5">
              <w:rPr>
                <w:rFonts w:ascii=".VnTime" w:hAnsi=".VnTime"/>
                <w:position w:val="10"/>
                <w:sz w:val="28"/>
                <w:szCs w:val="28"/>
              </w:rPr>
              <w:t xml:space="preserve"> +a+1)-a(a</w:t>
            </w:r>
            <w:r w:rsidRPr="008D3CA5">
              <w:rPr>
                <w:rFonts w:ascii=".VnTime" w:hAnsi=".VnTime"/>
                <w:position w:val="10"/>
                <w:sz w:val="28"/>
                <w:szCs w:val="28"/>
                <w:vertAlign w:val="superscript"/>
              </w:rPr>
              <w:t>2</w:t>
            </w:r>
            <w:r w:rsidRPr="008D3CA5">
              <w:rPr>
                <w:rFonts w:ascii=".VnTime" w:hAnsi=".VnTime"/>
                <w:position w:val="10"/>
                <w:sz w:val="28"/>
                <w:szCs w:val="28"/>
              </w:rPr>
              <w:t xml:space="preserve"> +a+1)</w:t>
            </w:r>
          </w:p>
          <w:p w:rsidR="008D3CA5" w:rsidRPr="008D3CA5" w:rsidRDefault="008D3CA5" w:rsidP="008D3CA5">
            <w:pPr>
              <w:rPr>
                <w:rFonts w:ascii=".VnTime" w:hAnsi=".VnTime"/>
                <w:position w:val="10"/>
                <w:sz w:val="28"/>
                <w:szCs w:val="28"/>
              </w:rPr>
            </w:pPr>
            <w:r w:rsidRPr="008D3CA5">
              <w:rPr>
                <w:rFonts w:ascii=".VnTime" w:hAnsi=".VnTime"/>
                <w:position w:val="10"/>
                <w:sz w:val="28"/>
                <w:szCs w:val="28"/>
              </w:rPr>
              <w:t xml:space="preserve">        =(a</w:t>
            </w:r>
            <w:r w:rsidRPr="008D3CA5">
              <w:rPr>
                <w:rFonts w:ascii=".VnTime" w:hAnsi=".VnTime"/>
                <w:position w:val="10"/>
                <w:sz w:val="28"/>
                <w:szCs w:val="28"/>
                <w:vertAlign w:val="superscript"/>
              </w:rPr>
              <w:t>2</w:t>
            </w:r>
            <w:r w:rsidRPr="008D3CA5">
              <w:rPr>
                <w:rFonts w:ascii=".VnTime" w:hAnsi=".VnTime"/>
                <w:position w:val="10"/>
                <w:sz w:val="28"/>
                <w:szCs w:val="28"/>
              </w:rPr>
              <w:t xml:space="preserve"> +a+1)( a</w:t>
            </w:r>
            <w:r w:rsidRPr="008D3CA5">
              <w:rPr>
                <w:rFonts w:ascii=".VnTime" w:hAnsi=".VnTime"/>
                <w:position w:val="10"/>
                <w:sz w:val="28"/>
                <w:szCs w:val="28"/>
                <w:vertAlign w:val="superscript"/>
              </w:rPr>
              <w:t>8</w:t>
            </w:r>
            <w:r w:rsidRPr="008D3CA5">
              <w:rPr>
                <w:rFonts w:ascii=".VnTime" w:hAnsi=".VnTime"/>
                <w:position w:val="10"/>
                <w:sz w:val="28"/>
                <w:szCs w:val="28"/>
              </w:rPr>
              <w:t>-a</w:t>
            </w:r>
            <w:r w:rsidRPr="008D3CA5">
              <w:rPr>
                <w:rFonts w:ascii=".VnTime" w:hAnsi=".VnTime"/>
                <w:position w:val="10"/>
                <w:sz w:val="28"/>
                <w:szCs w:val="28"/>
                <w:vertAlign w:val="superscript"/>
              </w:rPr>
              <w:t>7</w:t>
            </w:r>
            <w:r w:rsidRPr="008D3CA5">
              <w:rPr>
                <w:rFonts w:ascii=".VnTime" w:hAnsi=".VnTime"/>
                <w:position w:val="10"/>
                <w:sz w:val="28"/>
                <w:szCs w:val="28"/>
              </w:rPr>
              <w:t>+ a</w:t>
            </w:r>
            <w:r w:rsidRPr="008D3CA5">
              <w:rPr>
                <w:rFonts w:ascii=".VnTime" w:hAnsi=".VnTime"/>
                <w:position w:val="10"/>
                <w:sz w:val="28"/>
                <w:szCs w:val="28"/>
                <w:vertAlign w:val="superscript"/>
              </w:rPr>
              <w:t>5</w:t>
            </w:r>
            <w:r w:rsidRPr="008D3CA5">
              <w:rPr>
                <w:rFonts w:ascii=".VnTime" w:hAnsi=".VnTime"/>
                <w:position w:val="10"/>
                <w:sz w:val="28"/>
                <w:szCs w:val="28"/>
              </w:rPr>
              <w:t xml:space="preserve"> -a</w:t>
            </w:r>
            <w:r w:rsidRPr="008D3CA5">
              <w:rPr>
                <w:rFonts w:ascii=".VnTime" w:hAnsi=".VnTime"/>
                <w:position w:val="10"/>
                <w:sz w:val="28"/>
                <w:szCs w:val="28"/>
                <w:vertAlign w:val="superscript"/>
              </w:rPr>
              <w:t>4</w:t>
            </w:r>
            <w:r w:rsidRPr="008D3CA5">
              <w:rPr>
                <w:rFonts w:ascii=".VnTime" w:hAnsi=".VnTime"/>
                <w:position w:val="10"/>
                <w:sz w:val="28"/>
                <w:szCs w:val="28"/>
              </w:rPr>
              <w:t>+a</w:t>
            </w:r>
            <w:r w:rsidRPr="008D3CA5">
              <w:rPr>
                <w:rFonts w:ascii=".VnTime" w:hAnsi=".VnTime"/>
                <w:position w:val="10"/>
                <w:sz w:val="28"/>
                <w:szCs w:val="28"/>
                <w:vertAlign w:val="superscript"/>
              </w:rPr>
              <w:t xml:space="preserve">3 </w:t>
            </w:r>
            <w:r w:rsidRPr="008D3CA5">
              <w:rPr>
                <w:rFonts w:ascii=".VnTime" w:hAnsi=".VnTime"/>
                <w:position w:val="10"/>
                <w:sz w:val="28"/>
                <w:szCs w:val="28"/>
              </w:rPr>
              <w:t xml:space="preserve">- a +1)   </w:t>
            </w:r>
          </w:p>
          <w:p w:rsidR="008D3CA5" w:rsidRPr="008D3CA5" w:rsidRDefault="008D3CA5" w:rsidP="008D3CA5">
            <w:pPr>
              <w:rPr>
                <w:rFonts w:ascii=".VnTime" w:hAnsi=".VnTime"/>
                <w:sz w:val="28"/>
                <w:szCs w:val="28"/>
                <w:lang w:val="fr-FR"/>
              </w:rPr>
            </w:pPr>
            <w:r w:rsidRPr="008D3CA5">
              <w:rPr>
                <w:rFonts w:ascii=".VnTime" w:hAnsi=".VnTime"/>
                <w:b/>
                <w:sz w:val="28"/>
                <w:szCs w:val="28"/>
                <w:lang w:val="fr-FR"/>
              </w:rPr>
              <w:t>C©u 3</w:t>
            </w:r>
            <w:r w:rsidRPr="008D3CA5">
              <w:rPr>
                <w:rFonts w:ascii=".VnTime" w:hAnsi=".VnTime"/>
                <w:sz w:val="28"/>
                <w:szCs w:val="28"/>
                <w:lang w:val="fr-FR"/>
              </w:rPr>
              <w:t>: 4®</w:t>
            </w:r>
          </w:p>
          <w:p w:rsidR="008D3CA5" w:rsidRPr="008D3CA5" w:rsidRDefault="008D3CA5" w:rsidP="008D3CA5">
            <w:pPr>
              <w:rPr>
                <w:rFonts w:ascii=".VnTime" w:hAnsi=".VnTime"/>
                <w:sz w:val="28"/>
                <w:szCs w:val="28"/>
                <w:lang w:val="fr-FR"/>
              </w:rPr>
            </w:pPr>
            <w:r w:rsidRPr="008D3CA5">
              <w:rPr>
                <w:rFonts w:ascii=".VnTime" w:hAnsi=".VnTime"/>
                <w:sz w:val="28"/>
                <w:szCs w:val="28"/>
                <w:lang w:val="fr-FR"/>
              </w:rPr>
              <w:t>1)  Ta cã : (ab+cd)</w:t>
            </w:r>
            <w:r w:rsidRPr="008D3CA5">
              <w:rPr>
                <w:rFonts w:ascii=".VnTime" w:hAnsi=".VnTime"/>
                <w:sz w:val="28"/>
                <w:szCs w:val="28"/>
                <w:vertAlign w:val="superscript"/>
                <w:lang w:val="fr-FR"/>
              </w:rPr>
              <w:t>2</w:t>
            </w:r>
            <w:r w:rsidRPr="008D3CA5">
              <w:rPr>
                <w:rFonts w:ascii=".VnTime" w:hAnsi=".VnTime"/>
                <w:sz w:val="28"/>
                <w:szCs w:val="28"/>
                <w:lang w:val="fr-FR"/>
              </w:rPr>
              <w:t xml:space="preserve"> </w:t>
            </w:r>
            <w:r w:rsidRPr="008D3CA5">
              <w:rPr>
                <w:rFonts w:ascii=".VnTime" w:hAnsi=".VnTime"/>
                <w:position w:val="-4"/>
                <w:sz w:val="28"/>
                <w:szCs w:val="28"/>
              </w:rPr>
              <w:object w:dxaOrig="200" w:dyaOrig="240">
                <v:shape id="_x0000_i3171" type="#_x0000_t75" style="width:9.75pt;height:12pt" o:ole="">
                  <v:imagedata r:id="rId3168" o:title=""/>
                </v:shape>
                <o:OLEObject Type="Embed" ProgID="Equation.3" ShapeID="_x0000_i3171" DrawAspect="Content" ObjectID="_1586712170" r:id="rId3197"/>
              </w:object>
            </w:r>
            <w:r w:rsidRPr="008D3CA5">
              <w:rPr>
                <w:rFonts w:ascii=".VnTime" w:hAnsi=".VnTime"/>
                <w:sz w:val="28"/>
                <w:szCs w:val="28"/>
                <w:lang w:val="fr-FR"/>
              </w:rPr>
              <w:t xml:space="preserve"> (a</w:t>
            </w:r>
            <w:r w:rsidRPr="008D3CA5">
              <w:rPr>
                <w:rFonts w:ascii=".VnTime" w:hAnsi=".VnTime"/>
                <w:sz w:val="28"/>
                <w:szCs w:val="28"/>
                <w:vertAlign w:val="superscript"/>
                <w:lang w:val="fr-FR"/>
              </w:rPr>
              <w:t>2</w:t>
            </w:r>
            <w:r w:rsidRPr="008D3CA5">
              <w:rPr>
                <w:rFonts w:ascii=".VnTime" w:hAnsi=".VnTime"/>
                <w:sz w:val="28"/>
                <w:szCs w:val="28"/>
                <w:lang w:val="fr-FR"/>
              </w:rPr>
              <w:t>+c</w:t>
            </w:r>
            <w:r w:rsidRPr="008D3CA5">
              <w:rPr>
                <w:rFonts w:ascii=".VnTime" w:hAnsi=".VnTime"/>
                <w:sz w:val="28"/>
                <w:szCs w:val="28"/>
                <w:vertAlign w:val="superscript"/>
                <w:lang w:val="fr-FR"/>
              </w:rPr>
              <w:t>2</w:t>
            </w:r>
            <w:r w:rsidRPr="008D3CA5">
              <w:rPr>
                <w:rFonts w:ascii=".VnTime" w:hAnsi=".VnTime"/>
                <w:sz w:val="28"/>
                <w:szCs w:val="28"/>
                <w:lang w:val="fr-FR"/>
              </w:rPr>
              <w:t>)( b</w:t>
            </w:r>
            <w:r w:rsidRPr="008D3CA5">
              <w:rPr>
                <w:rFonts w:ascii=".VnTime" w:hAnsi=".VnTime"/>
                <w:sz w:val="28"/>
                <w:szCs w:val="28"/>
                <w:vertAlign w:val="superscript"/>
                <w:lang w:val="fr-FR"/>
              </w:rPr>
              <w:t>2</w:t>
            </w:r>
            <w:r w:rsidRPr="008D3CA5">
              <w:rPr>
                <w:rFonts w:ascii=".VnTime" w:hAnsi=".VnTime"/>
                <w:sz w:val="28"/>
                <w:szCs w:val="28"/>
                <w:lang w:val="fr-FR"/>
              </w:rPr>
              <w:t xml:space="preserve"> +d</w:t>
            </w:r>
            <w:r w:rsidRPr="008D3CA5">
              <w:rPr>
                <w:rFonts w:ascii=".VnTime" w:hAnsi=".VnTime"/>
                <w:sz w:val="28"/>
                <w:szCs w:val="28"/>
                <w:vertAlign w:val="superscript"/>
                <w:lang w:val="fr-FR"/>
              </w:rPr>
              <w:t>2</w:t>
            </w:r>
            <w:r w:rsidRPr="008D3CA5">
              <w:rPr>
                <w:rFonts w:ascii=".VnTime" w:hAnsi=".VnTime"/>
                <w:sz w:val="28"/>
                <w:szCs w:val="28"/>
                <w:lang w:val="fr-FR"/>
              </w:rPr>
              <w:t>) &lt;=&gt;</w:t>
            </w:r>
          </w:p>
          <w:p w:rsidR="008D3CA5" w:rsidRPr="008D3CA5" w:rsidRDefault="008D3CA5" w:rsidP="008D3CA5">
            <w:pPr>
              <w:rPr>
                <w:rFonts w:ascii=".VnTime" w:hAnsi=".VnTime"/>
                <w:sz w:val="28"/>
                <w:szCs w:val="28"/>
              </w:rPr>
            </w:pPr>
            <w:r w:rsidRPr="008D3CA5">
              <w:rPr>
                <w:rFonts w:ascii=".VnTime" w:hAnsi=".VnTime"/>
                <w:sz w:val="28"/>
                <w:szCs w:val="28"/>
                <w:lang w:val="fr-FR"/>
              </w:rPr>
              <w:t xml:space="preserve">            </w:t>
            </w:r>
            <w:r w:rsidRPr="008D3CA5">
              <w:rPr>
                <w:rFonts w:ascii=".VnTime" w:hAnsi=".VnTime"/>
                <w:sz w:val="28"/>
                <w:szCs w:val="28"/>
              </w:rPr>
              <w:t>a</w:t>
            </w:r>
            <w:r w:rsidRPr="008D3CA5">
              <w:rPr>
                <w:rFonts w:ascii=".VnTime" w:hAnsi=".VnTime"/>
                <w:sz w:val="28"/>
                <w:szCs w:val="28"/>
                <w:vertAlign w:val="superscript"/>
              </w:rPr>
              <w:t>2</w:t>
            </w:r>
            <w:r w:rsidRPr="008D3CA5">
              <w:rPr>
                <w:rFonts w:ascii=".VnTime" w:hAnsi=".VnTime"/>
                <w:sz w:val="28"/>
                <w:szCs w:val="28"/>
              </w:rPr>
              <w:t>b</w:t>
            </w:r>
            <w:r w:rsidRPr="008D3CA5">
              <w:rPr>
                <w:rFonts w:ascii=".VnTime" w:hAnsi=".VnTime"/>
                <w:sz w:val="28"/>
                <w:szCs w:val="28"/>
                <w:vertAlign w:val="superscript"/>
              </w:rPr>
              <w:t>2</w:t>
            </w:r>
            <w:r w:rsidRPr="008D3CA5">
              <w:rPr>
                <w:rFonts w:ascii=".VnTime" w:hAnsi=".VnTime"/>
                <w:sz w:val="28"/>
                <w:szCs w:val="28"/>
              </w:rPr>
              <w:t>+2abcd+c</w:t>
            </w:r>
            <w:r w:rsidRPr="008D3CA5">
              <w:rPr>
                <w:rFonts w:ascii=".VnTime" w:hAnsi=".VnTime"/>
                <w:sz w:val="28"/>
                <w:szCs w:val="28"/>
                <w:vertAlign w:val="superscript"/>
              </w:rPr>
              <w:t>2</w:t>
            </w:r>
            <w:r w:rsidRPr="008D3CA5">
              <w:rPr>
                <w:rFonts w:ascii=".VnTime" w:hAnsi=".VnTime"/>
                <w:sz w:val="28"/>
                <w:szCs w:val="28"/>
              </w:rPr>
              <w:t>d</w:t>
            </w:r>
            <w:r w:rsidRPr="008D3CA5">
              <w:rPr>
                <w:rFonts w:ascii=".VnTime" w:hAnsi=".VnTime"/>
                <w:sz w:val="28"/>
                <w:szCs w:val="28"/>
                <w:vertAlign w:val="superscript"/>
              </w:rPr>
              <w:t>2</w:t>
            </w:r>
            <w:r w:rsidRPr="008D3CA5">
              <w:rPr>
                <w:rFonts w:ascii=".VnTime" w:hAnsi=".VnTime"/>
                <w:sz w:val="28"/>
                <w:szCs w:val="28"/>
              </w:rPr>
              <w:t xml:space="preserve"> </w:t>
            </w:r>
            <w:r w:rsidRPr="008D3CA5">
              <w:rPr>
                <w:rFonts w:ascii=".VnTime" w:hAnsi=".VnTime"/>
                <w:position w:val="-4"/>
                <w:sz w:val="28"/>
                <w:szCs w:val="28"/>
              </w:rPr>
              <w:object w:dxaOrig="200" w:dyaOrig="240">
                <v:shape id="_x0000_i3172" type="#_x0000_t75" style="width:9.75pt;height:12pt" o:ole="">
                  <v:imagedata r:id="rId3198" o:title=""/>
                </v:shape>
                <o:OLEObject Type="Embed" ProgID="Equation.3" ShapeID="_x0000_i3172" DrawAspect="Content" ObjectID="_1586712171" r:id="rId3199"/>
              </w:object>
            </w:r>
            <w:r w:rsidRPr="008D3CA5">
              <w:rPr>
                <w:rFonts w:ascii=".VnTime" w:hAnsi=".VnTime"/>
                <w:sz w:val="28"/>
                <w:szCs w:val="28"/>
              </w:rPr>
              <w:t xml:space="preserve"> a</w:t>
            </w:r>
            <w:r w:rsidRPr="008D3CA5">
              <w:rPr>
                <w:rFonts w:ascii=".VnTime" w:hAnsi=".VnTime"/>
                <w:sz w:val="28"/>
                <w:szCs w:val="28"/>
                <w:vertAlign w:val="superscript"/>
              </w:rPr>
              <w:t>2</w:t>
            </w:r>
            <w:r w:rsidRPr="008D3CA5">
              <w:rPr>
                <w:rFonts w:ascii=".VnTime" w:hAnsi=".VnTime"/>
                <w:sz w:val="28"/>
                <w:szCs w:val="28"/>
              </w:rPr>
              <w:t>b</w:t>
            </w:r>
            <w:r w:rsidRPr="008D3CA5">
              <w:rPr>
                <w:rFonts w:ascii=".VnTime" w:hAnsi=".VnTime"/>
                <w:sz w:val="28"/>
                <w:szCs w:val="28"/>
                <w:vertAlign w:val="superscript"/>
              </w:rPr>
              <w:t>2</w:t>
            </w:r>
            <w:r w:rsidRPr="008D3CA5">
              <w:rPr>
                <w:rFonts w:ascii=".VnTime" w:hAnsi=".VnTime"/>
                <w:sz w:val="28"/>
                <w:szCs w:val="28"/>
              </w:rPr>
              <w:t>+ a</w:t>
            </w:r>
            <w:r w:rsidRPr="008D3CA5">
              <w:rPr>
                <w:rFonts w:ascii=".VnTime" w:hAnsi=".VnTime"/>
                <w:sz w:val="28"/>
                <w:szCs w:val="28"/>
                <w:vertAlign w:val="superscript"/>
              </w:rPr>
              <w:t>2</w:t>
            </w:r>
            <w:r w:rsidRPr="008D3CA5">
              <w:rPr>
                <w:rFonts w:ascii=".VnTime" w:hAnsi=".VnTime"/>
                <w:sz w:val="28"/>
                <w:szCs w:val="28"/>
              </w:rPr>
              <w:t>d</w:t>
            </w:r>
            <w:r w:rsidRPr="008D3CA5">
              <w:rPr>
                <w:rFonts w:ascii=".VnTime" w:hAnsi=".VnTime"/>
                <w:sz w:val="28"/>
                <w:szCs w:val="28"/>
                <w:vertAlign w:val="superscript"/>
              </w:rPr>
              <w:t>2</w:t>
            </w:r>
            <w:r w:rsidRPr="008D3CA5">
              <w:rPr>
                <w:rFonts w:ascii=".VnTime" w:hAnsi=".VnTime"/>
                <w:sz w:val="28"/>
                <w:szCs w:val="28"/>
              </w:rPr>
              <w:t xml:space="preserve"> +c</w:t>
            </w:r>
            <w:r w:rsidRPr="008D3CA5">
              <w:rPr>
                <w:rFonts w:ascii=".VnTime" w:hAnsi=".VnTime"/>
                <w:sz w:val="28"/>
                <w:szCs w:val="28"/>
                <w:vertAlign w:val="superscript"/>
              </w:rPr>
              <w:t>2</w:t>
            </w:r>
            <w:r w:rsidRPr="008D3CA5">
              <w:rPr>
                <w:rFonts w:ascii=".VnTime" w:hAnsi=".VnTime"/>
                <w:sz w:val="28"/>
                <w:szCs w:val="28"/>
              </w:rPr>
              <w:t>b</w:t>
            </w:r>
            <w:r w:rsidRPr="008D3CA5">
              <w:rPr>
                <w:rFonts w:ascii=".VnTime" w:hAnsi=".VnTime"/>
                <w:sz w:val="28"/>
                <w:szCs w:val="28"/>
                <w:vertAlign w:val="superscript"/>
              </w:rPr>
              <w:t>2</w:t>
            </w:r>
            <w:r w:rsidRPr="008D3CA5">
              <w:rPr>
                <w:rFonts w:ascii=".VnTime" w:hAnsi=".VnTime"/>
                <w:sz w:val="28"/>
                <w:szCs w:val="28"/>
              </w:rPr>
              <w:t xml:space="preserve"> +c</w:t>
            </w:r>
            <w:r w:rsidRPr="008D3CA5">
              <w:rPr>
                <w:rFonts w:ascii=".VnTime" w:hAnsi=".VnTime"/>
                <w:sz w:val="28"/>
                <w:szCs w:val="28"/>
                <w:vertAlign w:val="superscript"/>
              </w:rPr>
              <w:t>2</w:t>
            </w:r>
            <w:r w:rsidRPr="008D3CA5">
              <w:rPr>
                <w:rFonts w:ascii=".VnTime" w:hAnsi=".VnTime"/>
                <w:sz w:val="28"/>
                <w:szCs w:val="28"/>
              </w:rPr>
              <w:t>d</w:t>
            </w:r>
            <w:r w:rsidRPr="008D3CA5">
              <w:rPr>
                <w:rFonts w:ascii=".VnTime" w:hAnsi=".VnTime"/>
                <w:sz w:val="28"/>
                <w:szCs w:val="28"/>
                <w:vertAlign w:val="superscript"/>
              </w:rPr>
              <w:t>2</w:t>
            </w:r>
            <w:r w:rsidRPr="008D3CA5">
              <w:rPr>
                <w:rFonts w:ascii=".VnTime" w:hAnsi=".VnTime"/>
                <w:sz w:val="28"/>
                <w:szCs w:val="28"/>
              </w:rPr>
              <w:t xml:space="preserve"> &lt;=&gt;</w:t>
            </w:r>
          </w:p>
          <w:p w:rsidR="008D3CA5" w:rsidRPr="008D3CA5" w:rsidRDefault="008D3CA5" w:rsidP="008D3CA5">
            <w:pPr>
              <w:rPr>
                <w:rFonts w:ascii=".VnTime" w:hAnsi=".VnTime"/>
                <w:sz w:val="28"/>
                <w:szCs w:val="28"/>
              </w:rPr>
            </w:pPr>
            <w:r w:rsidRPr="008D3CA5">
              <w:rPr>
                <w:rFonts w:ascii=".VnTime" w:hAnsi=".VnTime"/>
                <w:sz w:val="28"/>
                <w:szCs w:val="28"/>
              </w:rPr>
              <w:t xml:space="preserve">                       0               </w:t>
            </w:r>
            <w:r w:rsidRPr="008D3CA5">
              <w:rPr>
                <w:rFonts w:ascii=".VnTime" w:hAnsi=".VnTime"/>
                <w:position w:val="-4"/>
                <w:sz w:val="28"/>
                <w:szCs w:val="28"/>
              </w:rPr>
              <w:object w:dxaOrig="200" w:dyaOrig="240">
                <v:shape id="_x0000_i3173" type="#_x0000_t75" style="width:9.75pt;height:12pt" o:ole="">
                  <v:imagedata r:id="rId3198" o:title=""/>
                </v:shape>
                <o:OLEObject Type="Embed" ProgID="Equation.3" ShapeID="_x0000_i3173" DrawAspect="Content" ObjectID="_1586712172" r:id="rId3200"/>
              </w:object>
            </w:r>
            <w:r w:rsidRPr="008D3CA5">
              <w:rPr>
                <w:rFonts w:ascii=".VnTime" w:hAnsi=".VnTime"/>
                <w:sz w:val="28"/>
                <w:szCs w:val="28"/>
              </w:rPr>
              <w:t xml:space="preserve"> a</w:t>
            </w:r>
            <w:r w:rsidRPr="008D3CA5">
              <w:rPr>
                <w:rFonts w:ascii=".VnTime" w:hAnsi=".VnTime"/>
                <w:sz w:val="28"/>
                <w:szCs w:val="28"/>
                <w:vertAlign w:val="superscript"/>
              </w:rPr>
              <w:t>2</w:t>
            </w:r>
            <w:r w:rsidRPr="008D3CA5">
              <w:rPr>
                <w:rFonts w:ascii=".VnTime" w:hAnsi=".VnTime"/>
                <w:sz w:val="28"/>
                <w:szCs w:val="28"/>
              </w:rPr>
              <w:t>d</w:t>
            </w:r>
            <w:r w:rsidRPr="008D3CA5">
              <w:rPr>
                <w:rFonts w:ascii=".VnTime" w:hAnsi=".VnTime"/>
                <w:sz w:val="28"/>
                <w:szCs w:val="28"/>
                <w:vertAlign w:val="superscript"/>
              </w:rPr>
              <w:t>2</w:t>
            </w:r>
            <w:r w:rsidRPr="008D3CA5">
              <w:rPr>
                <w:rFonts w:ascii=".VnTime" w:hAnsi=".VnTime"/>
                <w:sz w:val="28"/>
                <w:szCs w:val="28"/>
              </w:rPr>
              <w:t xml:space="preserve"> - 2cbcd+c</w:t>
            </w:r>
            <w:r w:rsidRPr="008D3CA5">
              <w:rPr>
                <w:rFonts w:ascii=".VnTime" w:hAnsi=".VnTime"/>
                <w:sz w:val="28"/>
                <w:szCs w:val="28"/>
                <w:vertAlign w:val="superscript"/>
              </w:rPr>
              <w:t>2</w:t>
            </w:r>
            <w:r w:rsidRPr="008D3CA5">
              <w:rPr>
                <w:rFonts w:ascii=".VnTime" w:hAnsi=".VnTime"/>
                <w:sz w:val="28"/>
                <w:szCs w:val="28"/>
              </w:rPr>
              <w:t>b</w:t>
            </w:r>
            <w:r w:rsidRPr="008D3CA5">
              <w:rPr>
                <w:rFonts w:ascii=".VnTime" w:hAnsi=".VnTime"/>
                <w:sz w:val="28"/>
                <w:szCs w:val="28"/>
                <w:vertAlign w:val="superscript"/>
              </w:rPr>
              <w:t>2</w:t>
            </w:r>
            <w:r w:rsidRPr="008D3CA5">
              <w:rPr>
                <w:rFonts w:ascii=".VnTime" w:hAnsi=".VnTime"/>
                <w:sz w:val="28"/>
                <w:szCs w:val="28"/>
              </w:rPr>
              <w:t xml:space="preserve">  &lt;=&gt;</w:t>
            </w:r>
          </w:p>
          <w:p w:rsidR="008D3CA5" w:rsidRPr="008D3CA5" w:rsidRDefault="008D3CA5" w:rsidP="008D3CA5">
            <w:pPr>
              <w:rPr>
                <w:rFonts w:ascii=".VnTime" w:hAnsi=".VnTime"/>
                <w:sz w:val="28"/>
                <w:szCs w:val="28"/>
              </w:rPr>
            </w:pPr>
            <w:r w:rsidRPr="008D3CA5">
              <w:rPr>
                <w:rFonts w:ascii=".VnTime" w:hAnsi=".VnTime"/>
                <w:sz w:val="28"/>
                <w:szCs w:val="28"/>
              </w:rPr>
              <w:t xml:space="preserve">                       0               </w:t>
            </w:r>
            <w:r w:rsidRPr="008D3CA5">
              <w:rPr>
                <w:rFonts w:ascii=".VnTime" w:hAnsi=".VnTime"/>
                <w:position w:val="-4"/>
                <w:sz w:val="28"/>
                <w:szCs w:val="28"/>
              </w:rPr>
              <w:object w:dxaOrig="200" w:dyaOrig="240">
                <v:shape id="_x0000_i3174" type="#_x0000_t75" style="width:9.75pt;height:12pt" o:ole="">
                  <v:imagedata r:id="rId3198" o:title=""/>
                </v:shape>
                <o:OLEObject Type="Embed" ProgID="Equation.3" ShapeID="_x0000_i3174" DrawAspect="Content" ObjectID="_1586712173" r:id="rId3201"/>
              </w:object>
            </w:r>
            <w:r w:rsidRPr="008D3CA5">
              <w:rPr>
                <w:rFonts w:ascii=".VnTime" w:hAnsi=".VnTime"/>
                <w:sz w:val="28"/>
                <w:szCs w:val="28"/>
              </w:rPr>
              <w:t xml:space="preserve"> (ad - bc)</w:t>
            </w:r>
            <w:r w:rsidRPr="008D3CA5">
              <w:rPr>
                <w:rFonts w:ascii=".VnTime" w:hAnsi=".VnTime"/>
                <w:sz w:val="28"/>
                <w:szCs w:val="28"/>
                <w:vertAlign w:val="superscript"/>
              </w:rPr>
              <w:t>2</w:t>
            </w:r>
            <w:r w:rsidRPr="008D3CA5">
              <w:rPr>
                <w:rFonts w:ascii=".VnTime" w:hAnsi=".VnTime"/>
                <w:sz w:val="28"/>
                <w:szCs w:val="28"/>
              </w:rPr>
              <w:t xml:space="preserve">    (®pcm ) </w:t>
            </w:r>
          </w:p>
          <w:p w:rsidR="008D3CA5" w:rsidRPr="008D3CA5" w:rsidRDefault="008D3CA5" w:rsidP="008D3CA5">
            <w:pPr>
              <w:rPr>
                <w:rFonts w:ascii=".VnTime" w:hAnsi=".VnTime"/>
                <w:sz w:val="28"/>
                <w:szCs w:val="28"/>
              </w:rPr>
            </w:pPr>
            <w:r w:rsidRPr="008D3CA5">
              <w:rPr>
                <w:rFonts w:ascii=".VnTime" w:hAnsi=".VnTime"/>
                <w:sz w:val="28"/>
                <w:szCs w:val="28"/>
              </w:rPr>
              <w:t xml:space="preserve">DÊu = x·y ra khi ad=bc. </w:t>
            </w:r>
          </w:p>
          <w:p w:rsidR="008D3CA5" w:rsidRPr="008D3CA5" w:rsidRDefault="008D3CA5" w:rsidP="008D3CA5">
            <w:pPr>
              <w:rPr>
                <w:rFonts w:ascii=".VnTime" w:hAnsi=".VnTime"/>
                <w:sz w:val="28"/>
                <w:szCs w:val="28"/>
              </w:rPr>
            </w:pPr>
            <w:r w:rsidRPr="008D3CA5">
              <w:rPr>
                <w:rFonts w:ascii=".VnTime" w:hAnsi=".VnTime"/>
                <w:sz w:val="28"/>
                <w:szCs w:val="28"/>
              </w:rPr>
              <w:t>2)  ¸p dông h»ng ®¼ng thøc trªn ta cã :</w:t>
            </w:r>
          </w:p>
          <w:p w:rsidR="008D3CA5" w:rsidRPr="008D3CA5" w:rsidRDefault="008D3CA5" w:rsidP="008D3CA5">
            <w:pPr>
              <w:rPr>
                <w:rFonts w:ascii=".VnTime" w:hAnsi=".VnTime"/>
                <w:sz w:val="28"/>
                <w:szCs w:val="28"/>
                <w:lang w:val="fr-FR"/>
              </w:rPr>
            </w:pPr>
            <w:r w:rsidRPr="008D3CA5">
              <w:rPr>
                <w:rFonts w:ascii=".VnTime" w:hAnsi=".VnTime"/>
                <w:sz w:val="28"/>
                <w:szCs w:val="28"/>
              </w:rPr>
              <w:t xml:space="preserve"> </w:t>
            </w:r>
            <w:r w:rsidRPr="008D3CA5">
              <w:rPr>
                <w:rFonts w:ascii=".VnTime" w:hAnsi=".VnTime"/>
                <w:sz w:val="28"/>
                <w:szCs w:val="28"/>
                <w:lang w:val="fr-FR"/>
              </w:rPr>
              <w:t>5</w:t>
            </w:r>
            <w:r w:rsidRPr="008D3CA5">
              <w:rPr>
                <w:rFonts w:ascii=".VnTime" w:hAnsi=".VnTime"/>
                <w:sz w:val="28"/>
                <w:szCs w:val="28"/>
                <w:vertAlign w:val="superscript"/>
                <w:lang w:val="fr-FR"/>
              </w:rPr>
              <w:t>2</w:t>
            </w:r>
            <w:r w:rsidRPr="008D3CA5">
              <w:rPr>
                <w:rFonts w:ascii=".VnTime" w:hAnsi=".VnTime"/>
                <w:sz w:val="28"/>
                <w:szCs w:val="28"/>
                <w:lang w:val="fr-FR"/>
              </w:rPr>
              <w:t xml:space="preserve"> = (x+4y)</w:t>
            </w:r>
            <w:r w:rsidRPr="008D3CA5">
              <w:rPr>
                <w:rFonts w:ascii=".VnTime" w:hAnsi=".VnTime"/>
                <w:sz w:val="28"/>
                <w:szCs w:val="28"/>
                <w:vertAlign w:val="superscript"/>
                <w:lang w:val="fr-FR"/>
              </w:rPr>
              <w:t>2</w:t>
            </w:r>
            <w:r w:rsidRPr="008D3CA5">
              <w:rPr>
                <w:rFonts w:ascii=".VnTime" w:hAnsi=".VnTime"/>
                <w:sz w:val="28"/>
                <w:szCs w:val="28"/>
                <w:lang w:val="fr-FR"/>
              </w:rPr>
              <w:t xml:space="preserve"> = (x. + 4y) </w:t>
            </w:r>
            <w:r w:rsidRPr="008D3CA5">
              <w:rPr>
                <w:rFonts w:ascii=".VnTime" w:hAnsi=".VnTime"/>
                <w:position w:val="-4"/>
                <w:sz w:val="28"/>
                <w:szCs w:val="28"/>
              </w:rPr>
              <w:object w:dxaOrig="200" w:dyaOrig="240">
                <v:shape id="_x0000_i3175" type="#_x0000_t75" style="width:9.75pt;height:12pt" o:ole="">
                  <v:imagedata r:id="rId3198" o:title=""/>
                </v:shape>
                <o:OLEObject Type="Embed" ProgID="Equation.3" ShapeID="_x0000_i3175" DrawAspect="Content" ObjectID="_1586712174" r:id="rId3202"/>
              </w:object>
            </w:r>
            <w:r w:rsidRPr="008D3CA5">
              <w:rPr>
                <w:rFonts w:ascii=".VnTime" w:hAnsi=".VnTime"/>
                <w:sz w:val="28"/>
                <w:szCs w:val="28"/>
                <w:lang w:val="fr-FR"/>
              </w:rPr>
              <w:t xml:space="preserve"> (x</w:t>
            </w:r>
            <w:r w:rsidRPr="008D3CA5">
              <w:rPr>
                <w:rFonts w:ascii=".VnTime" w:hAnsi=".VnTime"/>
                <w:sz w:val="28"/>
                <w:szCs w:val="28"/>
                <w:vertAlign w:val="superscript"/>
                <w:lang w:val="fr-FR"/>
              </w:rPr>
              <w:t>2</w:t>
            </w:r>
            <w:r w:rsidRPr="008D3CA5">
              <w:rPr>
                <w:rFonts w:ascii=".VnTime" w:hAnsi=".VnTime"/>
                <w:sz w:val="28"/>
                <w:szCs w:val="28"/>
                <w:lang w:val="fr-FR"/>
              </w:rPr>
              <w:t xml:space="preserve"> + y</w:t>
            </w:r>
            <w:r w:rsidRPr="008D3CA5">
              <w:rPr>
                <w:rFonts w:ascii=".VnTime" w:hAnsi=".VnTime"/>
                <w:sz w:val="28"/>
                <w:szCs w:val="28"/>
                <w:vertAlign w:val="superscript"/>
                <w:lang w:val="fr-FR"/>
              </w:rPr>
              <w:t>2</w:t>
            </w:r>
            <w:r w:rsidRPr="008D3CA5">
              <w:rPr>
                <w:rFonts w:ascii=".VnTime" w:hAnsi=".VnTime"/>
                <w:sz w:val="28"/>
                <w:szCs w:val="28"/>
                <w:lang w:val="fr-FR"/>
              </w:rPr>
              <w:t>)</w:t>
            </w:r>
            <w:r w:rsidRPr="008D3CA5">
              <w:rPr>
                <w:rFonts w:ascii=".VnTime" w:hAnsi=".VnTime"/>
                <w:position w:val="-10"/>
                <w:sz w:val="28"/>
                <w:szCs w:val="28"/>
              </w:rPr>
              <w:object w:dxaOrig="760" w:dyaOrig="320">
                <v:shape id="_x0000_i3176" type="#_x0000_t75" style="width:38.25pt;height:15.75pt" o:ole="">
                  <v:imagedata r:id="rId3203" o:title=""/>
                </v:shape>
                <o:OLEObject Type="Embed" ProgID="Equation.3" ShapeID="_x0000_i3176" DrawAspect="Content" ObjectID="_1586712175" r:id="rId3204"/>
              </w:object>
            </w:r>
            <w:r w:rsidRPr="008D3CA5">
              <w:rPr>
                <w:rFonts w:ascii=".VnTime" w:hAnsi=".VnTime"/>
                <w:sz w:val="28"/>
                <w:szCs w:val="28"/>
                <w:lang w:val="fr-FR"/>
              </w:rPr>
              <w:t>=&gt;</w:t>
            </w:r>
          </w:p>
          <w:p w:rsidR="008D3CA5" w:rsidRPr="008D3CA5" w:rsidRDefault="008D3CA5" w:rsidP="008D3CA5">
            <w:pPr>
              <w:rPr>
                <w:rFonts w:ascii=".VnTime" w:hAnsi=".VnTime"/>
                <w:sz w:val="28"/>
                <w:szCs w:val="28"/>
                <w:lang w:val="fr-FR"/>
              </w:rPr>
            </w:pPr>
            <w:r w:rsidRPr="008D3CA5">
              <w:rPr>
                <w:rFonts w:ascii=".VnTime" w:hAnsi=".VnTime"/>
                <w:sz w:val="28"/>
                <w:szCs w:val="28"/>
                <w:lang w:val="fr-FR"/>
              </w:rPr>
              <w:t>x</w:t>
            </w:r>
            <w:r w:rsidRPr="008D3CA5">
              <w:rPr>
                <w:rFonts w:ascii=".VnTime" w:hAnsi=".VnTime"/>
                <w:sz w:val="28"/>
                <w:szCs w:val="28"/>
                <w:vertAlign w:val="superscript"/>
                <w:lang w:val="fr-FR"/>
              </w:rPr>
              <w:t>2</w:t>
            </w:r>
            <w:r w:rsidRPr="008D3CA5">
              <w:rPr>
                <w:rFonts w:ascii=".VnTime" w:hAnsi=".VnTime"/>
                <w:sz w:val="28"/>
                <w:szCs w:val="28"/>
                <w:lang w:val="fr-FR"/>
              </w:rPr>
              <w:t xml:space="preserve"> + y</w:t>
            </w:r>
            <w:r w:rsidRPr="008D3CA5">
              <w:rPr>
                <w:rFonts w:ascii=".VnTime" w:hAnsi=".VnTime"/>
                <w:sz w:val="28"/>
                <w:szCs w:val="28"/>
                <w:vertAlign w:val="superscript"/>
                <w:lang w:val="fr-FR"/>
              </w:rPr>
              <w:t>2</w:t>
            </w:r>
            <w:r w:rsidRPr="008D3CA5">
              <w:rPr>
                <w:rFonts w:ascii=".VnTime" w:hAnsi=".VnTime"/>
                <w:sz w:val="28"/>
                <w:szCs w:val="28"/>
                <w:lang w:val="fr-FR"/>
              </w:rPr>
              <w:t xml:space="preserve"> </w:t>
            </w:r>
            <w:r w:rsidRPr="008D3CA5">
              <w:rPr>
                <w:rFonts w:ascii=".VnTime" w:hAnsi=".VnTime"/>
                <w:position w:val="-4"/>
                <w:sz w:val="28"/>
                <w:szCs w:val="28"/>
              </w:rPr>
              <w:object w:dxaOrig="200" w:dyaOrig="240">
                <v:shape id="_x0000_i3177" type="#_x0000_t75" style="width:9.75pt;height:12pt" o:ole="">
                  <v:imagedata r:id="rId3205" o:title=""/>
                </v:shape>
                <o:OLEObject Type="Embed" ProgID="Equation.3" ShapeID="_x0000_i3177" DrawAspect="Content" ObjectID="_1586712176" r:id="rId3206"/>
              </w:object>
            </w:r>
            <w:r w:rsidRPr="008D3CA5">
              <w:rPr>
                <w:rFonts w:ascii=".VnTime" w:hAnsi=".VnTime"/>
                <w:sz w:val="28"/>
                <w:szCs w:val="28"/>
                <w:lang w:val="fr-FR"/>
              </w:rPr>
              <w:t xml:space="preserve"> </w:t>
            </w:r>
            <w:r w:rsidRPr="008D3CA5">
              <w:rPr>
                <w:rFonts w:ascii=".VnTime" w:hAnsi=".VnTime"/>
                <w:position w:val="-24"/>
                <w:sz w:val="28"/>
                <w:szCs w:val="28"/>
              </w:rPr>
              <w:object w:dxaOrig="360" w:dyaOrig="620">
                <v:shape id="_x0000_i3178" type="#_x0000_t75" style="width:18pt;height:30.75pt" o:ole="">
                  <v:imagedata r:id="rId3207" o:title=""/>
                </v:shape>
                <o:OLEObject Type="Embed" ProgID="Equation.3" ShapeID="_x0000_i3178" DrawAspect="Content" ObjectID="_1586712177" r:id="rId3208"/>
              </w:object>
            </w:r>
            <w:r w:rsidRPr="008D3CA5">
              <w:rPr>
                <w:rFonts w:ascii=".VnTime" w:hAnsi=".VnTime"/>
                <w:sz w:val="28"/>
                <w:szCs w:val="28"/>
                <w:lang w:val="fr-FR"/>
              </w:rPr>
              <w:t xml:space="preserve"> =&gt; 4x</w:t>
            </w:r>
            <w:r w:rsidRPr="008D3CA5">
              <w:rPr>
                <w:rFonts w:ascii=".VnTime" w:hAnsi=".VnTime"/>
                <w:sz w:val="28"/>
                <w:szCs w:val="28"/>
                <w:vertAlign w:val="superscript"/>
                <w:lang w:val="fr-FR"/>
              </w:rPr>
              <w:t>2</w:t>
            </w:r>
            <w:r w:rsidRPr="008D3CA5">
              <w:rPr>
                <w:rFonts w:ascii=".VnTime" w:hAnsi=".VnTime"/>
                <w:sz w:val="28"/>
                <w:szCs w:val="28"/>
                <w:lang w:val="fr-FR"/>
              </w:rPr>
              <w:t xml:space="preserve"> + 4y</w:t>
            </w:r>
            <w:r w:rsidRPr="008D3CA5">
              <w:rPr>
                <w:rFonts w:ascii=".VnTime" w:hAnsi=".VnTime"/>
                <w:sz w:val="28"/>
                <w:szCs w:val="28"/>
                <w:vertAlign w:val="superscript"/>
                <w:lang w:val="fr-FR"/>
              </w:rPr>
              <w:t>2</w:t>
            </w:r>
            <w:r w:rsidRPr="008D3CA5">
              <w:rPr>
                <w:rFonts w:ascii=".VnTime" w:hAnsi=".VnTime"/>
                <w:sz w:val="28"/>
                <w:szCs w:val="28"/>
                <w:lang w:val="fr-FR"/>
              </w:rPr>
              <w:t xml:space="preserve"> </w:t>
            </w:r>
            <w:r w:rsidRPr="008D3CA5">
              <w:rPr>
                <w:rFonts w:ascii=".VnTime" w:hAnsi=".VnTime"/>
                <w:position w:val="-4"/>
                <w:sz w:val="28"/>
                <w:szCs w:val="28"/>
              </w:rPr>
              <w:object w:dxaOrig="200" w:dyaOrig="240">
                <v:shape id="_x0000_i3179" type="#_x0000_t75" style="width:9.75pt;height:12pt" o:ole="">
                  <v:imagedata r:id="rId3205" o:title=""/>
                </v:shape>
                <o:OLEObject Type="Embed" ProgID="Equation.3" ShapeID="_x0000_i3179" DrawAspect="Content" ObjectID="_1586712178" r:id="rId3209"/>
              </w:object>
            </w:r>
            <w:r w:rsidRPr="008D3CA5">
              <w:rPr>
                <w:rFonts w:ascii=".VnTime" w:hAnsi=".VnTime"/>
                <w:sz w:val="28"/>
                <w:szCs w:val="28"/>
                <w:lang w:val="fr-FR"/>
              </w:rPr>
              <w:t xml:space="preserve"> </w:t>
            </w:r>
            <w:r w:rsidRPr="008D3CA5">
              <w:rPr>
                <w:rFonts w:ascii=".VnTime" w:hAnsi=".VnTime"/>
                <w:position w:val="-24"/>
                <w:sz w:val="28"/>
                <w:szCs w:val="28"/>
              </w:rPr>
              <w:object w:dxaOrig="440" w:dyaOrig="620">
                <v:shape id="_x0000_i3180" type="#_x0000_t75" style="width:21.75pt;height:30.75pt" o:ole="">
                  <v:imagedata r:id="rId3210" o:title=""/>
                </v:shape>
                <o:OLEObject Type="Embed" ProgID="Equation.3" ShapeID="_x0000_i3180" DrawAspect="Content" ObjectID="_1586712179" r:id="rId3211"/>
              </w:object>
            </w:r>
            <w:r w:rsidRPr="008D3CA5">
              <w:rPr>
                <w:rFonts w:ascii=".VnTime" w:hAnsi=".VnTime"/>
                <w:sz w:val="28"/>
                <w:szCs w:val="28"/>
                <w:lang w:val="fr-FR"/>
              </w:rPr>
              <w:t xml:space="preserve">dÊu = x·y ra khi x= </w:t>
            </w:r>
            <w:r w:rsidRPr="008D3CA5">
              <w:rPr>
                <w:rFonts w:ascii=".VnTime" w:hAnsi=".VnTime"/>
                <w:position w:val="-24"/>
                <w:sz w:val="28"/>
                <w:szCs w:val="28"/>
              </w:rPr>
              <w:object w:dxaOrig="340" w:dyaOrig="620">
                <v:shape id="_x0000_i3181" type="#_x0000_t75" style="width:17.25pt;height:30.75pt" o:ole="">
                  <v:imagedata r:id="rId3212" o:title=""/>
                </v:shape>
                <o:OLEObject Type="Embed" ProgID="Equation.3" ShapeID="_x0000_i3181" DrawAspect="Content" ObjectID="_1586712180" r:id="rId3213"/>
              </w:object>
            </w:r>
            <w:r w:rsidRPr="008D3CA5">
              <w:rPr>
                <w:rFonts w:ascii=".VnTime" w:hAnsi=".VnTime"/>
                <w:sz w:val="28"/>
                <w:szCs w:val="28"/>
                <w:lang w:val="fr-FR"/>
              </w:rPr>
              <w:t xml:space="preserve"> , y =</w:t>
            </w:r>
            <w:r w:rsidRPr="008D3CA5">
              <w:rPr>
                <w:rFonts w:ascii=".VnTime" w:hAnsi=".VnTime"/>
                <w:position w:val="-24"/>
                <w:sz w:val="28"/>
                <w:szCs w:val="28"/>
              </w:rPr>
              <w:object w:dxaOrig="360" w:dyaOrig="620">
                <v:shape id="_x0000_i3182" type="#_x0000_t75" style="width:18pt;height:30.75pt" o:ole="">
                  <v:imagedata r:id="rId3214" o:title=""/>
                </v:shape>
                <o:OLEObject Type="Embed" ProgID="Equation.3" ShapeID="_x0000_i3182" DrawAspect="Content" ObjectID="_1586712181" r:id="rId3215"/>
              </w:object>
            </w:r>
            <w:r w:rsidRPr="008D3CA5">
              <w:rPr>
                <w:rFonts w:ascii=".VnTime" w:hAnsi=".VnTime"/>
                <w:sz w:val="28"/>
                <w:szCs w:val="28"/>
                <w:lang w:val="fr-FR"/>
              </w:rPr>
              <w:t xml:space="preserve">  (2®)</w:t>
            </w:r>
          </w:p>
          <w:p w:rsidR="008D3CA5" w:rsidRPr="008D3CA5" w:rsidRDefault="008D3CA5" w:rsidP="008D3CA5">
            <w:pPr>
              <w:rPr>
                <w:rFonts w:ascii=".VnTime" w:hAnsi=".VnTime"/>
                <w:sz w:val="28"/>
                <w:szCs w:val="28"/>
                <w:lang w:val="fr-FR"/>
              </w:rPr>
            </w:pPr>
            <w:r w:rsidRPr="008D3CA5">
              <w:rPr>
                <w:rFonts w:ascii=".VnTime" w:hAnsi=".VnTime"/>
                <w:b/>
                <w:sz w:val="28"/>
                <w:szCs w:val="28"/>
                <w:lang w:val="fr-FR"/>
              </w:rPr>
              <w:t>C©u 4</w:t>
            </w:r>
            <w:r w:rsidRPr="008D3CA5">
              <w:rPr>
                <w:rFonts w:ascii=".VnTime" w:hAnsi=".VnTime"/>
                <w:sz w:val="28"/>
                <w:szCs w:val="28"/>
                <w:lang w:val="fr-FR"/>
              </w:rPr>
              <w:t xml:space="preserve"> : 5®</w:t>
            </w:r>
          </w:p>
          <w:p w:rsidR="008D3CA5" w:rsidRPr="008D3CA5" w:rsidRDefault="008D3CA5" w:rsidP="008D3CA5">
            <w:pPr>
              <w:rPr>
                <w:rFonts w:ascii=".VnTime" w:hAnsi=".VnTime"/>
                <w:sz w:val="28"/>
                <w:szCs w:val="28"/>
                <w:lang w:val="fr-FR"/>
              </w:rPr>
            </w:pPr>
            <w:r w:rsidRPr="008D3CA5">
              <w:rPr>
                <w:rFonts w:ascii=".VnTime" w:hAnsi=".VnTime"/>
                <w:sz w:val="28"/>
                <w:szCs w:val="28"/>
                <w:lang w:val="fr-FR"/>
              </w:rPr>
              <w:t xml:space="preserve">    Ta cã : gãc DMP= gãc AMQ = gãc AIC. MÆt kh¸c gãc ADB = gãc BCA=&gt; </w:t>
            </w:r>
          </w:p>
          <w:p w:rsidR="008D3CA5" w:rsidRPr="008D3CA5" w:rsidRDefault="008D3CA5" w:rsidP="008D3CA5">
            <w:pPr>
              <w:rPr>
                <w:rFonts w:ascii=".VnTime" w:hAnsi=".VnTime"/>
                <w:sz w:val="28"/>
                <w:szCs w:val="28"/>
                <w:lang w:val="fr-FR"/>
              </w:rPr>
            </w:pPr>
            <w:r w:rsidRPr="008D3CA5">
              <w:rPr>
                <w:rFonts w:ascii=".VnTime" w:hAnsi=".VnTime"/>
                <w:position w:val="-4"/>
                <w:sz w:val="28"/>
                <w:szCs w:val="28"/>
              </w:rPr>
              <w:object w:dxaOrig="220" w:dyaOrig="260">
                <v:shape id="_x0000_i3183" type="#_x0000_t75" style="width:11.25pt;height:12.75pt" o:ole="">
                  <v:imagedata r:id="rId3216" o:title=""/>
                </v:shape>
                <o:OLEObject Type="Embed" ProgID="Equation.3" ShapeID="_x0000_i3183" DrawAspect="Content" ObjectID="_1586712182" r:id="rId3217"/>
              </w:object>
            </w:r>
            <w:r w:rsidRPr="008D3CA5">
              <w:rPr>
                <w:rFonts w:ascii=".VnTime" w:hAnsi=".VnTime"/>
                <w:sz w:val="28"/>
                <w:szCs w:val="28"/>
                <w:lang w:val="fr-FR"/>
              </w:rPr>
              <w:t xml:space="preserve"> MPD ®ång d¹ng víi </w:t>
            </w:r>
            <w:r w:rsidRPr="008D3CA5">
              <w:rPr>
                <w:rFonts w:ascii=".VnTime" w:hAnsi=".VnTime"/>
                <w:position w:val="-4"/>
                <w:sz w:val="28"/>
                <w:szCs w:val="28"/>
              </w:rPr>
              <w:object w:dxaOrig="220" w:dyaOrig="260">
                <v:shape id="_x0000_i3184" type="#_x0000_t75" style="width:11.25pt;height:12.75pt" o:ole="">
                  <v:imagedata r:id="rId3216" o:title=""/>
                </v:shape>
                <o:OLEObject Type="Embed" ProgID="Equation.3" ShapeID="_x0000_i3184" DrawAspect="Content" ObjectID="_1586712183" r:id="rId3218"/>
              </w:object>
            </w:r>
            <w:r w:rsidRPr="008D3CA5">
              <w:rPr>
                <w:rFonts w:ascii=".VnTime" w:hAnsi=".VnTime"/>
                <w:sz w:val="28"/>
                <w:szCs w:val="28"/>
                <w:lang w:val="fr-FR"/>
              </w:rPr>
              <w:t xml:space="preserve"> ICA =&gt; </w:t>
            </w:r>
            <w:r w:rsidRPr="008D3CA5">
              <w:rPr>
                <w:rFonts w:ascii=".VnTime" w:hAnsi=".VnTime"/>
                <w:position w:val="-24"/>
                <w:sz w:val="28"/>
                <w:szCs w:val="28"/>
              </w:rPr>
              <w:object w:dxaOrig="1180" w:dyaOrig="620">
                <v:shape id="_x0000_i3185" type="#_x0000_t75" style="width:59.25pt;height:30.75pt" o:ole="">
                  <v:imagedata r:id="rId3219" o:title=""/>
                </v:shape>
                <o:OLEObject Type="Embed" ProgID="Equation.3" ShapeID="_x0000_i3185" DrawAspect="Content" ObjectID="_1586712184" r:id="rId3220"/>
              </w:object>
            </w:r>
            <w:r w:rsidRPr="008D3CA5">
              <w:rPr>
                <w:rFonts w:ascii=".VnTime" w:hAnsi=".VnTime"/>
                <w:sz w:val="28"/>
                <w:szCs w:val="28"/>
                <w:lang w:val="fr-FR"/>
              </w:rPr>
              <w:t xml:space="preserve"> =&gt; DM.IA=MP.CI hay DM.IA=MP.IB      (1).</w:t>
            </w:r>
          </w:p>
          <w:p w:rsidR="008D3CA5" w:rsidRPr="008D3CA5" w:rsidRDefault="008D3CA5" w:rsidP="008D3CA5">
            <w:pPr>
              <w:rPr>
                <w:rFonts w:ascii=".VnTime" w:hAnsi=".VnTime"/>
                <w:sz w:val="28"/>
                <w:szCs w:val="28"/>
                <w:lang w:val="fr-FR"/>
              </w:rPr>
            </w:pPr>
            <w:r w:rsidRPr="008D3CA5">
              <w:rPr>
                <w:rFonts w:ascii=".VnTime" w:hAnsi=".VnTime"/>
                <w:noProof/>
                <w:sz w:val="28"/>
                <w:szCs w:val="28"/>
                <w:lang w:val="en-US"/>
              </w:rPr>
              <w:drawing>
                <wp:anchor distT="0" distB="0" distL="114300" distR="114300" simplePos="0" relativeHeight="251699200" behindDoc="1" locked="0" layoutInCell="1" allowOverlap="1" wp14:anchorId="69E8DF31" wp14:editId="25C74114">
                  <wp:simplePos x="0" y="0"/>
                  <wp:positionH relativeFrom="column">
                    <wp:posOffset>3658870</wp:posOffset>
                  </wp:positionH>
                  <wp:positionV relativeFrom="paragraph">
                    <wp:posOffset>146050</wp:posOffset>
                  </wp:positionV>
                  <wp:extent cx="1943100" cy="1895475"/>
                  <wp:effectExtent l="0" t="0" r="0" b="9525"/>
                  <wp:wrapNone/>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3221">
                            <a:extLst>
                              <a:ext uri="{28A0092B-C50C-407E-A947-70E740481C1C}">
                                <a14:useLocalDpi xmlns:a14="http://schemas.microsoft.com/office/drawing/2010/main" val="0"/>
                              </a:ext>
                            </a:extLst>
                          </a:blip>
                          <a:srcRect/>
                          <a:stretch>
                            <a:fillRect/>
                          </a:stretch>
                        </pic:blipFill>
                        <pic:spPr bwMode="auto">
                          <a:xfrm>
                            <a:off x="0" y="0"/>
                            <a:ext cx="1943100" cy="1895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3CA5">
              <w:rPr>
                <w:rFonts w:ascii=".VnTime" w:hAnsi=".VnTime"/>
                <w:sz w:val="28"/>
                <w:szCs w:val="28"/>
                <w:lang w:val="fr-FR"/>
              </w:rPr>
              <w:t xml:space="preserve">   Ta cã gãc ADC = gãc CBA,</w:t>
            </w:r>
          </w:p>
          <w:p w:rsidR="008D3CA5" w:rsidRPr="008D3CA5" w:rsidRDefault="008D3CA5" w:rsidP="008D3CA5">
            <w:pPr>
              <w:rPr>
                <w:rFonts w:ascii=".VnTime" w:hAnsi=".VnTime"/>
                <w:sz w:val="28"/>
                <w:szCs w:val="28"/>
                <w:lang w:val="fr-FR"/>
              </w:rPr>
            </w:pPr>
            <w:r w:rsidRPr="008D3CA5">
              <w:rPr>
                <w:rFonts w:ascii=".VnTime" w:hAnsi=".VnTime"/>
                <w:sz w:val="28"/>
                <w:szCs w:val="28"/>
                <w:lang w:val="fr-FR"/>
              </w:rPr>
              <w:t>Gãc DMQ = 180</w:t>
            </w:r>
            <w:r w:rsidRPr="008D3CA5">
              <w:rPr>
                <w:rFonts w:ascii=".VnTime" w:hAnsi=".VnTime"/>
                <w:sz w:val="28"/>
                <w:szCs w:val="28"/>
                <w:vertAlign w:val="superscript"/>
                <w:lang w:val="fr-FR"/>
              </w:rPr>
              <w:t>0</w:t>
            </w:r>
            <w:r w:rsidRPr="008D3CA5">
              <w:rPr>
                <w:rFonts w:ascii=".VnTime" w:hAnsi=".VnTime"/>
                <w:sz w:val="28"/>
                <w:szCs w:val="28"/>
                <w:lang w:val="fr-FR"/>
              </w:rPr>
              <w:t xml:space="preserve"> - AMQ=180</w:t>
            </w:r>
            <w:r w:rsidRPr="008D3CA5">
              <w:rPr>
                <w:rFonts w:ascii=".VnTime" w:hAnsi=".VnTime"/>
                <w:sz w:val="28"/>
                <w:szCs w:val="28"/>
                <w:vertAlign w:val="superscript"/>
                <w:lang w:val="fr-FR"/>
              </w:rPr>
              <w:t xml:space="preserve">0 </w:t>
            </w:r>
            <w:r w:rsidRPr="008D3CA5">
              <w:rPr>
                <w:rFonts w:ascii=".VnTime" w:hAnsi=".VnTime"/>
                <w:sz w:val="28"/>
                <w:szCs w:val="28"/>
                <w:lang w:val="fr-FR"/>
              </w:rPr>
              <w:t xml:space="preserve"> - gãc AIM = gãc BIA.</w:t>
            </w:r>
          </w:p>
          <w:p w:rsidR="008D3CA5" w:rsidRPr="008D3CA5" w:rsidRDefault="008D3CA5" w:rsidP="008D3CA5">
            <w:pPr>
              <w:rPr>
                <w:rFonts w:ascii=".VnTime" w:hAnsi=".VnTime"/>
                <w:sz w:val="28"/>
                <w:szCs w:val="28"/>
              </w:rPr>
            </w:pPr>
            <w:r w:rsidRPr="008D3CA5">
              <w:rPr>
                <w:rFonts w:ascii=".VnTime" w:hAnsi=".VnTime"/>
                <w:sz w:val="28"/>
                <w:szCs w:val="28"/>
              </w:rPr>
              <w:t xml:space="preserve">Do ®ã </w:t>
            </w:r>
            <w:r w:rsidRPr="008D3CA5">
              <w:rPr>
                <w:rFonts w:ascii=".VnTime" w:hAnsi=".VnTime"/>
                <w:position w:val="-4"/>
                <w:sz w:val="28"/>
                <w:szCs w:val="28"/>
              </w:rPr>
              <w:object w:dxaOrig="220" w:dyaOrig="260">
                <v:shape id="_x0000_i3186" type="#_x0000_t75" style="width:11.25pt;height:12.75pt" o:ole="">
                  <v:imagedata r:id="rId3216" o:title=""/>
                </v:shape>
                <o:OLEObject Type="Embed" ProgID="Equation.3" ShapeID="_x0000_i3186" DrawAspect="Content" ObjectID="_1586712185" r:id="rId3222"/>
              </w:object>
            </w:r>
            <w:r w:rsidRPr="008D3CA5">
              <w:rPr>
                <w:rFonts w:ascii=".VnTime" w:hAnsi=".VnTime"/>
                <w:sz w:val="28"/>
                <w:szCs w:val="28"/>
              </w:rPr>
              <w:t xml:space="preserve"> DMQ ®ång d¹ng víi </w:t>
            </w:r>
            <w:r w:rsidRPr="008D3CA5">
              <w:rPr>
                <w:rFonts w:ascii=".VnTime" w:hAnsi=".VnTime"/>
                <w:position w:val="-4"/>
                <w:sz w:val="28"/>
                <w:szCs w:val="28"/>
              </w:rPr>
              <w:object w:dxaOrig="220" w:dyaOrig="260">
                <v:shape id="_x0000_i3187" type="#_x0000_t75" style="width:11.25pt;height:12.75pt" o:ole="">
                  <v:imagedata r:id="rId3216" o:title=""/>
                </v:shape>
                <o:OLEObject Type="Embed" ProgID="Equation.3" ShapeID="_x0000_i3187" DrawAspect="Content" ObjectID="_1586712186" r:id="rId3223"/>
              </w:object>
            </w:r>
            <w:r w:rsidRPr="008D3CA5">
              <w:rPr>
                <w:rFonts w:ascii=".VnTime" w:hAnsi=".VnTime"/>
                <w:sz w:val="28"/>
                <w:szCs w:val="28"/>
              </w:rPr>
              <w:t xml:space="preserve"> BIA =&gt;</w:t>
            </w:r>
          </w:p>
          <w:p w:rsidR="008D3CA5" w:rsidRPr="008D3CA5" w:rsidRDefault="008D3CA5" w:rsidP="008D3CA5">
            <w:pPr>
              <w:rPr>
                <w:rFonts w:ascii=".VnTime" w:hAnsi=".VnTime"/>
                <w:sz w:val="28"/>
                <w:szCs w:val="28"/>
              </w:rPr>
            </w:pPr>
            <w:r w:rsidRPr="008D3CA5">
              <w:rPr>
                <w:rFonts w:ascii=".VnTime" w:hAnsi=".VnTime"/>
                <w:position w:val="-24"/>
                <w:sz w:val="28"/>
                <w:szCs w:val="28"/>
              </w:rPr>
              <w:object w:dxaOrig="1219" w:dyaOrig="620">
                <v:shape id="_x0000_i3188" type="#_x0000_t75" style="width:60.75pt;height:30.75pt" o:ole="">
                  <v:imagedata r:id="rId3224" o:title=""/>
                </v:shape>
                <o:OLEObject Type="Embed" ProgID="Equation.3" ShapeID="_x0000_i3188" DrawAspect="Content" ObjectID="_1586712187" r:id="rId3225"/>
              </w:object>
            </w:r>
            <w:r w:rsidRPr="008D3CA5">
              <w:rPr>
                <w:rFonts w:ascii=".VnTime" w:hAnsi=".VnTime"/>
                <w:sz w:val="28"/>
                <w:szCs w:val="28"/>
              </w:rPr>
              <w:t>=&gt; DM.IA=MQ.IB   (2)</w:t>
            </w:r>
          </w:p>
          <w:p w:rsidR="008D3CA5" w:rsidRPr="008D3CA5" w:rsidRDefault="008D3CA5" w:rsidP="008D3CA5">
            <w:pPr>
              <w:rPr>
                <w:rFonts w:ascii=".VnTime" w:hAnsi=".VnTime"/>
                <w:sz w:val="28"/>
                <w:szCs w:val="28"/>
              </w:rPr>
            </w:pPr>
            <w:r w:rsidRPr="008D3CA5">
              <w:rPr>
                <w:rFonts w:ascii=".VnTime" w:hAnsi=".VnTime"/>
                <w:sz w:val="28"/>
                <w:szCs w:val="28"/>
              </w:rPr>
              <w:t xml:space="preserve">   Tõ (1) vµ (2) ta suy ra </w:t>
            </w:r>
            <w:r w:rsidRPr="008D3CA5">
              <w:rPr>
                <w:rFonts w:ascii=".VnTime" w:hAnsi=".VnTime"/>
                <w:position w:val="-28"/>
                <w:sz w:val="28"/>
                <w:szCs w:val="28"/>
              </w:rPr>
              <w:object w:dxaOrig="499" w:dyaOrig="660">
                <v:shape id="_x0000_i3189" type="#_x0000_t75" style="width:24.75pt;height:33pt" o:ole="">
                  <v:imagedata r:id="rId3170" o:title=""/>
                </v:shape>
                <o:OLEObject Type="Embed" ProgID="Equation.3" ShapeID="_x0000_i3189" DrawAspect="Content" ObjectID="_1586712188" r:id="rId3226"/>
              </w:object>
            </w:r>
            <w:r w:rsidRPr="008D3CA5">
              <w:rPr>
                <w:rFonts w:ascii=".VnTime" w:hAnsi=".VnTime"/>
                <w:sz w:val="28"/>
                <w:szCs w:val="28"/>
              </w:rPr>
              <w:t xml:space="preserve"> = 1                 </w:t>
            </w:r>
          </w:p>
          <w:p w:rsidR="008D3CA5" w:rsidRPr="008D3CA5" w:rsidRDefault="008D3CA5" w:rsidP="008D3CA5">
            <w:pPr>
              <w:rPr>
                <w:rFonts w:ascii=".VnTime" w:hAnsi=".VnTime"/>
                <w:sz w:val="28"/>
                <w:szCs w:val="28"/>
              </w:rPr>
            </w:pPr>
            <w:r w:rsidRPr="008D3CA5">
              <w:rPr>
                <w:rFonts w:ascii=".VnTime" w:hAnsi=".VnTime"/>
                <w:b/>
                <w:sz w:val="28"/>
                <w:szCs w:val="28"/>
              </w:rPr>
              <w:t>C©u 5</w:t>
            </w:r>
            <w:r w:rsidRPr="008D3CA5">
              <w:rPr>
                <w:rFonts w:ascii=".VnTime" w:hAnsi=".VnTime"/>
                <w:sz w:val="28"/>
                <w:szCs w:val="28"/>
              </w:rPr>
              <w:t xml:space="preserve"> </w:t>
            </w:r>
          </w:p>
          <w:p w:rsidR="008D3CA5" w:rsidRPr="008D3CA5" w:rsidRDefault="008D3CA5" w:rsidP="008D3CA5">
            <w:pPr>
              <w:rPr>
                <w:rFonts w:ascii=".VnTime" w:hAnsi=".VnTime"/>
                <w:sz w:val="28"/>
                <w:szCs w:val="28"/>
              </w:rPr>
            </w:pPr>
            <w:r w:rsidRPr="008D3CA5">
              <w:rPr>
                <w:rFonts w:ascii=".VnTime" w:hAnsi=".VnTime"/>
                <w:sz w:val="28"/>
                <w:szCs w:val="28"/>
              </w:rPr>
              <w:t xml:space="preserve">    §Ó P x¸c ®Þnh th× : x</w:t>
            </w:r>
            <w:r w:rsidRPr="008D3CA5">
              <w:rPr>
                <w:rFonts w:ascii=".VnTime" w:hAnsi=".VnTime"/>
                <w:sz w:val="28"/>
                <w:szCs w:val="28"/>
                <w:vertAlign w:val="superscript"/>
              </w:rPr>
              <w:t>2</w:t>
            </w:r>
            <w:r w:rsidRPr="008D3CA5">
              <w:rPr>
                <w:rFonts w:ascii=".VnTime" w:hAnsi=".VnTime"/>
                <w:sz w:val="28"/>
                <w:szCs w:val="28"/>
              </w:rPr>
              <w:t xml:space="preserve">-4x+3  </w:t>
            </w:r>
            <w:r w:rsidRPr="008D3CA5">
              <w:rPr>
                <w:rFonts w:ascii=".VnTime" w:hAnsi=".VnTime"/>
                <w:position w:val="-4"/>
                <w:sz w:val="28"/>
                <w:szCs w:val="28"/>
              </w:rPr>
              <w:object w:dxaOrig="200" w:dyaOrig="240">
                <v:shape id="_x0000_i3190" type="#_x0000_t75" style="width:9.75pt;height:12pt" o:ole="">
                  <v:imagedata r:id="rId3227" o:title=""/>
                </v:shape>
                <o:OLEObject Type="Embed" ProgID="Equation.3" ShapeID="_x0000_i3190" DrawAspect="Content" ObjectID="_1586712189" r:id="rId3228"/>
              </w:object>
            </w:r>
            <w:r w:rsidRPr="008D3CA5">
              <w:rPr>
                <w:rFonts w:ascii=".VnTime" w:hAnsi=".VnTime"/>
                <w:sz w:val="28"/>
                <w:szCs w:val="28"/>
              </w:rPr>
              <w:t xml:space="preserve"> 0 vµ 1-x &gt;0</w:t>
            </w:r>
          </w:p>
          <w:p w:rsidR="008D3CA5" w:rsidRPr="008D3CA5" w:rsidRDefault="008D3CA5" w:rsidP="008D3CA5">
            <w:pPr>
              <w:rPr>
                <w:rFonts w:ascii=".VnTime" w:hAnsi=".VnTime"/>
                <w:sz w:val="28"/>
                <w:szCs w:val="28"/>
              </w:rPr>
            </w:pPr>
            <w:r w:rsidRPr="008D3CA5">
              <w:rPr>
                <w:rFonts w:ascii=".VnTime" w:hAnsi=".VnTime"/>
                <w:sz w:val="28"/>
                <w:szCs w:val="28"/>
              </w:rPr>
              <w:t xml:space="preserve">Tõ     1-x &gt; 0 =&gt; x &lt; 1 </w:t>
            </w:r>
          </w:p>
          <w:p w:rsidR="008D3CA5" w:rsidRPr="008D3CA5" w:rsidRDefault="008D3CA5" w:rsidP="008D3CA5">
            <w:pPr>
              <w:rPr>
                <w:rFonts w:ascii=".VnTime" w:hAnsi=".VnTime"/>
                <w:sz w:val="28"/>
                <w:szCs w:val="28"/>
                <w:lang w:val="fr-FR"/>
              </w:rPr>
            </w:pPr>
            <w:r w:rsidRPr="008D3CA5">
              <w:rPr>
                <w:rFonts w:ascii=".VnTime" w:hAnsi=".VnTime"/>
                <w:sz w:val="28"/>
                <w:szCs w:val="28"/>
                <w:lang w:val="fr-FR"/>
              </w:rPr>
              <w:t>MÆt kh¸c : x</w:t>
            </w:r>
            <w:r w:rsidRPr="008D3CA5">
              <w:rPr>
                <w:rFonts w:ascii=".VnTime" w:hAnsi=".VnTime"/>
                <w:sz w:val="28"/>
                <w:szCs w:val="28"/>
                <w:vertAlign w:val="superscript"/>
                <w:lang w:val="fr-FR"/>
              </w:rPr>
              <w:t>2</w:t>
            </w:r>
            <w:r w:rsidRPr="008D3CA5">
              <w:rPr>
                <w:rFonts w:ascii=".VnTime" w:hAnsi=".VnTime"/>
                <w:sz w:val="28"/>
                <w:szCs w:val="28"/>
                <w:lang w:val="fr-FR"/>
              </w:rPr>
              <w:t>-4x+3  = (x-1)(x-3), V× x &lt; 1 nªn  ta cã :</w:t>
            </w:r>
          </w:p>
          <w:p w:rsidR="008D3CA5" w:rsidRPr="008D3CA5" w:rsidRDefault="008D3CA5" w:rsidP="008D3CA5">
            <w:pPr>
              <w:rPr>
                <w:rFonts w:ascii=".VnTime" w:hAnsi=".VnTime"/>
                <w:sz w:val="28"/>
                <w:szCs w:val="28"/>
                <w:lang w:val="fr-FR"/>
              </w:rPr>
            </w:pPr>
            <w:r w:rsidRPr="008D3CA5">
              <w:rPr>
                <w:rFonts w:ascii=".VnTime" w:hAnsi=".VnTime"/>
                <w:sz w:val="28"/>
                <w:szCs w:val="28"/>
                <w:lang w:val="fr-FR"/>
              </w:rPr>
              <w:t xml:space="preserve">(x-1) &lt; 0  vµ (x-3) &lt; 0  tõ ®ã suy ra tÝch cña (x-1)(x-3) &gt; 0 </w:t>
            </w:r>
          </w:p>
          <w:p w:rsidR="008D3CA5" w:rsidRPr="008D3CA5" w:rsidRDefault="008D3CA5" w:rsidP="008D3CA5">
            <w:pPr>
              <w:rPr>
                <w:rFonts w:ascii=".VnTime" w:hAnsi=".VnTime"/>
                <w:sz w:val="28"/>
                <w:szCs w:val="28"/>
              </w:rPr>
            </w:pPr>
            <w:r w:rsidRPr="008D3CA5">
              <w:rPr>
                <w:rFonts w:ascii=".VnTime" w:hAnsi=".VnTime"/>
                <w:sz w:val="28"/>
                <w:szCs w:val="28"/>
              </w:rPr>
              <w:t>VËy víi  x &lt; 1 th× biÓu  thøc cã nghÜa.</w:t>
            </w:r>
          </w:p>
          <w:p w:rsidR="008D3CA5" w:rsidRPr="008D3CA5" w:rsidRDefault="008D3CA5" w:rsidP="008D3CA5">
            <w:pPr>
              <w:rPr>
                <w:rFonts w:ascii=".VnTime" w:hAnsi=".VnTime"/>
                <w:sz w:val="28"/>
                <w:szCs w:val="28"/>
                <w:lang w:val="fr-FR"/>
              </w:rPr>
            </w:pPr>
            <w:r w:rsidRPr="008D3CA5">
              <w:rPr>
                <w:rFonts w:ascii=".VnTime" w:hAnsi=".VnTime"/>
                <w:sz w:val="28"/>
                <w:szCs w:val="28"/>
              </w:rPr>
              <w:t xml:space="preserve">   </w:t>
            </w:r>
            <w:r w:rsidRPr="008D3CA5">
              <w:rPr>
                <w:rFonts w:ascii=".VnTime" w:hAnsi=".VnTime"/>
                <w:sz w:val="28"/>
                <w:szCs w:val="28"/>
                <w:lang w:val="fr-FR"/>
              </w:rPr>
              <w:t xml:space="preserve">Víi x &lt; 1 Ta cã : </w:t>
            </w:r>
          </w:p>
          <w:p w:rsidR="008D3CA5" w:rsidRPr="008D3CA5" w:rsidRDefault="008D3CA5" w:rsidP="008D3CA5">
            <w:pPr>
              <w:rPr>
                <w:rFonts w:ascii=".VnTime" w:hAnsi=".VnTime"/>
                <w:sz w:val="28"/>
                <w:szCs w:val="28"/>
              </w:rPr>
            </w:pPr>
            <w:r w:rsidRPr="008D3CA5">
              <w:rPr>
                <w:rFonts w:ascii=".VnTime" w:hAnsi=".VnTime"/>
                <w:sz w:val="28"/>
                <w:szCs w:val="28"/>
                <w:lang w:val="fr-FR"/>
              </w:rPr>
              <w:t xml:space="preserve">  </w:t>
            </w:r>
            <w:r w:rsidRPr="008D3CA5">
              <w:rPr>
                <w:rFonts w:ascii=".VnTime" w:hAnsi=".VnTime"/>
                <w:sz w:val="28"/>
                <w:szCs w:val="28"/>
              </w:rPr>
              <w:t xml:space="preserve">P = </w:t>
            </w:r>
            <w:r w:rsidRPr="008D3CA5">
              <w:rPr>
                <w:rFonts w:ascii=".VnTime" w:hAnsi=".VnTime"/>
                <w:position w:val="-28"/>
                <w:sz w:val="28"/>
                <w:szCs w:val="28"/>
              </w:rPr>
              <w:object w:dxaOrig="1340" w:dyaOrig="740">
                <v:shape id="_x0000_i3191" type="#_x0000_t75" style="width:66.75pt;height:36.75pt" o:ole="">
                  <v:imagedata r:id="rId3172" o:title=""/>
                </v:shape>
                <o:OLEObject Type="Embed" ProgID="Equation.3" ShapeID="_x0000_i3191" DrawAspect="Content" ObjectID="_1586712190" r:id="rId3229"/>
              </w:object>
            </w:r>
            <w:r w:rsidRPr="008D3CA5">
              <w:rPr>
                <w:rFonts w:ascii=".VnTime" w:hAnsi=".VnTime"/>
                <w:sz w:val="28"/>
                <w:szCs w:val="28"/>
              </w:rPr>
              <w:t xml:space="preserve"> = </w:t>
            </w:r>
            <w:r w:rsidRPr="008D3CA5">
              <w:rPr>
                <w:rFonts w:ascii=".VnTime" w:hAnsi=".VnTime"/>
                <w:position w:val="-28"/>
                <w:sz w:val="28"/>
                <w:szCs w:val="28"/>
              </w:rPr>
              <w:object w:dxaOrig="2400" w:dyaOrig="740">
                <v:shape id="_x0000_i3192" type="#_x0000_t75" style="width:120pt;height:36.75pt" o:ole="">
                  <v:imagedata r:id="rId3230" o:title=""/>
                </v:shape>
                <o:OLEObject Type="Embed" ProgID="Equation.3" ShapeID="_x0000_i3192" DrawAspect="Content" ObjectID="_1586712191" r:id="rId3231"/>
              </w:object>
            </w:r>
          </w:p>
          <w:p w:rsidR="008D3CA5" w:rsidRPr="007034D8" w:rsidRDefault="008D3CA5"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91</w:t>
            </w:r>
          </w:p>
          <w:p w:rsidR="008D3CA5" w:rsidRPr="00831D02" w:rsidRDefault="008D3CA5" w:rsidP="008D3CA5">
            <w:pPr>
              <w:rPr>
                <w:rFonts w:ascii=".VnTime" w:hAnsi=".VnTime"/>
                <w:sz w:val="28"/>
                <w:szCs w:val="28"/>
              </w:rPr>
            </w:pPr>
            <w:r w:rsidRPr="00831D02">
              <w:rPr>
                <w:rFonts w:ascii=".VnTime" w:hAnsi=".VnTime"/>
                <w:b/>
                <w:bCs/>
                <w:color w:val="000000"/>
                <w:sz w:val="28"/>
                <w:szCs w:val="28"/>
              </w:rPr>
              <w:t>C©u 1</w:t>
            </w:r>
            <w:r w:rsidRPr="00831D02">
              <w:rPr>
                <w:rFonts w:ascii=".VnTime" w:hAnsi=".VnTime"/>
                <w:color w:val="000000"/>
                <w:sz w:val="28"/>
                <w:szCs w:val="28"/>
              </w:rPr>
              <w:t xml:space="preserve"> : a. Rót gän biÓu thøc .</w:t>
            </w:r>
            <w:r w:rsidRPr="00831D02">
              <w:rPr>
                <w:rFonts w:ascii=".VnTime" w:hAnsi=".VnTime"/>
                <w:color w:val="000000"/>
                <w:position w:val="-32"/>
                <w:sz w:val="28"/>
                <w:szCs w:val="28"/>
              </w:rPr>
              <w:object w:dxaOrig="2220" w:dyaOrig="760">
                <v:shape id="_x0000_i3193" type="#_x0000_t75" style="width:111pt;height:38.25pt" o:ole="">
                  <v:imagedata r:id="rId3232" o:title=""/>
                </v:shape>
                <o:OLEObject Type="Embed" ProgID="Equation.3" ShapeID="_x0000_i3193" DrawAspect="Content" ObjectID="_1586712192" r:id="rId3233"/>
              </w:object>
            </w:r>
            <w:r w:rsidRPr="00831D02">
              <w:rPr>
                <w:rFonts w:ascii=".VnTime" w:hAnsi=".VnTime"/>
                <w:color w:val="000000"/>
                <w:sz w:val="28"/>
                <w:szCs w:val="28"/>
              </w:rPr>
              <w:t xml:space="preserve"> </w:t>
            </w:r>
            <w:r w:rsidRPr="00831D02">
              <w:rPr>
                <w:rFonts w:ascii=".VnTime" w:hAnsi=".VnTime"/>
                <w:color w:val="000000"/>
                <w:sz w:val="28"/>
                <w:szCs w:val="28"/>
              </w:rPr>
              <w:tab/>
              <w:t>Víi a &gt; 0.</w:t>
            </w:r>
          </w:p>
          <w:p w:rsidR="008D3CA5" w:rsidRPr="00831D02" w:rsidRDefault="008D3CA5" w:rsidP="008D3CA5">
            <w:pPr>
              <w:tabs>
                <w:tab w:val="left" w:pos="1134"/>
              </w:tabs>
              <w:spacing w:before="120" w:after="120"/>
              <w:ind w:firstLine="425"/>
              <w:rPr>
                <w:rFonts w:ascii=".VnTime" w:hAnsi=".VnTime"/>
                <w:color w:val="000000"/>
                <w:sz w:val="28"/>
                <w:szCs w:val="28"/>
              </w:rPr>
            </w:pPr>
            <w:r w:rsidRPr="00831D02">
              <w:rPr>
                <w:rFonts w:ascii=".VnTime" w:hAnsi=".VnTime"/>
                <w:color w:val="000000"/>
                <w:sz w:val="28"/>
                <w:szCs w:val="28"/>
              </w:rPr>
              <w:tab/>
              <w:t xml:space="preserve">b. TÝnh gi¸ trÞ cña tæng.     </w:t>
            </w:r>
            <w:r w:rsidRPr="00831D02">
              <w:rPr>
                <w:rFonts w:ascii=".VnTime" w:hAnsi=".VnTime"/>
                <w:color w:val="000000"/>
                <w:position w:val="-26"/>
                <w:sz w:val="28"/>
                <w:szCs w:val="28"/>
              </w:rPr>
              <w:object w:dxaOrig="5420" w:dyaOrig="700">
                <v:shape id="_x0000_i3194" type="#_x0000_t75" style="width:270.75pt;height:35.25pt" o:ole="">
                  <v:imagedata r:id="rId3234" o:title=""/>
                </v:shape>
                <o:OLEObject Type="Embed" ProgID="Equation.3" ShapeID="_x0000_i3194" DrawAspect="Content" ObjectID="_1586712193" r:id="rId3235"/>
              </w:object>
            </w:r>
          </w:p>
          <w:p w:rsidR="008D3CA5" w:rsidRPr="00831D02" w:rsidRDefault="008D3CA5" w:rsidP="008D3CA5">
            <w:pPr>
              <w:tabs>
                <w:tab w:val="left" w:pos="1134"/>
              </w:tabs>
              <w:spacing w:before="120" w:after="120"/>
              <w:ind w:firstLine="425"/>
              <w:rPr>
                <w:rFonts w:ascii=".VnTime" w:hAnsi=".VnTime"/>
                <w:color w:val="000000"/>
                <w:sz w:val="28"/>
                <w:szCs w:val="28"/>
              </w:rPr>
            </w:pPr>
            <w:r w:rsidRPr="00831D02">
              <w:rPr>
                <w:rFonts w:ascii=".VnTime" w:hAnsi=".VnTime"/>
                <w:b/>
                <w:bCs/>
                <w:color w:val="000000"/>
                <w:sz w:val="28"/>
                <w:szCs w:val="28"/>
              </w:rPr>
              <w:t>C©u 2</w:t>
            </w:r>
            <w:r w:rsidRPr="00831D02">
              <w:rPr>
                <w:rFonts w:ascii=".VnTime" w:hAnsi=".VnTime"/>
                <w:color w:val="000000"/>
                <w:sz w:val="28"/>
                <w:szCs w:val="28"/>
              </w:rPr>
              <w:t xml:space="preserve"> : Cho pt </w:t>
            </w:r>
            <w:r w:rsidRPr="00831D02">
              <w:rPr>
                <w:rFonts w:ascii=".VnTime" w:hAnsi=".VnTime"/>
                <w:color w:val="000000"/>
                <w:position w:val="-6"/>
                <w:sz w:val="28"/>
                <w:szCs w:val="28"/>
              </w:rPr>
              <w:object w:dxaOrig="1900" w:dyaOrig="320">
                <v:shape id="_x0000_i3195" type="#_x0000_t75" style="width:95.3pt;height:15.75pt" o:ole="">
                  <v:imagedata r:id="rId3236" o:title=""/>
                </v:shape>
                <o:OLEObject Type="Embed" ProgID="Equation.3" ShapeID="_x0000_i3195" DrawAspect="Content" ObjectID="_1586712194" r:id="rId3237"/>
              </w:object>
            </w:r>
          </w:p>
          <w:p w:rsidR="008D3CA5" w:rsidRPr="00831D02" w:rsidRDefault="008D3CA5" w:rsidP="008D3CA5">
            <w:pPr>
              <w:tabs>
                <w:tab w:val="left" w:pos="1134"/>
              </w:tabs>
              <w:spacing w:before="120" w:after="120"/>
              <w:ind w:firstLine="425"/>
              <w:rPr>
                <w:rFonts w:ascii=".VnTime" w:hAnsi=".VnTime"/>
                <w:color w:val="000000"/>
                <w:sz w:val="28"/>
                <w:szCs w:val="28"/>
              </w:rPr>
            </w:pPr>
            <w:r w:rsidRPr="00831D02">
              <w:rPr>
                <w:rFonts w:ascii=".VnTime" w:hAnsi=".VnTime"/>
                <w:color w:val="000000"/>
                <w:sz w:val="28"/>
                <w:szCs w:val="28"/>
              </w:rPr>
              <w:tab/>
              <w:t xml:space="preserve">a. Chøng minh r»ng pt lu«n lu«n cã nghiÖm víi </w:t>
            </w:r>
            <w:r w:rsidRPr="00831D02">
              <w:rPr>
                <w:rFonts w:ascii=".VnTime" w:hAnsi=".VnTime"/>
                <w:color w:val="000000"/>
                <w:position w:val="-6"/>
                <w:sz w:val="28"/>
                <w:szCs w:val="28"/>
              </w:rPr>
              <w:object w:dxaOrig="420" w:dyaOrig="279">
                <v:shape id="_x0000_i3196" type="#_x0000_t75" style="width:21pt;height:14.25pt" o:ole="">
                  <v:imagedata r:id="rId3238" o:title=""/>
                </v:shape>
                <o:OLEObject Type="Embed" ProgID="Equation.3" ShapeID="_x0000_i3196" DrawAspect="Content" ObjectID="_1586712195" r:id="rId3239"/>
              </w:object>
            </w:r>
            <w:r w:rsidRPr="00831D02">
              <w:rPr>
                <w:rFonts w:ascii=".VnTime" w:hAnsi=".VnTime"/>
                <w:color w:val="000000"/>
                <w:sz w:val="28"/>
                <w:szCs w:val="28"/>
              </w:rPr>
              <w:t>.</w:t>
            </w:r>
          </w:p>
          <w:p w:rsidR="008D3CA5" w:rsidRPr="00831D02" w:rsidRDefault="008D3CA5" w:rsidP="008D3CA5">
            <w:pPr>
              <w:tabs>
                <w:tab w:val="left" w:pos="1134"/>
              </w:tabs>
              <w:spacing w:before="120" w:after="120"/>
              <w:ind w:firstLine="425"/>
              <w:rPr>
                <w:rFonts w:ascii=".VnTime" w:hAnsi=".VnTime"/>
                <w:color w:val="000000"/>
                <w:sz w:val="28"/>
                <w:szCs w:val="28"/>
              </w:rPr>
            </w:pPr>
            <w:r w:rsidRPr="00831D02">
              <w:rPr>
                <w:rFonts w:ascii=".VnTime" w:hAnsi=".VnTime"/>
                <w:color w:val="000000"/>
                <w:sz w:val="28"/>
                <w:szCs w:val="28"/>
              </w:rPr>
              <w:tab/>
              <w:t xml:space="preserve">b. Gäi </w:t>
            </w:r>
            <w:r w:rsidRPr="00831D02">
              <w:rPr>
                <w:rFonts w:ascii=".VnTime" w:hAnsi=".VnTime"/>
                <w:color w:val="000000"/>
                <w:position w:val="-10"/>
                <w:sz w:val="28"/>
                <w:szCs w:val="28"/>
              </w:rPr>
              <w:object w:dxaOrig="600" w:dyaOrig="340">
                <v:shape id="_x0000_i3197" type="#_x0000_t75" style="width:30pt;height:17.25pt" o:ole="">
                  <v:imagedata r:id="rId3240" o:title=""/>
                </v:shape>
                <o:OLEObject Type="Embed" ProgID="Equation.3" ShapeID="_x0000_i3197" DrawAspect="Content" ObjectID="_1586712196" r:id="rId3241"/>
              </w:object>
            </w:r>
            <w:r w:rsidRPr="00831D02">
              <w:rPr>
                <w:rFonts w:ascii=".VnTime" w:hAnsi=".VnTime"/>
                <w:color w:val="000000"/>
                <w:sz w:val="28"/>
                <w:szCs w:val="28"/>
              </w:rPr>
              <w:t xml:space="preserve"> lµ hai nghiÖm cña pt. T×m GTLN, GTNN cña bt.</w:t>
            </w:r>
          </w:p>
          <w:p w:rsidR="008D3CA5" w:rsidRPr="00831D02" w:rsidRDefault="008D3CA5" w:rsidP="008D3CA5">
            <w:pPr>
              <w:tabs>
                <w:tab w:val="left" w:pos="1134"/>
              </w:tabs>
              <w:spacing w:before="120" w:after="120"/>
              <w:ind w:firstLine="425"/>
              <w:rPr>
                <w:rFonts w:ascii=".VnTime" w:hAnsi=".VnTime"/>
                <w:color w:val="000000"/>
                <w:sz w:val="28"/>
                <w:szCs w:val="28"/>
              </w:rPr>
            </w:pPr>
            <w:r w:rsidRPr="00831D02">
              <w:rPr>
                <w:rFonts w:ascii=".VnTime" w:hAnsi=".VnTime"/>
                <w:color w:val="000000"/>
                <w:position w:val="-32"/>
                <w:sz w:val="28"/>
                <w:szCs w:val="28"/>
              </w:rPr>
              <w:object w:dxaOrig="2600" w:dyaOrig="720">
                <v:shape id="_x0000_i3198" type="#_x0000_t75" style="width:129.75pt;height:36pt" o:ole="">
                  <v:imagedata r:id="rId3242" o:title=""/>
                </v:shape>
                <o:OLEObject Type="Embed" ProgID="Equation.3" ShapeID="_x0000_i3198" DrawAspect="Content" ObjectID="_1586712197" r:id="rId3243"/>
              </w:object>
            </w:r>
          </w:p>
          <w:p w:rsidR="008D3CA5" w:rsidRPr="00831D02" w:rsidRDefault="008D3CA5" w:rsidP="008D3CA5">
            <w:pPr>
              <w:spacing w:before="120"/>
              <w:ind w:firstLine="426"/>
              <w:rPr>
                <w:rFonts w:ascii=".VnTime" w:hAnsi=".VnTime"/>
                <w:b/>
                <w:bCs/>
                <w:color w:val="000000"/>
                <w:sz w:val="28"/>
                <w:szCs w:val="28"/>
              </w:rPr>
            </w:pPr>
            <w:r w:rsidRPr="00831D02">
              <w:rPr>
                <w:rFonts w:ascii=".VnTime" w:hAnsi=".VnTime"/>
                <w:b/>
                <w:bCs/>
                <w:color w:val="000000"/>
                <w:sz w:val="28"/>
                <w:szCs w:val="28"/>
              </w:rPr>
              <w:t xml:space="preserve">C©u 3 : Cho </w:t>
            </w:r>
            <w:r w:rsidRPr="00831D02">
              <w:rPr>
                <w:rFonts w:ascii=".VnTime" w:hAnsi=".VnTime"/>
                <w:b/>
                <w:bCs/>
                <w:color w:val="000000"/>
                <w:position w:val="-10"/>
                <w:sz w:val="28"/>
                <w:szCs w:val="28"/>
              </w:rPr>
              <w:object w:dxaOrig="1280" w:dyaOrig="320">
                <v:shape id="_x0000_i3199" type="#_x0000_t75" style="width:63.75pt;height:15.75pt" o:ole="">
                  <v:imagedata r:id="rId3244" o:title=""/>
                </v:shape>
                <o:OLEObject Type="Embed" ProgID="Equation.3" ShapeID="_x0000_i3199" DrawAspect="Content" ObjectID="_1586712198" r:id="rId3245"/>
              </w:object>
            </w:r>
            <w:r w:rsidRPr="00831D02">
              <w:rPr>
                <w:rFonts w:ascii=".VnTime" w:hAnsi=".VnTime"/>
                <w:b/>
                <w:bCs/>
                <w:color w:val="000000"/>
                <w:sz w:val="28"/>
                <w:szCs w:val="28"/>
              </w:rPr>
              <w:t xml:space="preserve"> Chøng minh.</w:t>
            </w:r>
          </w:p>
          <w:p w:rsidR="008D3CA5" w:rsidRPr="00831D02" w:rsidRDefault="008D3CA5" w:rsidP="008D3CA5">
            <w:pPr>
              <w:spacing w:before="120"/>
              <w:ind w:firstLine="426"/>
              <w:rPr>
                <w:rFonts w:ascii=".VnTime" w:hAnsi=".VnTime"/>
                <w:color w:val="000000"/>
                <w:sz w:val="28"/>
                <w:szCs w:val="28"/>
              </w:rPr>
            </w:pPr>
            <w:r w:rsidRPr="00831D02">
              <w:rPr>
                <w:rFonts w:ascii=".VnTime" w:hAnsi=".VnTime"/>
                <w:color w:val="000000"/>
                <w:position w:val="-30"/>
                <w:sz w:val="28"/>
                <w:szCs w:val="28"/>
              </w:rPr>
              <w:object w:dxaOrig="2320" w:dyaOrig="680">
                <v:shape id="_x0000_i3200" type="#_x0000_t75" style="width:116.25pt;height:33.75pt" o:ole="">
                  <v:imagedata r:id="rId3246" o:title=""/>
                </v:shape>
                <o:OLEObject Type="Embed" ProgID="Equation.3" ShapeID="_x0000_i3200" DrawAspect="Content" ObjectID="_1586712199" r:id="rId3247"/>
              </w:object>
            </w:r>
          </w:p>
          <w:p w:rsidR="008D3CA5" w:rsidRPr="00831D02" w:rsidRDefault="008D3CA5" w:rsidP="008D3CA5">
            <w:pPr>
              <w:spacing w:before="120"/>
              <w:ind w:firstLine="426"/>
              <w:rPr>
                <w:rFonts w:ascii=".VnTime" w:hAnsi=".VnTime"/>
                <w:color w:val="000000"/>
                <w:sz w:val="28"/>
                <w:szCs w:val="28"/>
              </w:rPr>
            </w:pPr>
            <w:r w:rsidRPr="00831D02">
              <w:rPr>
                <w:rFonts w:ascii=".VnTime" w:hAnsi=".VnTime"/>
                <w:b/>
                <w:bCs/>
                <w:color w:val="000000"/>
                <w:sz w:val="28"/>
                <w:szCs w:val="28"/>
              </w:rPr>
              <w:t xml:space="preserve">C©u 4 </w:t>
            </w:r>
            <w:r w:rsidRPr="00831D02">
              <w:rPr>
                <w:rFonts w:ascii=".VnTime" w:hAnsi=".VnTime"/>
                <w:color w:val="000000"/>
                <w:sz w:val="28"/>
                <w:szCs w:val="28"/>
              </w:rPr>
              <w:t xml:space="preserve">Cho ®­êng trßn t©m o vµ d©y AB. M lµ ®iÓm chuyÓn ®éng trªn ®­êng trßn, tõM kÎ MH </w:t>
            </w:r>
            <w:r w:rsidRPr="00831D02">
              <w:rPr>
                <w:rFonts w:ascii=".VnTime" w:hAnsi=".VnTime"/>
                <w:b/>
                <w:bCs/>
                <w:color w:val="000000"/>
                <w:sz w:val="28"/>
                <w:szCs w:val="28"/>
              </w:rPr>
              <w:sym w:font="Symbol" w:char="F05E"/>
            </w:r>
            <w:r w:rsidRPr="00831D02">
              <w:rPr>
                <w:rFonts w:ascii=".VnTime" w:hAnsi=".VnTime"/>
                <w:b/>
                <w:bCs/>
                <w:color w:val="000000"/>
                <w:sz w:val="28"/>
                <w:szCs w:val="28"/>
              </w:rPr>
              <w:t xml:space="preserve"> </w:t>
            </w:r>
            <w:r w:rsidRPr="00831D02">
              <w:rPr>
                <w:rFonts w:ascii=".VnTime" w:hAnsi=".VnTime"/>
                <w:color w:val="000000"/>
                <w:sz w:val="28"/>
                <w:szCs w:val="28"/>
              </w:rPr>
              <w:t xml:space="preserve">AB (H </w:t>
            </w:r>
            <w:r w:rsidRPr="00831D02">
              <w:rPr>
                <w:rFonts w:ascii=".VnTime" w:hAnsi=".VnTime"/>
                <w:b/>
                <w:bCs/>
                <w:color w:val="000000"/>
                <w:sz w:val="28"/>
                <w:szCs w:val="28"/>
              </w:rPr>
              <w:sym w:font="Symbol" w:char="F0CE"/>
            </w:r>
            <w:r w:rsidRPr="00831D02">
              <w:rPr>
                <w:rFonts w:ascii=".VnTime" w:hAnsi=".VnTime"/>
                <w:color w:val="000000"/>
                <w:sz w:val="28"/>
                <w:szCs w:val="28"/>
              </w:rPr>
              <w:t xml:space="preserve"> AB). Gäi E vµ F lÇn l­ît lµ h×nh chiÕu vu«ng gãc cña H trªn MA vµ MB. Qua M kÎ ®­êng th¼ng vu«ng gãc víi Ì c¾t d©y AB t¹i D.</w:t>
            </w:r>
          </w:p>
          <w:p w:rsidR="008D3CA5" w:rsidRPr="00831D02" w:rsidRDefault="008D3CA5" w:rsidP="008D3CA5">
            <w:pPr>
              <w:spacing w:before="120"/>
              <w:ind w:firstLine="426"/>
              <w:rPr>
                <w:rFonts w:ascii=".VnTime" w:hAnsi=".VnTime"/>
                <w:color w:val="000000"/>
                <w:sz w:val="28"/>
                <w:szCs w:val="28"/>
              </w:rPr>
            </w:pPr>
            <w:r w:rsidRPr="00831D02">
              <w:rPr>
                <w:rFonts w:ascii=".VnTime" w:hAnsi=".VnTime"/>
                <w:color w:val="000000"/>
                <w:sz w:val="28"/>
                <w:szCs w:val="28"/>
              </w:rPr>
              <w:t>1. Chøng minh r»ng ®­êng th¼ng MD lu«n ®i qua 1 ®iÓm cè ®Þnh khi M thay ®æi trªn ®­êng trßn.</w:t>
            </w:r>
          </w:p>
          <w:p w:rsidR="008D3CA5" w:rsidRPr="00831D02" w:rsidRDefault="008D3CA5" w:rsidP="008D3CA5">
            <w:pPr>
              <w:spacing w:before="120"/>
              <w:ind w:firstLine="426"/>
              <w:rPr>
                <w:rFonts w:ascii=".VnTime" w:hAnsi=".VnTime"/>
                <w:color w:val="000000"/>
                <w:sz w:val="28"/>
                <w:szCs w:val="28"/>
              </w:rPr>
            </w:pPr>
            <w:r w:rsidRPr="00831D02">
              <w:rPr>
                <w:rFonts w:ascii=".VnTime" w:hAnsi=".VnTime"/>
                <w:color w:val="000000"/>
                <w:sz w:val="28"/>
                <w:szCs w:val="28"/>
              </w:rPr>
              <w:t>2. Chøng minh.</w:t>
            </w:r>
          </w:p>
          <w:p w:rsidR="008D3CA5" w:rsidRPr="00831D02" w:rsidRDefault="008D3CA5" w:rsidP="008D3CA5">
            <w:pPr>
              <w:spacing w:before="120"/>
              <w:ind w:firstLine="426"/>
              <w:rPr>
                <w:rFonts w:ascii=".VnTime" w:hAnsi=".VnTime"/>
                <w:color w:val="000000"/>
                <w:sz w:val="28"/>
                <w:szCs w:val="28"/>
              </w:rPr>
            </w:pPr>
            <w:r w:rsidRPr="00831D02">
              <w:rPr>
                <w:rFonts w:ascii=".VnTime" w:hAnsi=".VnTime"/>
                <w:color w:val="000000"/>
                <w:position w:val="-24"/>
                <w:sz w:val="28"/>
                <w:szCs w:val="28"/>
              </w:rPr>
              <w:object w:dxaOrig="1820" w:dyaOrig="660">
                <v:shape id="_x0000_i3201" type="#_x0000_t75" style="width:90.75pt;height:33pt" o:ole="">
                  <v:imagedata r:id="rId3248" o:title=""/>
                </v:shape>
                <o:OLEObject Type="Embed" ProgID="Equation.3" ShapeID="_x0000_i3201" DrawAspect="Content" ObjectID="_1586712200" r:id="rId3249"/>
              </w:object>
            </w:r>
          </w:p>
          <w:p w:rsidR="008D3CA5" w:rsidRPr="00831D02" w:rsidRDefault="008D3CA5" w:rsidP="008D3CA5">
            <w:pPr>
              <w:spacing w:before="120"/>
              <w:ind w:firstLine="426"/>
              <w:rPr>
                <w:rFonts w:ascii=".VnTime" w:hAnsi=".VnTime"/>
                <w:color w:val="000000"/>
                <w:sz w:val="28"/>
                <w:szCs w:val="28"/>
              </w:rPr>
            </w:pPr>
          </w:p>
          <w:p w:rsidR="008D3CA5" w:rsidRPr="00831D02" w:rsidRDefault="008D3CA5" w:rsidP="008D3CA5">
            <w:pPr>
              <w:spacing w:before="120"/>
              <w:ind w:firstLine="426"/>
              <w:rPr>
                <w:rFonts w:ascii=".VnTime" w:hAnsi=".VnTime"/>
                <w:b/>
                <w:color w:val="000000"/>
                <w:sz w:val="28"/>
                <w:szCs w:val="28"/>
                <w:u w:val="single"/>
              </w:rPr>
            </w:pPr>
            <w:r w:rsidRPr="00831D02">
              <w:rPr>
                <w:rFonts w:ascii=".VnTime" w:hAnsi=".VnTime"/>
                <w:b/>
                <w:color w:val="000000"/>
                <w:sz w:val="28"/>
                <w:szCs w:val="28"/>
                <w:u w:val="single"/>
              </w:rPr>
              <w:t>H­íng dÉn</w:t>
            </w:r>
          </w:p>
          <w:p w:rsidR="008D3CA5" w:rsidRPr="00831D02" w:rsidRDefault="008D3CA5" w:rsidP="008D3CA5">
            <w:pPr>
              <w:ind w:firstLine="426"/>
              <w:rPr>
                <w:rFonts w:ascii=".VnTime" w:hAnsi=".VnTime"/>
                <w:color w:val="000000"/>
                <w:sz w:val="28"/>
                <w:szCs w:val="28"/>
              </w:rPr>
            </w:pPr>
          </w:p>
          <w:p w:rsidR="008D3CA5" w:rsidRPr="00831D02" w:rsidRDefault="008D3CA5" w:rsidP="008D3CA5">
            <w:pPr>
              <w:ind w:firstLine="426"/>
              <w:rPr>
                <w:rFonts w:ascii=".VnTime" w:hAnsi=".VnTime"/>
                <w:color w:val="000000"/>
                <w:sz w:val="28"/>
                <w:szCs w:val="28"/>
              </w:rPr>
            </w:pPr>
            <w:r w:rsidRPr="00831D02">
              <w:rPr>
                <w:rFonts w:ascii=".VnTime" w:hAnsi=".VnTime"/>
                <w:b/>
                <w:bCs/>
                <w:color w:val="000000"/>
                <w:sz w:val="28"/>
                <w:szCs w:val="28"/>
              </w:rPr>
              <w:t>C©u 1</w:t>
            </w:r>
            <w:r w:rsidRPr="00831D02">
              <w:rPr>
                <w:rFonts w:ascii=".VnTime" w:hAnsi=".VnTime"/>
                <w:color w:val="000000"/>
                <w:sz w:val="28"/>
                <w:szCs w:val="28"/>
              </w:rPr>
              <w:t xml:space="preserve">  a. B×nh ph­¬ng 2 vÕ </w:t>
            </w:r>
            <w:r w:rsidRPr="00831D02">
              <w:rPr>
                <w:rFonts w:ascii=".VnTime" w:hAnsi=".VnTime"/>
                <w:color w:val="000000"/>
                <w:position w:val="-28"/>
                <w:sz w:val="28"/>
                <w:szCs w:val="28"/>
              </w:rPr>
              <w:object w:dxaOrig="1740" w:dyaOrig="700">
                <v:shape id="_x0000_i3202" type="#_x0000_t75" style="width:87pt;height:35.25pt" o:ole="">
                  <v:imagedata r:id="rId3250" o:title=""/>
                </v:shape>
                <o:OLEObject Type="Embed" ProgID="Equation.3" ShapeID="_x0000_i3202" DrawAspect="Content" ObjectID="_1586712201" r:id="rId3251"/>
              </w:object>
            </w:r>
            <w:r w:rsidRPr="00831D02">
              <w:rPr>
                <w:rFonts w:ascii=".VnTime" w:hAnsi=".VnTime"/>
                <w:color w:val="000000"/>
                <w:sz w:val="28"/>
                <w:szCs w:val="28"/>
              </w:rPr>
              <w:tab/>
              <w:t>(V×  a &gt; 0).</w:t>
            </w:r>
          </w:p>
          <w:p w:rsidR="008D3CA5" w:rsidRPr="00831D02" w:rsidRDefault="008D3CA5" w:rsidP="008D3CA5">
            <w:pPr>
              <w:numPr>
                <w:ilvl w:val="0"/>
                <w:numId w:val="62"/>
              </w:numPr>
              <w:rPr>
                <w:rFonts w:ascii=".VnTime" w:hAnsi=".VnTime"/>
                <w:color w:val="000000"/>
                <w:sz w:val="28"/>
                <w:szCs w:val="28"/>
              </w:rPr>
            </w:pPr>
            <w:r w:rsidRPr="00831D02">
              <w:rPr>
                <w:rFonts w:ascii=".VnTime" w:hAnsi=".VnTime"/>
                <w:color w:val="000000"/>
                <w:sz w:val="28"/>
                <w:szCs w:val="28"/>
              </w:rPr>
              <w:t>¸p dông c©u a.</w:t>
            </w:r>
          </w:p>
          <w:p w:rsidR="008D3CA5" w:rsidRPr="00831D02" w:rsidRDefault="008D3CA5" w:rsidP="008D3CA5">
            <w:pPr>
              <w:ind w:left="360"/>
              <w:rPr>
                <w:rFonts w:ascii=".VnTime" w:hAnsi=".VnTime"/>
                <w:color w:val="000000"/>
                <w:sz w:val="28"/>
                <w:szCs w:val="28"/>
              </w:rPr>
            </w:pPr>
            <w:r w:rsidRPr="00831D02">
              <w:rPr>
                <w:rFonts w:ascii=".VnTime" w:hAnsi=".VnTime"/>
                <w:color w:val="000000"/>
                <w:sz w:val="28"/>
                <w:szCs w:val="28"/>
              </w:rPr>
              <w:t xml:space="preserve">           </w:t>
            </w:r>
            <w:r w:rsidRPr="00831D02">
              <w:rPr>
                <w:rFonts w:ascii=".VnTime" w:hAnsi=".VnTime"/>
                <w:color w:val="000000"/>
                <w:position w:val="-76"/>
                <w:sz w:val="28"/>
                <w:szCs w:val="28"/>
              </w:rPr>
              <w:object w:dxaOrig="2480" w:dyaOrig="1640">
                <v:shape id="_x0000_i3203" type="#_x0000_t75" style="width:123.75pt;height:81.75pt" o:ole="">
                  <v:imagedata r:id="rId3252" o:title=""/>
                </v:shape>
                <o:OLEObject Type="Embed" ProgID="Equation.3" ShapeID="_x0000_i3203" DrawAspect="Content" ObjectID="_1586712202" r:id="rId3253"/>
              </w:object>
            </w:r>
          </w:p>
          <w:p w:rsidR="008D3CA5" w:rsidRPr="00831D02" w:rsidRDefault="008D3CA5" w:rsidP="008D3CA5">
            <w:pPr>
              <w:ind w:firstLine="426"/>
              <w:rPr>
                <w:rFonts w:ascii=".VnTime" w:hAnsi=".VnTime"/>
                <w:color w:val="000000"/>
                <w:sz w:val="28"/>
                <w:szCs w:val="28"/>
              </w:rPr>
            </w:pPr>
            <w:r w:rsidRPr="00831D02">
              <w:rPr>
                <w:rFonts w:ascii=".VnTime" w:hAnsi=".VnTime"/>
                <w:b/>
                <w:bCs/>
                <w:color w:val="000000"/>
                <w:sz w:val="28"/>
                <w:szCs w:val="28"/>
              </w:rPr>
              <w:t xml:space="preserve">C©u 2 </w:t>
            </w:r>
            <w:r w:rsidRPr="00831D02">
              <w:rPr>
                <w:rFonts w:ascii=".VnTime" w:hAnsi=".VnTime"/>
                <w:color w:val="000000"/>
                <w:sz w:val="28"/>
                <w:szCs w:val="28"/>
              </w:rPr>
              <w:t xml:space="preserve">a. : cm </w:t>
            </w:r>
            <w:r w:rsidRPr="00831D02">
              <w:rPr>
                <w:rFonts w:ascii=".VnTime" w:hAnsi=".VnTime"/>
                <w:color w:val="000000"/>
                <w:position w:val="-10"/>
                <w:sz w:val="28"/>
                <w:szCs w:val="28"/>
              </w:rPr>
              <w:object w:dxaOrig="1160" w:dyaOrig="320">
                <v:shape id="_x0000_i3204" type="#_x0000_t75" style="width:57.75pt;height:15.75pt" o:ole="">
                  <v:imagedata r:id="rId3254" o:title=""/>
                </v:shape>
                <o:OLEObject Type="Embed" ProgID="Equation.3" ShapeID="_x0000_i3204" DrawAspect="Content" ObjectID="_1586712203" r:id="rId3255"/>
              </w:object>
            </w:r>
          </w:p>
          <w:p w:rsidR="008D3CA5" w:rsidRPr="00831D02" w:rsidRDefault="008D3CA5" w:rsidP="008D3CA5">
            <w:pPr>
              <w:ind w:firstLine="426"/>
              <w:rPr>
                <w:rFonts w:ascii=".VnTime" w:hAnsi=".VnTime"/>
                <w:color w:val="000000"/>
                <w:sz w:val="28"/>
                <w:szCs w:val="28"/>
              </w:rPr>
            </w:pPr>
            <w:r w:rsidRPr="00831D02">
              <w:rPr>
                <w:rFonts w:ascii=".VnTime" w:hAnsi=".VnTime"/>
                <w:color w:val="000000"/>
                <w:sz w:val="28"/>
                <w:szCs w:val="28"/>
              </w:rPr>
              <w:t>B (2 ®) ¸p dông hÖ thøc Viet ta cã:</w:t>
            </w:r>
          </w:p>
          <w:p w:rsidR="008D3CA5" w:rsidRPr="00831D02" w:rsidRDefault="008D3CA5" w:rsidP="008D3CA5">
            <w:pPr>
              <w:ind w:firstLine="426"/>
              <w:rPr>
                <w:rFonts w:ascii=".VnTime" w:hAnsi=".VnTime"/>
                <w:color w:val="000000"/>
                <w:sz w:val="28"/>
                <w:szCs w:val="28"/>
              </w:rPr>
            </w:pPr>
            <w:r w:rsidRPr="00831D02">
              <w:rPr>
                <w:rFonts w:ascii=".VnTime" w:hAnsi=".VnTime"/>
                <w:color w:val="000000"/>
                <w:position w:val="-32"/>
                <w:sz w:val="28"/>
                <w:szCs w:val="28"/>
              </w:rPr>
              <w:object w:dxaOrig="1340" w:dyaOrig="760">
                <v:shape id="_x0000_i3205" type="#_x0000_t75" style="width:66.75pt;height:38.25pt" o:ole="">
                  <v:imagedata r:id="rId3256" o:title=""/>
                </v:shape>
                <o:OLEObject Type="Embed" ProgID="Equation.3" ShapeID="_x0000_i3205" DrawAspect="Content" ObjectID="_1586712204" r:id="rId3257"/>
              </w:object>
            </w:r>
            <w:r w:rsidRPr="00831D02">
              <w:rPr>
                <w:rFonts w:ascii=".VnTime" w:hAnsi=".VnTime"/>
                <w:color w:val="000000"/>
                <w:sz w:val="28"/>
                <w:szCs w:val="28"/>
              </w:rPr>
              <w:t xml:space="preserve">  </w:t>
            </w:r>
            <w:r w:rsidRPr="00831D02">
              <w:rPr>
                <w:rFonts w:ascii=".VnTime" w:hAnsi=".VnTime"/>
                <w:color w:val="000000"/>
                <w:position w:val="-24"/>
                <w:sz w:val="28"/>
                <w:szCs w:val="28"/>
              </w:rPr>
              <w:object w:dxaOrig="1460" w:dyaOrig="620">
                <v:shape id="_x0000_i3206" type="#_x0000_t75" style="width:72.8pt;height:30.75pt" o:ole="">
                  <v:imagedata r:id="rId3258" o:title=""/>
                </v:shape>
                <o:OLEObject Type="Embed" ProgID="Equation.3" ShapeID="_x0000_i3206" DrawAspect="Content" ObjectID="_1586712205" r:id="rId3259"/>
              </w:object>
            </w:r>
            <w:r w:rsidRPr="00831D02">
              <w:rPr>
                <w:rFonts w:ascii=".VnTime" w:hAnsi=".VnTime"/>
                <w:color w:val="000000"/>
                <w:sz w:val="28"/>
                <w:szCs w:val="28"/>
              </w:rPr>
              <w:t xml:space="preserve"> (1) T×m ®k ®Î pt (1) cã nghiÖm theo Èn.</w:t>
            </w:r>
          </w:p>
          <w:p w:rsidR="008D3CA5" w:rsidRPr="00831D02" w:rsidRDefault="008D3CA5" w:rsidP="008D3CA5">
            <w:pPr>
              <w:ind w:firstLine="426"/>
              <w:rPr>
                <w:rFonts w:ascii=".VnTime" w:hAnsi=".VnTime"/>
                <w:color w:val="000000"/>
                <w:sz w:val="28"/>
                <w:szCs w:val="28"/>
              </w:rPr>
            </w:pPr>
            <w:r w:rsidRPr="00831D02">
              <w:rPr>
                <w:rFonts w:ascii=".VnTime" w:hAnsi=".VnTime"/>
                <w:color w:val="000000"/>
                <w:position w:val="-60"/>
                <w:sz w:val="28"/>
                <w:szCs w:val="28"/>
              </w:rPr>
              <w:object w:dxaOrig="2640" w:dyaOrig="1620">
                <v:shape id="_x0000_i3207" type="#_x0000_t75" style="width:132pt;height:81pt" o:ole="">
                  <v:imagedata r:id="rId3260" o:title=""/>
                </v:shape>
                <o:OLEObject Type="Embed" ProgID="Equation.3" ShapeID="_x0000_i3207" DrawAspect="Content" ObjectID="_1586712206" r:id="rId3261"/>
              </w:object>
            </w:r>
          </w:p>
          <w:p w:rsidR="008D3CA5" w:rsidRPr="00831D02" w:rsidRDefault="008D3CA5" w:rsidP="008D3CA5">
            <w:pPr>
              <w:ind w:firstLine="426"/>
              <w:rPr>
                <w:rFonts w:ascii=".VnTime" w:hAnsi=".VnTime"/>
                <w:b/>
                <w:bCs/>
                <w:color w:val="000000"/>
                <w:sz w:val="28"/>
                <w:szCs w:val="28"/>
              </w:rPr>
            </w:pPr>
          </w:p>
          <w:p w:rsidR="008D3CA5" w:rsidRPr="00831D02" w:rsidRDefault="008D3CA5" w:rsidP="008D3CA5">
            <w:pPr>
              <w:ind w:firstLine="426"/>
              <w:rPr>
                <w:rFonts w:ascii=".VnTime" w:hAnsi=".VnTime"/>
                <w:color w:val="000000"/>
                <w:sz w:val="28"/>
                <w:szCs w:val="28"/>
              </w:rPr>
            </w:pPr>
            <w:r w:rsidRPr="00831D02">
              <w:rPr>
                <w:rFonts w:ascii=".VnTime" w:hAnsi=".VnTime"/>
                <w:b/>
                <w:bCs/>
                <w:color w:val="000000"/>
                <w:sz w:val="28"/>
                <w:szCs w:val="28"/>
              </w:rPr>
              <w:t xml:space="preserve">C©u 3 </w:t>
            </w:r>
            <w:r w:rsidRPr="00831D02">
              <w:rPr>
                <w:rFonts w:ascii=".VnTime" w:hAnsi=".VnTime"/>
                <w:color w:val="000000"/>
                <w:sz w:val="28"/>
                <w:szCs w:val="28"/>
              </w:rPr>
              <w:t>: ChuyÓn vÕ quy ®ång ta ®­îc.</w:t>
            </w:r>
          </w:p>
          <w:p w:rsidR="008D3CA5" w:rsidRPr="00831D02" w:rsidRDefault="008D3CA5" w:rsidP="008D3CA5">
            <w:pPr>
              <w:ind w:firstLine="426"/>
              <w:rPr>
                <w:rFonts w:ascii=".VnTime" w:hAnsi=".VnTime"/>
                <w:color w:val="000000"/>
                <w:sz w:val="28"/>
                <w:szCs w:val="28"/>
              </w:rPr>
            </w:pPr>
            <w:r w:rsidRPr="00831D02">
              <w:rPr>
                <w:rFonts w:ascii=".VnTime" w:hAnsi=".VnTime"/>
                <w:color w:val="000000"/>
                <w:sz w:val="28"/>
                <w:szCs w:val="28"/>
              </w:rPr>
              <w:t xml:space="preserve">b®t </w:t>
            </w:r>
            <w:r w:rsidRPr="00831D02">
              <w:rPr>
                <w:rFonts w:ascii=".VnTime" w:hAnsi=".VnTime"/>
                <w:color w:val="000000"/>
                <w:position w:val="-30"/>
                <w:sz w:val="28"/>
                <w:szCs w:val="28"/>
              </w:rPr>
              <w:object w:dxaOrig="3780" w:dyaOrig="680">
                <v:shape id="_x0000_i3208" type="#_x0000_t75" style="width:189pt;height:33.75pt" o:ole="">
                  <v:imagedata r:id="rId3262" o:title=""/>
                </v:shape>
                <o:OLEObject Type="Embed" ProgID="Equation.3" ShapeID="_x0000_i3208" DrawAspect="Content" ObjectID="_1586712207" r:id="rId3263"/>
              </w:object>
            </w:r>
          </w:p>
          <w:p w:rsidR="008D3CA5" w:rsidRPr="00831D02" w:rsidRDefault="008D3CA5" w:rsidP="008D3CA5">
            <w:pPr>
              <w:tabs>
                <w:tab w:val="left" w:pos="1134"/>
              </w:tabs>
              <w:ind w:firstLine="426"/>
              <w:rPr>
                <w:rFonts w:ascii=".VnTime" w:hAnsi=".VnTime"/>
                <w:color w:val="000000"/>
                <w:sz w:val="28"/>
                <w:szCs w:val="28"/>
              </w:rPr>
            </w:pPr>
            <w:r w:rsidRPr="00831D02">
              <w:rPr>
                <w:rFonts w:ascii=".VnTime" w:hAnsi=".VnTime"/>
                <w:color w:val="000000"/>
                <w:sz w:val="28"/>
                <w:szCs w:val="28"/>
              </w:rPr>
              <w:tab/>
            </w:r>
            <w:r w:rsidRPr="00831D02">
              <w:rPr>
                <w:rFonts w:ascii=".VnTime" w:hAnsi=".VnTime"/>
                <w:color w:val="000000"/>
                <w:position w:val="-10"/>
                <w:sz w:val="28"/>
                <w:szCs w:val="28"/>
              </w:rPr>
              <w:object w:dxaOrig="2180" w:dyaOrig="380">
                <v:shape id="_x0000_i3209" type="#_x0000_t75" style="width:108.8pt;height:18.75pt" o:ole="">
                  <v:imagedata r:id="rId3264" o:title=""/>
                </v:shape>
                <o:OLEObject Type="Embed" ProgID="Equation.3" ShapeID="_x0000_i3209" DrawAspect="Content" ObjectID="_1586712208" r:id="rId3265"/>
              </w:object>
            </w:r>
            <w:r w:rsidRPr="00831D02">
              <w:rPr>
                <w:rFonts w:ascii=".VnTime" w:hAnsi=".VnTime"/>
                <w:color w:val="000000"/>
                <w:sz w:val="28"/>
                <w:szCs w:val="28"/>
              </w:rPr>
              <w:t xml:space="preserve"> ®óng v× </w:t>
            </w:r>
            <w:r w:rsidRPr="00831D02">
              <w:rPr>
                <w:rFonts w:ascii=".VnTime" w:hAnsi=".VnTime"/>
                <w:color w:val="000000"/>
                <w:position w:val="-10"/>
                <w:sz w:val="28"/>
                <w:szCs w:val="28"/>
              </w:rPr>
              <w:object w:dxaOrig="639" w:dyaOrig="320">
                <v:shape id="_x0000_i3210" type="#_x0000_t75" style="width:32.25pt;height:15.75pt" o:ole="">
                  <v:imagedata r:id="rId3266" o:title=""/>
                </v:shape>
                <o:OLEObject Type="Embed" ProgID="Equation.3" ShapeID="_x0000_i3210" DrawAspect="Content" ObjectID="_1586712209" r:id="rId3267"/>
              </w:object>
            </w:r>
          </w:p>
          <w:p w:rsidR="008D3CA5" w:rsidRPr="00831D02" w:rsidRDefault="008D3CA5" w:rsidP="008D3CA5">
            <w:pPr>
              <w:tabs>
                <w:tab w:val="left" w:pos="1134"/>
              </w:tabs>
              <w:ind w:firstLine="426"/>
              <w:rPr>
                <w:rFonts w:ascii=".VnTime" w:hAnsi=".VnTime"/>
                <w:color w:val="000000"/>
                <w:sz w:val="28"/>
                <w:szCs w:val="28"/>
              </w:rPr>
            </w:pPr>
            <w:r w:rsidRPr="00831D02">
              <w:rPr>
                <w:rFonts w:ascii=".VnTime" w:hAnsi=".VnTime"/>
                <w:noProof/>
                <w:color w:val="000000"/>
                <w:sz w:val="28"/>
                <w:szCs w:val="28"/>
                <w:lang w:val="en-US"/>
              </w:rPr>
              <mc:AlternateContent>
                <mc:Choice Requires="wpg">
                  <w:drawing>
                    <wp:anchor distT="0" distB="0" distL="114300" distR="114300" simplePos="0" relativeHeight="251700224" behindDoc="0" locked="0" layoutInCell="0" allowOverlap="1" wp14:anchorId="596607D4" wp14:editId="3A4731DF">
                      <wp:simplePos x="0" y="0"/>
                      <wp:positionH relativeFrom="column">
                        <wp:posOffset>4041140</wp:posOffset>
                      </wp:positionH>
                      <wp:positionV relativeFrom="paragraph">
                        <wp:posOffset>5080</wp:posOffset>
                      </wp:positionV>
                      <wp:extent cx="1709420" cy="1914525"/>
                      <wp:effectExtent l="2540" t="2540" r="2540" b="0"/>
                      <wp:wrapNone/>
                      <wp:docPr id="1771" name="Group 17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09420" cy="1914525"/>
                                <a:chOff x="7924" y="8948"/>
                                <a:chExt cx="2692" cy="3015"/>
                              </a:xfrm>
                            </wpg:grpSpPr>
                            <wps:wsp>
                              <wps:cNvPr id="1772" name="Oval 1635"/>
                              <wps:cNvSpPr>
                                <a:spLocks noChangeArrowheads="1"/>
                              </wps:cNvSpPr>
                              <wps:spPr bwMode="auto">
                                <a:xfrm>
                                  <a:off x="7980" y="9180"/>
                                  <a:ext cx="2610" cy="2608"/>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1773" name="Line 1636"/>
                              <wps:cNvCnPr/>
                              <wps:spPr bwMode="auto">
                                <a:xfrm flipH="1">
                                  <a:off x="8240" y="9220"/>
                                  <a:ext cx="695" cy="2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4" name="Line 1637"/>
                              <wps:cNvCnPr/>
                              <wps:spPr bwMode="auto">
                                <a:xfrm>
                                  <a:off x="8940" y="9230"/>
                                  <a:ext cx="1390" cy="2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5" name="Line 1638"/>
                              <wps:cNvCnPr/>
                              <wps:spPr bwMode="auto">
                                <a:xfrm flipH="1">
                                  <a:off x="8923" y="9232"/>
                                  <a:ext cx="17" cy="20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6" name="Line 1639"/>
                              <wps:cNvCnPr/>
                              <wps:spPr bwMode="auto">
                                <a:xfrm flipH="1" flipV="1">
                                  <a:off x="8220" y="11240"/>
                                  <a:ext cx="21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7" name="Line 1640"/>
                              <wps:cNvCnPr/>
                              <wps:spPr bwMode="auto">
                                <a:xfrm>
                                  <a:off x="8915" y="9232"/>
                                  <a:ext cx="725" cy="25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8" name="Line 1641"/>
                              <wps:cNvCnPr/>
                              <wps:spPr bwMode="auto">
                                <a:xfrm>
                                  <a:off x="8483" y="10577"/>
                                  <a:ext cx="1013" cy="6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9" name="Line 1642"/>
                              <wps:cNvCnPr/>
                              <wps:spPr bwMode="auto">
                                <a:xfrm>
                                  <a:off x="8330" y="10940"/>
                                  <a:ext cx="587" cy="3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0" name="Line 1643"/>
                              <wps:cNvCnPr/>
                              <wps:spPr bwMode="auto">
                                <a:xfrm flipV="1">
                                  <a:off x="8330" y="10730"/>
                                  <a:ext cx="1637" cy="2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1" name="Line 1644"/>
                              <wps:cNvCnPr/>
                              <wps:spPr bwMode="auto">
                                <a:xfrm flipV="1">
                                  <a:off x="8913" y="10730"/>
                                  <a:ext cx="1057" cy="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2" name="Line 1645"/>
                              <wps:cNvCnPr/>
                              <wps:spPr bwMode="auto">
                                <a:xfrm flipV="1">
                                  <a:off x="9474" y="11015"/>
                                  <a:ext cx="683"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3" name="Text Box 1646"/>
                              <wps:cNvSpPr txBox="1">
                                <a:spLocks noChangeArrowheads="1"/>
                              </wps:cNvSpPr>
                              <wps:spPr bwMode="auto">
                                <a:xfrm>
                                  <a:off x="8733" y="8948"/>
                                  <a:ext cx="285" cy="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jc w:val="center"/>
                                    </w:pPr>
                                    <w:r>
                                      <w:t>M</w:t>
                                    </w:r>
                                  </w:p>
                                </w:txbxContent>
                              </wps:txbx>
                              <wps:bodyPr rot="0" vert="horz" wrap="square" lIns="0" tIns="0" rIns="0" bIns="0" anchor="t" anchorCtr="0" upright="1">
                                <a:noAutofit/>
                              </wps:bodyPr>
                            </wps:wsp>
                            <wpg:grpSp>
                              <wpg:cNvPr id="1784" name="Group 1647"/>
                              <wpg:cNvGrpSpPr>
                                <a:grpSpLocks/>
                              </wpg:cNvGrpSpPr>
                              <wpg:grpSpPr bwMode="auto">
                                <a:xfrm rot="2407741">
                                  <a:off x="9170" y="10413"/>
                                  <a:ext cx="145" cy="123"/>
                                  <a:chOff x="7860" y="11650"/>
                                  <a:chExt cx="70" cy="70"/>
                                </a:xfrm>
                              </wpg:grpSpPr>
                              <wps:wsp>
                                <wps:cNvPr id="1785" name="Line 1648"/>
                                <wps:cNvCnPr/>
                                <wps:spPr bwMode="auto">
                                  <a:xfrm flipH="1">
                                    <a:off x="7860" y="11670"/>
                                    <a:ext cx="70" cy="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6" name="Line 1649"/>
                                <wps:cNvCnPr/>
                                <wps:spPr bwMode="auto">
                                  <a:xfrm>
                                    <a:off x="7900" y="11650"/>
                                    <a:ext cx="30" cy="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787" name="Text Box 1650"/>
                              <wps:cNvSpPr txBox="1">
                                <a:spLocks noChangeArrowheads="1"/>
                              </wps:cNvSpPr>
                              <wps:spPr bwMode="auto">
                                <a:xfrm>
                                  <a:off x="8974" y="10350"/>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jc w:val="right"/>
                                      <w:rPr>
                                        <w:sz w:val="18"/>
                                      </w:rPr>
                                    </w:pPr>
                                    <w:r>
                                      <w:rPr>
                                        <w:sz w:val="18"/>
                                      </w:rPr>
                                      <w:t>o</w:t>
                                    </w:r>
                                  </w:p>
                                </w:txbxContent>
                              </wps:txbx>
                              <wps:bodyPr rot="0" vert="horz" wrap="square" lIns="0" tIns="0" rIns="0" bIns="0" anchor="t" anchorCtr="0" upright="1">
                                <a:noAutofit/>
                              </wps:bodyPr>
                            </wps:wsp>
                            <wps:wsp>
                              <wps:cNvPr id="1788" name="Text Box 1651"/>
                              <wps:cNvSpPr txBox="1">
                                <a:spLocks noChangeArrowheads="1"/>
                              </wps:cNvSpPr>
                              <wps:spPr bwMode="auto">
                                <a:xfrm>
                                  <a:off x="8246" y="10365"/>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jc w:val="right"/>
                                      <w:rPr>
                                        <w:sz w:val="18"/>
                                      </w:rPr>
                                    </w:pPr>
                                    <w:r>
                                      <w:rPr>
                                        <w:sz w:val="18"/>
                                      </w:rPr>
                                      <w:t>E'</w:t>
                                    </w:r>
                                  </w:p>
                                </w:txbxContent>
                              </wps:txbx>
                              <wps:bodyPr rot="0" vert="horz" wrap="square" lIns="0" tIns="0" rIns="0" bIns="0" anchor="t" anchorCtr="0" upright="1">
                                <a:noAutofit/>
                              </wps:bodyPr>
                            </wps:wsp>
                            <wps:wsp>
                              <wps:cNvPr id="1789" name="Text Box 1652"/>
                              <wps:cNvSpPr txBox="1">
                                <a:spLocks noChangeArrowheads="1"/>
                              </wps:cNvSpPr>
                              <wps:spPr bwMode="auto">
                                <a:xfrm>
                                  <a:off x="8096" y="10740"/>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jc w:val="right"/>
                                      <w:rPr>
                                        <w:sz w:val="18"/>
                                      </w:rPr>
                                    </w:pPr>
                                    <w:r>
                                      <w:rPr>
                                        <w:sz w:val="18"/>
                                      </w:rPr>
                                      <w:t>E</w:t>
                                    </w:r>
                                  </w:p>
                                </w:txbxContent>
                              </wps:txbx>
                              <wps:bodyPr rot="0" vert="horz" wrap="square" lIns="0" tIns="0" rIns="0" bIns="0" anchor="t" anchorCtr="0" upright="1">
                                <a:noAutofit/>
                              </wps:bodyPr>
                            </wps:wsp>
                            <wps:wsp>
                              <wps:cNvPr id="1790" name="Text Box 1653"/>
                              <wps:cNvSpPr txBox="1">
                                <a:spLocks noChangeArrowheads="1"/>
                              </wps:cNvSpPr>
                              <wps:spPr bwMode="auto">
                                <a:xfrm>
                                  <a:off x="7924" y="11250"/>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jc w:val="right"/>
                                      <w:rPr>
                                        <w:sz w:val="18"/>
                                      </w:rPr>
                                    </w:pPr>
                                    <w:r>
                                      <w:rPr>
                                        <w:sz w:val="18"/>
                                      </w:rPr>
                                      <w:t>A</w:t>
                                    </w:r>
                                  </w:p>
                                </w:txbxContent>
                              </wps:txbx>
                              <wps:bodyPr rot="0" vert="horz" wrap="square" lIns="0" tIns="0" rIns="0" bIns="0" anchor="t" anchorCtr="0" upright="1">
                                <a:noAutofit/>
                              </wps:bodyPr>
                            </wps:wsp>
                            <wps:wsp>
                              <wps:cNvPr id="1791" name="Text Box 1654"/>
                              <wps:cNvSpPr txBox="1">
                                <a:spLocks noChangeArrowheads="1"/>
                              </wps:cNvSpPr>
                              <wps:spPr bwMode="auto">
                                <a:xfrm>
                                  <a:off x="9986" y="10552"/>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rPr>
                                        <w:sz w:val="18"/>
                                      </w:rPr>
                                    </w:pPr>
                                    <w:r>
                                      <w:rPr>
                                        <w:sz w:val="18"/>
                                      </w:rPr>
                                      <w:t>F</w:t>
                                    </w:r>
                                  </w:p>
                                </w:txbxContent>
                              </wps:txbx>
                              <wps:bodyPr rot="0" vert="horz" wrap="square" lIns="0" tIns="0" rIns="0" bIns="0" anchor="t" anchorCtr="0" upright="1">
                                <a:noAutofit/>
                              </wps:bodyPr>
                            </wps:wsp>
                            <wps:wsp>
                              <wps:cNvPr id="1792" name="Text Box 1655"/>
                              <wps:cNvSpPr txBox="1">
                                <a:spLocks noChangeArrowheads="1"/>
                              </wps:cNvSpPr>
                              <wps:spPr bwMode="auto">
                                <a:xfrm>
                                  <a:off x="10196" y="10815"/>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rPr>
                                        <w:sz w:val="18"/>
                                      </w:rPr>
                                    </w:pPr>
                                    <w:r>
                                      <w:rPr>
                                        <w:sz w:val="18"/>
                                      </w:rPr>
                                      <w:t>F'</w:t>
                                    </w:r>
                                  </w:p>
                                </w:txbxContent>
                              </wps:txbx>
                              <wps:bodyPr rot="0" vert="horz" wrap="square" lIns="0" tIns="0" rIns="0" bIns="0" anchor="t" anchorCtr="0" upright="1">
                                <a:noAutofit/>
                              </wps:bodyPr>
                            </wps:wsp>
                            <wps:wsp>
                              <wps:cNvPr id="1793" name="Text Box 1656"/>
                              <wps:cNvSpPr txBox="1">
                                <a:spLocks noChangeArrowheads="1"/>
                              </wps:cNvSpPr>
                              <wps:spPr bwMode="auto">
                                <a:xfrm>
                                  <a:off x="10384" y="11265"/>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rPr>
                                        <w:sz w:val="18"/>
                                      </w:rPr>
                                    </w:pPr>
                                    <w:r>
                                      <w:rPr>
                                        <w:sz w:val="18"/>
                                      </w:rPr>
                                      <w:t>B</w:t>
                                    </w:r>
                                  </w:p>
                                </w:txbxContent>
                              </wps:txbx>
                              <wps:bodyPr rot="0" vert="horz" wrap="square" lIns="0" tIns="0" rIns="0" bIns="0" anchor="t" anchorCtr="0" upright="1">
                                <a:noAutofit/>
                              </wps:bodyPr>
                            </wps:wsp>
                            <wps:wsp>
                              <wps:cNvPr id="1794" name="Text Box 1657"/>
                              <wps:cNvSpPr txBox="1">
                                <a:spLocks noChangeArrowheads="1"/>
                              </wps:cNvSpPr>
                              <wps:spPr bwMode="auto">
                                <a:xfrm>
                                  <a:off x="9686" y="11775"/>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rPr>
                                        <w:sz w:val="18"/>
                                      </w:rPr>
                                    </w:pPr>
                                    <w:r>
                                      <w:rPr>
                                        <w:sz w:val="18"/>
                                      </w:rPr>
                                      <w:t>I</w:t>
                                    </w:r>
                                  </w:p>
                                </w:txbxContent>
                              </wps:txbx>
                              <wps:bodyPr rot="0" vert="horz" wrap="square" lIns="0" tIns="0" rIns="0" bIns="0" anchor="t" anchorCtr="0" upright="1">
                                <a:noAutofit/>
                              </wps:bodyPr>
                            </wps:wsp>
                            <wps:wsp>
                              <wps:cNvPr id="1795" name="Text Box 1658"/>
                              <wps:cNvSpPr txBox="1">
                                <a:spLocks noChangeArrowheads="1"/>
                              </wps:cNvSpPr>
                              <wps:spPr bwMode="auto">
                                <a:xfrm>
                                  <a:off x="9536" y="10994"/>
                                  <a:ext cx="119" cy="1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rPr>
                                        <w:sz w:val="18"/>
                                      </w:rPr>
                                    </w:pPr>
                                    <w:r>
                                      <w:rPr>
                                        <w:sz w:val="18"/>
                                      </w:rPr>
                                      <w:t>D</w:t>
                                    </w:r>
                                  </w:p>
                                </w:txbxContent>
                              </wps:txbx>
                              <wps:bodyPr rot="0" vert="horz" wrap="square" lIns="0" tIns="0" rIns="0" bIns="0" anchor="t" anchorCtr="0" upright="1">
                                <a:noAutofit/>
                              </wps:bodyPr>
                            </wps:wsp>
                            <wps:wsp>
                              <wps:cNvPr id="1796" name="Line 1659"/>
                              <wps:cNvCnPr/>
                              <wps:spPr bwMode="auto">
                                <a:xfrm>
                                  <a:off x="8933" y="11153"/>
                                  <a:ext cx="12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7" name="Line 1660"/>
                              <wps:cNvCnPr/>
                              <wps:spPr bwMode="auto">
                                <a:xfrm>
                                  <a:off x="9060" y="11153"/>
                                  <a:ext cx="0" cy="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8" name="Text Box 1661"/>
                              <wps:cNvSpPr txBox="1">
                                <a:spLocks noChangeArrowheads="1"/>
                              </wps:cNvSpPr>
                              <wps:spPr bwMode="auto">
                                <a:xfrm>
                                  <a:off x="8899" y="11272"/>
                                  <a:ext cx="172" cy="1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3CA5" w:rsidRDefault="008D3CA5" w:rsidP="008D3CA5">
                                    <w:pPr>
                                      <w:rPr>
                                        <w:sz w:val="18"/>
                                      </w:rPr>
                                    </w:pPr>
                                    <w:r>
                                      <w:rPr>
                                        <w:sz w:val="18"/>
                                      </w:rPr>
                                      <w:t>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1" o:spid="_x0000_s1366" style="position:absolute;left:0;text-align:left;margin-left:318.2pt;margin-top:.4pt;width:134.6pt;height:150.75pt;z-index:251766784;mso-position-horizontal-relative:text;mso-position-vertical-relative:text" coordorigin="7924,8948" coordsize="2692,3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" o:allowincell="f">
                      <v:oval id="Oval 1635" o:spid="_x0000_s1367" style="position:absolute;left:7980;top:9180;width:2610;height:2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PV/sQA&#10;AADdAAAADwAAAGRycy9kb3ducmV2LnhtbERPS2vCQBC+C/0PyxS86UYPSY2uUkQhl1J8XLyN2TEJ&#10;zc6G3TWm/fXdgtDbfHzPWW0G04qenG8sK5hNExDEpdUNVwrOp/3kDYQPyBpby6Tgmzxs1i+jFeba&#10;PvhA/TFUIoawz1FBHUKXS+nLmgz6qe2II3ezzmCI0FVSO3zEcNPKeZKk0mDDsaHGjrY1lV/Hu1FA&#10;2UexS81+kX4OOz27FG7701+VGr8O70sQgYbwL366Cx3nZ9kc/r6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j1f7EAAAA3QAAAA8AAAAAAAAAAAAAAAAAmAIAAGRycy9k&#10;b3ducmV2LnhtbFBLBQYAAAAABAAEAPUAAACJAwAAAAA=&#10;" strokeweight="1pt"/>
                      <v:line id="Line 1636" o:spid="_x0000_s1368" style="position:absolute;flip:x;visibility:visible;mso-wrap-style:square" from="8240,9220" to="8935,1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vZC8UAAADdAAAADwAAAGRycy9kb3ducmV2LnhtbERPTWsCMRC9C/0PYQq9SM22SrVbo0hB&#10;8OCltqx4GzfTzbKbyTaJuv33TUHwNo/3OfNlb1txJh9qxwqeRhkI4tLpmisFX5/rxxmIEJE1to5J&#10;wS8FWC7uBnPMtbvwB513sRIphEOOCkyMXS5lKA1ZDCPXESfu23mLMUFfSe3xksJtK5+z7EVarDk1&#10;GOzo3VDZ7E5WgZxthz9+dZw0RbPfv5qiLLrDVqmH+371BiJSH2/iq3uj0/zpdAz/36QT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zvZC8UAAADdAAAADwAAAAAAAAAA&#10;AAAAAAChAgAAZHJzL2Rvd25yZXYueG1sUEsFBgAAAAAEAAQA+QAAAJMDAAAAAA==&#10;"/>
                      <v:line id="Line 1637" o:spid="_x0000_s1369" style="position:absolute;visibility:visible;mso-wrap-style:square" from="8940,9230" to="10330,1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kxgMUAAADdAAAADwAAAGRycy9kb3ducmV2LnhtbERPS2vCQBC+F/oflil4q5s+iBJdRVoK&#10;2oOoFfQ4ZsckbXY27K5J+u/dgtDbfHzPmc57U4uWnK8sK3gaJiCIc6srLhTsvz4exyB8QNZYWyYF&#10;v+RhPru/m2KmbcdbanehEDGEfYYKyhCaTEqfl2TQD21DHLmzdQZDhK6Q2mEXw00tn5MklQYrjg0l&#10;NvRWUv6zuxgF65dN2i5Wn8v+sEpP+fv2dPzunFKDh34xARGoD//im3up4/zR6BX+vokny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DkxgMUAAADdAAAADwAAAAAAAAAA&#10;AAAAAAChAgAAZHJzL2Rvd25yZXYueG1sUEsFBgAAAAAEAAQA+QAAAJMDAAAAAA==&#10;"/>
                      <v:line id="Line 1638" o:spid="_x0000_s1370" style="position:absolute;flip:x;visibility:visible;mso-wrap-style:square" from="8923,9232" to="8940,1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7k5MUAAADdAAAADwAAAGRycy9kb3ducmV2LnhtbERPTWsCMRC9C/0PYQq9SM22aLVbo0hB&#10;8OCltqx4GzfTzbKbyTaJuv33TUHwNo/3OfNlb1txJh9qxwqeRhkI4tLpmisFX5/rxxmIEJE1to5J&#10;wS8FWC7uBnPMtbvwB513sRIphEOOCkyMXS5lKA1ZDCPXESfu23mLMUFfSe3xksJtK5+z7EVarDk1&#10;GOzo3VDZ7E5WgZxthz9+dRw3RbPfv5qiLLrDVqmH+371BiJSH2/iq3uj0/zpdAL/36QT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57k5MUAAADdAAAADwAAAAAAAAAA&#10;AAAAAAChAgAAZHJzL2Rvd25yZXYueG1sUEsFBgAAAAAEAAQA+QAAAJMDAAAAAA==&#10;"/>
                      <v:line id="Line 1639" o:spid="_x0000_s1371" style="position:absolute;flip:x y;visibility:visible;mso-wrap-style:square" from="8220,11240" to="10330,1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69cIAAADdAAAADwAAAGRycy9kb3ducmV2LnhtbERPS4vCMBC+C/sfwix4kTX1gUo1iggu&#10;nhTritehGdtiMylNtN399RtB8DYf33MWq9aU4kG1KywrGPQjEMSp1QVnCn5O268ZCOeRNZaWScEv&#10;OVgtPzoLjLVt+EiPxGcihLCLUUHufRVL6dKcDLq+rYgDd7W1QR9gnUldYxPCTSmHUTSRBgsODTlW&#10;tMkpvSV3owB5/zeaNQMay2+6uOH+0Fufr0p1P9v1HISn1r/FL/dOh/nT6QSe34QT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U/69cIAAADdAAAADwAAAAAAAAAAAAAA&#10;AAChAgAAZHJzL2Rvd25yZXYueG1sUEsFBgAAAAAEAAQA+QAAAJADAAAAAA==&#10;"/>
                      <v:line id="Line 1640" o:spid="_x0000_s1372" style="position:absolute;visibility:visible;mso-wrap-style:square" from="8915,9232" to="9640,11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uv98YAAADdAAAADwAAAGRycy9kb3ducmV2LnhtbERPS2vCQBC+F/oflin0VjetkEh0FWkR&#10;tIdSH6DHMTsmabOzYXebpP++WxC8zcf3nNliMI3oyPnasoLnUQKCuLC65lLBYb96moDwAVljY5kU&#10;/JKHxfz+boa5tj1vqduFUsQQ9jkqqEJocyl9UZFBP7ItceQu1hkMEbpSaod9DDeNfEmSVBqsOTZU&#10;2NJrRcX37sco+Bh/pt1y874ejpv0XLxtz6ev3in1+DAspyACDeEmvrrXOs7Psgz+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rr/fGAAAA3QAAAA8AAAAAAAAA&#10;AAAAAAAAoQIAAGRycy9kb3ducmV2LnhtbFBLBQYAAAAABAAEAPkAAACUAwAAAAA=&#10;"/>
                      <v:line id="Line 1641" o:spid="_x0000_s1373" style="position:absolute;visibility:visible;mso-wrap-style:square" from="8483,10577" to="9496,11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Q7hcgAAADdAAAADwAAAGRycy9kb3ducmV2LnhtbESPT0vDQBDF70K/wzIFb3ajQiqx21IU&#10;ofUg9g+0x2l2TKLZ2bC7JvHbOwfB2wzvzXu/WaxG16qeQmw8G7idZaCIS28brgwcDy83D6BiQrbY&#10;eiYDPxRhtZxcLbCwfuAd9ftUKQnhWKCBOqWu0DqWNTmMM98Ri/bhg8Mka6i0DThIuGv1XZbl2mHD&#10;0lBjR081lV/7b2fg7f4979fb18142uaX8nl3OX8OwZjr6bh+BJVoTP/mv+uNFfz5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XQ7hcgAAADdAAAADwAAAAAA&#10;AAAAAAAAAAChAgAAZHJzL2Rvd25yZXYueG1sUEsFBgAAAAAEAAQA+QAAAJYDAAAAAA==&#10;"/>
                      <v:line id="Line 1642" o:spid="_x0000_s1374" style="position:absolute;visibility:visible;mso-wrap-style:square" from="8330,10940" to="8917,1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ieHsYAAADdAAAADwAAAGRycy9kb3ducmV2LnhtbERPTWvCQBC9F/wPyxS81U1biG10FWkp&#10;qIeittAex+yYxGZnw+6axH/vCgVv83ifM533phYtOV9ZVvA4SkAQ51ZXXCj4/vp4eAHhA7LG2jIp&#10;OJOH+WxwN8VM24631O5CIWII+wwVlCE0mZQ+L8mgH9mGOHIH6wyGCF0htcMuhptaPiVJKg1WHBtK&#10;bOitpPxvdzIKPp83abtYrZf9zyrd5+/b/e+xc0oN7/vFBESgPtzE/+6ljvPH4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4nh7GAAAA3QAAAA8AAAAAAAAA&#10;AAAAAAAAoQIAAGRycy9kb3ducmV2LnhtbFBLBQYAAAAABAAEAPkAAACUAwAAAAA=&#10;"/>
                      <v:line id="Line 1643" o:spid="_x0000_s1375" style="position:absolute;flip:y;visibility:visible;mso-wrap-style:square" from="8330,10730" to="9967,10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w3W8cAAADdAAAADwAAAGRycy9kb3ducmV2LnhtbESPQUvDQBCF70L/wzKCF7GbimiM3ZYi&#10;CB56aZUUb2N2zIZkZ+Pu2sZ/7xwK3mZ4b977Zrme/KCOFFMX2MBiXoAiboLtuDXw/vZyU4JKGdni&#10;EJgM/FKC9Wp2scTKhhPv6LjPrZIQThUacDmPldapceQxzcNILNpXiB6zrLHVNuJJwv2gb4viXnvs&#10;WBocjvTsqOn3P96ALrfX33HzedfX/eHw6OqmHj+2xlxdTpsnUJmm/G8+X79awX8ohV++kRH06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PDdbxwAAAN0AAAAPAAAAAAAA&#10;AAAAAAAAAKECAABkcnMvZG93bnJldi54bWxQSwUGAAAAAAQABAD5AAAAlQMAAAAA&#10;"/>
                      <v:line id="Line 1644" o:spid="_x0000_s1376" style="position:absolute;flip:y;visibility:visible;mso-wrap-style:square" from="8913,10730" to="9970,1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CSwMUAAADdAAAADwAAAGRycy9kb3ducmV2LnhtbERPTWsCMRC9F/ofwgi9lJq1lHZdjSKC&#10;0IOXqqx4GzfjZtnNZJukuv33TaHQ2zze58yXg+3ElXxoHCuYjDMQxJXTDdcKDvvNUw4iRGSNnWNS&#10;8E0Blov7uzkW2t34g667WIsUwqFABSbGvpAyVIYshrHriRN3cd5iTNDXUnu8pXDbyecse5UWG04N&#10;BntaG6ra3ZdVIPPt46dfnV/asj0ep6asyv60VephNKxmICIN8V/8537Xaf5bP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CSwMUAAADdAAAADwAAAAAAAAAA&#10;AAAAAAChAgAAZHJzL2Rvd25yZXYueG1sUEsFBgAAAAAEAAQA+QAAAJMDAAAAAA==&#10;"/>
                      <v:line id="Line 1645" o:spid="_x0000_s1377" style="position:absolute;flip:y;visibility:visible;mso-wrap-style:square" from="9474,11015" to="10157,1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IMt8UAAADdAAAADwAAAGRycy9kb3ducmV2LnhtbERPTWsCMRC9F/ofwgi9lJqtlHZdjSJC&#10;oQcvVVnxNm7GzbKbyZqkuv33TaHQ2zze58yXg+3ElXxoHCt4HmcgiCunG64V7HfvTzmIEJE1do5J&#10;wTcFWC7u7+ZYaHfjT7puYy1SCIcCFZgY+0LKUBmyGMauJ07c2XmLMUFfS+3xlsJtJydZ9iotNpwa&#10;DPa0NlS12y+rQOabx4tfnV7asj0cpqasyv64UephNKxmICIN8V/85/7Qaf5bP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aIMt8UAAADdAAAADwAAAAAAAAAA&#10;AAAAAAChAgAAZHJzL2Rvd25yZXYueG1sUEsFBgAAAAAEAAQA+QAAAJMDAAAAAA==&#10;"/>
                      <v:shape id="Text Box 1646" o:spid="_x0000_s1378" type="#_x0000_t202" style="position:absolute;left:8733;top:8948;width:285;height: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Ri7cQA&#10;AADdAAAADwAAAGRycy9kb3ducmV2LnhtbERPTWvCQBC9F/wPywi9FN3Ugg3RNdjYQg/tQQ2eh+yY&#10;BLOzYXc18d93C4Xe5vE+Z52PphM3cr61rOB5noAgrqxuuVZQHj9mKQgfkDV2lknBnTzkm8nDGjNt&#10;B97T7RBqEUPYZ6igCaHPpPRVQwb93PbEkTtbZzBE6GqpHQ4x3HRykSRLabDl2NBgT0VD1eVwNQqW&#10;O3cd9lw87cr3L/zu68Xp7X5S6nE6blcgAo3hX/zn/tRx/mv6Ar/fxB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EYu3EAAAA3QAAAA8AAAAAAAAAAAAAAAAAmAIAAGRycy9k&#10;b3ducmV2LnhtbFBLBQYAAAAABAAEAPUAAACJAwAAAAA=&#10;" stroked="f">
                        <v:textbox inset="0,0,0,0">
                          <w:txbxContent>
                            <w:p w:rsidR="008D3CA5" w:rsidRDefault="008D3CA5" w:rsidP="008D3CA5">
                              <w:pPr>
                                <w:jc w:val="center"/>
                              </w:pPr>
                              <w:r>
                                <w:t>M</w:t>
                              </w:r>
                            </w:p>
                          </w:txbxContent>
                        </v:textbox>
                      </v:shape>
                      <v:group id="Group 1647" o:spid="_x0000_s1379" style="position:absolute;left:9170;top:10413;width:145;height:123;rotation:2629895fd" coordorigin="7860,11650" coordsize="70,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tkG8AAAADdAAAADwAAAGRycy9kb3ducmV2LnhtbERPTYvCMBC9C/sfwix4&#10;03RVtFSjbBcWpLeqsNehmU2LzaQ0Ueu/N4LgbR7vcza7wbbiSr1vHCv4miYgiCunGzYKTsffSQrC&#10;B2SNrWNScCcPu+3HaIOZdjcu6XoIRsQQ9hkqqEPoMil9VZNFP3UdceT+XW8xRNgbqXu8xXDbylmS&#10;LKXFhmNDjR391FSdDxerYJ6UnBuTmqIosfrLi3ywx1Kp8efwvQYRaAhv8cu913H+Kl3A85t4gtw+&#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AJ62QbwAAAAN0AAAAPAAAA&#10;AAAAAAAAAAAAAKoCAABkcnMvZG93bnJldi54bWxQSwUGAAAAAAQABAD6AAAAlwMAAAAA&#10;">
                        <v:line id="Line 1648" o:spid="_x0000_s1380" style="position:absolute;flip:x;visibility:visible;mso-wrap-style:square" from="7860,11670" to="7930,11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uUw8YAAADdAAAADwAAAGRycy9kb3ducmV2LnhtbERPTWsCMRC9F/ofwhR6KZptaeu6NYoU&#10;Cj140ZYVb+Nm3Cy7mWyTVNd/b4RCb/N4nzNbDLYTR/KhcazgcZyBIK6cbrhW8P31McpBhIissXNM&#10;Cs4UYDG/vZlhod2J13TcxFqkEA4FKjAx9oWUoTJkMYxdT5y4g/MWY4K+ltrjKYXbTj5l2au02HBq&#10;MNjTu6Gq3fxaBTJfPfz45f65LdvtdmrKqux3K6Xu74blG4hIQ/wX/7k/dZo/yV/g+k06Qc4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LlMPGAAAA3QAAAA8AAAAAAAAA&#10;AAAAAAAAoQIAAGRycy9kb3ducmV2LnhtbFBLBQYAAAAABAAEAPkAAACUAwAAAAA=&#10;"/>
                        <v:line id="Line 1649" o:spid="_x0000_s1381" style="position:absolute;visibility:visible;mso-wrap-style:square" from="7900,11650" to="7930,11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J6S8UAAADdAAAADwAAAGRycy9kb3ducmV2LnhtbERPTWvCQBC9C/6HZQRvurFCKqmrSEtB&#10;eyhVC+1xzI5JNDsbdrdJ+u+7BcHbPN7nLNe9qUVLzleWFcymCQji3OqKCwWfx9fJAoQPyBpry6Tg&#10;lzysV8PBEjNtO95TewiFiCHsM1RQhtBkUvq8JIN+ahviyJ2tMxgidIXUDrsYbmr5kCSpNFhxbCix&#10;oeeS8uvhxyh4n3+k7Wb3tu2/dukpf9mfvi+dU2o86jdPIAL14S6+ubc6zn9cpPD/TTxB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J6S8UAAADdAAAADwAAAAAAAAAA&#10;AAAAAAChAgAAZHJzL2Rvd25yZXYueG1sUEsFBgAAAAAEAAQA+QAAAJMDAAAAAA==&#10;"/>
                      </v:group>
                      <v:shape id="Text Box 1650" o:spid="_x0000_s1382" type="#_x0000_t202" style="position:absolute;left:8974;top:10350;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9k7sMA&#10;AADdAAAADwAAAGRycy9kb3ducmV2LnhtbERPTYvCMBC9L/gfwgh7WTTVg0o1yqoreHAPVfE8NGNb&#10;tpmUJNr6740g7G0e73MWq87U4k7OV5YVjIYJCOLc6ooLBefTbjAD4QOyxtoyKXiQh9Wy97HAVNuW&#10;M7ofQyFiCPsUFZQhNKmUPi/JoB/ahjhyV+sMhghdIbXDNoabWo6TZCINVhwbSmxoU1L+d7wZBZOt&#10;u7UZb762558D/jbF+LJ+XJT67HffcxCBuvAvfrv3Os6fzqbw+iae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9k7sMAAADdAAAADwAAAAAAAAAAAAAAAACYAgAAZHJzL2Rv&#10;d25yZXYueG1sUEsFBgAAAAAEAAQA9QAAAIgDAAAAAA==&#10;" stroked="f">
                        <v:textbox inset="0,0,0,0">
                          <w:txbxContent>
                            <w:p w:rsidR="008D3CA5" w:rsidRDefault="008D3CA5" w:rsidP="008D3CA5">
                              <w:pPr>
                                <w:jc w:val="right"/>
                                <w:rPr>
                                  <w:sz w:val="18"/>
                                </w:rPr>
                              </w:pPr>
                              <w:r>
                                <w:rPr>
                                  <w:sz w:val="18"/>
                                </w:rPr>
                                <w:t>o</w:t>
                              </w:r>
                            </w:p>
                          </w:txbxContent>
                        </v:textbox>
                      </v:shape>
                      <v:shape id="Text Box 1651" o:spid="_x0000_s1383" type="#_x0000_t202" style="position:absolute;left:8246;top:10365;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DwnMYA&#10;AADdAAAADwAAAGRycy9kb3ducmV2LnhtbESPQW/CMAyF70j8h8hIu6CRjgNDhYAYbBKH7QBDnK3G&#10;tBWNUyWBln8/H5B2s/We3/u8XPeuUXcKsfZs4G2SgSIuvK25NHD6/Xqdg4oJ2WLjmQw8KMJ6NRws&#10;Mbe+4wPdj6lUEsIxRwNVSm2udSwqchgnviUW7eKDwyRrKLUN2Em4a/Q0y2baYc3SUGFL24qK6/Hm&#10;DMx24dYdeDvenT6/8actp+ePx9mYl1G/WYBK1Kd/8/N6bwX/fS648o2Mo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DwnMYAAADdAAAADwAAAAAAAAAAAAAAAACYAgAAZHJz&#10;L2Rvd25yZXYueG1sUEsFBgAAAAAEAAQA9QAAAIsDAAAAAA==&#10;" stroked="f">
                        <v:textbox inset="0,0,0,0">
                          <w:txbxContent>
                            <w:p w:rsidR="008D3CA5" w:rsidRDefault="008D3CA5" w:rsidP="008D3CA5">
                              <w:pPr>
                                <w:jc w:val="right"/>
                                <w:rPr>
                                  <w:sz w:val="18"/>
                                </w:rPr>
                              </w:pPr>
                              <w:r>
                                <w:rPr>
                                  <w:sz w:val="18"/>
                                </w:rPr>
                                <w:t>E'</w:t>
                              </w:r>
                            </w:p>
                          </w:txbxContent>
                        </v:textbox>
                      </v:shape>
                      <v:shape id="Text Box 1652" o:spid="_x0000_s1384" type="#_x0000_t202" style="position:absolute;left:8096;top:10740;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xVB8MA&#10;AADdAAAADwAAAGRycy9kb3ducmV2LnhtbERPS4vCMBC+C/6HMMJeZE3Xg6tdo/gED7sHH3gemrEt&#10;NpOSRFv/vRGEvc3H95zpvDWVuJPzpWUFX4MEBHFmdcm5gtNx+zkG4QOyxsoyKXiQh/ms25liqm3D&#10;e7ofQi5iCPsUFRQh1KmUPivIoB/YmjhyF+sMhghdLrXDJoabSg6TZCQNlhwbCqxpVVB2PdyMgtHa&#10;3Zo9r/rr0+YX/+p8eF4+zkp99NrFD4hAbfgXv907Hed/jyfw+iae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xVB8MAAADdAAAADwAAAAAAAAAAAAAAAACYAgAAZHJzL2Rv&#10;d25yZXYueG1sUEsFBgAAAAAEAAQA9QAAAIgDAAAAAA==&#10;" stroked="f">
                        <v:textbox inset="0,0,0,0">
                          <w:txbxContent>
                            <w:p w:rsidR="008D3CA5" w:rsidRDefault="008D3CA5" w:rsidP="008D3CA5">
                              <w:pPr>
                                <w:jc w:val="right"/>
                                <w:rPr>
                                  <w:sz w:val="18"/>
                                </w:rPr>
                              </w:pPr>
                              <w:r>
                                <w:rPr>
                                  <w:sz w:val="18"/>
                                </w:rPr>
                                <w:t>E</w:t>
                              </w:r>
                            </w:p>
                          </w:txbxContent>
                        </v:textbox>
                      </v:shape>
                      <v:shape id="Text Box 1653" o:spid="_x0000_s1385" type="#_x0000_t202" style="position:absolute;left:7924;top:11250;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9qR8cA&#10;AADdAAAADwAAAGRycy9kb3ducmV2LnhtbESPQW/CMAyF70j7D5En7YIgHQdghYA22KQd4FCGOFuN&#10;11ZrnCoJtPz7+TBpN1vv+b3P6+3gWnWjEBvPBp6nGSji0tuGKwPnr4/JElRMyBZbz2TgThG2m4fR&#10;GnPrey7odkqVkhCOORqoU+pyrWNZk8M49R2xaN8+OEyyhkrbgL2Eu1bPsmyuHTYsDTV2tKup/Dld&#10;nYH5Plz7gnfj/fn9gMeuml3e7hdjnh6H1xWoREP6N/9df1rBX7wIv3wjI+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PakfHAAAA3QAAAA8AAAAAAAAAAAAAAAAAmAIAAGRy&#10;cy9kb3ducmV2LnhtbFBLBQYAAAAABAAEAPUAAACMAwAAAAA=&#10;" stroked="f">
                        <v:textbox inset="0,0,0,0">
                          <w:txbxContent>
                            <w:p w:rsidR="008D3CA5" w:rsidRDefault="008D3CA5" w:rsidP="008D3CA5">
                              <w:pPr>
                                <w:jc w:val="right"/>
                                <w:rPr>
                                  <w:sz w:val="18"/>
                                </w:rPr>
                              </w:pPr>
                              <w:r>
                                <w:rPr>
                                  <w:sz w:val="18"/>
                                </w:rPr>
                                <w:t>A</w:t>
                              </w:r>
                            </w:p>
                          </w:txbxContent>
                        </v:textbox>
                      </v:shape>
                      <v:shape id="Text Box 1654" o:spid="_x0000_s1386" type="#_x0000_t202" style="position:absolute;left:9986;top:10552;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PP3MUA&#10;AADdAAAADwAAAGRycy9kb3ducmV2LnhtbERPO2vDMBDeC/kP4gJdSiMng9u4UUISt9ChHfIg82Fd&#10;bBPrZCQ5tv99VSh0u4/veavNYBpxJ+drywrmswQEcWF1zaWC8+nj+RWED8gaG8ukYCQPm/XkYYWZ&#10;tj0f6H4MpYgh7DNUUIXQZlL6oiKDfmZb4shdrTMYInSl1A77GG4auUiSVBqsOTZU2NK+ouJ27IyC&#10;NHddf+D9U35+/8LvtlxcduNFqcfpsH0DEWgI/+I/96eO81+Wc/j9Jp4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g8/cxQAAAN0AAAAPAAAAAAAAAAAAAAAAAJgCAABkcnMv&#10;ZG93bnJldi54bWxQSwUGAAAAAAQABAD1AAAAigMAAAAA&#10;" stroked="f">
                        <v:textbox inset="0,0,0,0">
                          <w:txbxContent>
                            <w:p w:rsidR="008D3CA5" w:rsidRDefault="008D3CA5" w:rsidP="008D3CA5">
                              <w:pPr>
                                <w:rPr>
                                  <w:sz w:val="18"/>
                                </w:rPr>
                              </w:pPr>
                              <w:r>
                                <w:rPr>
                                  <w:sz w:val="18"/>
                                </w:rPr>
                                <w:t>F</w:t>
                              </w:r>
                            </w:p>
                          </w:txbxContent>
                        </v:textbox>
                      </v:shape>
                      <v:shape id="Text Box 1655" o:spid="_x0000_s1387" type="#_x0000_t202" style="position:absolute;left:10196;top:10815;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FRq8QA&#10;AADdAAAADwAAAGRycy9kb3ducmV2LnhtbERPS2vCQBC+F/wPyxR6KXVjDtZGV/HRggc9RMXzkB2T&#10;0Oxs2F1N/PddQehtPr7nzBa9acSNnK8tKxgNExDEhdU1lwpOx5+PCQgfkDU2lknBnTws5oOXGWba&#10;dpzT7RBKEUPYZ6igCqHNpPRFRQb90LbEkbtYZzBE6EqpHXYx3DQyTZKxNFhzbKiwpXVFxe/hahSM&#10;N+7a5bx+35y+d7hvy/S8up+Venvtl1MQgfrwL366tzrO//xK4fFNP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RUavEAAAA3QAAAA8AAAAAAAAAAAAAAAAAmAIAAGRycy9k&#10;b3ducmV2LnhtbFBLBQYAAAAABAAEAPUAAACJAwAAAAA=&#10;" stroked="f">
                        <v:textbox inset="0,0,0,0">
                          <w:txbxContent>
                            <w:p w:rsidR="008D3CA5" w:rsidRDefault="008D3CA5" w:rsidP="008D3CA5">
                              <w:pPr>
                                <w:rPr>
                                  <w:sz w:val="18"/>
                                </w:rPr>
                              </w:pPr>
                              <w:r>
                                <w:rPr>
                                  <w:sz w:val="18"/>
                                </w:rPr>
                                <w:t>F'</w:t>
                              </w:r>
                            </w:p>
                          </w:txbxContent>
                        </v:textbox>
                      </v:shape>
                      <v:shape id="_x0000_s1388" type="#_x0000_t202" style="position:absolute;left:10384;top:11265;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30MMQA&#10;AADdAAAADwAAAGRycy9kb3ducmV2LnhtbERPTWvCQBC9C/0PyxS8FLOpBVujq1RtwYMe1OB5yE6T&#10;0Oxs2F1N/PddoeBtHu9z5sveNOJKzteWFbwmKQjiwuqaSwX56Xv0AcIHZI2NZVJwIw/LxdNgjpm2&#10;HR/oegyliCHsM1RQhdBmUvqiIoM+sS1x5H6sMxgidKXUDrsYbho5TtOJNFhzbKiwpXVFxe/xYhRM&#10;Nu7SHXj9ssm/drhvy/F5dTsrNXzuP2cgAvXhIf53b3Wc/z59g/s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d9DDEAAAA3QAAAA8AAAAAAAAAAAAAAAAAmAIAAGRycy9k&#10;b3ducmV2LnhtbFBLBQYAAAAABAAEAPUAAACJAwAAAAA=&#10;" stroked="f">
                        <v:textbox inset="0,0,0,0">
                          <w:txbxContent>
                            <w:p w:rsidR="008D3CA5" w:rsidRDefault="008D3CA5" w:rsidP="008D3CA5">
                              <w:pPr>
                                <w:rPr>
                                  <w:sz w:val="18"/>
                                </w:rPr>
                              </w:pPr>
                              <w:r>
                                <w:rPr>
                                  <w:sz w:val="18"/>
                                </w:rPr>
                                <w:t>B</w:t>
                              </w:r>
                            </w:p>
                          </w:txbxContent>
                        </v:textbox>
                      </v:shape>
                      <v:shape id="Text Box 1657" o:spid="_x0000_s1389" type="#_x0000_t202" style="position:absolute;left:9686;top:11775;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RsRMQA&#10;AADdAAAADwAAAGRycy9kb3ducmV2LnhtbERPTWvCQBC9C/0PyxS8FLOpFFujq1RtwYMe1OB5yE6T&#10;0Oxs2F1N/PddoeBtHu9z5sveNOJKzteWFbwmKQjiwuqaSwX56Xv0AcIHZI2NZVJwIw/LxdNgjpm2&#10;HR/oegyliCHsM1RQhdBmUvqiIoM+sS1x5H6sMxgidKXUDrsYbho5TtOJNFhzbKiwpXVFxe/xYhRM&#10;Nu7SHXj9ssm/drhvy/F5dTsrNXzuP2cgAvXhIf53b3Wc/z59g/s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0bETEAAAA3QAAAA8AAAAAAAAAAAAAAAAAmAIAAGRycy9k&#10;b3ducmV2LnhtbFBLBQYAAAAABAAEAPUAAACJAwAAAAA=&#10;" stroked="f">
                        <v:textbox inset="0,0,0,0">
                          <w:txbxContent>
                            <w:p w:rsidR="008D3CA5" w:rsidRDefault="008D3CA5" w:rsidP="008D3CA5">
                              <w:pPr>
                                <w:rPr>
                                  <w:sz w:val="18"/>
                                </w:rPr>
                              </w:pPr>
                              <w:r>
                                <w:rPr>
                                  <w:sz w:val="18"/>
                                </w:rPr>
                                <w:t>I</w:t>
                              </w:r>
                            </w:p>
                          </w:txbxContent>
                        </v:textbox>
                      </v:shape>
                      <v:shape id="Text Box 1658" o:spid="_x0000_s1390" type="#_x0000_t202" style="position:absolute;left:9536;top:10994;width:119;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jJ38QA&#10;AADdAAAADwAAAGRycy9kb3ducmV2LnhtbERPTWvCQBC9C/0PyxS8FLOpUFujq1RtwYMe1OB5yE6T&#10;0Oxs2F1N/PddoeBtHu9z5sveNOJKzteWFbwmKQjiwuqaSwX56Xv0AcIHZI2NZVJwIw/LxdNgjpm2&#10;HR/oegyliCHsM1RQhdBmUvqiIoM+sS1x5H6sMxgidKXUDrsYbho5TtOJNFhzbKiwpXVFxe/xYhRM&#10;Nu7SHXj9ssm/drhvy/F5dTsrNXzuP2cgAvXhIf53b3Wc/z59g/s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4yd/EAAAA3QAAAA8AAAAAAAAAAAAAAAAAmAIAAGRycy9k&#10;b3ducmV2LnhtbFBLBQYAAAAABAAEAPUAAACJAwAAAAA=&#10;" stroked="f">
                        <v:textbox inset="0,0,0,0">
                          <w:txbxContent>
                            <w:p w:rsidR="008D3CA5" w:rsidRDefault="008D3CA5" w:rsidP="008D3CA5">
                              <w:pPr>
                                <w:rPr>
                                  <w:sz w:val="18"/>
                                </w:rPr>
                              </w:pPr>
                              <w:r>
                                <w:rPr>
                                  <w:sz w:val="18"/>
                                </w:rPr>
                                <w:t>D</w:t>
                              </w:r>
                            </w:p>
                          </w:txbxContent>
                        </v:textbox>
                      </v:shape>
                      <v:line id="Line 1659" o:spid="_x0000_s1391" style="position:absolute;visibility:visible;mso-wrap-style:square" from="8933,11153" to="9060,11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vslsUAAADdAAAADwAAAGRycy9kb3ducmV2LnhtbERPTWvCQBC9C/6HZYTedNMWYpu6irQU&#10;1IOoLbTHMTtNotnZsLsm6b/vCkJv83ifM1v0phYtOV9ZVnA/SUAQ51ZXXCj4/HgfP4HwAVljbZkU&#10;/JKHxXw4mGGmbcd7ag+hEDGEfYYKyhCaTEqfl2TQT2xDHLkf6wyGCF0htcMuhptaPiRJKg1WHBtK&#10;bOi1pPx8uBgF28dd2i7Xm1X/tU6P+dv++H3qnFJ3o375AiJQH/7FN/dKx/nT5xSu38QT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6vslsUAAADdAAAADwAAAAAAAAAA&#10;AAAAAAChAgAAZHJzL2Rvd25yZXYueG1sUEsFBgAAAAAEAAQA+QAAAJMDAAAAAA==&#10;"/>
                      <v:line id="Line 1660" o:spid="_x0000_s1392" style="position:absolute;visibility:visible;mso-wrap-style:square" from="9060,11153" to="9060,11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dJDcYAAADdAAAADwAAAGRycy9kb3ducmV2LnhtbERPTWvCQBC9F/wPyxS81U1biG10FWkp&#10;qIeittAex+yYxGZnw+6axH/vCgVv83ifM533phYtOV9ZVvA4SkAQ51ZXXCj4/vp4eAHhA7LG2jIp&#10;OJOH+WxwN8VM24631O5CIWII+wwVlCE0mZQ+L8mgH9mGOHIH6wyGCF0htcMuhptaPiVJKg1WHBtK&#10;bOitpPxvdzIKPp83abtYrZf9zyrd5+/b/e+xc0oN7/vFBESgPtzE/+6ljvPHr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nSQ3GAAAA3QAAAA8AAAAAAAAA&#10;AAAAAAAAoQIAAGRycy9kb3ducmV2LnhtbFBLBQYAAAAABAAEAPkAAACUAwAAAAA=&#10;"/>
                      <v:shape id="Text Box 1661" o:spid="_x0000_s1393" type="#_x0000_t202" style="position:absolute;left:8899;top:11272;width:172;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lmQccA&#10;AADdAAAADwAAAGRycy9kb3ducmV2LnhtbESPQW/CMAyF70j7D5En7YIgHQdghYA22KQd4FCGOFuN&#10;11ZrnCoJtPz7+TBpN1vv+b3P6+3gWnWjEBvPBp6nGSji0tuGKwPnr4/JElRMyBZbz2TgThG2m4fR&#10;GnPrey7odkqVkhCOORqoU+pyrWNZk8M49R2xaN8+OEyyhkrbgL2Eu1bPsmyuHTYsDTV2tKup/Dld&#10;nYH5Plz7gnfj/fn9gMeuml3e7hdjnh6H1xWoREP6N/9df1rBX7wIrnwjI+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5ZkHHAAAA3QAAAA8AAAAAAAAAAAAAAAAAmAIAAGRy&#10;cy9kb3ducmV2LnhtbFBLBQYAAAAABAAEAPUAAACMAwAAAAA=&#10;" stroked="f">
                        <v:textbox inset="0,0,0,0">
                          <w:txbxContent>
                            <w:p w:rsidR="008D3CA5" w:rsidRDefault="008D3CA5" w:rsidP="008D3CA5">
                              <w:pPr>
                                <w:rPr>
                                  <w:sz w:val="18"/>
                                </w:rPr>
                              </w:pPr>
                              <w:r>
                                <w:rPr>
                                  <w:sz w:val="18"/>
                                </w:rPr>
                                <w:t>H</w:t>
                              </w:r>
                            </w:p>
                          </w:txbxContent>
                        </v:textbox>
                      </v:shape>
                    </v:group>
                  </w:pict>
                </mc:Fallback>
              </mc:AlternateContent>
            </w:r>
          </w:p>
          <w:p w:rsidR="008D3CA5" w:rsidRPr="00831D02" w:rsidRDefault="008D3CA5" w:rsidP="008D3CA5">
            <w:pPr>
              <w:tabs>
                <w:tab w:val="left" w:pos="1134"/>
              </w:tabs>
              <w:ind w:firstLine="426"/>
              <w:rPr>
                <w:rFonts w:ascii=".VnTime" w:hAnsi=".VnTime"/>
                <w:color w:val="000000"/>
                <w:sz w:val="28"/>
                <w:szCs w:val="28"/>
              </w:rPr>
            </w:pPr>
            <w:r w:rsidRPr="00831D02">
              <w:rPr>
                <w:rFonts w:ascii=".VnTime" w:hAnsi=".VnTime"/>
                <w:b/>
                <w:bCs/>
                <w:color w:val="000000"/>
                <w:sz w:val="28"/>
                <w:szCs w:val="28"/>
              </w:rPr>
              <w:t>C©u 4</w:t>
            </w:r>
            <w:r w:rsidRPr="00831D02">
              <w:rPr>
                <w:rFonts w:ascii=".VnTime" w:hAnsi=".VnTime"/>
                <w:color w:val="000000"/>
                <w:sz w:val="28"/>
                <w:szCs w:val="28"/>
              </w:rPr>
              <w:t xml:space="preserve">: a </w:t>
            </w:r>
          </w:p>
          <w:p w:rsidR="008D3CA5" w:rsidRPr="00831D02" w:rsidRDefault="008D3CA5" w:rsidP="008D3CA5">
            <w:pPr>
              <w:tabs>
                <w:tab w:val="left" w:pos="1134"/>
              </w:tabs>
              <w:ind w:firstLine="426"/>
              <w:rPr>
                <w:rFonts w:ascii=".VnTime" w:hAnsi=".VnTime"/>
                <w:color w:val="000000"/>
                <w:sz w:val="28"/>
                <w:szCs w:val="28"/>
              </w:rPr>
            </w:pPr>
            <w:r w:rsidRPr="00831D02">
              <w:rPr>
                <w:rFonts w:ascii=".VnTime" w:hAnsi=".VnTime"/>
                <w:color w:val="000000"/>
                <w:sz w:val="28"/>
                <w:szCs w:val="28"/>
              </w:rPr>
              <w:t>- KÎ thªm ®­êng phô.</w:t>
            </w:r>
          </w:p>
          <w:p w:rsidR="008D3CA5" w:rsidRPr="00831D02" w:rsidRDefault="008D3CA5" w:rsidP="008D3CA5">
            <w:pPr>
              <w:tabs>
                <w:tab w:val="left" w:pos="1134"/>
              </w:tabs>
              <w:ind w:firstLine="426"/>
              <w:rPr>
                <w:rFonts w:ascii=".VnTime" w:hAnsi=".VnTime"/>
                <w:color w:val="000000"/>
                <w:sz w:val="28"/>
                <w:szCs w:val="28"/>
              </w:rPr>
            </w:pPr>
            <w:r w:rsidRPr="00831D02">
              <w:rPr>
                <w:rFonts w:ascii=".VnTime" w:hAnsi=".VnTime"/>
                <w:color w:val="000000"/>
                <w:sz w:val="28"/>
                <w:szCs w:val="28"/>
              </w:rPr>
              <w:t>- Chøng minh MD lµ ®­êng kÝnh cña (o)</w:t>
            </w:r>
          </w:p>
          <w:p w:rsidR="008D3CA5" w:rsidRPr="00831D02" w:rsidRDefault="008D3CA5" w:rsidP="008D3CA5">
            <w:pPr>
              <w:tabs>
                <w:tab w:val="left" w:pos="1134"/>
              </w:tabs>
              <w:ind w:firstLine="426"/>
              <w:rPr>
                <w:rFonts w:ascii=".VnTime" w:hAnsi=".VnTime"/>
                <w:color w:val="000000"/>
                <w:sz w:val="28"/>
                <w:szCs w:val="28"/>
              </w:rPr>
            </w:pPr>
            <w:r w:rsidRPr="00831D02">
              <w:rPr>
                <w:rFonts w:ascii=".VnTime" w:hAnsi=".VnTime"/>
                <w:color w:val="000000"/>
                <w:sz w:val="28"/>
                <w:szCs w:val="28"/>
              </w:rPr>
              <w:t>=&gt; ........</w:t>
            </w:r>
          </w:p>
          <w:p w:rsidR="008D3CA5" w:rsidRPr="00831D02" w:rsidRDefault="008D3CA5" w:rsidP="008D3CA5">
            <w:pPr>
              <w:tabs>
                <w:tab w:val="left" w:pos="1134"/>
              </w:tabs>
              <w:ind w:firstLine="426"/>
              <w:rPr>
                <w:rFonts w:ascii=".VnTime" w:hAnsi=".VnTime"/>
                <w:color w:val="000000"/>
                <w:sz w:val="28"/>
                <w:szCs w:val="28"/>
              </w:rPr>
            </w:pPr>
            <w:r w:rsidRPr="00831D02">
              <w:rPr>
                <w:rFonts w:ascii=".VnTime" w:hAnsi=".VnTime"/>
                <w:color w:val="000000"/>
                <w:sz w:val="28"/>
                <w:szCs w:val="28"/>
              </w:rPr>
              <w:t xml:space="preserve">b. </w:t>
            </w:r>
          </w:p>
          <w:p w:rsidR="008D3CA5" w:rsidRPr="00831D02" w:rsidRDefault="008D3CA5" w:rsidP="008D3CA5">
            <w:pPr>
              <w:tabs>
                <w:tab w:val="left" w:pos="1134"/>
              </w:tabs>
              <w:rPr>
                <w:rFonts w:ascii=".VnTime" w:hAnsi=".VnTime"/>
                <w:color w:val="000000"/>
                <w:sz w:val="28"/>
                <w:szCs w:val="28"/>
              </w:rPr>
            </w:pPr>
            <w:r w:rsidRPr="00831D02">
              <w:rPr>
                <w:rFonts w:ascii=".VnTime" w:hAnsi=".VnTime"/>
                <w:color w:val="000000"/>
                <w:sz w:val="28"/>
                <w:szCs w:val="28"/>
              </w:rPr>
              <w:t>Gäi E', F' lÇn l­ît lµ h×nh chiÕu cña D trªn MA vµ MB.</w:t>
            </w:r>
          </w:p>
          <w:p w:rsidR="008D3CA5" w:rsidRPr="00831D02" w:rsidRDefault="008D3CA5" w:rsidP="008D3CA5">
            <w:pPr>
              <w:tabs>
                <w:tab w:val="left" w:pos="1134"/>
              </w:tabs>
              <w:ind w:firstLine="426"/>
              <w:rPr>
                <w:rFonts w:ascii=".VnTime" w:hAnsi=".VnTime"/>
                <w:color w:val="000000"/>
                <w:sz w:val="28"/>
                <w:szCs w:val="28"/>
                <w:vertAlign w:val="subscript"/>
              </w:rPr>
            </w:pPr>
            <w:r w:rsidRPr="00831D02">
              <w:rPr>
                <w:rFonts w:ascii=".VnTime" w:hAnsi=".VnTime"/>
                <w:color w:val="000000"/>
                <w:sz w:val="28"/>
                <w:szCs w:val="28"/>
              </w:rPr>
              <w:tab/>
              <w:t>§Æt HE = H</w:t>
            </w:r>
            <w:r w:rsidRPr="00831D02">
              <w:rPr>
                <w:rFonts w:ascii=".VnTime" w:hAnsi=".VnTime"/>
                <w:color w:val="000000"/>
                <w:sz w:val="28"/>
                <w:szCs w:val="28"/>
                <w:vertAlign w:val="subscript"/>
              </w:rPr>
              <w:t>1</w:t>
            </w:r>
          </w:p>
          <w:p w:rsidR="008D3CA5" w:rsidRPr="00831D02" w:rsidRDefault="008D3CA5" w:rsidP="008D3CA5">
            <w:pPr>
              <w:tabs>
                <w:tab w:val="left" w:pos="1134"/>
              </w:tabs>
              <w:ind w:firstLine="426"/>
              <w:rPr>
                <w:rFonts w:ascii=".VnTime" w:hAnsi=".VnTime"/>
                <w:color w:val="000000"/>
                <w:sz w:val="28"/>
                <w:szCs w:val="28"/>
                <w:vertAlign w:val="subscript"/>
              </w:rPr>
            </w:pPr>
            <w:r w:rsidRPr="00831D02">
              <w:rPr>
                <w:rFonts w:ascii=".VnTime" w:hAnsi=".VnTime"/>
                <w:color w:val="000000"/>
                <w:sz w:val="28"/>
                <w:szCs w:val="28"/>
                <w:vertAlign w:val="subscript"/>
              </w:rPr>
              <w:tab/>
              <w:t xml:space="preserve">          </w:t>
            </w:r>
            <w:r w:rsidRPr="00831D02">
              <w:rPr>
                <w:rFonts w:ascii=".VnTime" w:hAnsi=".VnTime"/>
                <w:color w:val="000000"/>
                <w:sz w:val="28"/>
                <w:szCs w:val="28"/>
              </w:rPr>
              <w:t>HF = H</w:t>
            </w:r>
            <w:r w:rsidRPr="00831D02">
              <w:rPr>
                <w:rFonts w:ascii=".VnTime" w:hAnsi=".VnTime"/>
                <w:color w:val="000000"/>
                <w:sz w:val="28"/>
                <w:szCs w:val="28"/>
                <w:vertAlign w:val="subscript"/>
              </w:rPr>
              <w:t>2</w:t>
            </w:r>
          </w:p>
          <w:p w:rsidR="008D3CA5" w:rsidRPr="00831D02" w:rsidRDefault="008D3CA5" w:rsidP="008D3CA5">
            <w:pPr>
              <w:tabs>
                <w:tab w:val="left" w:pos="1134"/>
              </w:tabs>
              <w:ind w:firstLine="426"/>
              <w:rPr>
                <w:rFonts w:ascii=".VnTime" w:hAnsi=".VnTime"/>
                <w:color w:val="000000"/>
                <w:sz w:val="28"/>
                <w:szCs w:val="28"/>
              </w:rPr>
            </w:pPr>
            <w:r w:rsidRPr="00831D02">
              <w:rPr>
                <w:rFonts w:ascii=".VnTime" w:hAnsi=".VnTime"/>
                <w:color w:val="000000"/>
                <w:position w:val="-30"/>
                <w:sz w:val="28"/>
                <w:szCs w:val="28"/>
              </w:rPr>
              <w:object w:dxaOrig="3379" w:dyaOrig="720">
                <v:shape id="_x0000_i3211" type="#_x0000_t75" style="width:168.8pt;height:36pt" o:ole="">
                  <v:imagedata r:id="rId3268" o:title=""/>
                </v:shape>
                <o:OLEObject Type="Embed" ProgID="Equation.3" ShapeID="_x0000_i3211" DrawAspect="Content" ObjectID="_1586712210" r:id="rId3269"/>
              </w:object>
            </w:r>
          </w:p>
          <w:p w:rsidR="008D3CA5" w:rsidRPr="00831D02" w:rsidRDefault="008D3CA5" w:rsidP="008D3CA5">
            <w:pPr>
              <w:tabs>
                <w:tab w:val="left" w:pos="1134"/>
              </w:tabs>
              <w:ind w:firstLine="426"/>
              <w:rPr>
                <w:rFonts w:ascii=".VnTime" w:hAnsi=".VnTime"/>
                <w:color w:val="000000"/>
                <w:sz w:val="28"/>
                <w:szCs w:val="28"/>
              </w:rPr>
            </w:pPr>
            <w:r w:rsidRPr="00831D02">
              <w:rPr>
                <w:rFonts w:ascii=".VnTime" w:hAnsi=".VnTime"/>
                <w:color w:val="000000"/>
                <w:position w:val="-6"/>
                <w:sz w:val="28"/>
                <w:szCs w:val="28"/>
              </w:rPr>
              <w:object w:dxaOrig="1040" w:dyaOrig="279">
                <v:shape id="_x0000_i3212" type="#_x0000_t75" style="width:51.75pt;height:14.25pt" o:ole="">
                  <v:imagedata r:id="rId3270" o:title=""/>
                </v:shape>
                <o:OLEObject Type="Embed" ProgID="Equation.3" ShapeID="_x0000_i3212" DrawAspect="Content" ObjectID="_1586712211" r:id="rId3271"/>
              </w:object>
            </w:r>
            <w:r w:rsidRPr="00831D02">
              <w:rPr>
                <w:rFonts w:ascii=".VnTime" w:hAnsi=".VnTime"/>
                <w:color w:val="000000"/>
                <w:sz w:val="28"/>
                <w:szCs w:val="28"/>
              </w:rPr>
              <w:t xml:space="preserve"> </w:t>
            </w:r>
            <w:r w:rsidRPr="00831D02">
              <w:rPr>
                <w:rFonts w:ascii="Arial" w:hAnsi="Arial" w:cs="Arial"/>
                <w:color w:val="000000"/>
                <w:sz w:val="28"/>
                <w:szCs w:val="28"/>
              </w:rPr>
              <w:t>∞</w:t>
            </w:r>
            <w:r w:rsidRPr="00831D02">
              <w:rPr>
                <w:rFonts w:ascii=".VnTime" w:hAnsi=".VnTime"/>
                <w:color w:val="000000"/>
                <w:sz w:val="28"/>
                <w:szCs w:val="28"/>
              </w:rPr>
              <w:t xml:space="preserve"> </w:t>
            </w:r>
            <w:r w:rsidRPr="00831D02">
              <w:rPr>
                <w:rFonts w:ascii=".VnTime" w:hAnsi=".VnTime"/>
                <w:color w:val="000000"/>
                <w:position w:val="-4"/>
                <w:sz w:val="28"/>
                <w:szCs w:val="28"/>
              </w:rPr>
              <w:object w:dxaOrig="840" w:dyaOrig="300">
                <v:shape id="_x0000_i3213" type="#_x0000_t75" style="width:42pt;height:15pt" o:ole="">
                  <v:imagedata r:id="rId3272" o:title=""/>
                </v:shape>
                <o:OLEObject Type="Embed" ProgID="Equation.3" ShapeID="_x0000_i3213" DrawAspect="Content" ObjectID="_1586712212" r:id="rId3273"/>
              </w:object>
            </w:r>
          </w:p>
          <w:p w:rsidR="008D3CA5" w:rsidRPr="00831D02" w:rsidRDefault="008D3CA5" w:rsidP="008D3CA5">
            <w:pPr>
              <w:tabs>
                <w:tab w:val="left" w:pos="1134"/>
              </w:tabs>
              <w:ind w:firstLine="426"/>
              <w:rPr>
                <w:rFonts w:ascii=".VnTime" w:hAnsi=".VnTime"/>
                <w:color w:val="000000"/>
                <w:sz w:val="28"/>
                <w:szCs w:val="28"/>
              </w:rPr>
            </w:pPr>
            <w:r w:rsidRPr="00831D02">
              <w:rPr>
                <w:rFonts w:ascii=".VnTime" w:hAnsi=".VnTime"/>
                <w:color w:val="000000"/>
                <w:sz w:val="28"/>
                <w:szCs w:val="28"/>
              </w:rPr>
              <w:t xml:space="preserve">     </w:t>
            </w:r>
            <w:r w:rsidRPr="00831D02">
              <w:rPr>
                <w:rFonts w:ascii=".VnTime" w:hAnsi=".VnTime"/>
                <w:color w:val="000000"/>
                <w:position w:val="-14"/>
                <w:sz w:val="28"/>
                <w:szCs w:val="28"/>
              </w:rPr>
              <w:object w:dxaOrig="1800" w:dyaOrig="380">
                <v:shape id="_x0000_i3214" type="#_x0000_t75" style="width:90pt;height:18.75pt" o:ole="">
                  <v:imagedata r:id="rId3274" o:title=""/>
                </v:shape>
                <o:OLEObject Type="Embed" ProgID="Equation.3" ShapeID="_x0000_i3214" DrawAspect="Content" ObjectID="_1586712213" r:id="rId3275"/>
              </w:object>
            </w:r>
          </w:p>
          <w:p w:rsidR="008D3CA5" w:rsidRPr="007F1C75" w:rsidRDefault="008D3CA5" w:rsidP="008D3CA5">
            <w:pPr>
              <w:tabs>
                <w:tab w:val="left" w:pos="1134"/>
              </w:tabs>
              <w:ind w:firstLine="426"/>
              <w:rPr>
                <w:color w:val="000000"/>
              </w:rPr>
            </w:pPr>
            <w:r w:rsidRPr="00831D02">
              <w:rPr>
                <w:rFonts w:ascii=".VnTime" w:hAnsi=".VnTime"/>
                <w:color w:val="000000"/>
                <w:sz w:val="28"/>
                <w:szCs w:val="28"/>
              </w:rPr>
              <w:t xml:space="preserve">Thay vµo (1) ta  cã: </w:t>
            </w:r>
            <w:r w:rsidRPr="00831D02">
              <w:rPr>
                <w:rFonts w:ascii=".VnTime" w:hAnsi=".VnTime"/>
                <w:color w:val="000000"/>
                <w:position w:val="-24"/>
                <w:sz w:val="28"/>
                <w:szCs w:val="28"/>
              </w:rPr>
              <w:object w:dxaOrig="1760" w:dyaOrig="660">
                <v:shape id="_x0000_i3215" type="#_x0000_t75" style="width:87.75pt;height:33pt" o:ole="">
                  <v:imagedata r:id="rId3276" o:title=""/>
                </v:shape>
                <o:OLEObject Type="Embed" ProgID="Equation.3" ShapeID="_x0000_i3215" DrawAspect="Content" ObjectID="_1586712214" r:id="rId3277"/>
              </w:object>
            </w:r>
          </w:p>
          <w:p w:rsidR="008D3CA5" w:rsidRPr="007034D8" w:rsidRDefault="008D3CA5"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92</w: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b/>
                <w:i/>
                <w:sz w:val="28"/>
                <w:szCs w:val="28"/>
              </w:rPr>
              <w:t>C©u 1</w:t>
            </w:r>
            <w:r w:rsidRPr="00831D02">
              <w:rPr>
                <w:rFonts w:ascii=".VnTime" w:hAnsi=".VnTime"/>
                <w:sz w:val="28"/>
                <w:szCs w:val="28"/>
              </w:rPr>
              <w:t xml:space="preserve">: Cho biÓu thøc  D = </w:t>
            </w:r>
            <w:r w:rsidRPr="00831D02">
              <w:rPr>
                <w:rFonts w:ascii=".VnTime" w:hAnsi=".VnTime"/>
                <w:position w:val="-34"/>
                <w:sz w:val="28"/>
                <w:szCs w:val="28"/>
              </w:rPr>
              <w:object w:dxaOrig="2260" w:dyaOrig="800">
                <v:shape id="_x0000_i3216" type="#_x0000_t75" style="width:113.25pt;height:39.75pt" o:ole="">
                  <v:imagedata r:id="rId3278" o:title=""/>
                </v:shape>
                <o:OLEObject Type="Embed" ProgID="Equation.3" ShapeID="_x0000_i3216" DrawAspect="Content" ObjectID="_1586712215" r:id="rId3279"/>
              </w:object>
            </w:r>
            <w:r w:rsidRPr="00831D02">
              <w:rPr>
                <w:rFonts w:ascii=".VnTime" w:hAnsi=".VnTime"/>
                <w:sz w:val="28"/>
                <w:szCs w:val="28"/>
              </w:rPr>
              <w:t>:</w:t>
            </w:r>
            <w:r w:rsidRPr="00831D02">
              <w:rPr>
                <w:rFonts w:ascii=".VnTime" w:hAnsi=".VnTime"/>
                <w:position w:val="-28"/>
                <w:sz w:val="28"/>
                <w:szCs w:val="28"/>
              </w:rPr>
              <w:object w:dxaOrig="1700" w:dyaOrig="680">
                <v:shape id="_x0000_i3217" type="#_x0000_t75" style="width:84.75pt;height:33.75pt" o:ole="">
                  <v:imagedata r:id="rId3280" o:title=""/>
                </v:shape>
                <o:OLEObject Type="Embed" ProgID="Equation.3" ShapeID="_x0000_i3217" DrawAspect="Content" ObjectID="_1586712216" r:id="rId3281"/>
              </w:objec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sz w:val="28"/>
                <w:szCs w:val="28"/>
              </w:rPr>
              <w:tab/>
              <w:t>a) T×m ®iÒu kiÖn x¸c ®Þnh cña D vµ rót gän D</w: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sz w:val="28"/>
                <w:szCs w:val="28"/>
              </w:rPr>
              <w:tab/>
              <w:t xml:space="preserve">b) TÝnh gi¸ trÞ cña D víi a = </w:t>
            </w:r>
            <w:r w:rsidRPr="00831D02">
              <w:rPr>
                <w:rFonts w:ascii=".VnTime" w:hAnsi=".VnTime"/>
                <w:position w:val="-28"/>
                <w:sz w:val="28"/>
                <w:szCs w:val="28"/>
              </w:rPr>
              <w:object w:dxaOrig="740" w:dyaOrig="660">
                <v:shape id="_x0000_i3218" type="#_x0000_t75" style="width:36.75pt;height:33pt" o:ole="">
                  <v:imagedata r:id="rId3282" o:title=""/>
                </v:shape>
                <o:OLEObject Type="Embed" ProgID="Equation.3" ShapeID="_x0000_i3218" DrawAspect="Content" ObjectID="_1586712217" r:id="rId3283"/>
              </w:objec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sz w:val="28"/>
                <w:szCs w:val="28"/>
              </w:rPr>
              <w:tab/>
              <w:t>c) T×m gi¸ trÞ lín nhÊt cña D</w: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b/>
                <w:i/>
                <w:sz w:val="28"/>
                <w:szCs w:val="28"/>
              </w:rPr>
              <w:t>C©u 2</w:t>
            </w:r>
            <w:r w:rsidRPr="00831D02">
              <w:rPr>
                <w:rFonts w:ascii=".VnTime" w:hAnsi=".VnTime"/>
                <w:sz w:val="28"/>
                <w:szCs w:val="28"/>
              </w:rPr>
              <w:t xml:space="preserve">: Cho ph­¬ng tr×nh   </w:t>
            </w:r>
            <w:r w:rsidRPr="00831D02">
              <w:rPr>
                <w:rFonts w:ascii=".VnTime" w:hAnsi=".VnTime"/>
                <w:position w:val="-28"/>
                <w:sz w:val="28"/>
                <w:szCs w:val="28"/>
              </w:rPr>
              <w:object w:dxaOrig="740" w:dyaOrig="660">
                <v:shape id="_x0000_i3219" type="#_x0000_t75" style="width:36.75pt;height:33pt" o:ole="">
                  <v:imagedata r:id="rId3284" o:title=""/>
                </v:shape>
                <o:OLEObject Type="Embed" ProgID="Equation.3" ShapeID="_x0000_i3219" DrawAspect="Content" ObjectID="_1586712218" r:id="rId3285"/>
              </w:object>
            </w:r>
            <w:r w:rsidRPr="00831D02">
              <w:rPr>
                <w:rFonts w:ascii=".VnTime" w:hAnsi=".VnTime"/>
                <w:sz w:val="28"/>
                <w:szCs w:val="28"/>
              </w:rPr>
              <w:t>x</w:t>
            </w:r>
            <w:r w:rsidRPr="00831D02">
              <w:rPr>
                <w:rFonts w:ascii=".VnTime" w:hAnsi=".VnTime"/>
                <w:sz w:val="28"/>
                <w:szCs w:val="28"/>
                <w:vertAlign w:val="superscript"/>
              </w:rPr>
              <w:t>2</w:t>
            </w:r>
            <w:r w:rsidRPr="00831D02">
              <w:rPr>
                <w:rFonts w:ascii=".VnTime" w:hAnsi=".VnTime"/>
                <w:sz w:val="28"/>
                <w:szCs w:val="28"/>
              </w:rPr>
              <w:t xml:space="preserve">- mx + </w:t>
            </w:r>
            <w:r w:rsidRPr="00831D02">
              <w:rPr>
                <w:rFonts w:ascii=".VnTime" w:hAnsi=".VnTime"/>
                <w:position w:val="-28"/>
                <w:sz w:val="28"/>
                <w:szCs w:val="28"/>
              </w:rPr>
              <w:object w:dxaOrig="740" w:dyaOrig="660">
                <v:shape id="_x0000_i3220" type="#_x0000_t75" style="width:36.75pt;height:33pt" o:ole="">
                  <v:imagedata r:id="rId3284" o:title=""/>
                </v:shape>
                <o:OLEObject Type="Embed" ProgID="Equation.3" ShapeID="_x0000_i3220" DrawAspect="Content" ObjectID="_1586712219" r:id="rId3286"/>
              </w:object>
            </w:r>
            <w:r w:rsidRPr="00831D02">
              <w:rPr>
                <w:rFonts w:ascii=".VnTime" w:hAnsi=".VnTime"/>
                <w:sz w:val="28"/>
                <w:szCs w:val="28"/>
              </w:rPr>
              <w:t>m</w:t>
            </w:r>
            <w:r w:rsidRPr="00831D02">
              <w:rPr>
                <w:rFonts w:ascii=".VnTime" w:hAnsi=".VnTime"/>
                <w:sz w:val="28"/>
                <w:szCs w:val="28"/>
                <w:vertAlign w:val="superscript"/>
              </w:rPr>
              <w:t>2</w:t>
            </w:r>
            <w:r w:rsidRPr="00831D02">
              <w:rPr>
                <w:rFonts w:ascii=".VnTime" w:hAnsi=".VnTime"/>
                <w:sz w:val="28"/>
                <w:szCs w:val="28"/>
              </w:rPr>
              <w:t xml:space="preserve"> + 4m - 1 = 0 (1)</w: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sz w:val="28"/>
                <w:szCs w:val="28"/>
              </w:rPr>
              <w:tab/>
              <w:t>a) Gi¶i ph­¬ng tr×nh (1) víi m = -1</w: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sz w:val="28"/>
                <w:szCs w:val="28"/>
              </w:rPr>
              <w:t xml:space="preserve">             b) T×m m ®Ó ph­¬ng tr×nh (1) cã 2 nghiÖm tho· m·n </w:t>
            </w:r>
            <w:r w:rsidRPr="00831D02">
              <w:rPr>
                <w:rFonts w:ascii=".VnTime" w:hAnsi=".VnTime"/>
                <w:position w:val="-30"/>
                <w:sz w:val="28"/>
                <w:szCs w:val="28"/>
              </w:rPr>
              <w:object w:dxaOrig="1700" w:dyaOrig="680">
                <v:shape id="_x0000_i3221" type="#_x0000_t75" style="width:84.75pt;height:33.75pt" o:ole="">
                  <v:imagedata r:id="rId3287" o:title=""/>
                </v:shape>
                <o:OLEObject Type="Embed" ProgID="Equation.3" ShapeID="_x0000_i3221" DrawAspect="Content" ObjectID="_1586712220" r:id="rId3288"/>
              </w:objec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sz w:val="28"/>
                <w:szCs w:val="28"/>
              </w:rPr>
              <w:t xml:space="preserve"> </w:t>
            </w:r>
            <w:r w:rsidRPr="00831D02">
              <w:rPr>
                <w:rFonts w:ascii=".VnTime" w:hAnsi=".VnTime"/>
                <w:b/>
                <w:i/>
                <w:sz w:val="28"/>
                <w:szCs w:val="28"/>
              </w:rPr>
              <w:t>C©u 3</w:t>
            </w:r>
            <w:r w:rsidRPr="00831D02">
              <w:rPr>
                <w:rFonts w:ascii=".VnTime" w:hAnsi=".VnTime"/>
                <w:sz w:val="28"/>
                <w:szCs w:val="28"/>
              </w:rPr>
              <w:t xml:space="preserve">: Cho tam gi¸c ABC ®­êng ph©n gi¸c AI, biÕt AB = c, AC = b, </w:t>
            </w:r>
            <w:r w:rsidRPr="00831D02">
              <w:rPr>
                <w:rFonts w:ascii=".VnTime" w:hAnsi=".VnTime"/>
                <w:position w:val="-10"/>
                <w:sz w:val="28"/>
                <w:szCs w:val="28"/>
              </w:rPr>
              <w:object w:dxaOrig="1579" w:dyaOrig="380">
                <v:shape id="_x0000_i3222" type="#_x0000_t75" style="width:78.7pt;height:18.75pt" o:ole="">
                  <v:imagedata r:id="rId3289" o:title=""/>
                </v:shape>
                <o:OLEObject Type="Embed" ProgID="Equation.3" ShapeID="_x0000_i3222" DrawAspect="Content" ObjectID="_1586712221" r:id="rId3290"/>
              </w:object>
            </w:r>
            <w:r w:rsidRPr="00831D02">
              <w:rPr>
                <w:rFonts w:ascii=".VnTime" w:hAnsi=".VnTime"/>
                <w:sz w:val="28"/>
                <w:szCs w:val="28"/>
              </w:rPr>
              <w:t xml:space="preserve">Chøng minh r»ng     AI = </w:t>
            </w:r>
            <w:r w:rsidRPr="00831D02">
              <w:rPr>
                <w:rFonts w:ascii=".VnTime" w:hAnsi=".VnTime"/>
                <w:position w:val="-24"/>
                <w:sz w:val="28"/>
                <w:szCs w:val="28"/>
              </w:rPr>
              <w:object w:dxaOrig="1120" w:dyaOrig="900">
                <v:shape id="_x0000_i3223" type="#_x0000_t75" style="width:56.2pt;height:45pt" o:ole="">
                  <v:imagedata r:id="rId3291" o:title=""/>
                </v:shape>
                <o:OLEObject Type="Embed" ProgID="Equation.3" ShapeID="_x0000_i3223" DrawAspect="Content" ObjectID="_1586712222" r:id="rId3292"/>
              </w:object>
            </w:r>
            <w:r w:rsidRPr="00831D02">
              <w:rPr>
                <w:rFonts w:ascii=".VnTime" w:hAnsi=".VnTime"/>
                <w:sz w:val="28"/>
                <w:szCs w:val="28"/>
              </w:rPr>
              <w:t xml:space="preserve"> (Cho Sin2</w:t>
            </w:r>
            <w:r w:rsidRPr="00831D02">
              <w:rPr>
                <w:rFonts w:ascii=".VnTime" w:hAnsi=".VnTime"/>
                <w:position w:val="-6"/>
                <w:sz w:val="28"/>
                <w:szCs w:val="28"/>
              </w:rPr>
              <w:object w:dxaOrig="1640" w:dyaOrig="279">
                <v:shape id="_x0000_i3224" type="#_x0000_t75" style="width:81.75pt;height:14.25pt" o:ole="">
                  <v:imagedata r:id="rId3293" o:title=""/>
                </v:shape>
                <o:OLEObject Type="Embed" ProgID="Equation.3" ShapeID="_x0000_i3224" DrawAspect="Content" ObjectID="_1586712223" r:id="rId3294"/>
              </w:object>
            </w:r>
            <w:r w:rsidRPr="00831D02">
              <w:rPr>
                <w:rFonts w:ascii=".VnTime" w:hAnsi=".VnTime"/>
                <w:sz w:val="28"/>
                <w:szCs w:val="28"/>
              </w:rPr>
              <w:t>)</w: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b/>
                <w:i/>
                <w:sz w:val="28"/>
                <w:szCs w:val="28"/>
              </w:rPr>
              <w:t>C©u 4</w:t>
            </w:r>
            <w:r w:rsidRPr="00831D02">
              <w:rPr>
                <w:rFonts w:ascii=".VnTime" w:hAnsi=".VnTime"/>
                <w:sz w:val="28"/>
                <w:szCs w:val="28"/>
              </w:rPr>
              <w:t xml:space="preserve">: Cho ®­êng trßn (O) ®­êng kÝnh AB vµ mét ®iÓm N di ®éng trªn mét nöa ®­êng trßn sao cho </w:t>
            </w:r>
            <w:r w:rsidRPr="00831D02">
              <w:rPr>
                <w:rFonts w:ascii=".VnTime" w:hAnsi=".VnTime"/>
                <w:position w:val="-6"/>
                <w:sz w:val="28"/>
                <w:szCs w:val="28"/>
              </w:rPr>
              <w:object w:dxaOrig="999" w:dyaOrig="340">
                <v:shape id="_x0000_i3225" type="#_x0000_t75" style="width:50.25pt;height:17.25pt" o:ole="">
                  <v:imagedata r:id="rId3295" o:title=""/>
                </v:shape>
                <o:OLEObject Type="Embed" ProgID="Equation.3" ShapeID="_x0000_i3225" DrawAspect="Content" ObjectID="_1586712224" r:id="rId3296"/>
              </w:object>
            </w:r>
            <w:r w:rsidRPr="00831D02">
              <w:rPr>
                <w:rFonts w:ascii=".VnTime" w:hAnsi=".VnTime"/>
                <w:sz w:val="28"/>
                <w:szCs w:val="28"/>
              </w:rPr>
              <w:t>VÔ vµo trong ®­êng trßn h×nh vu«ng ANMP.</w:t>
            </w:r>
          </w:p>
          <w:p w:rsidR="00831D02" w:rsidRPr="00831D02" w:rsidRDefault="00831D02" w:rsidP="00831D02">
            <w:pPr>
              <w:tabs>
                <w:tab w:val="left" w:pos="-67"/>
              </w:tabs>
              <w:spacing w:line="360" w:lineRule="auto"/>
              <w:rPr>
                <w:rFonts w:ascii=".VnTime" w:hAnsi=".VnTime"/>
                <w:sz w:val="28"/>
                <w:szCs w:val="28"/>
              </w:rPr>
            </w:pPr>
            <w:r w:rsidRPr="00831D02">
              <w:rPr>
                <w:rFonts w:ascii=".VnTime" w:hAnsi=".VnTime"/>
                <w:sz w:val="28"/>
                <w:szCs w:val="28"/>
              </w:rPr>
              <w:tab/>
              <w:t>a) Chøng minh r»ng ®­êng th¼ng NP lu«n ®i qua ®iÓm cè ®Þnh Q.</w: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sz w:val="28"/>
                <w:szCs w:val="28"/>
              </w:rPr>
              <w:t xml:space="preserve">         b) Gäi I lµ t©m ®­êng trßn néi tiÕp tam gi¸c NAB. Chøng minh tø gi¸c ABMI néi tiÕp.</w: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sz w:val="28"/>
                <w:szCs w:val="28"/>
              </w:rPr>
              <w:t xml:space="preserve">         c) Chøng minh ®­êng th¼ng MP lu«n ®i qua mét ®iÓm cè ®Þnh.</w: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b/>
                <w:i/>
                <w:sz w:val="28"/>
                <w:szCs w:val="28"/>
              </w:rPr>
              <w:t>C©u 5</w:t>
            </w:r>
            <w:r w:rsidRPr="00831D02">
              <w:rPr>
                <w:rFonts w:ascii=".VnTime" w:hAnsi=".VnTime"/>
                <w:sz w:val="28"/>
                <w:szCs w:val="28"/>
              </w:rPr>
              <w:t>: Cho x,y,z;       xy + yz + zx = 0 vµ x + y + z = -1</w: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sz w:val="28"/>
                <w:szCs w:val="28"/>
              </w:rPr>
              <w:t>H·y tÝnh gi¸ trÞ cña:</w:t>
            </w:r>
          </w:p>
          <w:p w:rsidR="00831D02" w:rsidRPr="00831D02" w:rsidRDefault="00831D02" w:rsidP="00831D02">
            <w:pPr>
              <w:tabs>
                <w:tab w:val="left" w:pos="2640"/>
              </w:tabs>
              <w:spacing w:line="360" w:lineRule="auto"/>
              <w:rPr>
                <w:rFonts w:ascii=".VnTime" w:hAnsi=".VnTime"/>
                <w:sz w:val="28"/>
                <w:szCs w:val="28"/>
              </w:rPr>
            </w:pPr>
            <w:r w:rsidRPr="00831D02">
              <w:rPr>
                <w:rFonts w:ascii=".VnTime" w:hAnsi=".VnTime"/>
                <w:sz w:val="28"/>
                <w:szCs w:val="28"/>
              </w:rPr>
              <w:t xml:space="preserve">                   B = </w:t>
            </w:r>
            <w:r w:rsidRPr="00831D02">
              <w:rPr>
                <w:rFonts w:ascii=".VnTime" w:hAnsi=".VnTime"/>
                <w:position w:val="-28"/>
                <w:sz w:val="28"/>
                <w:szCs w:val="28"/>
              </w:rPr>
              <w:object w:dxaOrig="1420" w:dyaOrig="660">
                <v:shape id="_x0000_i3226" type="#_x0000_t75" style="width:71.3pt;height:33pt" o:ole="">
                  <v:imagedata r:id="rId3297" o:title=""/>
                </v:shape>
                <o:OLEObject Type="Embed" ProgID="Equation.3" ShapeID="_x0000_i3226" DrawAspect="Content" ObjectID="_1586712225" r:id="rId3298"/>
              </w:object>
            </w:r>
          </w:p>
          <w:p w:rsidR="00831D02" w:rsidRPr="00831D02" w:rsidRDefault="00831D02" w:rsidP="00831D02">
            <w:pPr>
              <w:tabs>
                <w:tab w:val="left" w:pos="2640"/>
              </w:tabs>
              <w:spacing w:line="27" w:lineRule="atLeast"/>
              <w:rPr>
                <w:rFonts w:ascii=".VnTime" w:hAnsi=".VnTime"/>
                <w:b/>
                <w:sz w:val="28"/>
                <w:szCs w:val="28"/>
                <w:u w:val="single"/>
              </w:rPr>
            </w:pPr>
            <w:r w:rsidRPr="00831D02">
              <w:rPr>
                <w:rFonts w:ascii=".VnTime" w:hAnsi=".VnTime"/>
                <w:b/>
                <w:sz w:val="28"/>
                <w:szCs w:val="28"/>
                <w:u w:val="single"/>
              </w:rPr>
              <w:t xml:space="preserve">§¸p ¸n </w: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b/>
                <w:i/>
                <w:sz w:val="28"/>
                <w:szCs w:val="28"/>
              </w:rPr>
              <w:t>C©u 1</w:t>
            </w:r>
            <w:r w:rsidRPr="00831D02">
              <w:rPr>
                <w:rFonts w:ascii=".VnTime" w:hAnsi=".VnTime"/>
                <w:sz w:val="28"/>
                <w:szCs w:val="28"/>
              </w:rPr>
              <w:t xml:space="preserve">: a) - §iÒu kiÖn x¸c ®Þnh cña D lµ </w:t>
            </w:r>
            <w:r w:rsidRPr="00831D02">
              <w:rPr>
                <w:rFonts w:ascii=".VnTime" w:hAnsi=".VnTime"/>
                <w:position w:val="-10"/>
                <w:sz w:val="28"/>
                <w:szCs w:val="28"/>
              </w:rPr>
              <w:object w:dxaOrig="180" w:dyaOrig="340">
                <v:shape id="_x0000_i3227" type="#_x0000_t75" style="width:9pt;height:17.25pt" o:ole="">
                  <v:imagedata r:id="rId2599" o:title=""/>
                </v:shape>
                <o:OLEObject Type="Embed" ProgID="Equation.3" ShapeID="_x0000_i3227" DrawAspect="Content" ObjectID="_1586712226" r:id="rId3299"/>
              </w:object>
            </w:r>
            <w:r w:rsidRPr="00831D02">
              <w:rPr>
                <w:rFonts w:ascii=".VnTime" w:hAnsi=".VnTime"/>
                <w:position w:val="-50"/>
                <w:sz w:val="28"/>
                <w:szCs w:val="28"/>
              </w:rPr>
              <w:object w:dxaOrig="780" w:dyaOrig="1120">
                <v:shape id="_x0000_i3228" type="#_x0000_t75" style="width:39pt;height:56.2pt" o:ole="">
                  <v:imagedata r:id="rId3300" o:title=""/>
                </v:shape>
                <o:OLEObject Type="Embed" ProgID="Equation.3" ShapeID="_x0000_i3228" DrawAspect="Content" ObjectID="_1586712227" r:id="rId3301"/>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Rót gän D</w: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xml:space="preserve">D = </w:t>
            </w:r>
            <w:r w:rsidRPr="00831D02">
              <w:rPr>
                <w:rFonts w:ascii=".VnTime" w:hAnsi=".VnTime"/>
                <w:position w:val="-34"/>
                <w:sz w:val="28"/>
                <w:szCs w:val="28"/>
              </w:rPr>
              <w:object w:dxaOrig="1540" w:dyaOrig="800">
                <v:shape id="_x0000_i3229" type="#_x0000_t75" style="width:77.25pt;height:39.75pt" o:ole="">
                  <v:imagedata r:id="rId3302" o:title=""/>
                </v:shape>
                <o:OLEObject Type="Embed" ProgID="Equation.3" ShapeID="_x0000_i3229" DrawAspect="Content" ObjectID="_1586712228" r:id="rId3303"/>
              </w:object>
            </w:r>
            <w:r w:rsidRPr="00831D02">
              <w:rPr>
                <w:rFonts w:ascii=".VnTime" w:hAnsi=".VnTime"/>
                <w:sz w:val="28"/>
                <w:szCs w:val="28"/>
              </w:rPr>
              <w:t>:</w:t>
            </w:r>
            <w:r w:rsidRPr="00831D02">
              <w:rPr>
                <w:rFonts w:ascii=".VnTime" w:hAnsi=".VnTime"/>
                <w:position w:val="-28"/>
                <w:sz w:val="28"/>
                <w:szCs w:val="28"/>
              </w:rPr>
              <w:object w:dxaOrig="1260" w:dyaOrig="680">
                <v:shape id="_x0000_i3230" type="#_x0000_t75" style="width:63pt;height:33.75pt" o:ole="">
                  <v:imagedata r:id="rId3304" o:title=""/>
                </v:shape>
                <o:OLEObject Type="Embed" ProgID="Equation.3" ShapeID="_x0000_i3230" DrawAspect="Content" ObjectID="_1586712229" r:id="rId3305"/>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xml:space="preserve">D = </w:t>
            </w:r>
            <w:r w:rsidRPr="00831D02">
              <w:rPr>
                <w:rFonts w:ascii=".VnTime" w:hAnsi=".VnTime"/>
                <w:position w:val="-24"/>
                <w:sz w:val="28"/>
                <w:szCs w:val="28"/>
              </w:rPr>
              <w:object w:dxaOrig="540" w:dyaOrig="680">
                <v:shape id="_x0000_i3231" type="#_x0000_t75" style="width:27pt;height:33.75pt" o:ole="">
                  <v:imagedata r:id="rId3306" o:title=""/>
                </v:shape>
                <o:OLEObject Type="Embed" ProgID="Equation.3" ShapeID="_x0000_i3231" DrawAspect="Content" ObjectID="_1586712230" r:id="rId3307"/>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xml:space="preserve">b) a = </w:t>
            </w:r>
            <w:r w:rsidRPr="00831D02">
              <w:rPr>
                <w:rFonts w:ascii=".VnTime" w:hAnsi=".VnTime"/>
                <w:position w:val="-28"/>
                <w:sz w:val="28"/>
                <w:szCs w:val="28"/>
              </w:rPr>
              <w:object w:dxaOrig="4520" w:dyaOrig="720">
                <v:shape id="_x0000_i3232" type="#_x0000_t75" style="width:225.75pt;height:36pt" o:ole="">
                  <v:imagedata r:id="rId3308" o:title=""/>
                </v:shape>
                <o:OLEObject Type="Embed" ProgID="Equation.3" ShapeID="_x0000_i3232" DrawAspect="Content" ObjectID="_1586712231" r:id="rId3309"/>
              </w:object>
            </w:r>
          </w:p>
          <w:p w:rsidR="00831D02" w:rsidRPr="00831D02" w:rsidRDefault="00831D02" w:rsidP="00831D02">
            <w:pPr>
              <w:tabs>
                <w:tab w:val="left" w:pos="2640"/>
              </w:tabs>
              <w:spacing w:line="27" w:lineRule="atLeast"/>
              <w:rPr>
                <w:rFonts w:ascii=".VnTime" w:hAnsi=".VnTime"/>
                <w:sz w:val="28"/>
                <w:szCs w:val="28"/>
              </w:rPr>
            </w:pP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xml:space="preserve">VËy D = </w:t>
            </w:r>
            <w:r w:rsidRPr="00831D02">
              <w:rPr>
                <w:rFonts w:ascii=".VnTime" w:hAnsi=".VnTime"/>
                <w:position w:val="-60"/>
                <w:sz w:val="28"/>
                <w:szCs w:val="28"/>
              </w:rPr>
              <w:object w:dxaOrig="1920" w:dyaOrig="1040">
                <v:shape id="_x0000_i3233" type="#_x0000_t75" style="width:96pt;height:51.75pt" o:ole="">
                  <v:imagedata r:id="rId3310" o:title=""/>
                </v:shape>
                <o:OLEObject Type="Embed" ProgID="Equation.3" ShapeID="_x0000_i3233" DrawAspect="Content" ObjectID="_1586712232" r:id="rId3311"/>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xml:space="preserve">c) ¸p dông bÊt ®¼ng thøc cauchy ta cã </w: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position w:val="-8"/>
                <w:sz w:val="28"/>
                <w:szCs w:val="28"/>
              </w:rPr>
              <w:object w:dxaOrig="2060" w:dyaOrig="360">
                <v:shape id="_x0000_i3234" type="#_x0000_t75" style="width:102.8pt;height:18pt" o:ole="">
                  <v:imagedata r:id="rId3312" o:title=""/>
                </v:shape>
                <o:OLEObject Type="Embed" ProgID="Equation.3" ShapeID="_x0000_i3234" DrawAspect="Content" ObjectID="_1586712233" r:id="rId3313"/>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VËy gi¸ trÞ cña D lµ 1</w: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b/>
                <w:i/>
                <w:sz w:val="28"/>
                <w:szCs w:val="28"/>
              </w:rPr>
              <w:t>C©u 2</w:t>
            </w:r>
            <w:r w:rsidRPr="00831D02">
              <w:rPr>
                <w:rFonts w:ascii=".VnTime" w:hAnsi=".VnTime"/>
                <w:sz w:val="28"/>
                <w:szCs w:val="28"/>
              </w:rPr>
              <w:t xml:space="preserve">: a) m = -1 ph­¬ng tr×nh (1) </w:t>
            </w:r>
            <w:r w:rsidRPr="00831D02">
              <w:rPr>
                <w:rFonts w:ascii=".VnTime" w:hAnsi=".VnTime"/>
                <w:position w:val="-24"/>
                <w:sz w:val="28"/>
                <w:szCs w:val="28"/>
              </w:rPr>
              <w:object w:dxaOrig="3739" w:dyaOrig="620">
                <v:shape id="_x0000_i3235" type="#_x0000_t75" style="width:186.75pt;height:30.75pt" o:ole="">
                  <v:imagedata r:id="rId3314" o:title=""/>
                </v:shape>
                <o:OLEObject Type="Embed" ProgID="Equation.3" ShapeID="_x0000_i3235" DrawAspect="Content" ObjectID="_1586712234" r:id="rId3315"/>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position w:val="-36"/>
                <w:sz w:val="28"/>
                <w:szCs w:val="28"/>
              </w:rPr>
              <w:object w:dxaOrig="1840" w:dyaOrig="840">
                <v:shape id="_x0000_i3236" type="#_x0000_t75" style="width:92.3pt;height:42pt" o:ole="">
                  <v:imagedata r:id="rId3316" o:title=""/>
                </v:shape>
                <o:OLEObject Type="Embed" ProgID="Equation.3" ShapeID="_x0000_i3236" DrawAspect="Content" ObjectID="_1586712235" r:id="rId3317"/>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xml:space="preserve">b) §Ó ph­¬ng tr×nh 1 cã 2 nghiÖm th× </w:t>
            </w:r>
            <w:r w:rsidRPr="00831D02">
              <w:rPr>
                <w:rFonts w:ascii=".VnTime" w:hAnsi=".VnTime"/>
                <w:position w:val="-24"/>
                <w:sz w:val="28"/>
                <w:szCs w:val="28"/>
              </w:rPr>
              <w:object w:dxaOrig="3080" w:dyaOrig="620">
                <v:shape id="_x0000_i3237" type="#_x0000_t75" style="width:153.7pt;height:30.75pt" o:ole="">
                  <v:imagedata r:id="rId3318" o:title=""/>
                </v:shape>
                <o:OLEObject Type="Embed" ProgID="Equation.3" ShapeID="_x0000_i3237" DrawAspect="Content" ObjectID="_1586712236" r:id="rId3319"/>
              </w:object>
            </w:r>
            <w:r w:rsidRPr="00831D02">
              <w:rPr>
                <w:rFonts w:ascii=".VnTime" w:hAnsi=".VnTime"/>
                <w:sz w:val="28"/>
                <w:szCs w:val="28"/>
              </w:rPr>
              <w:t xml:space="preserve"> </w:t>
            </w:r>
            <w:r w:rsidRPr="00831D02">
              <w:rPr>
                <w:rFonts w:ascii=".VnTime" w:hAnsi=".VnTime"/>
                <w:sz w:val="28"/>
                <w:szCs w:val="28"/>
                <w:vertAlign w:val="superscript"/>
              </w:rPr>
              <w:t>(</w:t>
            </w:r>
            <w:r w:rsidRPr="00831D02">
              <w:rPr>
                <w:rFonts w:ascii=".VnTime" w:hAnsi=".VnTime"/>
                <w:sz w:val="28"/>
                <w:szCs w:val="28"/>
              </w:rPr>
              <w:t>*</w:t>
            </w:r>
            <w:r w:rsidRPr="00831D02">
              <w:rPr>
                <w:rFonts w:ascii=".VnTime" w:hAnsi=".VnTime"/>
                <w:sz w:val="28"/>
                <w:szCs w:val="28"/>
                <w:vertAlign w:val="superscript"/>
              </w:rPr>
              <w:t>)</w: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xml:space="preserve">+ §Ó ph­¬ng tr×nh cã nghiÖm kh¸c 0  </w:t>
            </w:r>
            <w:r w:rsidRPr="00831D02">
              <w:rPr>
                <w:rFonts w:ascii=".VnTime" w:hAnsi=".VnTime"/>
                <w:position w:val="-68"/>
                <w:sz w:val="28"/>
                <w:szCs w:val="28"/>
              </w:rPr>
              <w:object w:dxaOrig="2079" w:dyaOrig="1480">
                <v:shape id="_x0000_i3238" type="#_x0000_t75" style="width:104.25pt;height:74.2pt" o:ole="">
                  <v:imagedata r:id="rId3320" o:title=""/>
                </v:shape>
                <o:OLEObject Type="Embed" ProgID="Equation.3" ShapeID="_x0000_i3238" DrawAspect="Content" ObjectID="_1586712237" r:id="rId3321"/>
              </w:object>
            </w:r>
            <w:r w:rsidRPr="00831D02">
              <w:rPr>
                <w:rFonts w:ascii=".VnTime" w:hAnsi=".VnTime"/>
                <w:sz w:val="28"/>
                <w:szCs w:val="28"/>
                <w:vertAlign w:val="superscript"/>
              </w:rPr>
              <w:t>(</w:t>
            </w:r>
            <w:r w:rsidRPr="00831D02">
              <w:rPr>
                <w:rFonts w:ascii=".VnTime" w:hAnsi=".VnTime"/>
                <w:sz w:val="28"/>
                <w:szCs w:val="28"/>
              </w:rPr>
              <w:t>*</w:t>
            </w:r>
            <w:r w:rsidRPr="00831D02">
              <w:rPr>
                <w:rFonts w:ascii=".VnTime" w:hAnsi=".VnTime"/>
                <w:sz w:val="28"/>
                <w:szCs w:val="28"/>
                <w:vertAlign w:val="superscript"/>
              </w:rPr>
              <w:t>)</w: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xml:space="preserve">+ </w:t>
            </w:r>
            <w:r w:rsidRPr="00831D02">
              <w:rPr>
                <w:rFonts w:ascii=".VnTime" w:hAnsi=".VnTime"/>
                <w:position w:val="-32"/>
                <w:sz w:val="28"/>
                <w:szCs w:val="28"/>
              </w:rPr>
              <w:object w:dxaOrig="5800" w:dyaOrig="760">
                <v:shape id="_x0000_i3239" type="#_x0000_t75" style="width:290.3pt;height:38.25pt" o:ole="">
                  <v:imagedata r:id="rId3322" o:title=""/>
                </v:shape>
                <o:OLEObject Type="Embed" ProgID="Equation.3" ShapeID="_x0000_i3239" DrawAspect="Content" ObjectID="_1586712238" r:id="rId3323"/>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position w:val="-54"/>
                <w:sz w:val="28"/>
                <w:szCs w:val="28"/>
              </w:rPr>
              <w:object w:dxaOrig="3840" w:dyaOrig="1200">
                <v:shape id="_x0000_i3240" type="#_x0000_t75" style="width:192pt;height:60pt" o:ole="">
                  <v:imagedata r:id="rId3324" o:title=""/>
                </v:shape>
                <o:OLEObject Type="Embed" ProgID="Equation.3" ShapeID="_x0000_i3240" DrawAspect="Content" ObjectID="_1586712239" r:id="rId3325"/>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xml:space="preserve">KÕt hîp víi ®iÒu kiÖn (*)vµ (**) ta ®­îc m = 0 vµ </w:t>
            </w:r>
            <w:r w:rsidRPr="00831D02">
              <w:rPr>
                <w:rFonts w:ascii=".VnTime" w:hAnsi=".VnTime"/>
                <w:position w:val="-8"/>
                <w:sz w:val="28"/>
                <w:szCs w:val="28"/>
              </w:rPr>
              <w:object w:dxaOrig="1380" w:dyaOrig="360">
                <v:shape id="_x0000_i3241" type="#_x0000_t75" style="width:69pt;height:18pt" o:ole="">
                  <v:imagedata r:id="rId3326" o:title=""/>
                </v:shape>
                <o:OLEObject Type="Embed" ProgID="Equation.3" ShapeID="_x0000_i3241" DrawAspect="Content" ObjectID="_1586712240" r:id="rId3327"/>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b/>
                <w:i/>
                <w:sz w:val="28"/>
                <w:szCs w:val="28"/>
              </w:rPr>
              <w:t>C©u 3</w:t>
            </w:r>
            <w:r w:rsidRPr="00831D02">
              <w:rPr>
                <w:rFonts w:ascii=".VnTime" w:hAnsi=".VnTime"/>
                <w:sz w:val="28"/>
                <w:szCs w:val="28"/>
              </w:rPr>
              <w:t xml:space="preserve">: </w: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noProof/>
                <w:sz w:val="28"/>
                <w:szCs w:val="28"/>
                <w:lang w:val="en-US"/>
              </w:rPr>
              <w:drawing>
                <wp:anchor distT="0" distB="0" distL="114300" distR="114300" simplePos="0" relativeHeight="251702272" behindDoc="1" locked="0" layoutInCell="1" allowOverlap="1" wp14:anchorId="09A64B32" wp14:editId="4B9F78A8">
                  <wp:simplePos x="0" y="0"/>
                  <wp:positionH relativeFrom="column">
                    <wp:posOffset>2765425</wp:posOffset>
                  </wp:positionH>
                  <wp:positionV relativeFrom="paragraph">
                    <wp:posOffset>71120</wp:posOffset>
                  </wp:positionV>
                  <wp:extent cx="2552700" cy="1727200"/>
                  <wp:effectExtent l="0" t="0" r="0" b="0"/>
                  <wp:wrapNone/>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3328">
                            <a:extLst>
                              <a:ext uri="{28A0092B-C50C-407E-A947-70E740481C1C}">
                                <a14:useLocalDpi xmlns:a14="http://schemas.microsoft.com/office/drawing/2010/main" val="0"/>
                              </a:ext>
                            </a:extLst>
                          </a:blip>
                          <a:srcRect/>
                          <a:stretch>
                            <a:fillRect/>
                          </a:stretch>
                        </pic:blipFill>
                        <pic:spPr bwMode="auto">
                          <a:xfrm>
                            <a:off x="0" y="0"/>
                            <a:ext cx="2552700" cy="1727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1D02">
              <w:rPr>
                <w:rFonts w:ascii=".VnTime" w:hAnsi=".VnTime"/>
                <w:sz w:val="28"/>
                <w:szCs w:val="28"/>
              </w:rPr>
              <w:t xml:space="preserve">+ </w:t>
            </w:r>
            <w:r w:rsidRPr="00831D02">
              <w:rPr>
                <w:rFonts w:ascii=".VnTime" w:hAnsi=".VnTime"/>
                <w:position w:val="-24"/>
                <w:sz w:val="28"/>
                <w:szCs w:val="28"/>
              </w:rPr>
              <w:object w:dxaOrig="2060" w:dyaOrig="620">
                <v:shape id="_x0000_i3242" type="#_x0000_t75" style="width:102.8pt;height:30.75pt" o:ole="">
                  <v:imagedata r:id="rId3329" o:title=""/>
                </v:shape>
                <o:OLEObject Type="Embed" ProgID="Equation.3" ShapeID="_x0000_i3242" DrawAspect="Content" ObjectID="_1586712241" r:id="rId3330"/>
              </w:object>
            </w:r>
          </w:p>
          <w:p w:rsidR="00831D02" w:rsidRPr="00831D02" w:rsidRDefault="00831D02" w:rsidP="00831D02">
            <w:pPr>
              <w:tabs>
                <w:tab w:val="left" w:pos="2640"/>
              </w:tabs>
              <w:spacing w:line="27" w:lineRule="atLeast"/>
              <w:rPr>
                <w:rFonts w:ascii=".VnTime" w:hAnsi=".VnTime"/>
                <w:sz w:val="28"/>
                <w:szCs w:val="28"/>
              </w:rPr>
            </w:pP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xml:space="preserve">+ </w:t>
            </w:r>
            <w:r w:rsidRPr="00831D02">
              <w:rPr>
                <w:rFonts w:ascii=".VnTime" w:hAnsi=".VnTime"/>
                <w:position w:val="-24"/>
                <w:sz w:val="28"/>
                <w:szCs w:val="28"/>
              </w:rPr>
              <w:object w:dxaOrig="2060" w:dyaOrig="620">
                <v:shape id="_x0000_i3243" type="#_x0000_t75" style="width:102.8pt;height:30.75pt" o:ole="">
                  <v:imagedata r:id="rId3331" o:title=""/>
                </v:shape>
                <o:OLEObject Type="Embed" ProgID="Equation.3" ShapeID="_x0000_i3243" DrawAspect="Content" ObjectID="_1586712242" r:id="rId3332"/>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sz w:val="28"/>
                <w:szCs w:val="28"/>
              </w:rPr>
              <w:t xml:space="preserve">+ </w:t>
            </w:r>
            <w:r w:rsidRPr="00831D02">
              <w:rPr>
                <w:rFonts w:ascii=".VnTime" w:hAnsi=".VnTime"/>
                <w:position w:val="-24"/>
                <w:sz w:val="28"/>
                <w:szCs w:val="28"/>
              </w:rPr>
              <w:object w:dxaOrig="1820" w:dyaOrig="620">
                <v:shape id="_x0000_i3244" type="#_x0000_t75" style="width:90.75pt;height:30.75pt" o:ole="">
                  <v:imagedata r:id="rId3333" o:title=""/>
                </v:shape>
                <o:OLEObject Type="Embed" ProgID="Equation.3" ShapeID="_x0000_i3244" DrawAspect="Content" ObjectID="_1586712243" r:id="rId3334"/>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position w:val="-12"/>
                <w:sz w:val="28"/>
                <w:szCs w:val="28"/>
              </w:rPr>
              <w:object w:dxaOrig="2060" w:dyaOrig="360">
                <v:shape id="_x0000_i3245" type="#_x0000_t75" style="width:102.8pt;height:18pt" o:ole="">
                  <v:imagedata r:id="rId3335" o:title=""/>
                </v:shape>
                <o:OLEObject Type="Embed" ProgID="Equation.3" ShapeID="_x0000_i3245" DrawAspect="Content" ObjectID="_1586712244" r:id="rId3336"/>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position w:val="-88"/>
                <w:sz w:val="28"/>
                <w:szCs w:val="28"/>
              </w:rPr>
              <w:object w:dxaOrig="3379" w:dyaOrig="1880">
                <v:shape id="_x0000_i3246" type="#_x0000_t75" style="width:168.8pt;height:93.7pt" o:ole="">
                  <v:imagedata r:id="rId3337" o:title=""/>
                </v:shape>
                <o:OLEObject Type="Embed" ProgID="Equation.3" ShapeID="_x0000_i3246" DrawAspect="Content" ObjectID="_1586712245" r:id="rId3338"/>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b/>
                <w:i/>
                <w:sz w:val="28"/>
                <w:szCs w:val="28"/>
              </w:rPr>
              <w:t>C©u 4</w:t>
            </w:r>
            <w:r w:rsidRPr="00831D02">
              <w:rPr>
                <w:rFonts w:ascii=".VnTime" w:hAnsi=".VnTime"/>
                <w:sz w:val="28"/>
                <w:szCs w:val="28"/>
              </w:rPr>
              <w:t xml:space="preserve">:        a) </w:t>
            </w:r>
            <w:r w:rsidRPr="00831D02">
              <w:rPr>
                <w:rFonts w:ascii=".VnTime" w:hAnsi=".VnTime"/>
                <w:noProof/>
                <w:position w:val="-10"/>
                <w:sz w:val="28"/>
                <w:szCs w:val="28"/>
                <w:lang w:val="en-US"/>
              </w:rPr>
              <w:drawing>
                <wp:inline distT="0" distB="0" distL="0" distR="0" wp14:anchorId="3FE4A76A" wp14:editId="41F753F1">
                  <wp:extent cx="561975" cy="238125"/>
                  <wp:effectExtent l="0" t="0" r="9525" b="9525"/>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6"/>
                          <pic:cNvPicPr>
                            <a:picLocks noChangeAspect="1" noChangeArrowheads="1"/>
                          </pic:cNvPicPr>
                        </pic:nvPicPr>
                        <pic:blipFill>
                          <a:blip r:embed="rId3339"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rsidRPr="00831D02">
              <w:rPr>
                <w:rFonts w:ascii=".VnTime" w:hAnsi=".VnTime"/>
                <w:sz w:val="28"/>
                <w:szCs w:val="28"/>
              </w:rPr>
              <w:t xml:space="preserve">Gäi Q = NP </w:t>
            </w:r>
            <w:r w:rsidRPr="00831D02">
              <w:rPr>
                <w:rFonts w:ascii=".VnTime" w:hAnsi=".VnTime"/>
                <w:position w:val="-10"/>
                <w:sz w:val="28"/>
                <w:szCs w:val="28"/>
              </w:rPr>
              <w:object w:dxaOrig="639" w:dyaOrig="320">
                <v:shape id="_x0000_i3247" type="#_x0000_t75" style="width:32.25pt;height:15.75pt" o:ole="">
                  <v:imagedata r:id="rId3340" o:title=""/>
                </v:shape>
                <o:OLEObject Type="Embed" ProgID="Equation.3" ShapeID="_x0000_i3247" DrawAspect="Content" ObjectID="_1586712246" r:id="rId3341"/>
              </w:object>
            </w:r>
          </w:p>
          <w:p w:rsidR="00831D02" w:rsidRPr="00831D02" w:rsidRDefault="00831D02" w:rsidP="00831D02">
            <w:pPr>
              <w:tabs>
                <w:tab w:val="left" w:pos="2640"/>
              </w:tabs>
              <w:spacing w:line="27" w:lineRule="atLeast"/>
              <w:rPr>
                <w:rFonts w:ascii=".VnTime" w:hAnsi=".VnTime"/>
                <w:sz w:val="28"/>
                <w:szCs w:val="28"/>
              </w:rPr>
            </w:pPr>
            <w:r w:rsidRPr="00831D02">
              <w:rPr>
                <w:rFonts w:ascii=".VnTime" w:hAnsi=".VnTime"/>
                <w:position w:val="-10"/>
                <w:sz w:val="28"/>
                <w:szCs w:val="28"/>
              </w:rPr>
              <w:object w:dxaOrig="1240" w:dyaOrig="380">
                <v:shape id="_x0000_i3248" type="#_x0000_t75" style="width:62.25pt;height:18.75pt" o:ole="">
                  <v:imagedata r:id="rId3342" o:title=""/>
                </v:shape>
                <o:OLEObject Type="Embed" ProgID="Equation.DSMT4" ShapeID="_x0000_i3248" DrawAspect="Content" ObjectID="_1586712247" r:id="rId3343"/>
              </w:object>
            </w:r>
            <w:r w:rsidRPr="00831D02">
              <w:rPr>
                <w:rFonts w:ascii=".VnTime" w:hAnsi=".VnTime"/>
                <w:sz w:val="28"/>
                <w:szCs w:val="28"/>
              </w:rPr>
              <w:t xml:space="preserve">     Suy ra Q cè ®Þnh </w:t>
            </w:r>
          </w:p>
          <w:p w:rsidR="00831D02" w:rsidRPr="00831D02" w:rsidRDefault="00831D02" w:rsidP="00831D02">
            <w:pPr>
              <w:tabs>
                <w:tab w:val="left" w:pos="3690"/>
                <w:tab w:val="left" w:pos="3735"/>
              </w:tabs>
              <w:spacing w:line="27" w:lineRule="atLeast"/>
              <w:rPr>
                <w:rFonts w:ascii=".VnTime" w:hAnsi=".VnTime"/>
                <w:sz w:val="28"/>
                <w:szCs w:val="28"/>
              </w:rPr>
            </w:pPr>
            <w:r w:rsidRPr="00831D02">
              <w:rPr>
                <w:rFonts w:ascii=".VnTime" w:hAnsi=".VnTime"/>
                <w:sz w:val="28"/>
                <w:szCs w:val="28"/>
              </w:rPr>
              <w:t xml:space="preserve">b) </w:t>
            </w:r>
            <w:r w:rsidRPr="00831D02">
              <w:rPr>
                <w:rFonts w:ascii=".VnTime" w:hAnsi=".VnTime"/>
                <w:position w:val="-10"/>
                <w:sz w:val="28"/>
                <w:szCs w:val="28"/>
              </w:rPr>
              <w:object w:dxaOrig="1500" w:dyaOrig="380">
                <v:shape id="_x0000_i3249" type="#_x0000_t75" style="width:75pt;height:18.75pt" o:ole="">
                  <v:imagedata r:id="rId3344" o:title=""/>
                </v:shape>
                <o:OLEObject Type="Embed" ProgID="Equation.3" ShapeID="_x0000_i3249" DrawAspect="Content" ObjectID="_1586712248" r:id="rId3345"/>
              </w:object>
            </w:r>
          </w:p>
          <w:p w:rsidR="00831D02" w:rsidRPr="00831D02" w:rsidRDefault="00831D02" w:rsidP="00831D02">
            <w:pPr>
              <w:tabs>
                <w:tab w:val="left" w:pos="3690"/>
                <w:tab w:val="left" w:pos="3735"/>
              </w:tabs>
              <w:spacing w:line="27" w:lineRule="atLeast"/>
              <w:rPr>
                <w:rFonts w:ascii=".VnTime" w:hAnsi=".VnTime"/>
                <w:sz w:val="28"/>
                <w:szCs w:val="28"/>
              </w:rPr>
            </w:pPr>
            <w:r w:rsidRPr="00831D02">
              <w:rPr>
                <w:rFonts w:ascii=".VnTime" w:hAnsi=".VnTime"/>
                <w:noProof/>
                <w:position w:val="-6"/>
                <w:sz w:val="28"/>
                <w:szCs w:val="28"/>
                <w:lang w:val="en-US"/>
              </w:rPr>
              <w:drawing>
                <wp:inline distT="0" distB="0" distL="0" distR="0" wp14:anchorId="485C1480" wp14:editId="0F8B4513">
                  <wp:extent cx="190500" cy="152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0"/>
                          <pic:cNvPicPr>
                            <a:picLocks noChangeAspect="1" noChangeArrowheads="1"/>
                          </pic:cNvPicPr>
                        </pic:nvPicPr>
                        <pic:blipFill>
                          <a:blip r:embed="rId334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831D02">
              <w:rPr>
                <w:rFonts w:ascii=".VnTime" w:hAnsi=".VnTime"/>
                <w:sz w:val="28"/>
                <w:szCs w:val="28"/>
              </w:rPr>
              <w:t xml:space="preserve">Tø gi¸c ABMI néi tiÕp </w:t>
            </w:r>
          </w:p>
          <w:p w:rsidR="00831D02" w:rsidRPr="00831D02" w:rsidRDefault="00831D02" w:rsidP="00831D02">
            <w:pPr>
              <w:tabs>
                <w:tab w:val="left" w:pos="3690"/>
                <w:tab w:val="left" w:pos="3735"/>
              </w:tabs>
              <w:spacing w:line="27" w:lineRule="atLeast"/>
              <w:rPr>
                <w:rFonts w:ascii=".VnTime" w:hAnsi=".VnTime"/>
                <w:sz w:val="28"/>
                <w:szCs w:val="28"/>
              </w:rPr>
            </w:pPr>
            <w:r w:rsidRPr="00831D02">
              <w:rPr>
                <w:rFonts w:ascii=".VnTime" w:hAnsi=".VnTime"/>
                <w:sz w:val="28"/>
                <w:szCs w:val="28"/>
              </w:rPr>
              <w:t>c) Trªn tia ®èi cña QB lÊy ®iÓm F sao cho QF = QB, F cè ®Þnh.</w:t>
            </w:r>
          </w:p>
          <w:p w:rsidR="00831D02" w:rsidRPr="00831D02" w:rsidRDefault="00831D02" w:rsidP="00831D02">
            <w:pPr>
              <w:tabs>
                <w:tab w:val="left" w:pos="3690"/>
                <w:tab w:val="left" w:pos="3735"/>
              </w:tabs>
              <w:spacing w:line="27" w:lineRule="atLeast"/>
              <w:rPr>
                <w:rFonts w:ascii=".VnTime" w:hAnsi=".VnTime"/>
                <w:sz w:val="28"/>
                <w:szCs w:val="28"/>
              </w:rPr>
            </w:pPr>
            <w:r w:rsidRPr="00831D02">
              <w:rPr>
                <w:rFonts w:ascii=".VnTime" w:hAnsi=".VnTime"/>
                <w:noProof/>
                <w:sz w:val="28"/>
                <w:szCs w:val="28"/>
                <w:lang w:val="en-US"/>
              </w:rPr>
              <w:drawing>
                <wp:anchor distT="0" distB="0" distL="114300" distR="114300" simplePos="0" relativeHeight="251701248" behindDoc="1" locked="0" layoutInCell="1" allowOverlap="1" wp14:anchorId="6CE5A3D2" wp14:editId="40CA98CA">
                  <wp:simplePos x="0" y="0"/>
                  <wp:positionH relativeFrom="column">
                    <wp:posOffset>3956685</wp:posOffset>
                  </wp:positionH>
                  <wp:positionV relativeFrom="paragraph">
                    <wp:posOffset>92710</wp:posOffset>
                  </wp:positionV>
                  <wp:extent cx="2311400" cy="2984500"/>
                  <wp:effectExtent l="0" t="0" r="0" b="0"/>
                  <wp:wrapTight wrapText="bothSides">
                    <wp:wrapPolygon edited="0">
                      <wp:start x="9969" y="276"/>
                      <wp:lineTo x="4807" y="827"/>
                      <wp:lineTo x="3916" y="1241"/>
                      <wp:lineTo x="4273" y="2757"/>
                      <wp:lineTo x="2670" y="4963"/>
                      <wp:lineTo x="1068" y="6756"/>
                      <wp:lineTo x="1068" y="7169"/>
                      <wp:lineTo x="2314" y="7169"/>
                      <wp:lineTo x="2136" y="18199"/>
                      <wp:lineTo x="1424" y="19164"/>
                      <wp:lineTo x="712" y="20405"/>
                      <wp:lineTo x="712" y="20681"/>
                      <wp:lineTo x="1602" y="20681"/>
                      <wp:lineTo x="1780" y="20405"/>
                      <wp:lineTo x="5341" y="18199"/>
                      <wp:lineTo x="7833" y="15993"/>
                      <wp:lineTo x="11393" y="14614"/>
                      <wp:lineTo x="11927" y="14063"/>
                      <wp:lineTo x="11749" y="13787"/>
                      <wp:lineTo x="16734" y="11995"/>
                      <wp:lineTo x="20473" y="7169"/>
                      <wp:lineTo x="17446" y="3171"/>
                      <wp:lineTo x="17268" y="2206"/>
                      <wp:lineTo x="13174" y="689"/>
                      <wp:lineTo x="11393" y="276"/>
                      <wp:lineTo x="9969" y="276"/>
                    </wp:wrapPolygon>
                  </wp:wrapTight>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3347">
                            <a:extLst>
                              <a:ext uri="{28A0092B-C50C-407E-A947-70E740481C1C}">
                                <a14:useLocalDpi xmlns:a14="http://schemas.microsoft.com/office/drawing/2010/main" val="0"/>
                              </a:ext>
                            </a:extLst>
                          </a:blip>
                          <a:srcRect/>
                          <a:stretch>
                            <a:fillRect/>
                          </a:stretch>
                        </pic:blipFill>
                        <pic:spPr bwMode="auto">
                          <a:xfrm>
                            <a:off x="0" y="0"/>
                            <a:ext cx="2311400" cy="2984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1D02">
              <w:rPr>
                <w:rFonts w:ascii=".VnTime" w:hAnsi=".VnTime"/>
                <w:sz w:val="28"/>
                <w:szCs w:val="28"/>
              </w:rPr>
              <w:t>Tam gi¸c ABF cã: AQ = QB = QF</w:t>
            </w:r>
          </w:p>
          <w:p w:rsidR="00831D02" w:rsidRPr="00831D02" w:rsidRDefault="00831D02" w:rsidP="00831D02">
            <w:pPr>
              <w:tabs>
                <w:tab w:val="left" w:pos="0"/>
                <w:tab w:val="left" w:pos="3690"/>
                <w:tab w:val="left" w:pos="3735"/>
              </w:tabs>
              <w:spacing w:line="27" w:lineRule="atLeast"/>
              <w:rPr>
                <w:rFonts w:ascii=".VnTime" w:hAnsi=".VnTime"/>
                <w:sz w:val="28"/>
                <w:szCs w:val="28"/>
              </w:rPr>
            </w:pPr>
            <w:r w:rsidRPr="00831D02">
              <w:rPr>
                <w:rFonts w:ascii=".VnTime" w:hAnsi=".VnTime"/>
                <w:noProof/>
                <w:position w:val="-6"/>
                <w:sz w:val="28"/>
                <w:szCs w:val="28"/>
                <w:lang w:val="en-US"/>
              </w:rPr>
              <w:drawing>
                <wp:inline distT="0" distB="0" distL="0" distR="0" wp14:anchorId="37544DA2" wp14:editId="383307EF">
                  <wp:extent cx="190500" cy="152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1"/>
                          <pic:cNvPicPr>
                            <a:picLocks noChangeAspect="1" noChangeArrowheads="1"/>
                          </pic:cNvPicPr>
                        </pic:nvPicPr>
                        <pic:blipFill>
                          <a:blip r:embed="rId334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831D02">
              <w:rPr>
                <w:rFonts w:ascii=".VnTime" w:hAnsi=".VnTime"/>
                <w:position w:val="-4"/>
                <w:sz w:val="28"/>
                <w:szCs w:val="28"/>
              </w:rPr>
              <w:object w:dxaOrig="220" w:dyaOrig="260">
                <v:shape id="_x0000_i3250" type="#_x0000_t75" style="width:11.25pt;height:12.75pt" o:ole="">
                  <v:imagedata r:id="rId3348" o:title=""/>
                </v:shape>
                <o:OLEObject Type="Embed" ProgID="Equation.3" ShapeID="_x0000_i3250" DrawAspect="Content" ObjectID="_1586712249" r:id="rId3349"/>
              </w:object>
            </w:r>
            <w:r w:rsidRPr="00831D02">
              <w:rPr>
                <w:rFonts w:ascii=".VnTime" w:hAnsi=".VnTime"/>
                <w:sz w:val="28"/>
                <w:szCs w:val="28"/>
              </w:rPr>
              <w:t xml:space="preserve">ABF vu«ng t¹i A </w:t>
            </w:r>
            <w:r w:rsidRPr="00831D02">
              <w:rPr>
                <w:rFonts w:ascii=".VnTime" w:hAnsi=".VnTime"/>
                <w:noProof/>
                <w:position w:val="-6"/>
                <w:sz w:val="28"/>
                <w:szCs w:val="28"/>
                <w:lang w:val="en-US"/>
              </w:rPr>
              <w:drawing>
                <wp:inline distT="0" distB="0" distL="0" distR="0" wp14:anchorId="18C42BA0" wp14:editId="38CA5DC3">
                  <wp:extent cx="190500" cy="15240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3"/>
                          <pic:cNvPicPr>
                            <a:picLocks noChangeAspect="1" noChangeArrowheads="1"/>
                          </pic:cNvPicPr>
                        </pic:nvPicPr>
                        <pic:blipFill>
                          <a:blip r:embed="rId334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831D02">
              <w:rPr>
                <w:rFonts w:ascii=".VnTime" w:hAnsi=".VnTime"/>
                <w:position w:val="-6"/>
                <w:sz w:val="28"/>
                <w:szCs w:val="28"/>
              </w:rPr>
              <w:object w:dxaOrig="2240" w:dyaOrig="340">
                <v:shape id="_x0000_i3251" type="#_x0000_t75" style="width:111.8pt;height:17.25pt" o:ole="">
                  <v:imagedata r:id="rId3350" o:title=""/>
                </v:shape>
                <o:OLEObject Type="Embed" ProgID="Equation.3" ShapeID="_x0000_i3251" DrawAspect="Content" ObjectID="_1586712250" r:id="rId3351"/>
              </w:object>
            </w:r>
          </w:p>
          <w:p w:rsidR="00831D02" w:rsidRPr="00831D02" w:rsidRDefault="00831D02" w:rsidP="00831D02">
            <w:pPr>
              <w:tabs>
                <w:tab w:val="left" w:pos="-2725"/>
              </w:tabs>
              <w:spacing w:line="27" w:lineRule="atLeast"/>
              <w:rPr>
                <w:rFonts w:ascii=".VnTime" w:hAnsi=".VnTime"/>
                <w:sz w:val="28"/>
                <w:szCs w:val="28"/>
              </w:rPr>
            </w:pPr>
            <w:r w:rsidRPr="00831D02">
              <w:rPr>
                <w:rFonts w:ascii=".VnTime" w:hAnsi=".VnTime"/>
                <w:sz w:val="28"/>
                <w:szCs w:val="28"/>
              </w:rPr>
              <w:tab/>
              <w:t xml:space="preserve">L¹i cã </w:t>
            </w:r>
            <w:r w:rsidRPr="00831D02">
              <w:rPr>
                <w:rFonts w:ascii=".VnTime" w:hAnsi=".VnTime"/>
                <w:noProof/>
                <w:position w:val="-10"/>
                <w:sz w:val="28"/>
                <w:szCs w:val="28"/>
                <w:lang w:val="en-US"/>
              </w:rPr>
              <w:drawing>
                <wp:inline distT="0" distB="0" distL="0" distR="0" wp14:anchorId="467BC400" wp14:editId="151B1CC1">
                  <wp:extent cx="1562100" cy="238125"/>
                  <wp:effectExtent l="0" t="0" r="0" b="9525"/>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5"/>
                          <pic:cNvPicPr>
                            <a:picLocks noChangeAspect="1" noChangeArrowheads="1"/>
                          </pic:cNvPicPr>
                        </pic:nvPicPr>
                        <pic:blipFill>
                          <a:blip r:embed="rId3352" cstate="print">
                            <a:extLst>
                              <a:ext uri="{28A0092B-C50C-407E-A947-70E740481C1C}">
                                <a14:useLocalDpi xmlns:a14="http://schemas.microsoft.com/office/drawing/2010/main" val="0"/>
                              </a:ext>
                            </a:extLst>
                          </a:blip>
                          <a:srcRect/>
                          <a:stretch>
                            <a:fillRect/>
                          </a:stretch>
                        </pic:blipFill>
                        <pic:spPr bwMode="auto">
                          <a:xfrm>
                            <a:off x="0" y="0"/>
                            <a:ext cx="1562100" cy="238125"/>
                          </a:xfrm>
                          <a:prstGeom prst="rect">
                            <a:avLst/>
                          </a:prstGeom>
                          <a:noFill/>
                          <a:ln>
                            <a:noFill/>
                          </a:ln>
                        </pic:spPr>
                      </pic:pic>
                    </a:graphicData>
                  </a:graphic>
                </wp:inline>
              </w:drawing>
            </w:r>
            <w:r w:rsidRPr="00831D02">
              <w:rPr>
                <w:rFonts w:ascii=".VnTime" w:hAnsi=".VnTime"/>
                <w:sz w:val="28"/>
                <w:szCs w:val="28"/>
              </w:rPr>
              <w:t xml:space="preserve">Tø gi¸c APQF néi tiÕp </w:t>
            </w:r>
          </w:p>
          <w:p w:rsidR="00831D02" w:rsidRPr="00831D02" w:rsidRDefault="00831D02" w:rsidP="00831D02">
            <w:pPr>
              <w:tabs>
                <w:tab w:val="left" w:pos="-2725"/>
              </w:tabs>
              <w:spacing w:line="27" w:lineRule="atLeast"/>
              <w:rPr>
                <w:rFonts w:ascii=".VnTime" w:hAnsi=".VnTime"/>
                <w:sz w:val="28"/>
                <w:szCs w:val="28"/>
              </w:rPr>
            </w:pPr>
            <w:r w:rsidRPr="00831D02">
              <w:rPr>
                <w:rFonts w:ascii=".VnTime" w:hAnsi=".VnTime"/>
                <w:noProof/>
                <w:position w:val="-6"/>
                <w:sz w:val="28"/>
                <w:szCs w:val="28"/>
                <w:lang w:val="en-US"/>
              </w:rPr>
              <w:drawing>
                <wp:inline distT="0" distB="0" distL="0" distR="0" wp14:anchorId="4C2AC90B" wp14:editId="206F75ED">
                  <wp:extent cx="190500" cy="15240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6"/>
                          <pic:cNvPicPr>
                            <a:picLocks noChangeAspect="1" noChangeArrowheads="1"/>
                          </pic:cNvPicPr>
                        </pic:nvPicPr>
                        <pic:blipFill>
                          <a:blip r:embed="rId334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831D02">
              <w:rPr>
                <w:rFonts w:ascii=".VnTime" w:hAnsi=".VnTime"/>
                <w:position w:val="-10"/>
                <w:sz w:val="28"/>
                <w:szCs w:val="28"/>
              </w:rPr>
              <w:object w:dxaOrig="1900" w:dyaOrig="380">
                <v:shape id="_x0000_i3252" type="#_x0000_t75" style="width:95.3pt;height:18.75pt" o:ole="">
                  <v:imagedata r:id="rId3353" o:title=""/>
                </v:shape>
                <o:OLEObject Type="Embed" ProgID="Equation.3" ShapeID="_x0000_i3252" DrawAspect="Content" ObjectID="_1586712251" r:id="rId3354"/>
              </w:object>
            </w:r>
          </w:p>
          <w:p w:rsidR="00831D02" w:rsidRPr="00831D02" w:rsidRDefault="00831D02" w:rsidP="00831D02">
            <w:pPr>
              <w:tabs>
                <w:tab w:val="left" w:pos="-2725"/>
              </w:tabs>
              <w:spacing w:line="27" w:lineRule="atLeast"/>
              <w:rPr>
                <w:rFonts w:ascii=".VnTime" w:hAnsi=".VnTime"/>
                <w:sz w:val="28"/>
                <w:szCs w:val="28"/>
              </w:rPr>
            </w:pPr>
            <w:r w:rsidRPr="00831D02">
              <w:rPr>
                <w:rFonts w:ascii=".VnTime" w:hAnsi=".VnTime"/>
                <w:sz w:val="28"/>
                <w:szCs w:val="28"/>
              </w:rPr>
              <w:t xml:space="preserve">Ta cã: </w:t>
            </w:r>
            <w:r w:rsidRPr="00831D02">
              <w:rPr>
                <w:rFonts w:ascii=".VnTime" w:hAnsi=".VnTime"/>
                <w:position w:val="-6"/>
                <w:sz w:val="28"/>
                <w:szCs w:val="28"/>
              </w:rPr>
              <w:object w:dxaOrig="3200" w:dyaOrig="340">
                <v:shape id="_x0000_i3253" type="#_x0000_t75" style="width:159.7pt;height:17.25pt" o:ole="">
                  <v:imagedata r:id="rId3355" o:title=""/>
                </v:shape>
                <o:OLEObject Type="Embed" ProgID="Equation.3" ShapeID="_x0000_i3253" DrawAspect="Content" ObjectID="_1586712252" r:id="rId3356"/>
              </w:object>
            </w:r>
          </w:p>
          <w:p w:rsidR="00831D02" w:rsidRPr="00831D02" w:rsidRDefault="00831D02" w:rsidP="00831D02">
            <w:pPr>
              <w:tabs>
                <w:tab w:val="left" w:pos="-2725"/>
              </w:tabs>
              <w:spacing w:line="27" w:lineRule="atLeast"/>
              <w:rPr>
                <w:rFonts w:ascii=".VnTime" w:hAnsi=".VnTime"/>
                <w:sz w:val="28"/>
                <w:szCs w:val="28"/>
              </w:rPr>
            </w:pPr>
            <w:r w:rsidRPr="00831D02">
              <w:rPr>
                <w:rFonts w:ascii=".VnTime" w:hAnsi=".VnTime"/>
                <w:noProof/>
                <w:position w:val="-6"/>
                <w:sz w:val="28"/>
                <w:szCs w:val="28"/>
                <w:lang w:val="en-US"/>
              </w:rPr>
              <w:drawing>
                <wp:inline distT="0" distB="0" distL="0" distR="0" wp14:anchorId="6F0BD126" wp14:editId="336386A8">
                  <wp:extent cx="190500" cy="152400"/>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9"/>
                          <pic:cNvPicPr>
                            <a:picLocks noChangeAspect="1" noChangeArrowheads="1"/>
                          </pic:cNvPicPr>
                        </pic:nvPicPr>
                        <pic:blipFill>
                          <a:blip r:embed="rId334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831D02">
              <w:rPr>
                <w:rFonts w:ascii=".VnTime" w:hAnsi=".VnTime"/>
                <w:sz w:val="28"/>
                <w:szCs w:val="28"/>
              </w:rPr>
              <w:t>M</w:t>
            </w:r>
            <w:r w:rsidRPr="00831D02">
              <w:rPr>
                <w:rFonts w:ascii=".VnTime" w:hAnsi=".VnTime"/>
                <w:sz w:val="28"/>
                <w:szCs w:val="28"/>
                <w:vertAlign w:val="subscript"/>
              </w:rPr>
              <w:t>1</w:t>
            </w:r>
            <w:r w:rsidRPr="00831D02">
              <w:rPr>
                <w:rFonts w:ascii=".VnTime" w:hAnsi=".VnTime"/>
                <w:sz w:val="28"/>
                <w:szCs w:val="28"/>
              </w:rPr>
              <w:t xml:space="preserve">,P,F Th¼ng hµng </w:t>
            </w:r>
          </w:p>
          <w:p w:rsidR="00831D02" w:rsidRDefault="00831D02" w:rsidP="00831D02">
            <w:pPr>
              <w:rPr>
                <w:sz w:val="26"/>
                <w:szCs w:val="26"/>
              </w:rPr>
            </w:pPr>
            <w:r w:rsidRPr="00831D02">
              <w:rPr>
                <w:rFonts w:ascii=".VnTime" w:hAnsi=".VnTime"/>
                <w:b/>
                <w:i/>
                <w:sz w:val="28"/>
                <w:szCs w:val="28"/>
              </w:rPr>
              <w:t>C©u 5</w:t>
            </w:r>
            <w:r w:rsidRPr="00831D02">
              <w:rPr>
                <w:rFonts w:ascii=".VnTime" w:hAnsi=".VnTime"/>
                <w:sz w:val="28"/>
                <w:szCs w:val="28"/>
              </w:rPr>
              <w:t xml:space="preserve">: BiÕn ®æi B = xyz </w:t>
            </w:r>
            <w:r w:rsidRPr="00831D02">
              <w:rPr>
                <w:rFonts w:ascii=".VnTime" w:hAnsi=".VnTime"/>
                <w:position w:val="-32"/>
                <w:sz w:val="28"/>
                <w:szCs w:val="28"/>
              </w:rPr>
              <w:object w:dxaOrig="1620" w:dyaOrig="760">
                <v:shape id="_x0000_i3254" type="#_x0000_t75" style="width:81pt;height:38.25pt" o:ole="">
                  <v:imagedata r:id="rId3357" o:title=""/>
                </v:shape>
                <o:OLEObject Type="Embed" ProgID="Equation.3" ShapeID="_x0000_i3254" DrawAspect="Content" ObjectID="_1586712253" r:id="rId3358"/>
              </w:object>
            </w:r>
            <w:r w:rsidRPr="00831D02">
              <w:rPr>
                <w:rFonts w:ascii=".VnTime" w:hAnsi=".VnTime"/>
                <w:sz w:val="28"/>
                <w:szCs w:val="28"/>
              </w:rPr>
              <w:t>=</w:t>
            </w:r>
            <w:r w:rsidRPr="00831D02">
              <w:rPr>
                <w:rFonts w:ascii=".VnTime" w:hAnsi=".VnTime"/>
                <w:position w:val="-28"/>
                <w:sz w:val="28"/>
                <w:szCs w:val="28"/>
              </w:rPr>
              <w:object w:dxaOrig="1660" w:dyaOrig="660">
                <v:shape id="_x0000_i3255" type="#_x0000_t75" style="width:83.25pt;height:33pt" o:ole="">
                  <v:imagedata r:id="rId3359" o:title=""/>
                </v:shape>
                <o:OLEObject Type="Embed" ProgID="Equation.3" ShapeID="_x0000_i3255" DrawAspect="Content" ObjectID="_1586712254" r:id="rId3360"/>
              </w:object>
            </w:r>
          </w:p>
          <w:p w:rsidR="00831D02" w:rsidRDefault="00831D02" w:rsidP="00831D02">
            <w:pPr>
              <w:rPr>
                <w:sz w:val="26"/>
                <w:szCs w:val="26"/>
              </w:rPr>
            </w:pPr>
          </w:p>
          <w:p w:rsidR="00831D02" w:rsidRPr="007034D8" w:rsidRDefault="00831D02"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93</w:t>
            </w:r>
          </w:p>
          <w:p w:rsidR="00831D02" w:rsidRPr="00831D02" w:rsidRDefault="00831D02" w:rsidP="00831D02">
            <w:pPr>
              <w:rPr>
                <w:rFonts w:ascii=".VnTime" w:hAnsi=".VnTime"/>
                <w:sz w:val="28"/>
                <w:szCs w:val="28"/>
              </w:rPr>
            </w:pPr>
            <w:r w:rsidRPr="00831D02">
              <w:rPr>
                <w:rFonts w:ascii=".VnTime" w:hAnsi=".VnTime"/>
                <w:b/>
                <w:sz w:val="28"/>
                <w:szCs w:val="28"/>
              </w:rPr>
              <w:t>Bµi 1:</w:t>
            </w:r>
            <w:r w:rsidRPr="00831D02">
              <w:rPr>
                <w:rFonts w:ascii=".VnTime" w:hAnsi=".VnTime"/>
                <w:sz w:val="28"/>
                <w:szCs w:val="28"/>
              </w:rPr>
              <w:t xml:space="preserve"> Cho biÓu thøc  A = </w:t>
            </w:r>
            <w:r w:rsidRPr="00831D02">
              <w:rPr>
                <w:rFonts w:ascii=".VnTime" w:hAnsi=".VnTime"/>
                <w:position w:val="-36"/>
                <w:sz w:val="28"/>
                <w:szCs w:val="28"/>
              </w:rPr>
              <w:object w:dxaOrig="4380" w:dyaOrig="880">
                <v:shape id="_x0000_i3256" type="#_x0000_t75" style="width:219pt;height:44.25pt" o:ole="">
                  <v:imagedata r:id="rId3361" o:title=""/>
                </v:shape>
                <o:OLEObject Type="Embed" ProgID="Equation.DSMT4" ShapeID="_x0000_i3256" DrawAspect="Content" ObjectID="_1586712255" r:id="rId3362"/>
              </w:object>
            </w:r>
          </w:p>
          <w:p w:rsidR="00831D02" w:rsidRPr="00831D02" w:rsidRDefault="00831D02" w:rsidP="00831D02">
            <w:pPr>
              <w:ind w:firstLine="720"/>
              <w:rPr>
                <w:rFonts w:ascii=".VnTime" w:hAnsi=".VnTime"/>
                <w:sz w:val="28"/>
                <w:szCs w:val="28"/>
              </w:rPr>
            </w:pPr>
            <w:r w:rsidRPr="00831D02">
              <w:rPr>
                <w:rFonts w:ascii=".VnTime" w:hAnsi=".VnTime"/>
                <w:sz w:val="28"/>
                <w:szCs w:val="28"/>
              </w:rPr>
              <w:t>a) T×m ®iÒu kiÖn cña x ®Ó A x¸c ®Þnh</w:t>
            </w:r>
          </w:p>
          <w:p w:rsidR="00831D02" w:rsidRPr="00831D02" w:rsidRDefault="00831D02" w:rsidP="00831D02">
            <w:pPr>
              <w:ind w:firstLine="720"/>
              <w:rPr>
                <w:rFonts w:ascii=".VnTime" w:hAnsi=".VnTime"/>
                <w:sz w:val="28"/>
                <w:szCs w:val="28"/>
              </w:rPr>
            </w:pPr>
            <w:r w:rsidRPr="00831D02">
              <w:rPr>
                <w:rFonts w:ascii=".VnTime" w:hAnsi=".VnTime"/>
                <w:sz w:val="28"/>
                <w:szCs w:val="28"/>
              </w:rPr>
              <w:t>b) Rót gän A</w:t>
            </w:r>
          </w:p>
          <w:p w:rsidR="00831D02" w:rsidRPr="00831D02" w:rsidRDefault="00831D02" w:rsidP="00831D02">
            <w:pPr>
              <w:rPr>
                <w:rFonts w:ascii=".VnTime" w:hAnsi=".VnTime"/>
                <w:sz w:val="28"/>
                <w:szCs w:val="28"/>
              </w:rPr>
            </w:pPr>
            <w:r w:rsidRPr="00831D02">
              <w:rPr>
                <w:rFonts w:ascii=".VnTime" w:hAnsi=".VnTime"/>
                <w:b/>
                <w:sz w:val="28"/>
                <w:szCs w:val="28"/>
              </w:rPr>
              <w:t>Bµi 2 :</w:t>
            </w:r>
            <w:r w:rsidRPr="00831D02">
              <w:rPr>
                <w:rFonts w:ascii=".VnTime" w:hAnsi=".VnTime"/>
                <w:sz w:val="28"/>
                <w:szCs w:val="28"/>
              </w:rPr>
              <w:t xml:space="preserve"> Trªn cïng mét mÆt ph¼ng täa ®é cho hai ®iÓm A(5; 2) vµ B(3; -4)</w:t>
            </w:r>
          </w:p>
          <w:p w:rsidR="00831D02" w:rsidRPr="00831D02" w:rsidRDefault="00831D02" w:rsidP="00831D02">
            <w:pPr>
              <w:ind w:firstLine="720"/>
              <w:rPr>
                <w:rFonts w:ascii=".VnTime" w:hAnsi=".VnTime"/>
                <w:sz w:val="28"/>
                <w:szCs w:val="28"/>
              </w:rPr>
            </w:pPr>
            <w:r w:rsidRPr="00831D02">
              <w:rPr>
                <w:rFonts w:ascii=".VnTime" w:hAnsi=".VnTime"/>
                <w:sz w:val="28"/>
                <w:szCs w:val="28"/>
              </w:rPr>
              <w:t>a) ViÕt ph­¬ng t×nh ®­êng th¼ng AB</w:t>
            </w:r>
          </w:p>
          <w:p w:rsidR="00831D02" w:rsidRPr="00831D02" w:rsidRDefault="00831D02" w:rsidP="00831D02">
            <w:pPr>
              <w:ind w:firstLine="720"/>
              <w:rPr>
                <w:rFonts w:ascii=".VnTime" w:hAnsi=".VnTime"/>
                <w:sz w:val="28"/>
                <w:szCs w:val="28"/>
              </w:rPr>
            </w:pPr>
            <w:r w:rsidRPr="00831D02">
              <w:rPr>
                <w:rFonts w:ascii=".VnTime" w:hAnsi=".VnTime"/>
                <w:sz w:val="28"/>
                <w:szCs w:val="28"/>
              </w:rPr>
              <w:t>b) X¸c ®Þnh ®iÓm M trªn trôc hoµnh ®Ó tam gi¸c MAB c©n t¹i M</w:t>
            </w:r>
          </w:p>
          <w:p w:rsidR="00831D02" w:rsidRPr="00831D02" w:rsidRDefault="00831D02" w:rsidP="00831D02">
            <w:pPr>
              <w:rPr>
                <w:rFonts w:ascii=".VnTime" w:hAnsi=".VnTime"/>
                <w:sz w:val="28"/>
                <w:szCs w:val="28"/>
              </w:rPr>
            </w:pPr>
            <w:r w:rsidRPr="00831D02">
              <w:rPr>
                <w:rFonts w:ascii=".VnTime" w:hAnsi=".VnTime"/>
                <w:b/>
                <w:sz w:val="28"/>
                <w:szCs w:val="28"/>
              </w:rPr>
              <w:t>Bµi 3 :</w:t>
            </w:r>
            <w:r w:rsidRPr="00831D02">
              <w:rPr>
                <w:rFonts w:ascii=".VnTime" w:hAnsi=".VnTime"/>
                <w:sz w:val="28"/>
                <w:szCs w:val="28"/>
              </w:rPr>
              <w:t xml:space="preserve"> T×m tÊt c¶ c¸c sè tù nhiªn m ®Ó ph­¬ng tr×nh Èn x sau:</w:t>
            </w:r>
          </w:p>
          <w:p w:rsidR="00831D02" w:rsidRPr="00831D02" w:rsidRDefault="00831D02" w:rsidP="00831D02">
            <w:pPr>
              <w:ind w:left="720" w:firstLine="720"/>
              <w:rPr>
                <w:rFonts w:ascii=".VnTime" w:hAnsi=".VnTime"/>
                <w:sz w:val="28"/>
                <w:szCs w:val="28"/>
              </w:rPr>
            </w:pPr>
            <w:r w:rsidRPr="00831D02">
              <w:rPr>
                <w:rFonts w:ascii=".VnTime" w:hAnsi=".VnTime"/>
                <w:sz w:val="28"/>
                <w:szCs w:val="28"/>
              </w:rPr>
              <w:t>x</w:t>
            </w:r>
            <w:r w:rsidRPr="00831D02">
              <w:rPr>
                <w:rFonts w:ascii=".VnTime" w:hAnsi=".VnTime"/>
                <w:sz w:val="28"/>
                <w:szCs w:val="28"/>
                <w:vertAlign w:val="superscript"/>
              </w:rPr>
              <w:t>2</w:t>
            </w:r>
            <w:r w:rsidRPr="00831D02">
              <w:rPr>
                <w:rFonts w:ascii=".VnTime" w:hAnsi=".VnTime"/>
                <w:sz w:val="28"/>
                <w:szCs w:val="28"/>
              </w:rPr>
              <w:t xml:space="preserve"> - m</w:t>
            </w:r>
            <w:r w:rsidRPr="00831D02">
              <w:rPr>
                <w:rFonts w:ascii=".VnTime" w:hAnsi=".VnTime"/>
                <w:sz w:val="28"/>
                <w:szCs w:val="28"/>
                <w:vertAlign w:val="superscript"/>
              </w:rPr>
              <w:t>2</w:t>
            </w:r>
            <w:r w:rsidRPr="00831D02">
              <w:rPr>
                <w:rFonts w:ascii=".VnTime" w:hAnsi=".VnTime"/>
                <w:sz w:val="28"/>
                <w:szCs w:val="28"/>
              </w:rPr>
              <w:t>x + m + 1 = 0</w:t>
            </w:r>
          </w:p>
          <w:p w:rsidR="00831D02" w:rsidRPr="00831D02" w:rsidRDefault="00831D02" w:rsidP="00831D02">
            <w:pPr>
              <w:ind w:left="720"/>
              <w:rPr>
                <w:rFonts w:ascii=".VnTime" w:hAnsi=".VnTime"/>
                <w:sz w:val="28"/>
                <w:szCs w:val="28"/>
              </w:rPr>
            </w:pPr>
            <w:r w:rsidRPr="00831D02">
              <w:rPr>
                <w:rFonts w:ascii=".VnTime" w:hAnsi=".VnTime"/>
                <w:sz w:val="28"/>
                <w:szCs w:val="28"/>
              </w:rPr>
              <w:t>cã nghiÖm nguyªn.</w:t>
            </w:r>
          </w:p>
          <w:p w:rsidR="00831D02" w:rsidRPr="00831D02" w:rsidRDefault="00831D02" w:rsidP="00831D02">
            <w:pPr>
              <w:rPr>
                <w:rFonts w:ascii=".VnTime" w:hAnsi=".VnTime"/>
                <w:sz w:val="28"/>
                <w:szCs w:val="28"/>
              </w:rPr>
            </w:pPr>
            <w:r w:rsidRPr="00831D02">
              <w:rPr>
                <w:rFonts w:ascii=".VnTime" w:hAnsi=".VnTime"/>
                <w:b/>
                <w:sz w:val="28"/>
                <w:szCs w:val="28"/>
              </w:rPr>
              <w:t>Bµi 4 :</w:t>
            </w:r>
            <w:r w:rsidRPr="00831D02">
              <w:rPr>
                <w:rFonts w:ascii=".VnTime" w:hAnsi=".VnTime"/>
                <w:sz w:val="28"/>
                <w:szCs w:val="28"/>
              </w:rPr>
              <w:t xml:space="preserve"> Cho tam gi¸c ABC. Ph©n gi¸c AD (D </w:t>
            </w:r>
            <w:r w:rsidRPr="00831D02">
              <w:rPr>
                <w:rFonts w:ascii=".VnTime" w:hAnsi=".VnTime"/>
                <w:sz w:val="28"/>
                <w:szCs w:val="28"/>
              </w:rPr>
              <w:sym w:font="Symbol" w:char="F0CE"/>
            </w:r>
            <w:r w:rsidRPr="00831D02">
              <w:rPr>
                <w:rFonts w:ascii=".VnTime" w:hAnsi=".VnTime"/>
                <w:sz w:val="28"/>
                <w:szCs w:val="28"/>
              </w:rPr>
              <w:t xml:space="preserve"> BC) vÏ ®­êng trßn t©m O qua A vµ D ®ång thêi tiÕp xóc víi BC t¹i D. §­êng trßn nµy c¾t AB vµ AC lÇn l­ît t¹i E vµ F. Chøng minh</w:t>
            </w:r>
          </w:p>
          <w:p w:rsidR="00831D02" w:rsidRPr="00831D02" w:rsidRDefault="00831D02" w:rsidP="00831D02">
            <w:pPr>
              <w:ind w:firstLine="720"/>
              <w:rPr>
                <w:rFonts w:ascii=".VnTime" w:hAnsi=".VnTime"/>
                <w:sz w:val="28"/>
                <w:szCs w:val="28"/>
              </w:rPr>
            </w:pPr>
            <w:r w:rsidRPr="00831D02">
              <w:rPr>
                <w:rFonts w:ascii=".VnTime" w:hAnsi=".VnTime"/>
                <w:sz w:val="28"/>
                <w:szCs w:val="28"/>
              </w:rPr>
              <w:t>a) EF // BC</w:t>
            </w:r>
          </w:p>
          <w:p w:rsidR="00831D02" w:rsidRPr="00831D02" w:rsidRDefault="00831D02" w:rsidP="00831D02">
            <w:pPr>
              <w:ind w:firstLine="720"/>
              <w:rPr>
                <w:rFonts w:ascii=".VnTime" w:hAnsi=".VnTime"/>
                <w:sz w:val="28"/>
                <w:szCs w:val="28"/>
              </w:rPr>
            </w:pPr>
            <w:r w:rsidRPr="00831D02">
              <w:rPr>
                <w:rFonts w:ascii=".VnTime" w:hAnsi=".VnTime"/>
                <w:sz w:val="28"/>
                <w:szCs w:val="28"/>
              </w:rPr>
              <w:t>b) C¸c tam gi¸c AED vµ ADC; µD vµ ABD lµ c¸c tam gi¸c ®ång d¹ng.</w:t>
            </w:r>
          </w:p>
          <w:p w:rsidR="00831D02" w:rsidRPr="00831D02" w:rsidRDefault="00831D02" w:rsidP="00831D02">
            <w:pPr>
              <w:ind w:firstLine="720"/>
              <w:rPr>
                <w:rFonts w:ascii=".VnTime" w:hAnsi=".VnTime"/>
                <w:sz w:val="28"/>
                <w:szCs w:val="28"/>
              </w:rPr>
            </w:pPr>
            <w:r w:rsidRPr="00831D02">
              <w:rPr>
                <w:rFonts w:ascii=".VnTime" w:hAnsi=".VnTime"/>
                <w:sz w:val="28"/>
                <w:szCs w:val="28"/>
              </w:rPr>
              <w:t>c) AE.AC = µ.AB = AC</w:t>
            </w:r>
            <w:r w:rsidRPr="00831D02">
              <w:rPr>
                <w:rFonts w:ascii=".VnTime" w:hAnsi=".VnTime"/>
                <w:sz w:val="28"/>
                <w:szCs w:val="28"/>
                <w:vertAlign w:val="superscript"/>
              </w:rPr>
              <w:t>2</w:t>
            </w:r>
          </w:p>
          <w:p w:rsidR="00831D02" w:rsidRPr="00831D02" w:rsidRDefault="00831D02" w:rsidP="00831D02">
            <w:pPr>
              <w:rPr>
                <w:rFonts w:ascii=".VnTime" w:hAnsi=".VnTime"/>
                <w:sz w:val="28"/>
                <w:szCs w:val="28"/>
              </w:rPr>
            </w:pPr>
            <w:r w:rsidRPr="00831D02">
              <w:rPr>
                <w:rFonts w:ascii=".VnTime" w:hAnsi=".VnTime"/>
                <w:b/>
                <w:sz w:val="28"/>
                <w:szCs w:val="28"/>
              </w:rPr>
              <w:t>Bµi 5 :</w:t>
            </w:r>
            <w:r w:rsidRPr="00831D02">
              <w:rPr>
                <w:rFonts w:ascii=".VnTime" w:hAnsi=".VnTime"/>
                <w:sz w:val="28"/>
                <w:szCs w:val="28"/>
              </w:rPr>
              <w:t xml:space="preserve"> Cho c¸c sè d­¬ng x, y tháa m·n ®iÒu kiÖn x</w:t>
            </w:r>
            <w:r w:rsidRPr="00831D02">
              <w:rPr>
                <w:rFonts w:ascii=".VnTime" w:hAnsi=".VnTime"/>
                <w:sz w:val="28"/>
                <w:szCs w:val="28"/>
                <w:vertAlign w:val="superscript"/>
              </w:rPr>
              <w:t>2</w:t>
            </w:r>
            <w:r w:rsidRPr="00831D02">
              <w:rPr>
                <w:rFonts w:ascii=".VnTime" w:hAnsi=".VnTime"/>
                <w:sz w:val="28"/>
                <w:szCs w:val="28"/>
              </w:rPr>
              <w:t xml:space="preserve"> + y</w:t>
            </w:r>
            <w:r w:rsidRPr="00831D02">
              <w:rPr>
                <w:rFonts w:ascii=".VnTime" w:hAnsi=".VnTime"/>
                <w:sz w:val="28"/>
                <w:szCs w:val="28"/>
                <w:vertAlign w:val="superscript"/>
              </w:rPr>
              <w:t>2</w:t>
            </w:r>
            <w:r w:rsidRPr="00831D02">
              <w:rPr>
                <w:rFonts w:ascii=".VnTime" w:hAnsi=".VnTime"/>
                <w:sz w:val="28"/>
                <w:szCs w:val="28"/>
              </w:rPr>
              <w:t xml:space="preserve"> </w:t>
            </w:r>
            <w:r w:rsidRPr="00831D02">
              <w:rPr>
                <w:rFonts w:ascii=".VnTime" w:hAnsi=".VnTime"/>
                <w:sz w:val="28"/>
                <w:szCs w:val="28"/>
              </w:rPr>
              <w:sym w:font="Symbol" w:char="F0B3"/>
            </w:r>
            <w:r w:rsidRPr="00831D02">
              <w:rPr>
                <w:rFonts w:ascii=".VnTime" w:hAnsi=".VnTime"/>
                <w:sz w:val="28"/>
                <w:szCs w:val="28"/>
              </w:rPr>
              <w:t xml:space="preserve"> x</w:t>
            </w:r>
            <w:r w:rsidRPr="00831D02">
              <w:rPr>
                <w:rFonts w:ascii=".VnTime" w:hAnsi=".VnTime"/>
                <w:sz w:val="28"/>
                <w:szCs w:val="28"/>
                <w:vertAlign w:val="superscript"/>
              </w:rPr>
              <w:t>3</w:t>
            </w:r>
            <w:r w:rsidRPr="00831D02">
              <w:rPr>
                <w:rFonts w:ascii=".VnTime" w:hAnsi=".VnTime"/>
                <w:sz w:val="28"/>
                <w:szCs w:val="28"/>
              </w:rPr>
              <w:t xml:space="preserve"> + y</w:t>
            </w:r>
            <w:r w:rsidRPr="00831D02">
              <w:rPr>
                <w:rFonts w:ascii=".VnTime" w:hAnsi=".VnTime"/>
                <w:sz w:val="28"/>
                <w:szCs w:val="28"/>
                <w:vertAlign w:val="superscript"/>
              </w:rPr>
              <w:t>4</w:t>
            </w:r>
            <w:r w:rsidRPr="00831D02">
              <w:rPr>
                <w:rFonts w:ascii=".VnTime" w:hAnsi=".VnTime"/>
                <w:sz w:val="28"/>
                <w:szCs w:val="28"/>
              </w:rPr>
              <w:t>. Chøng minh:</w:t>
            </w:r>
          </w:p>
          <w:p w:rsidR="00831D02" w:rsidRPr="00831D02" w:rsidRDefault="00831D02" w:rsidP="00831D02">
            <w:pPr>
              <w:ind w:firstLine="720"/>
              <w:rPr>
                <w:rFonts w:ascii=".VnTime" w:hAnsi=".VnTime"/>
                <w:sz w:val="28"/>
                <w:szCs w:val="28"/>
              </w:rPr>
            </w:pPr>
            <w:r w:rsidRPr="00831D02">
              <w:rPr>
                <w:rFonts w:ascii=".VnTime" w:hAnsi=".VnTime"/>
                <w:sz w:val="28"/>
                <w:szCs w:val="28"/>
              </w:rPr>
              <w:t>x</w:t>
            </w:r>
            <w:r w:rsidRPr="00831D02">
              <w:rPr>
                <w:rFonts w:ascii=".VnTime" w:hAnsi=".VnTime"/>
                <w:sz w:val="28"/>
                <w:szCs w:val="28"/>
                <w:vertAlign w:val="superscript"/>
              </w:rPr>
              <w:t>3</w:t>
            </w:r>
            <w:r w:rsidRPr="00831D02">
              <w:rPr>
                <w:rFonts w:ascii=".VnTime" w:hAnsi=".VnTime"/>
                <w:sz w:val="28"/>
                <w:szCs w:val="28"/>
              </w:rPr>
              <w:t xml:space="preserve"> + y</w:t>
            </w:r>
            <w:r w:rsidRPr="00831D02">
              <w:rPr>
                <w:rFonts w:ascii=".VnTime" w:hAnsi=".VnTime"/>
                <w:sz w:val="28"/>
                <w:szCs w:val="28"/>
                <w:vertAlign w:val="superscript"/>
              </w:rPr>
              <w:t>3</w:t>
            </w:r>
            <w:r w:rsidRPr="00831D02">
              <w:rPr>
                <w:rFonts w:ascii=".VnTime" w:hAnsi=".VnTime"/>
                <w:sz w:val="28"/>
                <w:szCs w:val="28"/>
              </w:rPr>
              <w:t xml:space="preserve"> </w:t>
            </w:r>
            <w:r w:rsidRPr="00831D02">
              <w:rPr>
                <w:rFonts w:ascii=".VnTime" w:hAnsi=".VnTime"/>
                <w:sz w:val="28"/>
                <w:szCs w:val="28"/>
              </w:rPr>
              <w:sym w:font="Symbol" w:char="F0A3"/>
            </w:r>
            <w:r w:rsidRPr="00831D02">
              <w:rPr>
                <w:rFonts w:ascii=".VnTime" w:hAnsi=".VnTime"/>
                <w:sz w:val="28"/>
                <w:szCs w:val="28"/>
              </w:rPr>
              <w:t xml:space="preserve"> x</w:t>
            </w:r>
            <w:r w:rsidRPr="00831D02">
              <w:rPr>
                <w:rFonts w:ascii=".VnTime" w:hAnsi=".VnTime"/>
                <w:sz w:val="28"/>
                <w:szCs w:val="28"/>
                <w:vertAlign w:val="superscript"/>
              </w:rPr>
              <w:t xml:space="preserve">2 </w:t>
            </w:r>
            <w:r w:rsidRPr="00831D02">
              <w:rPr>
                <w:rFonts w:ascii=".VnTime" w:hAnsi=".VnTime"/>
                <w:sz w:val="28"/>
                <w:szCs w:val="28"/>
              </w:rPr>
              <w:t>+ y</w:t>
            </w:r>
            <w:r w:rsidRPr="00831D02">
              <w:rPr>
                <w:rFonts w:ascii=".VnTime" w:hAnsi=".VnTime"/>
                <w:sz w:val="28"/>
                <w:szCs w:val="28"/>
                <w:vertAlign w:val="superscript"/>
              </w:rPr>
              <w:t>2</w:t>
            </w:r>
            <w:r w:rsidRPr="00831D02">
              <w:rPr>
                <w:rFonts w:ascii=".VnTime" w:hAnsi=".VnTime"/>
                <w:sz w:val="28"/>
                <w:szCs w:val="28"/>
              </w:rPr>
              <w:t xml:space="preserve"> </w:t>
            </w:r>
            <w:r w:rsidRPr="00831D02">
              <w:rPr>
                <w:rFonts w:ascii=".VnTime" w:hAnsi=".VnTime"/>
                <w:sz w:val="28"/>
                <w:szCs w:val="28"/>
              </w:rPr>
              <w:sym w:font="Symbol" w:char="F0A3"/>
            </w:r>
            <w:r w:rsidRPr="00831D02">
              <w:rPr>
                <w:rFonts w:ascii=".VnTime" w:hAnsi=".VnTime"/>
                <w:sz w:val="28"/>
                <w:szCs w:val="28"/>
              </w:rPr>
              <w:t xml:space="preserve"> x + y </w:t>
            </w:r>
            <w:r w:rsidRPr="00831D02">
              <w:rPr>
                <w:rFonts w:ascii=".VnTime" w:hAnsi=".VnTime"/>
                <w:sz w:val="28"/>
                <w:szCs w:val="28"/>
              </w:rPr>
              <w:sym w:font="Symbol" w:char="F0A3"/>
            </w:r>
            <w:r w:rsidRPr="00831D02">
              <w:rPr>
                <w:rFonts w:ascii=".VnTime" w:hAnsi=".VnTime"/>
                <w:sz w:val="28"/>
                <w:szCs w:val="28"/>
              </w:rPr>
              <w:t xml:space="preserve"> 2</w:t>
            </w:r>
          </w:p>
          <w:p w:rsidR="00831D02" w:rsidRPr="00831D02" w:rsidRDefault="00831D02" w:rsidP="00831D02">
            <w:pPr>
              <w:rPr>
                <w:rFonts w:ascii=".VnTime" w:hAnsi=".VnTime"/>
                <w:b/>
                <w:sz w:val="28"/>
                <w:szCs w:val="28"/>
              </w:rPr>
            </w:pPr>
            <w:r w:rsidRPr="00831D02">
              <w:rPr>
                <w:rFonts w:ascii=".VnTime" w:hAnsi=".VnTime"/>
                <w:sz w:val="28"/>
                <w:szCs w:val="28"/>
              </w:rPr>
              <w:br w:type="page"/>
            </w:r>
            <w:r w:rsidRPr="00831D02">
              <w:rPr>
                <w:rFonts w:ascii=".VnTime" w:hAnsi=".VnTime"/>
                <w:b/>
                <w:sz w:val="28"/>
                <w:szCs w:val="28"/>
              </w:rPr>
              <w:t xml:space="preserve">§¸p ¸n </w:t>
            </w:r>
          </w:p>
          <w:p w:rsidR="00831D02" w:rsidRPr="00831D02" w:rsidRDefault="00831D02" w:rsidP="00831D02">
            <w:pPr>
              <w:rPr>
                <w:rFonts w:ascii=".VnTime" w:hAnsi=".VnTime"/>
                <w:b/>
                <w:sz w:val="28"/>
                <w:szCs w:val="28"/>
              </w:rPr>
            </w:pPr>
            <w:r w:rsidRPr="00831D02">
              <w:rPr>
                <w:rFonts w:ascii=".VnTime" w:hAnsi=".VnTime"/>
                <w:b/>
                <w:sz w:val="28"/>
                <w:szCs w:val="28"/>
              </w:rPr>
              <w:t xml:space="preserve">Bµi 1: </w:t>
            </w:r>
          </w:p>
          <w:p w:rsidR="00831D02" w:rsidRPr="00831D02" w:rsidRDefault="00831D02" w:rsidP="00831D02">
            <w:pPr>
              <w:rPr>
                <w:rFonts w:ascii=".VnTime" w:hAnsi=".VnTime"/>
                <w:sz w:val="28"/>
                <w:szCs w:val="28"/>
              </w:rPr>
            </w:pPr>
            <w:r w:rsidRPr="00831D02">
              <w:rPr>
                <w:rFonts w:ascii=".VnTime" w:hAnsi=".VnTime"/>
                <w:b/>
                <w:sz w:val="28"/>
                <w:szCs w:val="28"/>
              </w:rPr>
              <w:t>a)</w:t>
            </w:r>
            <w:r w:rsidRPr="00831D02">
              <w:rPr>
                <w:rFonts w:ascii=".VnTime" w:hAnsi=".VnTime"/>
                <w:sz w:val="28"/>
                <w:szCs w:val="28"/>
              </w:rPr>
              <w:t xml:space="preserve"> §iÒu kiÖn x tháa m·n</w:t>
            </w:r>
          </w:p>
          <w:p w:rsidR="00831D02" w:rsidRPr="00831D02" w:rsidRDefault="00831D02" w:rsidP="00831D02">
            <w:pPr>
              <w:ind w:left="720" w:firstLine="720"/>
              <w:rPr>
                <w:rFonts w:ascii=".VnTime" w:hAnsi=".VnTime"/>
                <w:sz w:val="28"/>
                <w:szCs w:val="28"/>
              </w:rPr>
            </w:pPr>
            <w:r w:rsidRPr="00831D02">
              <w:rPr>
                <w:rFonts w:ascii=".VnTime" w:hAnsi=".VnTime"/>
                <w:position w:val="-74"/>
                <w:sz w:val="28"/>
                <w:szCs w:val="28"/>
              </w:rPr>
              <w:object w:dxaOrig="1840" w:dyaOrig="1600">
                <v:shape id="_x0000_i3257" type="#_x0000_t75" style="width:92.3pt;height:80.25pt" o:ole="">
                  <v:imagedata r:id="rId3363" o:title=""/>
                </v:shape>
                <o:OLEObject Type="Embed" ProgID="Equation.DSMT4" ShapeID="_x0000_i3257" DrawAspect="Content" ObjectID="_1586712256" r:id="rId3364"/>
              </w:objec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sym w:font="Symbol" w:char="F0DB"/>
            </w:r>
            <w:r w:rsidRPr="00831D02">
              <w:rPr>
                <w:rFonts w:ascii=".VnTime" w:hAnsi=".VnTime"/>
                <w:sz w:val="28"/>
                <w:szCs w:val="28"/>
              </w:rPr>
              <w:t xml:space="preserve"> </w:t>
            </w:r>
            <w:r w:rsidRPr="00831D02">
              <w:rPr>
                <w:rFonts w:ascii=".VnTime" w:hAnsi=".VnTime"/>
                <w:sz w:val="28"/>
                <w:szCs w:val="28"/>
              </w:rPr>
              <w:tab/>
            </w:r>
            <w:r w:rsidRPr="00831D02">
              <w:rPr>
                <w:rFonts w:ascii=".VnTime" w:hAnsi=".VnTime"/>
                <w:position w:val="-66"/>
                <w:sz w:val="28"/>
                <w:szCs w:val="28"/>
              </w:rPr>
              <w:object w:dxaOrig="700" w:dyaOrig="1440">
                <v:shape id="_x0000_i3258" type="#_x0000_t75" style="width:35.25pt;height:1in" o:ole="">
                  <v:imagedata r:id="rId3365" o:title=""/>
                </v:shape>
                <o:OLEObject Type="Embed" ProgID="Equation.DSMT4" ShapeID="_x0000_i3258" DrawAspect="Content" ObjectID="_1586712257" r:id="rId3366"/>
              </w:objec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sym w:font="Symbol" w:char="F0DB"/>
            </w:r>
            <w:r w:rsidRPr="00831D02">
              <w:rPr>
                <w:rFonts w:ascii=".VnTime" w:hAnsi=".VnTime"/>
                <w:sz w:val="28"/>
                <w:szCs w:val="28"/>
              </w:rPr>
              <w:t xml:space="preserve"> x &gt; 1 vµ x </w:t>
            </w:r>
            <w:r w:rsidRPr="00831D02">
              <w:rPr>
                <w:rFonts w:ascii=".VnTime" w:hAnsi=".VnTime"/>
                <w:sz w:val="28"/>
                <w:szCs w:val="28"/>
              </w:rPr>
              <w:sym w:font="Symbol" w:char="F0B9"/>
            </w:r>
            <w:r w:rsidRPr="00831D02">
              <w:rPr>
                <w:rFonts w:ascii=".VnTime" w:hAnsi=".VnTime"/>
                <w:sz w:val="28"/>
                <w:szCs w:val="28"/>
              </w:rPr>
              <w:t xml:space="preserve"> 2</w:t>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KL: A x¸c ®Þnh khi 1 &lt; x &lt; 2 hoÆc x &gt; 2</w:t>
            </w:r>
            <w:r w:rsidRPr="00831D02">
              <w:rPr>
                <w:rFonts w:ascii=".VnTime" w:hAnsi=".VnTime"/>
                <w:sz w:val="28"/>
                <w:szCs w:val="28"/>
              </w:rPr>
              <w:tab/>
            </w:r>
          </w:p>
          <w:p w:rsidR="00831D02" w:rsidRPr="00831D02" w:rsidRDefault="00831D02" w:rsidP="00831D02">
            <w:pPr>
              <w:rPr>
                <w:rFonts w:ascii=".VnTime" w:hAnsi=".VnTime"/>
                <w:sz w:val="28"/>
                <w:szCs w:val="28"/>
              </w:rPr>
            </w:pPr>
            <w:r w:rsidRPr="00831D02">
              <w:rPr>
                <w:rFonts w:ascii=".VnTime" w:hAnsi=".VnTime"/>
                <w:b/>
                <w:sz w:val="28"/>
                <w:szCs w:val="28"/>
              </w:rPr>
              <w:t>b)</w:t>
            </w:r>
            <w:r w:rsidRPr="00831D02">
              <w:rPr>
                <w:rFonts w:ascii=".VnTime" w:hAnsi=".VnTime"/>
                <w:sz w:val="28"/>
                <w:szCs w:val="28"/>
              </w:rPr>
              <w:t xml:space="preserve"> Rót gän A</w: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A = </w:t>
            </w:r>
            <w:r w:rsidRPr="00831D02">
              <w:rPr>
                <w:rFonts w:ascii=".VnTime" w:hAnsi=".VnTime"/>
                <w:position w:val="-36"/>
                <w:sz w:val="28"/>
                <w:szCs w:val="28"/>
              </w:rPr>
              <w:object w:dxaOrig="3760" w:dyaOrig="859">
                <v:shape id="_x0000_i3259" type="#_x0000_t75" style="width:188.2pt;height:42.75pt" o:ole="">
                  <v:imagedata r:id="rId3367" o:title=""/>
                </v:shape>
                <o:OLEObject Type="Embed" ProgID="Equation.DSMT4" ShapeID="_x0000_i3259" DrawAspect="Content" ObjectID="_1586712258" r:id="rId3368"/>
              </w:object>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A = </w:t>
            </w:r>
            <w:r w:rsidRPr="00831D02">
              <w:rPr>
                <w:rFonts w:ascii=".VnTime" w:hAnsi=".VnTime"/>
                <w:position w:val="-32"/>
                <w:sz w:val="28"/>
                <w:szCs w:val="28"/>
              </w:rPr>
              <w:object w:dxaOrig="2920" w:dyaOrig="859">
                <v:shape id="_x0000_i3260" type="#_x0000_t75" style="width:146.3pt;height:42.75pt" o:ole="">
                  <v:imagedata r:id="rId3369" o:title=""/>
                </v:shape>
                <o:OLEObject Type="Embed" ProgID="Equation.DSMT4" ShapeID="_x0000_i3260" DrawAspect="Content" ObjectID="_1586712259" r:id="rId3370"/>
              </w:object>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Víi 1 &lt; x &lt; 2        A = </w:t>
            </w:r>
            <w:r w:rsidRPr="00831D02">
              <w:rPr>
                <w:rFonts w:ascii=".VnTime" w:hAnsi=".VnTime"/>
                <w:position w:val="-24"/>
                <w:sz w:val="28"/>
                <w:szCs w:val="28"/>
              </w:rPr>
              <w:object w:dxaOrig="560" w:dyaOrig="620">
                <v:shape id="_x0000_i3261" type="#_x0000_t75" style="width:27.75pt;height:30.75pt" o:ole="">
                  <v:imagedata r:id="rId3371" o:title=""/>
                </v:shape>
                <o:OLEObject Type="Embed" ProgID="Equation.DSMT4" ShapeID="_x0000_i3261" DrawAspect="Content" ObjectID="_1586712260" r:id="rId3372"/>
              </w:objec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Víi x &gt; 2     A = </w:t>
            </w:r>
            <w:r w:rsidRPr="00831D02">
              <w:rPr>
                <w:rFonts w:ascii=".VnTime" w:hAnsi=".VnTime"/>
                <w:position w:val="-30"/>
                <w:sz w:val="28"/>
                <w:szCs w:val="28"/>
              </w:rPr>
              <w:object w:dxaOrig="740" w:dyaOrig="680">
                <v:shape id="_x0000_i3262" type="#_x0000_t75" style="width:36.75pt;height:33.75pt" o:ole="">
                  <v:imagedata r:id="rId3373" o:title=""/>
                </v:shape>
                <o:OLEObject Type="Embed" ProgID="Equation.DSMT4" ShapeID="_x0000_i3262" DrawAspect="Content" ObjectID="_1586712261" r:id="rId3374"/>
              </w:objec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KÕt luËn</w: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Víi 1 &lt; x &lt; 2 th× A = </w:t>
            </w:r>
            <w:r w:rsidRPr="00831D02">
              <w:rPr>
                <w:rFonts w:ascii=".VnTime" w:hAnsi=".VnTime"/>
                <w:position w:val="-24"/>
                <w:sz w:val="28"/>
                <w:szCs w:val="28"/>
              </w:rPr>
              <w:object w:dxaOrig="560" w:dyaOrig="620">
                <v:shape id="_x0000_i3263" type="#_x0000_t75" style="width:27.75pt;height:30.75pt" o:ole="">
                  <v:imagedata r:id="rId3371" o:title=""/>
                </v:shape>
                <o:OLEObject Type="Embed" ProgID="Equation.DSMT4" ShapeID="_x0000_i3263" DrawAspect="Content" ObjectID="_1586712262" r:id="rId3375"/>
              </w:objec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Víi  x &gt; 2 th× A = </w:t>
            </w:r>
            <w:r w:rsidRPr="00831D02">
              <w:rPr>
                <w:rFonts w:ascii=".VnTime" w:hAnsi=".VnTime"/>
                <w:position w:val="-30"/>
                <w:sz w:val="28"/>
                <w:szCs w:val="28"/>
              </w:rPr>
              <w:object w:dxaOrig="740" w:dyaOrig="680">
                <v:shape id="_x0000_i3264" type="#_x0000_t75" style="width:36.75pt;height:33.75pt" o:ole="">
                  <v:imagedata r:id="rId3373" o:title=""/>
                </v:shape>
                <o:OLEObject Type="Embed" ProgID="Equation.DSMT4" ShapeID="_x0000_i3264" DrawAspect="Content" ObjectID="_1586712263" r:id="rId3376"/>
              </w:object>
            </w:r>
            <w:r w:rsidRPr="00831D02">
              <w:rPr>
                <w:rFonts w:ascii=".VnTime" w:hAnsi=".VnTime"/>
                <w:sz w:val="28"/>
                <w:szCs w:val="28"/>
              </w:rPr>
              <w:tab/>
            </w:r>
            <w:r w:rsidRPr="00831D02">
              <w:rPr>
                <w:rFonts w:ascii=".VnTime" w:hAnsi=".VnTime"/>
                <w:sz w:val="28"/>
                <w:szCs w:val="28"/>
              </w:rPr>
              <w:tab/>
            </w:r>
          </w:p>
          <w:p w:rsidR="00831D02" w:rsidRPr="00831D02" w:rsidRDefault="00831D02" w:rsidP="00831D02">
            <w:pPr>
              <w:rPr>
                <w:rFonts w:ascii=".VnTime" w:hAnsi=".VnTime"/>
                <w:b/>
                <w:sz w:val="28"/>
                <w:szCs w:val="28"/>
              </w:rPr>
            </w:pPr>
            <w:r w:rsidRPr="00831D02">
              <w:rPr>
                <w:rFonts w:ascii=".VnTime" w:hAnsi=".VnTime"/>
                <w:b/>
                <w:sz w:val="28"/>
                <w:szCs w:val="28"/>
              </w:rPr>
              <w:t>Bµi 2:</w:t>
            </w:r>
          </w:p>
          <w:p w:rsidR="00831D02" w:rsidRPr="00831D02" w:rsidRDefault="00831D02" w:rsidP="00831D02">
            <w:pPr>
              <w:rPr>
                <w:rFonts w:ascii=".VnTime" w:hAnsi=".VnTime"/>
                <w:sz w:val="28"/>
                <w:szCs w:val="28"/>
              </w:rPr>
            </w:pPr>
            <w:r w:rsidRPr="00831D02">
              <w:rPr>
                <w:rFonts w:ascii=".VnTime" w:hAnsi=".VnTime"/>
                <w:b/>
                <w:sz w:val="28"/>
                <w:szCs w:val="28"/>
              </w:rPr>
              <w:t>a)</w:t>
            </w:r>
            <w:r w:rsidRPr="00831D02">
              <w:rPr>
                <w:rFonts w:ascii=".VnTime" w:hAnsi=".VnTime"/>
                <w:sz w:val="28"/>
                <w:szCs w:val="28"/>
              </w:rPr>
              <w:t xml:space="preserve"> A vµ B cã hoµnh ®é vµ tung ®é ®Òu kh¸c nhau nªn ph­¬ng tr×nh ®­êng th¼ng AB cã d¹ng y = ax + b</w: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A(5; 2) </w:t>
            </w:r>
            <w:r w:rsidRPr="00831D02">
              <w:rPr>
                <w:rFonts w:ascii=".VnTime" w:hAnsi=".VnTime"/>
                <w:sz w:val="28"/>
                <w:szCs w:val="28"/>
              </w:rPr>
              <w:sym w:font="Symbol" w:char="F0CE"/>
            </w:r>
            <w:r w:rsidRPr="00831D02">
              <w:rPr>
                <w:rFonts w:ascii=".VnTime" w:hAnsi=".VnTime"/>
                <w:sz w:val="28"/>
                <w:szCs w:val="28"/>
              </w:rPr>
              <w:t xml:space="preserve"> AB </w:t>
            </w:r>
            <w:r w:rsidRPr="00831D02">
              <w:rPr>
                <w:rFonts w:ascii=".VnTime" w:hAnsi=".VnTime"/>
                <w:sz w:val="28"/>
                <w:szCs w:val="28"/>
              </w:rPr>
              <w:sym w:font="Symbol" w:char="F0DE"/>
            </w:r>
            <w:r w:rsidRPr="00831D02">
              <w:rPr>
                <w:rFonts w:ascii=".VnTime" w:hAnsi=".VnTime"/>
                <w:sz w:val="28"/>
                <w:szCs w:val="28"/>
              </w:rPr>
              <w:t xml:space="preserve"> 5a + b = 2</w: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B(3; -4) </w:t>
            </w:r>
            <w:r w:rsidRPr="00831D02">
              <w:rPr>
                <w:rFonts w:ascii=".VnTime" w:hAnsi=".VnTime"/>
                <w:sz w:val="28"/>
                <w:szCs w:val="28"/>
              </w:rPr>
              <w:sym w:font="Symbol" w:char="F0CE"/>
            </w:r>
            <w:r w:rsidRPr="00831D02">
              <w:rPr>
                <w:rFonts w:ascii=".VnTime" w:hAnsi=".VnTime"/>
                <w:sz w:val="28"/>
                <w:szCs w:val="28"/>
              </w:rPr>
              <w:t xml:space="preserve"> AB </w:t>
            </w:r>
            <w:r w:rsidRPr="00831D02">
              <w:rPr>
                <w:rFonts w:ascii=".VnTime" w:hAnsi=".VnTime"/>
                <w:sz w:val="28"/>
                <w:szCs w:val="28"/>
              </w:rPr>
              <w:sym w:font="Symbol" w:char="F0DE"/>
            </w:r>
            <w:r w:rsidRPr="00831D02">
              <w:rPr>
                <w:rFonts w:ascii=".VnTime" w:hAnsi=".VnTime"/>
                <w:sz w:val="28"/>
                <w:szCs w:val="28"/>
              </w:rPr>
              <w:t xml:space="preserve"> 3a + b = -4</w:t>
            </w:r>
          </w:p>
          <w:p w:rsidR="00831D02" w:rsidRPr="00831D02" w:rsidRDefault="00831D02" w:rsidP="00831D02">
            <w:pPr>
              <w:ind w:firstLine="720"/>
              <w:rPr>
                <w:rFonts w:ascii=".VnTime" w:hAnsi=".VnTime"/>
                <w:sz w:val="28"/>
                <w:szCs w:val="28"/>
              </w:rPr>
            </w:pPr>
            <w:r w:rsidRPr="00831D02">
              <w:rPr>
                <w:rFonts w:ascii=".VnTime" w:hAnsi=".VnTime"/>
                <w:sz w:val="28"/>
                <w:szCs w:val="28"/>
              </w:rPr>
              <w:t>Gi¶i hÖ ta cã a = 3; b = -13</w: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VËy ph­¬ng tr×nh ®­êng th¼ng AB lµ y = 3x - 13</w:t>
            </w:r>
            <w:r w:rsidRPr="00831D02">
              <w:rPr>
                <w:rFonts w:ascii=".VnTime" w:hAnsi=".VnTime"/>
                <w:sz w:val="28"/>
                <w:szCs w:val="28"/>
              </w:rPr>
              <w:tab/>
            </w:r>
          </w:p>
          <w:p w:rsidR="00831D02" w:rsidRPr="00831D02" w:rsidRDefault="00831D02" w:rsidP="00831D02">
            <w:pPr>
              <w:rPr>
                <w:rFonts w:ascii=".VnTime" w:hAnsi=".VnTime"/>
                <w:sz w:val="28"/>
                <w:szCs w:val="28"/>
              </w:rPr>
            </w:pPr>
            <w:r w:rsidRPr="00831D02">
              <w:rPr>
                <w:rFonts w:ascii=".VnTime" w:hAnsi=".VnTime"/>
                <w:b/>
                <w:sz w:val="28"/>
                <w:szCs w:val="28"/>
              </w:rPr>
              <w:t>b)</w:t>
            </w:r>
            <w:r w:rsidRPr="00831D02">
              <w:rPr>
                <w:rFonts w:ascii=".VnTime" w:hAnsi=".VnTime"/>
                <w:sz w:val="28"/>
                <w:szCs w:val="28"/>
              </w:rPr>
              <w:t xml:space="preserve"> Gi¶ sö M (x, 0) </w:t>
            </w:r>
            <w:r w:rsidRPr="00831D02">
              <w:rPr>
                <w:rFonts w:ascii=".VnTime" w:hAnsi=".VnTime"/>
                <w:sz w:val="28"/>
                <w:szCs w:val="28"/>
              </w:rPr>
              <w:sym w:font="Symbol" w:char="F0CE"/>
            </w:r>
            <w:r w:rsidRPr="00831D02">
              <w:rPr>
                <w:rFonts w:ascii=".VnTime" w:hAnsi=".VnTime"/>
                <w:sz w:val="28"/>
                <w:szCs w:val="28"/>
              </w:rPr>
              <w:t xml:space="preserve"> xx</w:t>
            </w:r>
            <w:r w:rsidRPr="00831D02">
              <w:rPr>
                <w:rFonts w:ascii="Arial" w:hAnsi="Arial" w:cs="Arial"/>
                <w:sz w:val="28"/>
                <w:szCs w:val="28"/>
              </w:rPr>
              <w:t>’</w:t>
            </w:r>
            <w:r w:rsidRPr="00831D02">
              <w:rPr>
                <w:rFonts w:ascii=".VnTime" w:hAnsi=".VnTime"/>
                <w:sz w:val="28"/>
                <w:szCs w:val="28"/>
              </w:rPr>
              <w:t xml:space="preserve"> ta c</w:t>
            </w:r>
            <w:r w:rsidRPr="00831D02">
              <w:rPr>
                <w:rFonts w:ascii=".VnTime" w:hAnsi=".VnTime" w:cs=".VnTime"/>
                <w:sz w:val="28"/>
                <w:szCs w:val="28"/>
              </w:rPr>
              <w:t>ã</w: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MA = </w:t>
            </w:r>
            <w:r w:rsidRPr="00831D02">
              <w:rPr>
                <w:rFonts w:ascii=".VnTime" w:hAnsi=".VnTime"/>
                <w:position w:val="-12"/>
                <w:sz w:val="28"/>
                <w:szCs w:val="28"/>
              </w:rPr>
              <w:object w:dxaOrig="1960" w:dyaOrig="440">
                <v:shape id="_x0000_i3265" type="#_x0000_t75" style="width:98.3pt;height:21.75pt" o:ole="">
                  <v:imagedata r:id="rId3377" o:title=""/>
                </v:shape>
                <o:OLEObject Type="Embed" ProgID="Equation.DSMT4" ShapeID="_x0000_i3265" DrawAspect="Content" ObjectID="_1586712264" r:id="rId3378"/>
              </w:objec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MB = </w:t>
            </w:r>
            <w:r w:rsidRPr="00831D02">
              <w:rPr>
                <w:rFonts w:ascii=".VnTime" w:hAnsi=".VnTime"/>
                <w:position w:val="-12"/>
                <w:sz w:val="28"/>
                <w:szCs w:val="28"/>
              </w:rPr>
              <w:object w:dxaOrig="1960" w:dyaOrig="440">
                <v:shape id="_x0000_i3266" type="#_x0000_t75" style="width:98.3pt;height:21.75pt" o:ole="">
                  <v:imagedata r:id="rId3379" o:title=""/>
                </v:shape>
                <o:OLEObject Type="Embed" ProgID="Equation.DSMT4" ShapeID="_x0000_i3266" DrawAspect="Content" ObjectID="_1586712265" r:id="rId3380"/>
              </w:objec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MAB c©n </w:t>
            </w:r>
            <w:r w:rsidRPr="00831D02">
              <w:rPr>
                <w:rFonts w:ascii=".VnTime" w:hAnsi=".VnTime"/>
                <w:sz w:val="28"/>
                <w:szCs w:val="28"/>
              </w:rPr>
              <w:sym w:font="Symbol" w:char="F0DE"/>
            </w:r>
            <w:r w:rsidRPr="00831D02">
              <w:rPr>
                <w:rFonts w:ascii=".VnTime" w:hAnsi=".VnTime"/>
                <w:sz w:val="28"/>
                <w:szCs w:val="28"/>
              </w:rPr>
              <w:t xml:space="preserve"> MA = MB </w:t>
            </w:r>
            <w:r w:rsidRPr="00831D02">
              <w:rPr>
                <w:rFonts w:ascii=".VnTime" w:hAnsi=".VnTime"/>
                <w:sz w:val="28"/>
                <w:szCs w:val="28"/>
              </w:rPr>
              <w:sym w:font="Symbol" w:char="F0DB"/>
            </w:r>
            <w:r w:rsidRPr="00831D02">
              <w:rPr>
                <w:rFonts w:ascii=".VnTime" w:hAnsi=".VnTime"/>
                <w:sz w:val="28"/>
                <w:szCs w:val="28"/>
              </w:rPr>
              <w:t xml:space="preserve"> </w:t>
            </w:r>
            <w:r w:rsidRPr="00831D02">
              <w:rPr>
                <w:rFonts w:ascii=".VnTime" w:hAnsi=".VnTime"/>
                <w:position w:val="-12"/>
                <w:sz w:val="28"/>
                <w:szCs w:val="28"/>
              </w:rPr>
              <w:object w:dxaOrig="2960" w:dyaOrig="440">
                <v:shape id="_x0000_i3267" type="#_x0000_t75" style="width:147.7pt;height:21.75pt" o:ole="">
                  <v:imagedata r:id="rId3381" o:title=""/>
                </v:shape>
                <o:OLEObject Type="Embed" ProgID="Equation.DSMT4" ShapeID="_x0000_i3267" DrawAspect="Content" ObjectID="_1586712266" r:id="rId3382"/>
              </w:object>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sym w:font="Symbol" w:char="F0DB"/>
            </w:r>
            <w:r w:rsidRPr="00831D02">
              <w:rPr>
                <w:rFonts w:ascii=".VnTime" w:hAnsi=".VnTime"/>
                <w:sz w:val="28"/>
                <w:szCs w:val="28"/>
              </w:rPr>
              <w:t xml:space="preserve"> (x - 5)</w:t>
            </w:r>
            <w:r w:rsidRPr="00831D02">
              <w:rPr>
                <w:rFonts w:ascii=".VnTime" w:hAnsi=".VnTime"/>
                <w:sz w:val="28"/>
                <w:szCs w:val="28"/>
                <w:vertAlign w:val="superscript"/>
              </w:rPr>
              <w:t>2</w:t>
            </w:r>
            <w:r w:rsidRPr="00831D02">
              <w:rPr>
                <w:rFonts w:ascii=".VnTime" w:hAnsi=".VnTime"/>
                <w:sz w:val="28"/>
                <w:szCs w:val="28"/>
              </w:rPr>
              <w:t xml:space="preserve"> + 4 = (x - 3)</w:t>
            </w:r>
            <w:r w:rsidRPr="00831D02">
              <w:rPr>
                <w:rFonts w:ascii=".VnTime" w:hAnsi=".VnTime"/>
                <w:sz w:val="28"/>
                <w:szCs w:val="28"/>
                <w:vertAlign w:val="superscript"/>
              </w:rPr>
              <w:t>2</w:t>
            </w:r>
            <w:r w:rsidRPr="00831D02">
              <w:rPr>
                <w:rFonts w:ascii=".VnTime" w:hAnsi=".VnTime"/>
                <w:sz w:val="28"/>
                <w:szCs w:val="28"/>
              </w:rPr>
              <w:t xml:space="preserve"> + 16</w:t>
            </w:r>
          </w:p>
          <w:p w:rsidR="00831D02" w:rsidRPr="00831D02" w:rsidRDefault="00831D02" w:rsidP="00831D02">
            <w:pPr>
              <w:ind w:firstLine="720"/>
              <w:rPr>
                <w:rFonts w:ascii=".VnTime" w:hAnsi=".VnTime"/>
                <w:sz w:val="28"/>
                <w:szCs w:val="28"/>
              </w:rPr>
            </w:pPr>
            <w:r w:rsidRPr="00831D02">
              <w:rPr>
                <w:rFonts w:ascii=".VnTime" w:hAnsi=".VnTime"/>
                <w:sz w:val="28"/>
                <w:szCs w:val="28"/>
              </w:rPr>
              <w:sym w:font="Symbol" w:char="F0DB"/>
            </w:r>
            <w:r w:rsidRPr="00831D02">
              <w:rPr>
                <w:rFonts w:ascii=".VnTime" w:hAnsi=".VnTime"/>
                <w:sz w:val="28"/>
                <w:szCs w:val="28"/>
              </w:rPr>
              <w:t xml:space="preserve"> x = 1</w: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KÕt luËn: §iÓm cÇn t×m: M(1; 0)</w: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p>
          <w:p w:rsidR="00831D02" w:rsidRPr="00831D02" w:rsidRDefault="00831D02" w:rsidP="00831D02">
            <w:pPr>
              <w:rPr>
                <w:rFonts w:ascii=".VnTime" w:hAnsi=".VnTime"/>
                <w:b/>
                <w:sz w:val="28"/>
                <w:szCs w:val="28"/>
              </w:rPr>
            </w:pPr>
            <w:r w:rsidRPr="00831D02">
              <w:rPr>
                <w:rFonts w:ascii=".VnTime" w:hAnsi=".VnTime"/>
                <w:b/>
                <w:sz w:val="28"/>
                <w:szCs w:val="28"/>
              </w:rPr>
              <w:t xml:space="preserve">Bµi 3: </w: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Ph­¬ng tr×nh cã nghiÖm nguyªn khi </w:t>
            </w:r>
            <w:r w:rsidRPr="00831D02">
              <w:rPr>
                <w:rFonts w:ascii=".VnTime" w:hAnsi=".VnTime"/>
                <w:sz w:val="28"/>
                <w:szCs w:val="28"/>
              </w:rPr>
              <w:t> = m</w:t>
            </w:r>
            <w:r w:rsidRPr="00831D02">
              <w:rPr>
                <w:rFonts w:ascii=".VnTime" w:hAnsi=".VnTime"/>
                <w:sz w:val="28"/>
                <w:szCs w:val="28"/>
                <w:vertAlign w:val="superscript"/>
              </w:rPr>
              <w:t>4</w:t>
            </w:r>
            <w:r w:rsidRPr="00831D02">
              <w:rPr>
                <w:rFonts w:ascii=".VnTime" w:hAnsi=".VnTime"/>
                <w:sz w:val="28"/>
                <w:szCs w:val="28"/>
              </w:rPr>
              <w:t xml:space="preserve"> - 4m - 4 lµ sè chÝnh ph­¬ng    </w: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Ta l¹i cã: m = 0; 1 th× </w:t>
            </w:r>
            <w:r w:rsidRPr="00831D02">
              <w:rPr>
                <w:rFonts w:ascii=".VnTime" w:hAnsi=".VnTime"/>
                <w:sz w:val="28"/>
                <w:szCs w:val="28"/>
              </w:rPr>
              <w:t> &lt; 0 lo¹i</w: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m = 2 th× </w:t>
            </w:r>
            <w:r w:rsidRPr="00831D02">
              <w:rPr>
                <w:rFonts w:ascii=".VnTime" w:hAnsi=".VnTime"/>
                <w:sz w:val="28"/>
                <w:szCs w:val="28"/>
              </w:rPr>
              <w:t> = 4 = 2</w:t>
            </w:r>
            <w:r w:rsidRPr="00831D02">
              <w:rPr>
                <w:rFonts w:ascii=".VnTime" w:hAnsi=".VnTime"/>
                <w:sz w:val="28"/>
                <w:szCs w:val="28"/>
                <w:vertAlign w:val="superscript"/>
              </w:rPr>
              <w:t>2</w:t>
            </w:r>
            <w:r w:rsidRPr="00831D02">
              <w:rPr>
                <w:rFonts w:ascii=".VnTime" w:hAnsi=".VnTime"/>
                <w:sz w:val="28"/>
                <w:szCs w:val="28"/>
              </w:rPr>
              <w:t xml:space="preserve"> nhËn</w: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m </w:t>
            </w:r>
            <w:r w:rsidRPr="00831D02">
              <w:rPr>
                <w:rFonts w:ascii=".VnTime" w:hAnsi=".VnTime"/>
                <w:sz w:val="28"/>
                <w:szCs w:val="28"/>
              </w:rPr>
              <w:sym w:font="Symbol" w:char="F0B3"/>
            </w:r>
            <w:r w:rsidRPr="00831D02">
              <w:rPr>
                <w:rFonts w:ascii=".VnTime" w:hAnsi=".VnTime"/>
                <w:sz w:val="28"/>
                <w:szCs w:val="28"/>
              </w:rPr>
              <w:t xml:space="preserve">  3 th× 2m(m - 2) &gt; 5 </w:t>
            </w:r>
            <w:r w:rsidRPr="00831D02">
              <w:rPr>
                <w:rFonts w:ascii=".VnTime" w:hAnsi=".VnTime"/>
                <w:sz w:val="28"/>
                <w:szCs w:val="28"/>
              </w:rPr>
              <w:sym w:font="Symbol" w:char="F0DB"/>
            </w:r>
            <w:r w:rsidRPr="00831D02">
              <w:rPr>
                <w:rFonts w:ascii=".VnTime" w:hAnsi=".VnTime"/>
                <w:sz w:val="28"/>
                <w:szCs w:val="28"/>
              </w:rPr>
              <w:t xml:space="preserve"> 2m</w:t>
            </w:r>
            <w:r w:rsidRPr="00831D02">
              <w:rPr>
                <w:rFonts w:ascii=".VnTime" w:hAnsi=".VnTime"/>
                <w:sz w:val="28"/>
                <w:szCs w:val="28"/>
                <w:vertAlign w:val="superscript"/>
              </w:rPr>
              <w:t>2</w:t>
            </w:r>
            <w:r w:rsidRPr="00831D02">
              <w:rPr>
                <w:rFonts w:ascii=".VnTime" w:hAnsi=".VnTime"/>
                <w:sz w:val="28"/>
                <w:szCs w:val="28"/>
              </w:rPr>
              <w:t xml:space="preserve"> - 4m - 5 &gt; 0</w:t>
            </w:r>
          </w:p>
          <w:p w:rsidR="00831D02" w:rsidRPr="00831D02" w:rsidRDefault="00831D02" w:rsidP="00831D02">
            <w:pPr>
              <w:ind w:firstLine="720"/>
              <w:rPr>
                <w:rFonts w:ascii=".VnTime" w:hAnsi=".VnTime"/>
                <w:sz w:val="28"/>
                <w:szCs w:val="28"/>
              </w:rPr>
            </w:pPr>
            <w:r w:rsidRPr="00831D02">
              <w:rPr>
                <w:rFonts w:ascii=".VnTime" w:hAnsi=".VnTime"/>
                <w:noProof/>
                <w:sz w:val="28"/>
                <w:szCs w:val="28"/>
                <w:lang w:val="en-US"/>
              </w:rPr>
              <w:drawing>
                <wp:anchor distT="0" distB="0" distL="114300" distR="114300" simplePos="0" relativeHeight="251703296" behindDoc="0" locked="0" layoutInCell="1" allowOverlap="1" wp14:anchorId="03B64764" wp14:editId="02DD8346">
                  <wp:simplePos x="0" y="0"/>
                  <wp:positionH relativeFrom="column">
                    <wp:posOffset>3105785</wp:posOffset>
                  </wp:positionH>
                  <wp:positionV relativeFrom="paragraph">
                    <wp:posOffset>103505</wp:posOffset>
                  </wp:positionV>
                  <wp:extent cx="3324225" cy="2000250"/>
                  <wp:effectExtent l="0" t="0" r="0" b="0"/>
                  <wp:wrapNone/>
                  <wp:docPr id="1808" name="Picture 1808" descr="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descr="tro"/>
                          <pic:cNvPicPr>
                            <a:picLocks noChangeAspect="1" noChangeArrowheads="1"/>
                          </pic:cNvPicPr>
                        </pic:nvPicPr>
                        <pic:blipFill>
                          <a:blip r:embed="rId3383">
                            <a:extLst>
                              <a:ext uri="{28A0092B-C50C-407E-A947-70E740481C1C}">
                                <a14:useLocalDpi xmlns:a14="http://schemas.microsoft.com/office/drawing/2010/main" val="0"/>
                              </a:ext>
                            </a:extLst>
                          </a:blip>
                          <a:srcRect/>
                          <a:stretch>
                            <a:fillRect/>
                          </a:stretch>
                        </pic:blipFill>
                        <pic:spPr bwMode="auto">
                          <a:xfrm>
                            <a:off x="0" y="0"/>
                            <a:ext cx="3324225"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1D02">
              <w:rPr>
                <w:rFonts w:ascii=".VnTime" w:hAnsi=".VnTime"/>
                <w:sz w:val="28"/>
                <w:szCs w:val="28"/>
              </w:rPr>
              <w:sym w:font="Symbol" w:char="F0DB"/>
            </w:r>
            <w:r w:rsidRPr="00831D02">
              <w:rPr>
                <w:rFonts w:ascii=".VnTime" w:hAnsi=".VnTime"/>
                <w:sz w:val="28"/>
                <w:szCs w:val="28"/>
              </w:rPr>
              <w:t></w:t>
            </w:r>
            <w:r w:rsidRPr="00831D02">
              <w:rPr>
                <w:rFonts w:ascii=".VnTime" w:hAnsi=".VnTime"/>
                <w:sz w:val="28"/>
                <w:szCs w:val="28"/>
              </w:rPr>
              <w:t> - (2m</w:t>
            </w:r>
            <w:r w:rsidRPr="00831D02">
              <w:rPr>
                <w:rFonts w:ascii=".VnTime" w:hAnsi=".VnTime"/>
                <w:sz w:val="28"/>
                <w:szCs w:val="28"/>
                <w:vertAlign w:val="superscript"/>
              </w:rPr>
              <w:t>2</w:t>
            </w:r>
            <w:r w:rsidRPr="00831D02">
              <w:rPr>
                <w:rFonts w:ascii=".VnTime" w:hAnsi=".VnTime"/>
                <w:sz w:val="28"/>
                <w:szCs w:val="28"/>
              </w:rPr>
              <w:t xml:space="preserve"> - 2m - 5) &lt; </w:t>
            </w:r>
            <w:r w:rsidRPr="00831D02">
              <w:rPr>
                <w:rFonts w:ascii=".VnTime" w:hAnsi=".VnTime"/>
                <w:sz w:val="28"/>
                <w:szCs w:val="28"/>
              </w:rPr>
              <w:t xml:space="preserve"> &lt; </w:t>
            </w:r>
            <w:r w:rsidRPr="00831D02">
              <w:rPr>
                <w:rFonts w:ascii=".VnTime" w:hAnsi=".VnTime"/>
                <w:sz w:val="28"/>
                <w:szCs w:val="28"/>
              </w:rPr>
              <w:t> + 4m + 4</w:t>
            </w:r>
          </w:p>
          <w:p w:rsidR="00831D02" w:rsidRPr="00831D02" w:rsidRDefault="00831D02" w:rsidP="00831D02">
            <w:pPr>
              <w:ind w:firstLine="720"/>
              <w:rPr>
                <w:rFonts w:ascii=".VnTime" w:hAnsi=".VnTime"/>
                <w:sz w:val="28"/>
                <w:szCs w:val="28"/>
              </w:rPr>
            </w:pPr>
            <w:r w:rsidRPr="00831D02">
              <w:rPr>
                <w:rFonts w:ascii=".VnTime" w:hAnsi=".VnTime"/>
                <w:sz w:val="28"/>
                <w:szCs w:val="28"/>
              </w:rPr>
              <w:sym w:font="Symbol" w:char="F0DB"/>
            </w:r>
            <w:r w:rsidRPr="00831D02">
              <w:rPr>
                <w:rFonts w:ascii=".VnTime" w:hAnsi=".VnTime"/>
                <w:sz w:val="28"/>
                <w:szCs w:val="28"/>
              </w:rPr>
              <w:t xml:space="preserve"> m</w:t>
            </w:r>
            <w:r w:rsidRPr="00831D02">
              <w:rPr>
                <w:rFonts w:ascii=".VnTime" w:hAnsi=".VnTime"/>
                <w:sz w:val="28"/>
                <w:szCs w:val="28"/>
                <w:vertAlign w:val="superscript"/>
              </w:rPr>
              <w:t>4</w:t>
            </w:r>
            <w:r w:rsidRPr="00831D02">
              <w:rPr>
                <w:rFonts w:ascii=".VnTime" w:hAnsi=".VnTime"/>
                <w:sz w:val="28"/>
                <w:szCs w:val="28"/>
              </w:rPr>
              <w:t xml:space="preserve"> - 2m + 1 &lt; </w:t>
            </w:r>
            <w:r w:rsidRPr="00831D02">
              <w:rPr>
                <w:rFonts w:ascii=".VnTime" w:hAnsi=".VnTime"/>
                <w:sz w:val="28"/>
                <w:szCs w:val="28"/>
              </w:rPr>
              <w:t> &lt; m</w:t>
            </w:r>
            <w:r w:rsidRPr="00831D02">
              <w:rPr>
                <w:rFonts w:ascii=".VnTime" w:hAnsi=".VnTime"/>
                <w:sz w:val="28"/>
                <w:szCs w:val="28"/>
                <w:vertAlign w:val="superscript"/>
              </w:rPr>
              <w:t>4</w:t>
            </w:r>
          </w:p>
          <w:p w:rsidR="00831D02" w:rsidRPr="00831D02" w:rsidRDefault="00831D02" w:rsidP="00831D02">
            <w:pPr>
              <w:ind w:firstLine="720"/>
              <w:rPr>
                <w:rFonts w:ascii=".VnTime" w:hAnsi=".VnTime"/>
                <w:sz w:val="28"/>
                <w:szCs w:val="28"/>
              </w:rPr>
            </w:pPr>
            <w:r w:rsidRPr="00831D02">
              <w:rPr>
                <w:rFonts w:ascii=".VnTime" w:hAnsi=".VnTime"/>
                <w:sz w:val="28"/>
                <w:szCs w:val="28"/>
              </w:rPr>
              <w:sym w:font="Symbol" w:char="F0DB"/>
            </w:r>
            <w:r w:rsidRPr="00831D02">
              <w:rPr>
                <w:rFonts w:ascii=".VnTime" w:hAnsi=".VnTime"/>
                <w:sz w:val="28"/>
                <w:szCs w:val="28"/>
              </w:rPr>
              <w:t xml:space="preserve"> (m</w:t>
            </w:r>
            <w:r w:rsidRPr="00831D02">
              <w:rPr>
                <w:rFonts w:ascii=".VnTime" w:hAnsi=".VnTime"/>
                <w:sz w:val="28"/>
                <w:szCs w:val="28"/>
                <w:vertAlign w:val="superscript"/>
              </w:rPr>
              <w:t>2</w:t>
            </w:r>
            <w:r w:rsidRPr="00831D02">
              <w:rPr>
                <w:rFonts w:ascii=".VnTime" w:hAnsi=".VnTime"/>
                <w:sz w:val="28"/>
                <w:szCs w:val="28"/>
              </w:rPr>
              <w:t xml:space="preserve"> - 1)</w:t>
            </w:r>
            <w:r w:rsidRPr="00831D02">
              <w:rPr>
                <w:rFonts w:ascii=".VnTime" w:hAnsi=".VnTime"/>
                <w:sz w:val="28"/>
                <w:szCs w:val="28"/>
                <w:vertAlign w:val="superscript"/>
              </w:rPr>
              <w:t>2</w:t>
            </w:r>
            <w:r w:rsidRPr="00831D02">
              <w:rPr>
                <w:rFonts w:ascii=".VnTime" w:hAnsi=".VnTime"/>
                <w:sz w:val="28"/>
                <w:szCs w:val="28"/>
              </w:rPr>
              <w:t xml:space="preserve"> &lt; </w:t>
            </w:r>
            <w:r w:rsidRPr="00831D02">
              <w:rPr>
                <w:rFonts w:ascii=".VnTime" w:hAnsi=".VnTime"/>
                <w:sz w:val="28"/>
                <w:szCs w:val="28"/>
              </w:rPr>
              <w:t> &lt; (m</w:t>
            </w:r>
            <w:r w:rsidRPr="00831D02">
              <w:rPr>
                <w:rFonts w:ascii=".VnTime" w:hAnsi=".VnTime"/>
                <w:sz w:val="28"/>
                <w:szCs w:val="28"/>
                <w:vertAlign w:val="superscript"/>
              </w:rPr>
              <w:t>2</w:t>
            </w:r>
            <w:r w:rsidRPr="00831D02">
              <w:rPr>
                <w:rFonts w:ascii=".VnTime" w:hAnsi=".VnTime"/>
                <w:sz w:val="28"/>
                <w:szCs w:val="28"/>
              </w:rPr>
              <w:t>)</w:t>
            </w:r>
            <w:r w:rsidRPr="00831D02">
              <w:rPr>
                <w:rFonts w:ascii=".VnTime" w:hAnsi=".VnTime"/>
                <w:sz w:val="28"/>
                <w:szCs w:val="28"/>
                <w:vertAlign w:val="superscript"/>
              </w:rPr>
              <w:t>2</w:t>
            </w:r>
          </w:p>
          <w:p w:rsidR="00831D02" w:rsidRPr="00831D02" w:rsidRDefault="00831D02" w:rsidP="00831D02">
            <w:pPr>
              <w:ind w:firstLine="720"/>
              <w:rPr>
                <w:rFonts w:ascii=".VnTime" w:hAnsi=".VnTime"/>
                <w:sz w:val="28"/>
                <w:szCs w:val="28"/>
              </w:rPr>
            </w:pPr>
            <w:r w:rsidRPr="00831D02">
              <w:rPr>
                <w:rFonts w:ascii=".VnTime" w:hAnsi=".VnTime"/>
                <w:sz w:val="28"/>
                <w:szCs w:val="28"/>
              </w:rPr>
              <w:t> kh«ng chÝnh ph­¬ng</w: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VËy m = 2 lµ gi¸ trÞ cÇn t×m.</w:t>
            </w:r>
            <w:r w:rsidRPr="00831D02">
              <w:rPr>
                <w:rFonts w:ascii=".VnTime" w:hAnsi=".VnTime"/>
                <w:sz w:val="28"/>
                <w:szCs w:val="28"/>
              </w:rPr>
              <w:tab/>
            </w:r>
            <w:r w:rsidRPr="00831D02">
              <w:rPr>
                <w:rFonts w:ascii=".VnTime" w:hAnsi=".VnTime"/>
                <w:sz w:val="28"/>
                <w:szCs w:val="28"/>
              </w:rPr>
              <w:tab/>
            </w:r>
          </w:p>
          <w:p w:rsidR="00831D02" w:rsidRPr="00831D02" w:rsidRDefault="00831D02" w:rsidP="00831D02">
            <w:pPr>
              <w:rPr>
                <w:rFonts w:ascii=".VnTime" w:hAnsi=".VnTime"/>
                <w:b/>
                <w:sz w:val="28"/>
                <w:szCs w:val="28"/>
              </w:rPr>
            </w:pPr>
            <w:r w:rsidRPr="00831D02">
              <w:rPr>
                <w:rFonts w:ascii=".VnTime" w:hAnsi=".VnTime"/>
                <w:b/>
                <w:sz w:val="28"/>
                <w:szCs w:val="28"/>
              </w:rPr>
              <w:t>Bµi 4:</w: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a) </w:t>
            </w:r>
            <w:r w:rsidRPr="00831D02">
              <w:rPr>
                <w:rFonts w:ascii=".VnTime" w:hAnsi=".VnTime"/>
                <w:position w:val="-24"/>
                <w:sz w:val="28"/>
                <w:szCs w:val="28"/>
              </w:rPr>
              <w:object w:dxaOrig="2400" w:dyaOrig="620">
                <v:shape id="_x0000_i3268" type="#_x0000_t75" style="width:120pt;height:30.75pt" o:ole="">
                  <v:imagedata r:id="rId3384" o:title=""/>
                </v:shape>
                <o:OLEObject Type="Embed" ProgID="Equation.DSMT4" ShapeID="_x0000_i3268" DrawAspect="Content" ObjectID="_1586712267" r:id="rId3385"/>
              </w:object>
            </w:r>
            <w:r w:rsidRPr="00831D02">
              <w:rPr>
                <w:rFonts w:ascii=".VnTime" w:hAnsi=".VnTime"/>
                <w:sz w:val="28"/>
                <w:szCs w:val="28"/>
              </w:rPr>
              <w:t xml:space="preserve"> (0,25)</w:t>
            </w:r>
          </w:p>
          <w:p w:rsidR="00831D02" w:rsidRPr="00831D02" w:rsidRDefault="00831D02" w:rsidP="00831D02">
            <w:pPr>
              <w:ind w:firstLine="720"/>
              <w:rPr>
                <w:rFonts w:ascii=".VnTime" w:hAnsi=".VnTime"/>
                <w:sz w:val="28"/>
                <w:szCs w:val="28"/>
              </w:rPr>
            </w:pPr>
            <w:r w:rsidRPr="00831D02">
              <w:rPr>
                <w:rFonts w:ascii=".VnTime" w:hAnsi=".VnTime"/>
                <w:position w:val="-24"/>
                <w:sz w:val="28"/>
                <w:szCs w:val="28"/>
              </w:rPr>
              <w:object w:dxaOrig="2420" w:dyaOrig="620">
                <v:shape id="_x0000_i3269" type="#_x0000_t75" style="width:120.75pt;height:30.75pt" o:ole="">
                  <v:imagedata r:id="rId3386" o:title=""/>
                </v:shape>
                <o:OLEObject Type="Embed" ProgID="Equation.DSMT4" ShapeID="_x0000_i3269" DrawAspect="Content" ObjectID="_1586712268" r:id="rId3387"/>
              </w:object>
            </w:r>
            <w:r w:rsidRPr="00831D02">
              <w:rPr>
                <w:rFonts w:ascii=".VnTime" w:hAnsi=".VnTime"/>
                <w:sz w:val="28"/>
                <w:szCs w:val="28"/>
              </w:rPr>
              <w:t xml:space="preserve"> (0,25)</w: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mµ </w:t>
            </w:r>
            <w:r w:rsidRPr="00831D02">
              <w:rPr>
                <w:rFonts w:ascii=".VnTime" w:hAnsi=".VnTime"/>
                <w:position w:val="-6"/>
                <w:sz w:val="28"/>
                <w:szCs w:val="28"/>
              </w:rPr>
              <w:object w:dxaOrig="2860" w:dyaOrig="360">
                <v:shape id="_x0000_i3270" type="#_x0000_t75" style="width:143.3pt;height:18pt" o:ole="">
                  <v:imagedata r:id="rId3388" o:title=""/>
                </v:shape>
                <o:OLEObject Type="Embed" ProgID="Equation.DSMT4" ShapeID="_x0000_i3270" DrawAspect="Content" ObjectID="_1586712269" r:id="rId3389"/>
              </w:object>
            </w:r>
            <w:r w:rsidRPr="00831D02">
              <w:rPr>
                <w:rFonts w:ascii=".VnTime" w:hAnsi=".VnTime"/>
                <w:sz w:val="28"/>
                <w:szCs w:val="28"/>
              </w:rPr>
              <w:t xml:space="preserve"> (0,25)</w:t>
            </w:r>
          </w:p>
          <w:p w:rsidR="00831D02" w:rsidRPr="00831D02" w:rsidRDefault="00831D02" w:rsidP="00831D02">
            <w:pPr>
              <w:ind w:firstLine="720"/>
              <w:rPr>
                <w:rFonts w:ascii=".VnTime" w:hAnsi=".VnTime"/>
                <w:sz w:val="28"/>
                <w:szCs w:val="28"/>
              </w:rPr>
            </w:pPr>
            <w:r w:rsidRPr="00831D02">
              <w:rPr>
                <w:rFonts w:ascii=".VnTime" w:hAnsi=".VnTime"/>
                <w:sz w:val="28"/>
                <w:szCs w:val="28"/>
              </w:rPr>
              <w:sym w:font="Symbol" w:char="F0DE"/>
            </w:r>
            <w:r w:rsidRPr="00831D02">
              <w:rPr>
                <w:rFonts w:ascii=".VnTime" w:hAnsi=".VnTime"/>
                <w:sz w:val="28"/>
                <w:szCs w:val="28"/>
              </w:rPr>
              <w:t xml:space="preserve"> EF // BC (2 gãc so le trong b»ng nhau)</w:t>
            </w:r>
          </w:p>
          <w:p w:rsidR="00831D02" w:rsidRPr="00831D02" w:rsidRDefault="00831D02" w:rsidP="00831D02">
            <w:pPr>
              <w:rPr>
                <w:rFonts w:ascii=".VnTime" w:hAnsi=".VnTime"/>
                <w:sz w:val="28"/>
                <w:szCs w:val="28"/>
              </w:rPr>
            </w:pPr>
            <w:r w:rsidRPr="00831D02">
              <w:rPr>
                <w:rFonts w:ascii=".VnTime" w:hAnsi=".VnTime"/>
                <w:b/>
                <w:sz w:val="28"/>
                <w:szCs w:val="28"/>
              </w:rPr>
              <w:t>b)</w:t>
            </w:r>
            <w:r w:rsidRPr="00831D02">
              <w:rPr>
                <w:rFonts w:ascii=".VnTime" w:hAnsi=".VnTime"/>
                <w:sz w:val="28"/>
                <w:szCs w:val="28"/>
              </w:rPr>
              <w:t xml:space="preserve"> AD lµ ph©n gi¸c gãc BAC nªn </w:t>
            </w:r>
            <w:r w:rsidRPr="00831D02">
              <w:rPr>
                <w:rFonts w:ascii=".VnTime" w:hAnsi=".VnTime"/>
                <w:position w:val="-6"/>
                <w:sz w:val="28"/>
                <w:szCs w:val="28"/>
              </w:rPr>
              <w:object w:dxaOrig="999" w:dyaOrig="360">
                <v:shape id="_x0000_i3271" type="#_x0000_t75" style="width:50.25pt;height:18pt" o:ole="">
                  <v:imagedata r:id="rId3390" o:title=""/>
                </v:shape>
                <o:OLEObject Type="Embed" ProgID="Equation.DSMT4" ShapeID="_x0000_i3271" DrawAspect="Content" ObjectID="_1586712270" r:id="rId3391"/>
              </w:object>
            </w:r>
          </w:p>
          <w:p w:rsidR="00831D02" w:rsidRPr="00831D02" w:rsidRDefault="00831D02" w:rsidP="00831D02">
            <w:pPr>
              <w:ind w:firstLine="720"/>
              <w:rPr>
                <w:rFonts w:ascii=".VnTime" w:hAnsi=".VnTime"/>
                <w:sz w:val="28"/>
                <w:szCs w:val="28"/>
              </w:rPr>
            </w:pPr>
            <w:r w:rsidRPr="00831D02">
              <w:rPr>
                <w:rFonts w:ascii=".VnTime" w:hAnsi=".VnTime"/>
                <w:sz w:val="28"/>
                <w:szCs w:val="28"/>
              </w:rPr>
              <w:t>s®</w:t>
            </w:r>
            <w:r w:rsidRPr="00831D02">
              <w:rPr>
                <w:rFonts w:ascii=".VnTime" w:hAnsi=".VnTime"/>
                <w:position w:val="-24"/>
                <w:sz w:val="28"/>
                <w:szCs w:val="28"/>
              </w:rPr>
              <w:object w:dxaOrig="980" w:dyaOrig="620">
                <v:shape id="_x0000_i3272" type="#_x0000_t75" style="width:48.75pt;height:30.75pt" o:ole="">
                  <v:imagedata r:id="rId3392" o:title=""/>
                </v:shape>
                <o:OLEObject Type="Embed" ProgID="Equation.DSMT4" ShapeID="_x0000_i3272" DrawAspect="Content" ObjectID="_1586712271" r:id="rId3393"/>
              </w:object>
            </w:r>
            <w:r w:rsidRPr="00831D02">
              <w:rPr>
                <w:rFonts w:ascii=".VnTime" w:hAnsi=".VnTime"/>
                <w:sz w:val="28"/>
                <w:szCs w:val="28"/>
              </w:rPr>
              <w:t>s®(</w:t>
            </w:r>
            <w:r w:rsidRPr="00831D02">
              <w:rPr>
                <w:rFonts w:ascii=".VnTime" w:hAnsi=".VnTime"/>
                <w:position w:val="-6"/>
                <w:sz w:val="28"/>
                <w:szCs w:val="28"/>
              </w:rPr>
              <w:object w:dxaOrig="1120" w:dyaOrig="360">
                <v:shape id="_x0000_i3273" type="#_x0000_t75" style="width:56.2pt;height:18pt" o:ole="">
                  <v:imagedata r:id="rId3394" o:title=""/>
                </v:shape>
                <o:OLEObject Type="Embed" ProgID="Equation.DSMT4" ShapeID="_x0000_i3273" DrawAspect="Content" ObjectID="_1586712272" r:id="rId3395"/>
              </w:object>
            </w:r>
            <w:r w:rsidRPr="00831D02">
              <w:rPr>
                <w:rFonts w:ascii=".VnTime" w:hAnsi=".VnTime"/>
                <w:sz w:val="28"/>
                <w:szCs w:val="28"/>
              </w:rPr>
              <w:t xml:space="preserve">) = </w:t>
            </w:r>
            <w:r w:rsidRPr="00831D02">
              <w:rPr>
                <w:rFonts w:ascii=".VnTime" w:hAnsi=".VnTime"/>
                <w:position w:val="-24"/>
                <w:sz w:val="28"/>
                <w:szCs w:val="28"/>
              </w:rPr>
              <w:object w:dxaOrig="240" w:dyaOrig="620">
                <v:shape id="_x0000_i3274" type="#_x0000_t75" style="width:12pt;height:30.75pt" o:ole="">
                  <v:imagedata r:id="rId3396" o:title=""/>
                </v:shape>
                <o:OLEObject Type="Embed" ProgID="Equation.DSMT4" ShapeID="_x0000_i3274" DrawAspect="Content" ObjectID="_1586712273" r:id="rId3397"/>
              </w:object>
            </w:r>
            <w:r w:rsidRPr="00831D02">
              <w:rPr>
                <w:rFonts w:ascii=".VnTime" w:hAnsi=".VnTime"/>
                <w:sz w:val="28"/>
                <w:szCs w:val="28"/>
              </w:rPr>
              <w:t>s®</w:t>
            </w:r>
            <w:r w:rsidRPr="00831D02">
              <w:rPr>
                <w:rFonts w:ascii=".VnTime" w:hAnsi=".VnTime"/>
                <w:position w:val="-6"/>
                <w:sz w:val="28"/>
                <w:szCs w:val="28"/>
              </w:rPr>
              <w:object w:dxaOrig="380" w:dyaOrig="360">
                <v:shape id="_x0000_i3275" type="#_x0000_t75" style="width:18.75pt;height:18pt" o:ole="">
                  <v:imagedata r:id="rId3398" o:title=""/>
                </v:shape>
                <o:OLEObject Type="Embed" ProgID="Equation.DSMT4" ShapeID="_x0000_i3275" DrawAspect="Content" ObjectID="_1586712274" r:id="rId3399"/>
              </w:object>
            </w:r>
            <w:r w:rsidRPr="00831D02">
              <w:rPr>
                <w:rFonts w:ascii=".VnTime" w:hAnsi=".VnTime"/>
                <w:sz w:val="28"/>
                <w:szCs w:val="28"/>
              </w:rPr>
              <w:t xml:space="preserve"> = s®</w:t>
            </w:r>
            <w:r w:rsidRPr="00831D02">
              <w:rPr>
                <w:rFonts w:ascii=".VnTime" w:hAnsi=".VnTime"/>
                <w:position w:val="-6"/>
                <w:sz w:val="28"/>
                <w:szCs w:val="28"/>
              </w:rPr>
              <w:object w:dxaOrig="560" w:dyaOrig="360">
                <v:shape id="_x0000_i3276" type="#_x0000_t75" style="width:27.75pt;height:18pt" o:ole="">
                  <v:imagedata r:id="rId3400" o:title=""/>
                </v:shape>
                <o:OLEObject Type="Embed" ProgID="Equation.DSMT4" ShapeID="_x0000_i3276" DrawAspect="Content" ObjectID="_1586712275" r:id="rId3401"/>
              </w:object>
            </w:r>
          </w:p>
          <w:p w:rsidR="00831D02" w:rsidRPr="00831D02" w:rsidRDefault="00831D02" w:rsidP="00831D02">
            <w:pPr>
              <w:rPr>
                <w:rFonts w:ascii=".VnTime" w:hAnsi=".VnTime"/>
                <w:sz w:val="28"/>
                <w:szCs w:val="28"/>
              </w:rPr>
            </w:pPr>
            <w:r w:rsidRPr="00831D02">
              <w:rPr>
                <w:rFonts w:ascii=".VnTime" w:hAnsi=".VnTime"/>
                <w:sz w:val="28"/>
                <w:szCs w:val="28"/>
              </w:rPr>
              <w:t xml:space="preserve">do ®ã </w:t>
            </w:r>
            <w:r w:rsidRPr="00831D02">
              <w:rPr>
                <w:rFonts w:ascii=".VnTime" w:hAnsi=".VnTime"/>
                <w:position w:val="-6"/>
                <w:sz w:val="28"/>
                <w:szCs w:val="28"/>
              </w:rPr>
              <w:object w:dxaOrig="1320" w:dyaOrig="360">
                <v:shape id="_x0000_i3277" type="#_x0000_t75" style="width:66pt;height:18pt" o:ole="">
                  <v:imagedata r:id="rId3402" o:title=""/>
                </v:shape>
                <o:OLEObject Type="Embed" ProgID="Equation.DSMT4" ShapeID="_x0000_i3277" DrawAspect="Content" ObjectID="_1586712276" r:id="rId3403"/>
              </w:object>
            </w:r>
            <w:r w:rsidRPr="00831D02">
              <w:rPr>
                <w:rFonts w:ascii=".VnTime" w:hAnsi=".VnTime"/>
                <w:sz w:val="28"/>
                <w:szCs w:val="28"/>
              </w:rPr>
              <w:t xml:space="preserve"> vµ </w:t>
            </w:r>
            <w:r w:rsidRPr="00831D02">
              <w:rPr>
                <w:rFonts w:ascii=".VnTime" w:hAnsi=".VnTime"/>
                <w:position w:val="-6"/>
                <w:sz w:val="28"/>
                <w:szCs w:val="28"/>
              </w:rPr>
              <w:object w:dxaOrig="1300" w:dyaOrig="360">
                <v:shape id="_x0000_i3278" type="#_x0000_t75" style="width:65.25pt;height:18pt" o:ole="">
                  <v:imagedata r:id="rId3404" o:title=""/>
                </v:shape>
                <o:OLEObject Type="Embed" ProgID="Equation.DSMT4" ShapeID="_x0000_i3278" DrawAspect="Content" ObjectID="_1586712277" r:id="rId3405"/>
              </w:object>
            </w:r>
          </w:p>
          <w:p w:rsidR="00831D02" w:rsidRPr="00831D02" w:rsidRDefault="00831D02" w:rsidP="00831D02">
            <w:pPr>
              <w:ind w:firstLine="720"/>
              <w:rPr>
                <w:rFonts w:ascii=".VnTime" w:hAnsi=".VnTime"/>
                <w:sz w:val="28"/>
                <w:szCs w:val="28"/>
              </w:rPr>
            </w:pPr>
            <w:r w:rsidRPr="00831D02">
              <w:rPr>
                <w:rFonts w:ascii=".VnTime" w:hAnsi=".VnTime"/>
                <w:sz w:val="28"/>
                <w:szCs w:val="28"/>
              </w:rPr>
              <w:sym w:font="Symbol" w:char="F0DE"/>
            </w:r>
            <w:r w:rsidRPr="00831D02">
              <w:rPr>
                <w:rFonts w:ascii=".VnTime" w:hAnsi=".VnTime"/>
                <w:sz w:val="28"/>
                <w:szCs w:val="28"/>
              </w:rPr>
              <w:t xml:space="preserve"> </w:t>
            </w:r>
            <w:r w:rsidRPr="00831D02">
              <w:rPr>
                <w:rFonts w:ascii=".VnTime" w:hAnsi=".VnTime"/>
                <w:sz w:val="28"/>
                <w:szCs w:val="28"/>
              </w:rPr>
              <w:t>D</w:t>
            </w:r>
            <w:r w:rsidRPr="00831D02">
              <w:rPr>
                <w:rFonts w:ascii=".VnTime" w:hAnsi=".VnTime"/>
                <w:sz w:val="28"/>
                <w:szCs w:val="28"/>
              </w:rPr>
              <w:t></w:t>
            </w:r>
            <w:r w:rsidRPr="00831D02">
              <w:rPr>
                <w:rFonts w:ascii=".VnTime" w:hAnsi=".VnTime"/>
                <w:sz w:val="28"/>
                <w:szCs w:val="28"/>
              </w:rPr>
              <w:t></w:t>
            </w:r>
            <w:r w:rsidRPr="00831D02">
              <w:rPr>
                <w:rFonts w:ascii=".VnTime" w:hAnsi=".VnTime"/>
                <w:sz w:val="28"/>
                <w:szCs w:val="28"/>
              </w:rPr>
              <w:t></w:t>
            </w:r>
            <w:r w:rsidRPr="00831D02">
              <w:rPr>
                <w:rFonts w:ascii=".VnTime" w:hAnsi=".VnTime"/>
                <w:sz w:val="28"/>
                <w:szCs w:val="28"/>
              </w:rPr>
              <w:t></w:t>
            </w:r>
            <w:r w:rsidRPr="00831D02">
              <w:rPr>
                <w:rFonts w:ascii=".VnTime" w:hAnsi=".VnTime"/>
                <w:sz w:val="28"/>
                <w:szCs w:val="28"/>
              </w:rPr>
              <w:t></w:t>
            </w:r>
            <w:r w:rsidRPr="00831D02">
              <w:rPr>
                <w:rFonts w:ascii=".VnTime" w:hAnsi=".VnTime"/>
                <w:sz w:val="28"/>
                <w:szCs w:val="28"/>
              </w:rPr>
              <w:t></w:t>
            </w:r>
            <w:r w:rsidRPr="00831D02">
              <w:rPr>
                <w:rFonts w:ascii=".VnTime" w:hAnsi=".VnTime"/>
                <w:sz w:val="28"/>
                <w:szCs w:val="28"/>
              </w:rPr>
              <w:t>ADC (g.g)</w:t>
            </w:r>
            <w:r w:rsidRPr="00831D02">
              <w:rPr>
                <w:rFonts w:ascii=".VnTime" w:hAnsi=".VnTime"/>
                <w:sz w:val="28"/>
                <w:szCs w:val="28"/>
              </w:rPr>
              <w:tab/>
            </w:r>
            <w:r w:rsidRPr="00831D02">
              <w:rPr>
                <w:rFonts w:ascii=".VnTime" w:hAnsi=".VnTime"/>
                <w:sz w:val="28"/>
                <w:szCs w:val="28"/>
              </w:rPr>
              <w:tab/>
            </w:r>
          </w:p>
          <w:p w:rsidR="00831D02" w:rsidRPr="00831D02" w:rsidRDefault="00831D02" w:rsidP="00831D02">
            <w:pPr>
              <w:rPr>
                <w:rFonts w:ascii=".VnTime" w:hAnsi=".VnTime"/>
                <w:sz w:val="28"/>
                <w:szCs w:val="28"/>
              </w:rPr>
            </w:pPr>
            <w:r w:rsidRPr="00831D02">
              <w:rPr>
                <w:rFonts w:ascii=".VnTime" w:hAnsi=".VnTime"/>
                <w:sz w:val="28"/>
                <w:szCs w:val="28"/>
              </w:rPr>
              <w:t xml:space="preserve">T­¬ng tù: s® </w:t>
            </w:r>
            <w:r w:rsidRPr="00831D02">
              <w:rPr>
                <w:rFonts w:ascii=".VnTime" w:hAnsi=".VnTime"/>
                <w:position w:val="-24"/>
                <w:sz w:val="28"/>
                <w:szCs w:val="28"/>
              </w:rPr>
              <w:object w:dxaOrig="3440" w:dyaOrig="620">
                <v:shape id="_x0000_i3279" type="#_x0000_t75" style="width:171.85pt;height:30.75pt" o:ole="">
                  <v:imagedata r:id="rId3406" o:title=""/>
                </v:shape>
                <o:OLEObject Type="Embed" ProgID="Equation.DSMT4" ShapeID="_x0000_i3279" DrawAspect="Content" ObjectID="_1586712278" r:id="rId3407"/>
              </w:object>
            </w:r>
            <w:r w:rsidRPr="00831D02">
              <w:rPr>
                <w:rFonts w:ascii=".VnTime" w:hAnsi=".VnTime"/>
                <w:sz w:val="28"/>
                <w:szCs w:val="28"/>
              </w:rPr>
              <w:t xml:space="preserve">= </w:t>
            </w:r>
            <w:r w:rsidRPr="00831D02">
              <w:rPr>
                <w:rFonts w:ascii=".VnTime" w:hAnsi=".VnTime"/>
                <w:position w:val="-24"/>
                <w:sz w:val="28"/>
                <w:szCs w:val="28"/>
              </w:rPr>
              <w:object w:dxaOrig="2659" w:dyaOrig="620">
                <v:shape id="_x0000_i3280" type="#_x0000_t75" style="width:132.7pt;height:30.75pt" o:ole="">
                  <v:imagedata r:id="rId3408" o:title=""/>
                </v:shape>
                <o:OLEObject Type="Embed" ProgID="Equation.DSMT4" ShapeID="_x0000_i3280" DrawAspect="Content" ObjectID="_1586712279" r:id="rId3409"/>
              </w:object>
            </w:r>
            <w:r w:rsidRPr="00831D02">
              <w:rPr>
                <w:rFonts w:ascii=".VnTime" w:hAnsi=".VnTime"/>
                <w:sz w:val="28"/>
                <w:szCs w:val="28"/>
              </w:rPr>
              <w:t xml:space="preserve"> </w:t>
            </w:r>
            <w:r w:rsidRPr="00831D02">
              <w:rPr>
                <w:rFonts w:ascii=".VnTime" w:hAnsi=".VnTime"/>
                <w:sz w:val="28"/>
                <w:szCs w:val="28"/>
              </w:rPr>
              <w:sym w:font="Symbol" w:char="F0DE"/>
            </w:r>
            <w:r w:rsidRPr="00831D02">
              <w:rPr>
                <w:rFonts w:ascii=".VnTime" w:hAnsi=".VnTime"/>
                <w:sz w:val="28"/>
                <w:szCs w:val="28"/>
              </w:rPr>
              <w:t xml:space="preserve"> </w:t>
            </w:r>
            <w:r w:rsidRPr="00831D02">
              <w:rPr>
                <w:rFonts w:ascii=".VnTime" w:hAnsi=".VnTime"/>
                <w:position w:val="-6"/>
                <w:sz w:val="28"/>
                <w:szCs w:val="28"/>
              </w:rPr>
              <w:object w:dxaOrig="1300" w:dyaOrig="360">
                <v:shape id="_x0000_i3281" type="#_x0000_t75" style="width:65.25pt;height:18pt" o:ole="">
                  <v:imagedata r:id="rId3410" o:title=""/>
                </v:shape>
                <o:OLEObject Type="Embed" ProgID="Equation.DSMT4" ShapeID="_x0000_i3281" DrawAspect="Content" ObjectID="_1586712280" r:id="rId3411"/>
              </w:objec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do ®ã </w:t>
            </w:r>
            <w:r w:rsidRPr="00831D02">
              <w:rPr>
                <w:rFonts w:ascii=".VnTime" w:hAnsi=".VnTime"/>
                <w:sz w:val="28"/>
                <w:szCs w:val="28"/>
              </w:rPr>
              <w:t xml:space="preserve">AFD ~ </w:t>
            </w:r>
            <w:r w:rsidRPr="00831D02">
              <w:rPr>
                <w:rFonts w:ascii=".VnTime" w:hAnsi=".VnTime"/>
                <w:sz w:val="28"/>
                <w:szCs w:val="28"/>
              </w:rPr>
              <w:t></w:t>
            </w:r>
            <w:r w:rsidRPr="00831D02">
              <w:rPr>
                <w:rFonts w:ascii=".VnTime" w:hAnsi=".VnTime"/>
                <w:sz w:val="28"/>
                <w:szCs w:val="28"/>
              </w:rPr>
              <w:t></w:t>
            </w:r>
            <w:r w:rsidRPr="00831D02">
              <w:rPr>
                <w:rFonts w:ascii=".VnTime" w:hAnsi=".VnTime"/>
                <w:sz w:val="28"/>
                <w:szCs w:val="28"/>
              </w:rPr>
              <w:t></w:t>
            </w:r>
            <w:r w:rsidRPr="00831D02">
              <w:rPr>
                <w:rFonts w:ascii=".VnTime" w:hAnsi=".VnTime"/>
                <w:sz w:val="28"/>
                <w:szCs w:val="28"/>
              </w:rPr>
              <w:t>(g.g</w:t>
            </w:r>
          </w:p>
          <w:p w:rsidR="00831D02" w:rsidRPr="00831D02" w:rsidRDefault="00831D02" w:rsidP="00831D02">
            <w:pPr>
              <w:rPr>
                <w:rFonts w:ascii=".VnTime" w:hAnsi=".VnTime"/>
                <w:sz w:val="28"/>
                <w:szCs w:val="28"/>
              </w:rPr>
            </w:pPr>
            <w:r w:rsidRPr="00831D02">
              <w:rPr>
                <w:rFonts w:ascii=".VnTime" w:hAnsi=".VnTime"/>
                <w:b/>
                <w:sz w:val="28"/>
                <w:szCs w:val="28"/>
              </w:rPr>
              <w:t xml:space="preserve">c) </w:t>
            </w:r>
            <w:r w:rsidRPr="00831D02">
              <w:rPr>
                <w:rFonts w:ascii=".VnTime" w:hAnsi=".VnTime"/>
                <w:sz w:val="28"/>
                <w:szCs w:val="28"/>
              </w:rPr>
              <w:t xml:space="preserve">Theo trªn: </w:t>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 </w:t>
            </w:r>
            <w:r w:rsidRPr="00831D02">
              <w:rPr>
                <w:rFonts w:ascii=".VnTime" w:hAnsi=".VnTime"/>
                <w:sz w:val="28"/>
                <w:szCs w:val="28"/>
              </w:rPr>
              <w:t xml:space="preserve">AED ~ </w:t>
            </w:r>
            <w:r w:rsidRPr="00831D02">
              <w:rPr>
                <w:rFonts w:ascii=".VnTime" w:hAnsi=".VnTime"/>
                <w:sz w:val="28"/>
                <w:szCs w:val="28"/>
              </w:rPr>
              <w:t></w:t>
            </w:r>
            <w:r w:rsidRPr="00831D02">
              <w:rPr>
                <w:rFonts w:ascii=".VnTime" w:hAnsi=".VnTime"/>
                <w:sz w:val="28"/>
                <w:szCs w:val="28"/>
              </w:rPr>
              <w:t>DB</w:t>
            </w:r>
          </w:p>
          <w:p w:rsidR="00831D02" w:rsidRPr="00831D02" w:rsidRDefault="00831D02" w:rsidP="00831D02">
            <w:pPr>
              <w:ind w:left="720" w:firstLine="720"/>
              <w:rPr>
                <w:rFonts w:ascii=".VnTime" w:hAnsi=".VnTime"/>
                <w:sz w:val="28"/>
                <w:szCs w:val="28"/>
              </w:rPr>
            </w:pPr>
            <w:r w:rsidRPr="00831D02">
              <w:rPr>
                <w:rFonts w:ascii=".VnTime" w:hAnsi=".VnTime"/>
                <w:sz w:val="28"/>
                <w:szCs w:val="28"/>
              </w:rPr>
              <w:sym w:font="Symbol" w:char="F0DE"/>
            </w:r>
            <w:r w:rsidRPr="00831D02">
              <w:rPr>
                <w:rFonts w:ascii=".VnTime" w:hAnsi=".VnTime"/>
                <w:sz w:val="28"/>
                <w:szCs w:val="28"/>
              </w:rPr>
              <w:t xml:space="preserve"> </w:t>
            </w:r>
            <w:r w:rsidRPr="00831D02">
              <w:rPr>
                <w:rFonts w:ascii=".VnTime" w:hAnsi=".VnTime"/>
                <w:position w:val="-24"/>
                <w:sz w:val="28"/>
                <w:szCs w:val="28"/>
              </w:rPr>
              <w:object w:dxaOrig="1080" w:dyaOrig="620">
                <v:shape id="_x0000_i3282" type="#_x0000_t75" style="width:54pt;height:30.75pt" o:ole="">
                  <v:imagedata r:id="rId3412" o:title=""/>
                </v:shape>
                <o:OLEObject Type="Embed" ProgID="Equation.DSMT4" ShapeID="_x0000_i3282" DrawAspect="Content" ObjectID="_1586712281" r:id="rId3413"/>
              </w:object>
            </w:r>
            <w:r w:rsidRPr="00831D02">
              <w:rPr>
                <w:rFonts w:ascii=".VnTime" w:hAnsi=".VnTime"/>
                <w:sz w:val="28"/>
                <w:szCs w:val="28"/>
              </w:rPr>
              <w:t xml:space="preserve"> hay AD</w:t>
            </w:r>
            <w:r w:rsidRPr="00831D02">
              <w:rPr>
                <w:rFonts w:ascii=".VnTime" w:hAnsi=".VnTime"/>
                <w:sz w:val="28"/>
                <w:szCs w:val="28"/>
                <w:vertAlign w:val="superscript"/>
              </w:rPr>
              <w:t>2</w:t>
            </w:r>
            <w:r w:rsidRPr="00831D02">
              <w:rPr>
                <w:rFonts w:ascii=".VnTime" w:hAnsi=".VnTime"/>
                <w:sz w:val="28"/>
                <w:szCs w:val="28"/>
              </w:rPr>
              <w:t xml:space="preserve"> = AE.AC (1)</w:t>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 </w:t>
            </w:r>
            <w:r w:rsidRPr="00831D02">
              <w:rPr>
                <w:rFonts w:ascii=".VnTime" w:hAnsi=".VnTime"/>
                <w:sz w:val="28"/>
                <w:szCs w:val="28"/>
              </w:rPr>
              <w:t xml:space="preserve">ADF ~ </w:t>
            </w:r>
            <w:r w:rsidRPr="00831D02">
              <w:rPr>
                <w:rFonts w:ascii=".VnTime" w:hAnsi=".VnTime"/>
                <w:sz w:val="28"/>
                <w:szCs w:val="28"/>
              </w:rPr>
              <w:t xml:space="preserve">ABD </w:t>
            </w:r>
            <w:r w:rsidRPr="00831D02">
              <w:rPr>
                <w:rFonts w:ascii=".VnTime" w:hAnsi=".VnTime"/>
                <w:sz w:val="28"/>
                <w:szCs w:val="28"/>
              </w:rPr>
              <w:sym w:font="Symbol" w:char="F0DE"/>
            </w:r>
            <w:r w:rsidRPr="00831D02">
              <w:rPr>
                <w:rFonts w:ascii=".VnTime" w:hAnsi=".VnTime"/>
                <w:sz w:val="28"/>
                <w:szCs w:val="28"/>
              </w:rPr>
              <w:t xml:space="preserve">  </w:t>
            </w:r>
            <w:r w:rsidRPr="00831D02">
              <w:rPr>
                <w:rFonts w:ascii=".VnTime" w:hAnsi=".VnTime"/>
                <w:position w:val="-24"/>
                <w:sz w:val="28"/>
                <w:szCs w:val="28"/>
              </w:rPr>
              <w:object w:dxaOrig="1080" w:dyaOrig="620">
                <v:shape id="_x0000_i3283" type="#_x0000_t75" style="width:54pt;height:30.75pt" o:ole="">
                  <v:imagedata r:id="rId3414" o:title=""/>
                </v:shape>
                <o:OLEObject Type="Embed" ProgID="Equation.DSMT4" ShapeID="_x0000_i3283" DrawAspect="Content" ObjectID="_1586712282" r:id="rId3415"/>
              </w:object>
            </w:r>
          </w:p>
          <w:p w:rsidR="00831D02" w:rsidRPr="00831D02" w:rsidRDefault="00831D02" w:rsidP="00831D02">
            <w:pPr>
              <w:ind w:left="720" w:firstLine="720"/>
              <w:rPr>
                <w:rFonts w:ascii=".VnTime" w:hAnsi=".VnTime"/>
                <w:sz w:val="28"/>
                <w:szCs w:val="28"/>
              </w:rPr>
            </w:pPr>
            <w:r w:rsidRPr="00831D02">
              <w:rPr>
                <w:rFonts w:ascii=".VnTime" w:hAnsi=".VnTime"/>
                <w:sz w:val="28"/>
                <w:szCs w:val="28"/>
              </w:rPr>
              <w:sym w:font="Symbol" w:char="F0DE"/>
            </w:r>
            <w:r w:rsidRPr="00831D02">
              <w:rPr>
                <w:rFonts w:ascii=".VnTime" w:hAnsi=".VnTime"/>
                <w:sz w:val="28"/>
                <w:szCs w:val="28"/>
              </w:rPr>
              <w:t xml:space="preserve"> AD</w:t>
            </w:r>
            <w:r w:rsidRPr="00831D02">
              <w:rPr>
                <w:rFonts w:ascii=".VnTime" w:hAnsi=".VnTime"/>
                <w:sz w:val="28"/>
                <w:szCs w:val="28"/>
                <w:vertAlign w:val="superscript"/>
              </w:rPr>
              <w:t>2</w:t>
            </w:r>
            <w:r w:rsidRPr="00831D02">
              <w:rPr>
                <w:rFonts w:ascii=".VnTime" w:hAnsi=".VnTime"/>
                <w:sz w:val="28"/>
                <w:szCs w:val="28"/>
              </w:rPr>
              <w:t xml:space="preserve"> = AB.AF (2)</w:t>
            </w:r>
          </w:p>
          <w:p w:rsidR="00831D02" w:rsidRPr="00831D02" w:rsidRDefault="00831D02" w:rsidP="00831D02">
            <w:pPr>
              <w:ind w:firstLine="720"/>
              <w:rPr>
                <w:rFonts w:ascii=".VnTime" w:hAnsi=".VnTime"/>
                <w:sz w:val="28"/>
                <w:szCs w:val="28"/>
              </w:rPr>
            </w:pPr>
            <w:r w:rsidRPr="00831D02">
              <w:rPr>
                <w:rFonts w:ascii=".VnTime" w:hAnsi=".VnTime"/>
                <w:sz w:val="28"/>
                <w:szCs w:val="28"/>
              </w:rPr>
              <w:t>Tõ (1) vµ (2) ta cã AD</w:t>
            </w:r>
            <w:r w:rsidRPr="00831D02">
              <w:rPr>
                <w:rFonts w:ascii=".VnTime" w:hAnsi=".VnTime"/>
                <w:sz w:val="28"/>
                <w:szCs w:val="28"/>
                <w:vertAlign w:val="superscript"/>
              </w:rPr>
              <w:t>2</w:t>
            </w:r>
            <w:r w:rsidRPr="00831D02">
              <w:rPr>
                <w:rFonts w:ascii=".VnTime" w:hAnsi=".VnTime"/>
                <w:sz w:val="28"/>
                <w:szCs w:val="28"/>
              </w:rPr>
              <w:t xml:space="preserve"> = AE.AC = AB.AF</w:t>
            </w:r>
            <w:r w:rsidRPr="00831D02">
              <w:rPr>
                <w:rFonts w:ascii=".VnTime" w:hAnsi=".VnTime"/>
                <w:sz w:val="28"/>
                <w:szCs w:val="28"/>
              </w:rPr>
              <w:tab/>
            </w:r>
            <w:r w:rsidRPr="00831D02">
              <w:rPr>
                <w:rFonts w:ascii=".VnTime" w:hAnsi=".VnTime"/>
                <w:sz w:val="28"/>
                <w:szCs w:val="28"/>
              </w:rPr>
              <w:tab/>
            </w:r>
          </w:p>
          <w:p w:rsidR="00831D02" w:rsidRPr="00831D02" w:rsidRDefault="00831D02" w:rsidP="00831D02">
            <w:pPr>
              <w:rPr>
                <w:rFonts w:ascii=".VnTime" w:hAnsi=".VnTime"/>
                <w:b/>
                <w:sz w:val="28"/>
                <w:szCs w:val="28"/>
              </w:rPr>
            </w:pPr>
            <w:r w:rsidRPr="00831D02">
              <w:rPr>
                <w:rFonts w:ascii=".VnTime" w:hAnsi=".VnTime"/>
                <w:b/>
                <w:sz w:val="28"/>
                <w:szCs w:val="28"/>
              </w:rPr>
              <w:t xml:space="preserve">Bµi 5 (1®): </w:t>
            </w:r>
          </w:p>
          <w:p w:rsidR="00831D02" w:rsidRPr="00831D02" w:rsidRDefault="00831D02" w:rsidP="00831D02">
            <w:pPr>
              <w:rPr>
                <w:rFonts w:ascii=".VnTime" w:hAnsi=".VnTime"/>
                <w:sz w:val="28"/>
                <w:szCs w:val="28"/>
              </w:rPr>
            </w:pPr>
            <w:r w:rsidRPr="00831D02">
              <w:rPr>
                <w:rFonts w:ascii=".VnTime" w:hAnsi=".VnTime"/>
                <w:sz w:val="28"/>
                <w:szCs w:val="28"/>
              </w:rPr>
              <w:t>Ta cã (y</w:t>
            </w:r>
            <w:r w:rsidRPr="00831D02">
              <w:rPr>
                <w:rFonts w:ascii=".VnTime" w:hAnsi=".VnTime"/>
                <w:sz w:val="28"/>
                <w:szCs w:val="28"/>
                <w:vertAlign w:val="superscript"/>
              </w:rPr>
              <w:t>2</w:t>
            </w:r>
            <w:r w:rsidRPr="00831D02">
              <w:rPr>
                <w:rFonts w:ascii=".VnTime" w:hAnsi=".VnTime"/>
                <w:sz w:val="28"/>
                <w:szCs w:val="28"/>
              </w:rPr>
              <w:t xml:space="preserve"> - y) + 2 </w:t>
            </w:r>
            <w:r w:rsidRPr="00831D02">
              <w:rPr>
                <w:rFonts w:ascii=".VnTime" w:hAnsi=".VnTime"/>
                <w:sz w:val="28"/>
                <w:szCs w:val="28"/>
              </w:rPr>
              <w:sym w:font="Symbol" w:char="F0B3"/>
            </w:r>
            <w:r w:rsidRPr="00831D02">
              <w:rPr>
                <w:rFonts w:ascii=".VnTime" w:hAnsi=".VnTime"/>
                <w:sz w:val="28"/>
                <w:szCs w:val="28"/>
              </w:rPr>
              <w:t xml:space="preserve"> 0 </w:t>
            </w:r>
            <w:r w:rsidRPr="00831D02">
              <w:rPr>
                <w:rFonts w:ascii=".VnTime" w:hAnsi=".VnTime"/>
                <w:sz w:val="28"/>
                <w:szCs w:val="28"/>
              </w:rPr>
              <w:sym w:font="Symbol" w:char="F0DE"/>
            </w:r>
            <w:r w:rsidRPr="00831D02">
              <w:rPr>
                <w:rFonts w:ascii=".VnTime" w:hAnsi=".VnTime"/>
                <w:sz w:val="28"/>
                <w:szCs w:val="28"/>
              </w:rPr>
              <w:t xml:space="preserve"> 2y</w:t>
            </w:r>
            <w:r w:rsidRPr="00831D02">
              <w:rPr>
                <w:rFonts w:ascii=".VnTime" w:hAnsi=".VnTime"/>
                <w:sz w:val="28"/>
                <w:szCs w:val="28"/>
                <w:vertAlign w:val="superscript"/>
              </w:rPr>
              <w:t>3</w:t>
            </w:r>
            <w:r w:rsidRPr="00831D02">
              <w:rPr>
                <w:rFonts w:ascii=".VnTime" w:hAnsi=".VnTime"/>
                <w:sz w:val="28"/>
                <w:szCs w:val="28"/>
              </w:rPr>
              <w:t xml:space="preserve"> </w:t>
            </w:r>
            <w:r w:rsidRPr="00831D02">
              <w:rPr>
                <w:rFonts w:ascii=".VnTime" w:hAnsi=".VnTime"/>
                <w:sz w:val="28"/>
                <w:szCs w:val="28"/>
              </w:rPr>
              <w:sym w:font="Symbol" w:char="F0A3"/>
            </w:r>
            <w:r w:rsidRPr="00831D02">
              <w:rPr>
                <w:rFonts w:ascii=".VnTime" w:hAnsi=".VnTime"/>
                <w:sz w:val="28"/>
                <w:szCs w:val="28"/>
              </w:rPr>
              <w:t xml:space="preserve"> y</w:t>
            </w:r>
            <w:r w:rsidRPr="00831D02">
              <w:rPr>
                <w:rFonts w:ascii=".VnTime" w:hAnsi=".VnTime"/>
                <w:sz w:val="28"/>
                <w:szCs w:val="28"/>
                <w:vertAlign w:val="superscript"/>
              </w:rPr>
              <w:t>4</w:t>
            </w:r>
            <w:r w:rsidRPr="00831D02">
              <w:rPr>
                <w:rFonts w:ascii=".VnTime" w:hAnsi=".VnTime"/>
                <w:sz w:val="28"/>
                <w:szCs w:val="28"/>
              </w:rPr>
              <w:t xml:space="preserve"> + y</w:t>
            </w:r>
            <w:r w:rsidRPr="00831D02">
              <w:rPr>
                <w:rFonts w:ascii=".VnTime" w:hAnsi=".VnTime"/>
                <w:sz w:val="28"/>
                <w:szCs w:val="28"/>
                <w:vertAlign w:val="superscript"/>
              </w:rPr>
              <w:t>2</w:t>
            </w:r>
          </w:p>
          <w:p w:rsidR="00831D02" w:rsidRPr="00831D02" w:rsidRDefault="00831D02" w:rsidP="00831D02">
            <w:pPr>
              <w:ind w:left="720" w:firstLine="720"/>
              <w:rPr>
                <w:rFonts w:ascii=".VnTime" w:hAnsi=".VnTime"/>
                <w:sz w:val="28"/>
                <w:szCs w:val="28"/>
              </w:rPr>
            </w:pPr>
            <w:r w:rsidRPr="00831D02">
              <w:rPr>
                <w:rFonts w:ascii=".VnTime" w:hAnsi=".VnTime"/>
                <w:sz w:val="28"/>
                <w:szCs w:val="28"/>
              </w:rPr>
              <w:sym w:font="Symbol" w:char="F0DE"/>
            </w:r>
            <w:r w:rsidRPr="00831D02">
              <w:rPr>
                <w:rFonts w:ascii=".VnTime" w:hAnsi=".VnTime"/>
                <w:sz w:val="28"/>
                <w:szCs w:val="28"/>
              </w:rPr>
              <w:t xml:space="preserve"> (x</w:t>
            </w:r>
            <w:r w:rsidRPr="00831D02">
              <w:rPr>
                <w:rFonts w:ascii=".VnTime" w:hAnsi=".VnTime"/>
                <w:sz w:val="28"/>
                <w:szCs w:val="28"/>
                <w:vertAlign w:val="superscript"/>
              </w:rPr>
              <w:t>3</w:t>
            </w:r>
            <w:r w:rsidRPr="00831D02">
              <w:rPr>
                <w:rFonts w:ascii=".VnTime" w:hAnsi=".VnTime"/>
                <w:sz w:val="28"/>
                <w:szCs w:val="28"/>
              </w:rPr>
              <w:t xml:space="preserve"> + y</w:t>
            </w:r>
            <w:r w:rsidRPr="00831D02">
              <w:rPr>
                <w:rFonts w:ascii=".VnTime" w:hAnsi=".VnTime"/>
                <w:sz w:val="28"/>
                <w:szCs w:val="28"/>
                <w:vertAlign w:val="superscript"/>
              </w:rPr>
              <w:t>2</w:t>
            </w:r>
            <w:r w:rsidRPr="00831D02">
              <w:rPr>
                <w:rFonts w:ascii=".VnTime" w:hAnsi=".VnTime"/>
                <w:sz w:val="28"/>
                <w:szCs w:val="28"/>
              </w:rPr>
              <w:t>) + (x</w:t>
            </w:r>
            <w:r w:rsidRPr="00831D02">
              <w:rPr>
                <w:rFonts w:ascii=".VnTime" w:hAnsi=".VnTime"/>
                <w:sz w:val="28"/>
                <w:szCs w:val="28"/>
                <w:vertAlign w:val="superscript"/>
              </w:rPr>
              <w:t>2</w:t>
            </w:r>
            <w:r w:rsidRPr="00831D02">
              <w:rPr>
                <w:rFonts w:ascii=".VnTime" w:hAnsi=".VnTime"/>
                <w:sz w:val="28"/>
                <w:szCs w:val="28"/>
              </w:rPr>
              <w:t xml:space="preserve"> + y</w:t>
            </w:r>
            <w:r w:rsidRPr="00831D02">
              <w:rPr>
                <w:rFonts w:ascii=".VnTime" w:hAnsi=".VnTime"/>
                <w:sz w:val="28"/>
                <w:szCs w:val="28"/>
                <w:vertAlign w:val="superscript"/>
              </w:rPr>
              <w:t>3</w:t>
            </w:r>
            <w:r w:rsidRPr="00831D02">
              <w:rPr>
                <w:rFonts w:ascii=".VnTime" w:hAnsi=".VnTime"/>
                <w:sz w:val="28"/>
                <w:szCs w:val="28"/>
              </w:rPr>
              <w:t xml:space="preserve">) </w:t>
            </w:r>
            <w:r w:rsidRPr="00831D02">
              <w:rPr>
                <w:rFonts w:ascii=".VnTime" w:hAnsi=".VnTime"/>
                <w:sz w:val="28"/>
                <w:szCs w:val="28"/>
              </w:rPr>
              <w:sym w:font="Symbol" w:char="F0A3"/>
            </w:r>
            <w:r w:rsidRPr="00831D02">
              <w:rPr>
                <w:rFonts w:ascii=".VnTime" w:hAnsi=".VnTime"/>
                <w:sz w:val="28"/>
                <w:szCs w:val="28"/>
              </w:rPr>
              <w:t xml:space="preserve"> (x</w:t>
            </w:r>
            <w:r w:rsidRPr="00831D02">
              <w:rPr>
                <w:rFonts w:ascii=".VnTime" w:hAnsi=".VnTime"/>
                <w:sz w:val="28"/>
                <w:szCs w:val="28"/>
                <w:vertAlign w:val="superscript"/>
              </w:rPr>
              <w:t>2</w:t>
            </w:r>
            <w:r w:rsidRPr="00831D02">
              <w:rPr>
                <w:rFonts w:ascii=".VnTime" w:hAnsi=".VnTime"/>
                <w:sz w:val="28"/>
                <w:szCs w:val="28"/>
              </w:rPr>
              <w:t xml:space="preserve"> + y</w:t>
            </w:r>
            <w:r w:rsidRPr="00831D02">
              <w:rPr>
                <w:rFonts w:ascii=".VnTime" w:hAnsi=".VnTime"/>
                <w:sz w:val="28"/>
                <w:szCs w:val="28"/>
                <w:vertAlign w:val="superscript"/>
              </w:rPr>
              <w:t>2</w:t>
            </w:r>
            <w:r w:rsidRPr="00831D02">
              <w:rPr>
                <w:rFonts w:ascii=".VnTime" w:hAnsi=".VnTime"/>
                <w:sz w:val="28"/>
                <w:szCs w:val="28"/>
              </w:rPr>
              <w:t>) + (y</w:t>
            </w:r>
            <w:r w:rsidRPr="00831D02">
              <w:rPr>
                <w:rFonts w:ascii=".VnTime" w:hAnsi=".VnTime"/>
                <w:sz w:val="28"/>
                <w:szCs w:val="28"/>
                <w:vertAlign w:val="superscript"/>
              </w:rPr>
              <w:t>4</w:t>
            </w:r>
            <w:r w:rsidRPr="00831D02">
              <w:rPr>
                <w:rFonts w:ascii=".VnTime" w:hAnsi=".VnTime"/>
                <w:sz w:val="28"/>
                <w:szCs w:val="28"/>
              </w:rPr>
              <w:t xml:space="preserve"> + x</w:t>
            </w:r>
            <w:r w:rsidRPr="00831D02">
              <w:rPr>
                <w:rFonts w:ascii=".VnTime" w:hAnsi=".VnTime"/>
                <w:sz w:val="28"/>
                <w:szCs w:val="28"/>
                <w:vertAlign w:val="superscript"/>
              </w:rPr>
              <w:t>3</w:t>
            </w:r>
            <w:r w:rsidRPr="00831D02">
              <w:rPr>
                <w:rFonts w:ascii=".VnTime" w:hAnsi=".VnTime"/>
                <w:sz w:val="28"/>
                <w:szCs w:val="28"/>
              </w:rPr>
              <w:t>)</w:t>
            </w:r>
          </w:p>
          <w:p w:rsidR="00831D02" w:rsidRPr="00831D02" w:rsidRDefault="00831D02" w:rsidP="00831D02">
            <w:pPr>
              <w:ind w:firstLine="720"/>
              <w:rPr>
                <w:rFonts w:ascii=".VnTime" w:hAnsi=".VnTime"/>
                <w:sz w:val="28"/>
                <w:szCs w:val="28"/>
              </w:rPr>
            </w:pPr>
            <w:r w:rsidRPr="00831D02">
              <w:rPr>
                <w:rFonts w:ascii=".VnTime" w:hAnsi=".VnTime"/>
                <w:sz w:val="28"/>
                <w:szCs w:val="28"/>
              </w:rPr>
              <w:t>mµ x</w:t>
            </w:r>
            <w:r w:rsidRPr="00831D02">
              <w:rPr>
                <w:rFonts w:ascii=".VnTime" w:hAnsi=".VnTime"/>
                <w:sz w:val="28"/>
                <w:szCs w:val="28"/>
                <w:vertAlign w:val="superscript"/>
              </w:rPr>
              <w:t>3</w:t>
            </w:r>
            <w:r w:rsidRPr="00831D02">
              <w:rPr>
                <w:rFonts w:ascii=".VnTime" w:hAnsi=".VnTime"/>
                <w:sz w:val="28"/>
                <w:szCs w:val="28"/>
              </w:rPr>
              <w:t xml:space="preserve"> + y</w:t>
            </w:r>
            <w:r w:rsidRPr="00831D02">
              <w:rPr>
                <w:rFonts w:ascii=".VnTime" w:hAnsi=".VnTime"/>
                <w:sz w:val="28"/>
                <w:szCs w:val="28"/>
                <w:vertAlign w:val="superscript"/>
              </w:rPr>
              <w:t>4</w:t>
            </w:r>
            <w:r w:rsidRPr="00831D02">
              <w:rPr>
                <w:rFonts w:ascii=".VnTime" w:hAnsi=".VnTime"/>
                <w:sz w:val="28"/>
                <w:szCs w:val="28"/>
              </w:rPr>
              <w:t xml:space="preserve"> </w:t>
            </w:r>
            <w:r w:rsidRPr="00831D02">
              <w:rPr>
                <w:rFonts w:ascii=".VnTime" w:hAnsi=".VnTime"/>
                <w:sz w:val="28"/>
                <w:szCs w:val="28"/>
              </w:rPr>
              <w:sym w:font="Symbol" w:char="F0A3"/>
            </w:r>
            <w:r w:rsidRPr="00831D02">
              <w:rPr>
                <w:rFonts w:ascii=".VnTime" w:hAnsi=".VnTime"/>
                <w:sz w:val="28"/>
                <w:szCs w:val="28"/>
              </w:rPr>
              <w:t xml:space="preserve"> x</w:t>
            </w:r>
            <w:r w:rsidRPr="00831D02">
              <w:rPr>
                <w:rFonts w:ascii=".VnTime" w:hAnsi=".VnTime"/>
                <w:sz w:val="28"/>
                <w:szCs w:val="28"/>
                <w:vertAlign w:val="superscript"/>
              </w:rPr>
              <w:t>2</w:t>
            </w:r>
            <w:r w:rsidRPr="00831D02">
              <w:rPr>
                <w:rFonts w:ascii=".VnTime" w:hAnsi=".VnTime"/>
                <w:sz w:val="28"/>
                <w:szCs w:val="28"/>
              </w:rPr>
              <w:t xml:space="preserve"> + y</w:t>
            </w:r>
            <w:r w:rsidRPr="00831D02">
              <w:rPr>
                <w:rFonts w:ascii=".VnTime" w:hAnsi=".VnTime"/>
                <w:sz w:val="28"/>
                <w:szCs w:val="28"/>
                <w:vertAlign w:val="superscript"/>
              </w:rPr>
              <w:t>3</w:t>
            </w:r>
            <w:r w:rsidRPr="00831D02">
              <w:rPr>
                <w:rFonts w:ascii=".VnTime" w:hAnsi=".VnTime"/>
                <w:sz w:val="28"/>
                <w:szCs w:val="28"/>
              </w:rPr>
              <w:t xml:space="preserve"> do ®ã</w:t>
            </w:r>
          </w:p>
          <w:p w:rsidR="00831D02" w:rsidRPr="00831D02" w:rsidRDefault="00831D02" w:rsidP="00831D02">
            <w:pPr>
              <w:ind w:left="720" w:firstLine="720"/>
              <w:rPr>
                <w:rFonts w:ascii=".VnTime" w:hAnsi=".VnTime"/>
                <w:sz w:val="28"/>
                <w:szCs w:val="28"/>
              </w:rPr>
            </w:pPr>
            <w:r w:rsidRPr="00831D02">
              <w:rPr>
                <w:rFonts w:ascii=".VnTime" w:hAnsi=".VnTime"/>
                <w:sz w:val="28"/>
                <w:szCs w:val="28"/>
              </w:rPr>
              <w:t>x</w:t>
            </w:r>
            <w:r w:rsidRPr="00831D02">
              <w:rPr>
                <w:rFonts w:ascii=".VnTime" w:hAnsi=".VnTime"/>
                <w:sz w:val="28"/>
                <w:szCs w:val="28"/>
                <w:vertAlign w:val="superscript"/>
              </w:rPr>
              <w:t>3</w:t>
            </w:r>
            <w:r w:rsidRPr="00831D02">
              <w:rPr>
                <w:rFonts w:ascii=".VnTime" w:hAnsi=".VnTime"/>
                <w:sz w:val="28"/>
                <w:szCs w:val="28"/>
              </w:rPr>
              <w:t xml:space="preserve"> + y</w:t>
            </w:r>
            <w:r w:rsidRPr="00831D02">
              <w:rPr>
                <w:rFonts w:ascii=".VnTime" w:hAnsi=".VnTime"/>
                <w:sz w:val="28"/>
                <w:szCs w:val="28"/>
                <w:vertAlign w:val="superscript"/>
              </w:rPr>
              <w:t>3</w:t>
            </w:r>
            <w:r w:rsidRPr="00831D02">
              <w:rPr>
                <w:rFonts w:ascii=".VnTime" w:hAnsi=".VnTime"/>
                <w:sz w:val="28"/>
                <w:szCs w:val="28"/>
              </w:rPr>
              <w:t xml:space="preserve"> </w:t>
            </w:r>
            <w:r w:rsidRPr="00831D02">
              <w:rPr>
                <w:rFonts w:ascii=".VnTime" w:hAnsi=".VnTime"/>
                <w:sz w:val="28"/>
                <w:szCs w:val="28"/>
              </w:rPr>
              <w:sym w:font="Symbol" w:char="F0A3"/>
            </w:r>
            <w:r w:rsidRPr="00831D02">
              <w:rPr>
                <w:rFonts w:ascii=".VnTime" w:hAnsi=".VnTime"/>
                <w:sz w:val="28"/>
                <w:szCs w:val="28"/>
              </w:rPr>
              <w:t xml:space="preserve"> x</w:t>
            </w:r>
            <w:r w:rsidRPr="00831D02">
              <w:rPr>
                <w:rFonts w:ascii=".VnTime" w:hAnsi=".VnTime"/>
                <w:sz w:val="28"/>
                <w:szCs w:val="28"/>
                <w:vertAlign w:val="superscript"/>
              </w:rPr>
              <w:t>2</w:t>
            </w:r>
            <w:r w:rsidRPr="00831D02">
              <w:rPr>
                <w:rFonts w:ascii=".VnTime" w:hAnsi=".VnTime"/>
                <w:sz w:val="28"/>
                <w:szCs w:val="28"/>
              </w:rPr>
              <w:t xml:space="preserve"> + y</w:t>
            </w:r>
            <w:r w:rsidRPr="00831D02">
              <w:rPr>
                <w:rFonts w:ascii=".VnTime" w:hAnsi=".VnTime"/>
                <w:sz w:val="28"/>
                <w:szCs w:val="28"/>
                <w:vertAlign w:val="superscript"/>
              </w:rPr>
              <w:t>2</w:t>
            </w:r>
            <w:r w:rsidRPr="00831D02">
              <w:rPr>
                <w:rFonts w:ascii=".VnTime" w:hAnsi=".VnTime"/>
                <w:sz w:val="28"/>
                <w:szCs w:val="28"/>
              </w:rPr>
              <w:t xml:space="preserve"> (1)</w: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 Ta cã: x(x - 1)</w:t>
            </w:r>
            <w:r w:rsidRPr="00831D02">
              <w:rPr>
                <w:rFonts w:ascii=".VnTime" w:hAnsi=".VnTime"/>
                <w:sz w:val="28"/>
                <w:szCs w:val="28"/>
                <w:vertAlign w:val="superscript"/>
              </w:rPr>
              <w:t>2</w:t>
            </w:r>
            <w:r w:rsidRPr="00831D02">
              <w:rPr>
                <w:rFonts w:ascii=".VnTime" w:hAnsi=".VnTime"/>
                <w:sz w:val="28"/>
                <w:szCs w:val="28"/>
              </w:rPr>
              <w:t xml:space="preserve"> </w:t>
            </w:r>
            <w:r w:rsidRPr="00831D02">
              <w:rPr>
                <w:rFonts w:ascii=".VnTime" w:hAnsi=".VnTime"/>
                <w:sz w:val="28"/>
                <w:szCs w:val="28"/>
              </w:rPr>
              <w:sym w:font="Symbol" w:char="F0B3"/>
            </w:r>
            <w:r w:rsidRPr="00831D02">
              <w:rPr>
                <w:rFonts w:ascii=".VnTime" w:hAnsi=".VnTime"/>
                <w:sz w:val="28"/>
                <w:szCs w:val="28"/>
              </w:rPr>
              <w:t xml:space="preserve"> 0: y(y + 1)(y - 1)</w:t>
            </w:r>
            <w:r w:rsidRPr="00831D02">
              <w:rPr>
                <w:rFonts w:ascii=".VnTime" w:hAnsi=".VnTime"/>
                <w:sz w:val="28"/>
                <w:szCs w:val="28"/>
                <w:vertAlign w:val="superscript"/>
              </w:rPr>
              <w:t>2</w:t>
            </w:r>
            <w:r w:rsidRPr="00831D02">
              <w:rPr>
                <w:rFonts w:ascii=".VnTime" w:hAnsi=".VnTime"/>
                <w:sz w:val="28"/>
                <w:szCs w:val="28"/>
              </w:rPr>
              <w:t xml:space="preserve"> </w:t>
            </w:r>
            <w:r w:rsidRPr="00831D02">
              <w:rPr>
                <w:rFonts w:ascii=".VnTime" w:hAnsi=".VnTime"/>
                <w:sz w:val="28"/>
                <w:szCs w:val="28"/>
              </w:rPr>
              <w:sym w:font="Symbol" w:char="F0B3"/>
            </w:r>
            <w:r w:rsidRPr="00831D02">
              <w:rPr>
                <w:rFonts w:ascii=".VnTime" w:hAnsi=".VnTime"/>
                <w:sz w:val="28"/>
                <w:szCs w:val="28"/>
              </w:rPr>
              <w:t xml:space="preserve"> 0</w:t>
            </w:r>
          </w:p>
          <w:p w:rsidR="00831D02" w:rsidRPr="00831D02" w:rsidRDefault="00831D02" w:rsidP="00831D02">
            <w:pPr>
              <w:ind w:left="720" w:firstLine="720"/>
              <w:rPr>
                <w:rFonts w:ascii=".VnTime" w:hAnsi=".VnTime"/>
                <w:sz w:val="28"/>
                <w:szCs w:val="28"/>
              </w:rPr>
            </w:pPr>
            <w:r w:rsidRPr="00831D02">
              <w:rPr>
                <w:rFonts w:ascii=".VnTime" w:hAnsi=".VnTime"/>
                <w:sz w:val="28"/>
                <w:szCs w:val="28"/>
              </w:rPr>
              <w:sym w:font="Symbol" w:char="F0DE"/>
            </w:r>
            <w:r w:rsidRPr="00831D02">
              <w:rPr>
                <w:rFonts w:ascii=".VnTime" w:hAnsi=".VnTime"/>
                <w:sz w:val="28"/>
                <w:szCs w:val="28"/>
              </w:rPr>
              <w:t xml:space="preserve"> x(x - 1)</w:t>
            </w:r>
            <w:r w:rsidRPr="00831D02">
              <w:rPr>
                <w:rFonts w:ascii=".VnTime" w:hAnsi=".VnTime"/>
                <w:sz w:val="28"/>
                <w:szCs w:val="28"/>
                <w:vertAlign w:val="superscript"/>
              </w:rPr>
              <w:t>2</w:t>
            </w:r>
            <w:r w:rsidRPr="00831D02">
              <w:rPr>
                <w:rFonts w:ascii=".VnTime" w:hAnsi=".VnTime"/>
                <w:sz w:val="28"/>
                <w:szCs w:val="28"/>
              </w:rPr>
              <w:t xml:space="preserve"> + y(y + 1)(y - 1)</w:t>
            </w:r>
            <w:r w:rsidRPr="00831D02">
              <w:rPr>
                <w:rFonts w:ascii=".VnTime" w:hAnsi=".VnTime"/>
                <w:sz w:val="28"/>
                <w:szCs w:val="28"/>
                <w:vertAlign w:val="superscript"/>
              </w:rPr>
              <w:t xml:space="preserve">2 </w:t>
            </w:r>
            <w:r w:rsidRPr="00831D02">
              <w:rPr>
                <w:rFonts w:ascii=".VnTime" w:hAnsi=".VnTime"/>
                <w:sz w:val="28"/>
                <w:szCs w:val="28"/>
              </w:rPr>
              <w:sym w:font="Symbol" w:char="F0B3"/>
            </w:r>
            <w:r w:rsidRPr="00831D02">
              <w:rPr>
                <w:rFonts w:ascii=".VnTime" w:hAnsi=".VnTime"/>
                <w:sz w:val="28"/>
                <w:szCs w:val="28"/>
              </w:rPr>
              <w:t xml:space="preserve"> 0</w:t>
            </w:r>
          </w:p>
          <w:p w:rsidR="00831D02" w:rsidRPr="00831D02" w:rsidRDefault="00831D02" w:rsidP="00831D02">
            <w:pPr>
              <w:ind w:left="720" w:firstLine="720"/>
              <w:rPr>
                <w:rFonts w:ascii=".VnTime" w:hAnsi=".VnTime"/>
                <w:sz w:val="28"/>
                <w:szCs w:val="28"/>
              </w:rPr>
            </w:pPr>
            <w:r w:rsidRPr="00831D02">
              <w:rPr>
                <w:rFonts w:ascii=".VnTime" w:hAnsi=".VnTime"/>
                <w:sz w:val="28"/>
                <w:szCs w:val="28"/>
              </w:rPr>
              <w:sym w:font="Symbol" w:char="F0DE"/>
            </w:r>
            <w:r w:rsidRPr="00831D02">
              <w:rPr>
                <w:rFonts w:ascii=".VnTime" w:hAnsi=".VnTime"/>
                <w:sz w:val="28"/>
                <w:szCs w:val="28"/>
              </w:rPr>
              <w:t xml:space="preserve"> x</w:t>
            </w:r>
            <w:r w:rsidRPr="00831D02">
              <w:rPr>
                <w:rFonts w:ascii=".VnTime" w:hAnsi=".VnTime"/>
                <w:sz w:val="28"/>
                <w:szCs w:val="28"/>
                <w:vertAlign w:val="superscript"/>
              </w:rPr>
              <w:t>3</w:t>
            </w:r>
            <w:r w:rsidRPr="00831D02">
              <w:rPr>
                <w:rFonts w:ascii=".VnTime" w:hAnsi=".VnTime"/>
                <w:sz w:val="28"/>
                <w:szCs w:val="28"/>
              </w:rPr>
              <w:t xml:space="preserve"> - 2x</w:t>
            </w:r>
            <w:r w:rsidRPr="00831D02">
              <w:rPr>
                <w:rFonts w:ascii=".VnTime" w:hAnsi=".VnTime"/>
                <w:sz w:val="28"/>
                <w:szCs w:val="28"/>
                <w:vertAlign w:val="superscript"/>
              </w:rPr>
              <w:t>2</w:t>
            </w:r>
            <w:r w:rsidRPr="00831D02">
              <w:rPr>
                <w:rFonts w:ascii=".VnTime" w:hAnsi=".VnTime"/>
                <w:sz w:val="28"/>
                <w:szCs w:val="28"/>
              </w:rPr>
              <w:t xml:space="preserve"> + x + y</w:t>
            </w:r>
            <w:r w:rsidRPr="00831D02">
              <w:rPr>
                <w:rFonts w:ascii=".VnTime" w:hAnsi=".VnTime"/>
                <w:sz w:val="28"/>
                <w:szCs w:val="28"/>
                <w:vertAlign w:val="superscript"/>
              </w:rPr>
              <w:t>4</w:t>
            </w:r>
            <w:r w:rsidRPr="00831D02">
              <w:rPr>
                <w:rFonts w:ascii=".VnTime" w:hAnsi=".VnTime"/>
                <w:sz w:val="28"/>
                <w:szCs w:val="28"/>
              </w:rPr>
              <w:t xml:space="preserve"> - y</w:t>
            </w:r>
            <w:r w:rsidRPr="00831D02">
              <w:rPr>
                <w:rFonts w:ascii=".VnTime" w:hAnsi=".VnTime"/>
                <w:sz w:val="28"/>
                <w:szCs w:val="28"/>
                <w:vertAlign w:val="superscript"/>
              </w:rPr>
              <w:t>3</w:t>
            </w:r>
            <w:r w:rsidRPr="00831D02">
              <w:rPr>
                <w:rFonts w:ascii=".VnTime" w:hAnsi=".VnTime"/>
                <w:sz w:val="28"/>
                <w:szCs w:val="28"/>
              </w:rPr>
              <w:t xml:space="preserve"> - y</w:t>
            </w:r>
            <w:r w:rsidRPr="00831D02">
              <w:rPr>
                <w:rFonts w:ascii=".VnTime" w:hAnsi=".VnTime"/>
                <w:sz w:val="28"/>
                <w:szCs w:val="28"/>
                <w:vertAlign w:val="superscript"/>
              </w:rPr>
              <w:t>2</w:t>
            </w:r>
            <w:r w:rsidRPr="00831D02">
              <w:rPr>
                <w:rFonts w:ascii=".VnTime" w:hAnsi=".VnTime"/>
                <w:sz w:val="28"/>
                <w:szCs w:val="28"/>
              </w:rPr>
              <w:t xml:space="preserve"> + y </w:t>
            </w:r>
            <w:r w:rsidRPr="00831D02">
              <w:rPr>
                <w:rFonts w:ascii=".VnTime" w:hAnsi=".VnTime"/>
                <w:sz w:val="28"/>
                <w:szCs w:val="28"/>
              </w:rPr>
              <w:sym w:font="Symbol" w:char="F0B3"/>
            </w:r>
            <w:r w:rsidRPr="00831D02">
              <w:rPr>
                <w:rFonts w:ascii=".VnTime" w:hAnsi=".VnTime"/>
                <w:sz w:val="28"/>
                <w:szCs w:val="28"/>
              </w:rPr>
              <w:t xml:space="preserve"> 0</w:t>
            </w:r>
          </w:p>
          <w:p w:rsidR="00831D02" w:rsidRPr="00831D02" w:rsidRDefault="00831D02" w:rsidP="00831D02">
            <w:pPr>
              <w:ind w:left="720" w:firstLine="720"/>
              <w:rPr>
                <w:rFonts w:ascii=".VnTime" w:hAnsi=".VnTime"/>
                <w:sz w:val="28"/>
                <w:szCs w:val="28"/>
              </w:rPr>
            </w:pPr>
            <w:r w:rsidRPr="00831D02">
              <w:rPr>
                <w:rFonts w:ascii=".VnTime" w:hAnsi=".VnTime"/>
                <w:sz w:val="28"/>
                <w:szCs w:val="28"/>
              </w:rPr>
              <w:sym w:font="Symbol" w:char="F0DE"/>
            </w:r>
            <w:r w:rsidRPr="00831D02">
              <w:rPr>
                <w:rFonts w:ascii=".VnTime" w:hAnsi=".VnTime"/>
                <w:sz w:val="28"/>
                <w:szCs w:val="28"/>
              </w:rPr>
              <w:t xml:space="preserve"> (x</w:t>
            </w:r>
            <w:r w:rsidRPr="00831D02">
              <w:rPr>
                <w:rFonts w:ascii=".VnTime" w:hAnsi=".VnTime"/>
                <w:sz w:val="28"/>
                <w:szCs w:val="28"/>
                <w:vertAlign w:val="superscript"/>
              </w:rPr>
              <w:t>2</w:t>
            </w:r>
            <w:r w:rsidRPr="00831D02">
              <w:rPr>
                <w:rFonts w:ascii=".VnTime" w:hAnsi=".VnTime"/>
                <w:sz w:val="28"/>
                <w:szCs w:val="28"/>
              </w:rPr>
              <w:t xml:space="preserve"> + y</w:t>
            </w:r>
            <w:r w:rsidRPr="00831D02">
              <w:rPr>
                <w:rFonts w:ascii=".VnTime" w:hAnsi=".VnTime"/>
                <w:sz w:val="28"/>
                <w:szCs w:val="28"/>
                <w:vertAlign w:val="superscript"/>
              </w:rPr>
              <w:t>2</w:t>
            </w:r>
            <w:r w:rsidRPr="00831D02">
              <w:rPr>
                <w:rFonts w:ascii=".VnTime" w:hAnsi=".VnTime"/>
                <w:sz w:val="28"/>
                <w:szCs w:val="28"/>
              </w:rPr>
              <w:t>) + (x</w:t>
            </w:r>
            <w:r w:rsidRPr="00831D02">
              <w:rPr>
                <w:rFonts w:ascii=".VnTime" w:hAnsi=".VnTime"/>
                <w:sz w:val="28"/>
                <w:szCs w:val="28"/>
                <w:vertAlign w:val="superscript"/>
              </w:rPr>
              <w:t>2</w:t>
            </w:r>
            <w:r w:rsidRPr="00831D02">
              <w:rPr>
                <w:rFonts w:ascii=".VnTime" w:hAnsi=".VnTime"/>
                <w:sz w:val="28"/>
                <w:szCs w:val="28"/>
              </w:rPr>
              <w:t xml:space="preserve"> + y3) </w:t>
            </w:r>
            <w:r w:rsidRPr="00831D02">
              <w:rPr>
                <w:rFonts w:ascii=".VnTime" w:hAnsi=".VnTime"/>
                <w:sz w:val="28"/>
                <w:szCs w:val="28"/>
              </w:rPr>
              <w:sym w:font="Symbol" w:char="F0A3"/>
            </w:r>
            <w:r w:rsidRPr="00831D02">
              <w:rPr>
                <w:rFonts w:ascii=".VnTime" w:hAnsi=".VnTime"/>
                <w:sz w:val="28"/>
                <w:szCs w:val="28"/>
              </w:rPr>
              <w:t xml:space="preserve"> (x + y) + (x</w:t>
            </w:r>
            <w:r w:rsidRPr="00831D02">
              <w:rPr>
                <w:rFonts w:ascii=".VnTime" w:hAnsi=".VnTime"/>
                <w:sz w:val="28"/>
                <w:szCs w:val="28"/>
                <w:vertAlign w:val="superscript"/>
              </w:rPr>
              <w:t>3</w:t>
            </w:r>
            <w:r w:rsidRPr="00831D02">
              <w:rPr>
                <w:rFonts w:ascii=".VnTime" w:hAnsi=".VnTime"/>
                <w:sz w:val="28"/>
                <w:szCs w:val="28"/>
              </w:rPr>
              <w:t xml:space="preserve"> + y</w:t>
            </w:r>
            <w:r w:rsidRPr="00831D02">
              <w:rPr>
                <w:rFonts w:ascii=".VnTime" w:hAnsi=".VnTime"/>
                <w:sz w:val="28"/>
                <w:szCs w:val="28"/>
                <w:vertAlign w:val="superscript"/>
              </w:rPr>
              <w:t>4</w:t>
            </w:r>
            <w:r w:rsidRPr="00831D02">
              <w:rPr>
                <w:rFonts w:ascii=".VnTime" w:hAnsi=".VnTime"/>
                <w:sz w:val="28"/>
                <w:szCs w:val="28"/>
              </w:rPr>
              <w:t>)</w:t>
            </w:r>
          </w:p>
          <w:p w:rsidR="00831D02" w:rsidRPr="00831D02" w:rsidRDefault="00831D02" w:rsidP="00831D02">
            <w:pPr>
              <w:ind w:firstLine="720"/>
              <w:rPr>
                <w:rFonts w:ascii=".VnTime" w:hAnsi=".VnTime"/>
                <w:sz w:val="28"/>
                <w:szCs w:val="28"/>
              </w:rPr>
            </w:pPr>
            <w:r w:rsidRPr="00831D02">
              <w:rPr>
                <w:rFonts w:ascii=".VnTime" w:hAnsi=".VnTime"/>
                <w:sz w:val="28"/>
                <w:szCs w:val="28"/>
              </w:rPr>
              <w:t>mµ x</w:t>
            </w:r>
            <w:r w:rsidRPr="00831D02">
              <w:rPr>
                <w:rFonts w:ascii=".VnTime" w:hAnsi=".VnTime"/>
                <w:sz w:val="28"/>
                <w:szCs w:val="28"/>
                <w:vertAlign w:val="superscript"/>
              </w:rPr>
              <w:t>2</w:t>
            </w:r>
            <w:r w:rsidRPr="00831D02">
              <w:rPr>
                <w:rFonts w:ascii=".VnTime" w:hAnsi=".VnTime"/>
                <w:sz w:val="28"/>
                <w:szCs w:val="28"/>
              </w:rPr>
              <w:t xml:space="preserve"> + y</w:t>
            </w:r>
            <w:r w:rsidRPr="00831D02">
              <w:rPr>
                <w:rFonts w:ascii=".VnTime" w:hAnsi=".VnTime"/>
                <w:sz w:val="28"/>
                <w:szCs w:val="28"/>
                <w:vertAlign w:val="superscript"/>
              </w:rPr>
              <w:t>3</w:t>
            </w:r>
            <w:r w:rsidRPr="00831D02">
              <w:rPr>
                <w:rFonts w:ascii=".VnTime" w:hAnsi=".VnTime"/>
                <w:sz w:val="28"/>
                <w:szCs w:val="28"/>
              </w:rPr>
              <w:t xml:space="preserve"> </w:t>
            </w:r>
            <w:r w:rsidRPr="00831D02">
              <w:rPr>
                <w:rFonts w:ascii=".VnTime" w:hAnsi=".VnTime"/>
                <w:sz w:val="28"/>
                <w:szCs w:val="28"/>
              </w:rPr>
              <w:sym w:font="Symbol" w:char="F0B3"/>
            </w:r>
            <w:r w:rsidRPr="00831D02">
              <w:rPr>
                <w:rFonts w:ascii=".VnTime" w:hAnsi=".VnTime"/>
                <w:sz w:val="28"/>
                <w:szCs w:val="28"/>
              </w:rPr>
              <w:t xml:space="preserve"> x</w:t>
            </w:r>
            <w:r w:rsidRPr="00831D02">
              <w:rPr>
                <w:rFonts w:ascii=".VnTime" w:hAnsi=".VnTime"/>
                <w:sz w:val="28"/>
                <w:szCs w:val="28"/>
                <w:vertAlign w:val="superscript"/>
              </w:rPr>
              <w:t>3</w:t>
            </w:r>
            <w:r w:rsidRPr="00831D02">
              <w:rPr>
                <w:rFonts w:ascii=".VnTime" w:hAnsi=".VnTime"/>
                <w:sz w:val="28"/>
                <w:szCs w:val="28"/>
              </w:rPr>
              <w:t xml:space="preserve"> + y</w:t>
            </w:r>
            <w:r w:rsidRPr="00831D02">
              <w:rPr>
                <w:rFonts w:ascii=".VnTime" w:hAnsi=".VnTime"/>
                <w:sz w:val="28"/>
                <w:szCs w:val="28"/>
                <w:vertAlign w:val="superscript"/>
              </w:rPr>
              <w:t>4</w:t>
            </w:r>
          </w:p>
          <w:p w:rsidR="00831D02" w:rsidRPr="00831D02" w:rsidRDefault="00831D02" w:rsidP="00831D02">
            <w:pPr>
              <w:ind w:left="720" w:firstLine="720"/>
              <w:rPr>
                <w:rFonts w:ascii=".VnTime" w:hAnsi=".VnTime"/>
                <w:sz w:val="28"/>
                <w:szCs w:val="28"/>
              </w:rPr>
            </w:pPr>
            <w:r w:rsidRPr="00831D02">
              <w:rPr>
                <w:rFonts w:ascii=".VnTime" w:hAnsi=".VnTime"/>
                <w:sz w:val="28"/>
                <w:szCs w:val="28"/>
              </w:rPr>
              <w:sym w:font="Symbol" w:char="F0DE"/>
            </w:r>
            <w:r w:rsidRPr="00831D02">
              <w:rPr>
                <w:rFonts w:ascii=".VnTime" w:hAnsi=".VnTime"/>
                <w:sz w:val="28"/>
                <w:szCs w:val="28"/>
              </w:rPr>
              <w:t xml:space="preserve"> x</w:t>
            </w:r>
            <w:r w:rsidRPr="00831D02">
              <w:rPr>
                <w:rFonts w:ascii=".VnTime" w:hAnsi=".VnTime"/>
                <w:sz w:val="28"/>
                <w:szCs w:val="28"/>
                <w:vertAlign w:val="superscript"/>
              </w:rPr>
              <w:t xml:space="preserve">2 </w:t>
            </w:r>
            <w:r w:rsidRPr="00831D02">
              <w:rPr>
                <w:rFonts w:ascii=".VnTime" w:hAnsi=".VnTime"/>
                <w:sz w:val="28"/>
                <w:szCs w:val="28"/>
              </w:rPr>
              <w:t>+ y</w:t>
            </w:r>
            <w:r w:rsidRPr="00831D02">
              <w:rPr>
                <w:rFonts w:ascii=".VnTime" w:hAnsi=".VnTime"/>
                <w:sz w:val="28"/>
                <w:szCs w:val="28"/>
                <w:vertAlign w:val="superscript"/>
              </w:rPr>
              <w:t>2</w:t>
            </w:r>
            <w:r w:rsidRPr="00831D02">
              <w:rPr>
                <w:rFonts w:ascii=".VnTime" w:hAnsi=".VnTime"/>
                <w:sz w:val="28"/>
                <w:szCs w:val="28"/>
              </w:rPr>
              <w:t xml:space="preserve"> </w:t>
            </w:r>
            <w:r w:rsidRPr="00831D02">
              <w:rPr>
                <w:rFonts w:ascii=".VnTime" w:hAnsi=".VnTime"/>
                <w:sz w:val="28"/>
                <w:szCs w:val="28"/>
              </w:rPr>
              <w:sym w:font="Symbol" w:char="F0A3"/>
            </w:r>
            <w:r w:rsidRPr="00831D02">
              <w:rPr>
                <w:rFonts w:ascii=".VnTime" w:hAnsi=".VnTime"/>
                <w:sz w:val="28"/>
                <w:szCs w:val="28"/>
              </w:rPr>
              <w:t xml:space="preserve"> x + y (2)</w:t>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r w:rsidRPr="00831D02">
              <w:rPr>
                <w:rFonts w:ascii=".VnTime" w:hAnsi=".VnTime"/>
                <w:sz w:val="28"/>
                <w:szCs w:val="28"/>
              </w:rPr>
              <w:tab/>
            </w:r>
          </w:p>
          <w:p w:rsidR="00831D02" w:rsidRPr="00831D02" w:rsidRDefault="00831D02" w:rsidP="00831D02">
            <w:pPr>
              <w:ind w:firstLine="720"/>
              <w:rPr>
                <w:rFonts w:ascii=".VnTime" w:hAnsi=".VnTime"/>
                <w:sz w:val="28"/>
                <w:szCs w:val="28"/>
              </w:rPr>
            </w:pPr>
            <w:r w:rsidRPr="00831D02">
              <w:rPr>
                <w:rFonts w:ascii=".VnTime" w:hAnsi=".VnTime"/>
                <w:sz w:val="28"/>
                <w:szCs w:val="28"/>
              </w:rPr>
              <w:t xml:space="preserve">vµ (x + 1)(x - 1) </w:t>
            </w:r>
            <w:r w:rsidRPr="00831D02">
              <w:rPr>
                <w:rFonts w:ascii=".VnTime" w:hAnsi=".VnTime"/>
                <w:sz w:val="28"/>
                <w:szCs w:val="28"/>
              </w:rPr>
              <w:sym w:font="Symbol" w:char="F0B3"/>
            </w:r>
            <w:r w:rsidRPr="00831D02">
              <w:rPr>
                <w:rFonts w:ascii=".VnTime" w:hAnsi=".VnTime"/>
                <w:sz w:val="28"/>
                <w:szCs w:val="28"/>
              </w:rPr>
              <w:t xml:space="preserve"> 0.</w:t>
            </w:r>
            <w:r w:rsidRPr="00831D02">
              <w:rPr>
                <w:rFonts w:ascii=".VnTime" w:hAnsi=".VnTime"/>
                <w:sz w:val="28"/>
                <w:szCs w:val="28"/>
              </w:rPr>
              <w:tab/>
              <w:t>(y - 1)(y</w:t>
            </w:r>
            <w:r w:rsidRPr="00831D02">
              <w:rPr>
                <w:rFonts w:ascii=".VnTime" w:hAnsi=".VnTime"/>
                <w:sz w:val="28"/>
                <w:szCs w:val="28"/>
                <w:vertAlign w:val="superscript"/>
              </w:rPr>
              <w:t>3</w:t>
            </w:r>
            <w:r w:rsidRPr="00831D02">
              <w:rPr>
                <w:rFonts w:ascii=".VnTime" w:hAnsi=".VnTime"/>
                <w:sz w:val="28"/>
                <w:szCs w:val="28"/>
              </w:rPr>
              <w:t xml:space="preserve"> -1) </w:t>
            </w:r>
            <w:r w:rsidRPr="00831D02">
              <w:rPr>
                <w:rFonts w:ascii=".VnTime" w:hAnsi=".VnTime"/>
                <w:sz w:val="28"/>
                <w:szCs w:val="28"/>
              </w:rPr>
              <w:sym w:font="Symbol" w:char="F0B3"/>
            </w:r>
            <w:r w:rsidRPr="00831D02">
              <w:rPr>
                <w:rFonts w:ascii=".VnTime" w:hAnsi=".VnTime"/>
                <w:sz w:val="28"/>
                <w:szCs w:val="28"/>
              </w:rPr>
              <w:t xml:space="preserve"> 0</w:t>
            </w:r>
          </w:p>
          <w:p w:rsidR="00831D02" w:rsidRPr="00831D02" w:rsidRDefault="00831D02" w:rsidP="00831D02">
            <w:pPr>
              <w:ind w:left="720"/>
              <w:rPr>
                <w:rFonts w:ascii=".VnTime" w:hAnsi=".VnTime"/>
                <w:sz w:val="28"/>
                <w:szCs w:val="28"/>
              </w:rPr>
            </w:pPr>
            <w:r w:rsidRPr="00831D02">
              <w:rPr>
                <w:rFonts w:ascii=".VnTime" w:hAnsi=".VnTime"/>
                <w:sz w:val="28"/>
                <w:szCs w:val="28"/>
              </w:rPr>
              <w:t>x</w:t>
            </w:r>
            <w:r w:rsidRPr="00831D02">
              <w:rPr>
                <w:rFonts w:ascii=".VnTime" w:hAnsi=".VnTime"/>
                <w:sz w:val="28"/>
                <w:szCs w:val="28"/>
                <w:vertAlign w:val="superscript"/>
              </w:rPr>
              <w:t>3</w:t>
            </w:r>
            <w:r w:rsidRPr="00831D02">
              <w:rPr>
                <w:rFonts w:ascii=".VnTime" w:hAnsi=".VnTime"/>
                <w:sz w:val="28"/>
                <w:szCs w:val="28"/>
              </w:rPr>
              <w:t xml:space="preserve"> - x</w:t>
            </w:r>
            <w:r w:rsidRPr="00831D02">
              <w:rPr>
                <w:rFonts w:ascii=".VnTime" w:hAnsi=".VnTime"/>
                <w:sz w:val="28"/>
                <w:szCs w:val="28"/>
                <w:vertAlign w:val="superscript"/>
              </w:rPr>
              <w:t>2</w:t>
            </w:r>
            <w:r w:rsidRPr="00831D02">
              <w:rPr>
                <w:rFonts w:ascii=".VnTime" w:hAnsi=".VnTime"/>
                <w:sz w:val="28"/>
                <w:szCs w:val="28"/>
              </w:rPr>
              <w:t xml:space="preserve"> - x + 1 + y</w:t>
            </w:r>
            <w:r w:rsidRPr="00831D02">
              <w:rPr>
                <w:rFonts w:ascii=".VnTime" w:hAnsi=".VnTime"/>
                <w:sz w:val="28"/>
                <w:szCs w:val="28"/>
                <w:vertAlign w:val="superscript"/>
              </w:rPr>
              <w:t>4</w:t>
            </w:r>
            <w:r w:rsidRPr="00831D02">
              <w:rPr>
                <w:rFonts w:ascii=".VnTime" w:hAnsi=".VnTime"/>
                <w:sz w:val="28"/>
                <w:szCs w:val="28"/>
              </w:rPr>
              <w:t xml:space="preserve"> - y - y</w:t>
            </w:r>
            <w:r w:rsidRPr="00831D02">
              <w:rPr>
                <w:rFonts w:ascii=".VnTime" w:hAnsi=".VnTime"/>
                <w:sz w:val="28"/>
                <w:szCs w:val="28"/>
                <w:vertAlign w:val="superscript"/>
              </w:rPr>
              <w:t>3</w:t>
            </w:r>
            <w:r w:rsidRPr="00831D02">
              <w:rPr>
                <w:rFonts w:ascii=".VnTime" w:hAnsi=".VnTime"/>
                <w:sz w:val="28"/>
                <w:szCs w:val="28"/>
              </w:rPr>
              <w:t xml:space="preserve"> + 1 </w:t>
            </w:r>
            <w:r w:rsidRPr="00831D02">
              <w:rPr>
                <w:rFonts w:ascii=".VnTime" w:hAnsi=".VnTime"/>
                <w:sz w:val="28"/>
                <w:szCs w:val="28"/>
              </w:rPr>
              <w:sym w:font="Symbol" w:char="F0B3"/>
            </w:r>
            <w:r w:rsidRPr="00831D02">
              <w:rPr>
                <w:rFonts w:ascii=".VnTime" w:hAnsi=".VnTime"/>
                <w:sz w:val="28"/>
                <w:szCs w:val="28"/>
              </w:rPr>
              <w:t xml:space="preserve"> 0</w:t>
            </w:r>
          </w:p>
          <w:p w:rsidR="00831D02" w:rsidRPr="00831D02" w:rsidRDefault="00831D02" w:rsidP="00831D02">
            <w:pPr>
              <w:ind w:left="720" w:firstLine="720"/>
              <w:rPr>
                <w:rFonts w:ascii=".VnTime" w:hAnsi=".VnTime"/>
                <w:sz w:val="28"/>
                <w:szCs w:val="28"/>
              </w:rPr>
            </w:pPr>
            <w:r w:rsidRPr="00831D02">
              <w:rPr>
                <w:rFonts w:ascii=".VnTime" w:hAnsi=".VnTime"/>
                <w:sz w:val="28"/>
                <w:szCs w:val="28"/>
              </w:rPr>
              <w:sym w:font="Symbol" w:char="F0DE"/>
            </w:r>
            <w:r w:rsidRPr="00831D02">
              <w:rPr>
                <w:rFonts w:ascii=".VnTime" w:hAnsi=".VnTime"/>
                <w:sz w:val="28"/>
                <w:szCs w:val="28"/>
              </w:rPr>
              <w:t xml:space="preserve"> (x + y) + (x</w:t>
            </w:r>
            <w:r w:rsidRPr="00831D02">
              <w:rPr>
                <w:rFonts w:ascii=".VnTime" w:hAnsi=".VnTime"/>
                <w:sz w:val="28"/>
                <w:szCs w:val="28"/>
                <w:vertAlign w:val="superscript"/>
              </w:rPr>
              <w:t>2</w:t>
            </w:r>
            <w:r w:rsidRPr="00831D02">
              <w:rPr>
                <w:rFonts w:ascii=".VnTime" w:hAnsi=".VnTime"/>
                <w:sz w:val="28"/>
                <w:szCs w:val="28"/>
              </w:rPr>
              <w:t xml:space="preserve"> + y</w:t>
            </w:r>
            <w:r w:rsidRPr="00831D02">
              <w:rPr>
                <w:rFonts w:ascii=".VnTime" w:hAnsi=".VnTime"/>
                <w:sz w:val="28"/>
                <w:szCs w:val="28"/>
                <w:vertAlign w:val="superscript"/>
              </w:rPr>
              <w:t>3</w:t>
            </w:r>
            <w:r w:rsidRPr="00831D02">
              <w:rPr>
                <w:rFonts w:ascii=".VnTime" w:hAnsi=".VnTime"/>
                <w:sz w:val="28"/>
                <w:szCs w:val="28"/>
              </w:rPr>
              <w:t xml:space="preserve">) </w:t>
            </w:r>
            <w:r w:rsidRPr="00831D02">
              <w:rPr>
                <w:rFonts w:ascii=".VnTime" w:hAnsi=".VnTime"/>
                <w:sz w:val="28"/>
                <w:szCs w:val="28"/>
              </w:rPr>
              <w:sym w:font="Symbol" w:char="F0A3"/>
            </w:r>
            <w:r w:rsidRPr="00831D02">
              <w:rPr>
                <w:rFonts w:ascii=".VnTime" w:hAnsi=".VnTime"/>
                <w:sz w:val="28"/>
                <w:szCs w:val="28"/>
              </w:rPr>
              <w:t xml:space="preserve"> 2 + (x</w:t>
            </w:r>
            <w:r w:rsidRPr="00831D02">
              <w:rPr>
                <w:rFonts w:ascii=".VnTime" w:hAnsi=".VnTime"/>
                <w:sz w:val="28"/>
                <w:szCs w:val="28"/>
                <w:vertAlign w:val="superscript"/>
              </w:rPr>
              <w:t>3</w:t>
            </w:r>
            <w:r w:rsidRPr="00831D02">
              <w:rPr>
                <w:rFonts w:ascii=".VnTime" w:hAnsi=".VnTime"/>
                <w:sz w:val="28"/>
                <w:szCs w:val="28"/>
              </w:rPr>
              <w:t xml:space="preserve"> + y</w:t>
            </w:r>
            <w:r w:rsidRPr="00831D02">
              <w:rPr>
                <w:rFonts w:ascii=".VnTime" w:hAnsi=".VnTime"/>
                <w:sz w:val="28"/>
                <w:szCs w:val="28"/>
                <w:vertAlign w:val="superscript"/>
              </w:rPr>
              <w:t>4</w:t>
            </w:r>
            <w:r w:rsidRPr="00831D02">
              <w:rPr>
                <w:rFonts w:ascii=".VnTime" w:hAnsi=".VnTime"/>
                <w:sz w:val="28"/>
                <w:szCs w:val="28"/>
              </w:rPr>
              <w:t>)</w:t>
            </w:r>
          </w:p>
          <w:p w:rsidR="00831D02" w:rsidRPr="00831D02" w:rsidRDefault="00831D02" w:rsidP="00831D02">
            <w:pPr>
              <w:ind w:firstLine="720"/>
              <w:rPr>
                <w:rFonts w:ascii=".VnTime" w:hAnsi=".VnTime"/>
                <w:sz w:val="28"/>
                <w:szCs w:val="28"/>
              </w:rPr>
            </w:pPr>
            <w:r w:rsidRPr="00831D02">
              <w:rPr>
                <w:rFonts w:ascii=".VnTime" w:hAnsi=".VnTime"/>
                <w:sz w:val="28"/>
                <w:szCs w:val="28"/>
              </w:rPr>
              <w:t>mµ x</w:t>
            </w:r>
            <w:r w:rsidRPr="00831D02">
              <w:rPr>
                <w:rFonts w:ascii=".VnTime" w:hAnsi=".VnTime"/>
                <w:sz w:val="28"/>
                <w:szCs w:val="28"/>
                <w:vertAlign w:val="superscript"/>
              </w:rPr>
              <w:t>2</w:t>
            </w:r>
            <w:r w:rsidRPr="00831D02">
              <w:rPr>
                <w:rFonts w:ascii=".VnTime" w:hAnsi=".VnTime"/>
                <w:sz w:val="28"/>
                <w:szCs w:val="28"/>
              </w:rPr>
              <w:t xml:space="preserve"> + y</w:t>
            </w:r>
            <w:r w:rsidRPr="00831D02">
              <w:rPr>
                <w:rFonts w:ascii=".VnTime" w:hAnsi=".VnTime"/>
                <w:sz w:val="28"/>
                <w:szCs w:val="28"/>
                <w:vertAlign w:val="superscript"/>
              </w:rPr>
              <w:t>3</w:t>
            </w:r>
            <w:r w:rsidRPr="00831D02">
              <w:rPr>
                <w:rFonts w:ascii=".VnTime" w:hAnsi=".VnTime"/>
                <w:sz w:val="28"/>
                <w:szCs w:val="28"/>
              </w:rPr>
              <w:t xml:space="preserve"> </w:t>
            </w:r>
            <w:r w:rsidRPr="00831D02">
              <w:rPr>
                <w:rFonts w:ascii=".VnTime" w:hAnsi=".VnTime"/>
                <w:sz w:val="28"/>
                <w:szCs w:val="28"/>
              </w:rPr>
              <w:sym w:font="Symbol" w:char="F0B3"/>
            </w:r>
            <w:r w:rsidRPr="00831D02">
              <w:rPr>
                <w:rFonts w:ascii=".VnTime" w:hAnsi=".VnTime"/>
                <w:sz w:val="28"/>
                <w:szCs w:val="28"/>
              </w:rPr>
              <w:t xml:space="preserve"> x</w:t>
            </w:r>
            <w:r w:rsidRPr="00831D02">
              <w:rPr>
                <w:rFonts w:ascii=".VnTime" w:hAnsi=".VnTime"/>
                <w:sz w:val="28"/>
                <w:szCs w:val="28"/>
                <w:vertAlign w:val="superscript"/>
              </w:rPr>
              <w:t>3</w:t>
            </w:r>
            <w:r w:rsidRPr="00831D02">
              <w:rPr>
                <w:rFonts w:ascii=".VnTime" w:hAnsi=".VnTime"/>
                <w:sz w:val="28"/>
                <w:szCs w:val="28"/>
              </w:rPr>
              <w:t xml:space="preserve"> + y</w:t>
            </w:r>
            <w:r w:rsidRPr="00831D02">
              <w:rPr>
                <w:rFonts w:ascii=".VnTime" w:hAnsi=".VnTime"/>
                <w:sz w:val="28"/>
                <w:szCs w:val="28"/>
                <w:vertAlign w:val="superscript"/>
              </w:rPr>
              <w:t>4</w:t>
            </w:r>
          </w:p>
          <w:p w:rsidR="00831D02" w:rsidRPr="00831D02" w:rsidRDefault="00831D02" w:rsidP="00831D02">
            <w:pPr>
              <w:ind w:left="720" w:firstLine="720"/>
              <w:rPr>
                <w:rFonts w:ascii=".VnTime" w:hAnsi=".VnTime"/>
                <w:sz w:val="28"/>
                <w:szCs w:val="28"/>
              </w:rPr>
            </w:pPr>
            <w:r w:rsidRPr="00831D02">
              <w:rPr>
                <w:rFonts w:ascii=".VnTime" w:hAnsi=".VnTime"/>
                <w:sz w:val="28"/>
                <w:szCs w:val="28"/>
              </w:rPr>
              <w:sym w:font="Symbol" w:char="F0DE"/>
            </w:r>
            <w:r w:rsidRPr="00831D02">
              <w:rPr>
                <w:rFonts w:ascii=".VnTime" w:hAnsi=".VnTime"/>
                <w:sz w:val="28"/>
                <w:szCs w:val="28"/>
              </w:rPr>
              <w:t xml:space="preserve"> x + y </w:t>
            </w:r>
            <w:r w:rsidRPr="00831D02">
              <w:rPr>
                <w:rFonts w:ascii=".VnTime" w:hAnsi=".VnTime"/>
                <w:sz w:val="28"/>
                <w:szCs w:val="28"/>
              </w:rPr>
              <w:sym w:font="Symbol" w:char="F0A3"/>
            </w:r>
            <w:r w:rsidRPr="00831D02">
              <w:rPr>
                <w:rFonts w:ascii=".VnTime" w:hAnsi=".VnTime"/>
                <w:sz w:val="28"/>
                <w:szCs w:val="28"/>
              </w:rPr>
              <w:t xml:space="preserve"> 2</w:t>
            </w:r>
          </w:p>
          <w:p w:rsidR="00831D02" w:rsidRPr="00831D02" w:rsidRDefault="00831D02" w:rsidP="00831D02">
            <w:pPr>
              <w:ind w:firstLine="720"/>
              <w:rPr>
                <w:rFonts w:ascii=".VnTime" w:hAnsi=".VnTime"/>
                <w:sz w:val="28"/>
                <w:szCs w:val="28"/>
              </w:rPr>
            </w:pPr>
            <w:r w:rsidRPr="00831D02">
              <w:rPr>
                <w:rFonts w:ascii=".VnTime" w:hAnsi=".VnTime"/>
                <w:sz w:val="28"/>
                <w:szCs w:val="28"/>
              </w:rPr>
              <w:t>Tõ (1) (2) vµ (3) ta cã:</w:t>
            </w:r>
          </w:p>
          <w:p w:rsidR="00831D02" w:rsidRPr="007034D8" w:rsidRDefault="00831D02" w:rsidP="00831D02">
            <w:pPr>
              <w:jc w:val="center"/>
              <w:rPr>
                <w:rFonts w:ascii="Times New Roman" w:eastAsia="Times New Roman" w:hAnsi="Times New Roman" w:cs="Times New Roman"/>
                <w:b/>
                <w:color w:val="FF0000"/>
                <w:sz w:val="28"/>
                <w:szCs w:val="24"/>
                <w:lang w:val="en-US"/>
              </w:rPr>
            </w:pPr>
            <w:r w:rsidRPr="00831D02">
              <w:rPr>
                <w:rFonts w:ascii=".VnTime" w:hAnsi=".VnTime"/>
                <w:sz w:val="28"/>
                <w:szCs w:val="28"/>
              </w:rPr>
              <w:t>x</w:t>
            </w:r>
            <w:r w:rsidRPr="00831D02">
              <w:rPr>
                <w:rFonts w:ascii=".VnTime" w:hAnsi=".VnTime"/>
                <w:sz w:val="28"/>
                <w:szCs w:val="28"/>
                <w:vertAlign w:val="superscript"/>
              </w:rPr>
              <w:t>3</w:t>
            </w:r>
            <w:r w:rsidRPr="00831D02">
              <w:rPr>
                <w:rFonts w:ascii=".VnTime" w:hAnsi=".VnTime"/>
                <w:sz w:val="28"/>
                <w:szCs w:val="28"/>
              </w:rPr>
              <w:t xml:space="preserve"> + y</w:t>
            </w:r>
            <w:r w:rsidRPr="00831D02">
              <w:rPr>
                <w:rFonts w:ascii=".VnTime" w:hAnsi=".VnTime"/>
                <w:sz w:val="28"/>
                <w:szCs w:val="28"/>
                <w:vertAlign w:val="superscript"/>
              </w:rPr>
              <w:t>3</w:t>
            </w:r>
            <w:r w:rsidRPr="00831D02">
              <w:rPr>
                <w:rFonts w:ascii=".VnTime" w:hAnsi=".VnTime"/>
                <w:sz w:val="28"/>
                <w:szCs w:val="28"/>
              </w:rPr>
              <w:t xml:space="preserve"> </w:t>
            </w:r>
            <w:r w:rsidRPr="00831D02">
              <w:rPr>
                <w:rFonts w:ascii=".VnTime" w:hAnsi=".VnTime"/>
                <w:sz w:val="28"/>
                <w:szCs w:val="28"/>
              </w:rPr>
              <w:sym w:font="Symbol" w:char="F0A3"/>
            </w:r>
            <w:r w:rsidRPr="00831D02">
              <w:rPr>
                <w:rFonts w:ascii=".VnTime" w:hAnsi=".VnTime"/>
                <w:sz w:val="28"/>
                <w:szCs w:val="28"/>
              </w:rPr>
              <w:t xml:space="preserve"> x</w:t>
            </w:r>
            <w:r w:rsidRPr="00831D02">
              <w:rPr>
                <w:rFonts w:ascii=".VnTime" w:hAnsi=".VnTime"/>
                <w:sz w:val="28"/>
                <w:szCs w:val="28"/>
                <w:vertAlign w:val="superscript"/>
              </w:rPr>
              <w:t>2</w:t>
            </w:r>
            <w:r w:rsidRPr="00831D02">
              <w:rPr>
                <w:rFonts w:ascii=".VnTime" w:hAnsi=".VnTime"/>
                <w:sz w:val="28"/>
                <w:szCs w:val="28"/>
              </w:rPr>
              <w:t xml:space="preserve"> + y</w:t>
            </w:r>
            <w:r w:rsidRPr="00831D02">
              <w:rPr>
                <w:rFonts w:ascii=".VnTime" w:hAnsi=".VnTime"/>
                <w:sz w:val="28"/>
                <w:szCs w:val="28"/>
                <w:vertAlign w:val="superscript"/>
              </w:rPr>
              <w:t>2</w:t>
            </w:r>
            <w:r w:rsidRPr="00831D02">
              <w:rPr>
                <w:rFonts w:ascii=".VnTime" w:hAnsi=".VnTime"/>
                <w:sz w:val="28"/>
                <w:szCs w:val="28"/>
              </w:rPr>
              <w:t xml:space="preserve"> </w:t>
            </w:r>
            <w:r w:rsidRPr="00831D02">
              <w:rPr>
                <w:rFonts w:ascii=".VnTime" w:hAnsi=".VnTime"/>
                <w:sz w:val="28"/>
                <w:szCs w:val="28"/>
              </w:rPr>
              <w:sym w:font="Symbol" w:char="F0A3"/>
            </w:r>
            <w:r w:rsidRPr="00831D02">
              <w:rPr>
                <w:rFonts w:ascii=".VnTime" w:hAnsi=".VnTime"/>
                <w:sz w:val="28"/>
                <w:szCs w:val="28"/>
              </w:rPr>
              <w:t xml:space="preserve"> x + y </w:t>
            </w:r>
            <w:r w:rsidRPr="00831D02">
              <w:rPr>
                <w:rFonts w:ascii=".VnTime" w:hAnsi=".VnTime"/>
                <w:sz w:val="28"/>
                <w:szCs w:val="28"/>
              </w:rPr>
              <w:sym w:font="Symbol" w:char="F0A3"/>
            </w:r>
            <w:r w:rsidRPr="00831D02">
              <w:rPr>
                <w:rFonts w:ascii=".VnTime" w:hAnsi=".VnTime"/>
                <w:sz w:val="28"/>
                <w:szCs w:val="28"/>
              </w:rPr>
              <w:t xml:space="preserve"> 2</w:t>
            </w:r>
            <w:r w:rsidRPr="00831D02">
              <w:rPr>
                <w:rFonts w:ascii=".VnTime" w:hAnsi=".VnTime"/>
                <w:sz w:val="28"/>
                <w:szCs w:val="28"/>
              </w:rPr>
              <w:tab/>
            </w: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94</w:t>
            </w:r>
          </w:p>
          <w:p w:rsidR="00831D02" w:rsidRPr="00831D02" w:rsidRDefault="00831D02" w:rsidP="00831D02">
            <w:pPr>
              <w:pStyle w:val="Footer"/>
              <w:rPr>
                <w:rFonts w:ascii=".VnTime" w:hAnsi=".VnTime"/>
              </w:rPr>
            </w:pPr>
            <w:r w:rsidRPr="00831D02">
              <w:rPr>
                <w:rFonts w:ascii=".VnTime" w:hAnsi=".VnTime"/>
                <w:b/>
                <w:u w:val="single"/>
              </w:rPr>
              <w:t>Bµi 1:</w:t>
            </w:r>
            <w:r w:rsidRPr="00831D02">
              <w:rPr>
                <w:rFonts w:ascii=".VnTime" w:hAnsi=".VnTime"/>
              </w:rPr>
              <w:t xml:space="preserve">      Cho biÓu thøc M =</w:t>
            </w:r>
            <w:r w:rsidRPr="00831D02">
              <w:rPr>
                <w:rFonts w:ascii=".VnTime" w:hAnsi=".VnTime"/>
                <w:position w:val="-10"/>
              </w:rPr>
              <w:object w:dxaOrig="180" w:dyaOrig="340">
                <v:shape id="_x0000_i3284" type="#_x0000_t75" style="width:9pt;height:17.25pt" o:ole="" fillcolor="window">
                  <v:imagedata r:id="rId3416" o:title=""/>
                </v:shape>
                <o:OLEObject Type="Embed" ProgID="Equation.3" ShapeID="_x0000_i3284" DrawAspect="Content" ObjectID="_1586712283" r:id="rId3417"/>
              </w:object>
            </w:r>
            <w:r w:rsidRPr="00831D02">
              <w:rPr>
                <w:rFonts w:ascii=".VnTime" w:hAnsi=".VnTime"/>
                <w:b/>
                <w:position w:val="-28"/>
              </w:rPr>
              <w:object w:dxaOrig="3140" w:dyaOrig="720">
                <v:shape id="_x0000_i3285" type="#_x0000_t75" style="width:156.7pt;height:36pt" o:ole="" fillcolor="window">
                  <v:imagedata r:id="rId3418" o:title=""/>
                </v:shape>
                <o:OLEObject Type="Embed" ProgID="Equation.3" ShapeID="_x0000_i3285" DrawAspect="Content" ObjectID="_1586712284" r:id="rId3419"/>
              </w:object>
            </w:r>
          </w:p>
          <w:p w:rsidR="00831D02" w:rsidRPr="00831D02" w:rsidRDefault="00831D02" w:rsidP="00831D02">
            <w:pPr>
              <w:pStyle w:val="Footer"/>
              <w:numPr>
                <w:ilvl w:val="0"/>
                <w:numId w:val="67"/>
              </w:numPr>
              <w:tabs>
                <w:tab w:val="clear" w:pos="4680"/>
                <w:tab w:val="clear" w:pos="9360"/>
                <w:tab w:val="center" w:pos="4320"/>
                <w:tab w:val="right" w:pos="8640"/>
              </w:tabs>
              <w:rPr>
                <w:rFonts w:ascii=".VnTime" w:hAnsi=".VnTime"/>
              </w:rPr>
            </w:pPr>
            <w:r w:rsidRPr="00831D02">
              <w:rPr>
                <w:rFonts w:ascii=".VnTime" w:hAnsi=".VnTime"/>
              </w:rPr>
              <w:t>T×m ®iÒu kiÖn cña x ®Ó M cã nghÜa vµ rót gän M</w:t>
            </w:r>
          </w:p>
          <w:p w:rsidR="00831D02" w:rsidRPr="00831D02" w:rsidRDefault="00831D02" w:rsidP="00831D02">
            <w:pPr>
              <w:pStyle w:val="Footer"/>
              <w:numPr>
                <w:ilvl w:val="0"/>
                <w:numId w:val="67"/>
              </w:numPr>
              <w:tabs>
                <w:tab w:val="clear" w:pos="4680"/>
                <w:tab w:val="clear" w:pos="9360"/>
                <w:tab w:val="center" w:pos="4320"/>
                <w:tab w:val="right" w:pos="8640"/>
              </w:tabs>
              <w:rPr>
                <w:rFonts w:ascii=".VnTime" w:hAnsi=".VnTime"/>
              </w:rPr>
            </w:pPr>
            <w:r w:rsidRPr="00831D02">
              <w:rPr>
                <w:rFonts w:ascii=".VnTime" w:hAnsi=".VnTime"/>
              </w:rPr>
              <w:t>T×m x ®Ó M = 5</w:t>
            </w:r>
          </w:p>
          <w:p w:rsidR="00831D02" w:rsidRPr="00831D02" w:rsidRDefault="00831D02" w:rsidP="00831D02">
            <w:pPr>
              <w:pStyle w:val="Footer"/>
              <w:numPr>
                <w:ilvl w:val="0"/>
                <w:numId w:val="67"/>
              </w:numPr>
              <w:tabs>
                <w:tab w:val="clear" w:pos="4680"/>
                <w:tab w:val="clear" w:pos="9360"/>
                <w:tab w:val="center" w:pos="4320"/>
                <w:tab w:val="right" w:pos="8640"/>
              </w:tabs>
              <w:rPr>
                <w:rFonts w:ascii=".VnTime" w:hAnsi=".VnTime"/>
              </w:rPr>
            </w:pPr>
            <w:r w:rsidRPr="00831D02">
              <w:rPr>
                <w:rFonts w:ascii=".VnTime" w:hAnsi=".VnTime"/>
              </w:rPr>
              <w:t xml:space="preserve">T×m x </w:t>
            </w:r>
            <w:r w:rsidRPr="00831D02">
              <w:rPr>
                <w:rFonts w:ascii=".VnTime" w:hAnsi=".VnTime"/>
                <w:position w:val="-4"/>
              </w:rPr>
              <w:object w:dxaOrig="200" w:dyaOrig="200">
                <v:shape id="_x0000_i3286" type="#_x0000_t75" style="width:9.75pt;height:9.75pt" o:ole="" fillcolor="window">
                  <v:imagedata r:id="rId3420" o:title=""/>
                </v:shape>
                <o:OLEObject Type="Embed" ProgID="Equation.3" ShapeID="_x0000_i3286" DrawAspect="Content" ObjectID="_1586712285" r:id="rId3421"/>
              </w:object>
            </w:r>
            <w:r w:rsidRPr="00831D02">
              <w:rPr>
                <w:rFonts w:ascii=".VnTime" w:hAnsi=".VnTime"/>
              </w:rPr>
              <w:t xml:space="preserve"> Z ®Ó M </w:t>
            </w:r>
            <w:r w:rsidRPr="00831D02">
              <w:rPr>
                <w:rFonts w:ascii=".VnTime" w:hAnsi=".VnTime"/>
                <w:position w:val="-4"/>
              </w:rPr>
              <w:object w:dxaOrig="200" w:dyaOrig="200">
                <v:shape id="_x0000_i3287" type="#_x0000_t75" style="width:9.75pt;height:9.75pt" o:ole="" fillcolor="window">
                  <v:imagedata r:id="rId3420" o:title=""/>
                </v:shape>
                <o:OLEObject Type="Embed" ProgID="Equation.3" ShapeID="_x0000_i3287" DrawAspect="Content" ObjectID="_1586712286" r:id="rId3422"/>
              </w:object>
            </w:r>
            <w:r w:rsidRPr="00831D02">
              <w:rPr>
                <w:rFonts w:ascii=".VnTime" w:hAnsi=".VnTime"/>
              </w:rPr>
              <w:t xml:space="preserve"> Z.</w:t>
            </w:r>
          </w:p>
          <w:p w:rsidR="00831D02" w:rsidRPr="00831D02" w:rsidRDefault="00831D02" w:rsidP="00831D02">
            <w:pPr>
              <w:pStyle w:val="Footer"/>
              <w:rPr>
                <w:rFonts w:ascii=".VnTime" w:hAnsi=".VnTime"/>
              </w:rPr>
            </w:pPr>
            <w:r w:rsidRPr="00831D02">
              <w:rPr>
                <w:rFonts w:ascii=".VnTime" w:hAnsi=".VnTime"/>
                <w:b/>
                <w:u w:val="single"/>
              </w:rPr>
              <w:t>bµi 2:</w:t>
            </w:r>
            <w:r w:rsidRPr="00831D02">
              <w:rPr>
                <w:rFonts w:ascii=".VnTime" w:hAnsi=".VnTime"/>
              </w:rPr>
              <w:t xml:space="preserve">  a) T×m x, y nguyªn d</w:t>
            </w:r>
            <w:r w:rsidRPr="00831D02">
              <w:rPr>
                <w:rFonts w:ascii=".VnTime" w:hAnsi=".VnTime"/>
              </w:rPr>
              <w:softHyphen/>
              <w:t>¬ng tho· m·n ph</w:t>
            </w:r>
            <w:r w:rsidRPr="00831D02">
              <w:rPr>
                <w:rFonts w:ascii=".VnTime" w:hAnsi=".VnTime"/>
              </w:rPr>
              <w:softHyphen/>
              <w:t>¬ng tr×nh</w:t>
            </w:r>
          </w:p>
          <w:p w:rsidR="00831D02" w:rsidRPr="00831D02" w:rsidRDefault="00831D02" w:rsidP="00831D02">
            <w:pPr>
              <w:pStyle w:val="Footer"/>
              <w:rPr>
                <w:rFonts w:ascii=".VnTime" w:hAnsi=".VnTime"/>
              </w:rPr>
            </w:pPr>
            <w:r w:rsidRPr="00831D02">
              <w:rPr>
                <w:rFonts w:ascii=".VnTime" w:hAnsi=".VnTime"/>
              </w:rPr>
              <w:t xml:space="preserve">                   3x</w:t>
            </w:r>
            <w:r w:rsidRPr="00831D02">
              <w:rPr>
                <w:rFonts w:ascii=".VnTime" w:hAnsi=".VnTime"/>
                <w:vertAlign w:val="superscript"/>
              </w:rPr>
              <w:t>2</w:t>
            </w:r>
            <w:r w:rsidRPr="00831D02">
              <w:rPr>
                <w:rFonts w:ascii=".VnTime" w:hAnsi=".VnTime"/>
                <w:vertAlign w:val="subscript"/>
              </w:rPr>
              <w:t xml:space="preserve"> </w:t>
            </w:r>
            <w:r w:rsidRPr="00831D02">
              <w:rPr>
                <w:rFonts w:ascii=".VnTime" w:hAnsi=".VnTime"/>
              </w:rPr>
              <w:t xml:space="preserve"> +10 xy + 8y</w:t>
            </w:r>
            <w:r w:rsidRPr="00831D02">
              <w:rPr>
                <w:rFonts w:ascii=".VnTime" w:hAnsi=".VnTime"/>
                <w:vertAlign w:val="superscript"/>
              </w:rPr>
              <w:t>2</w:t>
            </w:r>
            <w:r w:rsidRPr="00831D02">
              <w:rPr>
                <w:rFonts w:ascii=".VnTime" w:hAnsi=".VnTime"/>
              </w:rPr>
              <w:t xml:space="preserve"> =96</w:t>
            </w:r>
          </w:p>
          <w:p w:rsidR="00831D02" w:rsidRPr="00831D02" w:rsidRDefault="00831D02" w:rsidP="00831D02">
            <w:pPr>
              <w:pStyle w:val="Footer"/>
              <w:rPr>
                <w:rFonts w:ascii=".VnTime" w:hAnsi=".VnTime"/>
              </w:rPr>
            </w:pPr>
            <w:r w:rsidRPr="00831D02">
              <w:rPr>
                <w:rFonts w:ascii=".VnTime" w:hAnsi=".VnTime"/>
              </w:rPr>
              <w:t xml:space="preserve">    b)t×m x, y biÕt   / x - 2005/ + /x - 2006/   +/y - 2007/+/x- 2008/  = 3</w:t>
            </w:r>
          </w:p>
          <w:p w:rsidR="00831D02" w:rsidRPr="00831D02" w:rsidRDefault="00831D02" w:rsidP="00831D02">
            <w:pPr>
              <w:pStyle w:val="Footer"/>
              <w:rPr>
                <w:rFonts w:ascii=".VnTime" w:hAnsi=".VnTime"/>
              </w:rPr>
            </w:pPr>
            <w:r w:rsidRPr="00831D02">
              <w:rPr>
                <w:rFonts w:ascii=".VnTime" w:hAnsi=".VnTime"/>
                <w:b/>
                <w:u w:val="single"/>
              </w:rPr>
              <w:t>Bµi 3</w:t>
            </w:r>
            <w:r w:rsidRPr="00831D02">
              <w:rPr>
                <w:rFonts w:ascii=".VnTime" w:hAnsi=".VnTime"/>
              </w:rPr>
              <w:t>:  a. Cho c¸c sè x, y, z d</w:t>
            </w:r>
            <w:r w:rsidRPr="00831D02">
              <w:rPr>
                <w:rFonts w:ascii=".VnTime" w:hAnsi=".VnTime"/>
              </w:rPr>
              <w:softHyphen/>
              <w:t xml:space="preserve">¬ng tho· m·n   </w:t>
            </w:r>
            <w:r w:rsidRPr="00831D02">
              <w:rPr>
                <w:rFonts w:ascii=".VnTime" w:hAnsi=".VnTime"/>
                <w:position w:val="-24"/>
              </w:rPr>
              <w:object w:dxaOrig="240" w:dyaOrig="620">
                <v:shape id="_x0000_i3288" type="#_x0000_t75" style="width:12pt;height:30.75pt" o:ole="" fillcolor="window">
                  <v:imagedata r:id="rId3423" o:title=""/>
                </v:shape>
                <o:OLEObject Type="Embed" ProgID="Equation.3" ShapeID="_x0000_i3288" DrawAspect="Content" ObjectID="_1586712287" r:id="rId3424"/>
              </w:object>
            </w:r>
            <w:r w:rsidRPr="00831D02">
              <w:rPr>
                <w:rFonts w:ascii=".VnTime" w:hAnsi=".VnTime"/>
              </w:rPr>
              <w:t xml:space="preserve"> +  </w:t>
            </w:r>
            <w:r w:rsidRPr="00831D02">
              <w:rPr>
                <w:rFonts w:ascii=".VnTime" w:hAnsi=".VnTime"/>
                <w:position w:val="-28"/>
              </w:rPr>
              <w:object w:dxaOrig="260" w:dyaOrig="660">
                <v:shape id="_x0000_i3289" type="#_x0000_t75" style="width:12.75pt;height:33pt" o:ole="" fillcolor="window">
                  <v:imagedata r:id="rId3425" o:title=""/>
                </v:shape>
                <o:OLEObject Type="Embed" ProgID="Equation.3" ShapeID="_x0000_i3289" DrawAspect="Content" ObjectID="_1586712288" r:id="rId3426"/>
              </w:object>
            </w:r>
            <w:r w:rsidRPr="00831D02">
              <w:rPr>
                <w:rFonts w:ascii=".VnTime" w:hAnsi=".VnTime"/>
              </w:rPr>
              <w:t xml:space="preserve">+ </w:t>
            </w:r>
            <w:r w:rsidRPr="00831D02">
              <w:rPr>
                <w:rFonts w:ascii=".VnTime" w:hAnsi=".VnTime"/>
                <w:position w:val="-24"/>
              </w:rPr>
              <w:object w:dxaOrig="240" w:dyaOrig="620">
                <v:shape id="_x0000_i3290" type="#_x0000_t75" style="width:12pt;height:30.75pt" o:ole="" fillcolor="window">
                  <v:imagedata r:id="rId3427" o:title=""/>
                </v:shape>
                <o:OLEObject Type="Embed" ProgID="Equation.3" ShapeID="_x0000_i3290" DrawAspect="Content" ObjectID="_1586712289" r:id="rId3428"/>
              </w:object>
            </w:r>
            <w:r w:rsidRPr="00831D02">
              <w:rPr>
                <w:rFonts w:ascii=".VnTime" w:hAnsi=".VnTime"/>
              </w:rPr>
              <w:t xml:space="preserve"> = 4</w:t>
            </w:r>
          </w:p>
          <w:p w:rsidR="00831D02" w:rsidRPr="00831D02" w:rsidRDefault="00831D02" w:rsidP="00831D02">
            <w:pPr>
              <w:pStyle w:val="Footer"/>
              <w:rPr>
                <w:rFonts w:ascii=".VnTime" w:hAnsi=".VnTime"/>
              </w:rPr>
            </w:pPr>
            <w:r w:rsidRPr="00831D02">
              <w:rPr>
                <w:rFonts w:ascii=".VnTime" w:hAnsi=".VnTime"/>
              </w:rPr>
              <w:t xml:space="preserve">Chøng ming r»ng:  </w:t>
            </w:r>
            <w:r w:rsidRPr="00831D02">
              <w:rPr>
                <w:rFonts w:ascii=".VnTime" w:hAnsi=".VnTime"/>
                <w:position w:val="-28"/>
              </w:rPr>
              <w:object w:dxaOrig="1080" w:dyaOrig="660">
                <v:shape id="_x0000_i3291" type="#_x0000_t75" style="width:54pt;height:33pt" o:ole="" fillcolor="window">
                  <v:imagedata r:id="rId3429" o:title=""/>
                </v:shape>
                <o:OLEObject Type="Embed" ProgID="Equation.3" ShapeID="_x0000_i3291" DrawAspect="Content" ObjectID="_1586712290" r:id="rId3430"/>
              </w:object>
            </w:r>
            <w:r w:rsidRPr="00831D02">
              <w:rPr>
                <w:rFonts w:ascii=".VnTime" w:hAnsi=".VnTime"/>
              </w:rPr>
              <w:t xml:space="preserve">  + </w:t>
            </w:r>
            <w:r w:rsidRPr="00831D02">
              <w:rPr>
                <w:rFonts w:ascii=".VnTime" w:hAnsi=".VnTime"/>
                <w:position w:val="-28"/>
              </w:rPr>
              <w:object w:dxaOrig="1080" w:dyaOrig="660">
                <v:shape id="_x0000_i3292" type="#_x0000_t75" style="width:54pt;height:33pt" o:ole="" fillcolor="window">
                  <v:imagedata r:id="rId3431" o:title=""/>
                </v:shape>
                <o:OLEObject Type="Embed" ProgID="Equation.3" ShapeID="_x0000_i3292" DrawAspect="Content" ObjectID="_1586712291" r:id="rId3432"/>
              </w:object>
            </w:r>
            <w:r w:rsidRPr="00831D02">
              <w:rPr>
                <w:rFonts w:ascii=".VnTime" w:hAnsi=".VnTime"/>
              </w:rPr>
              <w:t xml:space="preserve"> + </w:t>
            </w:r>
            <w:r w:rsidRPr="00831D02">
              <w:rPr>
                <w:rFonts w:ascii=".VnTime" w:hAnsi=".VnTime"/>
                <w:position w:val="-28"/>
              </w:rPr>
              <w:object w:dxaOrig="1080" w:dyaOrig="660">
                <v:shape id="_x0000_i3293" type="#_x0000_t75" style="width:54pt;height:33pt" o:ole="" fillcolor="window">
                  <v:imagedata r:id="rId3433" o:title=""/>
                </v:shape>
                <o:OLEObject Type="Embed" ProgID="Equation.3" ShapeID="_x0000_i3293" DrawAspect="Content" ObjectID="_1586712292" r:id="rId3434"/>
              </w:object>
            </w:r>
            <w:r w:rsidRPr="00831D02">
              <w:rPr>
                <w:rFonts w:ascii=".VnTime" w:hAnsi=".VnTime"/>
              </w:rPr>
              <w:t xml:space="preserve"> </w:t>
            </w:r>
            <w:r w:rsidRPr="00831D02">
              <w:rPr>
                <w:rFonts w:ascii=".VnTime" w:hAnsi=".VnTime"/>
                <w:position w:val="-4"/>
              </w:rPr>
              <w:object w:dxaOrig="340" w:dyaOrig="260">
                <v:shape id="_x0000_i3294" type="#_x0000_t75" style="width:17.25pt;height:12.75pt" o:ole="" fillcolor="window">
                  <v:imagedata r:id="rId3435" o:title=""/>
                </v:shape>
                <o:OLEObject Type="Embed" ProgID="Equation.3" ShapeID="_x0000_i3294" DrawAspect="Content" ObjectID="_1586712293" r:id="rId3436"/>
              </w:object>
            </w:r>
          </w:p>
          <w:p w:rsidR="00831D02" w:rsidRPr="00831D02" w:rsidRDefault="00831D02" w:rsidP="00831D02">
            <w:pPr>
              <w:pStyle w:val="Footer"/>
              <w:rPr>
                <w:rFonts w:ascii=".VnTime" w:hAnsi=".VnTime"/>
              </w:rPr>
            </w:pPr>
            <w:r w:rsidRPr="00831D02">
              <w:rPr>
                <w:rFonts w:ascii=".VnTime" w:hAnsi=".VnTime"/>
              </w:rPr>
              <w:tab/>
              <w:t xml:space="preserve">b. T×m gi¸ trÞ nhá nhÊt cña biÓu thøc:  B =   </w:t>
            </w:r>
            <w:r w:rsidRPr="00831D02">
              <w:rPr>
                <w:rFonts w:ascii=".VnTime" w:hAnsi=".VnTime"/>
                <w:position w:val="-24"/>
              </w:rPr>
              <w:object w:dxaOrig="1540" w:dyaOrig="660">
                <v:shape id="_x0000_i3295" type="#_x0000_t75" style="width:77.25pt;height:33pt" o:ole="" fillcolor="window">
                  <v:imagedata r:id="rId3437" o:title=""/>
                </v:shape>
                <o:OLEObject Type="Embed" ProgID="Equation.3" ShapeID="_x0000_i3295" DrawAspect="Content" ObjectID="_1586712294" r:id="rId3438"/>
              </w:object>
            </w:r>
            <w:r w:rsidRPr="00831D02">
              <w:rPr>
                <w:rFonts w:ascii=".VnTime" w:hAnsi=".VnTime"/>
              </w:rPr>
              <w:t xml:space="preserve">   (víi x </w:t>
            </w:r>
            <w:r w:rsidRPr="00831D02">
              <w:rPr>
                <w:rFonts w:ascii=".VnTime" w:hAnsi=".VnTime"/>
                <w:position w:val="-6"/>
              </w:rPr>
              <w:object w:dxaOrig="380" w:dyaOrig="280">
                <v:shape id="_x0000_i3296" type="#_x0000_t75" style="width:18.75pt;height:14.25pt" o:ole="" fillcolor="window">
                  <v:imagedata r:id="rId3439" o:title=""/>
                </v:shape>
                <o:OLEObject Type="Embed" ProgID="Equation.3" ShapeID="_x0000_i3296" DrawAspect="Content" ObjectID="_1586712295" r:id="rId3440"/>
              </w:object>
            </w:r>
            <w:r w:rsidRPr="00831D02">
              <w:rPr>
                <w:rFonts w:ascii=".VnTime" w:hAnsi=".VnTime"/>
              </w:rPr>
              <w:t xml:space="preserve">) </w:t>
            </w:r>
          </w:p>
          <w:p w:rsidR="00831D02" w:rsidRPr="00831D02" w:rsidRDefault="00831D02" w:rsidP="00831D02">
            <w:pPr>
              <w:pStyle w:val="Footer"/>
              <w:rPr>
                <w:rFonts w:ascii=".VnTime" w:hAnsi=".VnTime"/>
              </w:rPr>
            </w:pPr>
            <w:r w:rsidRPr="00831D02">
              <w:rPr>
                <w:rFonts w:ascii=".VnTime" w:hAnsi=".VnTime"/>
                <w:b/>
                <w:u w:val="single"/>
              </w:rPr>
              <w:t>Bµi 4:</w:t>
            </w:r>
            <w:r w:rsidRPr="00831D02">
              <w:rPr>
                <w:rFonts w:ascii=".VnTime" w:hAnsi=".VnTime"/>
              </w:rPr>
              <w:t xml:space="preserve"> Cho h×nh vu«ng ABCD. KÎ tia Ax, Ay sao cho </w:t>
            </w:r>
            <w:r w:rsidRPr="00831D02">
              <w:rPr>
                <w:rFonts w:ascii=".VnTime" w:hAnsi=".VnTime"/>
                <w:position w:val="-10"/>
              </w:rPr>
              <w:object w:dxaOrig="460" w:dyaOrig="380">
                <v:shape id="_x0000_i3297" type="#_x0000_t75" style="width:23.25pt;height:18.75pt" o:ole="" fillcolor="window">
                  <v:imagedata r:id="rId3441" o:title=""/>
                </v:shape>
                <o:OLEObject Type="Embed" ProgID="Equation.3" ShapeID="_x0000_i3297" DrawAspect="Content" ObjectID="_1586712296" r:id="rId3442"/>
              </w:object>
            </w:r>
            <w:r w:rsidRPr="00831D02">
              <w:rPr>
                <w:rFonts w:ascii=".VnTime" w:hAnsi=".VnTime"/>
              </w:rPr>
              <w:t xml:space="preserve">  = 45</w:t>
            </w:r>
            <w:r w:rsidRPr="00831D02">
              <w:rPr>
                <w:rFonts w:ascii=".VnTime" w:hAnsi=".VnTime"/>
                <w:position w:val="-4"/>
              </w:rPr>
              <w:object w:dxaOrig="140" w:dyaOrig="300">
                <v:shape id="_x0000_i3298" type="#_x0000_t75" style="width:6.75pt;height:15pt" o:ole="" fillcolor="window">
                  <v:imagedata r:id="rId3443" o:title=""/>
                </v:shape>
                <o:OLEObject Type="Embed" ProgID="Equation.3" ShapeID="_x0000_i3298" DrawAspect="Content" ObjectID="_1586712297" r:id="rId3444"/>
              </w:object>
            </w:r>
          </w:p>
          <w:p w:rsidR="00831D02" w:rsidRPr="00831D02" w:rsidRDefault="00831D02" w:rsidP="00831D02">
            <w:pPr>
              <w:pStyle w:val="Footer"/>
              <w:rPr>
                <w:rFonts w:ascii=".VnTime" w:hAnsi=".VnTime"/>
              </w:rPr>
            </w:pPr>
            <w:r w:rsidRPr="00831D02">
              <w:rPr>
                <w:rFonts w:ascii=".VnTime" w:hAnsi=".VnTime"/>
              </w:rPr>
              <w:t>Tia Ax c¾t CB vµ BD lÇn l</w:t>
            </w:r>
            <w:r w:rsidRPr="00831D02">
              <w:rPr>
                <w:rFonts w:ascii=".VnTime" w:hAnsi=".VnTime"/>
              </w:rPr>
              <w:softHyphen/>
              <w:t>ît t¹i E vµ P, tia Ay c¾t CD vµ BD lÇn l</w:t>
            </w:r>
            <w:r w:rsidRPr="00831D02">
              <w:rPr>
                <w:rFonts w:ascii=".VnTime" w:hAnsi=".VnTime"/>
              </w:rPr>
              <w:softHyphen/>
              <w:t>ît t¹i F vµ Q</w:t>
            </w:r>
          </w:p>
          <w:p w:rsidR="00831D02" w:rsidRPr="00831D02" w:rsidRDefault="00831D02" w:rsidP="00831D02">
            <w:pPr>
              <w:pStyle w:val="Footer"/>
              <w:numPr>
                <w:ilvl w:val="0"/>
                <w:numId w:val="68"/>
              </w:numPr>
              <w:tabs>
                <w:tab w:val="clear" w:pos="4680"/>
                <w:tab w:val="clear" w:pos="9360"/>
                <w:tab w:val="center" w:pos="4320"/>
                <w:tab w:val="right" w:pos="8640"/>
              </w:tabs>
              <w:rPr>
                <w:rFonts w:ascii=".VnTime" w:hAnsi=".VnTime"/>
              </w:rPr>
            </w:pPr>
            <w:r w:rsidRPr="00831D02">
              <w:rPr>
                <w:rFonts w:ascii=".VnTime" w:hAnsi=".VnTime"/>
              </w:rPr>
              <w:t>Chøng minh 5 ®iÓm E; P; Q; F; C cïng n»m trªn mét ®</w:t>
            </w:r>
            <w:r w:rsidRPr="00831D02">
              <w:rPr>
                <w:rFonts w:ascii=".VnTime" w:hAnsi=".VnTime"/>
              </w:rPr>
              <w:softHyphen/>
              <w:t>êng trßn</w:t>
            </w:r>
          </w:p>
          <w:p w:rsidR="00831D02" w:rsidRPr="00831D02" w:rsidRDefault="00831D02" w:rsidP="00831D02">
            <w:pPr>
              <w:pStyle w:val="Footer"/>
              <w:numPr>
                <w:ilvl w:val="0"/>
                <w:numId w:val="68"/>
              </w:numPr>
              <w:tabs>
                <w:tab w:val="clear" w:pos="4680"/>
                <w:tab w:val="clear" w:pos="9360"/>
                <w:tab w:val="center" w:pos="4320"/>
                <w:tab w:val="right" w:pos="8640"/>
              </w:tabs>
              <w:rPr>
                <w:rFonts w:ascii=".VnTime" w:hAnsi=".VnTime"/>
              </w:rPr>
            </w:pPr>
            <w:r w:rsidRPr="00831D02">
              <w:rPr>
                <w:rFonts w:ascii=".VnTime" w:hAnsi=".VnTime"/>
              </w:rPr>
              <w:t>S</w:t>
            </w:r>
            <w:r w:rsidRPr="00831D02">
              <w:rPr>
                <w:rFonts w:ascii=".VnTime" w:hAnsi=".VnTime"/>
                <w:position w:val="-4"/>
                <w:vertAlign w:val="subscript"/>
              </w:rPr>
              <w:object w:dxaOrig="680" w:dyaOrig="260">
                <v:shape id="_x0000_i3299" type="#_x0000_t75" style="width:33.75pt;height:12.75pt" o:ole="" fillcolor="window">
                  <v:imagedata r:id="rId3445" o:title=""/>
                </v:shape>
                <o:OLEObject Type="Embed" ProgID="Equation.3" ShapeID="_x0000_i3299" DrawAspect="Content" ObjectID="_1586712298" r:id="rId3446"/>
              </w:object>
            </w:r>
            <w:r w:rsidRPr="00831D02">
              <w:rPr>
                <w:rFonts w:ascii=".VnTime" w:hAnsi=".VnTime"/>
                <w:position w:val="-10"/>
                <w:vertAlign w:val="subscript"/>
              </w:rPr>
              <w:object w:dxaOrig="180" w:dyaOrig="340">
                <v:shape id="_x0000_i3300" type="#_x0000_t75" style="width:9pt;height:17.25pt" o:ole="" fillcolor="window">
                  <v:imagedata r:id="rId3416" o:title=""/>
                </v:shape>
                <o:OLEObject Type="Embed" ProgID="Equation.3" ShapeID="_x0000_i3300" DrawAspect="Content" ObjectID="_1586712299" r:id="rId3447"/>
              </w:object>
            </w:r>
            <w:r w:rsidRPr="00831D02">
              <w:rPr>
                <w:rFonts w:ascii=".VnTime" w:hAnsi=".VnTime"/>
              </w:rPr>
              <w:t>= 2 S</w:t>
            </w:r>
            <w:r w:rsidRPr="00831D02">
              <w:rPr>
                <w:rFonts w:ascii=".VnTime" w:hAnsi=".VnTime"/>
                <w:position w:val="-10"/>
                <w:vertAlign w:val="subscript"/>
              </w:rPr>
              <w:object w:dxaOrig="700" w:dyaOrig="320">
                <v:shape id="_x0000_i3301" type="#_x0000_t75" style="width:35.25pt;height:15.75pt" o:ole="" fillcolor="window">
                  <v:imagedata r:id="rId3448" o:title=""/>
                </v:shape>
                <o:OLEObject Type="Embed" ProgID="Equation.3" ShapeID="_x0000_i3301" DrawAspect="Content" ObjectID="_1586712300" r:id="rId3449"/>
              </w:object>
            </w:r>
          </w:p>
          <w:p w:rsidR="00831D02" w:rsidRPr="00831D02" w:rsidRDefault="00831D02" w:rsidP="00831D02">
            <w:pPr>
              <w:pStyle w:val="Footer"/>
              <w:rPr>
                <w:rFonts w:ascii=".VnTime" w:hAnsi=".VnTime"/>
              </w:rPr>
            </w:pPr>
            <w:r w:rsidRPr="00831D02">
              <w:rPr>
                <w:rFonts w:ascii=".VnTime" w:hAnsi=".VnTime"/>
              </w:rPr>
              <w:t>KÎ ®</w:t>
            </w:r>
            <w:r w:rsidRPr="00831D02">
              <w:rPr>
                <w:rFonts w:ascii=".VnTime" w:hAnsi=".VnTime"/>
              </w:rPr>
              <w:softHyphen/>
              <w:t xml:space="preserve">êng trung trùc cña CD c¾t AE t¹i M. TÝnh sè ®o gãc MAB biÕt  </w:t>
            </w:r>
            <w:r w:rsidRPr="00831D02">
              <w:rPr>
                <w:rFonts w:ascii=".VnTime" w:hAnsi=".VnTime"/>
                <w:position w:val="-6"/>
              </w:rPr>
              <w:object w:dxaOrig="560" w:dyaOrig="340">
                <v:shape id="_x0000_i3302" type="#_x0000_t75" style="width:27.75pt;height:17.25pt" o:ole="" fillcolor="window">
                  <v:imagedata r:id="rId3450" o:title=""/>
                </v:shape>
                <o:OLEObject Type="Embed" ProgID="Equation.3" ShapeID="_x0000_i3302" DrawAspect="Content" ObjectID="_1586712301" r:id="rId3451"/>
              </w:object>
            </w:r>
            <w:r w:rsidRPr="00831D02">
              <w:rPr>
                <w:rFonts w:ascii=".VnTime" w:hAnsi=".VnTime"/>
              </w:rPr>
              <w:t xml:space="preserve"> = </w:t>
            </w:r>
            <w:r w:rsidRPr="00831D02">
              <w:rPr>
                <w:rFonts w:ascii=".VnTime" w:hAnsi=".VnTime"/>
                <w:position w:val="-6"/>
              </w:rPr>
              <w:object w:dxaOrig="600" w:dyaOrig="340">
                <v:shape id="_x0000_i3303" type="#_x0000_t75" style="width:30pt;height:17.25pt" o:ole="" fillcolor="window">
                  <v:imagedata r:id="rId3452" o:title=""/>
                </v:shape>
                <o:OLEObject Type="Embed" ProgID="Equation.3" ShapeID="_x0000_i3303" DrawAspect="Content" ObjectID="_1586712302" r:id="rId3453"/>
              </w:object>
            </w:r>
          </w:p>
          <w:p w:rsidR="00831D02" w:rsidRPr="00831D02" w:rsidRDefault="00831D02" w:rsidP="00831D02">
            <w:pPr>
              <w:pStyle w:val="Footer"/>
              <w:rPr>
                <w:rFonts w:ascii=".VnTime" w:hAnsi=".VnTime"/>
              </w:rPr>
            </w:pPr>
            <w:r w:rsidRPr="00831D02">
              <w:rPr>
                <w:rFonts w:ascii=".VnTime" w:hAnsi=".VnTime"/>
                <w:b/>
                <w:u w:val="single"/>
              </w:rPr>
              <w:t>Bµi 5:</w:t>
            </w:r>
            <w:r w:rsidRPr="00831D02">
              <w:rPr>
                <w:rFonts w:ascii=".VnTime" w:hAnsi=".VnTime"/>
              </w:rPr>
              <w:t xml:space="preserve"> (1®)</w:t>
            </w:r>
          </w:p>
          <w:p w:rsidR="00831D02" w:rsidRPr="00831D02" w:rsidRDefault="00831D02" w:rsidP="00831D02">
            <w:pPr>
              <w:pStyle w:val="Footer"/>
              <w:rPr>
                <w:rFonts w:ascii=".VnTime" w:hAnsi=".VnTime"/>
              </w:rPr>
            </w:pPr>
            <w:r w:rsidRPr="00831D02">
              <w:rPr>
                <w:rFonts w:ascii=".VnTime" w:hAnsi=".VnTime"/>
              </w:rPr>
              <w:t xml:space="preserve">   Cho ba sè a, b , c  kh¸c 0 tho· m·n:  </w:t>
            </w:r>
            <w:r w:rsidRPr="00831D02">
              <w:rPr>
                <w:rFonts w:ascii=".VnTime" w:hAnsi=".VnTime"/>
                <w:sz w:val="90"/>
              </w:rPr>
              <w:t xml:space="preserve"> </w:t>
            </w:r>
            <w:r w:rsidRPr="00831D02">
              <w:rPr>
                <w:rFonts w:ascii=".VnTime" w:hAnsi=".VnTime"/>
                <w:sz w:val="94"/>
              </w:rPr>
              <w:t xml:space="preserve"> </w:t>
            </w:r>
            <w:r w:rsidRPr="00831D02">
              <w:rPr>
                <w:rFonts w:ascii=".VnTime" w:hAnsi=".VnTime"/>
                <w:position w:val="-44"/>
                <w:sz w:val="94"/>
              </w:rPr>
              <w:object w:dxaOrig="1379" w:dyaOrig="1000">
                <v:shape id="_x0000_i3304" type="#_x0000_t75" style="width:69pt;height:35.25pt" o:ole="" fillcolor="window">
                  <v:imagedata r:id="rId3454" o:title=""/>
                </v:shape>
                <o:OLEObject Type="Embed" ProgID="Equation.3" ShapeID="_x0000_i3304" DrawAspect="Content" ObjectID="_1586712303" r:id="rId3455"/>
              </w:object>
            </w:r>
            <w:r w:rsidRPr="00831D02">
              <w:rPr>
                <w:rFonts w:ascii=".VnTime" w:hAnsi=".VnTime"/>
                <w:sz w:val="24"/>
              </w:rPr>
              <w:t xml:space="preserve">; H·y tÝnh </w:t>
            </w:r>
            <w:r w:rsidRPr="00831D02">
              <w:rPr>
                <w:rFonts w:ascii=".VnTime" w:hAnsi=".VnTime"/>
                <w:sz w:val="32"/>
              </w:rPr>
              <w:t xml:space="preserve">P  =  </w:t>
            </w:r>
            <w:r w:rsidRPr="00831D02">
              <w:rPr>
                <w:rFonts w:ascii=".VnTime" w:hAnsi=".VnTime"/>
                <w:position w:val="-24"/>
                <w:sz w:val="32"/>
              </w:rPr>
              <w:object w:dxaOrig="1379" w:dyaOrig="620">
                <v:shape id="_x0000_i3305" type="#_x0000_t75" style="width:69pt;height:30.75pt" o:ole="" fillcolor="window">
                  <v:imagedata r:id="rId3456" o:title=""/>
                </v:shape>
                <o:OLEObject Type="Embed" ProgID="Equation.3" ShapeID="_x0000_i3305" DrawAspect="Content" ObjectID="_1586712304" r:id="rId3457"/>
              </w:object>
            </w:r>
          </w:p>
          <w:p w:rsidR="00831D02" w:rsidRPr="00831D02" w:rsidRDefault="00831D02" w:rsidP="00831D02">
            <w:pPr>
              <w:spacing w:line="360" w:lineRule="auto"/>
              <w:rPr>
                <w:rFonts w:ascii=".VnTime" w:hAnsi=".VnTime"/>
                <w:b/>
              </w:rPr>
            </w:pPr>
            <w:r w:rsidRPr="00831D02">
              <w:rPr>
                <w:rFonts w:ascii=".VnTime" w:hAnsi=".VnTime"/>
                <w:b/>
              </w:rPr>
              <w:t>®¸p ¸n</w:t>
            </w:r>
            <w:r w:rsidRPr="00831D02">
              <w:rPr>
                <w:rFonts w:ascii=".VnTime" w:hAnsi=".VnTime"/>
              </w:rPr>
              <w:t xml:space="preserve">  </w:t>
            </w:r>
          </w:p>
          <w:p w:rsidR="00831D02" w:rsidRPr="00831D02" w:rsidRDefault="00831D02" w:rsidP="00831D02">
            <w:pPr>
              <w:spacing w:line="360" w:lineRule="auto"/>
              <w:rPr>
                <w:rFonts w:ascii=".VnTime" w:hAnsi=".VnTime"/>
              </w:rPr>
            </w:pPr>
            <w:r w:rsidRPr="00831D02">
              <w:rPr>
                <w:rFonts w:ascii=".VnTime" w:hAnsi=".VnTime"/>
                <w:b/>
                <w:u w:val="single"/>
              </w:rPr>
              <w:t>Bµi 1</w:t>
            </w:r>
            <w:r w:rsidRPr="00831D02">
              <w:rPr>
                <w:rFonts w:ascii=".VnTime" w:hAnsi=".VnTime"/>
              </w:rPr>
              <w:t xml:space="preserve">:M = </w:t>
            </w:r>
            <w:r w:rsidRPr="00831D02">
              <w:rPr>
                <w:rFonts w:ascii=".VnTime" w:hAnsi=".VnTime"/>
                <w:position w:val="-28"/>
                <w:szCs w:val="20"/>
              </w:rPr>
              <w:object w:dxaOrig="3140" w:dyaOrig="720">
                <v:shape id="_x0000_i3306" type="#_x0000_t75" style="width:156.7pt;height:36pt" o:ole="" fillcolor="window">
                  <v:imagedata r:id="rId3458" o:title=""/>
                </v:shape>
                <o:OLEObject Type="Embed" ProgID="Equation.3" ShapeID="_x0000_i3306" DrawAspect="Content" ObjectID="_1586712305" r:id="rId3459"/>
              </w:object>
            </w:r>
          </w:p>
          <w:p w:rsidR="00831D02" w:rsidRPr="00831D02" w:rsidRDefault="00831D02" w:rsidP="00831D02">
            <w:pPr>
              <w:spacing w:line="360" w:lineRule="auto"/>
              <w:rPr>
                <w:rFonts w:ascii=".VnTime" w:hAnsi=".VnTime"/>
              </w:rPr>
            </w:pPr>
            <w:r w:rsidRPr="00831D02">
              <w:rPr>
                <w:rFonts w:ascii=".VnTime" w:hAnsi=".VnTime"/>
              </w:rPr>
              <w:t xml:space="preserve">    a.§K  </w:t>
            </w:r>
            <w:r w:rsidRPr="00831D02">
              <w:rPr>
                <w:rFonts w:ascii=".VnTime" w:hAnsi=".VnTime"/>
                <w:position w:val="-10"/>
                <w:szCs w:val="20"/>
              </w:rPr>
              <w:object w:dxaOrig="1699" w:dyaOrig="320">
                <v:shape id="_x0000_i3307" type="#_x0000_t75" style="width:84.8pt;height:15.75pt" o:ole="" fillcolor="window">
                  <v:imagedata r:id="rId3460" o:title=""/>
                </v:shape>
                <o:OLEObject Type="Embed" ProgID="Equation.3" ShapeID="_x0000_i3307" DrawAspect="Content" ObjectID="_1586712306" r:id="rId3461"/>
              </w:object>
            </w:r>
            <w:r w:rsidRPr="00831D02">
              <w:rPr>
                <w:rFonts w:ascii=".VnTime" w:hAnsi=".VnTime"/>
              </w:rPr>
              <w:t xml:space="preserve">        0,5®</w:t>
            </w:r>
          </w:p>
          <w:p w:rsidR="00831D02" w:rsidRPr="00831D02" w:rsidRDefault="00831D02" w:rsidP="00831D02">
            <w:pPr>
              <w:spacing w:line="360" w:lineRule="auto"/>
              <w:rPr>
                <w:rFonts w:ascii=".VnTime" w:hAnsi=".VnTime"/>
              </w:rPr>
            </w:pPr>
            <w:r w:rsidRPr="00831D02">
              <w:rPr>
                <w:rFonts w:ascii=".VnTime" w:hAnsi=".VnTime"/>
              </w:rPr>
              <w:t xml:space="preserve">             Rót gän M =</w:t>
            </w:r>
            <w:r w:rsidRPr="00831D02">
              <w:rPr>
                <w:rFonts w:ascii=".VnTime" w:hAnsi=".VnTime"/>
                <w:position w:val="-30"/>
                <w:szCs w:val="20"/>
              </w:rPr>
              <w:object w:dxaOrig="4400" w:dyaOrig="740">
                <v:shape id="_x0000_i3308" type="#_x0000_t75" style="width:219.8pt;height:36.75pt" o:ole="" fillcolor="window">
                  <v:imagedata r:id="rId3462" o:title=""/>
                </v:shape>
                <o:OLEObject Type="Embed" ProgID="Equation.3" ShapeID="_x0000_i3308" DrawAspect="Content" ObjectID="_1586712307" r:id="rId3463"/>
              </w:object>
            </w:r>
          </w:p>
          <w:p w:rsidR="00831D02" w:rsidRPr="00831D02" w:rsidRDefault="00831D02" w:rsidP="00831D02">
            <w:pPr>
              <w:spacing w:line="360" w:lineRule="auto"/>
              <w:rPr>
                <w:rFonts w:ascii=".VnTime" w:hAnsi=".VnTime"/>
              </w:rPr>
            </w:pPr>
            <w:r w:rsidRPr="00831D02">
              <w:rPr>
                <w:rFonts w:ascii=".VnTime" w:hAnsi=".VnTime"/>
              </w:rPr>
              <w:t xml:space="preserve">BiÕn ®æi ta cã kÕt qu¶:  M = </w:t>
            </w:r>
            <w:r w:rsidRPr="00831D02">
              <w:rPr>
                <w:rFonts w:ascii=".VnTime" w:hAnsi=".VnTime"/>
                <w:position w:val="-32"/>
                <w:szCs w:val="20"/>
              </w:rPr>
              <w:object w:dxaOrig="1639" w:dyaOrig="760">
                <v:shape id="_x0000_i3309" type="#_x0000_t75" style="width:81.8pt;height:38.25pt" o:ole="" fillcolor="window">
                  <v:imagedata r:id="rId3464" o:title=""/>
                </v:shape>
                <o:OLEObject Type="Embed" ProgID="Equation.3" ShapeID="_x0000_i3309" DrawAspect="Content" ObjectID="_1586712308" r:id="rId3465"/>
              </w:object>
            </w:r>
            <w:r w:rsidRPr="00831D02">
              <w:rPr>
                <w:rFonts w:ascii=".VnTime" w:hAnsi=".VnTime"/>
              </w:rPr>
              <w:t xml:space="preserve">   M = </w:t>
            </w:r>
            <w:r w:rsidRPr="00831D02">
              <w:rPr>
                <w:rFonts w:ascii=".VnTime" w:hAnsi=".VnTime"/>
                <w:position w:val="-32"/>
                <w:szCs w:val="20"/>
              </w:rPr>
              <w:object w:dxaOrig="3180" w:dyaOrig="760">
                <v:shape id="_x0000_i3310" type="#_x0000_t75" style="width:159pt;height:38.25pt" o:ole="" fillcolor="window">
                  <v:imagedata r:id="rId3466" o:title=""/>
                </v:shape>
                <o:OLEObject Type="Embed" ProgID="Equation.3" ShapeID="_x0000_i3310" DrawAspect="Content" ObjectID="_1586712309" r:id="rId3467"/>
              </w:object>
            </w:r>
          </w:p>
          <w:p w:rsidR="00831D02" w:rsidRPr="00831D02" w:rsidRDefault="00831D02" w:rsidP="00831D02">
            <w:pPr>
              <w:spacing w:line="360" w:lineRule="auto"/>
              <w:rPr>
                <w:rFonts w:ascii=".VnTime" w:hAnsi=".VnTime"/>
              </w:rPr>
            </w:pPr>
            <w:r w:rsidRPr="00831D02">
              <w:rPr>
                <w:rFonts w:ascii=".VnTime" w:hAnsi=".VnTime"/>
              </w:rPr>
              <w:t xml:space="preserve">                    </w:t>
            </w:r>
            <w:r w:rsidRPr="00831D02">
              <w:rPr>
                <w:rFonts w:ascii=".VnTime" w:hAnsi=".VnTime"/>
                <w:position w:val="-116"/>
                <w:szCs w:val="20"/>
              </w:rPr>
              <w:object w:dxaOrig="2440" w:dyaOrig="2600">
                <v:shape id="_x0000_i3311" type="#_x0000_t75" style="width:122.25pt;height:129.75pt" o:ole="" fillcolor="window">
                  <v:imagedata r:id="rId3468" o:title=""/>
                </v:shape>
                <o:OLEObject Type="Embed" ProgID="Equation.3" ShapeID="_x0000_i3311" DrawAspect="Content" ObjectID="_1586712310" r:id="rId3469"/>
              </w:object>
            </w:r>
            <w:r w:rsidRPr="00831D02">
              <w:rPr>
                <w:rFonts w:ascii=".VnTime" w:hAnsi=".VnTime"/>
              </w:rPr>
              <w:t xml:space="preserve">         </w:t>
            </w:r>
          </w:p>
          <w:p w:rsidR="00831D02" w:rsidRPr="00831D02" w:rsidRDefault="00831D02" w:rsidP="00831D02">
            <w:pPr>
              <w:spacing w:line="360" w:lineRule="auto"/>
              <w:rPr>
                <w:rFonts w:ascii=".VnTime" w:hAnsi=".VnTime"/>
              </w:rPr>
            </w:pPr>
          </w:p>
          <w:p w:rsidR="00831D02" w:rsidRPr="00831D02" w:rsidRDefault="00831D02" w:rsidP="00831D02">
            <w:pPr>
              <w:spacing w:line="360" w:lineRule="auto"/>
              <w:rPr>
                <w:rFonts w:ascii=".VnTime" w:hAnsi=".VnTime"/>
              </w:rPr>
            </w:pPr>
            <w:r w:rsidRPr="00831D02">
              <w:rPr>
                <w:rFonts w:ascii=".VnTime" w:hAnsi=".VnTime"/>
              </w:rPr>
              <w:t xml:space="preserve">   c. M = </w:t>
            </w:r>
            <w:r w:rsidRPr="00831D02">
              <w:rPr>
                <w:rFonts w:ascii=".VnTime" w:hAnsi=".VnTime"/>
                <w:position w:val="-28"/>
                <w:szCs w:val="20"/>
              </w:rPr>
              <w:object w:dxaOrig="3260" w:dyaOrig="720">
                <v:shape id="_x0000_i3312" type="#_x0000_t75" style="width:162.65pt;height:36pt" o:ole="" fillcolor="window">
                  <v:imagedata r:id="rId3470" o:title=""/>
                </v:shape>
                <o:OLEObject Type="Embed" ProgID="Equation.3" ShapeID="_x0000_i3312" DrawAspect="Content" ObjectID="_1586712311" r:id="rId3471"/>
              </w:object>
            </w:r>
          </w:p>
          <w:p w:rsidR="00831D02" w:rsidRPr="00831D02" w:rsidRDefault="00831D02" w:rsidP="00831D02">
            <w:pPr>
              <w:spacing w:line="360" w:lineRule="auto"/>
              <w:rPr>
                <w:rFonts w:ascii=".VnTime" w:hAnsi=".VnTime"/>
              </w:rPr>
            </w:pPr>
            <w:r w:rsidRPr="00831D02">
              <w:rPr>
                <w:rFonts w:ascii=".VnTime" w:hAnsi=".VnTime"/>
              </w:rPr>
              <w:t xml:space="preserve">       Do M </w:t>
            </w:r>
            <w:r w:rsidRPr="00831D02">
              <w:rPr>
                <w:rFonts w:ascii=".VnTime" w:hAnsi=".VnTime"/>
                <w:position w:val="-4"/>
                <w:szCs w:val="20"/>
              </w:rPr>
              <w:object w:dxaOrig="380" w:dyaOrig="200">
                <v:shape id="_x0000_i3313" type="#_x0000_t75" style="width:18.75pt;height:9.75pt" o:ole="" fillcolor="window">
                  <v:imagedata r:id="rId3472" o:title=""/>
                </v:shape>
                <o:OLEObject Type="Embed" ProgID="Equation.3" ShapeID="_x0000_i3313" DrawAspect="Content" ObjectID="_1586712312" r:id="rId3473"/>
              </w:object>
            </w:r>
            <w:r w:rsidRPr="00831D02">
              <w:rPr>
                <w:rFonts w:ascii=".VnTime" w:hAnsi=".VnTime"/>
              </w:rPr>
              <w:t xml:space="preserve">nªn </w:t>
            </w:r>
            <w:r w:rsidRPr="00831D02">
              <w:rPr>
                <w:rFonts w:ascii=".VnTime" w:hAnsi=".VnTime"/>
                <w:position w:val="-8"/>
                <w:szCs w:val="20"/>
              </w:rPr>
              <w:object w:dxaOrig="720" w:dyaOrig="360">
                <v:shape id="_x0000_i3314" type="#_x0000_t75" style="width:36pt;height:18pt" o:ole="" fillcolor="window">
                  <v:imagedata r:id="rId3474" o:title=""/>
                </v:shape>
                <o:OLEObject Type="Embed" ProgID="Equation.3" ShapeID="_x0000_i3314" DrawAspect="Content" ObjectID="_1586712313" r:id="rId3475"/>
              </w:object>
            </w:r>
            <w:r w:rsidRPr="00831D02">
              <w:rPr>
                <w:rFonts w:ascii=".VnTime" w:hAnsi=".VnTime"/>
              </w:rPr>
              <w:t xml:space="preserve">lµ </w:t>
            </w:r>
            <w:r w:rsidRPr="00831D02">
              <w:rPr>
                <w:rFonts w:ascii=".VnTime" w:hAnsi=".VnTime"/>
              </w:rPr>
              <w:softHyphen/>
              <w:t xml:space="preserve">íc cña 4 </w:t>
            </w:r>
            <w:r w:rsidRPr="00831D02">
              <w:rPr>
                <w:rFonts w:ascii=".VnTime" w:hAnsi=".VnTime"/>
                <w:position w:val="-6"/>
                <w:szCs w:val="20"/>
              </w:rPr>
              <w:object w:dxaOrig="300" w:dyaOrig="240">
                <v:shape id="_x0000_i3315" type="#_x0000_t75" style="width:15pt;height:12pt" o:ole="" fillcolor="window">
                  <v:imagedata r:id="rId3476" o:title=""/>
                </v:shape>
                <o:OLEObject Type="Embed" ProgID="Equation.3" ShapeID="_x0000_i3315" DrawAspect="Content" ObjectID="_1586712314" r:id="rId3477"/>
              </w:object>
            </w:r>
            <w:r w:rsidRPr="00831D02">
              <w:rPr>
                <w:rFonts w:ascii=".VnTime" w:hAnsi=".VnTime"/>
              </w:rPr>
              <w:t xml:space="preserve"> </w:t>
            </w:r>
            <w:r w:rsidRPr="00831D02">
              <w:rPr>
                <w:rFonts w:ascii=".VnTime" w:hAnsi=".VnTime"/>
                <w:position w:val="-8"/>
                <w:szCs w:val="20"/>
              </w:rPr>
              <w:object w:dxaOrig="720" w:dyaOrig="360">
                <v:shape id="_x0000_i3316" type="#_x0000_t75" style="width:36pt;height:18pt" o:ole="" fillcolor="window">
                  <v:imagedata r:id="rId3478" o:title=""/>
                </v:shape>
                <o:OLEObject Type="Embed" ProgID="Equation.3" ShapeID="_x0000_i3316" DrawAspect="Content" ObjectID="_1586712315" r:id="rId3479"/>
              </w:object>
            </w:r>
            <w:r w:rsidRPr="00831D02">
              <w:rPr>
                <w:rFonts w:ascii=".VnTime" w:hAnsi=".VnTime"/>
              </w:rPr>
              <w:t xml:space="preserve"> nhËn c¸c gi¸ trÞ: -4;  -2; -1; 1; 2; 4      </w:t>
            </w:r>
          </w:p>
          <w:p w:rsidR="00831D02" w:rsidRPr="00831D02" w:rsidRDefault="00831D02" w:rsidP="00831D02">
            <w:pPr>
              <w:spacing w:line="360" w:lineRule="auto"/>
              <w:rPr>
                <w:rFonts w:ascii=".VnTime" w:hAnsi=".VnTime"/>
              </w:rPr>
            </w:pPr>
            <w:r w:rsidRPr="00831D02">
              <w:rPr>
                <w:rFonts w:ascii=".VnTime" w:hAnsi=".VnTime"/>
                <w:position w:val="-10"/>
                <w:szCs w:val="20"/>
              </w:rPr>
              <w:object w:dxaOrig="1999" w:dyaOrig="340">
                <v:shape id="_x0000_i3317" type="#_x0000_t75" style="width:99.75pt;height:17.25pt" o:ole="" fillcolor="window">
                  <v:imagedata r:id="rId3480" o:title=""/>
                </v:shape>
                <o:OLEObject Type="Embed" ProgID="Equation.3" ShapeID="_x0000_i3317" DrawAspect="Content" ObjectID="_1586712316" r:id="rId3481"/>
              </w:object>
            </w:r>
            <w:r w:rsidRPr="00831D02">
              <w:rPr>
                <w:rFonts w:ascii=".VnTime" w:hAnsi=".VnTime"/>
              </w:rPr>
              <w:t xml:space="preserve"> do  </w:t>
            </w:r>
            <w:r w:rsidRPr="00831D02">
              <w:rPr>
                <w:rFonts w:ascii=".VnTime" w:hAnsi=".VnTime"/>
                <w:position w:val="-6"/>
                <w:szCs w:val="20"/>
              </w:rPr>
              <w:object w:dxaOrig="859" w:dyaOrig="280">
                <v:shape id="_x0000_i3318" type="#_x0000_t75" style="width:42.75pt;height:14.25pt" o:ole="" fillcolor="window">
                  <v:imagedata r:id="rId3482" o:title=""/>
                </v:shape>
                <o:OLEObject Type="Embed" ProgID="Equation.3" ShapeID="_x0000_i3318" DrawAspect="Content" ObjectID="_1586712317" r:id="rId3483"/>
              </w:object>
            </w:r>
            <w:r w:rsidRPr="00831D02">
              <w:rPr>
                <w:rFonts w:ascii=".VnTime" w:hAnsi=".VnTime"/>
                <w:position w:val="-10"/>
                <w:szCs w:val="20"/>
              </w:rPr>
              <w:object w:dxaOrig="1539" w:dyaOrig="340">
                <v:shape id="_x0000_i3319" type="#_x0000_t75" style="width:77.25pt;height:17.25pt" o:ole="" fillcolor="window">
                  <v:imagedata r:id="rId3484" o:title=""/>
                </v:shape>
                <o:OLEObject Type="Embed" ProgID="Equation.3" ShapeID="_x0000_i3319" DrawAspect="Content" ObjectID="_1586712318" r:id="rId3485"/>
              </w:object>
            </w:r>
          </w:p>
          <w:p w:rsidR="00831D02" w:rsidRPr="00831D02" w:rsidRDefault="00831D02" w:rsidP="00831D02">
            <w:pPr>
              <w:spacing w:line="360" w:lineRule="auto"/>
              <w:rPr>
                <w:rFonts w:ascii=".VnTime" w:hAnsi=".VnTime"/>
              </w:rPr>
            </w:pPr>
            <w:r w:rsidRPr="00831D02">
              <w:rPr>
                <w:rFonts w:ascii=".VnTime" w:hAnsi=".VnTime"/>
                <w:b/>
                <w:u w:val="single"/>
              </w:rPr>
              <w:t>Bµi 2</w:t>
            </w:r>
            <w:r w:rsidRPr="00831D02">
              <w:rPr>
                <w:rFonts w:ascii=".VnTime" w:hAnsi=".VnTime"/>
              </w:rPr>
              <w:t xml:space="preserve"> a. 3x</w:t>
            </w:r>
            <w:r w:rsidRPr="00831D02">
              <w:rPr>
                <w:rFonts w:ascii=".VnTime" w:hAnsi=".VnTime"/>
                <w:vertAlign w:val="superscript"/>
              </w:rPr>
              <w:t>2</w:t>
            </w:r>
            <w:r w:rsidRPr="00831D02">
              <w:rPr>
                <w:rFonts w:ascii=".VnTime" w:hAnsi=".VnTime"/>
              </w:rPr>
              <w:t xml:space="preserve"> + 10xy + 8y</w:t>
            </w:r>
            <w:r w:rsidRPr="00831D02">
              <w:rPr>
                <w:rFonts w:ascii=".VnTime" w:hAnsi=".VnTime"/>
                <w:vertAlign w:val="superscript"/>
              </w:rPr>
              <w:t>2</w:t>
            </w:r>
            <w:r w:rsidRPr="00831D02">
              <w:rPr>
                <w:rFonts w:ascii=".VnTime" w:hAnsi=".VnTime"/>
              </w:rPr>
              <w:t xml:space="preserve"> = 96</w:t>
            </w:r>
          </w:p>
          <w:p w:rsidR="00831D02" w:rsidRPr="00831D02" w:rsidRDefault="00831D02" w:rsidP="00831D02">
            <w:pPr>
              <w:spacing w:line="360" w:lineRule="auto"/>
              <w:rPr>
                <w:rFonts w:ascii=".VnTime" w:hAnsi=".VnTime"/>
              </w:rPr>
            </w:pPr>
            <w:r w:rsidRPr="00831D02">
              <w:rPr>
                <w:rFonts w:ascii=".VnTime" w:hAnsi=".VnTime"/>
              </w:rPr>
              <w:t xml:space="preserve">       &lt;--&gt; 3x</w:t>
            </w:r>
            <w:r w:rsidRPr="00831D02">
              <w:rPr>
                <w:rFonts w:ascii=".VnTime" w:hAnsi=".VnTime"/>
                <w:vertAlign w:val="superscript"/>
              </w:rPr>
              <w:t>2</w:t>
            </w:r>
            <w:r w:rsidRPr="00831D02">
              <w:rPr>
                <w:rFonts w:ascii=".VnTime" w:hAnsi=".VnTime"/>
              </w:rPr>
              <w:t xml:space="preserve"> + 4xy + 6xy + 8y</w:t>
            </w:r>
            <w:r w:rsidRPr="00831D02">
              <w:rPr>
                <w:rFonts w:ascii=".VnTime" w:hAnsi=".VnTime"/>
                <w:vertAlign w:val="superscript"/>
              </w:rPr>
              <w:t>2</w:t>
            </w:r>
            <w:r w:rsidRPr="00831D02">
              <w:rPr>
                <w:rFonts w:ascii=".VnTime" w:hAnsi=".VnTime"/>
              </w:rPr>
              <w:t xml:space="preserve"> = 96</w:t>
            </w:r>
          </w:p>
          <w:p w:rsidR="00831D02" w:rsidRPr="00831D02" w:rsidRDefault="00831D02" w:rsidP="00831D02">
            <w:pPr>
              <w:spacing w:line="360" w:lineRule="auto"/>
              <w:rPr>
                <w:rFonts w:ascii=".VnTime" w:hAnsi=".VnTime"/>
              </w:rPr>
            </w:pPr>
            <w:r w:rsidRPr="00831D02">
              <w:rPr>
                <w:rFonts w:ascii=".VnTime" w:hAnsi=".VnTime"/>
              </w:rPr>
              <w:t xml:space="preserve">       &lt;--&gt; (3x</w:t>
            </w:r>
            <w:r w:rsidRPr="00831D02">
              <w:rPr>
                <w:rFonts w:ascii=".VnTime" w:hAnsi=".VnTime"/>
                <w:vertAlign w:val="superscript"/>
              </w:rPr>
              <w:t>2</w:t>
            </w:r>
            <w:r w:rsidRPr="00831D02">
              <w:rPr>
                <w:rFonts w:ascii=".VnTime" w:hAnsi=".VnTime"/>
              </w:rPr>
              <w:t xml:space="preserve"> + 6xy) + (4xy + 8y</w:t>
            </w:r>
            <w:r w:rsidRPr="00831D02">
              <w:rPr>
                <w:rFonts w:ascii=".VnTime" w:hAnsi=".VnTime"/>
                <w:vertAlign w:val="superscript"/>
              </w:rPr>
              <w:t>2</w:t>
            </w:r>
            <w:r w:rsidRPr="00831D02">
              <w:rPr>
                <w:rFonts w:ascii=".VnTime" w:hAnsi=".VnTime"/>
              </w:rPr>
              <w:t xml:space="preserve">) = 96                  </w:t>
            </w:r>
          </w:p>
          <w:p w:rsidR="00831D02" w:rsidRPr="00831D02" w:rsidRDefault="00831D02" w:rsidP="00831D02">
            <w:pPr>
              <w:spacing w:line="360" w:lineRule="auto"/>
              <w:rPr>
                <w:rFonts w:ascii=".VnTime" w:hAnsi=".VnTime"/>
              </w:rPr>
            </w:pPr>
            <w:r w:rsidRPr="00831D02">
              <w:rPr>
                <w:rFonts w:ascii=".VnTime" w:hAnsi=".VnTime"/>
              </w:rPr>
              <w:t xml:space="preserve">       &lt;--&gt; 3x(x + 2y) + 4y(x +2y) = 96</w:t>
            </w:r>
          </w:p>
          <w:p w:rsidR="00831D02" w:rsidRPr="00831D02" w:rsidRDefault="00831D02" w:rsidP="00831D02">
            <w:pPr>
              <w:spacing w:line="360" w:lineRule="auto"/>
              <w:rPr>
                <w:rFonts w:ascii=".VnTime" w:hAnsi=".VnTime"/>
              </w:rPr>
            </w:pPr>
            <w:r w:rsidRPr="00831D02">
              <w:rPr>
                <w:rFonts w:ascii=".VnTime" w:hAnsi=".VnTime"/>
              </w:rPr>
              <w:t xml:space="preserve">        &lt;--&gt;  (x + 2y)(3x + 4y) = 96                            </w:t>
            </w:r>
          </w:p>
          <w:p w:rsidR="00831D02" w:rsidRPr="00831D02" w:rsidRDefault="00831D02" w:rsidP="00831D02">
            <w:pPr>
              <w:spacing w:line="360" w:lineRule="auto"/>
              <w:rPr>
                <w:rFonts w:ascii=".VnTime" w:hAnsi=".VnTime"/>
              </w:rPr>
            </w:pPr>
            <w:r w:rsidRPr="00831D02">
              <w:rPr>
                <w:rFonts w:ascii=".VnTime" w:hAnsi=".VnTime"/>
              </w:rPr>
              <w:t xml:space="preserve">       Do x, y nguyªn d</w:t>
            </w:r>
            <w:r w:rsidRPr="00831D02">
              <w:rPr>
                <w:rFonts w:ascii=".VnTime" w:hAnsi=".VnTime"/>
              </w:rPr>
              <w:softHyphen/>
              <w:t>¬ng nªn x + 2y; 3x + 4y nguyen d</w:t>
            </w:r>
            <w:r w:rsidRPr="00831D02">
              <w:rPr>
                <w:rFonts w:ascii=".VnTime" w:hAnsi=".VnTime"/>
              </w:rPr>
              <w:softHyphen/>
              <w:t xml:space="preserve">¬ng vµ 3x + 4y &gt; x + 2y </w:t>
            </w:r>
            <w:r w:rsidRPr="00831D02">
              <w:rPr>
                <w:rFonts w:ascii=".VnTime" w:hAnsi=".VnTime"/>
                <w:position w:val="-6"/>
                <w:szCs w:val="20"/>
              </w:rPr>
              <w:object w:dxaOrig="380" w:dyaOrig="280">
                <v:shape id="_x0000_i3320" type="#_x0000_t75" style="width:18.75pt;height:14.25pt" o:ole="" fillcolor="window">
                  <v:imagedata r:id="rId3486" o:title=""/>
                </v:shape>
                <o:OLEObject Type="Embed" ProgID="Equation.3" ShapeID="_x0000_i3320" DrawAspect="Content" ObjectID="_1586712319" r:id="rId3487"/>
              </w:object>
            </w:r>
            <w:r w:rsidRPr="00831D02">
              <w:rPr>
                <w:rFonts w:ascii=".VnTime" w:hAnsi=".VnTime"/>
              </w:rPr>
              <w:t xml:space="preserve">    </w:t>
            </w:r>
          </w:p>
          <w:p w:rsidR="00831D02" w:rsidRPr="00831D02" w:rsidRDefault="00831D02" w:rsidP="00831D02">
            <w:pPr>
              <w:spacing w:line="360" w:lineRule="auto"/>
              <w:rPr>
                <w:rFonts w:ascii=".VnTime" w:hAnsi=".VnTime"/>
              </w:rPr>
            </w:pPr>
            <w:r w:rsidRPr="00831D02">
              <w:rPr>
                <w:rFonts w:ascii=".VnTime" w:hAnsi=".VnTime"/>
              </w:rPr>
              <w:t xml:space="preserve">     mµ 96 = 2</w:t>
            </w:r>
            <w:r w:rsidRPr="00831D02">
              <w:rPr>
                <w:rFonts w:ascii=".VnTime" w:hAnsi=".VnTime"/>
                <w:vertAlign w:val="superscript"/>
              </w:rPr>
              <w:t>5</w:t>
            </w:r>
            <w:r w:rsidRPr="00831D02">
              <w:rPr>
                <w:rFonts w:ascii=".VnTime" w:hAnsi=".VnTime"/>
              </w:rPr>
              <w:t xml:space="preserve">. 3 cã c¸c </w:t>
            </w:r>
            <w:r w:rsidRPr="00831D02">
              <w:rPr>
                <w:rFonts w:ascii=".VnTime" w:hAnsi=".VnTime"/>
              </w:rPr>
              <w:softHyphen/>
              <w:t>íc lµ: 1; 2; 3; 4; 6; 8; 12; 24; 32; 48; 96 ®</w:t>
            </w:r>
            <w:r w:rsidRPr="00831D02">
              <w:rPr>
                <w:rFonts w:ascii=".VnTime" w:hAnsi=".VnTime"/>
              </w:rPr>
              <w:softHyphen/>
              <w:t>îc biÓu diÔn thµnh tÝch 2 thõa sè kh«ng nhá h¬n 3 lµ: 96 = 3.32 = 4.24 = 6. 16 = 8. 12</w:t>
            </w:r>
          </w:p>
          <w:p w:rsidR="00831D02" w:rsidRPr="00831D02" w:rsidRDefault="00831D02" w:rsidP="00831D02">
            <w:pPr>
              <w:spacing w:line="360" w:lineRule="auto"/>
              <w:ind w:firstLine="720"/>
              <w:rPr>
                <w:rFonts w:ascii=".VnTime" w:hAnsi=".VnTime"/>
              </w:rPr>
            </w:pPr>
            <w:r w:rsidRPr="00831D02">
              <w:rPr>
                <w:rFonts w:ascii=".VnTime" w:hAnsi=".VnTime"/>
              </w:rPr>
              <w:t>L¹i cã x + 2y vµ 3x + 4y cã tÝch lµ 96 (Lµ sè ch½n) cã tæng 4x + 6y lµ sè ch¼n do ®ã</w:t>
            </w:r>
          </w:p>
          <w:p w:rsidR="00831D02" w:rsidRPr="00831D02" w:rsidRDefault="00831D02" w:rsidP="00831D02">
            <w:pPr>
              <w:spacing w:line="360" w:lineRule="auto"/>
              <w:rPr>
                <w:rFonts w:ascii=".VnTime" w:hAnsi=".VnTime"/>
              </w:rPr>
            </w:pPr>
            <w:r w:rsidRPr="00831D02">
              <w:rPr>
                <w:rFonts w:ascii=".VnTime" w:hAnsi=".VnTime"/>
              </w:rPr>
              <w:t xml:space="preserve">                        </w:t>
            </w:r>
            <w:r w:rsidRPr="00831D02">
              <w:rPr>
                <w:rFonts w:ascii=".VnTime" w:hAnsi=".VnTime"/>
                <w:position w:val="-30"/>
                <w:szCs w:val="20"/>
              </w:rPr>
              <w:object w:dxaOrig="1420" w:dyaOrig="720">
                <v:shape id="_x0000_i3321" type="#_x0000_t75" style="width:71.3pt;height:36pt" o:ole="" fillcolor="window">
                  <v:imagedata r:id="rId3488" o:title=""/>
                </v:shape>
                <o:OLEObject Type="Embed" ProgID="Equation.3" ShapeID="_x0000_i3321" DrawAspect="Content" ObjectID="_1586712320" r:id="rId3489"/>
              </w:object>
            </w:r>
            <w:r w:rsidRPr="00831D02">
              <w:rPr>
                <w:rFonts w:ascii=".VnTime" w:hAnsi=".VnTime"/>
              </w:rPr>
              <w:t xml:space="preserve"> HÖ PT  nµy v« nghiÖm                      </w:t>
            </w:r>
          </w:p>
          <w:p w:rsidR="00831D02" w:rsidRPr="00831D02" w:rsidRDefault="00831D02" w:rsidP="00831D02">
            <w:pPr>
              <w:spacing w:line="360" w:lineRule="auto"/>
              <w:rPr>
                <w:rFonts w:ascii=".VnTime" w:hAnsi=".VnTime"/>
              </w:rPr>
            </w:pPr>
            <w:r w:rsidRPr="00831D02">
              <w:rPr>
                <w:rFonts w:ascii=".VnTime" w:hAnsi=".VnTime"/>
              </w:rPr>
              <w:t xml:space="preserve">                HoÆc</w:t>
            </w:r>
            <w:r w:rsidRPr="00831D02">
              <w:rPr>
                <w:rFonts w:ascii=".VnTime" w:hAnsi=".VnTime"/>
                <w:position w:val="-30"/>
                <w:szCs w:val="20"/>
              </w:rPr>
              <w:object w:dxaOrig="1380" w:dyaOrig="720">
                <v:shape id="_x0000_i3322" type="#_x0000_t75" style="width:69pt;height:36pt" o:ole="" fillcolor="window">
                  <v:imagedata r:id="rId3490" o:title=""/>
                </v:shape>
                <o:OLEObject Type="Embed" ProgID="Equation.3" ShapeID="_x0000_i3322" DrawAspect="Content" ObjectID="_1586712321" r:id="rId3491"/>
              </w:object>
            </w:r>
            <w:r w:rsidRPr="00831D02">
              <w:rPr>
                <w:rFonts w:ascii=".VnTime" w:hAnsi=".VnTime"/>
                <w:position w:val="-30"/>
                <w:szCs w:val="20"/>
              </w:rPr>
              <w:object w:dxaOrig="960" w:dyaOrig="720">
                <v:shape id="_x0000_i3323" type="#_x0000_t75" style="width:48pt;height:36pt" o:ole="" fillcolor="window">
                  <v:imagedata r:id="rId3492" o:title=""/>
                </v:shape>
                <o:OLEObject Type="Embed" ProgID="Equation.3" ShapeID="_x0000_i3323" DrawAspect="Content" ObjectID="_1586712322" r:id="rId3493"/>
              </w:object>
            </w:r>
          </w:p>
          <w:p w:rsidR="00831D02" w:rsidRPr="00831D02" w:rsidRDefault="00831D02" w:rsidP="00831D02">
            <w:pPr>
              <w:spacing w:line="360" w:lineRule="auto"/>
              <w:rPr>
                <w:rFonts w:ascii=".VnTime" w:hAnsi=".VnTime"/>
              </w:rPr>
            </w:pPr>
            <w:r w:rsidRPr="00831D02">
              <w:rPr>
                <w:rFonts w:ascii=".VnTime" w:hAnsi=".VnTime"/>
              </w:rPr>
              <w:t xml:space="preserve">              HoÆc  </w:t>
            </w:r>
            <w:r w:rsidRPr="00831D02">
              <w:rPr>
                <w:rFonts w:ascii=".VnTime" w:hAnsi=".VnTime"/>
                <w:position w:val="-30"/>
                <w:szCs w:val="20"/>
              </w:rPr>
              <w:object w:dxaOrig="1380" w:dyaOrig="720">
                <v:shape id="_x0000_i3324" type="#_x0000_t75" style="width:69pt;height:36pt" o:ole="" fillcolor="window">
                  <v:imagedata r:id="rId3494" o:title=""/>
                </v:shape>
                <o:OLEObject Type="Embed" ProgID="Equation.3" ShapeID="_x0000_i3324" DrawAspect="Content" ObjectID="_1586712323" r:id="rId3495"/>
              </w:object>
            </w:r>
            <w:r w:rsidRPr="00831D02">
              <w:rPr>
                <w:rFonts w:ascii=".VnTime" w:hAnsi=".VnTime"/>
              </w:rPr>
              <w:t xml:space="preserve">  HÖ PT v« nghiÖm</w:t>
            </w:r>
          </w:p>
          <w:p w:rsidR="00831D02" w:rsidRPr="00831D02" w:rsidRDefault="00831D02" w:rsidP="00831D02">
            <w:pPr>
              <w:spacing w:line="360" w:lineRule="auto"/>
              <w:ind w:firstLine="720"/>
              <w:rPr>
                <w:rFonts w:ascii=".VnTime" w:hAnsi=".VnTime"/>
              </w:rPr>
            </w:pPr>
            <w:r w:rsidRPr="00831D02">
              <w:rPr>
                <w:rFonts w:ascii=".VnTime" w:hAnsi=".VnTime"/>
              </w:rPr>
              <w:t>VËy cÊp sè x, y nguyªn d</w:t>
            </w:r>
            <w:r w:rsidRPr="00831D02">
              <w:rPr>
                <w:rFonts w:ascii=".VnTime" w:hAnsi=".VnTime"/>
              </w:rPr>
              <w:softHyphen/>
              <w:t>¬ng cÇn t×m lµ (x, y) = (4, 1)</w:t>
            </w:r>
          </w:p>
          <w:p w:rsidR="00831D02" w:rsidRPr="00831D02" w:rsidRDefault="00831D02" w:rsidP="00831D02">
            <w:pPr>
              <w:spacing w:line="360" w:lineRule="auto"/>
              <w:rPr>
                <w:rFonts w:ascii=".VnTime" w:hAnsi=".VnTime"/>
              </w:rPr>
            </w:pPr>
            <w:r w:rsidRPr="00831D02">
              <w:rPr>
                <w:rFonts w:ascii=".VnTime" w:hAnsi=".VnTime"/>
              </w:rPr>
              <w:t xml:space="preserve"> b. ta cã /A/ = /-A/ </w:t>
            </w:r>
            <w:r w:rsidRPr="00831D02">
              <w:rPr>
                <w:rFonts w:ascii=".VnTime" w:hAnsi=".VnTime"/>
                <w:position w:val="-4"/>
                <w:szCs w:val="20"/>
              </w:rPr>
              <w:object w:dxaOrig="740" w:dyaOrig="260">
                <v:shape id="_x0000_i3325" type="#_x0000_t75" style="width:36.75pt;height:12.75pt" o:ole="" fillcolor="window">
                  <v:imagedata r:id="rId3496" o:title=""/>
                </v:shape>
                <o:OLEObject Type="Embed" ProgID="Equation.3" ShapeID="_x0000_i3325" DrawAspect="Content" ObjectID="_1586712324" r:id="rId3497"/>
              </w:object>
            </w:r>
          </w:p>
          <w:p w:rsidR="00831D02" w:rsidRPr="00831D02" w:rsidRDefault="00831D02" w:rsidP="00831D02">
            <w:pPr>
              <w:spacing w:line="360" w:lineRule="auto"/>
              <w:ind w:firstLine="720"/>
              <w:rPr>
                <w:rFonts w:ascii=".VnTime" w:hAnsi=".VnTime"/>
              </w:rPr>
            </w:pPr>
            <w:r w:rsidRPr="00831D02">
              <w:rPr>
                <w:rFonts w:ascii=".VnTime" w:hAnsi=".VnTime"/>
              </w:rPr>
              <w:t xml:space="preserve"> Nªn /x - 2005/ + / x - 2006/ = / x - 2005/ + / 2008 - x/ </w:t>
            </w:r>
            <w:r w:rsidRPr="00831D02">
              <w:rPr>
                <w:rFonts w:ascii=".VnTime" w:hAnsi=".VnTime"/>
                <w:position w:val="-6"/>
                <w:szCs w:val="20"/>
              </w:rPr>
              <w:object w:dxaOrig="3379" w:dyaOrig="280">
                <v:shape id="_x0000_i3326" type="#_x0000_t75" style="width:165.75pt;height:14.25pt" o:ole="" fillcolor="window">
                  <v:imagedata r:id="rId3498" o:title=""/>
                </v:shape>
                <o:OLEObject Type="Embed" ProgID="Equation.3" ShapeID="_x0000_i3326" DrawAspect="Content" ObjectID="_1586712325" r:id="rId3499"/>
              </w:object>
            </w:r>
            <w:r w:rsidRPr="00831D02">
              <w:rPr>
                <w:rFonts w:ascii=".VnTime" w:hAnsi=".VnTime"/>
              </w:rPr>
              <w:t xml:space="preserve">   (1)</w:t>
            </w:r>
          </w:p>
          <w:p w:rsidR="00831D02" w:rsidRPr="00831D02" w:rsidRDefault="00831D02" w:rsidP="00831D02">
            <w:pPr>
              <w:spacing w:line="360" w:lineRule="auto"/>
              <w:rPr>
                <w:rFonts w:ascii=".VnTime" w:hAnsi=".VnTime"/>
              </w:rPr>
            </w:pPr>
            <w:r w:rsidRPr="00831D02">
              <w:rPr>
                <w:rFonts w:ascii=".VnTime" w:hAnsi=".VnTime"/>
              </w:rPr>
              <w:t xml:space="preserve">           mµ /x - 2005/ +  / x - 2006/ + / y - 2007/ + / x - 2008/ = 3                         (2)</w:t>
            </w:r>
          </w:p>
          <w:p w:rsidR="00831D02" w:rsidRPr="00831D02" w:rsidRDefault="00831D02" w:rsidP="00831D02">
            <w:pPr>
              <w:spacing w:line="360" w:lineRule="auto"/>
              <w:ind w:firstLine="720"/>
              <w:rPr>
                <w:rFonts w:ascii=".VnTime" w:hAnsi=".VnTime"/>
              </w:rPr>
            </w:pPr>
            <w:r w:rsidRPr="00831D02">
              <w:rPr>
                <w:rFonts w:ascii=".VnTime" w:hAnsi=".VnTime"/>
              </w:rPr>
              <w:t xml:space="preserve">KÕt hîp (1 vµ (2) ta cã / x - 2006/ + / y - 2007/ </w:t>
            </w:r>
            <w:r w:rsidRPr="00831D02">
              <w:rPr>
                <w:rFonts w:ascii=".VnTime" w:hAnsi=".VnTime"/>
                <w:position w:val="-6"/>
                <w:szCs w:val="20"/>
              </w:rPr>
              <w:object w:dxaOrig="380" w:dyaOrig="280">
                <v:shape id="_x0000_i3327" type="#_x0000_t75" style="width:18.75pt;height:14.25pt" o:ole="" fillcolor="window">
                  <v:imagedata r:id="rId3500" o:title=""/>
                </v:shape>
                <o:OLEObject Type="Embed" ProgID="Equation.3" ShapeID="_x0000_i3327" DrawAspect="Content" ObjectID="_1586712326" r:id="rId3501"/>
              </w:object>
            </w:r>
            <w:r w:rsidRPr="00831D02">
              <w:rPr>
                <w:rFonts w:ascii=".VnTime" w:hAnsi=".VnTime"/>
              </w:rPr>
              <w:t xml:space="preserve">                                      (3)</w:t>
            </w:r>
          </w:p>
          <w:p w:rsidR="00831D02" w:rsidRPr="00831D02" w:rsidRDefault="00831D02" w:rsidP="00831D02">
            <w:pPr>
              <w:spacing w:line="360" w:lineRule="auto"/>
              <w:rPr>
                <w:rFonts w:ascii=".VnTime" w:hAnsi=".VnTime"/>
              </w:rPr>
            </w:pPr>
            <w:r w:rsidRPr="00831D02">
              <w:rPr>
                <w:rFonts w:ascii=".VnTime" w:hAnsi=".VnTime"/>
              </w:rPr>
              <w:t xml:space="preserve">                        (3) s¶y ra khi vµ chØ khi</w:t>
            </w:r>
            <w:r w:rsidRPr="00831D02">
              <w:rPr>
                <w:rFonts w:ascii=".VnTime" w:hAnsi=".VnTime"/>
                <w:position w:val="-30"/>
                <w:szCs w:val="20"/>
              </w:rPr>
              <w:object w:dxaOrig="3000" w:dyaOrig="720">
                <v:shape id="_x0000_i3328" type="#_x0000_t75" style="width:150pt;height:36pt" o:ole="" fillcolor="window">
                  <v:imagedata r:id="rId3502" o:title=""/>
                </v:shape>
                <o:OLEObject Type="Embed" ProgID="Equation.3" ShapeID="_x0000_i3328" DrawAspect="Content" ObjectID="_1586712327" r:id="rId3503"/>
              </w:object>
            </w:r>
          </w:p>
          <w:p w:rsidR="00831D02" w:rsidRPr="00831D02" w:rsidRDefault="00831D02" w:rsidP="00831D02">
            <w:pPr>
              <w:pStyle w:val="Heading1"/>
              <w:rPr>
                <w:rFonts w:ascii=".VnTime" w:hAnsi=".VnTime"/>
              </w:rPr>
            </w:pPr>
            <w:r w:rsidRPr="00831D02">
              <w:rPr>
                <w:rFonts w:ascii=".VnTime" w:hAnsi=".VnTime"/>
              </w:rPr>
              <w:t>Bµi 3</w:t>
            </w:r>
          </w:p>
          <w:p w:rsidR="00831D02" w:rsidRPr="00831D02" w:rsidRDefault="00831D02" w:rsidP="00831D02">
            <w:pPr>
              <w:numPr>
                <w:ilvl w:val="0"/>
                <w:numId w:val="69"/>
              </w:numPr>
              <w:spacing w:line="360" w:lineRule="auto"/>
              <w:rPr>
                <w:rFonts w:ascii=".VnTime" w:hAnsi=".VnTime"/>
              </w:rPr>
            </w:pPr>
            <w:r w:rsidRPr="00831D02">
              <w:rPr>
                <w:rFonts w:ascii=".VnTime" w:hAnsi=".VnTime"/>
              </w:rPr>
              <w:t>Tr</w:t>
            </w:r>
            <w:r w:rsidRPr="00831D02">
              <w:rPr>
                <w:rFonts w:ascii=".VnTime" w:hAnsi=".VnTime"/>
              </w:rPr>
              <w:softHyphen/>
              <w:t>íc hÕt ta chøng minh bÊt ®¼ng thøc phô</w:t>
            </w:r>
          </w:p>
          <w:p w:rsidR="00831D02" w:rsidRPr="00831D02" w:rsidRDefault="00831D02" w:rsidP="00831D02">
            <w:pPr>
              <w:numPr>
                <w:ilvl w:val="0"/>
                <w:numId w:val="69"/>
              </w:numPr>
              <w:spacing w:line="360" w:lineRule="auto"/>
              <w:rPr>
                <w:rFonts w:ascii=".VnTime" w:hAnsi=".VnTime"/>
              </w:rPr>
            </w:pPr>
            <w:r w:rsidRPr="00831D02">
              <w:rPr>
                <w:rFonts w:ascii=".VnTime" w:hAnsi=".VnTime"/>
              </w:rPr>
              <w:t xml:space="preserve">Víi mäi a, b thuéc R: x, y &gt; 0 ta cã </w:t>
            </w:r>
            <w:r w:rsidRPr="00831D02">
              <w:rPr>
                <w:rFonts w:ascii=".VnTime" w:hAnsi=".VnTime"/>
                <w:position w:val="-30"/>
                <w:szCs w:val="20"/>
              </w:rPr>
              <w:object w:dxaOrig="2240" w:dyaOrig="740">
                <v:shape id="_x0000_i3329" type="#_x0000_t75" style="width:111.8pt;height:36.75pt" o:ole="" fillcolor="window">
                  <v:imagedata r:id="rId3504" o:title=""/>
                </v:shape>
                <o:OLEObject Type="Embed" ProgID="Equation.3" ShapeID="_x0000_i3329" DrawAspect="Content" ObjectID="_1586712328" r:id="rId3505"/>
              </w:object>
            </w:r>
          </w:p>
          <w:p w:rsidR="00831D02" w:rsidRPr="00831D02" w:rsidRDefault="00831D02" w:rsidP="00831D02">
            <w:pPr>
              <w:spacing w:line="360" w:lineRule="auto"/>
              <w:ind w:firstLine="435"/>
              <w:rPr>
                <w:rFonts w:ascii=".VnTime" w:hAnsi=".VnTime"/>
              </w:rPr>
            </w:pPr>
            <w:r w:rsidRPr="00831D02">
              <w:rPr>
                <w:rFonts w:ascii=".VnTime" w:hAnsi=".VnTime"/>
              </w:rPr>
              <w:t>&lt;--&gt;(a</w:t>
            </w:r>
            <w:r w:rsidRPr="00831D02">
              <w:rPr>
                <w:rFonts w:ascii=".VnTime" w:hAnsi=".VnTime"/>
                <w:vertAlign w:val="superscript"/>
              </w:rPr>
              <w:t>2</w:t>
            </w:r>
            <w:r w:rsidRPr="00831D02">
              <w:rPr>
                <w:rFonts w:ascii=".VnTime" w:hAnsi=".VnTime"/>
              </w:rPr>
              <w:t>y + b</w:t>
            </w:r>
            <w:r w:rsidRPr="00831D02">
              <w:rPr>
                <w:rFonts w:ascii=".VnTime" w:hAnsi=".VnTime"/>
                <w:vertAlign w:val="superscript"/>
              </w:rPr>
              <w:t>2</w:t>
            </w:r>
            <w:r w:rsidRPr="00831D02">
              <w:rPr>
                <w:rFonts w:ascii=".VnTime" w:hAnsi=".VnTime"/>
              </w:rPr>
              <w:t>x)(x + y)</w:t>
            </w:r>
            <w:r w:rsidRPr="00831D02">
              <w:rPr>
                <w:rFonts w:ascii=".VnTime" w:hAnsi=".VnTime"/>
                <w:position w:val="-10"/>
                <w:szCs w:val="20"/>
              </w:rPr>
              <w:object w:dxaOrig="1259" w:dyaOrig="380">
                <v:shape id="_x0000_i3330" type="#_x0000_t75" style="width:63pt;height:18.75pt" o:ole="" fillcolor="window">
                  <v:imagedata r:id="rId3506" o:title=""/>
                </v:shape>
                <o:OLEObject Type="Embed" ProgID="Equation.3" ShapeID="_x0000_i3330" DrawAspect="Content" ObjectID="_1586712329" r:id="rId3507"/>
              </w:object>
            </w:r>
          </w:p>
          <w:p w:rsidR="00831D02" w:rsidRPr="00831D02" w:rsidRDefault="00831D02" w:rsidP="00831D02">
            <w:pPr>
              <w:spacing w:line="360" w:lineRule="auto"/>
              <w:rPr>
                <w:rFonts w:ascii=".VnTime" w:hAnsi=".VnTime"/>
              </w:rPr>
            </w:pPr>
            <w:r w:rsidRPr="00831D02">
              <w:rPr>
                <w:rFonts w:ascii=".VnTime" w:hAnsi=".VnTime"/>
                <w:position w:val="-6"/>
                <w:szCs w:val="20"/>
              </w:rPr>
              <w:object w:dxaOrig="340" w:dyaOrig="240">
                <v:shape id="_x0000_i3331" type="#_x0000_t75" style="width:17.25pt;height:12pt" o:ole="" fillcolor="window">
                  <v:imagedata r:id="rId3508" o:title=""/>
                </v:shape>
                <o:OLEObject Type="Embed" ProgID="Equation.DSMT4" ShapeID="_x0000_i3331" DrawAspect="Content" ObjectID="_1586712330" r:id="rId3509"/>
              </w:object>
            </w:r>
            <w:r w:rsidRPr="00831D02">
              <w:rPr>
                <w:rFonts w:ascii=".VnTime" w:hAnsi=".VnTime"/>
              </w:rPr>
              <w:t>a</w:t>
            </w:r>
            <w:r w:rsidRPr="00831D02">
              <w:rPr>
                <w:rFonts w:ascii=".VnTime" w:hAnsi=".VnTime"/>
                <w:vertAlign w:val="superscript"/>
              </w:rPr>
              <w:t>2</w:t>
            </w:r>
            <w:r w:rsidRPr="00831D02">
              <w:rPr>
                <w:rFonts w:ascii=".VnTime" w:hAnsi=".VnTime"/>
              </w:rPr>
              <w:t>y</w:t>
            </w:r>
            <w:r w:rsidRPr="00831D02">
              <w:rPr>
                <w:rFonts w:ascii=".VnTime" w:hAnsi=".VnTime"/>
                <w:vertAlign w:val="superscript"/>
              </w:rPr>
              <w:t>2</w:t>
            </w:r>
            <w:r w:rsidRPr="00831D02">
              <w:rPr>
                <w:rFonts w:ascii=".VnTime" w:hAnsi=".VnTime"/>
              </w:rPr>
              <w:t xml:space="preserve"> +  a</w:t>
            </w:r>
            <w:r w:rsidRPr="00831D02">
              <w:rPr>
                <w:rFonts w:ascii=".VnTime" w:hAnsi=".VnTime"/>
                <w:vertAlign w:val="superscript"/>
              </w:rPr>
              <w:t>2</w:t>
            </w:r>
            <w:r w:rsidRPr="00831D02">
              <w:rPr>
                <w:rFonts w:ascii=".VnTime" w:hAnsi=".VnTime"/>
              </w:rPr>
              <w:t>xy + b</w:t>
            </w:r>
            <w:r w:rsidRPr="00831D02">
              <w:rPr>
                <w:rFonts w:ascii=".VnTime" w:hAnsi=".VnTime"/>
                <w:vertAlign w:val="superscript"/>
              </w:rPr>
              <w:t>2</w:t>
            </w:r>
            <w:r w:rsidRPr="00831D02">
              <w:rPr>
                <w:rFonts w:ascii=".VnTime" w:hAnsi=".VnTime"/>
              </w:rPr>
              <w:t xml:space="preserve"> x</w:t>
            </w:r>
            <w:r w:rsidRPr="00831D02">
              <w:rPr>
                <w:rFonts w:ascii=".VnTime" w:hAnsi=".VnTime"/>
                <w:vertAlign w:val="superscript"/>
              </w:rPr>
              <w:t>2</w:t>
            </w:r>
            <w:r w:rsidRPr="00831D02">
              <w:rPr>
                <w:rFonts w:ascii=".VnTime" w:hAnsi=".VnTime"/>
              </w:rPr>
              <w:t xml:space="preserve"> + b</w:t>
            </w:r>
            <w:r w:rsidRPr="00831D02">
              <w:rPr>
                <w:rFonts w:ascii=".VnTime" w:hAnsi=".VnTime"/>
                <w:vertAlign w:val="superscript"/>
              </w:rPr>
              <w:t>2</w:t>
            </w:r>
            <w:r w:rsidRPr="00831D02">
              <w:rPr>
                <w:rFonts w:ascii=".VnTime" w:hAnsi=".VnTime"/>
              </w:rPr>
              <w:t xml:space="preserve">xy </w:t>
            </w:r>
            <w:r w:rsidRPr="00831D02">
              <w:rPr>
                <w:rFonts w:ascii=".VnTime" w:hAnsi=".VnTime"/>
                <w:position w:val="-4"/>
                <w:szCs w:val="20"/>
              </w:rPr>
              <w:object w:dxaOrig="200" w:dyaOrig="240">
                <v:shape id="_x0000_i3332" type="#_x0000_t75" style="width:9.75pt;height:12pt" o:ole="" fillcolor="window">
                  <v:imagedata r:id="rId3510" o:title=""/>
                </v:shape>
                <o:OLEObject Type="Embed" ProgID="Equation.DSMT4" ShapeID="_x0000_i3332" DrawAspect="Content" ObjectID="_1586712331" r:id="rId3511"/>
              </w:object>
            </w:r>
            <w:r w:rsidRPr="00831D02">
              <w:rPr>
                <w:rFonts w:ascii=".VnTime" w:hAnsi=".VnTime"/>
              </w:rPr>
              <w:t xml:space="preserve"> a</w:t>
            </w:r>
            <w:r w:rsidRPr="00831D02">
              <w:rPr>
                <w:rFonts w:ascii=".VnTime" w:hAnsi=".VnTime"/>
                <w:vertAlign w:val="superscript"/>
              </w:rPr>
              <w:t>2</w:t>
            </w:r>
            <w:r w:rsidRPr="00831D02">
              <w:rPr>
                <w:rFonts w:ascii=".VnTime" w:hAnsi=".VnTime"/>
              </w:rPr>
              <w:t>xy + 2abxy + b</w:t>
            </w:r>
            <w:r w:rsidRPr="00831D02">
              <w:rPr>
                <w:rFonts w:ascii=".VnTime" w:hAnsi=".VnTime"/>
                <w:vertAlign w:val="superscript"/>
              </w:rPr>
              <w:t>2</w:t>
            </w:r>
            <w:r w:rsidRPr="00831D02">
              <w:rPr>
                <w:rFonts w:ascii=".VnTime" w:hAnsi=".VnTime"/>
              </w:rPr>
              <w:t xml:space="preserve">xy       </w:t>
            </w:r>
          </w:p>
          <w:p w:rsidR="00831D02" w:rsidRPr="00831D02" w:rsidRDefault="00831D02" w:rsidP="00831D02">
            <w:pPr>
              <w:spacing w:line="360" w:lineRule="auto"/>
              <w:ind w:firstLine="435"/>
              <w:rPr>
                <w:rFonts w:ascii=".VnTime" w:hAnsi=".VnTime"/>
              </w:rPr>
            </w:pPr>
            <w:r w:rsidRPr="00831D02">
              <w:rPr>
                <w:rFonts w:ascii=".VnTime" w:hAnsi=".VnTime"/>
                <w:position w:val="-6"/>
                <w:szCs w:val="20"/>
              </w:rPr>
              <w:object w:dxaOrig="340" w:dyaOrig="240">
                <v:shape id="_x0000_i3333" type="#_x0000_t75" style="width:17.25pt;height:12pt" o:ole="" fillcolor="window">
                  <v:imagedata r:id="rId3508" o:title=""/>
                </v:shape>
                <o:OLEObject Type="Embed" ProgID="Equation.DSMT4" ShapeID="_x0000_i3333" DrawAspect="Content" ObjectID="_1586712332" r:id="rId3512"/>
              </w:object>
            </w:r>
            <w:r w:rsidRPr="00831D02">
              <w:rPr>
                <w:rFonts w:ascii=".VnTime" w:hAnsi=".VnTime"/>
              </w:rPr>
              <w:t>a</w:t>
            </w:r>
            <w:r w:rsidRPr="00831D02">
              <w:rPr>
                <w:rFonts w:ascii=".VnTime" w:hAnsi=".VnTime"/>
                <w:vertAlign w:val="superscript"/>
              </w:rPr>
              <w:t>2</w:t>
            </w:r>
            <w:r w:rsidRPr="00831D02">
              <w:rPr>
                <w:rFonts w:ascii=".VnTime" w:hAnsi=".VnTime"/>
              </w:rPr>
              <w:t>y</w:t>
            </w:r>
            <w:r w:rsidRPr="00831D02">
              <w:rPr>
                <w:rFonts w:ascii=".VnTime" w:hAnsi=".VnTime"/>
                <w:vertAlign w:val="superscript"/>
              </w:rPr>
              <w:t xml:space="preserve">2 </w:t>
            </w:r>
            <w:r w:rsidRPr="00831D02">
              <w:rPr>
                <w:rFonts w:ascii=".VnTime" w:hAnsi=".VnTime"/>
              </w:rPr>
              <w:t>+ b</w:t>
            </w:r>
            <w:r w:rsidRPr="00831D02">
              <w:rPr>
                <w:rFonts w:ascii=".VnTime" w:hAnsi=".VnTime"/>
                <w:vertAlign w:val="superscript"/>
              </w:rPr>
              <w:t>2</w:t>
            </w:r>
            <w:r w:rsidRPr="00831D02">
              <w:rPr>
                <w:rFonts w:ascii=".VnTime" w:hAnsi=".VnTime"/>
              </w:rPr>
              <w:t>x</w:t>
            </w:r>
            <w:r w:rsidRPr="00831D02">
              <w:rPr>
                <w:rFonts w:ascii=".VnTime" w:hAnsi=".VnTime"/>
                <w:vertAlign w:val="superscript"/>
              </w:rPr>
              <w:t>2</w:t>
            </w:r>
            <w:r w:rsidRPr="00831D02">
              <w:rPr>
                <w:rFonts w:ascii=".VnTime" w:hAnsi=".VnTime"/>
              </w:rPr>
              <w:t xml:space="preserve">  </w:t>
            </w:r>
            <w:r w:rsidRPr="00831D02">
              <w:rPr>
                <w:rFonts w:ascii=".VnTime" w:hAnsi=".VnTime"/>
                <w:position w:val="-4"/>
                <w:szCs w:val="20"/>
              </w:rPr>
              <w:object w:dxaOrig="200" w:dyaOrig="240">
                <v:shape id="_x0000_i3334" type="#_x0000_t75" style="width:9.75pt;height:12pt" o:ole="" fillcolor="window">
                  <v:imagedata r:id="rId3510" o:title=""/>
                </v:shape>
                <o:OLEObject Type="Embed" ProgID="Equation.DSMT4" ShapeID="_x0000_i3334" DrawAspect="Content" ObjectID="_1586712333" r:id="rId3513"/>
              </w:object>
            </w:r>
            <w:r w:rsidRPr="00831D02">
              <w:rPr>
                <w:rFonts w:ascii=".VnTime" w:hAnsi=".VnTime"/>
              </w:rPr>
              <w:t xml:space="preserve"> 2abxy</w:t>
            </w:r>
          </w:p>
          <w:p w:rsidR="00831D02" w:rsidRPr="00831D02" w:rsidRDefault="00831D02" w:rsidP="00831D02">
            <w:pPr>
              <w:spacing w:line="360" w:lineRule="auto"/>
              <w:ind w:firstLine="435"/>
              <w:rPr>
                <w:rFonts w:ascii=".VnTime" w:hAnsi=".VnTime"/>
              </w:rPr>
            </w:pPr>
            <w:r w:rsidRPr="00831D02">
              <w:rPr>
                <w:rFonts w:ascii=".VnTime" w:hAnsi=".VnTime"/>
                <w:position w:val="-6"/>
                <w:szCs w:val="20"/>
              </w:rPr>
              <w:object w:dxaOrig="340" w:dyaOrig="240">
                <v:shape id="_x0000_i3335" type="#_x0000_t75" style="width:17.25pt;height:12pt" o:ole="" fillcolor="window">
                  <v:imagedata r:id="rId3508" o:title=""/>
                </v:shape>
                <o:OLEObject Type="Embed" ProgID="Equation.DSMT4" ShapeID="_x0000_i3335" DrawAspect="Content" ObjectID="_1586712334" r:id="rId3514"/>
              </w:object>
            </w:r>
            <w:r w:rsidRPr="00831D02">
              <w:rPr>
                <w:rFonts w:ascii=".VnTime" w:hAnsi=".VnTime"/>
              </w:rPr>
              <w:t>a</w:t>
            </w:r>
            <w:r w:rsidRPr="00831D02">
              <w:rPr>
                <w:rFonts w:ascii=".VnTime" w:hAnsi=".VnTime"/>
                <w:vertAlign w:val="superscript"/>
              </w:rPr>
              <w:t>2</w:t>
            </w:r>
            <w:r w:rsidRPr="00831D02">
              <w:rPr>
                <w:rFonts w:ascii=".VnTime" w:hAnsi=".VnTime"/>
              </w:rPr>
              <w:t>y</w:t>
            </w:r>
            <w:r w:rsidRPr="00831D02">
              <w:rPr>
                <w:rFonts w:ascii=".VnTime" w:hAnsi=".VnTime"/>
                <w:vertAlign w:val="superscript"/>
              </w:rPr>
              <w:t>2</w:t>
            </w:r>
            <w:r w:rsidRPr="00831D02">
              <w:rPr>
                <w:rFonts w:ascii=".VnTime" w:hAnsi=".VnTime"/>
              </w:rPr>
              <w:t xml:space="preserve"> </w:t>
            </w:r>
            <w:r w:rsidRPr="00831D02">
              <w:rPr>
                <w:rFonts w:ascii="Arial" w:hAnsi="Arial" w:cs="Arial"/>
              </w:rPr>
              <w:t>–</w:t>
            </w:r>
            <w:r w:rsidRPr="00831D02">
              <w:rPr>
                <w:rFonts w:ascii=".VnTime" w:hAnsi=".VnTime"/>
              </w:rPr>
              <w:t xml:space="preserve">  2abxy + b</w:t>
            </w:r>
            <w:r w:rsidRPr="00831D02">
              <w:rPr>
                <w:rFonts w:ascii=".VnTime" w:hAnsi=".VnTime"/>
                <w:vertAlign w:val="superscript"/>
              </w:rPr>
              <w:t>2</w:t>
            </w:r>
            <w:r w:rsidRPr="00831D02">
              <w:rPr>
                <w:rFonts w:ascii=".VnTime" w:hAnsi=".VnTime"/>
              </w:rPr>
              <w:t>x</w:t>
            </w:r>
            <w:r w:rsidRPr="00831D02">
              <w:rPr>
                <w:rFonts w:ascii=".VnTime" w:hAnsi=".VnTime"/>
                <w:vertAlign w:val="superscript"/>
              </w:rPr>
              <w:t>2</w:t>
            </w:r>
            <w:r w:rsidRPr="00831D02">
              <w:rPr>
                <w:rFonts w:ascii=".VnTime" w:hAnsi=".VnTime"/>
              </w:rPr>
              <w:t xml:space="preserve"> </w:t>
            </w:r>
            <w:r w:rsidRPr="00831D02">
              <w:rPr>
                <w:rFonts w:ascii=".VnTime" w:hAnsi=".VnTime"/>
                <w:position w:val="-4"/>
                <w:szCs w:val="20"/>
              </w:rPr>
              <w:object w:dxaOrig="200" w:dyaOrig="240">
                <v:shape id="_x0000_i3336" type="#_x0000_t75" style="width:9.75pt;height:12pt" o:ole="" fillcolor="window">
                  <v:imagedata r:id="rId3510" o:title=""/>
                </v:shape>
                <o:OLEObject Type="Embed" ProgID="Equation.DSMT4" ShapeID="_x0000_i3336" DrawAspect="Content" ObjectID="_1586712335" r:id="rId3515"/>
              </w:object>
            </w:r>
            <w:r w:rsidRPr="00831D02">
              <w:rPr>
                <w:rFonts w:ascii=".VnTime" w:hAnsi=".VnTime"/>
              </w:rPr>
              <w:t xml:space="preserve"> 0</w:t>
            </w:r>
          </w:p>
          <w:p w:rsidR="00831D02" w:rsidRPr="00831D02" w:rsidRDefault="00831D02" w:rsidP="00831D02">
            <w:pPr>
              <w:spacing w:line="360" w:lineRule="auto"/>
              <w:ind w:firstLine="435"/>
              <w:rPr>
                <w:rFonts w:ascii=".VnTime" w:hAnsi=".VnTime"/>
              </w:rPr>
            </w:pPr>
            <w:r w:rsidRPr="00831D02">
              <w:rPr>
                <w:rFonts w:ascii=".VnTime" w:hAnsi=".VnTime"/>
                <w:position w:val="-6"/>
                <w:szCs w:val="20"/>
              </w:rPr>
              <w:object w:dxaOrig="340" w:dyaOrig="240">
                <v:shape id="_x0000_i3337" type="#_x0000_t75" style="width:17.25pt;height:12pt" o:ole="" fillcolor="window">
                  <v:imagedata r:id="rId3508" o:title=""/>
                </v:shape>
                <o:OLEObject Type="Embed" ProgID="Equation.DSMT4" ShapeID="_x0000_i3337" DrawAspect="Content" ObjectID="_1586712336" r:id="rId3516"/>
              </w:object>
            </w:r>
            <w:r w:rsidRPr="00831D02">
              <w:rPr>
                <w:rFonts w:ascii=".VnTime" w:hAnsi=".VnTime"/>
              </w:rPr>
              <w:t>(ay - bx)</w:t>
            </w:r>
            <w:r w:rsidRPr="00831D02">
              <w:rPr>
                <w:rFonts w:ascii=".VnTime" w:hAnsi=".VnTime"/>
                <w:vertAlign w:val="superscript"/>
              </w:rPr>
              <w:t>2</w:t>
            </w:r>
            <w:r w:rsidRPr="00831D02">
              <w:rPr>
                <w:rFonts w:ascii=".VnTime" w:hAnsi=".VnTime"/>
              </w:rPr>
              <w:t xml:space="preserve"> </w:t>
            </w:r>
            <w:r w:rsidRPr="00831D02">
              <w:rPr>
                <w:rFonts w:ascii=".VnTime" w:hAnsi=".VnTime"/>
                <w:position w:val="-4"/>
                <w:szCs w:val="20"/>
              </w:rPr>
              <w:object w:dxaOrig="200" w:dyaOrig="240">
                <v:shape id="_x0000_i3338" type="#_x0000_t75" style="width:9.75pt;height:12pt" o:ole="" fillcolor="window">
                  <v:imagedata r:id="rId3510" o:title=""/>
                </v:shape>
                <o:OLEObject Type="Embed" ProgID="Equation.DSMT4" ShapeID="_x0000_i3338" DrawAspect="Content" ObjectID="_1586712337" r:id="rId3517"/>
              </w:object>
            </w:r>
            <w:r w:rsidRPr="00831D02">
              <w:rPr>
                <w:rFonts w:ascii=".VnTime" w:hAnsi=".VnTime"/>
              </w:rPr>
              <w:t xml:space="preserve"> 0 (**) bÊt ®¼ng thøc (**) ®óng víi mäi a, b, vµ x,y &gt; 0</w:t>
            </w:r>
          </w:p>
          <w:p w:rsidR="00831D02" w:rsidRPr="00831D02" w:rsidRDefault="00831D02" w:rsidP="00831D02">
            <w:pPr>
              <w:spacing w:line="360" w:lineRule="auto"/>
              <w:ind w:firstLine="435"/>
              <w:rPr>
                <w:rFonts w:ascii=".VnTime" w:hAnsi=".VnTime"/>
              </w:rPr>
            </w:pPr>
            <w:r w:rsidRPr="00831D02">
              <w:rPr>
                <w:rFonts w:ascii=".VnTime" w:hAnsi=".VnTime"/>
              </w:rPr>
              <w:t xml:space="preserve">DÊu (=) x¶y ra khi ay = bx hay </w:t>
            </w:r>
            <w:r w:rsidRPr="00831D02">
              <w:rPr>
                <w:rFonts w:ascii=".VnTime" w:hAnsi=".VnTime"/>
                <w:position w:val="-28"/>
                <w:szCs w:val="20"/>
              </w:rPr>
              <w:object w:dxaOrig="660" w:dyaOrig="660">
                <v:shape id="_x0000_i3339" type="#_x0000_t75" style="width:33pt;height:33pt" o:ole="" fillcolor="window">
                  <v:imagedata r:id="rId3518" o:title=""/>
                </v:shape>
                <o:OLEObject Type="Embed" ProgID="Equation.DSMT4" ShapeID="_x0000_i3339" DrawAspect="Content" ObjectID="_1586712338" r:id="rId3519"/>
              </w:object>
            </w:r>
          </w:p>
          <w:p w:rsidR="00831D02" w:rsidRPr="00831D02" w:rsidRDefault="00831D02" w:rsidP="00831D02">
            <w:pPr>
              <w:spacing w:line="360" w:lineRule="auto"/>
              <w:ind w:firstLine="435"/>
              <w:rPr>
                <w:rFonts w:ascii=".VnTime" w:hAnsi=".VnTime"/>
              </w:rPr>
            </w:pPr>
            <w:r w:rsidRPr="00831D02">
              <w:rPr>
                <w:rFonts w:ascii=".VnTime" w:hAnsi=".VnTime"/>
              </w:rPr>
              <w:t xml:space="preserve">¸p dung bÊt ®¼ng thøc (*) hai lÇn ta cã </w:t>
            </w:r>
            <w:r w:rsidRPr="00831D02">
              <w:rPr>
                <w:rFonts w:ascii=".VnTime" w:hAnsi=".VnTime"/>
                <w:position w:val="-28"/>
              </w:rPr>
              <w:object w:dxaOrig="6259" w:dyaOrig="1060">
                <v:shape id="_x0000_i3340" type="#_x0000_t75" style="width:312.65pt;height:53.25pt" o:ole="">
                  <v:imagedata r:id="rId3520" o:title=""/>
                </v:shape>
                <o:OLEObject Type="Embed" ProgID="Equation.DSMT4" ShapeID="_x0000_i3340" DrawAspect="Content" ObjectID="_1586712339" r:id="rId3521"/>
              </w:object>
            </w:r>
          </w:p>
          <w:p w:rsidR="00831D02" w:rsidRPr="00831D02" w:rsidRDefault="00831D02" w:rsidP="00831D02">
            <w:pPr>
              <w:spacing w:line="360" w:lineRule="auto"/>
              <w:ind w:firstLine="435"/>
              <w:rPr>
                <w:rFonts w:ascii=".VnTime" w:hAnsi=".VnTime"/>
              </w:rPr>
            </w:pPr>
            <w:r w:rsidRPr="00831D02">
              <w:rPr>
                <w:rFonts w:ascii=".VnTime" w:hAnsi=".VnTime"/>
                <w:position w:val="-30"/>
              </w:rPr>
              <w:object w:dxaOrig="4860" w:dyaOrig="1080">
                <v:shape id="_x0000_i3341" type="#_x0000_t75" style="width:243pt;height:54pt" o:ole="">
                  <v:imagedata r:id="rId3522" o:title=""/>
                </v:shape>
                <o:OLEObject Type="Embed" ProgID="Equation.DSMT4" ShapeID="_x0000_i3341" DrawAspect="Content" ObjectID="_1586712340" r:id="rId3523"/>
              </w:object>
            </w:r>
          </w:p>
          <w:p w:rsidR="00831D02" w:rsidRPr="00831D02" w:rsidRDefault="00831D02" w:rsidP="00831D02">
            <w:pPr>
              <w:spacing w:line="360" w:lineRule="auto"/>
              <w:ind w:firstLine="435"/>
              <w:rPr>
                <w:rFonts w:ascii=".VnTime" w:hAnsi=".VnTime"/>
              </w:rPr>
            </w:pPr>
            <w:r w:rsidRPr="00831D02">
              <w:rPr>
                <w:rFonts w:ascii=".VnTime" w:hAnsi=".VnTime"/>
                <w:position w:val="-10"/>
                <w:szCs w:val="20"/>
              </w:rPr>
              <w:object w:dxaOrig="180" w:dyaOrig="340">
                <v:shape id="_x0000_i3342" type="#_x0000_t75" style="width:9pt;height:17.25pt" o:ole="" fillcolor="window">
                  <v:imagedata r:id="rId3416" o:title=""/>
                </v:shape>
                <o:OLEObject Type="Embed" ProgID="Equation.3" ShapeID="_x0000_i3342" DrawAspect="Content" ObjectID="_1586712341" r:id="rId3524"/>
              </w:object>
            </w:r>
            <w:r w:rsidRPr="00831D02">
              <w:rPr>
                <w:rFonts w:ascii=".VnTime" w:hAnsi=".VnTime"/>
              </w:rPr>
              <w:t>T</w:t>
            </w:r>
            <w:r w:rsidRPr="00831D02">
              <w:rPr>
                <w:rFonts w:ascii=".VnTime" w:hAnsi=".VnTime"/>
              </w:rPr>
              <w:softHyphen/>
              <w:t xml:space="preserve">¬ng tù </w:t>
            </w:r>
            <w:r w:rsidRPr="00831D02">
              <w:rPr>
                <w:rFonts w:ascii=".VnTime" w:hAnsi=".VnTime"/>
                <w:position w:val="-30"/>
                <w:szCs w:val="20"/>
              </w:rPr>
              <w:object w:dxaOrig="2720" w:dyaOrig="720">
                <v:shape id="_x0000_i3343" type="#_x0000_t75" style="width:135.75pt;height:36pt" o:ole="" fillcolor="window">
                  <v:imagedata r:id="rId3525" o:title=""/>
                </v:shape>
                <o:OLEObject Type="Embed" ProgID="Equation.DSMT4" ShapeID="_x0000_i3343" DrawAspect="Content" ObjectID="_1586712342" r:id="rId3526"/>
              </w:object>
            </w:r>
          </w:p>
          <w:p w:rsidR="00831D02" w:rsidRPr="00831D02" w:rsidRDefault="00831D02" w:rsidP="00831D02">
            <w:pPr>
              <w:spacing w:line="360" w:lineRule="auto"/>
              <w:ind w:left="1440" w:firstLine="720"/>
              <w:rPr>
                <w:rFonts w:ascii=".VnTime" w:hAnsi=".VnTime"/>
              </w:rPr>
            </w:pPr>
            <w:r w:rsidRPr="00831D02">
              <w:rPr>
                <w:rFonts w:ascii=".VnTime" w:hAnsi=".VnTime"/>
                <w:position w:val="-30"/>
                <w:szCs w:val="20"/>
              </w:rPr>
              <w:object w:dxaOrig="2720" w:dyaOrig="720">
                <v:shape id="_x0000_i3344" type="#_x0000_t75" style="width:135.75pt;height:36pt" o:ole="" fillcolor="window">
                  <v:imagedata r:id="rId3527" o:title=""/>
                </v:shape>
                <o:OLEObject Type="Embed" ProgID="Equation.DSMT4" ShapeID="_x0000_i3344" DrawAspect="Content" ObjectID="_1586712343" r:id="rId3528"/>
              </w:object>
            </w:r>
          </w:p>
          <w:p w:rsidR="00831D02" w:rsidRPr="00831D02" w:rsidRDefault="00831D02" w:rsidP="00831D02">
            <w:pPr>
              <w:spacing w:line="360" w:lineRule="auto"/>
              <w:ind w:firstLine="720"/>
              <w:rPr>
                <w:rFonts w:ascii=".VnTime" w:hAnsi=".VnTime"/>
              </w:rPr>
            </w:pPr>
            <w:r w:rsidRPr="00831D02">
              <w:rPr>
                <w:rFonts w:ascii=".VnTime" w:hAnsi=".VnTime"/>
              </w:rPr>
              <w:t>Céng tõng vÕ c¸c bÊt ®¼ng thøc trªn ta cã:</w:t>
            </w:r>
          </w:p>
          <w:p w:rsidR="00831D02" w:rsidRPr="00831D02" w:rsidRDefault="00831D02" w:rsidP="00831D02">
            <w:pPr>
              <w:spacing w:line="360" w:lineRule="auto"/>
              <w:rPr>
                <w:rFonts w:ascii=".VnTime" w:hAnsi=".VnTime"/>
              </w:rPr>
            </w:pPr>
            <w:r w:rsidRPr="00831D02">
              <w:rPr>
                <w:rFonts w:ascii=".VnTime" w:hAnsi=".VnTime"/>
              </w:rPr>
              <w:t xml:space="preserve">       </w:t>
            </w:r>
            <w:r w:rsidRPr="00831D02">
              <w:rPr>
                <w:rFonts w:ascii=".VnTime" w:hAnsi=".VnTime"/>
                <w:position w:val="-68"/>
                <w:szCs w:val="20"/>
              </w:rPr>
              <w:object w:dxaOrig="8420" w:dyaOrig="1480">
                <v:shape id="_x0000_i3345" type="#_x0000_t75" style="width:420.6pt;height:74.2pt" o:ole="" fillcolor="window">
                  <v:imagedata r:id="rId3529" o:title=""/>
                </v:shape>
                <o:OLEObject Type="Embed" ProgID="Equation.DSMT4" ShapeID="_x0000_i3345" DrawAspect="Content" ObjectID="_1586712344" r:id="rId3530"/>
              </w:object>
            </w:r>
          </w:p>
          <w:p w:rsidR="00831D02" w:rsidRPr="00831D02" w:rsidRDefault="00831D02" w:rsidP="00831D02">
            <w:pPr>
              <w:spacing w:line="360" w:lineRule="auto"/>
              <w:rPr>
                <w:rFonts w:ascii=".VnTime" w:hAnsi=".VnTime"/>
              </w:rPr>
            </w:pPr>
            <w:r w:rsidRPr="00831D02">
              <w:rPr>
                <w:rFonts w:ascii=".VnTime" w:hAnsi=".VnTime"/>
              </w:rPr>
              <w:t xml:space="preserve">                       V×  </w:t>
            </w:r>
            <w:r w:rsidRPr="00831D02">
              <w:rPr>
                <w:rFonts w:ascii=".VnTime" w:hAnsi=".VnTime"/>
                <w:position w:val="-28"/>
                <w:szCs w:val="20"/>
              </w:rPr>
              <w:object w:dxaOrig="1359" w:dyaOrig="660">
                <v:shape id="_x0000_i3346" type="#_x0000_t75" style="width:68.2pt;height:33pt" o:ole="" fillcolor="window">
                  <v:imagedata r:id="rId3531" o:title=""/>
                </v:shape>
                <o:OLEObject Type="Embed" ProgID="Equation.DSMT4" ShapeID="_x0000_i3346" DrawAspect="Content" ObjectID="_1586712345" r:id="rId3532"/>
              </w:object>
            </w:r>
          </w:p>
          <w:p w:rsidR="00831D02" w:rsidRPr="00831D02" w:rsidRDefault="00831D02" w:rsidP="00831D02">
            <w:pPr>
              <w:spacing w:line="360" w:lineRule="auto"/>
              <w:rPr>
                <w:rFonts w:ascii=".VnTime" w:hAnsi=".VnTime"/>
              </w:rPr>
            </w:pPr>
            <w:r w:rsidRPr="00831D02">
              <w:rPr>
                <w:rFonts w:ascii=".VnTime" w:hAnsi=".VnTime"/>
              </w:rPr>
              <w:t xml:space="preserve">               </w:t>
            </w:r>
            <w:r w:rsidRPr="00831D02">
              <w:rPr>
                <w:rFonts w:ascii=".VnTime" w:hAnsi=".VnTime"/>
                <w:position w:val="-42"/>
                <w:szCs w:val="20"/>
              </w:rPr>
              <w:object w:dxaOrig="2580" w:dyaOrig="960">
                <v:shape id="_x0000_i3347" type="#_x0000_t75" style="width:129pt;height:53.25pt" o:ole="" fillcolor="window">
                  <v:imagedata r:id="rId3533" o:title=""/>
                </v:shape>
                <o:OLEObject Type="Embed" ProgID="Equation.DSMT4" ShapeID="_x0000_i3347" DrawAspect="Content" ObjectID="_1586712346" r:id="rId3534"/>
              </w:object>
            </w:r>
          </w:p>
          <w:p w:rsidR="00831D02" w:rsidRPr="00831D02" w:rsidRDefault="00831D02" w:rsidP="00831D02">
            <w:pPr>
              <w:spacing w:line="360" w:lineRule="auto"/>
              <w:rPr>
                <w:rFonts w:ascii=".VnTime" w:hAnsi=".VnTime"/>
              </w:rPr>
            </w:pPr>
            <w:r w:rsidRPr="00831D02">
              <w:rPr>
                <w:rFonts w:ascii=".VnTime" w:hAnsi=".VnTime"/>
              </w:rPr>
              <w:t>Ta cã:</w:t>
            </w:r>
            <w:r w:rsidRPr="00831D02">
              <w:rPr>
                <w:rFonts w:ascii=".VnTime" w:hAnsi=".VnTime"/>
                <w:position w:val="-26"/>
                <w:szCs w:val="20"/>
              </w:rPr>
              <w:object w:dxaOrig="5520" w:dyaOrig="720">
                <v:shape id="_x0000_i3348" type="#_x0000_t75" style="width:276pt;height:36pt" o:ole="">
                  <v:imagedata r:id="rId3535" o:title=""/>
                </v:shape>
                <o:OLEObject Type="Embed" ProgID="Equation.3" ShapeID="_x0000_i3348" DrawAspect="Content" ObjectID="_1586712347" r:id="rId3536"/>
              </w:object>
            </w:r>
            <w:r w:rsidRPr="00831D02">
              <w:rPr>
                <w:rFonts w:ascii=".VnTime" w:hAnsi=".VnTime"/>
              </w:rPr>
              <w:t xml:space="preserve">  </w:t>
            </w:r>
          </w:p>
          <w:p w:rsidR="00831D02" w:rsidRPr="00831D02" w:rsidRDefault="00831D02" w:rsidP="00831D02">
            <w:pPr>
              <w:spacing w:line="360" w:lineRule="auto"/>
              <w:rPr>
                <w:rFonts w:ascii=".VnTime" w:hAnsi=".VnTime"/>
              </w:rPr>
            </w:pPr>
            <w:r w:rsidRPr="00831D02">
              <w:rPr>
                <w:rFonts w:ascii=".VnTime" w:hAnsi=".VnTime"/>
              </w:rPr>
              <w:t xml:space="preserve">             </w:t>
            </w:r>
            <w:r w:rsidRPr="00831D02">
              <w:rPr>
                <w:rFonts w:ascii=".VnTime" w:hAnsi=".VnTime"/>
                <w:position w:val="-26"/>
                <w:szCs w:val="20"/>
              </w:rPr>
              <w:object w:dxaOrig="5920" w:dyaOrig="700">
                <v:shape id="_x0000_i3349" type="#_x0000_t75" style="width:296.3pt;height:35.25pt" o:ole="">
                  <v:imagedata r:id="rId3537" o:title=""/>
                </v:shape>
                <o:OLEObject Type="Embed" ProgID="Equation.3" ShapeID="_x0000_i3349" DrawAspect="Content" ObjectID="_1586712348" r:id="rId3538"/>
              </w:object>
            </w:r>
          </w:p>
          <w:p w:rsidR="00831D02" w:rsidRPr="00831D02" w:rsidRDefault="00831D02" w:rsidP="00831D02">
            <w:pPr>
              <w:spacing w:line="360" w:lineRule="auto"/>
              <w:ind w:left="75" w:firstLine="645"/>
              <w:rPr>
                <w:rFonts w:ascii=".VnTime" w:hAnsi=".VnTime"/>
              </w:rPr>
            </w:pPr>
            <w:r w:rsidRPr="00831D02">
              <w:rPr>
                <w:rFonts w:ascii=".VnTime" w:hAnsi=".VnTime"/>
              </w:rPr>
              <w:t>V× (x - 2006)</w:t>
            </w:r>
            <w:r w:rsidRPr="00831D02">
              <w:rPr>
                <w:rFonts w:ascii=".VnTime" w:hAnsi=".VnTime"/>
                <w:vertAlign w:val="superscript"/>
              </w:rPr>
              <w:t>2</w:t>
            </w:r>
            <w:r w:rsidRPr="00831D02">
              <w:rPr>
                <w:rFonts w:ascii=".VnTime" w:hAnsi=".VnTime"/>
              </w:rPr>
              <w:t xml:space="preserve"> </w:t>
            </w:r>
            <w:r w:rsidRPr="00831D02">
              <w:rPr>
                <w:rFonts w:ascii=".VnTime" w:hAnsi=".VnTime"/>
                <w:position w:val="-4"/>
                <w:szCs w:val="20"/>
              </w:rPr>
              <w:object w:dxaOrig="200" w:dyaOrig="240">
                <v:shape id="_x0000_i3350" type="#_x0000_t75" style="width:9.75pt;height:12pt" o:ole="" fillcolor="window">
                  <v:imagedata r:id="rId3539" o:title=""/>
                </v:shape>
                <o:OLEObject Type="Embed" ProgID="Equation.DSMT4" ShapeID="_x0000_i3350" DrawAspect="Content" ObjectID="_1586712349" r:id="rId3540"/>
              </w:object>
            </w:r>
            <w:r w:rsidRPr="00831D02">
              <w:rPr>
                <w:rFonts w:ascii=".VnTime" w:hAnsi=".VnTime"/>
              </w:rPr>
              <w:t xml:space="preserve"> 0 víi mäi x </w:t>
            </w:r>
          </w:p>
          <w:p w:rsidR="00831D02" w:rsidRPr="00831D02" w:rsidRDefault="00831D02" w:rsidP="00831D02">
            <w:pPr>
              <w:spacing w:line="360" w:lineRule="auto"/>
              <w:rPr>
                <w:rFonts w:ascii=".VnTime" w:hAnsi=".VnTime"/>
              </w:rPr>
            </w:pPr>
            <w:r w:rsidRPr="00831D02">
              <w:rPr>
                <w:rFonts w:ascii=".VnTime" w:hAnsi=".VnTime"/>
              </w:rPr>
              <w:t>x</w:t>
            </w:r>
            <w:r w:rsidRPr="00831D02">
              <w:rPr>
                <w:rFonts w:ascii=".VnTime" w:hAnsi=".VnTime"/>
                <w:vertAlign w:val="superscript"/>
              </w:rPr>
              <w:t>2</w:t>
            </w:r>
            <w:r w:rsidRPr="00831D02">
              <w:rPr>
                <w:rFonts w:ascii=".VnTime" w:hAnsi=".VnTime"/>
              </w:rPr>
              <w:t xml:space="preserve"> &gt; 0 víi mäi x kh¸c 0               </w:t>
            </w:r>
          </w:p>
          <w:p w:rsidR="00831D02" w:rsidRPr="00831D02" w:rsidRDefault="00831D02" w:rsidP="00831D02">
            <w:pPr>
              <w:spacing w:line="360" w:lineRule="auto"/>
              <w:rPr>
                <w:rFonts w:ascii=".VnTime" w:hAnsi=".VnTime"/>
              </w:rPr>
            </w:pPr>
            <w:r w:rsidRPr="00831D02">
              <w:rPr>
                <w:rFonts w:ascii=".VnTime" w:hAnsi=".VnTime"/>
              </w:rPr>
              <w:t xml:space="preserve">  </w:t>
            </w:r>
            <w:r w:rsidRPr="00831D02">
              <w:rPr>
                <w:rFonts w:ascii=".VnTime" w:hAnsi=".VnTime"/>
                <w:position w:val="-24"/>
                <w:szCs w:val="20"/>
              </w:rPr>
              <w:object w:dxaOrig="5520" w:dyaOrig="720">
                <v:shape id="_x0000_i3351" type="#_x0000_t75" style="width:276pt;height:36pt" o:ole="" fillcolor="window">
                  <v:imagedata r:id="rId3541" o:title=""/>
                </v:shape>
                <o:OLEObject Type="Embed" ProgID="Equation.DSMT4" ShapeID="_x0000_i3351" DrawAspect="Content" ObjectID="_1586712350" r:id="rId3542"/>
              </w:object>
            </w:r>
          </w:p>
          <w:p w:rsidR="00831D02" w:rsidRPr="00831D02" w:rsidRDefault="00831D02" w:rsidP="00831D02">
            <w:pPr>
              <w:spacing w:line="360" w:lineRule="auto"/>
              <w:rPr>
                <w:rFonts w:ascii=".VnTime" w:hAnsi=".VnTime"/>
              </w:rPr>
            </w:pPr>
            <w:r w:rsidRPr="00831D02">
              <w:rPr>
                <w:rFonts w:ascii=".VnTime" w:hAnsi=".VnTime"/>
                <w:b/>
                <w:u w:val="single"/>
              </w:rPr>
              <w:t>Bµi 4</w:t>
            </w:r>
            <w:r w:rsidRPr="00831D02">
              <w:rPr>
                <w:rFonts w:ascii=".VnTime" w:hAnsi=".VnTime"/>
              </w:rPr>
              <w:t xml:space="preserve">a. </w:t>
            </w:r>
            <w:r w:rsidRPr="00831D02">
              <w:rPr>
                <w:rFonts w:ascii=".VnTime" w:hAnsi=".VnTime"/>
                <w:position w:val="-10"/>
                <w:szCs w:val="20"/>
              </w:rPr>
              <w:object w:dxaOrig="2920" w:dyaOrig="380">
                <v:shape id="_x0000_i3352" type="#_x0000_t75" style="width:146.3pt;height:18.75pt" o:ole="" fillcolor="window">
                  <v:imagedata r:id="rId3543" o:title=""/>
                </v:shape>
                <o:OLEObject Type="Embed" ProgID="Equation.DSMT4" ShapeID="_x0000_i3352" DrawAspect="Content" ObjectID="_1586712351" r:id="rId3544"/>
              </w:object>
            </w:r>
            <w:r w:rsidRPr="00831D02">
              <w:rPr>
                <w:rFonts w:ascii=".VnTime" w:hAnsi=".VnTime"/>
              </w:rPr>
              <w:t xml:space="preserve"> néi tiÕp;     </w:t>
            </w:r>
            <w:r w:rsidRPr="00831D02">
              <w:rPr>
                <w:rFonts w:ascii=".VnTime" w:hAnsi=".VnTime"/>
                <w:position w:val="-4"/>
                <w:szCs w:val="20"/>
              </w:rPr>
              <w:object w:dxaOrig="240" w:dyaOrig="320">
                <v:shape id="_x0000_i3353" type="#_x0000_t75" style="width:12pt;height:15.75pt" o:ole="" fillcolor="window">
                  <v:imagedata r:id="rId3545" o:title=""/>
                </v:shape>
                <o:OLEObject Type="Embed" ProgID="Equation.DSMT4" ShapeID="_x0000_i3353" DrawAspect="Content" ObjectID="_1586712352" r:id="rId3546"/>
              </w:object>
            </w:r>
            <w:r w:rsidRPr="00831D02">
              <w:rPr>
                <w:rFonts w:ascii=".VnTime" w:hAnsi=".VnTime"/>
              </w:rPr>
              <w:t xml:space="preserve"> = 90</w:t>
            </w:r>
            <w:r w:rsidRPr="00831D02">
              <w:rPr>
                <w:rFonts w:ascii=".VnTime" w:hAnsi=".VnTime"/>
                <w:vertAlign w:val="superscript"/>
              </w:rPr>
              <w:t xml:space="preserve">0 </w:t>
            </w:r>
            <w:r w:rsidRPr="00831D02">
              <w:rPr>
                <w:rFonts w:ascii=".VnTime" w:hAnsi=".VnTime"/>
              </w:rPr>
              <w:t xml:space="preserve"> </w:t>
            </w:r>
            <w:r w:rsidRPr="00831D02">
              <w:rPr>
                <w:rFonts w:ascii=".VnTime" w:hAnsi=".VnTime"/>
              </w:rPr>
              <w:sym w:font="Wingdings" w:char="00E0"/>
            </w:r>
            <w:r w:rsidRPr="00831D02">
              <w:rPr>
                <w:rFonts w:ascii=".VnTime" w:hAnsi=".VnTime"/>
              </w:rPr>
              <w:t xml:space="preserve"> gãc AQE = 90</w:t>
            </w:r>
            <w:r w:rsidRPr="00831D02">
              <w:rPr>
                <w:rFonts w:ascii=".VnTime" w:hAnsi=".VnTime"/>
                <w:vertAlign w:val="superscript"/>
              </w:rPr>
              <w:t>0</w:t>
            </w:r>
            <w:r w:rsidRPr="00831D02">
              <w:rPr>
                <w:rFonts w:ascii=".VnTime" w:hAnsi=".VnTime"/>
              </w:rPr>
              <w:t xml:space="preserve"> </w:t>
            </w:r>
            <w:r w:rsidRPr="00831D02">
              <w:rPr>
                <w:rFonts w:ascii=".VnTime" w:hAnsi=".VnTime"/>
              </w:rPr>
              <w:sym w:font="Wingdings" w:char="00E0"/>
            </w:r>
            <w:r w:rsidRPr="00831D02">
              <w:rPr>
                <w:rFonts w:ascii=".VnTime" w:hAnsi=".VnTime"/>
              </w:rPr>
              <w:t xml:space="preserve"> gãcEQF = 90</w:t>
            </w:r>
            <w:r w:rsidRPr="00831D02">
              <w:rPr>
                <w:rFonts w:ascii=".VnTime" w:hAnsi=".VnTime"/>
                <w:vertAlign w:val="superscript"/>
              </w:rPr>
              <w:t>0</w:t>
            </w:r>
          </w:p>
          <w:p w:rsidR="00831D02" w:rsidRPr="00831D02" w:rsidRDefault="00831D02" w:rsidP="00831D02">
            <w:pPr>
              <w:spacing w:line="360" w:lineRule="auto"/>
              <w:ind w:left="75" w:firstLine="645"/>
              <w:rPr>
                <w:rFonts w:ascii=".VnTime" w:hAnsi=".VnTime"/>
              </w:rPr>
            </w:pPr>
            <w:r w:rsidRPr="00831D02">
              <w:rPr>
                <w:rFonts w:ascii=".VnTime" w:hAnsi=".VnTime"/>
              </w:rPr>
              <w:t>T</w:t>
            </w:r>
            <w:r w:rsidRPr="00831D02">
              <w:rPr>
                <w:rFonts w:ascii=".VnTime" w:hAnsi=".VnTime"/>
              </w:rPr>
              <w:softHyphen/>
              <w:t>¬ng tù gãc FDP = gãc FAP = 45</w:t>
            </w:r>
            <w:r w:rsidRPr="00831D02">
              <w:rPr>
                <w:rFonts w:ascii=".VnTime" w:hAnsi=".VnTime"/>
                <w:vertAlign w:val="superscript"/>
              </w:rPr>
              <w:t>0</w:t>
            </w:r>
          </w:p>
          <w:p w:rsidR="00831D02" w:rsidRPr="00831D02" w:rsidRDefault="00831D02" w:rsidP="00831D02">
            <w:pPr>
              <w:spacing w:line="360" w:lineRule="auto"/>
              <w:ind w:left="75"/>
              <w:rPr>
                <w:rFonts w:ascii=".VnTime" w:hAnsi=".VnTime"/>
              </w:rPr>
            </w:pPr>
            <w:r w:rsidRPr="00831D02">
              <w:rPr>
                <w:rFonts w:ascii=".VnTime" w:hAnsi=".VnTime"/>
              </w:rPr>
              <w:sym w:font="Wingdings" w:char="00E0"/>
            </w:r>
            <w:r w:rsidRPr="00831D02">
              <w:rPr>
                <w:rFonts w:ascii=".VnTime" w:hAnsi=".VnTime"/>
              </w:rPr>
              <w:t xml:space="preserve"> Tø gi¸c FDAP néi tiÕp gãc D = 90</w:t>
            </w:r>
            <w:r w:rsidRPr="00831D02">
              <w:rPr>
                <w:rFonts w:ascii=".VnTime" w:hAnsi=".VnTime"/>
                <w:vertAlign w:val="superscript"/>
              </w:rPr>
              <w:t>0</w:t>
            </w:r>
            <w:r w:rsidRPr="00831D02">
              <w:rPr>
                <w:rFonts w:ascii=".VnTime" w:hAnsi=".VnTime"/>
              </w:rPr>
              <w:t xml:space="preserve"> </w:t>
            </w:r>
            <w:r w:rsidRPr="00831D02">
              <w:rPr>
                <w:rFonts w:ascii=".VnTime" w:hAnsi=".VnTime"/>
              </w:rPr>
              <w:sym w:font="Wingdings" w:char="00E0"/>
            </w:r>
            <w:r w:rsidRPr="00831D02">
              <w:rPr>
                <w:rFonts w:ascii=".VnTime" w:hAnsi=".VnTime"/>
              </w:rPr>
              <w:t xml:space="preserve"> gãc APF = 90</w:t>
            </w:r>
            <w:r w:rsidRPr="00831D02">
              <w:rPr>
                <w:rFonts w:ascii=".VnTime" w:hAnsi=".VnTime"/>
                <w:vertAlign w:val="superscript"/>
              </w:rPr>
              <w:t>0</w:t>
            </w:r>
            <w:r w:rsidRPr="00831D02">
              <w:rPr>
                <w:rFonts w:ascii=".VnTime" w:hAnsi=".VnTime"/>
              </w:rPr>
              <w:t xml:space="preserve"> </w:t>
            </w:r>
            <w:r w:rsidRPr="00831D02">
              <w:rPr>
                <w:rFonts w:ascii=".VnTime" w:hAnsi=".VnTime"/>
              </w:rPr>
              <w:sym w:font="Wingdings" w:char="00E0"/>
            </w:r>
            <w:r w:rsidRPr="00831D02">
              <w:rPr>
                <w:rFonts w:ascii=".VnTime" w:hAnsi=".VnTime"/>
              </w:rPr>
              <w:t xml:space="preserve"> gãc EPF = 90</w:t>
            </w:r>
            <w:r w:rsidRPr="00831D02">
              <w:rPr>
                <w:rFonts w:ascii=".VnTime" w:hAnsi=".VnTime"/>
                <w:vertAlign w:val="superscript"/>
              </w:rPr>
              <w:t>0</w:t>
            </w:r>
            <w:r w:rsidRPr="00831D02">
              <w:rPr>
                <w:rFonts w:ascii=".VnTime" w:hAnsi=".VnTime"/>
              </w:rPr>
              <w:t xml:space="preserve"> </w:t>
            </w:r>
            <w:r w:rsidRPr="00831D02">
              <w:rPr>
                <w:rFonts w:ascii="Arial" w:hAnsi="Arial" w:cs="Arial"/>
              </w:rPr>
              <w:t>……</w:t>
            </w:r>
            <w:r w:rsidRPr="00831D02">
              <w:rPr>
                <w:rFonts w:ascii=".VnTime" w:hAnsi=".VnTime"/>
              </w:rPr>
              <w:t>. 0,25</w:t>
            </w:r>
            <w:r w:rsidRPr="00831D02">
              <w:rPr>
                <w:rFonts w:ascii=".VnTime" w:hAnsi=".VnTime" w:cs=".VnTime"/>
              </w:rPr>
              <w:t>®</w:t>
            </w:r>
          </w:p>
          <w:p w:rsidR="00831D02" w:rsidRPr="00831D02" w:rsidRDefault="00831D02" w:rsidP="00831D02">
            <w:pPr>
              <w:spacing w:line="360" w:lineRule="auto"/>
              <w:ind w:left="75" w:firstLine="645"/>
              <w:rPr>
                <w:rFonts w:ascii=".VnTime" w:hAnsi=".VnTime"/>
              </w:rPr>
            </w:pPr>
            <w:r w:rsidRPr="00831D02">
              <w:rPr>
                <w:rFonts w:ascii=".VnTime" w:hAnsi=".VnTime"/>
              </w:rPr>
              <w:t>C¸c ®iÓm Q, P,C lu«n nh×n  d</w:t>
            </w:r>
            <w:r w:rsidRPr="00831D02">
              <w:rPr>
                <w:rFonts w:ascii=".VnTime" w:hAnsi=".VnTime"/>
              </w:rPr>
              <w:softHyphen/>
              <w:t>íi 1gãc90</w:t>
            </w:r>
            <w:r w:rsidRPr="00831D02">
              <w:rPr>
                <w:rFonts w:ascii=".VnTime" w:hAnsi=".VnTime"/>
                <w:vertAlign w:val="superscript"/>
              </w:rPr>
              <w:t>0</w:t>
            </w:r>
            <w:r w:rsidRPr="00831D02">
              <w:rPr>
                <w:rFonts w:ascii=".VnTime" w:hAnsi=".VnTime"/>
              </w:rPr>
              <w:t xml:space="preserve"> nªn 5 ®iÓm E, P, Q, F, C cïng n»m trªn 1 ®</w:t>
            </w:r>
            <w:r w:rsidRPr="00831D02">
              <w:rPr>
                <w:rFonts w:ascii=".VnTime" w:hAnsi=".VnTime"/>
              </w:rPr>
              <w:softHyphen/>
              <w:t>êng trßn ®</w:t>
            </w:r>
            <w:r w:rsidRPr="00831D02">
              <w:rPr>
                <w:rFonts w:ascii=".VnTime" w:hAnsi=".VnTime"/>
              </w:rPr>
              <w:softHyphen/>
              <w:t xml:space="preserve">êng kÝnh EF  </w:t>
            </w:r>
            <w:r w:rsidRPr="00831D02">
              <w:rPr>
                <w:rFonts w:ascii="Arial" w:hAnsi="Arial" w:cs="Arial"/>
              </w:rPr>
              <w:t>…………………</w:t>
            </w:r>
            <w:r w:rsidRPr="00831D02">
              <w:rPr>
                <w:rFonts w:ascii=".VnTime" w:hAnsi=".VnTime"/>
              </w:rPr>
              <w:t>0,25</w:t>
            </w:r>
            <w:r w:rsidRPr="00831D02">
              <w:rPr>
                <w:rFonts w:ascii=".VnTime" w:hAnsi=".VnTime" w:cs=".VnTime"/>
              </w:rPr>
              <w:t>®</w:t>
            </w:r>
          </w:p>
          <w:p w:rsidR="00831D02" w:rsidRPr="00831D02" w:rsidRDefault="00831D02" w:rsidP="00831D02">
            <w:pPr>
              <w:spacing w:line="360" w:lineRule="auto"/>
              <w:ind w:left="75"/>
              <w:rPr>
                <w:rFonts w:ascii=".VnTime" w:hAnsi=".VnTime"/>
              </w:rPr>
            </w:pPr>
            <w:r w:rsidRPr="00831D02">
              <w:rPr>
                <w:rFonts w:ascii=".VnTime" w:hAnsi=".VnTime"/>
              </w:rPr>
              <w:t>b. Ta cã gãc APQ + gãc QPE = 180</w:t>
            </w:r>
            <w:r w:rsidRPr="00831D02">
              <w:rPr>
                <w:rFonts w:ascii=".VnTime" w:hAnsi=".VnTime"/>
                <w:vertAlign w:val="superscript"/>
              </w:rPr>
              <w:t>0</w:t>
            </w:r>
            <w:r w:rsidRPr="00831D02">
              <w:rPr>
                <w:rFonts w:ascii=".VnTime" w:hAnsi=".VnTime"/>
              </w:rPr>
              <w:t xml:space="preserve"> (2 gãc kÒ bï)          </w:t>
            </w:r>
            <w:r w:rsidRPr="00831D02">
              <w:rPr>
                <w:rFonts w:ascii=".VnTime" w:hAnsi=".VnTime"/>
                <w:position w:val="-6"/>
                <w:szCs w:val="20"/>
              </w:rPr>
              <w:object w:dxaOrig="300" w:dyaOrig="240">
                <v:shape id="_x0000_i3354" type="#_x0000_t75" style="width:15pt;height:12pt" o:ole="">
                  <v:imagedata r:id="rId3547" o:title=""/>
                </v:shape>
                <o:OLEObject Type="Embed" ProgID="Equation.3" ShapeID="_x0000_i3354" DrawAspect="Content" ObjectID="_1586712353" r:id="rId3548"/>
              </w:object>
            </w:r>
            <w:r w:rsidRPr="00831D02">
              <w:rPr>
                <w:rFonts w:ascii=".VnTime" w:hAnsi=".VnTime"/>
              </w:rPr>
              <w:t xml:space="preserve">gãc APQ = gãc AFE  </w:t>
            </w:r>
          </w:p>
          <w:p w:rsidR="00831D02" w:rsidRPr="00831D02" w:rsidRDefault="00831D02" w:rsidP="00831D02">
            <w:pPr>
              <w:spacing w:line="360" w:lineRule="auto"/>
              <w:ind w:left="75"/>
              <w:rPr>
                <w:rFonts w:ascii=".VnTime" w:hAnsi=".VnTime"/>
              </w:rPr>
            </w:pPr>
            <w:r w:rsidRPr="00831D02">
              <w:rPr>
                <w:rFonts w:ascii=".VnTime" w:hAnsi=".VnTime"/>
                <w:position w:val="-4"/>
                <w:szCs w:val="20"/>
              </w:rPr>
              <w:object w:dxaOrig="685" w:dyaOrig="1066">
                <v:shape id="_x0000_i3355" type="#_x0000_t75" style="width:1in;height:15.7pt" o:ole="" fillcolor="window">
                  <v:imagedata r:id="rId3549" o:title=""/>
                </v:shape>
                <o:OLEObject Type="Embed" ProgID="Equation.DSMT4" ShapeID="_x0000_i3355" DrawAspect="Content" ObjectID="_1586712354" r:id="rId3550"/>
              </w:object>
            </w:r>
            <w:r w:rsidRPr="00831D02">
              <w:rPr>
                <w:rFonts w:ascii=".VnTime" w:hAnsi=".VnTime"/>
              </w:rPr>
              <w:t xml:space="preserve">      Gãc AFE + gãc EPQ = 180</w:t>
            </w:r>
            <w:r w:rsidRPr="00831D02">
              <w:rPr>
                <w:rFonts w:ascii=".VnTime" w:hAnsi=".VnTime"/>
                <w:vertAlign w:val="superscript"/>
              </w:rPr>
              <w:t>0</w:t>
            </w:r>
            <w:r w:rsidRPr="00831D02">
              <w:rPr>
                <w:rFonts w:ascii=".VnTime" w:hAnsi=".VnTime"/>
              </w:rPr>
              <w:t xml:space="preserve">  </w:t>
            </w:r>
          </w:p>
          <w:p w:rsidR="00831D02" w:rsidRPr="00831D02" w:rsidRDefault="00831D02" w:rsidP="00831D02">
            <w:pPr>
              <w:spacing w:line="360" w:lineRule="auto"/>
              <w:rPr>
                <w:rFonts w:ascii=".VnTime" w:hAnsi=".VnTime"/>
              </w:rPr>
            </w:pPr>
            <w:r w:rsidRPr="00831D02">
              <w:rPr>
                <w:rFonts w:ascii=".VnTime" w:hAnsi=".VnTime"/>
              </w:rPr>
              <w:t xml:space="preserve">            </w:t>
            </w:r>
            <w:r w:rsidRPr="00831D02">
              <w:rPr>
                <w:rFonts w:ascii=".VnTime" w:hAnsi=".VnTime"/>
              </w:rPr>
              <w:sym w:font="Wingdings" w:char="00E0"/>
            </w:r>
            <w:r w:rsidRPr="00831D02">
              <w:rPr>
                <w:rFonts w:ascii=".VnTime" w:hAnsi=".VnTime"/>
              </w:rPr>
              <w:t>Tam gi¸c APQ ®ång d¹ng víi tam gi¸c AEF (g.g)</w:t>
            </w:r>
          </w:p>
          <w:p w:rsidR="00831D02" w:rsidRPr="00831D02" w:rsidRDefault="00831D02" w:rsidP="00831D02">
            <w:pPr>
              <w:spacing w:line="360" w:lineRule="auto"/>
              <w:ind w:left="75" w:firstLine="360"/>
              <w:rPr>
                <w:rFonts w:ascii=".VnTime" w:hAnsi=".VnTime"/>
              </w:rPr>
            </w:pPr>
            <w:r w:rsidRPr="00831D02">
              <w:rPr>
                <w:rFonts w:ascii=".VnTime" w:hAnsi=".VnTime"/>
              </w:rPr>
              <w:sym w:font="Wingdings" w:char="00E0"/>
            </w:r>
            <w:r w:rsidRPr="00831D02">
              <w:rPr>
                <w:rFonts w:ascii=".VnTime" w:hAnsi=".VnTime"/>
              </w:rPr>
              <w:t xml:space="preserve"> </w:t>
            </w:r>
            <w:r w:rsidRPr="00831D02">
              <w:rPr>
                <w:rFonts w:ascii=".VnTime" w:hAnsi=".VnTime"/>
                <w:position w:val="-30"/>
                <w:szCs w:val="20"/>
              </w:rPr>
              <w:object w:dxaOrig="4120" w:dyaOrig="760">
                <v:shape id="_x0000_i3356" type="#_x0000_t75" style="width:206.2pt;height:38.25pt" o:ole="" fillcolor="window">
                  <v:imagedata r:id="rId3551" o:title=""/>
                </v:shape>
                <o:OLEObject Type="Embed" ProgID="Equation.DSMT4" ShapeID="_x0000_i3356" DrawAspect="Content" ObjectID="_1586712355" r:id="rId3552"/>
              </w:object>
            </w:r>
          </w:p>
          <w:p w:rsidR="00831D02" w:rsidRPr="00831D02" w:rsidRDefault="00831D02" w:rsidP="00831D02">
            <w:pPr>
              <w:numPr>
                <w:ilvl w:val="0"/>
                <w:numId w:val="69"/>
              </w:numPr>
              <w:spacing w:line="360" w:lineRule="auto"/>
              <w:rPr>
                <w:rFonts w:ascii=".VnTime" w:hAnsi=".VnTime"/>
              </w:rPr>
            </w:pPr>
            <w:r w:rsidRPr="00831D02">
              <w:rPr>
                <w:rFonts w:ascii=".VnTime" w:hAnsi=".VnTime"/>
              </w:rPr>
              <w:t xml:space="preserve">gãc CPD = gãc CMD </w:t>
            </w:r>
            <w:r w:rsidRPr="00831D02">
              <w:rPr>
                <w:rFonts w:ascii=".VnTime" w:hAnsi=".VnTime"/>
              </w:rPr>
              <w:sym w:font="Wingdings" w:char="00E0"/>
            </w:r>
            <w:r w:rsidRPr="00831D02">
              <w:rPr>
                <w:rFonts w:ascii=".VnTime" w:hAnsi=".VnTime"/>
              </w:rPr>
              <w:t xml:space="preserve"> tø gi¸c MPCD néi tiÕp </w:t>
            </w:r>
            <w:r w:rsidRPr="00831D02">
              <w:rPr>
                <w:rFonts w:ascii=".VnTime" w:hAnsi=".VnTime"/>
              </w:rPr>
              <w:sym w:font="Wingdings" w:char="00E0"/>
            </w:r>
            <w:r w:rsidRPr="00831D02">
              <w:rPr>
                <w:rFonts w:ascii=".VnTime" w:hAnsi=".VnTime"/>
              </w:rPr>
              <w:t xml:space="preserve"> gãc MCD = gãc CPD (cïng ch¾n cung MD)</w:t>
            </w:r>
          </w:p>
          <w:p w:rsidR="00831D02" w:rsidRPr="00831D02" w:rsidRDefault="00831D02" w:rsidP="00831D02">
            <w:pPr>
              <w:spacing w:line="360" w:lineRule="auto"/>
              <w:ind w:firstLine="435"/>
              <w:rPr>
                <w:rFonts w:ascii=".VnTime" w:hAnsi=".VnTime"/>
              </w:rPr>
            </w:pPr>
            <w:r w:rsidRPr="00831D02">
              <w:rPr>
                <w:rFonts w:ascii=".VnTime" w:hAnsi=".VnTime"/>
              </w:rPr>
              <w:t>L¹i cã gãc MPD = gãc CPD (do BD lµ trung trùc cña AC)</w:t>
            </w:r>
          </w:p>
          <w:p w:rsidR="00831D02" w:rsidRPr="00831D02" w:rsidRDefault="00831D02" w:rsidP="00831D02">
            <w:pPr>
              <w:spacing w:line="360" w:lineRule="auto"/>
              <w:ind w:left="75"/>
              <w:rPr>
                <w:rFonts w:ascii=".VnTime" w:hAnsi=".VnTime"/>
              </w:rPr>
            </w:pPr>
            <w:r w:rsidRPr="00831D02">
              <w:rPr>
                <w:rFonts w:ascii=".VnTime" w:hAnsi=".VnTime"/>
              </w:rPr>
              <w:t xml:space="preserve">              gãc MCD = gãc MDC (do M thuéc trung trùc cña DC)</w:t>
            </w:r>
          </w:p>
          <w:p w:rsidR="00831D02" w:rsidRPr="00831D02" w:rsidRDefault="00831D02" w:rsidP="00831D02">
            <w:pPr>
              <w:spacing w:line="360" w:lineRule="auto"/>
              <w:ind w:left="75"/>
              <w:rPr>
                <w:rFonts w:ascii=".VnTime" w:hAnsi=".VnTime"/>
              </w:rPr>
            </w:pPr>
            <w:r w:rsidRPr="00831D02">
              <w:rPr>
                <w:rFonts w:ascii=".VnTime" w:hAnsi=".VnTime"/>
              </w:rPr>
              <w:sym w:font="Wingdings" w:char="00E0"/>
            </w:r>
            <w:r w:rsidRPr="00831D02">
              <w:rPr>
                <w:rFonts w:ascii=".VnTime" w:hAnsi=".VnTime"/>
              </w:rPr>
              <w:t xml:space="preserve"> gãc CPD = gãcMDC = gãc CMD = gãcMCD </w:t>
            </w:r>
            <w:r w:rsidRPr="00831D02">
              <w:rPr>
                <w:rFonts w:ascii=".VnTime" w:hAnsi=".VnTime"/>
              </w:rPr>
              <w:sym w:font="Wingdings" w:char="00E0"/>
            </w:r>
            <w:r w:rsidRPr="00831D02">
              <w:rPr>
                <w:rFonts w:ascii=".VnTime" w:hAnsi=".VnTime"/>
              </w:rPr>
              <w:t xml:space="preserve"> tam gi¸c MDC ®Òu </w:t>
            </w:r>
            <w:r w:rsidRPr="00831D02">
              <w:rPr>
                <w:rFonts w:ascii=".VnTime" w:hAnsi=".VnTime"/>
              </w:rPr>
              <w:sym w:font="Wingdings" w:char="00E0"/>
            </w:r>
            <w:r w:rsidRPr="00831D02">
              <w:rPr>
                <w:rFonts w:ascii=".VnTime" w:hAnsi=".VnTime"/>
              </w:rPr>
              <w:t xml:space="preserve"> gãc CMD = 60</w:t>
            </w:r>
            <w:r w:rsidRPr="00831D02">
              <w:rPr>
                <w:rFonts w:ascii=".VnTime" w:hAnsi=".VnTime"/>
                <w:vertAlign w:val="superscript"/>
              </w:rPr>
              <w:t>0</w:t>
            </w:r>
          </w:p>
          <w:p w:rsidR="00831D02" w:rsidRPr="00831D02" w:rsidRDefault="00831D02" w:rsidP="00831D02">
            <w:pPr>
              <w:spacing w:line="360" w:lineRule="auto"/>
              <w:ind w:left="75" w:firstLine="645"/>
              <w:rPr>
                <w:rFonts w:ascii=".VnTime" w:hAnsi=".VnTime"/>
              </w:rPr>
            </w:pPr>
            <w:r w:rsidRPr="00831D02">
              <w:rPr>
                <w:rFonts w:ascii=".VnTime" w:hAnsi=".VnTime"/>
              </w:rPr>
              <w:sym w:font="Wingdings" w:char="00E0"/>
            </w:r>
            <w:r w:rsidRPr="00831D02">
              <w:rPr>
                <w:rFonts w:ascii=".VnTime" w:hAnsi=".VnTime"/>
              </w:rPr>
              <w:t xml:space="preserve"> tam gi¸c DMA c©n t¹i D (v× AD = DC = DM)</w:t>
            </w:r>
          </w:p>
          <w:p w:rsidR="00831D02" w:rsidRPr="00831D02" w:rsidRDefault="00831D02" w:rsidP="00831D02">
            <w:pPr>
              <w:spacing w:line="360" w:lineRule="auto"/>
              <w:ind w:left="75" w:firstLine="645"/>
              <w:rPr>
                <w:rFonts w:ascii=".VnTime" w:hAnsi=".VnTime"/>
              </w:rPr>
            </w:pPr>
            <w:r w:rsidRPr="00831D02">
              <w:rPr>
                <w:rFonts w:ascii=".VnTime" w:hAnsi=".VnTime"/>
              </w:rPr>
              <w:t xml:space="preserve">Vµ gãc ADM =gãcADC </w:t>
            </w:r>
            <w:r w:rsidRPr="00831D02">
              <w:rPr>
                <w:rFonts w:ascii="Arial" w:hAnsi="Arial" w:cs="Arial"/>
              </w:rPr>
              <w:t>–</w:t>
            </w:r>
            <w:r w:rsidRPr="00831D02">
              <w:rPr>
                <w:rFonts w:ascii=".VnTime" w:hAnsi=".VnTime"/>
              </w:rPr>
              <w:t xml:space="preserve"> g</w:t>
            </w:r>
            <w:r w:rsidRPr="00831D02">
              <w:rPr>
                <w:rFonts w:ascii=".VnTime" w:hAnsi=".VnTime" w:cs=".VnTime"/>
              </w:rPr>
              <w:t>ã</w:t>
            </w:r>
            <w:r w:rsidRPr="00831D02">
              <w:rPr>
                <w:rFonts w:ascii=".VnTime" w:hAnsi=".VnTime"/>
              </w:rPr>
              <w:t>cMDC = 90</w:t>
            </w:r>
            <w:r w:rsidRPr="00831D02">
              <w:rPr>
                <w:rFonts w:ascii=".VnTime" w:hAnsi=".VnTime"/>
                <w:vertAlign w:val="superscript"/>
              </w:rPr>
              <w:t>0</w:t>
            </w:r>
            <w:r w:rsidRPr="00831D02">
              <w:rPr>
                <w:rFonts w:ascii=".VnTime" w:hAnsi=".VnTime"/>
              </w:rPr>
              <w:t xml:space="preserve"> </w:t>
            </w:r>
            <w:r w:rsidRPr="00831D02">
              <w:rPr>
                <w:rFonts w:ascii="Arial" w:hAnsi="Arial" w:cs="Arial"/>
              </w:rPr>
              <w:t>–</w:t>
            </w:r>
            <w:r w:rsidRPr="00831D02">
              <w:rPr>
                <w:rFonts w:ascii=".VnTime" w:hAnsi=".VnTime"/>
              </w:rPr>
              <w:t xml:space="preserve"> 60</w:t>
            </w:r>
            <w:r w:rsidRPr="00831D02">
              <w:rPr>
                <w:rFonts w:ascii=".VnTime" w:hAnsi=".VnTime"/>
                <w:vertAlign w:val="superscript"/>
              </w:rPr>
              <w:t>0</w:t>
            </w:r>
            <w:r w:rsidRPr="00831D02">
              <w:rPr>
                <w:rFonts w:ascii=".VnTime" w:hAnsi=".VnTime"/>
              </w:rPr>
              <w:t xml:space="preserve"> = 30</w:t>
            </w:r>
            <w:r w:rsidRPr="00831D02">
              <w:rPr>
                <w:rFonts w:ascii=".VnTime" w:hAnsi=".VnTime"/>
                <w:vertAlign w:val="superscript"/>
              </w:rPr>
              <w:t>0</w:t>
            </w:r>
          </w:p>
          <w:p w:rsidR="00831D02" w:rsidRPr="00831D02" w:rsidRDefault="00831D02" w:rsidP="00831D02">
            <w:pPr>
              <w:spacing w:line="360" w:lineRule="auto"/>
              <w:ind w:left="75" w:firstLine="645"/>
              <w:rPr>
                <w:rFonts w:ascii=".VnTime" w:hAnsi=".VnTime"/>
              </w:rPr>
            </w:pPr>
            <w:r w:rsidRPr="00831D02">
              <w:rPr>
                <w:rFonts w:ascii=".VnTime" w:hAnsi=".VnTime"/>
              </w:rPr>
              <w:sym w:font="Wingdings" w:char="00E0"/>
            </w:r>
            <w:r w:rsidRPr="00831D02">
              <w:rPr>
                <w:rFonts w:ascii=".VnTime" w:hAnsi=".VnTime"/>
              </w:rPr>
              <w:t xml:space="preserve"> gãc MAD = gãc AMD (180</w:t>
            </w:r>
            <w:r w:rsidRPr="00831D02">
              <w:rPr>
                <w:rFonts w:ascii=".VnTime" w:hAnsi=".VnTime"/>
                <w:vertAlign w:val="superscript"/>
              </w:rPr>
              <w:t>0</w:t>
            </w:r>
            <w:r w:rsidRPr="00831D02">
              <w:rPr>
                <w:rFonts w:ascii=".VnTime" w:hAnsi=".VnTime"/>
              </w:rPr>
              <w:t xml:space="preserve"> - 30</w:t>
            </w:r>
            <w:r w:rsidRPr="00831D02">
              <w:rPr>
                <w:rFonts w:ascii=".VnTime" w:hAnsi=".VnTime"/>
                <w:vertAlign w:val="superscript"/>
              </w:rPr>
              <w:t>0</w:t>
            </w:r>
            <w:r w:rsidRPr="00831D02">
              <w:rPr>
                <w:rFonts w:ascii=".VnTime" w:hAnsi=".VnTime"/>
              </w:rPr>
              <w:t>) : 2 = 75</w:t>
            </w:r>
            <w:r w:rsidRPr="00831D02">
              <w:rPr>
                <w:rFonts w:ascii=".VnTime" w:hAnsi=".VnTime"/>
                <w:vertAlign w:val="superscript"/>
              </w:rPr>
              <w:t>0</w:t>
            </w:r>
          </w:p>
          <w:p w:rsidR="00831D02" w:rsidRPr="00831D02" w:rsidRDefault="00831D02" w:rsidP="00831D02">
            <w:pPr>
              <w:spacing w:line="360" w:lineRule="auto"/>
              <w:ind w:left="75" w:firstLine="645"/>
              <w:rPr>
                <w:rFonts w:ascii=".VnTime" w:hAnsi=".VnTime"/>
              </w:rPr>
            </w:pPr>
            <w:r w:rsidRPr="00831D02">
              <w:rPr>
                <w:rFonts w:ascii=".VnTime" w:hAnsi=".VnTime"/>
              </w:rPr>
              <w:sym w:font="Wingdings" w:char="00E0"/>
            </w:r>
            <w:r w:rsidRPr="00831D02">
              <w:rPr>
                <w:rFonts w:ascii=".VnTime" w:hAnsi=".VnTime"/>
              </w:rPr>
              <w:t xml:space="preserve"> gãcMAB = 90</w:t>
            </w:r>
            <w:r w:rsidRPr="00831D02">
              <w:rPr>
                <w:rFonts w:ascii=".VnTime" w:hAnsi=".VnTime"/>
                <w:vertAlign w:val="superscript"/>
              </w:rPr>
              <w:t>0</w:t>
            </w:r>
            <w:r w:rsidRPr="00831D02">
              <w:rPr>
                <w:rFonts w:ascii=".VnTime" w:hAnsi=".VnTime"/>
              </w:rPr>
              <w:t xml:space="preserve"> </w:t>
            </w:r>
            <w:r w:rsidRPr="00831D02">
              <w:rPr>
                <w:rFonts w:ascii="Arial" w:hAnsi="Arial" w:cs="Arial"/>
              </w:rPr>
              <w:t>–</w:t>
            </w:r>
            <w:r w:rsidRPr="00831D02">
              <w:rPr>
                <w:rFonts w:ascii=".VnTime" w:hAnsi=".VnTime"/>
              </w:rPr>
              <w:t xml:space="preserve"> 75</w:t>
            </w:r>
            <w:r w:rsidRPr="00831D02">
              <w:rPr>
                <w:rFonts w:ascii=".VnTime" w:hAnsi=".VnTime"/>
                <w:vertAlign w:val="superscript"/>
              </w:rPr>
              <w:t xml:space="preserve">0 </w:t>
            </w:r>
            <w:r w:rsidRPr="00831D02">
              <w:rPr>
                <w:rFonts w:ascii=".VnTime" w:hAnsi=".VnTime"/>
              </w:rPr>
              <w:t xml:space="preserve"> = 15</w:t>
            </w:r>
            <w:r w:rsidRPr="00831D02">
              <w:rPr>
                <w:rFonts w:ascii=".VnTime" w:hAnsi=".VnTime"/>
                <w:vertAlign w:val="superscript"/>
              </w:rPr>
              <w:t>0</w:t>
            </w:r>
          </w:p>
          <w:p w:rsidR="00831D02" w:rsidRPr="00831D02" w:rsidRDefault="00831D02" w:rsidP="00831D02">
            <w:pPr>
              <w:spacing w:line="360" w:lineRule="auto"/>
              <w:rPr>
                <w:rFonts w:ascii=".VnTime" w:hAnsi=".VnTime"/>
              </w:rPr>
            </w:pPr>
            <w:r w:rsidRPr="00831D02">
              <w:rPr>
                <w:rFonts w:ascii=".VnTime" w:hAnsi=".VnTime"/>
                <w:b/>
                <w:u w:val="single"/>
              </w:rPr>
              <w:t>Bµi 5</w:t>
            </w:r>
            <w:r w:rsidRPr="00831D02">
              <w:rPr>
                <w:rFonts w:ascii=".VnTime" w:hAnsi=".VnTime"/>
              </w:rPr>
              <w:t xml:space="preserve">§Æt x = 1/a; y =1/b; z = 1/c </w:t>
            </w:r>
            <w:r w:rsidRPr="00831D02">
              <w:rPr>
                <w:rFonts w:ascii=".VnTime" w:hAnsi=".VnTime"/>
              </w:rPr>
              <w:sym w:font="Wingdings" w:char="00E0"/>
            </w:r>
            <w:r w:rsidRPr="00831D02">
              <w:rPr>
                <w:rFonts w:ascii=".VnTime" w:hAnsi=".VnTime"/>
              </w:rPr>
              <w:t xml:space="preserve"> x + y + z = 0 (v× 1/a = 1/b + 1/c = 0)</w:t>
            </w:r>
          </w:p>
          <w:p w:rsidR="00831D02" w:rsidRPr="00831D02" w:rsidRDefault="00831D02" w:rsidP="00831D02">
            <w:pPr>
              <w:spacing w:line="360" w:lineRule="auto"/>
              <w:ind w:left="75" w:firstLine="645"/>
              <w:rPr>
                <w:rFonts w:ascii=".VnTime" w:hAnsi=".VnTime"/>
              </w:rPr>
            </w:pPr>
            <w:r w:rsidRPr="00831D02">
              <w:rPr>
                <w:rFonts w:ascii=".VnTime" w:hAnsi=".VnTime"/>
              </w:rPr>
              <w:sym w:font="Wingdings" w:char="00E0"/>
            </w:r>
            <w:r w:rsidRPr="00831D02">
              <w:rPr>
                <w:rFonts w:ascii=".VnTime" w:hAnsi=".VnTime"/>
              </w:rPr>
              <w:t xml:space="preserve"> x = -(y + z) </w:t>
            </w:r>
          </w:p>
          <w:p w:rsidR="00831D02" w:rsidRPr="00831D02" w:rsidRDefault="00831D02" w:rsidP="00831D02">
            <w:pPr>
              <w:spacing w:line="360" w:lineRule="auto"/>
              <w:ind w:left="75" w:firstLine="645"/>
              <w:rPr>
                <w:rFonts w:ascii=".VnTime" w:hAnsi=".VnTime"/>
              </w:rPr>
            </w:pPr>
            <w:r w:rsidRPr="00831D02">
              <w:rPr>
                <w:rFonts w:ascii=".VnTime" w:hAnsi=".VnTime"/>
              </w:rPr>
              <w:sym w:font="Wingdings" w:char="00E0"/>
            </w:r>
            <w:r w:rsidRPr="00831D02">
              <w:rPr>
                <w:rFonts w:ascii=".VnTime" w:hAnsi=".VnTime"/>
              </w:rPr>
              <w:t xml:space="preserve"> x</w:t>
            </w:r>
            <w:r w:rsidRPr="00831D02">
              <w:rPr>
                <w:rFonts w:ascii=".VnTime" w:hAnsi=".VnTime"/>
                <w:vertAlign w:val="superscript"/>
              </w:rPr>
              <w:t>3</w:t>
            </w:r>
            <w:r w:rsidRPr="00831D02">
              <w:rPr>
                <w:rFonts w:ascii=".VnTime" w:hAnsi=".VnTime"/>
              </w:rPr>
              <w:t xml:space="preserve"> + y</w:t>
            </w:r>
            <w:r w:rsidRPr="00831D02">
              <w:rPr>
                <w:rFonts w:ascii=".VnTime" w:hAnsi=".VnTime"/>
                <w:vertAlign w:val="superscript"/>
              </w:rPr>
              <w:t>3</w:t>
            </w:r>
            <w:r w:rsidRPr="00831D02">
              <w:rPr>
                <w:rFonts w:ascii=".VnTime" w:hAnsi=".VnTime"/>
              </w:rPr>
              <w:t xml:space="preserve"> + z</w:t>
            </w:r>
            <w:r w:rsidRPr="00831D02">
              <w:rPr>
                <w:rFonts w:ascii=".VnTime" w:hAnsi=".VnTime"/>
                <w:vertAlign w:val="superscript"/>
              </w:rPr>
              <w:t>3</w:t>
            </w:r>
            <w:r w:rsidRPr="00831D02">
              <w:rPr>
                <w:rFonts w:ascii=".VnTime" w:hAnsi=".VnTime"/>
              </w:rPr>
              <w:t xml:space="preserve"> </w:t>
            </w:r>
            <w:r w:rsidRPr="00831D02">
              <w:rPr>
                <w:rFonts w:ascii="Arial" w:hAnsi="Arial" w:cs="Arial"/>
              </w:rPr>
              <w:t>–</w:t>
            </w:r>
            <w:r w:rsidRPr="00831D02">
              <w:rPr>
                <w:rFonts w:ascii=".VnTime" w:hAnsi=".VnTime"/>
              </w:rPr>
              <w:t xml:space="preserve"> 3 xyz = -(y + z)</w:t>
            </w:r>
            <w:r w:rsidRPr="00831D02">
              <w:rPr>
                <w:rFonts w:ascii=".VnTime" w:hAnsi=".VnTime"/>
                <w:vertAlign w:val="superscript"/>
              </w:rPr>
              <w:t>3</w:t>
            </w:r>
            <w:r w:rsidRPr="00831D02">
              <w:rPr>
                <w:rFonts w:ascii=".VnTime" w:hAnsi=".VnTime"/>
              </w:rPr>
              <w:t xml:space="preserve"> + y</w:t>
            </w:r>
            <w:r w:rsidRPr="00831D02">
              <w:rPr>
                <w:rFonts w:ascii=".VnTime" w:hAnsi=".VnTime"/>
                <w:vertAlign w:val="superscript"/>
              </w:rPr>
              <w:t>3</w:t>
            </w:r>
            <w:r w:rsidRPr="00831D02">
              <w:rPr>
                <w:rFonts w:ascii=".VnTime" w:hAnsi=".VnTime"/>
              </w:rPr>
              <w:t xml:space="preserve"> </w:t>
            </w:r>
            <w:r w:rsidRPr="00831D02">
              <w:rPr>
                <w:rFonts w:ascii="Arial" w:hAnsi="Arial" w:cs="Arial"/>
              </w:rPr>
              <w:t>–</w:t>
            </w:r>
            <w:r w:rsidRPr="00831D02">
              <w:rPr>
                <w:rFonts w:ascii=".VnTime" w:hAnsi=".VnTime"/>
              </w:rPr>
              <w:t xml:space="preserve"> 3xyz</w:t>
            </w:r>
          </w:p>
          <w:p w:rsidR="00831D02" w:rsidRPr="00831D02" w:rsidRDefault="00831D02" w:rsidP="00831D02">
            <w:pPr>
              <w:spacing w:line="360" w:lineRule="auto"/>
              <w:ind w:left="75" w:firstLine="645"/>
              <w:rPr>
                <w:rFonts w:ascii=".VnTime" w:hAnsi=".VnTime"/>
              </w:rPr>
            </w:pPr>
            <w:r w:rsidRPr="00831D02">
              <w:rPr>
                <w:rFonts w:ascii=".VnTime" w:hAnsi=".VnTime"/>
              </w:rPr>
              <w:sym w:font="Wingdings" w:char="00E0"/>
            </w:r>
            <w:r w:rsidRPr="00831D02">
              <w:rPr>
                <w:rFonts w:ascii=".VnTime" w:hAnsi=".VnTime"/>
              </w:rPr>
              <w:t>-( y</w:t>
            </w:r>
            <w:r w:rsidRPr="00831D02">
              <w:rPr>
                <w:rFonts w:ascii=".VnTime" w:hAnsi=".VnTime"/>
                <w:vertAlign w:val="superscript"/>
              </w:rPr>
              <w:t>3</w:t>
            </w:r>
            <w:r w:rsidRPr="00831D02">
              <w:rPr>
                <w:rFonts w:ascii=".VnTime" w:hAnsi=".VnTime"/>
              </w:rPr>
              <w:t xml:space="preserve"> + 3y</w:t>
            </w:r>
            <w:r w:rsidRPr="00831D02">
              <w:rPr>
                <w:rFonts w:ascii=".VnTime" w:hAnsi=".VnTime"/>
                <w:vertAlign w:val="superscript"/>
              </w:rPr>
              <w:t xml:space="preserve">2 </w:t>
            </w:r>
            <w:r w:rsidRPr="00831D02">
              <w:rPr>
                <w:rFonts w:ascii=".VnTime" w:hAnsi=".VnTime"/>
              </w:rPr>
              <w:t>z +3 y</w:t>
            </w:r>
            <w:r w:rsidRPr="00831D02">
              <w:rPr>
                <w:rFonts w:ascii=".VnTime" w:hAnsi=".VnTime"/>
                <w:vertAlign w:val="superscript"/>
              </w:rPr>
              <w:t>2</w:t>
            </w:r>
            <w:r w:rsidRPr="00831D02">
              <w:rPr>
                <w:rFonts w:ascii=".VnTime" w:hAnsi=".VnTime"/>
              </w:rPr>
              <w:t>z</w:t>
            </w:r>
            <w:r w:rsidRPr="00831D02">
              <w:rPr>
                <w:rFonts w:ascii=".VnTime" w:hAnsi=".VnTime"/>
                <w:vertAlign w:val="superscript"/>
              </w:rPr>
              <w:t xml:space="preserve">2 </w:t>
            </w:r>
            <w:r w:rsidRPr="00831D02">
              <w:rPr>
                <w:rFonts w:ascii=".VnTime" w:hAnsi=".VnTime"/>
              </w:rPr>
              <w:t>+ z</w:t>
            </w:r>
            <w:r w:rsidRPr="00831D02">
              <w:rPr>
                <w:rFonts w:ascii=".VnTime" w:hAnsi=".VnTime"/>
                <w:vertAlign w:val="superscript"/>
              </w:rPr>
              <w:t>3</w:t>
            </w:r>
            <w:r w:rsidRPr="00831D02">
              <w:rPr>
                <w:rFonts w:ascii=".VnTime" w:hAnsi=".VnTime"/>
              </w:rPr>
              <w:t>) + y</w:t>
            </w:r>
            <w:r w:rsidRPr="00831D02">
              <w:rPr>
                <w:rFonts w:ascii=".VnTime" w:hAnsi=".VnTime"/>
                <w:vertAlign w:val="superscript"/>
              </w:rPr>
              <w:t>3</w:t>
            </w:r>
            <w:r w:rsidRPr="00831D02">
              <w:rPr>
                <w:rFonts w:ascii=".VnTime" w:hAnsi=".VnTime"/>
              </w:rPr>
              <w:t xml:space="preserve"> + z</w:t>
            </w:r>
            <w:r w:rsidRPr="00831D02">
              <w:rPr>
                <w:rFonts w:ascii=".VnTime" w:hAnsi=".VnTime"/>
                <w:vertAlign w:val="superscript"/>
              </w:rPr>
              <w:t>3</w:t>
            </w:r>
            <w:r w:rsidRPr="00831D02">
              <w:rPr>
                <w:rFonts w:ascii=".VnTime" w:hAnsi=".VnTime"/>
              </w:rPr>
              <w:t xml:space="preserve"> </w:t>
            </w:r>
            <w:r w:rsidRPr="00831D02">
              <w:rPr>
                <w:rFonts w:ascii="Arial" w:hAnsi="Arial" w:cs="Arial"/>
              </w:rPr>
              <w:t>–</w:t>
            </w:r>
            <w:r w:rsidRPr="00831D02">
              <w:rPr>
                <w:rFonts w:ascii=".VnTime" w:hAnsi=".VnTime"/>
              </w:rPr>
              <w:t xml:space="preserve"> 3xyz = - 3yz(y + z + x) = - 3yz .0 = 0</w:t>
            </w:r>
          </w:p>
          <w:p w:rsidR="00831D02" w:rsidRPr="00831D02" w:rsidRDefault="00831D02" w:rsidP="00831D02">
            <w:pPr>
              <w:spacing w:line="360" w:lineRule="auto"/>
              <w:ind w:left="75" w:firstLine="645"/>
              <w:rPr>
                <w:rFonts w:ascii=".VnTime" w:hAnsi=".VnTime"/>
              </w:rPr>
            </w:pPr>
            <w:r w:rsidRPr="00831D02">
              <w:rPr>
                <w:rFonts w:ascii=".VnTime" w:hAnsi=".VnTime"/>
              </w:rPr>
              <w:t>Tõ x</w:t>
            </w:r>
            <w:r w:rsidRPr="00831D02">
              <w:rPr>
                <w:rFonts w:ascii=".VnTime" w:hAnsi=".VnTime"/>
                <w:vertAlign w:val="superscript"/>
              </w:rPr>
              <w:t>3</w:t>
            </w:r>
            <w:r w:rsidRPr="00831D02">
              <w:rPr>
                <w:rFonts w:ascii=".VnTime" w:hAnsi=".VnTime"/>
              </w:rPr>
              <w:t xml:space="preserve"> + y</w:t>
            </w:r>
            <w:r w:rsidRPr="00831D02">
              <w:rPr>
                <w:rFonts w:ascii=".VnTime" w:hAnsi=".VnTime"/>
                <w:vertAlign w:val="superscript"/>
              </w:rPr>
              <w:t>3</w:t>
            </w:r>
            <w:r w:rsidRPr="00831D02">
              <w:rPr>
                <w:rFonts w:ascii=".VnTime" w:hAnsi=".VnTime"/>
              </w:rPr>
              <w:t xml:space="preserve"> + z</w:t>
            </w:r>
            <w:r w:rsidRPr="00831D02">
              <w:rPr>
                <w:rFonts w:ascii=".VnTime" w:hAnsi=".VnTime"/>
                <w:vertAlign w:val="superscript"/>
              </w:rPr>
              <w:t>3</w:t>
            </w:r>
            <w:r w:rsidRPr="00831D02">
              <w:rPr>
                <w:rFonts w:ascii=".VnTime" w:hAnsi=".VnTime"/>
              </w:rPr>
              <w:t xml:space="preserve"> </w:t>
            </w:r>
            <w:r w:rsidRPr="00831D02">
              <w:rPr>
                <w:rFonts w:ascii="Arial" w:hAnsi="Arial" w:cs="Arial"/>
              </w:rPr>
              <w:t>–</w:t>
            </w:r>
            <w:r w:rsidRPr="00831D02">
              <w:rPr>
                <w:rFonts w:ascii=".VnTime" w:hAnsi=".VnTime"/>
              </w:rPr>
              <w:t xml:space="preserve"> 3xyz = 0 </w:t>
            </w:r>
            <w:r w:rsidRPr="00831D02">
              <w:rPr>
                <w:rFonts w:ascii=".VnTime" w:hAnsi=".VnTime"/>
              </w:rPr>
              <w:sym w:font="Wingdings" w:char="00E0"/>
            </w:r>
            <w:r w:rsidRPr="00831D02">
              <w:rPr>
                <w:rFonts w:ascii=".VnTime" w:hAnsi=".VnTime"/>
              </w:rPr>
              <w:t xml:space="preserve"> x</w:t>
            </w:r>
            <w:r w:rsidRPr="00831D02">
              <w:rPr>
                <w:rFonts w:ascii=".VnTime" w:hAnsi=".VnTime"/>
                <w:vertAlign w:val="superscript"/>
              </w:rPr>
              <w:t>3</w:t>
            </w:r>
            <w:r w:rsidRPr="00831D02">
              <w:rPr>
                <w:rFonts w:ascii=".VnTime" w:hAnsi=".VnTime"/>
              </w:rPr>
              <w:t xml:space="preserve"> + y</w:t>
            </w:r>
            <w:r w:rsidRPr="00831D02">
              <w:rPr>
                <w:rFonts w:ascii=".VnTime" w:hAnsi=".VnTime"/>
                <w:vertAlign w:val="superscript"/>
              </w:rPr>
              <w:t>3</w:t>
            </w:r>
            <w:r w:rsidRPr="00831D02">
              <w:rPr>
                <w:rFonts w:ascii=".VnTime" w:hAnsi=".VnTime"/>
              </w:rPr>
              <w:t xml:space="preserve"> + z</w:t>
            </w:r>
            <w:r w:rsidRPr="00831D02">
              <w:rPr>
                <w:rFonts w:ascii=".VnTime" w:hAnsi=".VnTime"/>
                <w:vertAlign w:val="superscript"/>
              </w:rPr>
              <w:t>3</w:t>
            </w:r>
            <w:r w:rsidRPr="00831D02">
              <w:rPr>
                <w:rFonts w:ascii=".VnTime" w:hAnsi=".VnTime"/>
              </w:rPr>
              <w:t xml:space="preserve"> = 3xyz</w:t>
            </w:r>
          </w:p>
          <w:p w:rsidR="00831D02" w:rsidRPr="00831D02" w:rsidRDefault="00831D02" w:rsidP="00831D02">
            <w:pPr>
              <w:spacing w:line="360" w:lineRule="auto"/>
              <w:ind w:left="75" w:firstLine="645"/>
              <w:rPr>
                <w:rFonts w:ascii=".VnTime" w:hAnsi=".VnTime"/>
              </w:rPr>
            </w:pPr>
            <w:r w:rsidRPr="00831D02">
              <w:rPr>
                <w:rFonts w:ascii=".VnTime" w:hAnsi=".VnTime"/>
              </w:rPr>
              <w:sym w:font="Wingdings" w:char="00E0"/>
            </w:r>
            <w:r w:rsidRPr="00831D02">
              <w:rPr>
                <w:rFonts w:ascii=".VnTime" w:hAnsi=".VnTime"/>
              </w:rPr>
              <w:t xml:space="preserve">    1/ a</w:t>
            </w:r>
            <w:r w:rsidRPr="00831D02">
              <w:rPr>
                <w:rFonts w:ascii=".VnTime" w:hAnsi=".VnTime"/>
                <w:vertAlign w:val="superscript"/>
              </w:rPr>
              <w:t>3</w:t>
            </w:r>
            <w:r w:rsidRPr="00831D02">
              <w:rPr>
                <w:rFonts w:ascii=".VnTime" w:hAnsi=".VnTime"/>
              </w:rPr>
              <w:t xml:space="preserve">  +  1/ b</w:t>
            </w:r>
            <w:r w:rsidRPr="00831D02">
              <w:rPr>
                <w:rFonts w:ascii=".VnTime" w:hAnsi=".VnTime"/>
                <w:vertAlign w:val="superscript"/>
              </w:rPr>
              <w:t xml:space="preserve">3    </w:t>
            </w:r>
            <w:r w:rsidRPr="00831D02">
              <w:rPr>
                <w:rFonts w:ascii=".VnTime" w:hAnsi=".VnTime"/>
              </w:rPr>
              <w:t>+</w:t>
            </w:r>
            <w:r w:rsidRPr="00831D02">
              <w:rPr>
                <w:rFonts w:ascii=".VnTime" w:hAnsi=".VnTime"/>
                <w:vertAlign w:val="superscript"/>
              </w:rPr>
              <w:t xml:space="preserve">     </w:t>
            </w:r>
            <w:r w:rsidRPr="00831D02">
              <w:rPr>
                <w:rFonts w:ascii=".VnTime" w:hAnsi=".VnTime"/>
              </w:rPr>
              <w:t>1/ c</w:t>
            </w:r>
            <w:r w:rsidRPr="00831D02">
              <w:rPr>
                <w:rFonts w:ascii=".VnTime" w:hAnsi=".VnTime"/>
                <w:vertAlign w:val="superscript"/>
              </w:rPr>
              <w:t>3</w:t>
            </w:r>
            <w:r w:rsidRPr="00831D02">
              <w:rPr>
                <w:rFonts w:ascii=".VnTime" w:hAnsi=".VnTime"/>
              </w:rPr>
              <w:t xml:space="preserve"> 3 1/ a</w:t>
            </w:r>
            <w:r w:rsidRPr="00831D02">
              <w:rPr>
                <w:rFonts w:ascii=".VnTime" w:hAnsi=".VnTime"/>
                <w:vertAlign w:val="superscript"/>
              </w:rPr>
              <w:t xml:space="preserve">3   </w:t>
            </w:r>
            <w:r w:rsidRPr="00831D02">
              <w:rPr>
                <w:rFonts w:ascii=".VnTime" w:hAnsi=".VnTime"/>
              </w:rPr>
              <w:t>.1/ b</w:t>
            </w:r>
            <w:r w:rsidRPr="00831D02">
              <w:rPr>
                <w:rFonts w:ascii=".VnTime" w:hAnsi=".VnTime"/>
                <w:vertAlign w:val="superscript"/>
              </w:rPr>
              <w:t xml:space="preserve">3    </w:t>
            </w:r>
            <w:r w:rsidRPr="00831D02">
              <w:rPr>
                <w:rFonts w:ascii=".VnTime" w:hAnsi=".VnTime"/>
              </w:rPr>
              <w:t>.1/ c</w:t>
            </w:r>
            <w:r w:rsidRPr="00831D02">
              <w:rPr>
                <w:rFonts w:ascii=".VnTime" w:hAnsi=".VnTime"/>
                <w:vertAlign w:val="superscript"/>
              </w:rPr>
              <w:t>3</w:t>
            </w:r>
            <w:r w:rsidRPr="00831D02">
              <w:rPr>
                <w:rFonts w:ascii=".VnTime" w:hAnsi=".VnTime"/>
              </w:rPr>
              <w:t xml:space="preserve"> = 3/abc</w:t>
            </w:r>
          </w:p>
          <w:p w:rsidR="00831D02" w:rsidRPr="00831D02" w:rsidRDefault="00831D02" w:rsidP="00831D02">
            <w:pPr>
              <w:spacing w:line="360" w:lineRule="auto"/>
              <w:ind w:left="75" w:firstLine="645"/>
              <w:rPr>
                <w:rFonts w:ascii=".VnTime" w:hAnsi=".VnTime"/>
              </w:rPr>
            </w:pPr>
            <w:r w:rsidRPr="00831D02">
              <w:rPr>
                <w:rFonts w:ascii=".VnTime" w:hAnsi=".VnTime"/>
              </w:rPr>
              <w:t>Do ®ã P = ab/c</w:t>
            </w:r>
            <w:r w:rsidRPr="00831D02">
              <w:rPr>
                <w:rFonts w:ascii=".VnTime" w:hAnsi=".VnTime"/>
                <w:vertAlign w:val="superscript"/>
              </w:rPr>
              <w:t>2</w:t>
            </w:r>
            <w:r w:rsidRPr="00831D02">
              <w:rPr>
                <w:rFonts w:ascii=".VnTime" w:hAnsi=".VnTime"/>
              </w:rPr>
              <w:t xml:space="preserve"> + bc/a</w:t>
            </w:r>
            <w:r w:rsidRPr="00831D02">
              <w:rPr>
                <w:rFonts w:ascii=".VnTime" w:hAnsi=".VnTime"/>
                <w:vertAlign w:val="superscript"/>
              </w:rPr>
              <w:t>2</w:t>
            </w:r>
            <w:r w:rsidRPr="00831D02">
              <w:rPr>
                <w:rFonts w:ascii=".VnTime" w:hAnsi=".VnTime"/>
              </w:rPr>
              <w:t xml:space="preserve"> + ac/b</w:t>
            </w:r>
            <w:r w:rsidRPr="00831D02">
              <w:rPr>
                <w:rFonts w:ascii=".VnTime" w:hAnsi=".VnTime"/>
                <w:vertAlign w:val="superscript"/>
              </w:rPr>
              <w:t>2</w:t>
            </w:r>
            <w:r w:rsidRPr="00831D02">
              <w:rPr>
                <w:rFonts w:ascii=".VnTime" w:hAnsi=".VnTime"/>
              </w:rPr>
              <w:t xml:space="preserve"> = abc  (1/a</w:t>
            </w:r>
            <w:r w:rsidRPr="00831D02">
              <w:rPr>
                <w:rFonts w:ascii=".VnTime" w:hAnsi=".VnTime"/>
                <w:vertAlign w:val="superscript"/>
              </w:rPr>
              <w:t>3</w:t>
            </w:r>
            <w:r w:rsidRPr="00831D02">
              <w:rPr>
                <w:rFonts w:ascii=".VnTime" w:hAnsi=".VnTime"/>
              </w:rPr>
              <w:t xml:space="preserve"> + 1/b</w:t>
            </w:r>
            <w:r w:rsidRPr="00831D02">
              <w:rPr>
                <w:rFonts w:ascii=".VnTime" w:hAnsi=".VnTime"/>
                <w:vertAlign w:val="superscript"/>
              </w:rPr>
              <w:t>3</w:t>
            </w:r>
            <w:r w:rsidRPr="00831D02">
              <w:rPr>
                <w:rFonts w:ascii=".VnTime" w:hAnsi=".VnTime"/>
              </w:rPr>
              <w:t>+ 1/c</w:t>
            </w:r>
            <w:r w:rsidRPr="00831D02">
              <w:rPr>
                <w:rFonts w:ascii=".VnTime" w:hAnsi=".VnTime"/>
                <w:vertAlign w:val="superscript"/>
              </w:rPr>
              <w:t>3</w:t>
            </w:r>
            <w:r w:rsidRPr="00831D02">
              <w:rPr>
                <w:rFonts w:ascii=".VnTime" w:hAnsi=".VnTime"/>
              </w:rPr>
              <w:t>) = abc.3/abc = 3</w:t>
            </w:r>
          </w:p>
          <w:p w:rsidR="00831D02" w:rsidRPr="00831D02" w:rsidRDefault="00831D02" w:rsidP="00831D02">
            <w:pPr>
              <w:spacing w:line="360" w:lineRule="auto"/>
              <w:ind w:left="75" w:firstLine="645"/>
              <w:rPr>
                <w:rFonts w:ascii=".VnTime" w:hAnsi=".VnTime"/>
              </w:rPr>
            </w:pPr>
            <w:r w:rsidRPr="00831D02">
              <w:rPr>
                <w:rFonts w:ascii=".VnTime" w:hAnsi=".VnTime"/>
              </w:rPr>
              <w:t>nÕu 1/a + 1/b + 1/c =o th× P = ab/c</w:t>
            </w:r>
            <w:r w:rsidRPr="00831D02">
              <w:rPr>
                <w:rFonts w:ascii=".VnTime" w:hAnsi=".VnTime"/>
                <w:vertAlign w:val="superscript"/>
              </w:rPr>
              <w:t>2</w:t>
            </w:r>
            <w:r w:rsidRPr="00831D02">
              <w:rPr>
                <w:rFonts w:ascii=".VnTime" w:hAnsi=".VnTime"/>
              </w:rPr>
              <w:t xml:space="preserve"> + bc/a</w:t>
            </w:r>
            <w:r w:rsidRPr="00831D02">
              <w:rPr>
                <w:rFonts w:ascii=".VnTime" w:hAnsi=".VnTime"/>
                <w:vertAlign w:val="superscript"/>
              </w:rPr>
              <w:t>2</w:t>
            </w:r>
            <w:r w:rsidRPr="00831D02">
              <w:rPr>
                <w:rFonts w:ascii=".VnTime" w:hAnsi=".VnTime"/>
              </w:rPr>
              <w:t xml:space="preserve"> + ac/b</w:t>
            </w:r>
            <w:r w:rsidRPr="00831D02">
              <w:rPr>
                <w:rFonts w:ascii=".VnTime" w:hAnsi=".VnTime"/>
                <w:vertAlign w:val="superscript"/>
              </w:rPr>
              <w:t>2</w:t>
            </w:r>
            <w:r w:rsidRPr="00831D02">
              <w:rPr>
                <w:rFonts w:ascii=".VnTime" w:hAnsi=".VnTime"/>
              </w:rPr>
              <w:t xml:space="preserve"> = 3</w:t>
            </w:r>
          </w:p>
          <w:p w:rsidR="00831D02" w:rsidRPr="007034D8" w:rsidRDefault="00831D02"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95</w:t>
            </w:r>
          </w:p>
          <w:p w:rsidR="00831D02" w:rsidRPr="00831D02" w:rsidRDefault="00831D02" w:rsidP="00831D02">
            <w:pPr>
              <w:rPr>
                <w:rFonts w:ascii=".VnTime" w:hAnsi=".VnTime"/>
              </w:rPr>
            </w:pPr>
            <w:r w:rsidRPr="00831D02">
              <w:rPr>
                <w:rFonts w:ascii=".VnTime" w:hAnsi=".VnTime"/>
                <w:b/>
                <w:bCs/>
                <w:sz w:val="32"/>
                <w:u w:val="single"/>
              </w:rPr>
              <w:t>Bµi 1</w:t>
            </w:r>
            <w:r w:rsidRPr="00831D02">
              <w:rPr>
                <w:rFonts w:ascii=".VnTime" w:hAnsi=".VnTime"/>
                <w:b/>
                <w:bCs/>
              </w:rPr>
              <w:t xml:space="preserve">Cho biÓu thøc A = </w:t>
            </w:r>
            <w:r w:rsidRPr="00831D02">
              <w:rPr>
                <w:rFonts w:ascii=".VnTime" w:hAnsi=".VnTime"/>
              </w:rPr>
              <w:t xml:space="preserve"> </w:t>
            </w:r>
            <w:r w:rsidRPr="00831D02">
              <w:rPr>
                <w:rFonts w:ascii=".VnTime" w:hAnsi=".VnTime"/>
                <w:position w:val="-26"/>
              </w:rPr>
              <w:object w:dxaOrig="1780" w:dyaOrig="720">
                <v:shape id="_x0000_i3357" type="#_x0000_t75" style="width:89.25pt;height:36pt" o:ole="">
                  <v:imagedata r:id="rId3553" o:title=""/>
                </v:shape>
                <o:OLEObject Type="Embed" ProgID="Equation.3" ShapeID="_x0000_i3357" DrawAspect="Content" ObjectID="_1586712356" r:id="rId3554"/>
              </w:object>
            </w:r>
            <w:r w:rsidRPr="00831D02">
              <w:rPr>
                <w:rFonts w:ascii=".VnTime" w:hAnsi=".VnTime"/>
              </w:rPr>
              <w:t xml:space="preserve"> + </w:t>
            </w:r>
            <w:r w:rsidRPr="00831D02">
              <w:rPr>
                <w:rFonts w:ascii=".VnTime" w:hAnsi=".VnTime"/>
                <w:position w:val="-12"/>
              </w:rPr>
              <w:object w:dxaOrig="1560" w:dyaOrig="440">
                <v:shape id="_x0000_i3358" type="#_x0000_t75" style="width:78pt;height:21.75pt" o:ole="">
                  <v:imagedata r:id="rId3555" o:title=""/>
                </v:shape>
                <o:OLEObject Type="Embed" ProgID="Equation.3" ShapeID="_x0000_i3358" DrawAspect="Content" ObjectID="_1586712357" r:id="rId3556"/>
              </w:object>
            </w:r>
            <w:r w:rsidRPr="00831D02">
              <w:rPr>
                <w:rFonts w:ascii=".VnTime" w:hAnsi=".VnTime"/>
                <w:vertAlign w:val="superscript"/>
              </w:rPr>
              <w:tab/>
              <w:t xml:space="preserve">    </w:t>
            </w:r>
          </w:p>
          <w:p w:rsidR="00831D02" w:rsidRPr="00831D02" w:rsidRDefault="00831D02" w:rsidP="00831D02">
            <w:pPr>
              <w:tabs>
                <w:tab w:val="left" w:pos="931"/>
              </w:tabs>
              <w:rPr>
                <w:rFonts w:ascii=".VnTime" w:hAnsi=".VnTime"/>
              </w:rPr>
            </w:pPr>
            <w:r w:rsidRPr="00831D02">
              <w:rPr>
                <w:rFonts w:ascii=".VnTime" w:hAnsi=".VnTime"/>
              </w:rPr>
              <w:t>a. Rót gän biÓu thøc A</w:t>
            </w:r>
          </w:p>
          <w:p w:rsidR="00831D02" w:rsidRPr="00831D02" w:rsidRDefault="00831D02" w:rsidP="00831D02">
            <w:pPr>
              <w:tabs>
                <w:tab w:val="left" w:pos="931"/>
              </w:tabs>
              <w:rPr>
                <w:rFonts w:ascii=".VnTime" w:hAnsi=".VnTime"/>
              </w:rPr>
            </w:pPr>
            <w:r w:rsidRPr="00831D02">
              <w:rPr>
                <w:rFonts w:ascii=".VnTime" w:hAnsi=".VnTime"/>
              </w:rPr>
              <w:t>b. T×m nh÷ng gi¸ trÞ nguyªn cña x sao cho biÓu thøc A còng cã gi¸ trÞ nguyªn.</w:t>
            </w:r>
          </w:p>
          <w:p w:rsidR="00831D02" w:rsidRPr="00831D02" w:rsidRDefault="00831D02" w:rsidP="00831D02">
            <w:pPr>
              <w:tabs>
                <w:tab w:val="left" w:pos="931"/>
              </w:tabs>
              <w:rPr>
                <w:rFonts w:ascii=".VnTime" w:hAnsi=".VnTime"/>
              </w:rPr>
            </w:pPr>
            <w:r w:rsidRPr="00831D02">
              <w:rPr>
                <w:rFonts w:ascii=".VnTime" w:hAnsi=".VnTime"/>
                <w:b/>
                <w:bCs/>
                <w:u w:val="single"/>
              </w:rPr>
              <w:t>Bµi 2</w:t>
            </w:r>
            <w:r w:rsidRPr="00831D02">
              <w:rPr>
                <w:rFonts w:ascii=".VnTime" w:hAnsi=".VnTime"/>
              </w:rPr>
              <w:t>: (2 ®iÓm)</w:t>
            </w:r>
          </w:p>
          <w:p w:rsidR="00831D02" w:rsidRPr="00831D02" w:rsidRDefault="00831D02" w:rsidP="00831D02">
            <w:pPr>
              <w:tabs>
                <w:tab w:val="left" w:pos="931"/>
              </w:tabs>
              <w:rPr>
                <w:rFonts w:ascii=".VnTime" w:hAnsi=".VnTime"/>
              </w:rPr>
            </w:pPr>
            <w:r w:rsidRPr="00831D02">
              <w:rPr>
                <w:rFonts w:ascii=".VnTime" w:hAnsi=".VnTime"/>
              </w:rPr>
              <w:t>Cho c¸c ®­êng th¼ng:</w:t>
            </w:r>
          </w:p>
          <w:p w:rsidR="00831D02" w:rsidRPr="00831D02" w:rsidRDefault="00831D02" w:rsidP="00831D02">
            <w:pPr>
              <w:tabs>
                <w:tab w:val="left" w:pos="931"/>
              </w:tabs>
              <w:rPr>
                <w:rFonts w:ascii=".VnTime" w:hAnsi=".VnTime"/>
              </w:rPr>
            </w:pPr>
            <w:r w:rsidRPr="00831D02">
              <w:rPr>
                <w:rFonts w:ascii=".VnTime" w:hAnsi=".VnTime"/>
              </w:rPr>
              <w:tab/>
              <w:t>y = x-2                    (d</w:t>
            </w:r>
            <w:r w:rsidRPr="00831D02">
              <w:rPr>
                <w:rFonts w:ascii=".VnTime" w:hAnsi=".VnTime"/>
                <w:vertAlign w:val="subscript"/>
              </w:rPr>
              <w:t>1</w:t>
            </w:r>
            <w:r w:rsidRPr="00831D02">
              <w:rPr>
                <w:rFonts w:ascii=".VnTime" w:hAnsi=".VnTime"/>
              </w:rPr>
              <w:t>)</w:t>
            </w:r>
          </w:p>
          <w:p w:rsidR="00831D02" w:rsidRPr="00831D02" w:rsidRDefault="00831D02" w:rsidP="00831D02">
            <w:pPr>
              <w:tabs>
                <w:tab w:val="left" w:pos="931"/>
              </w:tabs>
              <w:rPr>
                <w:rFonts w:ascii=".VnTime" w:hAnsi=".VnTime"/>
              </w:rPr>
            </w:pPr>
            <w:r w:rsidRPr="00831D02">
              <w:rPr>
                <w:rFonts w:ascii=".VnTime" w:hAnsi=".VnTime"/>
              </w:rPr>
              <w:tab/>
              <w:t xml:space="preserve">y = 2x </w:t>
            </w:r>
            <w:r w:rsidRPr="00831D02">
              <w:rPr>
                <w:rFonts w:ascii="Arial" w:hAnsi="Arial" w:cs="Arial"/>
              </w:rPr>
              <w:t>–</w:t>
            </w:r>
            <w:r w:rsidRPr="00831D02">
              <w:rPr>
                <w:rFonts w:ascii=".VnTime" w:hAnsi=".VnTime"/>
              </w:rPr>
              <w:t xml:space="preserve"> 4               (d</w:t>
            </w:r>
            <w:r w:rsidRPr="00831D02">
              <w:rPr>
                <w:rFonts w:ascii=".VnTime" w:hAnsi=".VnTime"/>
                <w:vertAlign w:val="subscript"/>
              </w:rPr>
              <w:t>2</w:t>
            </w:r>
            <w:r w:rsidRPr="00831D02">
              <w:rPr>
                <w:rFonts w:ascii=".VnTime" w:hAnsi=".VnTime"/>
              </w:rPr>
              <w:t>)</w:t>
            </w:r>
          </w:p>
          <w:p w:rsidR="00831D02" w:rsidRPr="00831D02" w:rsidRDefault="00831D02" w:rsidP="00831D02">
            <w:pPr>
              <w:tabs>
                <w:tab w:val="left" w:pos="931"/>
              </w:tabs>
              <w:rPr>
                <w:rFonts w:ascii=".VnTime" w:hAnsi=".VnTime"/>
              </w:rPr>
            </w:pPr>
            <w:r w:rsidRPr="00831D02">
              <w:rPr>
                <w:rFonts w:ascii=".VnTime" w:hAnsi=".VnTime"/>
              </w:rPr>
              <w:tab/>
              <w:t>y = mx + (m+2)     (d</w:t>
            </w:r>
            <w:r w:rsidRPr="00831D02">
              <w:rPr>
                <w:rFonts w:ascii=".VnTime" w:hAnsi=".VnTime"/>
                <w:vertAlign w:val="subscript"/>
              </w:rPr>
              <w:t>3</w:t>
            </w:r>
            <w:r w:rsidRPr="00831D02">
              <w:rPr>
                <w:rFonts w:ascii=".VnTime" w:hAnsi=".VnTime"/>
              </w:rPr>
              <w:t>)</w:t>
            </w:r>
          </w:p>
          <w:p w:rsidR="00831D02" w:rsidRPr="00831D02" w:rsidRDefault="00831D02" w:rsidP="00831D02">
            <w:pPr>
              <w:tabs>
                <w:tab w:val="left" w:pos="931"/>
              </w:tabs>
              <w:rPr>
                <w:rFonts w:ascii=".VnTime" w:hAnsi=".VnTime"/>
              </w:rPr>
            </w:pPr>
            <w:r w:rsidRPr="00831D02">
              <w:rPr>
                <w:rFonts w:ascii=".VnTime" w:hAnsi=".VnTime"/>
              </w:rPr>
              <w:t>a. T×m ®iÓm cè ®Þnh mµ ®­êng th¼ng (d</w:t>
            </w:r>
            <w:r w:rsidRPr="00831D02">
              <w:rPr>
                <w:rFonts w:ascii=".VnTime" w:hAnsi=".VnTime"/>
                <w:vertAlign w:val="subscript"/>
              </w:rPr>
              <w:t>3</w:t>
            </w:r>
            <w:r w:rsidRPr="00831D02">
              <w:rPr>
                <w:rFonts w:ascii=".VnTime" w:hAnsi=".VnTime"/>
              </w:rPr>
              <w:t xml:space="preserve"> ) lu«n ®i qua víi mäi gi¸ trÞ cña m.</w:t>
            </w:r>
          </w:p>
          <w:p w:rsidR="00831D02" w:rsidRPr="00831D02" w:rsidRDefault="00831D02" w:rsidP="00831D02">
            <w:pPr>
              <w:tabs>
                <w:tab w:val="left" w:pos="931"/>
              </w:tabs>
              <w:rPr>
                <w:rFonts w:ascii=".VnTime" w:hAnsi=".VnTime"/>
              </w:rPr>
            </w:pPr>
            <w:r w:rsidRPr="00831D02">
              <w:rPr>
                <w:rFonts w:ascii=".VnTime" w:hAnsi=".VnTime"/>
              </w:rPr>
              <w:t>b. T×m m ®Ó ba ®­êng th¼ng (d</w:t>
            </w:r>
            <w:r w:rsidRPr="00831D02">
              <w:rPr>
                <w:rFonts w:ascii=".VnTime" w:hAnsi=".VnTime"/>
                <w:vertAlign w:val="subscript"/>
              </w:rPr>
              <w:t>1</w:t>
            </w:r>
            <w:r w:rsidRPr="00831D02">
              <w:rPr>
                <w:rFonts w:ascii=".VnTime" w:hAnsi=".VnTime"/>
              </w:rPr>
              <w:t>); (d</w:t>
            </w:r>
            <w:r w:rsidRPr="00831D02">
              <w:rPr>
                <w:rFonts w:ascii=".VnTime" w:hAnsi=".VnTime"/>
                <w:vertAlign w:val="subscript"/>
              </w:rPr>
              <w:t>2</w:t>
            </w:r>
            <w:r w:rsidRPr="00831D02">
              <w:rPr>
                <w:rFonts w:ascii=".VnTime" w:hAnsi=".VnTime"/>
              </w:rPr>
              <w:t>); (d</w:t>
            </w:r>
            <w:r w:rsidRPr="00831D02">
              <w:rPr>
                <w:rFonts w:ascii=".VnTime" w:hAnsi=".VnTime"/>
                <w:vertAlign w:val="subscript"/>
              </w:rPr>
              <w:t>3</w:t>
            </w:r>
            <w:r w:rsidRPr="00831D02">
              <w:rPr>
                <w:rFonts w:ascii=".VnTime" w:hAnsi=".VnTime"/>
              </w:rPr>
              <w:t>) ®ång quy .</w:t>
            </w:r>
          </w:p>
          <w:p w:rsidR="00831D02" w:rsidRPr="00831D02" w:rsidRDefault="00831D02" w:rsidP="00831D02">
            <w:pPr>
              <w:tabs>
                <w:tab w:val="left" w:pos="931"/>
              </w:tabs>
              <w:rPr>
                <w:rFonts w:ascii=".VnTime" w:hAnsi=".VnTime"/>
              </w:rPr>
            </w:pPr>
            <w:r w:rsidRPr="00831D02">
              <w:rPr>
                <w:rFonts w:ascii=".VnTime" w:hAnsi=".VnTime"/>
                <w:b/>
                <w:bCs/>
                <w:u w:val="single"/>
              </w:rPr>
              <w:t>Bµi 3</w:t>
            </w:r>
            <w:r w:rsidRPr="00831D02">
              <w:rPr>
                <w:rFonts w:ascii=".VnTime" w:hAnsi=".VnTime"/>
              </w:rPr>
              <w:t>: Cho ph­¬ng tr×nh x</w:t>
            </w:r>
            <w:r w:rsidRPr="00831D02">
              <w:rPr>
                <w:rFonts w:ascii=".VnTime" w:hAnsi=".VnTime"/>
                <w:vertAlign w:val="superscript"/>
              </w:rPr>
              <w:t>2</w:t>
            </w:r>
            <w:r w:rsidRPr="00831D02">
              <w:rPr>
                <w:rFonts w:ascii=".VnTime" w:hAnsi=".VnTime"/>
              </w:rPr>
              <w:t xml:space="preserve">  - 2(m-1)x + m - 3 = 0   (1)</w:t>
            </w:r>
          </w:p>
          <w:p w:rsidR="00831D02" w:rsidRPr="00831D02" w:rsidRDefault="00831D02" w:rsidP="00831D02">
            <w:pPr>
              <w:tabs>
                <w:tab w:val="left" w:pos="931"/>
              </w:tabs>
              <w:rPr>
                <w:rFonts w:ascii=".VnTime" w:hAnsi=".VnTime"/>
              </w:rPr>
            </w:pPr>
            <w:r w:rsidRPr="00831D02">
              <w:rPr>
                <w:rFonts w:ascii=".VnTime" w:hAnsi=".VnTime"/>
              </w:rPr>
              <w:tab/>
              <w:t>a. Chøng minh ph­¬ng tr×nh lu«n cã 2 nghiÖm ph©n biÖt.</w:t>
            </w:r>
          </w:p>
          <w:p w:rsidR="00831D02" w:rsidRPr="00831D02" w:rsidRDefault="00831D02" w:rsidP="00831D02">
            <w:pPr>
              <w:tabs>
                <w:tab w:val="left" w:pos="931"/>
              </w:tabs>
              <w:rPr>
                <w:rFonts w:ascii=".VnTime" w:hAnsi=".VnTime"/>
              </w:rPr>
            </w:pPr>
            <w:r w:rsidRPr="00831D02">
              <w:rPr>
                <w:rFonts w:ascii=".VnTime" w:hAnsi=".VnTime"/>
              </w:rPr>
              <w:tab/>
              <w:t>b. T×m mét hÖ thøc liªn hÖ gi÷a hai nghiÖm cña ph­¬ng tr×nh (1) mµ kh«ng phô thuéc vµo m.</w:t>
            </w:r>
          </w:p>
          <w:p w:rsidR="00831D02" w:rsidRPr="00831D02" w:rsidRDefault="00831D02" w:rsidP="00831D02">
            <w:pPr>
              <w:tabs>
                <w:tab w:val="left" w:pos="931"/>
              </w:tabs>
              <w:rPr>
                <w:rFonts w:ascii=".VnTime" w:hAnsi=".VnTime"/>
              </w:rPr>
            </w:pPr>
            <w:r w:rsidRPr="00831D02">
              <w:rPr>
                <w:rFonts w:ascii=".VnTime" w:hAnsi=".VnTime"/>
              </w:rPr>
              <w:tab/>
              <w:t>c. T×m gi¸  trÞ nhá nhÊt cña P = x</w:t>
            </w:r>
            <w:r w:rsidRPr="00831D02">
              <w:rPr>
                <w:rFonts w:ascii=".VnTime" w:hAnsi=".VnTime"/>
                <w:vertAlign w:val="superscript"/>
              </w:rPr>
              <w:t>2</w:t>
            </w:r>
            <w:r w:rsidRPr="00831D02">
              <w:rPr>
                <w:rFonts w:ascii=".VnTime" w:hAnsi=".VnTime"/>
                <w:vertAlign w:val="subscript"/>
              </w:rPr>
              <w:t>1</w:t>
            </w:r>
            <w:r w:rsidRPr="00831D02">
              <w:rPr>
                <w:rFonts w:ascii=".VnTime" w:hAnsi=".VnTime"/>
              </w:rPr>
              <w:t xml:space="preserve"> + x</w:t>
            </w:r>
            <w:r w:rsidRPr="00831D02">
              <w:rPr>
                <w:rFonts w:ascii=".VnTime" w:hAnsi=".VnTime"/>
                <w:vertAlign w:val="superscript"/>
              </w:rPr>
              <w:t>2</w:t>
            </w:r>
            <w:r w:rsidRPr="00831D02">
              <w:rPr>
                <w:rFonts w:ascii=".VnTime" w:hAnsi=".VnTime"/>
                <w:vertAlign w:val="subscript"/>
              </w:rPr>
              <w:t>2</w:t>
            </w:r>
            <w:r w:rsidRPr="00831D02">
              <w:rPr>
                <w:rFonts w:ascii=".VnTime" w:hAnsi=".VnTime"/>
              </w:rPr>
              <w:t xml:space="preserve"> (víi x</w:t>
            </w:r>
            <w:r w:rsidRPr="00831D02">
              <w:rPr>
                <w:rFonts w:ascii=".VnTime" w:hAnsi=".VnTime"/>
                <w:vertAlign w:val="subscript"/>
              </w:rPr>
              <w:t>1</w:t>
            </w:r>
            <w:r w:rsidRPr="00831D02">
              <w:rPr>
                <w:rFonts w:ascii=".VnTime" w:hAnsi=".VnTime"/>
              </w:rPr>
              <w:t>, x</w:t>
            </w:r>
            <w:r w:rsidRPr="00831D02">
              <w:rPr>
                <w:rFonts w:ascii=".VnTime" w:hAnsi=".VnTime"/>
                <w:vertAlign w:val="subscript"/>
              </w:rPr>
              <w:t>2</w:t>
            </w:r>
            <w:r w:rsidRPr="00831D02">
              <w:rPr>
                <w:rFonts w:ascii=".VnTime" w:hAnsi=".VnTime"/>
              </w:rPr>
              <w:t xml:space="preserve"> lµ nghiÖm cña ph­¬ng tr×nh (1))</w:t>
            </w:r>
          </w:p>
          <w:p w:rsidR="00831D02" w:rsidRPr="00831D02" w:rsidRDefault="00831D02" w:rsidP="00831D02">
            <w:pPr>
              <w:tabs>
                <w:tab w:val="left" w:pos="931"/>
              </w:tabs>
              <w:rPr>
                <w:rFonts w:ascii=".VnTime" w:hAnsi=".VnTime"/>
              </w:rPr>
            </w:pPr>
            <w:r w:rsidRPr="00831D02">
              <w:rPr>
                <w:rFonts w:ascii=".VnTime" w:hAnsi=".VnTime"/>
                <w:b/>
                <w:bCs/>
                <w:u w:val="single"/>
              </w:rPr>
              <w:t>Bµi 4</w:t>
            </w:r>
            <w:r w:rsidRPr="00831D02">
              <w:rPr>
                <w:rFonts w:ascii=".VnTime" w:hAnsi=".VnTime"/>
              </w:rPr>
              <w:t>: Cho ®­êng trßn (</w:t>
            </w:r>
            <w:r w:rsidRPr="00831D02">
              <w:rPr>
                <w:rFonts w:ascii=".VnTime" w:hAnsi=".VnTime"/>
                <w:sz w:val="32"/>
              </w:rPr>
              <w:t>o</w:t>
            </w:r>
            <w:r w:rsidRPr="00831D02">
              <w:rPr>
                <w:rFonts w:ascii=".VnTime" w:hAnsi=".VnTime"/>
              </w:rPr>
              <w:t>) víi d©y BC cè ®Þnh vµ mét ®iÓm A thay ®æi vÞ trÝ  trªn cung lín BC sao cho AC&gt;AB vµ AC &gt; BC . Gäi D lµ ®iÓm chÝnh gi÷a cña cung nhá BC. C¸c tiÕp tuyÕn cña (O) t¹i D vµ C c¾t nhau t¹i E. Gäi P, Q lÇn l­ît lµ giao ®iÓm cña c¸c cÆp ®­êng th¼ng AB víi CD; AD vµ CE.</w:t>
            </w:r>
          </w:p>
          <w:p w:rsidR="00831D02" w:rsidRPr="00831D02" w:rsidRDefault="00831D02" w:rsidP="00831D02">
            <w:pPr>
              <w:tabs>
                <w:tab w:val="left" w:pos="931"/>
              </w:tabs>
              <w:rPr>
                <w:rFonts w:ascii=".VnTime" w:hAnsi=".VnTime"/>
              </w:rPr>
            </w:pPr>
            <w:r w:rsidRPr="00831D02">
              <w:rPr>
                <w:rFonts w:ascii=".VnTime" w:hAnsi=".VnTime"/>
              </w:rPr>
              <w:tab/>
              <w:t>a. Chøng minh r»ng DE// BC</w:t>
            </w:r>
          </w:p>
          <w:p w:rsidR="00831D02" w:rsidRPr="00831D02" w:rsidRDefault="00831D02" w:rsidP="00831D02">
            <w:pPr>
              <w:tabs>
                <w:tab w:val="left" w:pos="931"/>
              </w:tabs>
              <w:rPr>
                <w:rFonts w:ascii=".VnTime" w:hAnsi=".VnTime"/>
              </w:rPr>
            </w:pPr>
            <w:r w:rsidRPr="00831D02">
              <w:rPr>
                <w:rFonts w:ascii=".VnTime" w:hAnsi=".VnTime"/>
              </w:rPr>
              <w:tab/>
              <w:t>b. Chøng minh tø gi¸c PACQ néi tiÕp</w:t>
            </w:r>
          </w:p>
          <w:p w:rsidR="00831D02" w:rsidRPr="00831D02" w:rsidRDefault="00831D02" w:rsidP="00831D02">
            <w:pPr>
              <w:tabs>
                <w:tab w:val="left" w:pos="931"/>
              </w:tabs>
              <w:rPr>
                <w:rFonts w:ascii=".VnTime" w:hAnsi=".VnTime"/>
              </w:rPr>
            </w:pPr>
            <w:r w:rsidRPr="00831D02">
              <w:rPr>
                <w:rFonts w:ascii=".VnTime" w:hAnsi=".VnTime"/>
              </w:rPr>
              <w:tab/>
              <w:t>c. Gäi giao ®iÓm cña c¸c d©y AD vµ BC lµ F</w:t>
            </w:r>
          </w:p>
          <w:p w:rsidR="00831D02" w:rsidRPr="00831D02" w:rsidRDefault="00831D02" w:rsidP="00831D02">
            <w:pPr>
              <w:tabs>
                <w:tab w:val="left" w:pos="931"/>
              </w:tabs>
              <w:rPr>
                <w:rFonts w:ascii=".VnTime" w:hAnsi=".VnTime"/>
              </w:rPr>
            </w:pPr>
            <w:r w:rsidRPr="00831D02">
              <w:rPr>
                <w:rFonts w:ascii=".VnTime" w:hAnsi=".VnTime"/>
              </w:rPr>
              <w:tab/>
              <w:t xml:space="preserve">Chøng minh hÖ thøc:   </w:t>
            </w:r>
            <w:r w:rsidRPr="00831D02">
              <w:rPr>
                <w:rFonts w:ascii=".VnTime" w:hAnsi=".VnTime"/>
                <w:position w:val="-24"/>
              </w:rPr>
              <w:object w:dxaOrig="420" w:dyaOrig="620">
                <v:shape id="_x0000_i3359" type="#_x0000_t75" style="width:21pt;height:30.75pt" o:ole="">
                  <v:imagedata r:id="rId3557" o:title=""/>
                </v:shape>
                <o:OLEObject Type="Embed" ProgID="Equation.3" ShapeID="_x0000_i3359" DrawAspect="Content" ObjectID="_1586712358" r:id="rId3558"/>
              </w:object>
            </w:r>
            <w:r w:rsidRPr="00831D02">
              <w:rPr>
                <w:rFonts w:ascii=".VnTime" w:hAnsi=".VnTime"/>
              </w:rPr>
              <w:t xml:space="preserve">  = </w:t>
            </w:r>
            <w:r w:rsidRPr="00831D02">
              <w:rPr>
                <w:rFonts w:ascii=".VnTime" w:hAnsi=".VnTime"/>
                <w:position w:val="-30"/>
              </w:rPr>
              <w:object w:dxaOrig="440" w:dyaOrig="680">
                <v:shape id="_x0000_i3360" type="#_x0000_t75" style="width:21.75pt;height:33.75pt" o:ole="">
                  <v:imagedata r:id="rId3559" o:title=""/>
                </v:shape>
                <o:OLEObject Type="Embed" ProgID="Equation.3" ShapeID="_x0000_i3360" DrawAspect="Content" ObjectID="_1586712359" r:id="rId3560"/>
              </w:object>
            </w:r>
            <w:r w:rsidRPr="00831D02">
              <w:rPr>
                <w:rFonts w:ascii=".VnTime" w:hAnsi=".VnTime"/>
              </w:rPr>
              <w:t xml:space="preserve">  + </w:t>
            </w:r>
            <w:r w:rsidRPr="00831D02">
              <w:rPr>
                <w:rFonts w:ascii=".VnTime" w:hAnsi=".VnTime"/>
                <w:position w:val="-24"/>
              </w:rPr>
              <w:object w:dxaOrig="420" w:dyaOrig="620">
                <v:shape id="_x0000_i3361" type="#_x0000_t75" style="width:21pt;height:30.75pt" o:ole="">
                  <v:imagedata r:id="rId3561" o:title=""/>
                </v:shape>
                <o:OLEObject Type="Embed" ProgID="Equation.3" ShapeID="_x0000_i3361" DrawAspect="Content" ObjectID="_1586712360" r:id="rId3562"/>
              </w:object>
            </w:r>
          </w:p>
          <w:p w:rsidR="00831D02" w:rsidRPr="00831D02" w:rsidRDefault="00831D02" w:rsidP="00831D02">
            <w:pPr>
              <w:tabs>
                <w:tab w:val="left" w:pos="931"/>
              </w:tabs>
              <w:rPr>
                <w:rFonts w:ascii=".VnTime" w:hAnsi=".VnTime"/>
              </w:rPr>
            </w:pPr>
            <w:r w:rsidRPr="00831D02">
              <w:rPr>
                <w:rFonts w:ascii=".VnTime" w:hAnsi=".VnTime"/>
                <w:b/>
                <w:bCs/>
                <w:u w:val="single"/>
              </w:rPr>
              <w:t>Bµi 5</w:t>
            </w:r>
            <w:r w:rsidRPr="00831D02">
              <w:rPr>
                <w:rFonts w:ascii=".VnTime" w:hAnsi=".VnTime"/>
              </w:rPr>
              <w:t xml:space="preserve">:    Cho c¸c sè d­¬ng a, b, c  Chøng minh r»ng:   </w:t>
            </w:r>
            <w:r w:rsidRPr="00831D02">
              <w:rPr>
                <w:rFonts w:ascii=".VnTime" w:hAnsi=".VnTime"/>
                <w:position w:val="-24"/>
              </w:rPr>
              <w:object w:dxaOrig="2760" w:dyaOrig="620">
                <v:shape id="_x0000_i3362" type="#_x0000_t75" style="width:138pt;height:30.75pt" o:ole="">
                  <v:imagedata r:id="rId3563" o:title=""/>
                </v:shape>
                <o:OLEObject Type="Embed" ProgID="Equation.3" ShapeID="_x0000_i3362" DrawAspect="Content" ObjectID="_1586712361" r:id="rId3564"/>
              </w:object>
            </w:r>
          </w:p>
          <w:p w:rsidR="00831D02" w:rsidRPr="00831D02" w:rsidRDefault="00831D02" w:rsidP="00831D02">
            <w:pPr>
              <w:tabs>
                <w:tab w:val="left" w:pos="931"/>
              </w:tabs>
              <w:rPr>
                <w:rFonts w:ascii=".VnTime" w:hAnsi=".VnTime"/>
                <w:b/>
                <w:bCs/>
              </w:rPr>
            </w:pPr>
          </w:p>
          <w:p w:rsidR="00831D02" w:rsidRPr="00831D02" w:rsidRDefault="00831D02" w:rsidP="00831D02">
            <w:pPr>
              <w:tabs>
                <w:tab w:val="left" w:pos="931"/>
              </w:tabs>
              <w:rPr>
                <w:rFonts w:ascii=".VnTime" w:hAnsi=".VnTime"/>
                <w:b/>
                <w:bCs/>
              </w:rPr>
            </w:pPr>
            <w:r w:rsidRPr="00831D02">
              <w:rPr>
                <w:rFonts w:ascii=".VnTime" w:hAnsi=".VnTime"/>
                <w:b/>
                <w:bCs/>
              </w:rPr>
              <w:t xml:space="preserve">®¸p ¸n </w:t>
            </w:r>
          </w:p>
          <w:p w:rsidR="00831D02" w:rsidRPr="00831D02" w:rsidRDefault="00831D02" w:rsidP="00831D02">
            <w:pPr>
              <w:tabs>
                <w:tab w:val="left" w:pos="931"/>
              </w:tabs>
              <w:rPr>
                <w:rFonts w:ascii=".VnTime" w:hAnsi=".VnTime"/>
              </w:rPr>
            </w:pPr>
          </w:p>
          <w:p w:rsidR="00831D02" w:rsidRPr="00831D02" w:rsidRDefault="00831D02" w:rsidP="00831D02">
            <w:pPr>
              <w:tabs>
                <w:tab w:val="left" w:pos="931"/>
              </w:tabs>
              <w:rPr>
                <w:rFonts w:ascii=".VnTime" w:hAnsi=".VnTime"/>
              </w:rPr>
            </w:pPr>
            <w:r w:rsidRPr="00831D02">
              <w:rPr>
                <w:rFonts w:ascii=".VnTime" w:hAnsi=".VnTime"/>
                <w:b/>
                <w:bCs/>
                <w:u w:val="single"/>
              </w:rPr>
              <w:t>Bµi 1</w:t>
            </w:r>
            <w:r w:rsidRPr="00831D02">
              <w:rPr>
                <w:rFonts w:ascii=".VnTime" w:hAnsi=".VnTime"/>
              </w:rPr>
              <w:t xml:space="preserve">:  - §iÒu kiÖn : x </w:t>
            </w:r>
            <w:r w:rsidRPr="00831D02">
              <w:rPr>
                <w:rFonts w:ascii=".VnTime" w:hAnsi=".VnTime"/>
                <w:position w:val="-4"/>
              </w:rPr>
              <w:object w:dxaOrig="220" w:dyaOrig="220">
                <v:shape id="_x0000_i3363" type="#_x0000_t75" style="width:11.25pt;height:11.25pt" o:ole="">
                  <v:imagedata r:id="rId3565" o:title=""/>
                </v:shape>
                <o:OLEObject Type="Embed" ProgID="Equation.3" ShapeID="_x0000_i3363" DrawAspect="Content" ObjectID="_1586712362" r:id="rId3566"/>
              </w:object>
            </w:r>
            <w:r w:rsidRPr="00831D02">
              <w:rPr>
                <w:rFonts w:ascii=".VnTime" w:hAnsi=".VnTime"/>
              </w:rPr>
              <w:t>0</w:t>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r>
          </w:p>
          <w:p w:rsidR="00831D02" w:rsidRPr="00831D02" w:rsidRDefault="00831D02" w:rsidP="00831D02">
            <w:pPr>
              <w:tabs>
                <w:tab w:val="left" w:pos="931"/>
                <w:tab w:val="left" w:pos="7340"/>
              </w:tabs>
              <w:rPr>
                <w:rFonts w:ascii=".VnTime" w:hAnsi=".VnTime"/>
              </w:rPr>
            </w:pPr>
            <w:r w:rsidRPr="00831D02">
              <w:rPr>
                <w:rFonts w:ascii=".VnTime" w:hAnsi=".VnTime"/>
              </w:rPr>
              <w:t xml:space="preserve">a. Rót gän: </w:t>
            </w:r>
            <w:r w:rsidRPr="00831D02">
              <w:rPr>
                <w:rFonts w:ascii=".VnTime" w:hAnsi=".VnTime"/>
                <w:position w:val="-26"/>
              </w:rPr>
              <w:object w:dxaOrig="3320" w:dyaOrig="720">
                <v:shape id="_x0000_i3364" type="#_x0000_t75" style="width:275.25pt;height:39.75pt" o:ole="">
                  <v:imagedata r:id="rId3567" o:title=""/>
                </v:shape>
                <o:OLEObject Type="Embed" ProgID="Equation.3" ShapeID="_x0000_i3364" DrawAspect="Content" ObjectID="_1586712363" r:id="rId3568"/>
              </w:object>
            </w:r>
            <w:r w:rsidRPr="00831D02">
              <w:rPr>
                <w:rFonts w:ascii=".VnTime" w:hAnsi=".VnTime"/>
              </w:rPr>
              <w:tab/>
            </w:r>
          </w:p>
          <w:p w:rsidR="00831D02" w:rsidRPr="00831D02" w:rsidRDefault="00831D02" w:rsidP="00831D02">
            <w:pPr>
              <w:tabs>
                <w:tab w:val="left" w:pos="931"/>
              </w:tabs>
              <w:rPr>
                <w:rFonts w:ascii=".VnTime" w:hAnsi=".VnTime"/>
              </w:rPr>
            </w:pPr>
            <w:r w:rsidRPr="00831D02">
              <w:rPr>
                <w:rFonts w:ascii=".VnTime" w:hAnsi=".VnTime"/>
              </w:rPr>
              <w:t xml:space="preserve">                       </w:t>
            </w:r>
            <w:r w:rsidRPr="00831D02">
              <w:rPr>
                <w:rFonts w:ascii=".VnTime" w:hAnsi=".VnTime"/>
                <w:position w:val="-32"/>
              </w:rPr>
              <w:object w:dxaOrig="1640" w:dyaOrig="740">
                <v:shape id="_x0000_i3365" type="#_x0000_t75" style="width:81.75pt;height:36.75pt" o:ole="">
                  <v:imagedata r:id="rId3569" o:title=""/>
                </v:shape>
                <o:OLEObject Type="Embed" ProgID="Equation.3" ShapeID="_x0000_i3365" DrawAspect="Content" ObjectID="_1586712364" r:id="rId3570"/>
              </w:object>
            </w:r>
            <w:r w:rsidRPr="00831D02">
              <w:rPr>
                <w:rFonts w:ascii=".VnTime" w:hAnsi=".VnTime"/>
              </w:rPr>
              <w:t xml:space="preserve">                                                                </w:t>
            </w:r>
          </w:p>
          <w:p w:rsidR="00831D02" w:rsidRPr="00831D02" w:rsidRDefault="00831D02" w:rsidP="00831D02">
            <w:pPr>
              <w:tabs>
                <w:tab w:val="left" w:pos="931"/>
              </w:tabs>
              <w:rPr>
                <w:rFonts w:ascii=".VnTime" w:hAnsi=".VnTime"/>
              </w:rPr>
            </w:pPr>
            <w:r w:rsidRPr="00831D02">
              <w:rPr>
                <w:rFonts w:ascii=".VnTime" w:hAnsi=".VnTime"/>
              </w:rPr>
              <w:t xml:space="preserve">- Víi x &lt;0:   </w:t>
            </w:r>
            <w:r w:rsidRPr="00831D02">
              <w:rPr>
                <w:rFonts w:ascii=".VnTime" w:hAnsi=".VnTime"/>
                <w:position w:val="-24"/>
              </w:rPr>
              <w:object w:dxaOrig="1880" w:dyaOrig="660">
                <v:shape id="_x0000_i3366" type="#_x0000_t75" style="width:93.7pt;height:33pt" o:ole="">
                  <v:imagedata r:id="rId3571" o:title=""/>
                </v:shape>
                <o:OLEObject Type="Embed" ProgID="Equation.3" ShapeID="_x0000_i3366" DrawAspect="Content" ObjectID="_1586712365" r:id="rId3572"/>
              </w:object>
            </w:r>
            <w:r w:rsidRPr="00831D02">
              <w:rPr>
                <w:rFonts w:ascii=".VnTime" w:hAnsi=".VnTime"/>
              </w:rPr>
              <w:tab/>
              <w:t xml:space="preserve">                                                           </w:t>
            </w:r>
          </w:p>
          <w:p w:rsidR="00831D02" w:rsidRPr="00831D02" w:rsidRDefault="00831D02" w:rsidP="00831D02">
            <w:pPr>
              <w:tabs>
                <w:tab w:val="left" w:pos="931"/>
              </w:tabs>
              <w:rPr>
                <w:rFonts w:ascii=".VnTime" w:hAnsi=".VnTime"/>
              </w:rPr>
            </w:pPr>
            <w:r w:rsidRPr="00831D02">
              <w:rPr>
                <w:rFonts w:ascii=".VnTime" w:hAnsi=".VnTime"/>
              </w:rPr>
              <w:t>- Víi 0&lt;x</w:t>
            </w:r>
            <w:r w:rsidRPr="00831D02">
              <w:rPr>
                <w:rFonts w:ascii=".VnTime" w:hAnsi=".VnTime"/>
                <w:position w:val="-4"/>
              </w:rPr>
              <w:object w:dxaOrig="200" w:dyaOrig="240">
                <v:shape id="_x0000_i3367" type="#_x0000_t75" style="width:9.75pt;height:12pt" o:ole="">
                  <v:imagedata r:id="rId3573" o:title=""/>
                </v:shape>
                <o:OLEObject Type="Embed" ProgID="Equation.3" ShapeID="_x0000_i3367" DrawAspect="Content" ObjectID="_1586712366" r:id="rId3574"/>
              </w:object>
            </w:r>
            <w:r w:rsidRPr="00831D02">
              <w:rPr>
                <w:rFonts w:ascii=".VnTime" w:hAnsi=".VnTime"/>
              </w:rPr>
              <w:tab/>
              <w:t xml:space="preserve">2:  </w:t>
            </w:r>
            <w:r w:rsidRPr="00831D02">
              <w:rPr>
                <w:rFonts w:ascii=".VnTime" w:hAnsi=".VnTime"/>
                <w:position w:val="-24"/>
              </w:rPr>
              <w:object w:dxaOrig="1120" w:dyaOrig="620">
                <v:shape id="_x0000_i3368" type="#_x0000_t75" style="width:56.2pt;height:30.75pt" o:ole="">
                  <v:imagedata r:id="rId3575" o:title=""/>
                </v:shape>
                <o:OLEObject Type="Embed" ProgID="Equation.3" ShapeID="_x0000_i3368" DrawAspect="Content" ObjectID="_1586712367" r:id="rId3576"/>
              </w:object>
            </w:r>
            <w:r w:rsidRPr="00831D02">
              <w:rPr>
                <w:rFonts w:ascii=".VnTime" w:hAnsi=".VnTime"/>
              </w:rPr>
              <w:tab/>
              <w:t xml:space="preserve">                                                         </w:t>
            </w:r>
          </w:p>
          <w:p w:rsidR="00831D02" w:rsidRPr="00831D02" w:rsidRDefault="00831D02" w:rsidP="00831D02">
            <w:pPr>
              <w:tabs>
                <w:tab w:val="left" w:pos="931"/>
              </w:tabs>
              <w:rPr>
                <w:rFonts w:ascii=".VnTime" w:hAnsi=".VnTime"/>
              </w:rPr>
            </w:pPr>
            <w:r w:rsidRPr="00831D02">
              <w:rPr>
                <w:rFonts w:ascii=".VnTime" w:hAnsi=".VnTime"/>
              </w:rPr>
              <w:t xml:space="preserve">- Víi x&gt;2 :          </w:t>
            </w:r>
            <w:r w:rsidRPr="00831D02">
              <w:rPr>
                <w:rFonts w:ascii=".VnTime" w:hAnsi=".VnTime"/>
                <w:position w:val="-24"/>
              </w:rPr>
              <w:object w:dxaOrig="1700" w:dyaOrig="660">
                <v:shape id="_x0000_i3369" type="#_x0000_t75" style="width:84.75pt;height:33pt" o:ole="">
                  <v:imagedata r:id="rId3577" o:title=""/>
                </v:shape>
                <o:OLEObject Type="Embed" ProgID="Equation.3" ShapeID="_x0000_i3369" DrawAspect="Content" ObjectID="_1586712368" r:id="rId3578"/>
              </w:object>
            </w:r>
            <w:r w:rsidRPr="00831D02">
              <w:rPr>
                <w:rFonts w:ascii=".VnTime" w:hAnsi=".VnTime"/>
              </w:rPr>
              <w:t xml:space="preserve">                                                        </w:t>
            </w:r>
          </w:p>
          <w:p w:rsidR="00831D02" w:rsidRPr="00831D02" w:rsidRDefault="00831D02" w:rsidP="00831D02">
            <w:pPr>
              <w:tabs>
                <w:tab w:val="left" w:pos="931"/>
              </w:tabs>
              <w:rPr>
                <w:rFonts w:ascii=".VnTime" w:hAnsi=".VnTime"/>
              </w:rPr>
            </w:pPr>
            <w:r w:rsidRPr="00831D02">
              <w:rPr>
                <w:rFonts w:ascii=".VnTime" w:hAnsi=".VnTime"/>
              </w:rPr>
              <w:t>b. T×m x nguyªn ®Ó A nguyªn:</w:t>
            </w:r>
          </w:p>
          <w:p w:rsidR="00831D02" w:rsidRPr="00831D02" w:rsidRDefault="00831D02" w:rsidP="00831D02">
            <w:pPr>
              <w:tabs>
                <w:tab w:val="left" w:pos="931"/>
              </w:tabs>
              <w:rPr>
                <w:rFonts w:ascii=".VnTime" w:hAnsi=".VnTime"/>
              </w:rPr>
            </w:pPr>
            <w:r w:rsidRPr="00831D02">
              <w:rPr>
                <w:rFonts w:ascii=".VnTime" w:hAnsi=".VnTime"/>
              </w:rPr>
              <w:t>A nguyªn  &lt;=&gt;  x</w:t>
            </w:r>
            <w:r w:rsidRPr="00831D02">
              <w:rPr>
                <w:rFonts w:ascii=".VnTime" w:hAnsi=".VnTime"/>
                <w:vertAlign w:val="superscript"/>
              </w:rPr>
              <w:t>2</w:t>
            </w:r>
            <w:r w:rsidRPr="00831D02">
              <w:rPr>
                <w:rFonts w:ascii=".VnTime" w:hAnsi=".VnTime"/>
              </w:rPr>
              <w:t xml:space="preserve">  + 3  </w:t>
            </w:r>
            <w:r w:rsidRPr="00831D02">
              <w:rPr>
                <w:rFonts w:ascii=".VnTime" w:hAnsi=".VnTime"/>
                <w:position w:val="-14"/>
              </w:rPr>
              <w:object w:dxaOrig="340" w:dyaOrig="400">
                <v:shape id="_x0000_i3370" type="#_x0000_t75" style="width:22.5pt;height:27pt" o:ole="">
                  <v:imagedata r:id="rId3579" o:title=""/>
                </v:shape>
                <o:OLEObject Type="Embed" ProgID="Equation.3" ShapeID="_x0000_i3370" DrawAspect="Content" ObjectID="_1586712369" r:id="rId3580"/>
              </w:object>
            </w:r>
          </w:p>
          <w:p w:rsidR="00831D02" w:rsidRPr="00831D02" w:rsidRDefault="00831D02" w:rsidP="00831D02">
            <w:pPr>
              <w:tabs>
                <w:tab w:val="left" w:pos="931"/>
              </w:tabs>
              <w:rPr>
                <w:rFonts w:ascii=".VnTime" w:hAnsi=".VnTime"/>
              </w:rPr>
            </w:pPr>
            <w:r w:rsidRPr="00831D02">
              <w:rPr>
                <w:rFonts w:ascii=".VnTime" w:hAnsi=".VnTime"/>
              </w:rPr>
              <w:t xml:space="preserve">                 &lt;=&gt;      3</w:t>
            </w:r>
            <w:r w:rsidRPr="00831D02">
              <w:rPr>
                <w:rFonts w:ascii=".VnTime" w:hAnsi=".VnTime"/>
                <w:position w:val="-14"/>
              </w:rPr>
              <w:object w:dxaOrig="340" w:dyaOrig="400">
                <v:shape id="_x0000_i3371" type="#_x0000_t75" style="width:18pt;height:21pt" o:ole="">
                  <v:imagedata r:id="rId3581" o:title=""/>
                </v:shape>
                <o:OLEObject Type="Embed" ProgID="Equation.3" ShapeID="_x0000_i3371" DrawAspect="Content" ObjectID="_1586712370" r:id="rId3582"/>
              </w:object>
            </w:r>
            <w:r w:rsidRPr="00831D02">
              <w:rPr>
                <w:rFonts w:ascii=".VnTime" w:hAnsi=".VnTime"/>
              </w:rPr>
              <w:t xml:space="preserve">  =&gt; x = </w:t>
            </w:r>
            <w:r w:rsidRPr="00831D02">
              <w:rPr>
                <w:rFonts w:ascii=".VnTime" w:hAnsi=".VnTime"/>
                <w:position w:val="-10"/>
              </w:rPr>
              <w:object w:dxaOrig="1200" w:dyaOrig="340">
                <v:shape id="_x0000_i3372" type="#_x0000_t75" style="width:60pt;height:17.25pt" o:ole="">
                  <v:imagedata r:id="rId3583" o:title=""/>
                </v:shape>
                <o:OLEObject Type="Embed" ProgID="Equation.3" ShapeID="_x0000_i3372" DrawAspect="Content" ObjectID="_1586712371" r:id="rId3584"/>
              </w:object>
            </w:r>
            <w:r w:rsidRPr="00831D02">
              <w:rPr>
                <w:rFonts w:ascii=".VnTime" w:hAnsi=".VnTime"/>
              </w:rPr>
              <w:t xml:space="preserve">                                           </w:t>
            </w:r>
          </w:p>
          <w:p w:rsidR="00831D02" w:rsidRPr="00831D02" w:rsidRDefault="00831D02" w:rsidP="00831D02">
            <w:pPr>
              <w:tabs>
                <w:tab w:val="left" w:pos="931"/>
              </w:tabs>
              <w:rPr>
                <w:rFonts w:ascii=".VnTime" w:hAnsi=".VnTime"/>
                <w:b/>
                <w:bCs/>
                <w:u w:val="single"/>
              </w:rPr>
            </w:pPr>
            <w:r w:rsidRPr="00831D02">
              <w:rPr>
                <w:rFonts w:ascii=".VnTime" w:hAnsi=".VnTime"/>
                <w:b/>
                <w:bCs/>
                <w:u w:val="single"/>
              </w:rPr>
              <w:t>Bµi 2:</w:t>
            </w:r>
          </w:p>
          <w:p w:rsidR="00831D02" w:rsidRPr="00831D02" w:rsidRDefault="00831D02" w:rsidP="00831D02">
            <w:pPr>
              <w:tabs>
                <w:tab w:val="left" w:pos="931"/>
              </w:tabs>
              <w:rPr>
                <w:rFonts w:ascii=".VnTime" w:hAnsi=".VnTime"/>
              </w:rPr>
            </w:pPr>
            <w:r w:rsidRPr="00831D02">
              <w:rPr>
                <w:rFonts w:ascii=".VnTime" w:hAnsi=".VnTime"/>
              </w:rPr>
              <w:tab/>
              <w:t>a. (d</w:t>
            </w:r>
            <w:r w:rsidRPr="00831D02">
              <w:rPr>
                <w:rFonts w:ascii=".VnTime" w:hAnsi=".VnTime"/>
                <w:vertAlign w:val="subscript"/>
              </w:rPr>
              <w:t>1</w:t>
            </w:r>
            <w:r w:rsidRPr="00831D02">
              <w:rPr>
                <w:rFonts w:ascii=".VnTime" w:hAnsi=".VnTime"/>
              </w:rPr>
              <w:t>)  : y = mx + (m +2)</w:t>
            </w:r>
          </w:p>
          <w:p w:rsidR="00831D02" w:rsidRPr="00831D02" w:rsidRDefault="00831D02" w:rsidP="00831D02">
            <w:pPr>
              <w:tabs>
                <w:tab w:val="left" w:pos="931"/>
              </w:tabs>
              <w:rPr>
                <w:rFonts w:ascii=".VnTime" w:hAnsi=".VnTime"/>
              </w:rPr>
            </w:pPr>
            <w:r w:rsidRPr="00831D02">
              <w:rPr>
                <w:rFonts w:ascii=".VnTime" w:hAnsi=".VnTime"/>
              </w:rPr>
              <w:t xml:space="preserve">                     &lt;=&gt; m (x+1)+ (2-y) =  0                                                 </w:t>
            </w:r>
          </w:p>
          <w:p w:rsidR="00831D02" w:rsidRPr="00831D02" w:rsidRDefault="00831D02" w:rsidP="00831D02">
            <w:pPr>
              <w:tabs>
                <w:tab w:val="left" w:pos="931"/>
              </w:tabs>
              <w:rPr>
                <w:rFonts w:ascii=".VnTime" w:hAnsi=".VnTime"/>
              </w:rPr>
            </w:pPr>
            <w:r w:rsidRPr="00831D02">
              <w:rPr>
                <w:rFonts w:ascii=".VnTime" w:hAnsi=".VnTime"/>
              </w:rPr>
              <w:tab/>
              <w:t>§Ó hµm sè lu«n qua ®iÓm cè ®Þnh víi mäi m</w:t>
            </w:r>
          </w:p>
          <w:p w:rsidR="00831D02" w:rsidRPr="00831D02" w:rsidRDefault="00831D02" w:rsidP="00831D02">
            <w:pPr>
              <w:tabs>
                <w:tab w:val="left" w:pos="931"/>
              </w:tabs>
              <w:rPr>
                <w:rFonts w:ascii=".VnTime" w:hAnsi=".VnTime"/>
              </w:rPr>
            </w:pPr>
            <w:r w:rsidRPr="00831D02">
              <w:rPr>
                <w:rFonts w:ascii=".VnTime" w:hAnsi=".VnTime"/>
              </w:rPr>
              <w:tab/>
            </w:r>
          </w:p>
          <w:p w:rsidR="00831D02" w:rsidRPr="00831D02" w:rsidRDefault="00831D02" w:rsidP="00831D02">
            <w:pPr>
              <w:tabs>
                <w:tab w:val="left" w:pos="931"/>
              </w:tabs>
              <w:rPr>
                <w:rFonts w:ascii=".VnTime" w:hAnsi=".VnTime"/>
              </w:rPr>
            </w:pPr>
            <w:r w:rsidRPr="00831D02">
              <w:rPr>
                <w:rFonts w:ascii=".VnTime" w:hAnsi=".VnTime"/>
              </w:rPr>
              <w:tab/>
            </w:r>
            <w:r w:rsidRPr="00831D02">
              <w:rPr>
                <w:rFonts w:ascii=".VnTime" w:hAnsi=".VnTime"/>
                <w:position w:val="-30"/>
              </w:rPr>
              <w:object w:dxaOrig="1060" w:dyaOrig="720">
                <v:shape id="_x0000_i3373" type="#_x0000_t75" style="width:53.25pt;height:36pt" o:ole="">
                  <v:imagedata r:id="rId3585" o:title=""/>
                </v:shape>
                <o:OLEObject Type="Embed" ProgID="Equation.3" ShapeID="_x0000_i3373" DrawAspect="Content" ObjectID="_1586712372" r:id="rId3586"/>
              </w:object>
            </w:r>
            <w:r w:rsidRPr="00831D02">
              <w:rPr>
                <w:rFonts w:ascii=".VnTime" w:hAnsi=".VnTime"/>
              </w:rPr>
              <w:t>=.&gt;</w:t>
            </w:r>
            <w:r w:rsidRPr="00831D02">
              <w:rPr>
                <w:rFonts w:ascii=".VnTime" w:hAnsi=".VnTime"/>
                <w:position w:val="-30"/>
              </w:rPr>
              <w:object w:dxaOrig="800" w:dyaOrig="720">
                <v:shape id="_x0000_i3374" type="#_x0000_t75" style="width:39.75pt;height:36pt" o:ole="">
                  <v:imagedata r:id="rId3587" o:title=""/>
                </v:shape>
                <o:OLEObject Type="Embed" ProgID="Equation.3" ShapeID="_x0000_i3374" DrawAspect="Content" ObjectID="_1586712373" r:id="rId3588"/>
              </w:object>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r>
          </w:p>
          <w:p w:rsidR="00831D02" w:rsidRPr="00831D02" w:rsidRDefault="00831D02" w:rsidP="00831D02">
            <w:pPr>
              <w:tabs>
                <w:tab w:val="left" w:pos="931"/>
              </w:tabs>
              <w:rPr>
                <w:rFonts w:ascii=".VnTime" w:hAnsi=".VnTime"/>
              </w:rPr>
            </w:pPr>
            <w:r w:rsidRPr="00831D02">
              <w:rPr>
                <w:rFonts w:ascii=".VnTime" w:hAnsi=".VnTime"/>
              </w:rPr>
              <w:tab/>
              <w:t>VËy N(-1; 2) lµ ®iÓm cè ®Þnh mµ (d</w:t>
            </w:r>
            <w:r w:rsidRPr="00831D02">
              <w:rPr>
                <w:rFonts w:ascii=".VnTime" w:hAnsi=".VnTime"/>
                <w:vertAlign w:val="subscript"/>
              </w:rPr>
              <w:t>3</w:t>
            </w:r>
            <w:r w:rsidRPr="00831D02">
              <w:rPr>
                <w:rFonts w:ascii=".VnTime" w:hAnsi=".VnTime"/>
              </w:rPr>
              <w:t xml:space="preserve">)  ®i qua                           </w:t>
            </w:r>
          </w:p>
          <w:p w:rsidR="00831D02" w:rsidRPr="00831D02" w:rsidRDefault="00831D02" w:rsidP="00831D02">
            <w:pPr>
              <w:tabs>
                <w:tab w:val="left" w:pos="931"/>
              </w:tabs>
              <w:rPr>
                <w:rFonts w:ascii=".VnTime" w:hAnsi=".VnTime"/>
              </w:rPr>
            </w:pPr>
            <w:r w:rsidRPr="00831D02">
              <w:rPr>
                <w:rFonts w:ascii=".VnTime" w:hAnsi=".VnTime"/>
              </w:rPr>
              <w:tab/>
              <w:t>b. Gäi M lµ giao ®iÓm (d</w:t>
            </w:r>
            <w:r w:rsidRPr="00831D02">
              <w:rPr>
                <w:rFonts w:ascii=".VnTime" w:hAnsi=".VnTime"/>
                <w:vertAlign w:val="subscript"/>
              </w:rPr>
              <w:t>1</w:t>
            </w:r>
            <w:r w:rsidRPr="00831D02">
              <w:rPr>
                <w:rFonts w:ascii=".VnTime" w:hAnsi=".VnTime"/>
              </w:rPr>
              <w:t>) vµ (d</w:t>
            </w:r>
            <w:r w:rsidRPr="00831D02">
              <w:rPr>
                <w:rFonts w:ascii=".VnTime" w:hAnsi=".VnTime"/>
                <w:vertAlign w:val="subscript"/>
              </w:rPr>
              <w:t>2</w:t>
            </w:r>
            <w:r w:rsidRPr="00831D02">
              <w:rPr>
                <w:rFonts w:ascii=".VnTime" w:hAnsi=".VnTime"/>
              </w:rPr>
              <w:t>) . Täa ®é M lµ nghiÖm cña hÖ</w:t>
            </w:r>
          </w:p>
          <w:p w:rsidR="00831D02" w:rsidRPr="00831D02" w:rsidRDefault="00831D02" w:rsidP="00831D02">
            <w:pPr>
              <w:tabs>
                <w:tab w:val="left" w:pos="931"/>
              </w:tabs>
              <w:rPr>
                <w:rFonts w:ascii=".VnTime" w:hAnsi=".VnTime"/>
              </w:rPr>
            </w:pPr>
            <w:r w:rsidRPr="00831D02">
              <w:rPr>
                <w:rFonts w:ascii=".VnTime" w:hAnsi=".VnTime"/>
              </w:rPr>
              <w:tab/>
            </w:r>
            <w:r w:rsidRPr="00831D02">
              <w:rPr>
                <w:rFonts w:ascii=".VnTime" w:hAnsi=".VnTime"/>
                <w:position w:val="-30"/>
              </w:rPr>
              <w:object w:dxaOrig="1200" w:dyaOrig="720">
                <v:shape id="_x0000_i3375" type="#_x0000_t75" style="width:60pt;height:36pt" o:ole="">
                  <v:imagedata r:id="rId3589" o:title=""/>
                </v:shape>
                <o:OLEObject Type="Embed" ProgID="Equation.3" ShapeID="_x0000_i3375" DrawAspect="Content" ObjectID="_1586712374" r:id="rId3590"/>
              </w:object>
            </w:r>
            <w:r w:rsidRPr="00831D02">
              <w:rPr>
                <w:rFonts w:ascii=".VnTime" w:hAnsi=".VnTime"/>
              </w:rPr>
              <w:t xml:space="preserve"> =&gt;  </w:t>
            </w:r>
            <w:r w:rsidRPr="00831D02">
              <w:rPr>
                <w:rFonts w:ascii=".VnTime" w:hAnsi=".VnTime"/>
                <w:position w:val="-30"/>
              </w:rPr>
              <w:object w:dxaOrig="720" w:dyaOrig="720">
                <v:shape id="_x0000_i3376" type="#_x0000_t75" style="width:36pt;height:36pt" o:ole="">
                  <v:imagedata r:id="rId3591" o:title=""/>
                </v:shape>
                <o:OLEObject Type="Embed" ProgID="Equation.3" ShapeID="_x0000_i3376" DrawAspect="Content" ObjectID="_1586712375" r:id="rId3592"/>
              </w:object>
            </w:r>
          </w:p>
          <w:p w:rsidR="00831D02" w:rsidRPr="00831D02" w:rsidRDefault="00831D02" w:rsidP="00831D02">
            <w:pPr>
              <w:tabs>
                <w:tab w:val="left" w:pos="931"/>
              </w:tabs>
              <w:rPr>
                <w:rFonts w:ascii=".VnTime" w:hAnsi=".VnTime"/>
              </w:rPr>
            </w:pPr>
            <w:r w:rsidRPr="00831D02">
              <w:rPr>
                <w:rFonts w:ascii=".VnTime" w:hAnsi=".VnTime"/>
              </w:rPr>
              <w:tab/>
              <w:t>VËy M (2; 0) .</w:t>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r>
          </w:p>
          <w:p w:rsidR="00831D02" w:rsidRPr="00831D02" w:rsidRDefault="00831D02" w:rsidP="00831D02">
            <w:pPr>
              <w:tabs>
                <w:tab w:val="left" w:pos="931"/>
              </w:tabs>
              <w:rPr>
                <w:rFonts w:ascii=".VnTime" w:hAnsi=".VnTime"/>
              </w:rPr>
            </w:pPr>
            <w:r w:rsidRPr="00831D02">
              <w:rPr>
                <w:rFonts w:ascii=".VnTime" w:hAnsi=".VnTime"/>
              </w:rPr>
              <w:tab/>
              <w:t>NÕu (d</w:t>
            </w:r>
            <w:r w:rsidRPr="00831D02">
              <w:rPr>
                <w:rFonts w:ascii=".VnTime" w:hAnsi=".VnTime"/>
                <w:vertAlign w:val="subscript"/>
              </w:rPr>
              <w:t>3</w:t>
            </w:r>
            <w:r w:rsidRPr="00831D02">
              <w:rPr>
                <w:rFonts w:ascii=".VnTime" w:hAnsi=".VnTime"/>
              </w:rPr>
              <w:t>) ®i qua M(2,0) th× M(2,0) lµ nghiÖm (d</w:t>
            </w:r>
            <w:r w:rsidRPr="00831D02">
              <w:rPr>
                <w:rFonts w:ascii=".VnTime" w:hAnsi=".VnTime"/>
                <w:vertAlign w:val="subscript"/>
              </w:rPr>
              <w:t>3</w:t>
            </w:r>
            <w:r w:rsidRPr="00831D02">
              <w:rPr>
                <w:rFonts w:ascii=".VnTime" w:hAnsi=".VnTime"/>
              </w:rPr>
              <w:t>)</w:t>
            </w:r>
          </w:p>
          <w:p w:rsidR="00831D02" w:rsidRPr="00831D02" w:rsidRDefault="00831D02" w:rsidP="00831D02">
            <w:pPr>
              <w:tabs>
                <w:tab w:val="left" w:pos="931"/>
              </w:tabs>
              <w:rPr>
                <w:rFonts w:ascii=".VnTime" w:hAnsi=".VnTime"/>
              </w:rPr>
            </w:pPr>
            <w:r w:rsidRPr="00831D02">
              <w:rPr>
                <w:rFonts w:ascii=".VnTime" w:hAnsi=".VnTime"/>
              </w:rPr>
              <w:tab/>
              <w:t>Ta cã : 0 = 2m + (m+2)  =&gt; m= -</w:t>
            </w:r>
            <w:r w:rsidRPr="00831D02">
              <w:rPr>
                <w:rFonts w:ascii=".VnTime" w:hAnsi=".VnTime"/>
                <w:position w:val="-24"/>
              </w:rPr>
              <w:object w:dxaOrig="240" w:dyaOrig="620">
                <v:shape id="_x0000_i3377" type="#_x0000_t75" style="width:12pt;height:30.75pt" o:ole="">
                  <v:imagedata r:id="rId3593" o:title=""/>
                </v:shape>
                <o:OLEObject Type="Embed" ProgID="Equation.3" ShapeID="_x0000_i3377" DrawAspect="Content" ObjectID="_1586712376" r:id="rId3594"/>
              </w:object>
            </w:r>
          </w:p>
          <w:p w:rsidR="00831D02" w:rsidRPr="00831D02" w:rsidRDefault="00831D02" w:rsidP="00831D02">
            <w:pPr>
              <w:tabs>
                <w:tab w:val="left" w:pos="931"/>
              </w:tabs>
              <w:rPr>
                <w:rFonts w:ascii=".VnTime" w:hAnsi=".VnTime"/>
              </w:rPr>
            </w:pPr>
            <w:r w:rsidRPr="00831D02">
              <w:rPr>
                <w:rFonts w:ascii=".VnTime" w:hAnsi=".VnTime"/>
              </w:rPr>
              <w:tab/>
              <w:t>VËy m = -</w:t>
            </w:r>
            <w:r w:rsidRPr="00831D02">
              <w:rPr>
                <w:rFonts w:ascii=".VnTime" w:hAnsi=".VnTime"/>
                <w:position w:val="-24"/>
              </w:rPr>
              <w:object w:dxaOrig="240" w:dyaOrig="620">
                <v:shape id="_x0000_i3378" type="#_x0000_t75" style="width:12pt;height:30.75pt" o:ole="">
                  <v:imagedata r:id="rId3595" o:title=""/>
                </v:shape>
                <o:OLEObject Type="Embed" ProgID="Equation.3" ShapeID="_x0000_i3378" DrawAspect="Content" ObjectID="_1586712377" r:id="rId3596"/>
              </w:object>
            </w:r>
            <w:r w:rsidRPr="00831D02">
              <w:rPr>
                <w:rFonts w:ascii=".VnTime" w:hAnsi=".VnTime"/>
              </w:rPr>
              <w:t xml:space="preserve"> th× (d</w:t>
            </w:r>
            <w:r w:rsidRPr="00831D02">
              <w:rPr>
                <w:rFonts w:ascii=".VnTime" w:hAnsi=".VnTime"/>
                <w:vertAlign w:val="subscript"/>
              </w:rPr>
              <w:t>1</w:t>
            </w:r>
            <w:r w:rsidRPr="00831D02">
              <w:rPr>
                <w:rFonts w:ascii=".VnTime" w:hAnsi=".VnTime"/>
              </w:rPr>
              <w:t>); (d</w:t>
            </w:r>
            <w:r w:rsidRPr="00831D02">
              <w:rPr>
                <w:rFonts w:ascii=".VnTime" w:hAnsi=".VnTime"/>
                <w:vertAlign w:val="subscript"/>
              </w:rPr>
              <w:t>2</w:t>
            </w:r>
            <w:r w:rsidRPr="00831D02">
              <w:rPr>
                <w:rFonts w:ascii=".VnTime" w:hAnsi=".VnTime"/>
              </w:rPr>
              <w:t>); (d</w:t>
            </w:r>
            <w:r w:rsidRPr="00831D02">
              <w:rPr>
                <w:rFonts w:ascii=".VnTime" w:hAnsi=".VnTime"/>
                <w:vertAlign w:val="subscript"/>
              </w:rPr>
              <w:t>3</w:t>
            </w:r>
            <w:r w:rsidRPr="00831D02">
              <w:rPr>
                <w:rFonts w:ascii=".VnTime" w:hAnsi=".VnTime"/>
              </w:rPr>
              <w:t xml:space="preserve">) ®ång quy                                  </w:t>
            </w:r>
          </w:p>
          <w:p w:rsidR="00831D02" w:rsidRPr="00831D02" w:rsidRDefault="00831D02" w:rsidP="00831D02">
            <w:pPr>
              <w:tabs>
                <w:tab w:val="left" w:pos="931"/>
              </w:tabs>
              <w:rPr>
                <w:rFonts w:ascii=".VnTime" w:hAnsi=".VnTime"/>
              </w:rPr>
            </w:pPr>
            <w:r w:rsidRPr="00831D02">
              <w:rPr>
                <w:rFonts w:ascii=".VnTime" w:hAnsi=".VnTime"/>
                <w:b/>
                <w:bCs/>
                <w:u w:val="single"/>
              </w:rPr>
              <w:t>Bµi 3</w:t>
            </w:r>
            <w:r w:rsidRPr="00831D02">
              <w:rPr>
                <w:rFonts w:ascii=".VnTime" w:hAnsi=".VnTime"/>
              </w:rPr>
              <w:t xml:space="preserve">: a. </w:t>
            </w:r>
            <w:r w:rsidRPr="00831D02">
              <w:rPr>
                <w:rFonts w:ascii=".VnTime" w:hAnsi=".VnTime"/>
                <w:position w:val="-4"/>
              </w:rPr>
              <w:object w:dxaOrig="220" w:dyaOrig="300">
                <v:shape id="_x0000_i3379" type="#_x0000_t75" style="width:21.75pt;height:23.25pt" o:ole="">
                  <v:imagedata r:id="rId3597" o:title=""/>
                </v:shape>
                <o:OLEObject Type="Embed" ProgID="Equation.3" ShapeID="_x0000_i3379" DrawAspect="Content" ObjectID="_1586712378" r:id="rId3598"/>
              </w:object>
            </w:r>
            <w:r w:rsidRPr="00831D02">
              <w:rPr>
                <w:rFonts w:ascii=".VnTime" w:hAnsi=".VnTime"/>
              </w:rPr>
              <w:t>= m</w:t>
            </w:r>
            <w:r w:rsidRPr="00831D02">
              <w:rPr>
                <w:rFonts w:ascii=".VnTime" w:hAnsi=".VnTime"/>
                <w:vertAlign w:val="superscript"/>
              </w:rPr>
              <w:t>2</w:t>
            </w:r>
            <w:r w:rsidRPr="00831D02">
              <w:rPr>
                <w:rFonts w:ascii=".VnTime" w:hAnsi=".VnTime"/>
              </w:rPr>
              <w:t xml:space="preserve"> </w:t>
            </w:r>
            <w:r w:rsidRPr="00831D02">
              <w:rPr>
                <w:rFonts w:ascii="Arial" w:hAnsi="Arial" w:cs="Arial"/>
              </w:rPr>
              <w:t>–</w:t>
            </w:r>
            <w:r w:rsidRPr="00831D02">
              <w:rPr>
                <w:rFonts w:ascii=".VnTime" w:hAnsi=".VnTime"/>
              </w:rPr>
              <w:t xml:space="preserve">3m + 4 = (m  -  </w:t>
            </w:r>
            <w:r w:rsidRPr="00831D02">
              <w:rPr>
                <w:rFonts w:ascii=".VnTime" w:hAnsi=".VnTime"/>
                <w:position w:val="-24"/>
              </w:rPr>
              <w:object w:dxaOrig="240" w:dyaOrig="620">
                <v:shape id="_x0000_i3380" type="#_x0000_t75" style="width:12pt;height:30.75pt" o:ole="">
                  <v:imagedata r:id="rId3599" o:title=""/>
                </v:shape>
                <o:OLEObject Type="Embed" ProgID="Equation.3" ShapeID="_x0000_i3380" DrawAspect="Content" ObjectID="_1586712379" r:id="rId3600"/>
              </w:object>
            </w:r>
            <w:r w:rsidRPr="00831D02">
              <w:rPr>
                <w:rFonts w:ascii=".VnTime" w:hAnsi=".VnTime"/>
              </w:rPr>
              <w:t>)</w:t>
            </w:r>
            <w:r w:rsidRPr="00831D02">
              <w:rPr>
                <w:rFonts w:ascii=".VnTime" w:hAnsi=".VnTime"/>
                <w:vertAlign w:val="superscript"/>
              </w:rPr>
              <w:t>2</w:t>
            </w:r>
            <w:r w:rsidRPr="00831D02">
              <w:rPr>
                <w:rFonts w:ascii=".VnTime" w:hAnsi=".VnTime"/>
              </w:rPr>
              <w:t xml:space="preserve">  + </w:t>
            </w:r>
            <w:r w:rsidRPr="00831D02">
              <w:rPr>
                <w:rFonts w:ascii=".VnTime" w:hAnsi=".VnTime"/>
                <w:position w:val="-24"/>
              </w:rPr>
              <w:object w:dxaOrig="240" w:dyaOrig="620">
                <v:shape id="_x0000_i3381" type="#_x0000_t75" style="width:12pt;height:30.75pt" o:ole="">
                  <v:imagedata r:id="rId3601" o:title=""/>
                </v:shape>
                <o:OLEObject Type="Embed" ProgID="Equation.3" ShapeID="_x0000_i3381" DrawAspect="Content" ObjectID="_1586712380" r:id="rId3602"/>
              </w:object>
            </w:r>
            <w:r w:rsidRPr="00831D02">
              <w:rPr>
                <w:rFonts w:ascii=".VnTime" w:hAnsi=".VnTime"/>
              </w:rPr>
              <w:t xml:space="preserve">&gt;0  </w:t>
            </w:r>
            <w:r w:rsidRPr="00831D02">
              <w:rPr>
                <w:rFonts w:ascii=".VnTime" w:hAnsi=".VnTime"/>
                <w:position w:val="-4"/>
              </w:rPr>
              <w:object w:dxaOrig="240" w:dyaOrig="260">
                <v:shape id="_x0000_i3382" type="#_x0000_t75" style="width:12pt;height:12.75pt" o:ole="">
                  <v:imagedata r:id="rId3603" o:title=""/>
                </v:shape>
                <o:OLEObject Type="Embed" ProgID="Equation.3" ShapeID="_x0000_i3382" DrawAspect="Content" ObjectID="_1586712381" r:id="rId3604"/>
              </w:object>
            </w:r>
            <w:r w:rsidRPr="00831D02">
              <w:rPr>
                <w:rFonts w:ascii=".VnTime" w:hAnsi=".VnTime"/>
              </w:rPr>
              <w:t>m.</w:t>
            </w:r>
          </w:p>
          <w:p w:rsidR="00831D02" w:rsidRPr="00831D02" w:rsidRDefault="00831D02" w:rsidP="00831D02">
            <w:pPr>
              <w:tabs>
                <w:tab w:val="left" w:pos="931"/>
              </w:tabs>
              <w:rPr>
                <w:rFonts w:ascii=".VnTime" w:hAnsi=".VnTime"/>
              </w:rPr>
            </w:pPr>
            <w:r w:rsidRPr="00831D02">
              <w:rPr>
                <w:rFonts w:ascii=".VnTime" w:hAnsi=".VnTime"/>
              </w:rPr>
              <w:tab/>
              <w:t xml:space="preserve">VËy ph­¬ng tr×nh  cã 2 nghiÖm ph©n biÖt                               </w:t>
            </w:r>
          </w:p>
          <w:p w:rsidR="00831D02" w:rsidRPr="00831D02" w:rsidRDefault="00831D02" w:rsidP="00831D02">
            <w:pPr>
              <w:tabs>
                <w:tab w:val="left" w:pos="931"/>
              </w:tabs>
              <w:rPr>
                <w:rFonts w:ascii=".VnTime" w:hAnsi=".VnTime"/>
              </w:rPr>
            </w:pPr>
            <w:r w:rsidRPr="00831D02">
              <w:rPr>
                <w:rFonts w:ascii=".VnTime" w:hAnsi=".VnTime"/>
              </w:rPr>
              <w:tab/>
              <w:t xml:space="preserve">b. Theo ViÐt: </w:t>
            </w:r>
            <w:r w:rsidRPr="00831D02">
              <w:rPr>
                <w:rFonts w:ascii=".VnTime" w:hAnsi=".VnTime"/>
                <w:position w:val="-32"/>
              </w:rPr>
              <w:object w:dxaOrig="1840" w:dyaOrig="760">
                <v:shape id="_x0000_i3383" type="#_x0000_t75" style="width:92.3pt;height:38.25pt" o:ole="">
                  <v:imagedata r:id="rId3605" o:title=""/>
                </v:shape>
                <o:OLEObject Type="Embed" ProgID="Equation.3" ShapeID="_x0000_i3383" DrawAspect="Content" ObjectID="_1586712382" r:id="rId3606"/>
              </w:object>
            </w:r>
            <w:r w:rsidRPr="00831D02">
              <w:rPr>
                <w:rFonts w:ascii=".VnTime" w:hAnsi=".VnTime"/>
              </w:rPr>
              <w:t xml:space="preserve"> =&gt; </w:t>
            </w:r>
            <w:r w:rsidRPr="00831D02">
              <w:rPr>
                <w:rFonts w:ascii=".VnTime" w:hAnsi=".VnTime"/>
                <w:position w:val="-32"/>
              </w:rPr>
              <w:object w:dxaOrig="1719" w:dyaOrig="760">
                <v:shape id="_x0000_i3384" type="#_x0000_t75" style="width:86.2pt;height:38.25pt" o:ole="">
                  <v:imagedata r:id="rId3607" o:title=""/>
                </v:shape>
                <o:OLEObject Type="Embed" ProgID="Equation.3" ShapeID="_x0000_i3384" DrawAspect="Content" ObjectID="_1586712383" r:id="rId3608"/>
              </w:object>
            </w:r>
            <w:r w:rsidRPr="00831D02">
              <w:rPr>
                <w:rFonts w:ascii=".VnTime" w:hAnsi=".VnTime"/>
              </w:rPr>
              <w:t xml:space="preserve">                  </w:t>
            </w:r>
          </w:p>
          <w:p w:rsidR="00831D02" w:rsidRPr="00831D02" w:rsidRDefault="00831D02" w:rsidP="00831D02">
            <w:pPr>
              <w:tabs>
                <w:tab w:val="left" w:pos="931"/>
              </w:tabs>
              <w:rPr>
                <w:rFonts w:ascii=".VnTime" w:hAnsi=".VnTime"/>
              </w:rPr>
            </w:pPr>
            <w:r w:rsidRPr="00831D02">
              <w:rPr>
                <w:rFonts w:ascii=".VnTime" w:hAnsi=".VnTime"/>
              </w:rPr>
              <w:tab/>
              <w:t>&lt;=&gt; x</w:t>
            </w:r>
            <w:r w:rsidRPr="00831D02">
              <w:rPr>
                <w:rFonts w:ascii=".VnTime" w:hAnsi=".VnTime"/>
                <w:vertAlign w:val="subscript"/>
              </w:rPr>
              <w:t>1</w:t>
            </w:r>
            <w:r w:rsidRPr="00831D02">
              <w:rPr>
                <w:rFonts w:ascii=".VnTime" w:hAnsi=".VnTime"/>
              </w:rPr>
              <w:t>+ x</w:t>
            </w:r>
            <w:r w:rsidRPr="00831D02">
              <w:rPr>
                <w:rFonts w:ascii=".VnTime" w:hAnsi=".VnTime"/>
                <w:vertAlign w:val="subscript"/>
              </w:rPr>
              <w:t>2</w:t>
            </w:r>
            <w:r w:rsidRPr="00831D02">
              <w:rPr>
                <w:rFonts w:ascii=".VnTime" w:hAnsi=".VnTime"/>
              </w:rPr>
              <w:t xml:space="preserve"> </w:t>
            </w:r>
            <w:r w:rsidRPr="00831D02">
              <w:rPr>
                <w:rFonts w:ascii="Arial" w:hAnsi="Arial" w:cs="Arial"/>
              </w:rPr>
              <w:t>–</w:t>
            </w:r>
            <w:r w:rsidRPr="00831D02">
              <w:rPr>
                <w:rFonts w:ascii=".VnTime" w:hAnsi=".VnTime"/>
              </w:rPr>
              <w:t xml:space="preserve"> 2x</w:t>
            </w:r>
            <w:r w:rsidRPr="00831D02">
              <w:rPr>
                <w:rFonts w:ascii=".VnTime" w:hAnsi=".VnTime"/>
                <w:vertAlign w:val="subscript"/>
              </w:rPr>
              <w:t>1</w:t>
            </w:r>
            <w:r w:rsidRPr="00831D02">
              <w:rPr>
                <w:rFonts w:ascii=".VnTime" w:hAnsi=".VnTime"/>
              </w:rPr>
              <w:t>x</w:t>
            </w:r>
            <w:r w:rsidRPr="00831D02">
              <w:rPr>
                <w:rFonts w:ascii=".VnTime" w:hAnsi=".VnTime"/>
                <w:vertAlign w:val="subscript"/>
              </w:rPr>
              <w:t>2</w:t>
            </w:r>
            <w:r w:rsidRPr="00831D02">
              <w:rPr>
                <w:rFonts w:ascii=".VnTime" w:hAnsi=".VnTime"/>
              </w:rPr>
              <w:t xml:space="preserve"> </w:t>
            </w:r>
            <w:r w:rsidRPr="00831D02">
              <w:rPr>
                <w:rFonts w:ascii="Arial" w:hAnsi="Arial" w:cs="Arial"/>
              </w:rPr>
              <w:t>–</w:t>
            </w:r>
            <w:r w:rsidRPr="00831D02">
              <w:rPr>
                <w:rFonts w:ascii=".VnTime" w:hAnsi=".VnTime"/>
              </w:rPr>
              <w:t xml:space="preserve"> 4 = 0 kh</w:t>
            </w:r>
            <w:r w:rsidRPr="00831D02">
              <w:rPr>
                <w:rFonts w:ascii=".VnTime" w:hAnsi=".VnTime" w:cs=".VnTime"/>
              </w:rPr>
              <w:t>«</w:t>
            </w:r>
            <w:r w:rsidRPr="00831D02">
              <w:rPr>
                <w:rFonts w:ascii=".VnTime" w:hAnsi=".VnTime"/>
              </w:rPr>
              <w:t>ng ph</w:t>
            </w:r>
            <w:r w:rsidRPr="00831D02">
              <w:rPr>
                <w:rFonts w:ascii=".VnTime" w:hAnsi=".VnTime" w:cs=".VnTime"/>
              </w:rPr>
              <w:t>ô</w:t>
            </w:r>
            <w:r w:rsidRPr="00831D02">
              <w:rPr>
                <w:rFonts w:ascii=".VnTime" w:hAnsi=".VnTime"/>
              </w:rPr>
              <w:t xml:space="preserve"> thu</w:t>
            </w:r>
            <w:r w:rsidRPr="00831D02">
              <w:rPr>
                <w:rFonts w:ascii=".VnTime" w:hAnsi=".VnTime" w:cs=".VnTime"/>
              </w:rPr>
              <w:t>é</w:t>
            </w:r>
            <w:r w:rsidRPr="00831D02">
              <w:rPr>
                <w:rFonts w:ascii=".VnTime" w:hAnsi=".VnTime"/>
              </w:rPr>
              <w:t>c v</w:t>
            </w:r>
            <w:r w:rsidRPr="00831D02">
              <w:rPr>
                <w:rFonts w:ascii=".VnTime" w:hAnsi=".VnTime" w:cs=".VnTime"/>
              </w:rPr>
              <w:t>µ</w:t>
            </w:r>
            <w:r w:rsidRPr="00831D02">
              <w:rPr>
                <w:rFonts w:ascii=".VnTime" w:hAnsi=".VnTime"/>
              </w:rPr>
              <w:t xml:space="preserve">o m               </w:t>
            </w:r>
          </w:p>
          <w:p w:rsidR="00831D02" w:rsidRPr="00831D02" w:rsidRDefault="00831D02" w:rsidP="00831D02">
            <w:pPr>
              <w:numPr>
                <w:ilvl w:val="0"/>
                <w:numId w:val="70"/>
              </w:numPr>
              <w:tabs>
                <w:tab w:val="left" w:pos="931"/>
              </w:tabs>
              <w:rPr>
                <w:rFonts w:ascii=".VnTime" w:hAnsi=".VnTime"/>
              </w:rPr>
            </w:pPr>
            <w:r w:rsidRPr="00831D02">
              <w:rPr>
                <w:rFonts w:ascii=".VnTime" w:hAnsi=".VnTime"/>
              </w:rPr>
              <w:t>P =  x</w:t>
            </w:r>
            <w:r w:rsidRPr="00831D02">
              <w:rPr>
                <w:rFonts w:ascii=".VnTime" w:hAnsi=".VnTime"/>
                <w:vertAlign w:val="subscript"/>
              </w:rPr>
              <w:t>1</w:t>
            </w:r>
            <w:r w:rsidRPr="00831D02">
              <w:rPr>
                <w:rFonts w:ascii=".VnTime" w:hAnsi=".VnTime"/>
                <w:vertAlign w:val="superscript"/>
              </w:rPr>
              <w:t>2</w:t>
            </w:r>
            <w:r w:rsidRPr="00831D02">
              <w:rPr>
                <w:rFonts w:ascii=".VnTime" w:hAnsi=".VnTime"/>
              </w:rPr>
              <w:t xml:space="preserve"> + x</w:t>
            </w:r>
            <w:r w:rsidRPr="00831D02">
              <w:rPr>
                <w:rFonts w:ascii=".VnTime" w:hAnsi=".VnTime"/>
                <w:vertAlign w:val="subscript"/>
              </w:rPr>
              <w:t>1</w:t>
            </w:r>
            <w:r w:rsidRPr="00831D02">
              <w:rPr>
                <w:rFonts w:ascii=".VnTime" w:hAnsi=".VnTime"/>
                <w:vertAlign w:val="superscript"/>
              </w:rPr>
              <w:t>2</w:t>
            </w:r>
            <w:r w:rsidRPr="00831D02">
              <w:rPr>
                <w:rFonts w:ascii=".VnTime" w:hAnsi=".VnTime"/>
              </w:rPr>
              <w:t xml:space="preserve">  = (x</w:t>
            </w:r>
            <w:r w:rsidRPr="00831D02">
              <w:rPr>
                <w:rFonts w:ascii=".VnTime" w:hAnsi=".VnTime"/>
                <w:vertAlign w:val="subscript"/>
              </w:rPr>
              <w:t>1</w:t>
            </w:r>
            <w:r w:rsidRPr="00831D02">
              <w:rPr>
                <w:rFonts w:ascii=".VnTime" w:hAnsi=".VnTime"/>
              </w:rPr>
              <w:t xml:space="preserve"> + x</w:t>
            </w:r>
            <w:r w:rsidRPr="00831D02">
              <w:rPr>
                <w:rFonts w:ascii=".VnTime" w:hAnsi=".VnTime"/>
                <w:vertAlign w:val="subscript"/>
              </w:rPr>
              <w:t>2</w:t>
            </w:r>
            <w:r w:rsidRPr="00831D02">
              <w:rPr>
                <w:rFonts w:ascii=".VnTime" w:hAnsi=".VnTime"/>
              </w:rPr>
              <w:t>)</w:t>
            </w:r>
            <w:r w:rsidRPr="00831D02">
              <w:rPr>
                <w:rFonts w:ascii=".VnTime" w:hAnsi=".VnTime"/>
                <w:vertAlign w:val="superscript"/>
              </w:rPr>
              <w:t>2</w:t>
            </w:r>
            <w:r w:rsidRPr="00831D02">
              <w:rPr>
                <w:rFonts w:ascii=".VnTime" w:hAnsi=".VnTime"/>
              </w:rPr>
              <w:t xml:space="preserve">  - 2x</w:t>
            </w:r>
            <w:r w:rsidRPr="00831D02">
              <w:rPr>
                <w:rFonts w:ascii=".VnTime" w:hAnsi=".VnTime"/>
                <w:vertAlign w:val="subscript"/>
              </w:rPr>
              <w:t>1</w:t>
            </w:r>
            <w:r w:rsidRPr="00831D02">
              <w:rPr>
                <w:rFonts w:ascii=".VnTime" w:hAnsi=".VnTime"/>
              </w:rPr>
              <w:t>x</w:t>
            </w:r>
            <w:r w:rsidRPr="00831D02">
              <w:rPr>
                <w:rFonts w:ascii=".VnTime" w:hAnsi=".VnTime"/>
                <w:vertAlign w:val="subscript"/>
              </w:rPr>
              <w:t>2</w:t>
            </w:r>
            <w:r w:rsidRPr="00831D02">
              <w:rPr>
                <w:rFonts w:ascii=".VnTime" w:hAnsi=".VnTime"/>
              </w:rPr>
              <w:t xml:space="preserve">  = 4(m  - 1)</w:t>
            </w:r>
            <w:r w:rsidRPr="00831D02">
              <w:rPr>
                <w:rFonts w:ascii=".VnTime" w:hAnsi=".VnTime"/>
                <w:vertAlign w:val="superscript"/>
              </w:rPr>
              <w:t>2</w:t>
            </w:r>
            <w:r w:rsidRPr="00831D02">
              <w:rPr>
                <w:rFonts w:ascii=".VnTime" w:hAnsi=".VnTime"/>
              </w:rPr>
              <w:t xml:space="preserve"> </w:t>
            </w:r>
            <w:r w:rsidRPr="00831D02">
              <w:rPr>
                <w:rFonts w:ascii="Arial" w:hAnsi="Arial" w:cs="Arial"/>
              </w:rPr>
              <w:t>–</w:t>
            </w:r>
            <w:r w:rsidRPr="00831D02">
              <w:rPr>
                <w:rFonts w:ascii=".VnTime" w:hAnsi=".VnTime"/>
              </w:rPr>
              <w:t xml:space="preserve"> 2 (m-3)</w:t>
            </w:r>
          </w:p>
          <w:p w:rsidR="00831D02" w:rsidRPr="00831D02" w:rsidRDefault="00831D02" w:rsidP="00831D02">
            <w:pPr>
              <w:tabs>
                <w:tab w:val="left" w:pos="931"/>
              </w:tabs>
              <w:rPr>
                <w:rFonts w:ascii=".VnTime" w:hAnsi=".VnTime"/>
              </w:rPr>
            </w:pPr>
            <w:r w:rsidRPr="00831D02">
              <w:rPr>
                <w:rFonts w:ascii=".VnTime" w:hAnsi=".VnTime"/>
              </w:rPr>
              <w:t xml:space="preserve">                                         = (2m - </w:t>
            </w:r>
            <w:r w:rsidRPr="00831D02">
              <w:rPr>
                <w:rFonts w:ascii=".VnTime" w:hAnsi=".VnTime"/>
                <w:position w:val="-24"/>
              </w:rPr>
              <w:object w:dxaOrig="240" w:dyaOrig="620">
                <v:shape id="_x0000_i3385" type="#_x0000_t75" style="width:12pt;height:30.75pt" o:ole="">
                  <v:imagedata r:id="rId3609" o:title=""/>
                </v:shape>
                <o:OLEObject Type="Embed" ProgID="Equation.3" ShapeID="_x0000_i3385" DrawAspect="Content" ObjectID="_1586712384" r:id="rId3610"/>
              </w:object>
            </w:r>
            <w:r w:rsidRPr="00831D02">
              <w:rPr>
                <w:rFonts w:ascii=".VnTime" w:hAnsi=".VnTime"/>
              </w:rPr>
              <w:t>)</w:t>
            </w:r>
            <w:r w:rsidRPr="00831D02">
              <w:rPr>
                <w:rFonts w:ascii=".VnTime" w:hAnsi=".VnTime"/>
                <w:vertAlign w:val="superscript"/>
              </w:rPr>
              <w:t>2</w:t>
            </w:r>
            <w:r w:rsidRPr="00831D02">
              <w:rPr>
                <w:rFonts w:ascii=".VnTime" w:hAnsi=".VnTime"/>
              </w:rPr>
              <w:t xml:space="preserve">  + </w:t>
            </w:r>
            <w:r w:rsidRPr="00831D02">
              <w:rPr>
                <w:rFonts w:ascii=".VnTime" w:hAnsi=".VnTime"/>
                <w:position w:val="-24"/>
              </w:rPr>
              <w:object w:dxaOrig="1200" w:dyaOrig="620">
                <v:shape id="_x0000_i3386" type="#_x0000_t75" style="width:60pt;height:30.75pt" o:ole="">
                  <v:imagedata r:id="rId3611" o:title=""/>
                </v:shape>
                <o:OLEObject Type="Embed" ProgID="Equation.3" ShapeID="_x0000_i3386" DrawAspect="Content" ObjectID="_1586712385" r:id="rId3612"/>
              </w:object>
            </w:r>
            <w:r w:rsidRPr="00831D02">
              <w:rPr>
                <w:rFonts w:ascii=".VnTime" w:hAnsi=".VnTime"/>
              </w:rPr>
              <w:t xml:space="preserve">                           </w:t>
            </w:r>
          </w:p>
          <w:p w:rsidR="00831D02" w:rsidRPr="00831D02" w:rsidRDefault="00831D02" w:rsidP="00831D02">
            <w:pPr>
              <w:tabs>
                <w:tab w:val="left" w:pos="931"/>
              </w:tabs>
              <w:rPr>
                <w:rFonts w:ascii=".VnTime" w:hAnsi=".VnTime"/>
              </w:rPr>
            </w:pPr>
            <w:r w:rsidRPr="00831D02">
              <w:rPr>
                <w:rFonts w:ascii=".VnTime" w:hAnsi=".VnTime"/>
                <w:position w:val="-10"/>
              </w:rPr>
              <w:object w:dxaOrig="180" w:dyaOrig="340">
                <v:shape id="_x0000_i3387" type="#_x0000_t75" style="width:9pt;height:17.25pt" o:ole="">
                  <v:imagedata r:id="rId2599" o:title=""/>
                </v:shape>
                <o:OLEObject Type="Embed" ProgID="Equation.3" ShapeID="_x0000_i3387" DrawAspect="Content" ObjectID="_1586712386" r:id="rId3613"/>
              </w:object>
            </w:r>
            <w:r w:rsidRPr="00831D02">
              <w:rPr>
                <w:rFonts w:ascii=".VnTime" w:hAnsi=".VnTime"/>
              </w:rPr>
              <w:t>VËyP</w:t>
            </w:r>
            <w:r w:rsidRPr="00831D02">
              <w:rPr>
                <w:rFonts w:ascii=".VnTime" w:hAnsi=".VnTime"/>
                <w:vertAlign w:val="subscript"/>
              </w:rPr>
              <w:t>min</w:t>
            </w:r>
            <w:r w:rsidRPr="00831D02">
              <w:rPr>
                <w:rFonts w:ascii=".VnTime" w:hAnsi=".VnTime"/>
              </w:rPr>
              <w:t xml:space="preserve">  = </w:t>
            </w:r>
            <w:r w:rsidRPr="00831D02">
              <w:rPr>
                <w:rFonts w:ascii=".VnTime" w:hAnsi=".VnTime"/>
                <w:position w:val="-24"/>
              </w:rPr>
              <w:object w:dxaOrig="320" w:dyaOrig="620">
                <v:shape id="_x0000_i3388" type="#_x0000_t75" style="width:15.75pt;height:30.75pt" o:ole="">
                  <v:imagedata r:id="rId3614" o:title=""/>
                </v:shape>
                <o:OLEObject Type="Embed" ProgID="Equation.3" ShapeID="_x0000_i3388" DrawAspect="Content" ObjectID="_1586712387" r:id="rId3615"/>
              </w:object>
            </w:r>
            <w:r w:rsidRPr="00831D02">
              <w:rPr>
                <w:rFonts w:ascii=".VnTime" w:hAnsi=".VnTime"/>
              </w:rPr>
              <w:t xml:space="preserve">víi m =  </w:t>
            </w:r>
            <w:r w:rsidRPr="00831D02">
              <w:rPr>
                <w:rFonts w:ascii=".VnTime" w:hAnsi=".VnTime"/>
                <w:position w:val="-24"/>
              </w:rPr>
              <w:object w:dxaOrig="240" w:dyaOrig="620">
                <v:shape id="_x0000_i3389" type="#_x0000_t75" style="width:12pt;height:30.75pt" o:ole="">
                  <v:imagedata r:id="rId3616" o:title=""/>
                </v:shape>
                <o:OLEObject Type="Embed" ProgID="Equation.3" ShapeID="_x0000_i3389" DrawAspect="Content" ObjectID="_1586712388" r:id="rId3617"/>
              </w:object>
            </w:r>
            <w:r w:rsidRPr="00831D02">
              <w:rPr>
                <w:rFonts w:ascii=".VnTime" w:hAnsi=".VnTime"/>
              </w:rPr>
              <w:t xml:space="preserve">                                                                                         </w:t>
            </w:r>
          </w:p>
          <w:p w:rsidR="00831D02" w:rsidRPr="00831D02" w:rsidRDefault="00831D02" w:rsidP="00831D02">
            <w:pPr>
              <w:tabs>
                <w:tab w:val="left" w:pos="931"/>
              </w:tabs>
              <w:rPr>
                <w:rFonts w:ascii=".VnTime" w:hAnsi=".VnTime"/>
              </w:rPr>
            </w:pPr>
            <w:r w:rsidRPr="00831D02">
              <w:rPr>
                <w:rFonts w:ascii=".VnTime" w:hAnsi=".VnTime"/>
                <w:b/>
                <w:bCs/>
                <w:u w:val="single"/>
              </w:rPr>
              <w:t>Bµi 4</w:t>
            </w:r>
            <w:r w:rsidRPr="00831D02">
              <w:rPr>
                <w:rFonts w:ascii=".VnTime" w:hAnsi=".VnTime"/>
              </w:rPr>
              <w:t xml:space="preserve">: VÏ h×nh ®óng </w:t>
            </w:r>
            <w:r w:rsidRPr="00831D02">
              <w:rPr>
                <w:rFonts w:ascii="Arial" w:hAnsi="Arial" w:cs="Arial"/>
              </w:rPr>
              <w:t>–</w:t>
            </w:r>
            <w:r w:rsidRPr="00831D02">
              <w:rPr>
                <w:rFonts w:ascii=".VnTime" w:hAnsi=".VnTime"/>
              </w:rPr>
              <w:t xml:space="preserve"> vi</w:t>
            </w:r>
            <w:r w:rsidRPr="00831D02">
              <w:rPr>
                <w:rFonts w:ascii=".VnTime" w:hAnsi=".VnTime" w:cs=".VnTime"/>
              </w:rPr>
              <w:t>Õ</w:t>
            </w:r>
            <w:r w:rsidRPr="00831D02">
              <w:rPr>
                <w:rFonts w:ascii=".VnTime" w:hAnsi=".VnTime"/>
              </w:rPr>
              <w:t>t gi</w:t>
            </w:r>
            <w:r w:rsidRPr="00831D02">
              <w:rPr>
                <w:rFonts w:ascii=".VnTime" w:hAnsi=".VnTime" w:cs=".VnTime"/>
              </w:rPr>
              <w:t>¶</w:t>
            </w:r>
            <w:r w:rsidRPr="00831D02">
              <w:rPr>
                <w:rFonts w:ascii=".VnTime" w:hAnsi=".VnTime"/>
              </w:rPr>
              <w:t xml:space="preserve"> thi</w:t>
            </w:r>
            <w:r w:rsidRPr="00831D02">
              <w:rPr>
                <w:rFonts w:ascii=".VnTime" w:hAnsi=".VnTime" w:cs=".VnTime"/>
              </w:rPr>
              <w:t>Õ</w:t>
            </w:r>
            <w:r w:rsidRPr="00831D02">
              <w:rPr>
                <w:rFonts w:ascii=".VnTime" w:hAnsi=".VnTime"/>
              </w:rPr>
              <w:t xml:space="preserve">t </w:t>
            </w:r>
            <w:r w:rsidRPr="00831D02">
              <w:rPr>
                <w:rFonts w:ascii="Arial" w:hAnsi="Arial" w:cs="Arial"/>
              </w:rPr>
              <w:t>–</w:t>
            </w:r>
            <w:r w:rsidRPr="00831D02">
              <w:rPr>
                <w:rFonts w:ascii=".VnTime" w:hAnsi=".VnTime"/>
              </w:rPr>
              <w:t xml:space="preserve"> k</w:t>
            </w:r>
            <w:r w:rsidRPr="00831D02">
              <w:rPr>
                <w:rFonts w:ascii=".VnTime" w:hAnsi=".VnTime" w:cs=".VnTime"/>
              </w:rPr>
              <w:t>Õ</w:t>
            </w:r>
            <w:r w:rsidRPr="00831D02">
              <w:rPr>
                <w:rFonts w:ascii=".VnTime" w:hAnsi=".VnTime"/>
              </w:rPr>
              <w:t>t lu</w:t>
            </w:r>
            <w:r w:rsidRPr="00831D02">
              <w:rPr>
                <w:rFonts w:ascii=".VnTime" w:hAnsi=".VnTime" w:cs=".VnTime"/>
              </w:rPr>
              <w:t>Ë</w:t>
            </w:r>
            <w:r w:rsidRPr="00831D02">
              <w:rPr>
                <w:rFonts w:ascii=".VnTime" w:hAnsi=".VnTime"/>
              </w:rPr>
              <w:t xml:space="preserve">n                                                      </w:t>
            </w:r>
          </w:p>
          <w:p w:rsidR="00831D02" w:rsidRPr="00831D02" w:rsidRDefault="00AE47AD" w:rsidP="00831D02">
            <w:pPr>
              <w:tabs>
                <w:tab w:val="left" w:pos="931"/>
              </w:tabs>
              <w:rPr>
                <w:rFonts w:ascii=".VnTime" w:hAnsi=".VnTime"/>
              </w:rPr>
            </w:pPr>
            <w:r>
              <w:rPr>
                <w:rFonts w:ascii=".VnTime" w:hAnsi=".VnTime"/>
                <w:noProof/>
                <w:sz w:val="20"/>
              </w:rPr>
              <w:pict>
                <v:shape id="_x0000_s2737" type="#_x0000_t75" style="position:absolute;margin-left:304.85pt;margin-top:2.9pt;width:151pt;height:172pt;z-index:-251607040">
                  <v:imagedata r:id="rId3618" o:title=""/>
                </v:shape>
                <o:OLEObject Type="Embed" ProgID="PBrush" ShapeID="_x0000_s2737" DrawAspect="Content" ObjectID="_1586712523" r:id="rId3619"/>
              </w:pict>
            </w:r>
            <w:r w:rsidR="00831D02" w:rsidRPr="00831D02">
              <w:rPr>
                <w:rFonts w:ascii=".VnTime" w:hAnsi=".VnTime"/>
                <w:noProof/>
                <w:sz w:val="20"/>
                <w:lang w:val="en-US"/>
              </w:rPr>
              <mc:AlternateContent>
                <mc:Choice Requires="wps">
                  <w:drawing>
                    <wp:anchor distT="0" distB="0" distL="114300" distR="114300" simplePos="0" relativeHeight="251705344" behindDoc="0" locked="0" layoutInCell="1" allowOverlap="1" wp14:anchorId="1F8F3795" wp14:editId="5454120A">
                      <wp:simplePos x="0" y="0"/>
                      <wp:positionH relativeFrom="column">
                        <wp:posOffset>2489200</wp:posOffset>
                      </wp:positionH>
                      <wp:positionV relativeFrom="paragraph">
                        <wp:posOffset>24765</wp:posOffset>
                      </wp:positionV>
                      <wp:extent cx="254000" cy="64770"/>
                      <wp:effectExtent l="12700" t="17780" r="9525" b="12700"/>
                      <wp:wrapNone/>
                      <wp:docPr id="1857" name="Freeform 18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0" cy="64770"/>
                              </a:xfrm>
                              <a:custGeom>
                                <a:avLst/>
                                <a:gdLst>
                                  <a:gd name="T0" fmla="*/ 0 w 400"/>
                                  <a:gd name="T1" fmla="*/ 42 h 102"/>
                                  <a:gd name="T2" fmla="*/ 140 w 400"/>
                                  <a:gd name="T3" fmla="*/ 22 h 102"/>
                                  <a:gd name="T4" fmla="*/ 80 w 400"/>
                                  <a:gd name="T5" fmla="*/ 42 h 102"/>
                                  <a:gd name="T6" fmla="*/ 60 w 400"/>
                                  <a:gd name="T7" fmla="*/ 102 h 102"/>
                                  <a:gd name="T8" fmla="*/ 100 w 400"/>
                                  <a:gd name="T9" fmla="*/ 42 h 102"/>
                                  <a:gd name="T10" fmla="*/ 220 w 400"/>
                                  <a:gd name="T11" fmla="*/ 2 h 102"/>
                                  <a:gd name="T12" fmla="*/ 380 w 400"/>
                                  <a:gd name="T13" fmla="*/ 22 h 102"/>
                                  <a:gd name="T14" fmla="*/ 400 w 400"/>
                                  <a:gd name="T15" fmla="*/ 82 h 10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00" h="102">
                                    <a:moveTo>
                                      <a:pt x="0" y="42"/>
                                    </a:moveTo>
                                    <a:cubicBezTo>
                                      <a:pt x="47" y="35"/>
                                      <a:pt x="93" y="22"/>
                                      <a:pt x="140" y="22"/>
                                    </a:cubicBezTo>
                                    <a:cubicBezTo>
                                      <a:pt x="161" y="22"/>
                                      <a:pt x="95" y="27"/>
                                      <a:pt x="80" y="42"/>
                                    </a:cubicBezTo>
                                    <a:cubicBezTo>
                                      <a:pt x="65" y="57"/>
                                      <a:pt x="39" y="102"/>
                                      <a:pt x="60" y="102"/>
                                    </a:cubicBezTo>
                                    <a:cubicBezTo>
                                      <a:pt x="84" y="102"/>
                                      <a:pt x="80" y="55"/>
                                      <a:pt x="100" y="42"/>
                                    </a:cubicBezTo>
                                    <a:cubicBezTo>
                                      <a:pt x="136" y="20"/>
                                      <a:pt x="220" y="2"/>
                                      <a:pt x="220" y="2"/>
                                    </a:cubicBezTo>
                                    <a:cubicBezTo>
                                      <a:pt x="273" y="9"/>
                                      <a:pt x="331" y="0"/>
                                      <a:pt x="380" y="22"/>
                                    </a:cubicBezTo>
                                    <a:cubicBezTo>
                                      <a:pt x="399" y="31"/>
                                      <a:pt x="400" y="82"/>
                                      <a:pt x="400" y="8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857" o:spid="_x0000_s1026" style="position:absolute;margin-left:196pt;margin-top:1.95pt;width:20pt;height:5.1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00,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" path="m,42c47,35,93,22,140,22v21,,-45,5,-60,20c65,57,39,102,60,102v24,,20,-47,40,-60c136,20,220,2,220,2,273,9,331,,380,22v19,9,20,60,20,60e" filled="f">
                      <v:path arrowok="t" o:connecttype="custom" o:connectlocs="0,26670;88900,13970;50800,26670;38100,64770;63500,26670;139700,1270;241300,13970;254000,52070" o:connectangles="0,0,0,0,0,0,0,0"/>
                    </v:shape>
                  </w:pict>
                </mc:Fallback>
              </mc:AlternateContent>
            </w:r>
            <w:r w:rsidR="00831D02" w:rsidRPr="00831D02">
              <w:rPr>
                <w:rFonts w:ascii=".VnTime" w:hAnsi=".VnTime"/>
                <w:noProof/>
                <w:sz w:val="20"/>
                <w:lang w:val="en-US"/>
              </w:rPr>
              <mc:AlternateContent>
                <mc:Choice Requires="wps">
                  <w:drawing>
                    <wp:anchor distT="0" distB="0" distL="114300" distR="114300" simplePos="0" relativeHeight="251704320" behindDoc="0" locked="0" layoutInCell="1" allowOverlap="1" wp14:anchorId="3844EB57" wp14:editId="47053D0D">
                      <wp:simplePos x="0" y="0"/>
                      <wp:positionH relativeFrom="column">
                        <wp:posOffset>1714500</wp:posOffset>
                      </wp:positionH>
                      <wp:positionV relativeFrom="paragraph">
                        <wp:posOffset>36830</wp:posOffset>
                      </wp:positionV>
                      <wp:extent cx="266700" cy="52705"/>
                      <wp:effectExtent l="9525" t="10795" r="9525" b="12700"/>
                      <wp:wrapNone/>
                      <wp:docPr id="1856" name="Freeform 18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52705"/>
                              </a:xfrm>
                              <a:custGeom>
                                <a:avLst/>
                                <a:gdLst>
                                  <a:gd name="T0" fmla="*/ 0 w 420"/>
                                  <a:gd name="T1" fmla="*/ 63 h 83"/>
                                  <a:gd name="T2" fmla="*/ 120 w 420"/>
                                  <a:gd name="T3" fmla="*/ 23 h 83"/>
                                  <a:gd name="T4" fmla="*/ 180 w 420"/>
                                  <a:gd name="T5" fmla="*/ 3 h 83"/>
                                  <a:gd name="T6" fmla="*/ 400 w 420"/>
                                  <a:gd name="T7" fmla="*/ 23 h 83"/>
                                  <a:gd name="T8" fmla="*/ 420 w 420"/>
                                  <a:gd name="T9" fmla="*/ 83 h 83"/>
                                </a:gdLst>
                                <a:ahLst/>
                                <a:cxnLst>
                                  <a:cxn ang="0">
                                    <a:pos x="T0" y="T1"/>
                                  </a:cxn>
                                  <a:cxn ang="0">
                                    <a:pos x="T2" y="T3"/>
                                  </a:cxn>
                                  <a:cxn ang="0">
                                    <a:pos x="T4" y="T5"/>
                                  </a:cxn>
                                  <a:cxn ang="0">
                                    <a:pos x="T6" y="T7"/>
                                  </a:cxn>
                                  <a:cxn ang="0">
                                    <a:pos x="T8" y="T9"/>
                                  </a:cxn>
                                </a:cxnLst>
                                <a:rect l="0" t="0" r="r" b="b"/>
                                <a:pathLst>
                                  <a:path w="420" h="83">
                                    <a:moveTo>
                                      <a:pt x="0" y="63"/>
                                    </a:moveTo>
                                    <a:cubicBezTo>
                                      <a:pt x="40" y="50"/>
                                      <a:pt x="80" y="36"/>
                                      <a:pt x="120" y="23"/>
                                    </a:cubicBezTo>
                                    <a:cubicBezTo>
                                      <a:pt x="140" y="16"/>
                                      <a:pt x="180" y="3"/>
                                      <a:pt x="180" y="3"/>
                                    </a:cubicBezTo>
                                    <a:cubicBezTo>
                                      <a:pt x="253" y="10"/>
                                      <a:pt x="330" y="0"/>
                                      <a:pt x="400" y="23"/>
                                    </a:cubicBezTo>
                                    <a:cubicBezTo>
                                      <a:pt x="420" y="30"/>
                                      <a:pt x="420" y="83"/>
                                      <a:pt x="420" y="8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856" o:spid="_x0000_s1026" style="position:absolute;margin-left:135pt;margin-top:2.9pt;width:21pt;height:4.1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" path="m,63c40,50,80,36,120,23,140,16,180,3,180,3,253,10,330,,400,23v20,7,20,60,20,60e" filled="f">
                      <v:path arrowok="t" o:connecttype="custom" o:connectlocs="0,40005;76200,14605;114300,1905;254000,14605;266700,52705" o:connectangles="0,0,0,0,0"/>
                    </v:shape>
                  </w:pict>
                </mc:Fallback>
              </mc:AlternateContent>
            </w:r>
            <w:r w:rsidR="00831D02" w:rsidRPr="00831D02">
              <w:rPr>
                <w:rFonts w:ascii=".VnTime" w:hAnsi=".VnTime"/>
              </w:rPr>
              <w:t xml:space="preserve">       a.  S®</w:t>
            </w:r>
            <w:r w:rsidR="00831D02" w:rsidRPr="00831D02">
              <w:rPr>
                <w:rFonts w:ascii=".VnTime" w:hAnsi=".VnTime"/>
                <w:position w:val="-4"/>
              </w:rPr>
              <w:object w:dxaOrig="260" w:dyaOrig="240">
                <v:shape id="_x0000_i3390" type="#_x0000_t75" style="width:12.75pt;height:12pt" o:ole="">
                  <v:imagedata r:id="rId3620" o:title=""/>
                </v:shape>
                <o:OLEObject Type="Embed" ProgID="Equation.3" ShapeID="_x0000_i3390" DrawAspect="Content" ObjectID="_1586712389" r:id="rId3621"/>
              </w:object>
            </w:r>
            <w:r w:rsidR="00831D02" w:rsidRPr="00831D02">
              <w:rPr>
                <w:rFonts w:ascii=".VnTime" w:hAnsi=".VnTime"/>
              </w:rPr>
              <w:t xml:space="preserve">CDE =  </w:t>
            </w:r>
            <w:r w:rsidR="00831D02" w:rsidRPr="00831D02">
              <w:rPr>
                <w:rFonts w:ascii=".VnTime" w:hAnsi=".VnTime"/>
                <w:position w:val="-24"/>
              </w:rPr>
              <w:object w:dxaOrig="240" w:dyaOrig="620">
                <v:shape id="_x0000_i3391" type="#_x0000_t75" style="width:12pt;height:30.75pt" o:ole="">
                  <v:imagedata r:id="rId3622" o:title=""/>
                </v:shape>
                <o:OLEObject Type="Embed" ProgID="Equation.3" ShapeID="_x0000_i3391" DrawAspect="Content" ObjectID="_1586712390" r:id="rId3623"/>
              </w:object>
            </w:r>
            <w:r w:rsidR="00831D02" w:rsidRPr="00831D02">
              <w:rPr>
                <w:rFonts w:ascii=".VnTime" w:hAnsi=".VnTime"/>
              </w:rPr>
              <w:t xml:space="preserve">S® DC = </w:t>
            </w:r>
            <w:r w:rsidR="00831D02" w:rsidRPr="00831D02">
              <w:rPr>
                <w:rFonts w:ascii=".VnTime" w:hAnsi=".VnTime"/>
                <w:position w:val="-24"/>
              </w:rPr>
              <w:object w:dxaOrig="240" w:dyaOrig="620">
                <v:shape id="_x0000_i3392" type="#_x0000_t75" style="width:12pt;height:30.75pt" o:ole="">
                  <v:imagedata r:id="rId3624" o:title=""/>
                </v:shape>
                <o:OLEObject Type="Embed" ProgID="Equation.3" ShapeID="_x0000_i3392" DrawAspect="Content" ObjectID="_1586712391" r:id="rId3625"/>
              </w:object>
            </w:r>
            <w:r w:rsidR="00831D02" w:rsidRPr="00831D02">
              <w:rPr>
                <w:rFonts w:ascii=".VnTime" w:hAnsi=".VnTime"/>
              </w:rPr>
              <w:t xml:space="preserve">S® BD = </w:t>
            </w:r>
            <w:r w:rsidR="00831D02" w:rsidRPr="00831D02">
              <w:rPr>
                <w:rFonts w:ascii=".VnTime" w:hAnsi=".VnTime"/>
                <w:position w:val="-6"/>
              </w:rPr>
              <w:object w:dxaOrig="740" w:dyaOrig="279">
                <v:shape id="_x0000_i3393" type="#_x0000_t75" style="width:36.75pt;height:14.25pt" o:ole="">
                  <v:imagedata r:id="rId3626" o:title=""/>
                </v:shape>
                <o:OLEObject Type="Embed" ProgID="Equation.3" ShapeID="_x0000_i3393" DrawAspect="Content" ObjectID="_1586712392" r:id="rId3627"/>
              </w:object>
            </w:r>
          </w:p>
          <w:p w:rsidR="00831D02" w:rsidRPr="00831D02" w:rsidRDefault="00831D02" w:rsidP="00831D02">
            <w:pPr>
              <w:tabs>
                <w:tab w:val="left" w:pos="931"/>
                <w:tab w:val="left" w:pos="6300"/>
              </w:tabs>
              <w:rPr>
                <w:rFonts w:ascii=".VnTime" w:hAnsi=".VnTime"/>
              </w:rPr>
            </w:pPr>
            <w:r w:rsidRPr="00831D02">
              <w:rPr>
                <w:rFonts w:ascii=".VnTime" w:hAnsi=".VnTime"/>
              </w:rPr>
              <w:t xml:space="preserve">=&gt; DE// BC  (2 gãc vÞ trÝ so le)                               </w:t>
            </w:r>
          </w:p>
          <w:p w:rsidR="00831D02" w:rsidRPr="00831D02" w:rsidRDefault="00831D02" w:rsidP="00831D02">
            <w:pPr>
              <w:tabs>
                <w:tab w:val="left" w:pos="931"/>
                <w:tab w:val="left" w:pos="6300"/>
              </w:tabs>
              <w:rPr>
                <w:rFonts w:ascii=".VnTime" w:hAnsi=".VnTime"/>
              </w:rPr>
            </w:pPr>
            <w:r w:rsidRPr="00831D02">
              <w:rPr>
                <w:rFonts w:ascii=".VnTime" w:hAnsi=".VnTime"/>
              </w:rPr>
              <w:t xml:space="preserve">b. </w:t>
            </w:r>
            <w:r w:rsidRPr="00831D02">
              <w:rPr>
                <w:rFonts w:ascii=".VnTime" w:hAnsi=".VnTime"/>
                <w:position w:val="-4"/>
              </w:rPr>
              <w:object w:dxaOrig="260" w:dyaOrig="240">
                <v:shape id="_x0000_i3394" type="#_x0000_t75" style="width:12.75pt;height:12pt" o:ole="">
                  <v:imagedata r:id="rId3628" o:title=""/>
                </v:shape>
                <o:OLEObject Type="Embed" ProgID="Equation.3" ShapeID="_x0000_i3394" DrawAspect="Content" ObjectID="_1586712393" r:id="rId3629"/>
              </w:object>
            </w:r>
            <w:r w:rsidRPr="00831D02">
              <w:rPr>
                <w:rFonts w:ascii=".VnTime" w:hAnsi=".VnTime"/>
              </w:rPr>
              <w:t xml:space="preserve">APC = </w:t>
            </w:r>
            <w:r w:rsidRPr="00831D02">
              <w:rPr>
                <w:rFonts w:ascii=".VnTime" w:hAnsi=".VnTime"/>
                <w:position w:val="-24"/>
              </w:rPr>
              <w:object w:dxaOrig="240" w:dyaOrig="620">
                <v:shape id="_x0000_i3395" type="#_x0000_t75" style="width:12pt;height:30.75pt" o:ole="">
                  <v:imagedata r:id="rId3630" o:title=""/>
                </v:shape>
                <o:OLEObject Type="Embed" ProgID="Equation.3" ShapeID="_x0000_i3395" DrawAspect="Content" ObjectID="_1586712394" r:id="rId3631"/>
              </w:object>
            </w:r>
            <w:r w:rsidRPr="00831D02">
              <w:rPr>
                <w:rFonts w:ascii=".VnTime" w:hAnsi=".VnTime"/>
              </w:rPr>
              <w:t xml:space="preserve"> s® (AC - DC) =  </w:t>
            </w:r>
            <w:r w:rsidRPr="00831D02">
              <w:rPr>
                <w:rFonts w:ascii=".VnTime" w:hAnsi=".VnTime"/>
                <w:position w:val="-4"/>
              </w:rPr>
              <w:object w:dxaOrig="260" w:dyaOrig="240">
                <v:shape id="_x0000_i3396" type="#_x0000_t75" style="width:12.75pt;height:12pt" o:ole="">
                  <v:imagedata r:id="rId3632" o:title=""/>
                </v:shape>
                <o:OLEObject Type="Embed" ProgID="Equation.3" ShapeID="_x0000_i3396" DrawAspect="Content" ObjectID="_1586712395" r:id="rId3633"/>
              </w:object>
            </w:r>
            <w:r w:rsidRPr="00831D02">
              <w:rPr>
                <w:rFonts w:ascii=".VnTime" w:hAnsi=".VnTime"/>
              </w:rPr>
              <w:t xml:space="preserve"> AQC                                                        </w:t>
            </w:r>
          </w:p>
          <w:p w:rsidR="00831D02" w:rsidRPr="00831D02" w:rsidRDefault="00831D02" w:rsidP="00831D02">
            <w:pPr>
              <w:tabs>
                <w:tab w:val="left" w:pos="931"/>
                <w:tab w:val="left" w:pos="6300"/>
              </w:tabs>
              <w:rPr>
                <w:rFonts w:ascii=".VnTime" w:hAnsi=".VnTime"/>
              </w:rPr>
            </w:pPr>
            <w:r w:rsidRPr="00831D02">
              <w:rPr>
                <w:rFonts w:ascii=".VnTime" w:hAnsi=".VnTime"/>
                <w:noProof/>
                <w:sz w:val="20"/>
                <w:lang w:val="en-US"/>
              </w:rPr>
              <mc:AlternateContent>
                <mc:Choice Requires="wps">
                  <w:drawing>
                    <wp:anchor distT="0" distB="0" distL="114300" distR="114300" simplePos="0" relativeHeight="251706368" behindDoc="0" locked="0" layoutInCell="1" allowOverlap="1" wp14:anchorId="2F03EA66" wp14:editId="44441A41">
                      <wp:simplePos x="0" y="0"/>
                      <wp:positionH relativeFrom="column">
                        <wp:posOffset>228600</wp:posOffset>
                      </wp:positionH>
                      <wp:positionV relativeFrom="paragraph">
                        <wp:posOffset>26035</wp:posOffset>
                      </wp:positionV>
                      <wp:extent cx="342900" cy="114300"/>
                      <wp:effectExtent l="19050" t="12700" r="19050" b="6350"/>
                      <wp:wrapNone/>
                      <wp:docPr id="1855" name="Parallelogram 18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parallelogram">
                                <a:avLst>
                                  <a:gd name="adj"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855" o:spid="_x0000_s1026" type="#_x0000_t7" style="position:absolute;margin-left:18pt;margin-top:2.05pt;width:27pt;height: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"/>
                  </w:pict>
                </mc:Fallback>
              </mc:AlternateContent>
            </w:r>
            <w:r w:rsidRPr="00831D02">
              <w:rPr>
                <w:rFonts w:ascii=".VnTime" w:hAnsi=".VnTime"/>
              </w:rPr>
              <w:t xml:space="preserve">=&gt;           APQC néi tiÕp (v×  </w:t>
            </w:r>
            <w:r w:rsidRPr="00831D02">
              <w:rPr>
                <w:rFonts w:ascii=".VnTime" w:hAnsi=".VnTime"/>
                <w:position w:val="-4"/>
              </w:rPr>
              <w:object w:dxaOrig="260" w:dyaOrig="240">
                <v:shape id="_x0000_i3397" type="#_x0000_t75" style="width:12.75pt;height:12pt" o:ole="">
                  <v:imagedata r:id="rId3634" o:title=""/>
                </v:shape>
                <o:OLEObject Type="Embed" ProgID="Equation.3" ShapeID="_x0000_i3397" DrawAspect="Content" ObjectID="_1586712396" r:id="rId3635"/>
              </w:object>
            </w:r>
            <w:r w:rsidRPr="00831D02">
              <w:rPr>
                <w:rFonts w:ascii=".VnTime" w:hAnsi=".VnTime"/>
              </w:rPr>
              <w:t xml:space="preserve"> APC = </w:t>
            </w:r>
            <w:r w:rsidRPr="00831D02">
              <w:rPr>
                <w:rFonts w:ascii=".VnTime" w:hAnsi=".VnTime"/>
                <w:position w:val="-4"/>
              </w:rPr>
              <w:object w:dxaOrig="260" w:dyaOrig="240">
                <v:shape id="_x0000_i3398" type="#_x0000_t75" style="width:12.75pt;height:12pt" o:ole="">
                  <v:imagedata r:id="rId3636" o:title=""/>
                </v:shape>
                <o:OLEObject Type="Embed" ProgID="Equation.3" ShapeID="_x0000_i3398" DrawAspect="Content" ObjectID="_1586712397" r:id="rId3637"/>
              </w:object>
            </w:r>
            <w:r w:rsidRPr="00831D02">
              <w:rPr>
                <w:rFonts w:ascii=".VnTime" w:hAnsi=".VnTime"/>
              </w:rPr>
              <w:t xml:space="preserve"> AQC</w:t>
            </w:r>
          </w:p>
          <w:p w:rsidR="00831D02" w:rsidRPr="00831D02" w:rsidRDefault="00831D02" w:rsidP="00831D02">
            <w:pPr>
              <w:tabs>
                <w:tab w:val="left" w:pos="931"/>
                <w:tab w:val="left" w:pos="6300"/>
              </w:tabs>
              <w:rPr>
                <w:rFonts w:ascii=".VnTime" w:hAnsi=".VnTime"/>
              </w:rPr>
            </w:pPr>
            <w:r w:rsidRPr="00831D02">
              <w:rPr>
                <w:rFonts w:ascii=".VnTime" w:hAnsi=".VnTime"/>
              </w:rPr>
              <w:t xml:space="preserve">cïng nh×n ®oan AC)                                       </w:t>
            </w:r>
          </w:p>
          <w:p w:rsidR="00831D02" w:rsidRPr="00831D02" w:rsidRDefault="00831D02" w:rsidP="00831D02">
            <w:pPr>
              <w:tabs>
                <w:tab w:val="left" w:pos="931"/>
                <w:tab w:val="left" w:pos="6300"/>
              </w:tabs>
              <w:rPr>
                <w:rFonts w:ascii=".VnTime" w:hAnsi=".VnTime"/>
              </w:rPr>
            </w:pPr>
            <w:r w:rsidRPr="00831D02">
              <w:rPr>
                <w:rFonts w:ascii=".VnTime" w:hAnsi=".VnTime"/>
              </w:rPr>
              <w:t>c.Tø gi¸c APQC néi tiÕp</w:t>
            </w:r>
          </w:p>
          <w:p w:rsidR="00831D02" w:rsidRPr="00831D02" w:rsidRDefault="00831D02" w:rsidP="00831D02">
            <w:pPr>
              <w:tabs>
                <w:tab w:val="num" w:pos="720"/>
                <w:tab w:val="left" w:pos="931"/>
                <w:tab w:val="left" w:pos="6300"/>
              </w:tabs>
              <w:rPr>
                <w:rFonts w:ascii=".VnTime" w:hAnsi=".VnTime"/>
              </w:rPr>
            </w:pPr>
            <w:r w:rsidRPr="00831D02">
              <w:rPr>
                <w:rFonts w:ascii=".VnTime" w:hAnsi=".VnTime"/>
                <w:position w:val="-4"/>
              </w:rPr>
              <w:object w:dxaOrig="260" w:dyaOrig="240">
                <v:shape id="_x0000_i3399" type="#_x0000_t75" style="width:12.75pt;height:12pt" o:ole="">
                  <v:imagedata r:id="rId3638" o:title=""/>
                </v:shape>
                <o:OLEObject Type="Embed" ProgID="Equation.3" ShapeID="_x0000_i3399" DrawAspect="Content" ObjectID="_1586712398" r:id="rId3639"/>
              </w:object>
            </w:r>
            <w:r w:rsidRPr="00831D02">
              <w:rPr>
                <w:rFonts w:ascii=".VnTime" w:hAnsi=".VnTime"/>
              </w:rPr>
              <w:t xml:space="preserve">CPQ = </w:t>
            </w:r>
            <w:r w:rsidRPr="00831D02">
              <w:rPr>
                <w:rFonts w:ascii=".VnTime" w:hAnsi=".VnTime"/>
                <w:position w:val="-4"/>
              </w:rPr>
              <w:object w:dxaOrig="260" w:dyaOrig="240">
                <v:shape id="_x0000_i3400" type="#_x0000_t75" style="width:12.75pt;height:12pt" o:ole="">
                  <v:imagedata r:id="rId3640" o:title=""/>
                </v:shape>
                <o:OLEObject Type="Embed" ProgID="Equation.3" ShapeID="_x0000_i3400" DrawAspect="Content" ObjectID="_1586712399" r:id="rId3641"/>
              </w:object>
            </w:r>
            <w:r w:rsidRPr="00831D02">
              <w:rPr>
                <w:rFonts w:ascii=".VnTime" w:hAnsi=".VnTime"/>
              </w:rPr>
              <w:t xml:space="preserve">  CAQ  (cïng ch¾n cung CQ)</w:t>
            </w:r>
          </w:p>
          <w:p w:rsidR="00831D02" w:rsidRPr="00831D02" w:rsidRDefault="00831D02" w:rsidP="00831D02">
            <w:pPr>
              <w:tabs>
                <w:tab w:val="num" w:pos="720"/>
                <w:tab w:val="left" w:pos="931"/>
                <w:tab w:val="num" w:pos="1080"/>
                <w:tab w:val="left" w:pos="6300"/>
              </w:tabs>
              <w:rPr>
                <w:rFonts w:ascii=".VnTime" w:hAnsi=".VnTime"/>
              </w:rPr>
            </w:pPr>
            <w:r w:rsidRPr="00831D02">
              <w:rPr>
                <w:rFonts w:ascii=".VnTime" w:hAnsi=".VnTime"/>
                <w:position w:val="-4"/>
              </w:rPr>
              <w:object w:dxaOrig="260" w:dyaOrig="240">
                <v:shape id="_x0000_i3401" type="#_x0000_t75" style="width:12.75pt;height:12pt" o:ole="">
                  <v:imagedata r:id="rId3642" o:title=""/>
                </v:shape>
                <o:OLEObject Type="Embed" ProgID="Equation.3" ShapeID="_x0000_i3401" DrawAspect="Content" ObjectID="_1586712400" r:id="rId3643"/>
              </w:object>
            </w:r>
            <w:r w:rsidRPr="00831D02">
              <w:rPr>
                <w:rFonts w:ascii=".VnTime" w:hAnsi=".VnTime"/>
              </w:rPr>
              <w:t xml:space="preserve">CAQ  = </w:t>
            </w:r>
            <w:r w:rsidRPr="00831D02">
              <w:rPr>
                <w:rFonts w:ascii=".VnTime" w:hAnsi=".VnTime"/>
                <w:position w:val="-4"/>
              </w:rPr>
              <w:object w:dxaOrig="260" w:dyaOrig="240">
                <v:shape id="_x0000_i3402" type="#_x0000_t75" style="width:12.75pt;height:12pt" o:ole="">
                  <v:imagedata r:id="rId3644" o:title=""/>
                </v:shape>
                <o:OLEObject Type="Embed" ProgID="Equation.3" ShapeID="_x0000_i3402" DrawAspect="Content" ObjectID="_1586712401" r:id="rId3645"/>
              </w:object>
            </w:r>
            <w:r w:rsidRPr="00831D02">
              <w:rPr>
                <w:rFonts w:ascii=".VnTime" w:hAnsi=".VnTime"/>
              </w:rPr>
              <w:t xml:space="preserve"> CDE (cïng ch¾n cung DC)</w:t>
            </w:r>
          </w:p>
          <w:p w:rsidR="00831D02" w:rsidRPr="00831D02" w:rsidRDefault="00831D02" w:rsidP="00831D02">
            <w:pPr>
              <w:tabs>
                <w:tab w:val="left" w:pos="931"/>
                <w:tab w:val="num" w:pos="1080"/>
                <w:tab w:val="left" w:pos="6300"/>
              </w:tabs>
              <w:rPr>
                <w:rFonts w:ascii=".VnTime" w:hAnsi=".VnTime"/>
              </w:rPr>
            </w:pPr>
            <w:r w:rsidRPr="00831D02">
              <w:rPr>
                <w:rFonts w:ascii=".VnTime" w:hAnsi=".VnTime"/>
              </w:rPr>
              <w:t xml:space="preserve">Suy ra </w:t>
            </w:r>
            <w:r w:rsidRPr="00831D02">
              <w:rPr>
                <w:rFonts w:ascii=".VnTime" w:hAnsi=".VnTime"/>
                <w:position w:val="-4"/>
              </w:rPr>
              <w:object w:dxaOrig="260" w:dyaOrig="240">
                <v:shape id="_x0000_i3403" type="#_x0000_t75" style="width:12.75pt;height:12pt" o:ole="">
                  <v:imagedata r:id="rId3646" o:title=""/>
                </v:shape>
                <o:OLEObject Type="Embed" ProgID="Equation.3" ShapeID="_x0000_i3403" DrawAspect="Content" ObjectID="_1586712402" r:id="rId3647"/>
              </w:object>
            </w:r>
            <w:r w:rsidRPr="00831D02">
              <w:rPr>
                <w:rFonts w:ascii=".VnTime" w:hAnsi=".VnTime"/>
              </w:rPr>
              <w:t xml:space="preserve"> CPQ = </w:t>
            </w:r>
            <w:r w:rsidRPr="00831D02">
              <w:rPr>
                <w:rFonts w:ascii=".VnTime" w:hAnsi=".VnTime"/>
                <w:position w:val="-4"/>
              </w:rPr>
              <w:object w:dxaOrig="260" w:dyaOrig="240">
                <v:shape id="_x0000_i3404" type="#_x0000_t75" style="width:12.75pt;height:12pt" o:ole="">
                  <v:imagedata r:id="rId3648" o:title=""/>
                </v:shape>
                <o:OLEObject Type="Embed" ProgID="Equation.3" ShapeID="_x0000_i3404" DrawAspect="Content" ObjectID="_1586712403" r:id="rId3649"/>
              </w:object>
            </w:r>
            <w:r w:rsidRPr="00831D02">
              <w:rPr>
                <w:rFonts w:ascii=".VnTime" w:hAnsi=".VnTime"/>
              </w:rPr>
              <w:t xml:space="preserve"> CDE =&gt; DE// PQ</w:t>
            </w:r>
          </w:p>
          <w:p w:rsidR="00831D02" w:rsidRPr="00831D02" w:rsidRDefault="00831D02" w:rsidP="00831D02">
            <w:pPr>
              <w:tabs>
                <w:tab w:val="left" w:pos="931"/>
                <w:tab w:val="left" w:pos="6300"/>
              </w:tabs>
              <w:rPr>
                <w:rFonts w:ascii=".VnTime" w:hAnsi=".VnTime"/>
              </w:rPr>
            </w:pPr>
            <w:r w:rsidRPr="00831D02">
              <w:rPr>
                <w:rFonts w:ascii=".VnTime" w:hAnsi=".VnTime"/>
              </w:rPr>
              <w:t xml:space="preserve">Ta cã: </w:t>
            </w:r>
            <w:r w:rsidRPr="00831D02">
              <w:rPr>
                <w:rFonts w:ascii=".VnTime" w:hAnsi=".VnTime"/>
                <w:position w:val="-30"/>
              </w:rPr>
              <w:object w:dxaOrig="460" w:dyaOrig="680">
                <v:shape id="_x0000_i3405" type="#_x0000_t75" style="width:23.25pt;height:33.75pt" o:ole="">
                  <v:imagedata r:id="rId3650" o:title=""/>
                </v:shape>
                <o:OLEObject Type="Embed" ProgID="Equation.3" ShapeID="_x0000_i3405" DrawAspect="Content" ObjectID="_1586712404" r:id="rId3651"/>
              </w:object>
            </w:r>
            <w:r w:rsidRPr="00831D02">
              <w:rPr>
                <w:rFonts w:ascii=".VnTime" w:hAnsi=".VnTime"/>
              </w:rPr>
              <w:t xml:space="preserve">   = </w:t>
            </w:r>
            <w:r w:rsidRPr="00831D02">
              <w:rPr>
                <w:rFonts w:ascii=".VnTime" w:hAnsi=".VnTime"/>
                <w:position w:val="-30"/>
              </w:rPr>
              <w:object w:dxaOrig="440" w:dyaOrig="680">
                <v:shape id="_x0000_i3406" type="#_x0000_t75" style="width:21.75pt;height:33.75pt" o:ole="">
                  <v:imagedata r:id="rId3652" o:title=""/>
                </v:shape>
                <o:OLEObject Type="Embed" ProgID="Equation.3" ShapeID="_x0000_i3406" DrawAspect="Content" ObjectID="_1586712405" r:id="rId3653"/>
              </w:object>
            </w:r>
            <w:r w:rsidRPr="00831D02">
              <w:rPr>
                <w:rFonts w:ascii=".VnTime" w:hAnsi=".VnTime"/>
              </w:rPr>
              <w:t xml:space="preserve">    (v×   DE//PQ)        (1)</w:t>
            </w:r>
            <w:r w:rsidRPr="00831D02">
              <w:rPr>
                <w:rFonts w:ascii=".VnTime" w:hAnsi=".VnTime"/>
              </w:rPr>
              <w:tab/>
            </w:r>
          </w:p>
          <w:p w:rsidR="00831D02" w:rsidRPr="00831D02" w:rsidRDefault="00831D02" w:rsidP="00831D02">
            <w:pPr>
              <w:tabs>
                <w:tab w:val="left" w:pos="931"/>
              </w:tabs>
              <w:rPr>
                <w:rFonts w:ascii=".VnTime" w:hAnsi=".VnTime"/>
              </w:rPr>
            </w:pPr>
            <w:r w:rsidRPr="00831D02">
              <w:rPr>
                <w:rFonts w:ascii=".VnTime" w:hAnsi=".VnTime"/>
                <w:position w:val="-24"/>
              </w:rPr>
              <w:object w:dxaOrig="460" w:dyaOrig="620">
                <v:shape id="_x0000_i3407" type="#_x0000_t75" style="width:23.25pt;height:30.75pt" o:ole="">
                  <v:imagedata r:id="rId3654" o:title=""/>
                </v:shape>
                <o:OLEObject Type="Embed" ProgID="Equation.3" ShapeID="_x0000_i3407" DrawAspect="Content" ObjectID="_1586712406" r:id="rId3655"/>
              </w:object>
            </w:r>
            <w:r w:rsidRPr="00831D02">
              <w:rPr>
                <w:rFonts w:ascii=".VnTime" w:hAnsi=".VnTime"/>
              </w:rPr>
              <w:t xml:space="preserve"> = </w:t>
            </w:r>
            <w:r w:rsidRPr="00831D02">
              <w:rPr>
                <w:rFonts w:ascii=".VnTime" w:hAnsi=".VnTime"/>
                <w:position w:val="-30"/>
              </w:rPr>
              <w:object w:dxaOrig="460" w:dyaOrig="680">
                <v:shape id="_x0000_i3408" type="#_x0000_t75" style="width:23.25pt;height:33.75pt" o:ole="">
                  <v:imagedata r:id="rId3656" o:title=""/>
                </v:shape>
                <o:OLEObject Type="Embed" ProgID="Equation.3" ShapeID="_x0000_i3408" DrawAspect="Content" ObjectID="_1586712407" r:id="rId3657"/>
              </w:object>
            </w:r>
            <w:r w:rsidRPr="00831D02">
              <w:rPr>
                <w:rFonts w:ascii=".VnTime" w:hAnsi=".VnTime"/>
              </w:rPr>
              <w:t xml:space="preserve">  (v×   DE// BC)        (2)</w:t>
            </w:r>
            <w:r w:rsidRPr="00831D02">
              <w:rPr>
                <w:rFonts w:ascii=".VnTime" w:hAnsi=".VnTime"/>
              </w:rPr>
              <w:tab/>
              <w:t xml:space="preserve">                                                         </w:t>
            </w:r>
          </w:p>
          <w:p w:rsidR="00831D02" w:rsidRPr="00831D02" w:rsidRDefault="00831D02" w:rsidP="00831D02">
            <w:pPr>
              <w:tabs>
                <w:tab w:val="left" w:pos="931"/>
              </w:tabs>
              <w:rPr>
                <w:rFonts w:ascii=".VnTime" w:hAnsi=".VnTime"/>
              </w:rPr>
            </w:pPr>
            <w:r w:rsidRPr="00831D02">
              <w:rPr>
                <w:rFonts w:ascii=".VnTime" w:hAnsi=".VnTime"/>
              </w:rPr>
              <w:t xml:space="preserve">Céng (1) vµ (2) : </w:t>
            </w:r>
            <w:r w:rsidRPr="00831D02">
              <w:rPr>
                <w:rFonts w:ascii=".VnTime" w:hAnsi=".VnTime"/>
                <w:position w:val="-30"/>
              </w:rPr>
              <w:object w:dxaOrig="3220" w:dyaOrig="680">
                <v:shape id="_x0000_i3409" type="#_x0000_t75" style="width:161.3pt;height:33.75pt" o:ole="">
                  <v:imagedata r:id="rId3658" o:title=""/>
                </v:shape>
                <o:OLEObject Type="Embed" ProgID="Equation.3" ShapeID="_x0000_i3409" DrawAspect="Content" ObjectID="_1586712408" r:id="rId3659"/>
              </w:object>
            </w:r>
          </w:p>
          <w:p w:rsidR="00831D02" w:rsidRPr="00831D02" w:rsidRDefault="00831D02" w:rsidP="00831D02">
            <w:pPr>
              <w:tabs>
                <w:tab w:val="left" w:pos="931"/>
              </w:tabs>
              <w:rPr>
                <w:rFonts w:ascii=".VnTime" w:hAnsi=".VnTime"/>
              </w:rPr>
            </w:pPr>
            <w:r w:rsidRPr="00831D02">
              <w:rPr>
                <w:rFonts w:ascii=".VnTime" w:hAnsi=".VnTime"/>
              </w:rPr>
              <w:tab/>
            </w:r>
          </w:p>
          <w:p w:rsidR="00831D02" w:rsidRPr="00831D02" w:rsidRDefault="00831D02" w:rsidP="00831D02">
            <w:pPr>
              <w:tabs>
                <w:tab w:val="left" w:pos="931"/>
              </w:tabs>
              <w:rPr>
                <w:rFonts w:ascii=".VnTime" w:hAnsi=".VnTime"/>
              </w:rPr>
            </w:pPr>
            <w:r w:rsidRPr="00831D02">
              <w:rPr>
                <w:rFonts w:ascii=".VnTime" w:hAnsi=".VnTime"/>
              </w:rPr>
              <w:tab/>
              <w:t xml:space="preserve">=&gt; </w:t>
            </w:r>
            <w:r w:rsidRPr="00831D02">
              <w:rPr>
                <w:rFonts w:ascii=".VnTime" w:hAnsi=".VnTime"/>
                <w:position w:val="-30"/>
              </w:rPr>
              <w:object w:dxaOrig="1700" w:dyaOrig="680">
                <v:shape id="_x0000_i3410" type="#_x0000_t75" style="width:84.75pt;height:33.75pt" o:ole="">
                  <v:imagedata r:id="rId3660" o:title=""/>
                </v:shape>
                <o:OLEObject Type="Embed" ProgID="Equation.3" ShapeID="_x0000_i3410" DrawAspect="Content" ObjectID="_1586712409" r:id="rId3661"/>
              </w:object>
            </w:r>
            <w:r w:rsidRPr="00831D02">
              <w:rPr>
                <w:rFonts w:ascii=".VnTime" w:hAnsi=".VnTime"/>
              </w:rPr>
              <w:t xml:space="preserve">     (3)</w:t>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t xml:space="preserve">           </w:t>
            </w:r>
            <w:r w:rsidRPr="00831D02">
              <w:rPr>
                <w:rFonts w:ascii=".VnTime" w:hAnsi=".VnTime"/>
              </w:rPr>
              <w:tab/>
              <w:t xml:space="preserve">     </w:t>
            </w:r>
          </w:p>
          <w:p w:rsidR="00831D02" w:rsidRPr="00831D02" w:rsidRDefault="00831D02" w:rsidP="00831D02">
            <w:pPr>
              <w:tabs>
                <w:tab w:val="left" w:pos="931"/>
              </w:tabs>
              <w:rPr>
                <w:rFonts w:ascii=".VnTime" w:hAnsi=".VnTime"/>
              </w:rPr>
            </w:pPr>
            <w:r w:rsidRPr="00831D02">
              <w:rPr>
                <w:rFonts w:ascii=".VnTime" w:hAnsi=".VnTime"/>
              </w:rPr>
              <w:t xml:space="preserve">ED = EC  (t/c tiÕp tuyÕn) tõ (1)  suy ra  PQ = CQ </w:t>
            </w:r>
          </w:p>
          <w:p w:rsidR="00831D02" w:rsidRPr="00831D02" w:rsidRDefault="00831D02" w:rsidP="00831D02">
            <w:pPr>
              <w:tabs>
                <w:tab w:val="left" w:pos="931"/>
              </w:tabs>
              <w:rPr>
                <w:rFonts w:ascii=".VnTime" w:hAnsi=".VnTime"/>
              </w:rPr>
            </w:pPr>
            <w:r w:rsidRPr="00831D02">
              <w:rPr>
                <w:rFonts w:ascii=".VnTime" w:hAnsi=".VnTime"/>
              </w:rPr>
              <w:t xml:space="preserve">Thay vµo (3) : </w:t>
            </w:r>
            <w:r w:rsidRPr="00831D02">
              <w:rPr>
                <w:rFonts w:ascii=".VnTime" w:hAnsi=".VnTime"/>
                <w:position w:val="-30"/>
              </w:rPr>
              <w:object w:dxaOrig="1660" w:dyaOrig="680">
                <v:shape id="_x0000_i3411" type="#_x0000_t75" style="width:83.25pt;height:33.75pt" o:ole="">
                  <v:imagedata r:id="rId3662" o:title=""/>
                </v:shape>
                <o:OLEObject Type="Embed" ProgID="Equation.3" ShapeID="_x0000_i3411" DrawAspect="Content" ObjectID="_1586712410" r:id="rId3663"/>
              </w:object>
            </w:r>
            <w:r w:rsidRPr="00831D02">
              <w:rPr>
                <w:rFonts w:ascii=".VnTime" w:hAnsi=".VnTime"/>
              </w:rPr>
              <w:t xml:space="preserve">       </w:t>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r>
            <w:r w:rsidRPr="00831D02">
              <w:rPr>
                <w:rFonts w:ascii=".VnTime" w:hAnsi=".VnTime"/>
              </w:rPr>
              <w:tab/>
              <w:t xml:space="preserve">          </w:t>
            </w:r>
          </w:p>
          <w:p w:rsidR="00831D02" w:rsidRPr="00831D02" w:rsidRDefault="00831D02" w:rsidP="00831D02">
            <w:pPr>
              <w:tabs>
                <w:tab w:val="left" w:pos="931"/>
              </w:tabs>
              <w:rPr>
                <w:rFonts w:ascii=".VnTime" w:hAnsi=".VnTime"/>
                <w:b/>
                <w:bCs/>
                <w:u w:val="single"/>
              </w:rPr>
            </w:pPr>
            <w:r w:rsidRPr="00831D02">
              <w:rPr>
                <w:rFonts w:ascii=".VnTime" w:hAnsi=".VnTime"/>
                <w:b/>
                <w:bCs/>
                <w:u w:val="single"/>
              </w:rPr>
              <w:t>Bµi 5:</w:t>
            </w:r>
            <w:r w:rsidRPr="00831D02">
              <w:rPr>
                <w:rFonts w:ascii=".VnTime" w:hAnsi=".VnTime"/>
              </w:rPr>
              <w:t xml:space="preserve">Ta cã: </w:t>
            </w:r>
            <w:r w:rsidRPr="00831D02">
              <w:rPr>
                <w:rFonts w:ascii=".VnTime" w:hAnsi=".VnTime"/>
                <w:position w:val="-24"/>
              </w:rPr>
              <w:object w:dxaOrig="920" w:dyaOrig="620">
                <v:shape id="_x0000_i3412" type="#_x0000_t75" style="width:45.75pt;height:30.75pt" o:ole="">
                  <v:imagedata r:id="rId3664" o:title=""/>
                </v:shape>
                <o:OLEObject Type="Embed" ProgID="Equation.3" ShapeID="_x0000_i3412" DrawAspect="Content" ObjectID="_1586712411" r:id="rId3665"/>
              </w:object>
            </w:r>
            <w:r w:rsidRPr="00831D02">
              <w:rPr>
                <w:rFonts w:ascii=".VnTime" w:hAnsi=".VnTime"/>
              </w:rPr>
              <w:t xml:space="preserve">   &lt;  </w:t>
            </w:r>
            <w:r w:rsidRPr="00831D02">
              <w:rPr>
                <w:rFonts w:ascii=".VnTime" w:hAnsi=".VnTime"/>
                <w:position w:val="-24"/>
              </w:rPr>
              <w:object w:dxaOrig="580" w:dyaOrig="620">
                <v:shape id="_x0000_i3413" type="#_x0000_t75" style="width:29.25pt;height:30.75pt" o:ole="">
                  <v:imagedata r:id="rId3666" o:title=""/>
                </v:shape>
                <o:OLEObject Type="Embed" ProgID="Equation.3" ShapeID="_x0000_i3413" DrawAspect="Content" ObjectID="_1586712412" r:id="rId3667"/>
              </w:object>
            </w:r>
            <w:r w:rsidRPr="00831D02">
              <w:rPr>
                <w:rFonts w:ascii=".VnTime" w:hAnsi=".VnTime"/>
              </w:rPr>
              <w:t xml:space="preserve">     &lt; </w:t>
            </w:r>
            <w:r w:rsidRPr="00831D02">
              <w:rPr>
                <w:rFonts w:ascii=".VnTime" w:hAnsi=".VnTime"/>
                <w:position w:val="-24"/>
              </w:rPr>
              <w:object w:dxaOrig="920" w:dyaOrig="620">
                <v:shape id="_x0000_i3414" type="#_x0000_t75" style="width:45.75pt;height:30.75pt" o:ole="">
                  <v:imagedata r:id="rId3668" o:title=""/>
                </v:shape>
                <o:OLEObject Type="Embed" ProgID="Equation.3" ShapeID="_x0000_i3414" DrawAspect="Content" ObjectID="_1586712413" r:id="rId3669"/>
              </w:object>
            </w:r>
            <w:r w:rsidRPr="00831D02">
              <w:rPr>
                <w:rFonts w:ascii=".VnTime" w:hAnsi=".VnTime"/>
              </w:rPr>
              <w:t xml:space="preserve">          (1)</w:t>
            </w:r>
          </w:p>
          <w:p w:rsidR="00831D02" w:rsidRPr="00831D02" w:rsidRDefault="00831D02" w:rsidP="00831D02">
            <w:pPr>
              <w:tabs>
                <w:tab w:val="left" w:pos="931"/>
              </w:tabs>
              <w:rPr>
                <w:rFonts w:ascii=".VnTime" w:hAnsi=".VnTime"/>
              </w:rPr>
            </w:pPr>
            <w:r w:rsidRPr="00831D02">
              <w:rPr>
                <w:rFonts w:ascii=".VnTime" w:hAnsi=".VnTime"/>
              </w:rPr>
              <w:tab/>
            </w:r>
            <w:r w:rsidRPr="00831D02">
              <w:rPr>
                <w:rFonts w:ascii=".VnTime" w:hAnsi=".VnTime"/>
              </w:rPr>
              <w:tab/>
              <w:t xml:space="preserve">    </w:t>
            </w:r>
            <w:r w:rsidRPr="00831D02">
              <w:rPr>
                <w:rFonts w:ascii=".VnTime" w:hAnsi=".VnTime"/>
                <w:position w:val="-24"/>
              </w:rPr>
              <w:object w:dxaOrig="920" w:dyaOrig="620">
                <v:shape id="_x0000_i3415" type="#_x0000_t75" style="width:45.75pt;height:30.75pt" o:ole="">
                  <v:imagedata r:id="rId3670" o:title=""/>
                </v:shape>
                <o:OLEObject Type="Embed" ProgID="Equation.3" ShapeID="_x0000_i3415" DrawAspect="Content" ObjectID="_1586712414" r:id="rId3671"/>
              </w:object>
            </w:r>
            <w:r w:rsidRPr="00831D02">
              <w:rPr>
                <w:rFonts w:ascii=".VnTime" w:hAnsi=".VnTime"/>
              </w:rPr>
              <w:t xml:space="preserve">   &lt;  </w:t>
            </w:r>
            <w:r w:rsidRPr="00831D02">
              <w:rPr>
                <w:rFonts w:ascii=".VnTime" w:hAnsi=".VnTime"/>
                <w:position w:val="-24"/>
              </w:rPr>
              <w:object w:dxaOrig="560" w:dyaOrig="620">
                <v:shape id="_x0000_i3416" type="#_x0000_t75" style="width:27.75pt;height:30.75pt" o:ole="">
                  <v:imagedata r:id="rId3672" o:title=""/>
                </v:shape>
                <o:OLEObject Type="Embed" ProgID="Equation.3" ShapeID="_x0000_i3416" DrawAspect="Content" ObjectID="_1586712415" r:id="rId3673"/>
              </w:object>
            </w:r>
            <w:r w:rsidRPr="00831D02">
              <w:rPr>
                <w:rFonts w:ascii=".VnTime" w:hAnsi=".VnTime"/>
              </w:rPr>
              <w:t xml:space="preserve">     &lt;</w:t>
            </w:r>
            <w:r w:rsidRPr="00831D02">
              <w:rPr>
                <w:rFonts w:ascii=".VnTime" w:hAnsi=".VnTime"/>
                <w:position w:val="-24"/>
              </w:rPr>
              <w:object w:dxaOrig="920" w:dyaOrig="620">
                <v:shape id="_x0000_i3417" type="#_x0000_t75" style="width:45.75pt;height:30.75pt" o:ole="">
                  <v:imagedata r:id="rId3674" o:title=""/>
                </v:shape>
                <o:OLEObject Type="Embed" ProgID="Equation.3" ShapeID="_x0000_i3417" DrawAspect="Content" ObjectID="_1586712416" r:id="rId3675"/>
              </w:object>
            </w:r>
            <w:r w:rsidRPr="00831D02">
              <w:rPr>
                <w:rFonts w:ascii=".VnTime" w:hAnsi=".VnTime"/>
              </w:rPr>
              <w:t xml:space="preserve">          (2)       </w:t>
            </w:r>
          </w:p>
          <w:p w:rsidR="00831D02" w:rsidRPr="00831D02" w:rsidRDefault="00831D02" w:rsidP="00831D02">
            <w:pPr>
              <w:tabs>
                <w:tab w:val="left" w:pos="931"/>
              </w:tabs>
              <w:rPr>
                <w:rFonts w:ascii=".VnTime" w:hAnsi=".VnTime"/>
              </w:rPr>
            </w:pPr>
            <w:r w:rsidRPr="00831D02">
              <w:rPr>
                <w:rFonts w:ascii=".VnTime" w:hAnsi=".VnTime"/>
              </w:rPr>
              <w:t xml:space="preserve">                        </w:t>
            </w:r>
            <w:r w:rsidRPr="00831D02">
              <w:rPr>
                <w:rFonts w:ascii=".VnTime" w:hAnsi=".VnTime"/>
                <w:position w:val="-24"/>
              </w:rPr>
              <w:object w:dxaOrig="920" w:dyaOrig="620">
                <v:shape id="_x0000_i3418" type="#_x0000_t75" style="width:45.75pt;height:30.75pt" o:ole="">
                  <v:imagedata r:id="rId3676" o:title=""/>
                </v:shape>
                <o:OLEObject Type="Embed" ProgID="Equation.3" ShapeID="_x0000_i3418" DrawAspect="Content" ObjectID="_1586712417" r:id="rId3677"/>
              </w:object>
            </w:r>
            <w:r w:rsidRPr="00831D02">
              <w:rPr>
                <w:rFonts w:ascii=".VnTime" w:hAnsi=".VnTime"/>
              </w:rPr>
              <w:t xml:space="preserve">  &lt;  </w:t>
            </w:r>
            <w:r w:rsidRPr="00831D02">
              <w:rPr>
                <w:rFonts w:ascii=".VnTime" w:hAnsi=".VnTime"/>
                <w:position w:val="-24"/>
              </w:rPr>
              <w:object w:dxaOrig="580" w:dyaOrig="620">
                <v:shape id="_x0000_i3419" type="#_x0000_t75" style="width:29.25pt;height:30.75pt" o:ole="">
                  <v:imagedata r:id="rId3678" o:title=""/>
                </v:shape>
                <o:OLEObject Type="Embed" ProgID="Equation.3" ShapeID="_x0000_i3419" DrawAspect="Content" ObjectID="_1586712418" r:id="rId3679"/>
              </w:object>
            </w:r>
            <w:r w:rsidRPr="00831D02">
              <w:rPr>
                <w:rFonts w:ascii=".VnTime" w:hAnsi=".VnTime"/>
              </w:rPr>
              <w:t xml:space="preserve">   &lt;  </w:t>
            </w:r>
            <w:r w:rsidRPr="00831D02">
              <w:rPr>
                <w:rFonts w:ascii=".VnTime" w:hAnsi=".VnTime"/>
                <w:position w:val="-24"/>
              </w:rPr>
              <w:object w:dxaOrig="920" w:dyaOrig="620">
                <v:shape id="_x0000_i3420" type="#_x0000_t75" style="width:45.75pt;height:30.75pt" o:ole="">
                  <v:imagedata r:id="rId3680" o:title=""/>
                </v:shape>
                <o:OLEObject Type="Embed" ProgID="Equation.3" ShapeID="_x0000_i3420" DrawAspect="Content" ObjectID="_1586712419" r:id="rId3681"/>
              </w:object>
            </w:r>
            <w:r w:rsidRPr="00831D02">
              <w:rPr>
                <w:rFonts w:ascii=".VnTime" w:hAnsi=".VnTime"/>
              </w:rPr>
              <w:t xml:space="preserve">           (3)                                    </w:t>
            </w:r>
          </w:p>
          <w:p w:rsidR="00831D02" w:rsidRPr="00831D02" w:rsidRDefault="00831D02" w:rsidP="00831D02">
            <w:pPr>
              <w:tabs>
                <w:tab w:val="left" w:pos="931"/>
              </w:tabs>
              <w:rPr>
                <w:rFonts w:ascii=".VnTime" w:hAnsi=".VnTime"/>
              </w:rPr>
            </w:pPr>
            <w:r w:rsidRPr="00831D02">
              <w:rPr>
                <w:rFonts w:ascii=".VnTime" w:hAnsi=".VnTime"/>
              </w:rPr>
              <w:t>Céng tõng vÕ (1),(2),(3) :</w:t>
            </w:r>
          </w:p>
          <w:p w:rsidR="00831D02" w:rsidRPr="00831D02" w:rsidRDefault="00831D02" w:rsidP="00831D02">
            <w:pPr>
              <w:rPr>
                <w:rFonts w:ascii=".VnTime" w:hAnsi=".VnTime"/>
              </w:rPr>
            </w:pPr>
            <w:r w:rsidRPr="00831D02">
              <w:rPr>
                <w:rFonts w:ascii=".VnTime" w:hAnsi=".VnTime"/>
              </w:rPr>
              <w:t xml:space="preserve">                      1 &lt; </w:t>
            </w:r>
            <w:r w:rsidRPr="00831D02">
              <w:rPr>
                <w:rFonts w:ascii=".VnTime" w:hAnsi=".VnTime"/>
                <w:position w:val="-10"/>
              </w:rPr>
              <w:object w:dxaOrig="180" w:dyaOrig="340">
                <v:shape id="_x0000_i3421" type="#_x0000_t75" style="width:9pt;height:17.25pt" o:ole="">
                  <v:imagedata r:id="rId2599" o:title=""/>
                </v:shape>
                <o:OLEObject Type="Embed" ProgID="Equation.3" ShapeID="_x0000_i3421" DrawAspect="Content" ObjectID="_1586712420" r:id="rId3682"/>
              </w:object>
            </w:r>
            <w:r w:rsidRPr="00831D02">
              <w:rPr>
                <w:rFonts w:ascii=".VnTime" w:hAnsi=".VnTime"/>
                <w:position w:val="-24"/>
              </w:rPr>
              <w:object w:dxaOrig="580" w:dyaOrig="620">
                <v:shape id="_x0000_i3422" type="#_x0000_t75" style="width:29.25pt;height:30.75pt" o:ole="">
                  <v:imagedata r:id="rId3683" o:title=""/>
                </v:shape>
                <o:OLEObject Type="Embed" ProgID="Equation.3" ShapeID="_x0000_i3422" DrawAspect="Content" ObjectID="_1586712421" r:id="rId3684"/>
              </w:object>
            </w:r>
            <w:r w:rsidRPr="00831D02">
              <w:rPr>
                <w:rFonts w:ascii=".VnTime" w:hAnsi=".VnTime"/>
              </w:rPr>
              <w:t xml:space="preserve"> + </w:t>
            </w:r>
            <w:r w:rsidRPr="00831D02">
              <w:rPr>
                <w:rFonts w:ascii=".VnTime" w:hAnsi=".VnTime"/>
                <w:position w:val="-24"/>
              </w:rPr>
              <w:object w:dxaOrig="560" w:dyaOrig="620">
                <v:shape id="_x0000_i3423" type="#_x0000_t75" style="width:27.75pt;height:30.75pt" o:ole="">
                  <v:imagedata r:id="rId3685" o:title=""/>
                </v:shape>
                <o:OLEObject Type="Embed" ProgID="Equation.3" ShapeID="_x0000_i3423" DrawAspect="Content" ObjectID="_1586712422" r:id="rId3686"/>
              </w:object>
            </w:r>
            <w:r w:rsidRPr="00831D02">
              <w:rPr>
                <w:rFonts w:ascii=".VnTime" w:hAnsi=".VnTime"/>
              </w:rPr>
              <w:t xml:space="preserve"> +  </w:t>
            </w:r>
            <w:r w:rsidRPr="00831D02">
              <w:rPr>
                <w:rFonts w:ascii=".VnTime" w:hAnsi=".VnTime"/>
                <w:position w:val="-24"/>
              </w:rPr>
              <w:object w:dxaOrig="580" w:dyaOrig="620">
                <v:shape id="_x0000_i3424" type="#_x0000_t75" style="width:29.25pt;height:30.75pt" o:ole="">
                  <v:imagedata r:id="rId3687" o:title=""/>
                </v:shape>
                <o:OLEObject Type="Embed" ProgID="Equation.3" ShapeID="_x0000_i3424" DrawAspect="Content" ObjectID="_1586712423" r:id="rId3688"/>
              </w:object>
            </w:r>
            <w:r w:rsidRPr="00831D02">
              <w:rPr>
                <w:rFonts w:ascii=".VnTime" w:hAnsi=".VnTime"/>
              </w:rPr>
              <w:t xml:space="preserve"> &lt; 2             </w:t>
            </w:r>
          </w:p>
          <w:p w:rsidR="00831D02" w:rsidRPr="007034D8" w:rsidRDefault="00831D02"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96</w:t>
            </w:r>
          </w:p>
          <w:p w:rsidR="00831D02" w:rsidRPr="00F20B99" w:rsidRDefault="00831D02" w:rsidP="00831D02">
            <w:pPr>
              <w:rPr>
                <w:rFonts w:ascii=".VnTime" w:hAnsi=".VnTime"/>
                <w:sz w:val="28"/>
                <w:szCs w:val="24"/>
                <w:u w:val="single"/>
              </w:rPr>
            </w:pPr>
            <w:r w:rsidRPr="007E5240">
              <w:rPr>
                <w:sz w:val="24"/>
                <w:szCs w:val="24"/>
                <w:u w:val="single"/>
              </w:rPr>
              <w:t>C</w:t>
            </w:r>
            <w:r w:rsidRPr="00F20B99">
              <w:rPr>
                <w:rFonts w:ascii=".VnTime" w:hAnsi=".VnTime"/>
                <w:sz w:val="28"/>
                <w:szCs w:val="24"/>
                <w:u w:val="single"/>
              </w:rPr>
              <w:t>©u1</w:t>
            </w:r>
          </w:p>
          <w:p w:rsidR="00831D02" w:rsidRPr="00F20B99" w:rsidRDefault="00831D02" w:rsidP="00831D02">
            <w:pPr>
              <w:rPr>
                <w:rFonts w:ascii=".VnTime" w:hAnsi=".VnTime"/>
                <w:sz w:val="28"/>
                <w:szCs w:val="24"/>
              </w:rPr>
            </w:pPr>
            <w:r w:rsidRPr="00F20B99">
              <w:rPr>
                <w:rFonts w:ascii=".VnTime" w:hAnsi=".VnTime"/>
                <w:sz w:val="28"/>
                <w:szCs w:val="24"/>
              </w:rPr>
              <w:tab/>
              <w:t>Gi¶i c¸c ph­¬ng tr×nh sau.</w:t>
            </w:r>
          </w:p>
          <w:p w:rsidR="00831D02" w:rsidRPr="00F20B99" w:rsidRDefault="00831D02" w:rsidP="00831D02">
            <w:pPr>
              <w:rPr>
                <w:rFonts w:ascii=".VnTime" w:hAnsi=".VnTime"/>
                <w:sz w:val="28"/>
                <w:szCs w:val="24"/>
              </w:rPr>
            </w:pPr>
            <w:r w:rsidRPr="00F20B99">
              <w:rPr>
                <w:rFonts w:ascii=".VnTime" w:hAnsi=".VnTime"/>
                <w:sz w:val="28"/>
                <w:szCs w:val="24"/>
              </w:rPr>
              <w:tab/>
              <w:t xml:space="preserve">a, </w:t>
            </w:r>
            <w:r w:rsidRPr="00F20B99">
              <w:rPr>
                <w:rFonts w:ascii=".VnTime" w:hAnsi=".VnTime"/>
                <w:position w:val="-8"/>
                <w:sz w:val="28"/>
                <w:szCs w:val="24"/>
              </w:rPr>
              <w:object w:dxaOrig="1500" w:dyaOrig="360">
                <v:shape id="_x0000_i3425" type="#_x0000_t75" style="width:75pt;height:18pt" o:ole="">
                  <v:imagedata r:id="rId3689" o:title=""/>
                </v:shape>
                <o:OLEObject Type="Embed" ProgID="Equation.DSMT4" ShapeID="_x0000_i3425" DrawAspect="Content" ObjectID="_1586712424" r:id="rId3690"/>
              </w:object>
            </w:r>
          </w:p>
          <w:p w:rsidR="00831D02" w:rsidRPr="00F20B99" w:rsidRDefault="00831D02" w:rsidP="00831D02">
            <w:pPr>
              <w:rPr>
                <w:rFonts w:ascii=".VnTime" w:hAnsi=".VnTime"/>
                <w:sz w:val="28"/>
                <w:szCs w:val="24"/>
              </w:rPr>
            </w:pPr>
            <w:r w:rsidRPr="00F20B99">
              <w:rPr>
                <w:rFonts w:ascii=".VnTime" w:hAnsi=".VnTime"/>
                <w:sz w:val="28"/>
                <w:szCs w:val="24"/>
              </w:rPr>
              <w:tab/>
              <w:t xml:space="preserve">b, </w:t>
            </w:r>
            <w:r w:rsidRPr="00F20B99">
              <w:rPr>
                <w:rFonts w:ascii=".VnTime" w:hAnsi=".VnTime"/>
                <w:position w:val="-24"/>
                <w:sz w:val="28"/>
                <w:szCs w:val="24"/>
              </w:rPr>
              <w:object w:dxaOrig="1980" w:dyaOrig="660">
                <v:shape id="_x0000_i3426" type="#_x0000_t75" style="width:99pt;height:33pt" o:ole="">
                  <v:imagedata r:id="rId3691" o:title=""/>
                </v:shape>
                <o:OLEObject Type="Embed" ProgID="Equation.DSMT4" ShapeID="_x0000_i3426" DrawAspect="Content" ObjectID="_1586712425" r:id="rId3692"/>
              </w:object>
            </w:r>
          </w:p>
          <w:p w:rsidR="00831D02" w:rsidRPr="00F20B99" w:rsidRDefault="00831D02" w:rsidP="00831D02">
            <w:pPr>
              <w:rPr>
                <w:rFonts w:ascii=".VnTime" w:hAnsi=".VnTime"/>
                <w:sz w:val="28"/>
                <w:szCs w:val="24"/>
                <w:u w:val="single"/>
              </w:rPr>
            </w:pPr>
            <w:r w:rsidRPr="00F20B99">
              <w:rPr>
                <w:rFonts w:ascii=".VnTime" w:hAnsi=".VnTime"/>
                <w:sz w:val="28"/>
                <w:szCs w:val="24"/>
                <w:u w:val="single"/>
              </w:rPr>
              <w:t>C©u 2</w:t>
            </w:r>
          </w:p>
          <w:p w:rsidR="00831D02" w:rsidRPr="00F20B99" w:rsidRDefault="00831D02" w:rsidP="00831D02">
            <w:pPr>
              <w:rPr>
                <w:rFonts w:ascii=".VnTime" w:hAnsi=".VnTime"/>
                <w:sz w:val="28"/>
                <w:szCs w:val="24"/>
              </w:rPr>
            </w:pPr>
            <w:r w:rsidRPr="00F20B99">
              <w:rPr>
                <w:rFonts w:ascii=".VnTime" w:hAnsi=".VnTime"/>
                <w:sz w:val="28"/>
                <w:szCs w:val="24"/>
              </w:rPr>
              <w:tab/>
              <w:t>Cho hµm sè:  y = (m + 1)x - 2m +5    (m</w:t>
            </w:r>
            <w:r w:rsidRPr="00F20B99">
              <w:rPr>
                <w:rFonts w:ascii=".VnTime" w:hAnsi=".VnTime"/>
                <w:position w:val="-4"/>
                <w:sz w:val="28"/>
                <w:szCs w:val="24"/>
              </w:rPr>
              <w:object w:dxaOrig="220" w:dyaOrig="220">
                <v:shape id="_x0000_i3427" type="#_x0000_t75" style="width:11.25pt;height:11.25pt" o:ole="">
                  <v:imagedata r:id="rId3693" o:title=""/>
                </v:shape>
                <o:OLEObject Type="Embed" ProgID="Equation.DSMT4" ShapeID="_x0000_i3427" DrawAspect="Content" ObjectID="_1586712426" r:id="rId3694"/>
              </w:object>
            </w:r>
            <w:r w:rsidRPr="00F20B99">
              <w:rPr>
                <w:rFonts w:ascii=".VnTime" w:hAnsi=".VnTime"/>
                <w:sz w:val="28"/>
                <w:szCs w:val="24"/>
              </w:rPr>
              <w:t>-1)</w:t>
            </w:r>
          </w:p>
          <w:p w:rsidR="00831D02" w:rsidRPr="00F20B99" w:rsidRDefault="00831D02" w:rsidP="00831D02">
            <w:pPr>
              <w:rPr>
                <w:rFonts w:ascii=".VnTime" w:hAnsi=".VnTime"/>
                <w:sz w:val="28"/>
                <w:szCs w:val="24"/>
              </w:rPr>
            </w:pPr>
            <w:r w:rsidRPr="00F20B99">
              <w:rPr>
                <w:rFonts w:ascii=".VnTime" w:hAnsi=".VnTime"/>
                <w:sz w:val="28"/>
                <w:szCs w:val="24"/>
              </w:rPr>
              <w:tab/>
              <w:t xml:space="preserve">a,T×m gi¸ trÞ cña m ®Ó ®å thÞ hµm sè c¾t trôc hoµnh t¹i ®iÓm cã hoµnh ®é </w:t>
            </w:r>
            <w:r w:rsidRPr="00F20B99">
              <w:rPr>
                <w:rFonts w:ascii=".VnTime" w:hAnsi=".VnTime"/>
                <w:sz w:val="28"/>
                <w:szCs w:val="24"/>
              </w:rPr>
              <w:tab/>
              <w:t>b»ng -2</w:t>
            </w:r>
          </w:p>
          <w:p w:rsidR="00831D02" w:rsidRPr="00F20B99" w:rsidRDefault="00831D02" w:rsidP="00831D02">
            <w:pPr>
              <w:rPr>
                <w:rFonts w:ascii=".VnTime" w:hAnsi=".VnTime"/>
                <w:sz w:val="28"/>
                <w:szCs w:val="24"/>
              </w:rPr>
            </w:pPr>
            <w:r w:rsidRPr="00F20B99">
              <w:rPr>
                <w:rFonts w:ascii=".VnTime" w:hAnsi=".VnTime"/>
                <w:sz w:val="28"/>
                <w:szCs w:val="24"/>
              </w:rPr>
              <w:tab/>
              <w:t xml:space="preserve">b, Chøng minh r»ng ®å thÞ hµm sè lu«n lu«n ®i qua mét ®iÓm cè ®Þnh khi </w:t>
            </w:r>
            <w:r w:rsidRPr="00F20B99">
              <w:rPr>
                <w:rFonts w:ascii=".VnTime" w:hAnsi=".VnTime"/>
                <w:sz w:val="28"/>
                <w:szCs w:val="24"/>
              </w:rPr>
              <w:tab/>
              <w:t>m thay ®æi. T×m ®iÓm cè ®Þnh ®ã?</w:t>
            </w:r>
          </w:p>
          <w:p w:rsidR="00831D02" w:rsidRPr="00F20B99" w:rsidRDefault="00831D02" w:rsidP="00831D02">
            <w:pPr>
              <w:rPr>
                <w:rFonts w:ascii=".VnTime" w:hAnsi=".VnTime"/>
                <w:sz w:val="28"/>
                <w:szCs w:val="24"/>
              </w:rPr>
            </w:pPr>
            <w:r w:rsidRPr="00F20B99">
              <w:rPr>
                <w:rFonts w:ascii=".VnTime" w:hAnsi=".VnTime"/>
                <w:sz w:val="28"/>
                <w:szCs w:val="24"/>
              </w:rPr>
              <w:tab/>
              <w:t>c,T×m gi¸ trÞ cña m ®Ó ®å thÞ hµm sè ®i qua giao ®iÓm cña hai ®­êng th¼ng</w:t>
            </w:r>
          </w:p>
          <w:p w:rsidR="00831D02" w:rsidRPr="00F20B99" w:rsidRDefault="00831D02" w:rsidP="00831D02">
            <w:pPr>
              <w:rPr>
                <w:rFonts w:ascii=".VnTime" w:hAnsi=".VnTime"/>
                <w:sz w:val="28"/>
                <w:szCs w:val="24"/>
              </w:rPr>
            </w:pPr>
            <w:r w:rsidRPr="00F20B99">
              <w:rPr>
                <w:rFonts w:ascii=".VnTime" w:hAnsi=".VnTime"/>
                <w:sz w:val="28"/>
                <w:szCs w:val="24"/>
              </w:rPr>
              <w:tab/>
              <w:t>3x - 2y = -9  vµ  y = 1 - 2x</w:t>
            </w:r>
          </w:p>
          <w:p w:rsidR="00831D02" w:rsidRPr="00F20B99" w:rsidRDefault="00831D02" w:rsidP="00831D02">
            <w:pPr>
              <w:rPr>
                <w:rFonts w:ascii=".VnTime" w:hAnsi=".VnTime"/>
                <w:sz w:val="28"/>
                <w:szCs w:val="24"/>
              </w:rPr>
            </w:pPr>
          </w:p>
          <w:p w:rsidR="00831D02" w:rsidRPr="00F20B99" w:rsidRDefault="00831D02" w:rsidP="00831D02">
            <w:pPr>
              <w:rPr>
                <w:rFonts w:ascii=".VnTime" w:hAnsi=".VnTime"/>
                <w:sz w:val="28"/>
                <w:szCs w:val="24"/>
                <w:u w:val="single"/>
              </w:rPr>
            </w:pPr>
            <w:r w:rsidRPr="00F20B99">
              <w:rPr>
                <w:rFonts w:ascii=".VnTime" w:hAnsi=".VnTime"/>
                <w:sz w:val="28"/>
                <w:szCs w:val="24"/>
                <w:u w:val="single"/>
              </w:rPr>
              <w:t>C©u 3</w:t>
            </w:r>
          </w:p>
          <w:p w:rsidR="00831D02" w:rsidRPr="00F20B99" w:rsidRDefault="00831D02" w:rsidP="00831D02">
            <w:pPr>
              <w:rPr>
                <w:rFonts w:ascii=".VnTime" w:hAnsi=".VnTime"/>
                <w:sz w:val="28"/>
                <w:szCs w:val="24"/>
              </w:rPr>
            </w:pPr>
            <w:r w:rsidRPr="00F20B99">
              <w:rPr>
                <w:rFonts w:ascii=".VnTime" w:hAnsi=".VnTime"/>
                <w:sz w:val="28"/>
                <w:szCs w:val="24"/>
              </w:rPr>
              <w:tab/>
              <w:t xml:space="preserve">Hai tØnh A, B c¸ch nhau 60 km. Cã mét xe ®¹p ®i tõ A ®Õn B. Khi xe ®¹p </w:t>
            </w:r>
            <w:r w:rsidRPr="00F20B99">
              <w:rPr>
                <w:rFonts w:ascii=".VnTime" w:hAnsi=".VnTime"/>
                <w:sz w:val="28"/>
                <w:szCs w:val="24"/>
              </w:rPr>
              <w:tab/>
              <w:t xml:space="preserve">b¾t ®Çu khëi hµnh th× cã mét xe m¸y c¸ch A 40 km ®i ®Õn A råi trë vÒ B </w:t>
            </w:r>
            <w:r w:rsidRPr="00F20B99">
              <w:rPr>
                <w:rFonts w:ascii=".VnTime" w:hAnsi=".VnTime"/>
                <w:sz w:val="28"/>
                <w:szCs w:val="24"/>
              </w:rPr>
              <w:tab/>
              <w:t xml:space="preserve">ngay. T×m vËn tèc cña mçi xe biÕt xe g¾n m¸y vÒ B tr­íc xe ®¹p 40 phót </w:t>
            </w:r>
            <w:r w:rsidRPr="00F20B99">
              <w:rPr>
                <w:rFonts w:ascii=".VnTime" w:hAnsi=".VnTime"/>
                <w:sz w:val="28"/>
                <w:szCs w:val="24"/>
              </w:rPr>
              <w:tab/>
              <w:t>vµ vËn tèc xe g¾n m¸y h¬n vËn tèc xe ®¹p lµ 15km/h.</w:t>
            </w:r>
          </w:p>
          <w:p w:rsidR="00831D02" w:rsidRPr="00F20B99" w:rsidRDefault="00831D02" w:rsidP="00831D02">
            <w:pPr>
              <w:rPr>
                <w:rFonts w:ascii=".VnTime" w:hAnsi=".VnTime"/>
                <w:sz w:val="28"/>
                <w:szCs w:val="24"/>
                <w:u w:val="single"/>
              </w:rPr>
            </w:pPr>
            <w:r w:rsidRPr="00F20B99">
              <w:rPr>
                <w:rFonts w:ascii=".VnTime" w:hAnsi=".VnTime"/>
                <w:sz w:val="28"/>
                <w:szCs w:val="24"/>
                <w:u w:val="single"/>
              </w:rPr>
              <w:t>C©u 4</w:t>
            </w:r>
          </w:p>
          <w:p w:rsidR="00831D02" w:rsidRPr="00F20B99" w:rsidRDefault="00831D02" w:rsidP="00831D02">
            <w:pPr>
              <w:rPr>
                <w:rFonts w:ascii=".VnTime" w:hAnsi=".VnTime"/>
                <w:sz w:val="28"/>
                <w:szCs w:val="24"/>
              </w:rPr>
            </w:pPr>
            <w:r w:rsidRPr="00F20B99">
              <w:rPr>
                <w:rFonts w:ascii=".VnTime" w:hAnsi=".VnTime"/>
                <w:sz w:val="28"/>
                <w:szCs w:val="24"/>
              </w:rPr>
              <w:tab/>
              <w:t xml:space="preserve">Cho </w:t>
            </w:r>
            <w:r w:rsidRPr="00F20B99">
              <w:rPr>
                <w:rFonts w:ascii="Arial" w:hAnsi="Arial" w:cs="Arial"/>
                <w:sz w:val="28"/>
                <w:szCs w:val="24"/>
              </w:rPr>
              <w:t>∆</w:t>
            </w:r>
            <w:r w:rsidRPr="00F20B99">
              <w:rPr>
                <w:rFonts w:ascii=".VnTime" w:hAnsi=".VnTime"/>
                <w:sz w:val="28"/>
                <w:szCs w:val="24"/>
              </w:rPr>
              <w:t xml:space="preserve">ABC cã c¸c gãc ®Òu nhän néi tiÕp ®­êng trßn (O, R). C¸c ®­êng </w:t>
            </w:r>
            <w:r w:rsidRPr="00F20B99">
              <w:rPr>
                <w:rFonts w:ascii=".VnTime" w:hAnsi=".VnTime"/>
                <w:sz w:val="28"/>
                <w:szCs w:val="24"/>
              </w:rPr>
              <w:tab/>
              <w:t>cao  BE, CF c¾t nhau t¹i H vµ lÇn l­ît c¾t ®­êng trßn (O, R) t¹i P, Q</w:t>
            </w:r>
          </w:p>
          <w:p w:rsidR="00831D02" w:rsidRPr="00F20B99" w:rsidRDefault="00831D02" w:rsidP="00831D02">
            <w:pPr>
              <w:rPr>
                <w:rFonts w:ascii=".VnTime" w:hAnsi=".VnTime"/>
                <w:sz w:val="28"/>
                <w:szCs w:val="24"/>
              </w:rPr>
            </w:pPr>
            <w:r w:rsidRPr="00F20B99">
              <w:rPr>
                <w:rFonts w:ascii=".VnTime" w:hAnsi=".VnTime"/>
                <w:sz w:val="28"/>
                <w:szCs w:val="24"/>
              </w:rPr>
              <w:tab/>
              <w:t>a, Chøng minh: EF // PQ</w:t>
            </w:r>
          </w:p>
          <w:p w:rsidR="00831D02" w:rsidRPr="00F20B99" w:rsidRDefault="00831D02" w:rsidP="00831D02">
            <w:pPr>
              <w:rPr>
                <w:rFonts w:ascii=".VnTime" w:hAnsi=".VnTime"/>
                <w:sz w:val="28"/>
                <w:szCs w:val="24"/>
              </w:rPr>
            </w:pPr>
            <w:r w:rsidRPr="00F20B99">
              <w:rPr>
                <w:rFonts w:ascii=".VnTime" w:hAnsi=".VnTime"/>
                <w:sz w:val="28"/>
                <w:szCs w:val="24"/>
              </w:rPr>
              <w:tab/>
              <w:t xml:space="preserve">b,Chøng minh:OA </w:t>
            </w:r>
            <w:r w:rsidRPr="00F20B99">
              <w:rPr>
                <w:rFonts w:ascii=".VnTime" w:hAnsi=".VnTime"/>
                <w:position w:val="-4"/>
                <w:sz w:val="28"/>
                <w:szCs w:val="24"/>
              </w:rPr>
              <w:object w:dxaOrig="240" w:dyaOrig="260">
                <v:shape id="_x0000_i3428" type="#_x0000_t75" style="width:12pt;height:12.75pt" o:ole="">
                  <v:imagedata r:id="rId3695" o:title=""/>
                </v:shape>
                <o:OLEObject Type="Embed" ProgID="Equation.DSMT4" ShapeID="_x0000_i3428" DrawAspect="Content" ObjectID="_1586712427" r:id="rId3696"/>
              </w:object>
            </w:r>
            <w:r w:rsidRPr="00F20B99">
              <w:rPr>
                <w:rFonts w:ascii=".VnTime" w:hAnsi=".VnTime"/>
                <w:sz w:val="28"/>
                <w:szCs w:val="24"/>
              </w:rPr>
              <w:t xml:space="preserve"> EF</w:t>
            </w:r>
          </w:p>
          <w:p w:rsidR="00831D02" w:rsidRDefault="00831D02" w:rsidP="00831D02">
            <w:pPr>
              <w:rPr>
                <w:rFonts w:ascii=".VnTime" w:hAnsi=".VnTime"/>
                <w:sz w:val="28"/>
                <w:szCs w:val="24"/>
                <w:lang w:val="en-US"/>
              </w:rPr>
            </w:pPr>
            <w:r w:rsidRPr="00F20B99">
              <w:rPr>
                <w:rFonts w:ascii=".VnTime" w:hAnsi=".VnTime"/>
                <w:sz w:val="28"/>
                <w:szCs w:val="24"/>
              </w:rPr>
              <w:tab/>
              <w:t xml:space="preserve">c, Cã nhËn xÐt g× vÒ c¸c b¸n kÝnh cña c¸c ®­êng trßn ngo¹i tiÕp c¸c tam </w:t>
            </w:r>
            <w:r w:rsidRPr="00F20B99">
              <w:rPr>
                <w:rFonts w:ascii=".VnTime" w:hAnsi=".VnTime"/>
                <w:sz w:val="28"/>
                <w:szCs w:val="24"/>
              </w:rPr>
              <w:tab/>
              <w:t xml:space="preserve">gi¸c AHB, BHC, AHC </w:t>
            </w:r>
          </w:p>
          <w:p w:rsidR="00F20B99" w:rsidRPr="00F20B99" w:rsidRDefault="00F20B99" w:rsidP="00F20B99">
            <w:pPr>
              <w:rPr>
                <w:rFonts w:ascii=".VnTime" w:hAnsi=".VnTime"/>
                <w:sz w:val="28"/>
                <w:szCs w:val="24"/>
              </w:rPr>
            </w:pPr>
            <w:r w:rsidRPr="00F20B99">
              <w:rPr>
                <w:rFonts w:ascii=".VnTime" w:hAnsi=".VnTime"/>
                <w:sz w:val="28"/>
                <w:szCs w:val="24"/>
              </w:rPr>
              <w:t>§¸p ¸n</w:t>
            </w:r>
          </w:p>
          <w:p w:rsidR="00F20B99" w:rsidRPr="00F20B99" w:rsidRDefault="00F20B99" w:rsidP="00F20B99">
            <w:pPr>
              <w:rPr>
                <w:rFonts w:ascii=".VnTime" w:hAnsi=".VnTime"/>
                <w:sz w:val="28"/>
                <w:szCs w:val="24"/>
              </w:rPr>
            </w:pPr>
            <w:r w:rsidRPr="00F20B99">
              <w:rPr>
                <w:rFonts w:ascii=".VnTime" w:hAnsi=".VnTime"/>
                <w:sz w:val="28"/>
                <w:szCs w:val="24"/>
              </w:rPr>
              <w:t>§Ò 17</w:t>
            </w:r>
          </w:p>
          <w:p w:rsidR="00F20B99" w:rsidRPr="00F20B99" w:rsidRDefault="00F20B99" w:rsidP="00F20B99">
            <w:pPr>
              <w:rPr>
                <w:rFonts w:ascii=".VnTime" w:hAnsi=".VnTime"/>
                <w:sz w:val="28"/>
                <w:szCs w:val="24"/>
              </w:rPr>
            </w:pPr>
            <w:r w:rsidRPr="00F20B99">
              <w:rPr>
                <w:rFonts w:ascii=".VnTime" w:hAnsi=".VnTime"/>
                <w:sz w:val="28"/>
                <w:szCs w:val="24"/>
              </w:rPr>
              <w:t>C©u 1</w:t>
            </w:r>
          </w:p>
          <w:p w:rsidR="00F20B99" w:rsidRPr="00F20B99" w:rsidRDefault="00F20B99" w:rsidP="00F20B99">
            <w:pPr>
              <w:rPr>
                <w:rFonts w:ascii=".VnTime" w:hAnsi=".VnTime"/>
                <w:sz w:val="28"/>
                <w:szCs w:val="24"/>
              </w:rPr>
            </w:pPr>
            <w:r w:rsidRPr="00F20B99">
              <w:rPr>
                <w:rFonts w:ascii=".VnTime" w:hAnsi=".VnTime"/>
                <w:sz w:val="28"/>
                <w:szCs w:val="24"/>
              </w:rPr>
              <w:t xml:space="preserve">a, pt </w:t>
            </w:r>
            <w:r w:rsidRPr="00F20B99">
              <w:rPr>
                <w:rFonts w:ascii=".VnTime" w:hAnsi=".VnTime"/>
                <w:position w:val="-8"/>
                <w:sz w:val="28"/>
                <w:szCs w:val="24"/>
              </w:rPr>
              <w:object w:dxaOrig="1800" w:dyaOrig="360">
                <v:shape id="_x0000_i3429" type="#_x0000_t75" style="width:90pt;height:18pt" o:ole="">
                  <v:imagedata r:id="rId3697" o:title=""/>
                </v:shape>
                <o:OLEObject Type="Embed" ProgID="Equation.DSMT4" ShapeID="_x0000_i3429" DrawAspect="Content" ObjectID="_1586712428" r:id="rId3698"/>
              </w:object>
            </w:r>
            <w:r w:rsidRPr="00F20B99">
              <w:rPr>
                <w:rFonts w:ascii=".VnTime" w:hAnsi=".VnTime"/>
                <w:sz w:val="28"/>
                <w:szCs w:val="24"/>
              </w:rPr>
              <w:t xml:space="preserve">                §K: x </w:t>
            </w:r>
            <w:r w:rsidRPr="00F20B99">
              <w:rPr>
                <w:rFonts w:ascii=".VnTime" w:hAnsi=".VnTime"/>
                <w:position w:val="-4"/>
                <w:sz w:val="28"/>
                <w:szCs w:val="24"/>
              </w:rPr>
              <w:object w:dxaOrig="200" w:dyaOrig="240">
                <v:shape id="_x0000_i3430" type="#_x0000_t75" style="width:9.75pt;height:12pt" o:ole="">
                  <v:imagedata r:id="rId3699" o:title=""/>
                </v:shape>
                <o:OLEObject Type="Embed" ProgID="Equation.DSMT4" ShapeID="_x0000_i3430" DrawAspect="Content" ObjectID="_1586712429" r:id="rId3700"/>
              </w:object>
            </w:r>
            <w:r w:rsidRPr="00F20B99">
              <w:rPr>
                <w:rFonts w:ascii=".VnTime" w:hAnsi=".VnTime"/>
                <w:sz w:val="28"/>
                <w:szCs w:val="24"/>
              </w:rPr>
              <w:t xml:space="preserve"> 3</w:t>
            </w:r>
          </w:p>
          <w:p w:rsidR="00F20B99" w:rsidRPr="00F20B99" w:rsidRDefault="00F20B99" w:rsidP="00F20B99">
            <w:pPr>
              <w:rPr>
                <w:rFonts w:ascii=".VnTime" w:hAnsi=".VnTime"/>
                <w:sz w:val="28"/>
                <w:szCs w:val="24"/>
              </w:rPr>
            </w:pPr>
            <w:r w:rsidRPr="00F20B99">
              <w:rPr>
                <w:rFonts w:ascii=".VnTime" w:hAnsi=".VnTime"/>
                <w:sz w:val="28"/>
                <w:szCs w:val="24"/>
              </w:rPr>
              <w:t xml:space="preserve"> </w:t>
            </w:r>
            <w:r w:rsidRPr="00F20B99">
              <w:rPr>
                <w:rFonts w:ascii=".VnTime" w:hAnsi=".VnTime"/>
                <w:position w:val="-6"/>
                <w:sz w:val="28"/>
                <w:szCs w:val="24"/>
              </w:rPr>
              <w:object w:dxaOrig="340" w:dyaOrig="240">
                <v:shape id="_x0000_i3431" type="#_x0000_t75" style="width:17.25pt;height:12pt" o:ole="">
                  <v:imagedata r:id="rId3701" o:title=""/>
                </v:shape>
                <o:OLEObject Type="Embed" ProgID="Equation.DSMT4" ShapeID="_x0000_i3431" DrawAspect="Content" ObjectID="_1586712430" r:id="rId3702"/>
              </w:object>
            </w:r>
            <w:r w:rsidRPr="00F20B99">
              <w:rPr>
                <w:rFonts w:ascii=".VnTime" w:hAnsi=".VnTime"/>
                <w:sz w:val="28"/>
                <w:szCs w:val="24"/>
              </w:rPr>
              <w:t>x</w:t>
            </w:r>
            <w:r w:rsidRPr="00F20B99">
              <w:rPr>
                <w:rFonts w:ascii=".VnTime" w:hAnsi=".VnTime"/>
                <w:sz w:val="28"/>
                <w:szCs w:val="24"/>
                <w:vertAlign w:val="superscript"/>
              </w:rPr>
              <w:t>2</w:t>
            </w:r>
            <w:r w:rsidRPr="00F20B99">
              <w:rPr>
                <w:rFonts w:ascii=".VnTime" w:hAnsi=".VnTime"/>
                <w:sz w:val="28"/>
                <w:szCs w:val="24"/>
              </w:rPr>
              <w:t xml:space="preserve"> - 8x + 12 = 0</w:t>
            </w:r>
          </w:p>
          <w:p w:rsidR="00F20B99" w:rsidRPr="00F20B99" w:rsidRDefault="00F20B99" w:rsidP="00F20B99">
            <w:pPr>
              <w:rPr>
                <w:rFonts w:ascii=".VnTime" w:hAnsi=".VnTime"/>
                <w:sz w:val="28"/>
                <w:szCs w:val="24"/>
              </w:rPr>
            </w:pPr>
            <w:r w:rsidRPr="00F20B99">
              <w:rPr>
                <w:rFonts w:ascii=".VnTime" w:hAnsi=".VnTime"/>
                <w:sz w:val="28"/>
                <w:szCs w:val="24"/>
              </w:rPr>
              <w:t>x</w:t>
            </w:r>
            <w:r w:rsidRPr="00F20B99">
              <w:rPr>
                <w:rFonts w:ascii=".VnTime" w:hAnsi=".VnTime"/>
                <w:sz w:val="28"/>
                <w:szCs w:val="24"/>
                <w:vertAlign w:val="subscript"/>
              </w:rPr>
              <w:t>1</w:t>
            </w:r>
            <w:r w:rsidRPr="00F20B99">
              <w:rPr>
                <w:rFonts w:ascii=".VnTime" w:hAnsi=".VnTime"/>
                <w:sz w:val="28"/>
                <w:szCs w:val="24"/>
              </w:rPr>
              <w:t xml:space="preserve"> = 6  ; x</w:t>
            </w:r>
            <w:r w:rsidRPr="00F20B99">
              <w:rPr>
                <w:rFonts w:ascii=".VnTime" w:hAnsi=".VnTime"/>
                <w:sz w:val="28"/>
                <w:szCs w:val="24"/>
                <w:vertAlign w:val="subscript"/>
              </w:rPr>
              <w:t xml:space="preserve">2 </w:t>
            </w:r>
            <w:r w:rsidRPr="00F20B99">
              <w:rPr>
                <w:rFonts w:ascii=".VnTime" w:hAnsi=".VnTime"/>
                <w:sz w:val="28"/>
                <w:szCs w:val="24"/>
              </w:rPr>
              <w:t>= 2(lo¹i)</w:t>
            </w:r>
          </w:p>
          <w:p w:rsidR="00F20B99" w:rsidRPr="00F20B99" w:rsidRDefault="00F20B99" w:rsidP="00F20B99">
            <w:pPr>
              <w:rPr>
                <w:rFonts w:ascii=".VnTime" w:hAnsi=".VnTime"/>
                <w:sz w:val="28"/>
                <w:szCs w:val="24"/>
              </w:rPr>
            </w:pPr>
            <w:r w:rsidRPr="00F20B99">
              <w:rPr>
                <w:rFonts w:ascii=".VnTime" w:hAnsi=".VnTime"/>
                <w:sz w:val="28"/>
                <w:szCs w:val="24"/>
              </w:rPr>
              <w:t xml:space="preserve">b, §K:  x </w:t>
            </w:r>
            <w:r w:rsidRPr="00F20B99">
              <w:rPr>
                <w:rFonts w:ascii=".VnTime" w:hAnsi=".VnTime"/>
                <w:position w:val="-4"/>
                <w:sz w:val="28"/>
                <w:szCs w:val="24"/>
              </w:rPr>
              <w:object w:dxaOrig="220" w:dyaOrig="220">
                <v:shape id="_x0000_i3432" type="#_x0000_t75" style="width:11.25pt;height:11.25pt" o:ole="">
                  <v:imagedata r:id="rId3703" o:title=""/>
                </v:shape>
                <o:OLEObject Type="Embed" ProgID="Equation.DSMT4" ShapeID="_x0000_i3432" DrawAspect="Content" ObjectID="_1586712431" r:id="rId3704"/>
              </w:object>
            </w:r>
            <w:r w:rsidRPr="00F20B99">
              <w:rPr>
                <w:rFonts w:ascii=".VnTime" w:hAnsi=".VnTime"/>
                <w:position w:val="-4"/>
                <w:sz w:val="28"/>
                <w:szCs w:val="24"/>
              </w:rPr>
              <w:object w:dxaOrig="220" w:dyaOrig="240">
                <v:shape id="_x0000_i3433" type="#_x0000_t75" style="width:11.25pt;height:12pt" o:ole="">
                  <v:imagedata r:id="rId3705" o:title=""/>
                </v:shape>
                <o:OLEObject Type="Embed" ProgID="Equation.DSMT4" ShapeID="_x0000_i3433" DrawAspect="Content" ObjectID="_1586712432" r:id="rId3706"/>
              </w:object>
            </w:r>
            <w:r w:rsidRPr="00F20B99">
              <w:rPr>
                <w:rFonts w:ascii=".VnTime" w:hAnsi=".VnTime"/>
                <w:sz w:val="28"/>
                <w:szCs w:val="24"/>
              </w:rPr>
              <w:t>1</w:t>
            </w:r>
          </w:p>
          <w:p w:rsidR="00F20B99" w:rsidRPr="00F20B99" w:rsidRDefault="00F20B99" w:rsidP="00F20B99">
            <w:pPr>
              <w:rPr>
                <w:rFonts w:ascii=".VnTime" w:hAnsi=".VnTime"/>
                <w:sz w:val="28"/>
                <w:szCs w:val="24"/>
              </w:rPr>
            </w:pPr>
            <w:r w:rsidRPr="00F20B99">
              <w:rPr>
                <w:rFonts w:ascii=".VnTime" w:hAnsi=".VnTime"/>
                <w:sz w:val="28"/>
                <w:szCs w:val="24"/>
              </w:rPr>
              <w:t xml:space="preserve">pt </w:t>
            </w:r>
            <w:r w:rsidRPr="00F20B99">
              <w:rPr>
                <w:rFonts w:ascii=".VnTime" w:hAnsi=".VnTime"/>
                <w:position w:val="-6"/>
                <w:sz w:val="28"/>
                <w:szCs w:val="24"/>
              </w:rPr>
              <w:object w:dxaOrig="340" w:dyaOrig="240">
                <v:shape id="_x0000_i3434" type="#_x0000_t75" style="width:17.25pt;height:12pt" o:ole="">
                  <v:imagedata r:id="rId3707" o:title=""/>
                </v:shape>
                <o:OLEObject Type="Embed" ProgID="Equation.DSMT4" ShapeID="_x0000_i3434" DrawAspect="Content" ObjectID="_1586712433" r:id="rId3708"/>
              </w:object>
            </w:r>
            <w:r w:rsidRPr="00F20B99">
              <w:rPr>
                <w:rFonts w:ascii=".VnTime" w:hAnsi=".VnTime"/>
                <w:sz w:val="28"/>
                <w:szCs w:val="24"/>
              </w:rPr>
              <w:t>x</w:t>
            </w:r>
            <w:r w:rsidRPr="00F20B99">
              <w:rPr>
                <w:rFonts w:ascii=".VnTime" w:hAnsi=".VnTime"/>
                <w:sz w:val="28"/>
                <w:szCs w:val="24"/>
                <w:vertAlign w:val="superscript"/>
              </w:rPr>
              <w:t>2</w:t>
            </w:r>
            <w:r w:rsidRPr="00F20B99">
              <w:rPr>
                <w:rFonts w:ascii=".VnTime" w:hAnsi=".VnTime"/>
                <w:sz w:val="28"/>
                <w:szCs w:val="24"/>
              </w:rPr>
              <w:t xml:space="preserve"> + x - 3 = 0</w:t>
            </w:r>
          </w:p>
          <w:p w:rsidR="00F20B99" w:rsidRPr="00F20B99" w:rsidRDefault="00F20B99" w:rsidP="00F20B99">
            <w:pPr>
              <w:rPr>
                <w:rFonts w:ascii=".VnTime" w:hAnsi=".VnTime"/>
                <w:sz w:val="28"/>
                <w:szCs w:val="24"/>
              </w:rPr>
            </w:pPr>
            <w:r w:rsidRPr="00F20B99">
              <w:rPr>
                <w:rFonts w:ascii=".VnTime" w:hAnsi=".VnTime"/>
                <w:sz w:val="28"/>
                <w:szCs w:val="24"/>
              </w:rPr>
              <w:t>x</w:t>
            </w:r>
            <w:r w:rsidRPr="00F20B99">
              <w:rPr>
                <w:rFonts w:ascii=".VnTime" w:hAnsi=".VnTime"/>
                <w:sz w:val="28"/>
                <w:szCs w:val="24"/>
                <w:vertAlign w:val="subscript"/>
              </w:rPr>
              <w:t>1,2</w:t>
            </w:r>
            <w:r w:rsidRPr="00F20B99">
              <w:rPr>
                <w:rFonts w:ascii=".VnTime" w:hAnsi=".VnTime"/>
                <w:sz w:val="28"/>
                <w:szCs w:val="24"/>
              </w:rPr>
              <w:t xml:space="preserve"> = </w:t>
            </w:r>
            <w:r w:rsidRPr="00F20B99">
              <w:rPr>
                <w:rFonts w:ascii=".VnTime" w:hAnsi=".VnTime"/>
                <w:position w:val="-24"/>
                <w:sz w:val="28"/>
                <w:szCs w:val="24"/>
              </w:rPr>
              <w:object w:dxaOrig="940" w:dyaOrig="680">
                <v:shape id="_x0000_i3435" type="#_x0000_t75" style="width:47.25pt;height:33.75pt" o:ole="">
                  <v:imagedata r:id="rId3709" o:title=""/>
                </v:shape>
                <o:OLEObject Type="Embed" ProgID="Equation.DSMT4" ShapeID="_x0000_i3435" DrawAspect="Content" ObjectID="_1586712434" r:id="rId3710"/>
              </w:object>
            </w:r>
            <w:r w:rsidRPr="00F20B99">
              <w:rPr>
                <w:rFonts w:ascii=".VnTime" w:hAnsi=".VnTime"/>
                <w:sz w:val="28"/>
                <w:szCs w:val="24"/>
              </w:rPr>
              <w:t xml:space="preserve"> (t/m)</w:t>
            </w:r>
          </w:p>
          <w:p w:rsidR="00F20B99" w:rsidRPr="00F20B99" w:rsidRDefault="00F20B99" w:rsidP="00F20B99">
            <w:pPr>
              <w:rPr>
                <w:rFonts w:ascii=".VnTime" w:hAnsi=".VnTime"/>
                <w:sz w:val="28"/>
                <w:szCs w:val="24"/>
              </w:rPr>
            </w:pPr>
            <w:r w:rsidRPr="00F20B99">
              <w:rPr>
                <w:rFonts w:ascii=".VnTime" w:hAnsi=".VnTime"/>
                <w:sz w:val="28"/>
                <w:szCs w:val="24"/>
              </w:rPr>
              <w:t>C©u 2</w:t>
            </w:r>
          </w:p>
          <w:p w:rsidR="00F20B99" w:rsidRPr="00F20B99" w:rsidRDefault="00F20B99" w:rsidP="00F20B99">
            <w:pPr>
              <w:rPr>
                <w:rFonts w:ascii=".VnTime" w:hAnsi=".VnTime"/>
                <w:sz w:val="28"/>
                <w:szCs w:val="24"/>
              </w:rPr>
            </w:pPr>
            <w:r w:rsidRPr="00F20B99">
              <w:rPr>
                <w:rFonts w:ascii=".VnTime" w:hAnsi=".VnTime"/>
                <w:sz w:val="28"/>
                <w:szCs w:val="24"/>
              </w:rPr>
              <w:t xml:space="preserve">a, m = </w:t>
            </w:r>
            <w:r w:rsidRPr="00F20B99">
              <w:rPr>
                <w:rFonts w:ascii=".VnTime" w:hAnsi=".VnTime"/>
                <w:position w:val="-24"/>
                <w:sz w:val="28"/>
                <w:szCs w:val="24"/>
              </w:rPr>
              <w:object w:dxaOrig="240" w:dyaOrig="620">
                <v:shape id="_x0000_i3436" type="#_x0000_t75" style="width:12pt;height:30.75pt" o:ole="">
                  <v:imagedata r:id="rId3711" o:title=""/>
                </v:shape>
                <o:OLEObject Type="Embed" ProgID="Equation.DSMT4" ShapeID="_x0000_i3436" DrawAspect="Content" ObjectID="_1586712435" r:id="rId3712"/>
              </w:object>
            </w:r>
          </w:p>
          <w:p w:rsidR="00F20B99" w:rsidRPr="00F20B99" w:rsidRDefault="00F20B99" w:rsidP="00F20B99">
            <w:pPr>
              <w:rPr>
                <w:rFonts w:ascii=".VnTime" w:hAnsi=".VnTime"/>
                <w:sz w:val="28"/>
                <w:szCs w:val="24"/>
              </w:rPr>
            </w:pPr>
            <w:r w:rsidRPr="00F20B99">
              <w:rPr>
                <w:rFonts w:ascii=".VnTime" w:hAnsi=".VnTime"/>
                <w:sz w:val="28"/>
                <w:szCs w:val="24"/>
              </w:rPr>
              <w:t>b, m(x - 2) + (x - y +5) = 0</w:t>
            </w:r>
          </w:p>
          <w:p w:rsidR="00F20B99" w:rsidRPr="00F20B99" w:rsidRDefault="00F20B99" w:rsidP="00F20B99">
            <w:pPr>
              <w:rPr>
                <w:rFonts w:ascii=".VnTime" w:hAnsi=".VnTime"/>
                <w:sz w:val="28"/>
                <w:szCs w:val="24"/>
              </w:rPr>
            </w:pPr>
            <w:r w:rsidRPr="00F20B99">
              <w:rPr>
                <w:rFonts w:ascii=".VnTime" w:hAnsi=".VnTime"/>
                <w:sz w:val="28"/>
                <w:szCs w:val="24"/>
              </w:rPr>
              <w:t xml:space="preserve"> §iÓm cè ®Þnh lµ (2; 3)</w:t>
            </w:r>
          </w:p>
          <w:p w:rsidR="00F20B99" w:rsidRPr="00F20B99" w:rsidRDefault="00F20B99" w:rsidP="00F20B99">
            <w:pPr>
              <w:rPr>
                <w:rFonts w:ascii=".VnTime" w:hAnsi=".VnTime"/>
                <w:sz w:val="28"/>
                <w:szCs w:val="24"/>
              </w:rPr>
            </w:pPr>
            <w:r w:rsidRPr="00F20B99">
              <w:rPr>
                <w:rFonts w:ascii=".VnTime" w:hAnsi=".VnTime"/>
                <w:sz w:val="28"/>
                <w:szCs w:val="24"/>
              </w:rPr>
              <w:t>c, To¹ ®é giao ®iÓm cña hai ®­êng th¼ng 3x - 2y = -9  vµ y = 1 - 2x lµ (-1 ; 3)</w:t>
            </w:r>
          </w:p>
          <w:p w:rsidR="00F20B99" w:rsidRPr="00F20B99" w:rsidRDefault="00F20B99" w:rsidP="00F20B99">
            <w:pPr>
              <w:rPr>
                <w:rFonts w:ascii=".VnTime" w:hAnsi=".VnTime"/>
                <w:sz w:val="28"/>
                <w:szCs w:val="24"/>
              </w:rPr>
            </w:pPr>
            <w:r w:rsidRPr="00F20B99">
              <w:rPr>
                <w:rFonts w:ascii=".VnTime" w:hAnsi=".VnTime"/>
                <w:sz w:val="28"/>
                <w:szCs w:val="24"/>
              </w:rPr>
              <w:t>§s:    m = 1</w:t>
            </w:r>
          </w:p>
          <w:p w:rsidR="00F20B99" w:rsidRPr="00F20B99" w:rsidRDefault="00F20B99" w:rsidP="00F20B99">
            <w:pPr>
              <w:rPr>
                <w:rFonts w:ascii=".VnTime" w:hAnsi=".VnTime"/>
                <w:sz w:val="28"/>
                <w:szCs w:val="24"/>
              </w:rPr>
            </w:pPr>
            <w:r w:rsidRPr="00F20B99">
              <w:rPr>
                <w:rFonts w:ascii=".VnTime" w:hAnsi=".VnTime"/>
                <w:sz w:val="28"/>
                <w:szCs w:val="24"/>
              </w:rPr>
              <w:t>C©u3</w:t>
            </w:r>
          </w:p>
          <w:p w:rsidR="00F20B99" w:rsidRPr="00F20B99" w:rsidRDefault="00F20B99" w:rsidP="00F20B99">
            <w:pPr>
              <w:rPr>
                <w:rFonts w:ascii=".VnTime" w:hAnsi=".VnTime"/>
                <w:sz w:val="28"/>
                <w:szCs w:val="24"/>
              </w:rPr>
            </w:pPr>
            <w:r w:rsidRPr="00F20B99">
              <w:rPr>
                <w:rFonts w:ascii=".VnTime" w:hAnsi=".VnTime"/>
                <w:sz w:val="28"/>
                <w:szCs w:val="24"/>
              </w:rPr>
              <w:t>Gäi vËn tèc cña ng­êi ®i xe ®¹p lµ x(km/h) §K: x&gt;0</w:t>
            </w:r>
          </w:p>
          <w:p w:rsidR="00F20B99" w:rsidRPr="00F20B99" w:rsidRDefault="00F20B99" w:rsidP="00F20B99">
            <w:pPr>
              <w:rPr>
                <w:rFonts w:ascii=".VnTime" w:hAnsi=".VnTime"/>
                <w:sz w:val="28"/>
                <w:szCs w:val="24"/>
              </w:rPr>
            </w:pPr>
            <w:r w:rsidRPr="00F20B99">
              <w:rPr>
                <w:rFonts w:ascii=".VnTime" w:hAnsi=".VnTime"/>
                <w:sz w:val="28"/>
                <w:szCs w:val="24"/>
              </w:rPr>
              <w:t>VËn tèc ng­êi ®i xe g¾n m¸y lµ: x + 15km/h</w:t>
            </w:r>
          </w:p>
          <w:p w:rsidR="00F20B99" w:rsidRPr="00F20B99" w:rsidRDefault="00F20B99" w:rsidP="00F20B99">
            <w:pPr>
              <w:rPr>
                <w:rFonts w:ascii=".VnTime" w:hAnsi=".VnTime"/>
                <w:sz w:val="28"/>
                <w:szCs w:val="24"/>
              </w:rPr>
            </w:pPr>
            <w:r w:rsidRPr="00F20B99">
              <w:rPr>
                <w:rFonts w:ascii=".VnTime" w:hAnsi=".VnTime"/>
                <w:sz w:val="28"/>
                <w:szCs w:val="24"/>
              </w:rPr>
              <w:t xml:space="preserve">Thêi gan ng­êi ®i xe ®¹p ®· ®i lµ:  </w:t>
            </w:r>
            <w:r w:rsidRPr="00F20B99">
              <w:rPr>
                <w:rFonts w:ascii=".VnTime" w:hAnsi=".VnTime"/>
                <w:position w:val="-24"/>
                <w:sz w:val="28"/>
                <w:szCs w:val="24"/>
              </w:rPr>
              <w:object w:dxaOrig="340" w:dyaOrig="620">
                <v:shape id="_x0000_i3437" type="#_x0000_t75" style="width:17.25pt;height:30.75pt" o:ole="">
                  <v:imagedata r:id="rId3713" o:title=""/>
                </v:shape>
                <o:OLEObject Type="Embed" ProgID="Equation.DSMT4" ShapeID="_x0000_i3437" DrawAspect="Content" ObjectID="_1586712436" r:id="rId3714"/>
              </w:object>
            </w:r>
            <w:r w:rsidRPr="00F20B99">
              <w:rPr>
                <w:rFonts w:ascii=".VnTime" w:hAnsi=".VnTime"/>
                <w:sz w:val="28"/>
                <w:szCs w:val="24"/>
              </w:rPr>
              <w:t>(h)</w:t>
            </w:r>
          </w:p>
          <w:p w:rsidR="00F20B99" w:rsidRPr="00F20B99" w:rsidRDefault="00F20B99" w:rsidP="00F20B99">
            <w:pPr>
              <w:rPr>
                <w:rFonts w:ascii=".VnTime" w:hAnsi=".VnTime"/>
                <w:sz w:val="28"/>
                <w:szCs w:val="24"/>
              </w:rPr>
            </w:pPr>
            <w:r w:rsidRPr="00F20B99">
              <w:rPr>
                <w:rFonts w:ascii=".VnTime" w:hAnsi=".VnTime"/>
                <w:sz w:val="28"/>
                <w:szCs w:val="24"/>
              </w:rPr>
              <w:t xml:space="preserve"> Thêi gan ng­êi ®i xe m¸y ®· ®i lµ: </w:t>
            </w:r>
            <w:r w:rsidRPr="00F20B99">
              <w:rPr>
                <w:rFonts w:ascii=".VnTime" w:hAnsi=".VnTime"/>
                <w:position w:val="-24"/>
                <w:sz w:val="28"/>
                <w:szCs w:val="24"/>
              </w:rPr>
              <w:object w:dxaOrig="660" w:dyaOrig="620">
                <v:shape id="_x0000_i3438" type="#_x0000_t75" style="width:33pt;height:30.75pt" o:ole="">
                  <v:imagedata r:id="rId3715" o:title=""/>
                </v:shape>
                <o:OLEObject Type="Embed" ProgID="Equation.DSMT4" ShapeID="_x0000_i3438" DrawAspect="Content" ObjectID="_1586712437" r:id="rId3716"/>
              </w:object>
            </w:r>
            <w:r w:rsidRPr="00F20B99">
              <w:rPr>
                <w:rFonts w:ascii=".VnTime" w:hAnsi=".VnTime"/>
                <w:sz w:val="28"/>
                <w:szCs w:val="24"/>
              </w:rPr>
              <w:t>(h)</w:t>
            </w:r>
          </w:p>
          <w:p w:rsidR="00F20B99" w:rsidRPr="00F20B99" w:rsidRDefault="00F20B99" w:rsidP="00F20B99">
            <w:pPr>
              <w:rPr>
                <w:rFonts w:ascii=".VnTime" w:hAnsi=".VnTime"/>
                <w:sz w:val="28"/>
                <w:szCs w:val="24"/>
              </w:rPr>
            </w:pPr>
            <w:r w:rsidRPr="00F20B99">
              <w:rPr>
                <w:rFonts w:ascii=".VnTime" w:hAnsi=".VnTime"/>
                <w:sz w:val="28"/>
                <w:szCs w:val="24"/>
              </w:rPr>
              <w:t xml:space="preserve">Do xe m¸y ®Õn B tr­íc 40' = </w:t>
            </w:r>
            <w:r w:rsidRPr="00F20B99">
              <w:rPr>
                <w:rFonts w:ascii=".VnTime" w:hAnsi=".VnTime"/>
                <w:position w:val="-24"/>
                <w:sz w:val="28"/>
                <w:szCs w:val="24"/>
              </w:rPr>
              <w:object w:dxaOrig="240" w:dyaOrig="620">
                <v:shape id="_x0000_i3439" type="#_x0000_t75" style="width:12pt;height:30.75pt" o:ole="">
                  <v:imagedata r:id="rId3717" o:title=""/>
                </v:shape>
                <o:OLEObject Type="Embed" ProgID="Equation.DSMT4" ShapeID="_x0000_i3439" DrawAspect="Content" ObjectID="_1586712438" r:id="rId3718"/>
              </w:object>
            </w:r>
            <w:r w:rsidRPr="00F20B99">
              <w:rPr>
                <w:rFonts w:ascii=".VnTime" w:hAnsi=".VnTime"/>
                <w:sz w:val="28"/>
                <w:szCs w:val="24"/>
              </w:rPr>
              <w:t>(h) nªn ta cã pt</w:t>
            </w:r>
          </w:p>
          <w:p w:rsidR="00F20B99" w:rsidRPr="00F20B99" w:rsidRDefault="00F20B99" w:rsidP="00F20B99">
            <w:pPr>
              <w:rPr>
                <w:rFonts w:ascii=".VnTime" w:hAnsi=".VnTime"/>
                <w:sz w:val="28"/>
                <w:szCs w:val="24"/>
              </w:rPr>
            </w:pPr>
            <w:r w:rsidRPr="00F20B99">
              <w:rPr>
                <w:rFonts w:ascii=".VnTime" w:hAnsi=".VnTime"/>
                <w:position w:val="-24"/>
                <w:sz w:val="28"/>
                <w:szCs w:val="24"/>
              </w:rPr>
              <w:object w:dxaOrig="340" w:dyaOrig="620">
                <v:shape id="_x0000_i3440" type="#_x0000_t75" style="width:17.25pt;height:30.75pt" o:ole="">
                  <v:imagedata r:id="rId3713" o:title=""/>
                </v:shape>
                <o:OLEObject Type="Embed" ProgID="Equation.DSMT4" ShapeID="_x0000_i3440" DrawAspect="Content" ObjectID="_1586712439" r:id="rId3719"/>
              </w:object>
            </w:r>
            <w:r w:rsidRPr="00F20B99">
              <w:rPr>
                <w:rFonts w:ascii=".VnTime" w:hAnsi=".VnTime"/>
                <w:sz w:val="28"/>
                <w:szCs w:val="24"/>
              </w:rPr>
              <w:t xml:space="preserve"> - </w:t>
            </w:r>
            <w:r w:rsidRPr="00F20B99">
              <w:rPr>
                <w:rFonts w:ascii=".VnTime" w:hAnsi=".VnTime"/>
                <w:position w:val="-24"/>
                <w:sz w:val="28"/>
                <w:szCs w:val="24"/>
              </w:rPr>
              <w:object w:dxaOrig="660" w:dyaOrig="620">
                <v:shape id="_x0000_i3441" type="#_x0000_t75" style="width:33pt;height:30.75pt" o:ole="">
                  <v:imagedata r:id="rId3715" o:title=""/>
                </v:shape>
                <o:OLEObject Type="Embed" ProgID="Equation.DSMT4" ShapeID="_x0000_i3441" DrawAspect="Content" ObjectID="_1586712440" r:id="rId3720"/>
              </w:object>
            </w:r>
            <w:r w:rsidRPr="00F20B99">
              <w:rPr>
                <w:rFonts w:ascii=".VnTime" w:hAnsi=".VnTime"/>
                <w:sz w:val="28"/>
                <w:szCs w:val="24"/>
              </w:rPr>
              <w:t xml:space="preserve"> = </w:t>
            </w:r>
            <w:r w:rsidRPr="00F20B99">
              <w:rPr>
                <w:rFonts w:ascii=".VnTime" w:hAnsi=".VnTime"/>
                <w:position w:val="-24"/>
                <w:sz w:val="28"/>
                <w:szCs w:val="24"/>
              </w:rPr>
              <w:object w:dxaOrig="240" w:dyaOrig="620">
                <v:shape id="_x0000_i3442" type="#_x0000_t75" style="width:12pt;height:30.75pt" o:ole="">
                  <v:imagedata r:id="rId3721" o:title=""/>
                </v:shape>
                <o:OLEObject Type="Embed" ProgID="Equation.DSMT4" ShapeID="_x0000_i3442" DrawAspect="Content" ObjectID="_1586712441" r:id="rId3722"/>
              </w:object>
            </w:r>
          </w:p>
          <w:p w:rsidR="00F20B99" w:rsidRPr="00F20B99" w:rsidRDefault="00F20B99" w:rsidP="00F20B99">
            <w:pPr>
              <w:rPr>
                <w:rFonts w:ascii=".VnTime" w:hAnsi=".VnTime"/>
                <w:sz w:val="28"/>
                <w:szCs w:val="24"/>
              </w:rPr>
            </w:pPr>
            <w:r w:rsidRPr="00F20B99">
              <w:rPr>
                <w:rFonts w:ascii=".VnTime" w:hAnsi=".VnTime"/>
                <w:position w:val="-6"/>
                <w:sz w:val="28"/>
                <w:szCs w:val="24"/>
              </w:rPr>
              <w:object w:dxaOrig="340" w:dyaOrig="240">
                <v:shape id="_x0000_i3443" type="#_x0000_t75" style="width:17.25pt;height:12pt" o:ole="">
                  <v:imagedata r:id="rId3723" o:title=""/>
                </v:shape>
                <o:OLEObject Type="Embed" ProgID="Equation.DSMT4" ShapeID="_x0000_i3443" DrawAspect="Content" ObjectID="_1586712442" r:id="rId3724"/>
              </w:object>
            </w:r>
            <w:r w:rsidRPr="00F20B99">
              <w:rPr>
                <w:rFonts w:ascii=".VnTime" w:hAnsi=".VnTime"/>
                <w:sz w:val="28"/>
                <w:szCs w:val="24"/>
              </w:rPr>
              <w:t>x</w:t>
            </w:r>
            <w:r w:rsidRPr="00F20B99">
              <w:rPr>
                <w:rFonts w:ascii=".VnTime" w:hAnsi=".VnTime"/>
                <w:sz w:val="28"/>
                <w:szCs w:val="24"/>
                <w:vertAlign w:val="superscript"/>
              </w:rPr>
              <w:t xml:space="preserve">2 </w:t>
            </w:r>
            <w:r w:rsidRPr="00F20B99">
              <w:rPr>
                <w:rFonts w:ascii=".VnTime" w:hAnsi=".VnTime"/>
                <w:sz w:val="28"/>
                <w:szCs w:val="24"/>
              </w:rPr>
              <w:t>+ 75x - 1350 = 0</w:t>
            </w:r>
          </w:p>
          <w:p w:rsidR="00F20B99" w:rsidRPr="00F20B99" w:rsidRDefault="00F20B99" w:rsidP="00F20B99">
            <w:pPr>
              <w:rPr>
                <w:rFonts w:ascii=".VnTime" w:hAnsi=".VnTime"/>
                <w:sz w:val="28"/>
                <w:szCs w:val="24"/>
              </w:rPr>
            </w:pPr>
            <w:r w:rsidRPr="00F20B99">
              <w:rPr>
                <w:rFonts w:ascii="Arial" w:hAnsi="Arial" w:cs="Arial"/>
                <w:sz w:val="28"/>
                <w:szCs w:val="24"/>
              </w:rPr>
              <w:t>∆</w:t>
            </w:r>
            <w:r w:rsidRPr="00F20B99">
              <w:rPr>
                <w:rFonts w:ascii=".VnTime" w:hAnsi=".VnTime"/>
                <w:sz w:val="28"/>
                <w:szCs w:val="24"/>
              </w:rPr>
              <w:t xml:space="preserve"> = 11025 </w:t>
            </w:r>
            <w:r w:rsidRPr="00F20B99">
              <w:rPr>
                <w:rFonts w:ascii=".VnTime" w:hAnsi=".VnTime"/>
                <w:position w:val="-6"/>
                <w:sz w:val="28"/>
                <w:szCs w:val="24"/>
              </w:rPr>
              <w:object w:dxaOrig="300" w:dyaOrig="240">
                <v:shape id="_x0000_i3444" type="#_x0000_t75" style="width:15pt;height:12pt" o:ole="">
                  <v:imagedata r:id="rId3725" o:title=""/>
                </v:shape>
                <o:OLEObject Type="Embed" ProgID="Equation.DSMT4" ShapeID="_x0000_i3444" DrawAspect="Content" ObjectID="_1586712443" r:id="rId3726"/>
              </w:object>
            </w:r>
            <w:r w:rsidRPr="00F20B99">
              <w:rPr>
                <w:rFonts w:ascii=".VnTime" w:hAnsi=".VnTime"/>
                <w:position w:val="-6"/>
                <w:sz w:val="28"/>
                <w:szCs w:val="24"/>
              </w:rPr>
              <w:object w:dxaOrig="380" w:dyaOrig="340">
                <v:shape id="_x0000_i3445" type="#_x0000_t75" style="width:18.75pt;height:17.25pt" o:ole="">
                  <v:imagedata r:id="rId3727" o:title=""/>
                </v:shape>
                <o:OLEObject Type="Embed" ProgID="Equation.DSMT4" ShapeID="_x0000_i3445" DrawAspect="Content" ObjectID="_1586712444" r:id="rId3728"/>
              </w:object>
            </w:r>
            <w:r w:rsidRPr="00F20B99">
              <w:rPr>
                <w:rFonts w:ascii=".VnTime" w:hAnsi=".VnTime"/>
                <w:sz w:val="28"/>
                <w:szCs w:val="24"/>
              </w:rPr>
              <w:t xml:space="preserve"> = 105</w:t>
            </w:r>
          </w:p>
          <w:p w:rsidR="00F20B99" w:rsidRPr="00F20B99" w:rsidRDefault="00F20B99" w:rsidP="00F20B99">
            <w:pPr>
              <w:rPr>
                <w:rFonts w:ascii=".VnTime" w:hAnsi=".VnTime"/>
                <w:sz w:val="28"/>
                <w:szCs w:val="24"/>
              </w:rPr>
            </w:pPr>
            <w:r w:rsidRPr="00F20B99">
              <w:rPr>
                <w:rFonts w:ascii=".VnTime" w:hAnsi=".VnTime"/>
                <w:sz w:val="28"/>
                <w:szCs w:val="24"/>
              </w:rPr>
              <w:t>x</w:t>
            </w:r>
            <w:r w:rsidRPr="00F20B99">
              <w:rPr>
                <w:rFonts w:ascii=".VnTime" w:hAnsi=".VnTime"/>
                <w:sz w:val="28"/>
                <w:szCs w:val="24"/>
                <w:vertAlign w:val="subscript"/>
              </w:rPr>
              <w:t>1</w:t>
            </w:r>
            <w:r w:rsidRPr="00F20B99">
              <w:rPr>
                <w:rFonts w:ascii=".VnTime" w:hAnsi=".VnTime"/>
                <w:sz w:val="28"/>
                <w:szCs w:val="24"/>
              </w:rPr>
              <w:t xml:space="preserve"> = 15       ; x</w:t>
            </w:r>
            <w:r w:rsidRPr="00F20B99">
              <w:rPr>
                <w:rFonts w:ascii=".VnTime" w:hAnsi=".VnTime"/>
                <w:sz w:val="28"/>
                <w:szCs w:val="24"/>
                <w:vertAlign w:val="subscript"/>
              </w:rPr>
              <w:t>2</w:t>
            </w:r>
            <w:r w:rsidRPr="00F20B99">
              <w:rPr>
                <w:rFonts w:ascii=".VnTime" w:hAnsi=".VnTime"/>
                <w:sz w:val="28"/>
                <w:szCs w:val="24"/>
              </w:rPr>
              <w:t xml:space="preserve"> = - 90 (lo¹i)</w:t>
            </w:r>
          </w:p>
          <w:p w:rsidR="00F20B99" w:rsidRPr="00F20B99" w:rsidRDefault="00F20B99" w:rsidP="00F20B99">
            <w:pPr>
              <w:rPr>
                <w:rFonts w:ascii=".VnTime" w:hAnsi=".VnTime"/>
                <w:sz w:val="28"/>
                <w:szCs w:val="24"/>
              </w:rPr>
            </w:pPr>
            <w:r w:rsidRPr="00F20B99">
              <w:rPr>
                <w:rFonts w:ascii=".VnTime" w:hAnsi=".VnTime"/>
                <w:sz w:val="28"/>
                <w:szCs w:val="24"/>
              </w:rPr>
              <w:t>VËn tèc xe ®¹p lµ 15 km/h. VËn tèc ng­êi ®i xe m¸y lµ 15 + 15 = 30 km/h</w:t>
            </w:r>
          </w:p>
          <w:p w:rsidR="00F20B99" w:rsidRPr="00F20B99" w:rsidRDefault="00F20B99" w:rsidP="00F20B99">
            <w:pPr>
              <w:rPr>
                <w:rFonts w:ascii=".VnTime" w:hAnsi=".VnTime"/>
                <w:sz w:val="28"/>
                <w:szCs w:val="24"/>
              </w:rPr>
            </w:pPr>
            <w:r w:rsidRPr="00F20B99">
              <w:rPr>
                <w:rFonts w:ascii=".VnTime" w:hAnsi=".VnTime"/>
                <w:noProof/>
                <w:sz w:val="28"/>
                <w:szCs w:val="24"/>
                <w:lang w:val="en-US"/>
              </w:rPr>
              <w:drawing>
                <wp:anchor distT="0" distB="0" distL="114300" distR="114300" simplePos="0" relativeHeight="251707392" behindDoc="1" locked="0" layoutInCell="1" allowOverlap="1" wp14:anchorId="6F86C2EF" wp14:editId="1FF14CD4">
                  <wp:simplePos x="0" y="0"/>
                  <wp:positionH relativeFrom="column">
                    <wp:posOffset>3378200</wp:posOffset>
                  </wp:positionH>
                  <wp:positionV relativeFrom="paragraph">
                    <wp:posOffset>0</wp:posOffset>
                  </wp:positionV>
                  <wp:extent cx="2311400" cy="2289175"/>
                  <wp:effectExtent l="0" t="0" r="0" b="0"/>
                  <wp:wrapNone/>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3729">
                            <a:extLst>
                              <a:ext uri="{28A0092B-C50C-407E-A947-70E740481C1C}">
                                <a14:useLocalDpi xmlns:a14="http://schemas.microsoft.com/office/drawing/2010/main" val="0"/>
                              </a:ext>
                            </a:extLst>
                          </a:blip>
                          <a:srcRect/>
                          <a:stretch>
                            <a:fillRect/>
                          </a:stretch>
                        </pic:blipFill>
                        <pic:spPr bwMode="auto">
                          <a:xfrm>
                            <a:off x="0" y="0"/>
                            <a:ext cx="2311400" cy="2289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0B99">
              <w:rPr>
                <w:rFonts w:ascii=".VnTime" w:hAnsi=".VnTime"/>
                <w:sz w:val="28"/>
                <w:szCs w:val="24"/>
              </w:rPr>
              <w:t>C©u 4</w:t>
            </w:r>
          </w:p>
          <w:p w:rsidR="00F20B99" w:rsidRPr="00F20B99" w:rsidRDefault="00F20B99" w:rsidP="00F20B99">
            <w:pPr>
              <w:rPr>
                <w:rFonts w:ascii=".VnTime" w:hAnsi=".VnTime"/>
                <w:sz w:val="28"/>
                <w:szCs w:val="24"/>
              </w:rPr>
            </w:pPr>
            <w:r w:rsidRPr="00F20B99">
              <w:rPr>
                <w:rFonts w:ascii=".VnTime" w:hAnsi=".VnTime"/>
                <w:sz w:val="28"/>
                <w:szCs w:val="24"/>
              </w:rPr>
              <w:t xml:space="preserve">a, Tø gi¸c AFEC néi tiÕp </w:t>
            </w:r>
            <w:r w:rsidRPr="00F20B99">
              <w:rPr>
                <w:rFonts w:ascii=".VnTime" w:hAnsi=".VnTime"/>
                <w:position w:val="-12"/>
                <w:sz w:val="28"/>
                <w:szCs w:val="24"/>
              </w:rPr>
              <w:object w:dxaOrig="740" w:dyaOrig="420">
                <v:shape id="_x0000_i3446" type="#_x0000_t75" style="width:36.75pt;height:21pt" o:ole="">
                  <v:imagedata r:id="rId3730" o:title=""/>
                </v:shape>
                <o:OLEObject Type="Embed" ProgID="Equation.DSMT4" ShapeID="_x0000_i3446" DrawAspect="Content" ObjectID="_1586712445" r:id="rId3731"/>
              </w:object>
            </w:r>
          </w:p>
          <w:p w:rsidR="00F20B99" w:rsidRPr="00F20B99" w:rsidRDefault="00F20B99" w:rsidP="00F20B99">
            <w:pPr>
              <w:rPr>
                <w:rFonts w:ascii=".VnTime" w:hAnsi=".VnTime"/>
                <w:sz w:val="28"/>
                <w:szCs w:val="24"/>
              </w:rPr>
            </w:pPr>
            <w:r w:rsidRPr="00F20B99">
              <w:rPr>
                <w:rFonts w:ascii=".VnTime" w:hAnsi=".VnTime"/>
                <w:sz w:val="28"/>
                <w:szCs w:val="24"/>
              </w:rPr>
              <w:t xml:space="preserve">mµ </w:t>
            </w:r>
            <w:r w:rsidRPr="00F20B99">
              <w:rPr>
                <w:rFonts w:ascii=".VnTime" w:hAnsi=".VnTime"/>
                <w:position w:val="-12"/>
                <w:sz w:val="28"/>
                <w:szCs w:val="24"/>
              </w:rPr>
              <w:object w:dxaOrig="2079" w:dyaOrig="420">
                <v:shape id="_x0000_i3447" type="#_x0000_t75" style="width:104.25pt;height:21pt" o:ole="">
                  <v:imagedata r:id="rId3732" o:title=""/>
                </v:shape>
                <o:OLEObject Type="Embed" ProgID="Equation.DSMT4" ShapeID="_x0000_i3447" DrawAspect="Content" ObjectID="_1586712446" r:id="rId3733"/>
              </w:object>
            </w:r>
            <w:r w:rsidRPr="00F20B99">
              <w:rPr>
                <w:rFonts w:ascii=".VnTime" w:hAnsi=".VnTime"/>
                <w:sz w:val="28"/>
                <w:szCs w:val="24"/>
              </w:rPr>
              <w:t xml:space="preserve"> </w:t>
            </w:r>
            <w:r w:rsidRPr="00F20B99">
              <w:rPr>
                <w:rFonts w:ascii=".VnTime" w:hAnsi=".VnTime"/>
                <w:position w:val="-6"/>
                <w:sz w:val="28"/>
                <w:szCs w:val="24"/>
              </w:rPr>
              <w:object w:dxaOrig="300" w:dyaOrig="240">
                <v:shape id="_x0000_i3448" type="#_x0000_t75" style="width:15pt;height:12pt" o:ole="">
                  <v:imagedata r:id="rId3734" o:title=""/>
                </v:shape>
                <o:OLEObject Type="Embed" ProgID="Equation.DSMT4" ShapeID="_x0000_i3448" DrawAspect="Content" ObjectID="_1586712447" r:id="rId3735"/>
              </w:object>
            </w:r>
            <w:r w:rsidRPr="00F20B99">
              <w:rPr>
                <w:rFonts w:ascii=".VnTime" w:hAnsi=".VnTime"/>
                <w:sz w:val="28"/>
                <w:szCs w:val="24"/>
              </w:rPr>
              <w:t xml:space="preserve"> EF // PQ </w:t>
            </w:r>
          </w:p>
          <w:p w:rsidR="00F20B99" w:rsidRPr="00F20B99" w:rsidRDefault="00F20B99" w:rsidP="00F20B99">
            <w:pPr>
              <w:rPr>
                <w:rFonts w:ascii=".VnTime" w:hAnsi=".VnTime"/>
                <w:sz w:val="28"/>
                <w:szCs w:val="24"/>
              </w:rPr>
            </w:pPr>
            <w:r w:rsidRPr="00F20B99">
              <w:rPr>
                <w:rFonts w:ascii=".VnTime" w:hAnsi=".VnTime"/>
                <w:sz w:val="28"/>
                <w:szCs w:val="24"/>
              </w:rPr>
              <w:t xml:space="preserve">b, Ta cã </w:t>
            </w:r>
            <w:r w:rsidRPr="00F20B99">
              <w:rPr>
                <w:rFonts w:ascii=".VnTime" w:hAnsi=".VnTime"/>
                <w:position w:val="-12"/>
                <w:sz w:val="28"/>
                <w:szCs w:val="24"/>
              </w:rPr>
              <w:object w:dxaOrig="780" w:dyaOrig="420">
                <v:shape id="_x0000_i3449" type="#_x0000_t75" style="width:39pt;height:21pt" o:ole="">
                  <v:imagedata r:id="rId3736" o:title=""/>
                </v:shape>
                <o:OLEObject Type="Embed" ProgID="Equation.DSMT4" ShapeID="_x0000_i3449" DrawAspect="Content" ObjectID="_1586712448" r:id="rId3737"/>
              </w:object>
            </w:r>
            <w:r w:rsidRPr="00F20B99">
              <w:rPr>
                <w:rFonts w:ascii=".VnTime" w:hAnsi=".VnTime"/>
                <w:sz w:val="28"/>
                <w:szCs w:val="24"/>
              </w:rPr>
              <w:t>(gãc cã c¹nh t­¬ng øng vu«ng )</w:t>
            </w:r>
          </w:p>
          <w:p w:rsidR="00F20B99" w:rsidRPr="00F20B99" w:rsidRDefault="00F20B99" w:rsidP="00F20B99">
            <w:pPr>
              <w:rPr>
                <w:rFonts w:ascii=".VnTime" w:hAnsi=".VnTime"/>
                <w:sz w:val="28"/>
                <w:szCs w:val="24"/>
              </w:rPr>
            </w:pPr>
            <w:r w:rsidRPr="00F20B99">
              <w:rPr>
                <w:rFonts w:ascii=".VnTime" w:hAnsi=".VnTime"/>
                <w:position w:val="-10"/>
                <w:sz w:val="28"/>
                <w:szCs w:val="24"/>
              </w:rPr>
              <w:object w:dxaOrig="1260" w:dyaOrig="400">
                <v:shape id="_x0000_i3450" type="#_x0000_t75" style="width:63pt;height:20.25pt" o:ole="">
                  <v:imagedata r:id="rId3738" o:title=""/>
                </v:shape>
                <o:OLEObject Type="Embed" ProgID="Equation.DSMT4" ShapeID="_x0000_i3450" DrawAspect="Content" ObjectID="_1586712449" r:id="rId3739"/>
              </w:object>
            </w:r>
            <w:r w:rsidRPr="00F20B99">
              <w:rPr>
                <w:rFonts w:ascii=".VnTime" w:hAnsi=".VnTime"/>
                <w:sz w:val="28"/>
                <w:szCs w:val="24"/>
              </w:rPr>
              <w:t xml:space="preserve"> </w:t>
            </w:r>
            <w:r w:rsidRPr="00F20B99">
              <w:rPr>
                <w:rFonts w:ascii=".VnTime" w:hAnsi=".VnTime"/>
                <w:position w:val="-10"/>
                <w:sz w:val="28"/>
                <w:szCs w:val="24"/>
              </w:rPr>
              <w:object w:dxaOrig="1260" w:dyaOrig="320">
                <v:shape id="_x0000_i3451" type="#_x0000_t75" style="width:63pt;height:15.75pt" o:ole="">
                  <v:imagedata r:id="rId3740" o:title=""/>
                </v:shape>
                <o:OLEObject Type="Embed" ProgID="Equation.DSMT4" ShapeID="_x0000_i3451" DrawAspect="Content" ObjectID="_1586712450" r:id="rId3741"/>
              </w:object>
            </w:r>
          </w:p>
          <w:p w:rsidR="00F20B99" w:rsidRPr="00F20B99" w:rsidRDefault="00F20B99" w:rsidP="00F20B99">
            <w:pPr>
              <w:rPr>
                <w:rFonts w:ascii=".VnTime" w:hAnsi=".VnTime"/>
                <w:sz w:val="28"/>
                <w:szCs w:val="24"/>
              </w:rPr>
            </w:pPr>
            <w:r w:rsidRPr="00F20B99">
              <w:rPr>
                <w:rFonts w:ascii=".VnTime" w:hAnsi=".VnTime"/>
                <w:sz w:val="28"/>
                <w:szCs w:val="24"/>
              </w:rPr>
              <w:t xml:space="preserve">mµ PQ // EF </w:t>
            </w:r>
            <w:r w:rsidRPr="00F20B99">
              <w:rPr>
                <w:rFonts w:ascii=".VnTime" w:hAnsi=".VnTime"/>
                <w:position w:val="-6"/>
                <w:sz w:val="28"/>
                <w:szCs w:val="24"/>
              </w:rPr>
              <w:object w:dxaOrig="1260" w:dyaOrig="279">
                <v:shape id="_x0000_i3452" type="#_x0000_t75" style="width:63pt;height:14.25pt" o:ole="">
                  <v:imagedata r:id="rId3742" o:title=""/>
                </v:shape>
                <o:OLEObject Type="Embed" ProgID="Equation.DSMT4" ShapeID="_x0000_i3452" DrawAspect="Content" ObjectID="_1586712451" r:id="rId3743"/>
              </w:object>
            </w:r>
          </w:p>
          <w:p w:rsidR="00F20B99" w:rsidRPr="00F20B99" w:rsidRDefault="00F20B99" w:rsidP="00F20B99">
            <w:pPr>
              <w:rPr>
                <w:rFonts w:ascii=".VnTime" w:hAnsi=".VnTime"/>
                <w:sz w:val="28"/>
                <w:szCs w:val="24"/>
              </w:rPr>
            </w:pPr>
            <w:r w:rsidRPr="00F20B99">
              <w:rPr>
                <w:rFonts w:ascii=".VnTime" w:hAnsi=".VnTime"/>
                <w:sz w:val="28"/>
                <w:szCs w:val="24"/>
              </w:rPr>
              <w:t>c,Chøng minh H, Q ®èi xøng qua AB</w:t>
            </w:r>
          </w:p>
          <w:p w:rsidR="00F20B99" w:rsidRPr="00F20B99" w:rsidRDefault="00F20B99" w:rsidP="00F20B99">
            <w:pPr>
              <w:rPr>
                <w:rFonts w:ascii=".VnTime" w:hAnsi=".VnTime"/>
                <w:sz w:val="28"/>
                <w:szCs w:val="24"/>
              </w:rPr>
            </w:pPr>
            <w:r w:rsidRPr="00F20B99">
              <w:rPr>
                <w:rFonts w:ascii=".VnTime" w:hAnsi=".VnTime"/>
                <w:position w:val="-6"/>
                <w:sz w:val="28"/>
                <w:szCs w:val="24"/>
              </w:rPr>
              <w:object w:dxaOrig="300" w:dyaOrig="240">
                <v:shape id="_x0000_i3453" type="#_x0000_t75" style="width:15pt;height:12pt" o:ole="">
                  <v:imagedata r:id="rId3744" o:title=""/>
                </v:shape>
                <o:OLEObject Type="Embed" ProgID="Equation.DSMT4" ShapeID="_x0000_i3453" DrawAspect="Content" ObjectID="_1586712452" r:id="rId3745"/>
              </w:object>
            </w:r>
            <w:r w:rsidRPr="00F20B99">
              <w:rPr>
                <w:rFonts w:ascii="Arial" w:hAnsi="Arial" w:cs="Arial"/>
                <w:sz w:val="28"/>
                <w:szCs w:val="24"/>
              </w:rPr>
              <w:t>∆</w:t>
            </w:r>
            <w:r w:rsidRPr="00F20B99">
              <w:rPr>
                <w:rFonts w:ascii=".VnTime" w:hAnsi=".VnTime"/>
                <w:sz w:val="28"/>
                <w:szCs w:val="24"/>
              </w:rPr>
              <w:t xml:space="preserve">AQB = </w:t>
            </w:r>
            <w:r w:rsidRPr="00F20B99">
              <w:rPr>
                <w:rFonts w:ascii="Arial" w:hAnsi="Arial" w:cs="Arial"/>
                <w:sz w:val="28"/>
                <w:szCs w:val="24"/>
              </w:rPr>
              <w:t>∆</w:t>
            </w:r>
            <w:r w:rsidRPr="00F20B99">
              <w:rPr>
                <w:rFonts w:ascii=".VnTime" w:hAnsi=".VnTime"/>
                <w:sz w:val="28"/>
                <w:szCs w:val="24"/>
              </w:rPr>
              <w:t xml:space="preserve">AHB </w:t>
            </w:r>
          </w:p>
          <w:p w:rsidR="00F20B99" w:rsidRPr="00F20B99" w:rsidRDefault="00F20B99" w:rsidP="00F20B99">
            <w:pPr>
              <w:rPr>
                <w:rFonts w:ascii=".VnTime" w:hAnsi=".VnTime"/>
                <w:sz w:val="28"/>
                <w:szCs w:val="24"/>
              </w:rPr>
            </w:pPr>
            <w:r w:rsidRPr="00F20B99">
              <w:rPr>
                <w:rFonts w:ascii=".VnTime" w:hAnsi=".VnTime"/>
                <w:position w:val="-6"/>
                <w:sz w:val="28"/>
                <w:szCs w:val="24"/>
              </w:rPr>
              <w:object w:dxaOrig="300" w:dyaOrig="240">
                <v:shape id="_x0000_i3454" type="#_x0000_t75" style="width:15pt;height:12pt" o:ole="">
                  <v:imagedata r:id="rId3746" o:title=""/>
                </v:shape>
                <o:OLEObject Type="Embed" ProgID="Equation.DSMT4" ShapeID="_x0000_i3454" DrawAspect="Content" ObjectID="_1586712453" r:id="rId3747"/>
              </w:object>
            </w:r>
            <w:r w:rsidRPr="00F20B99">
              <w:rPr>
                <w:rFonts w:ascii=".VnTime" w:hAnsi=".VnTime"/>
                <w:sz w:val="28"/>
                <w:szCs w:val="24"/>
              </w:rPr>
              <w:t>chóng cã cïng b¸n kÝnh ®­êng trßn ngo¹i tiÕp</w:t>
            </w:r>
          </w:p>
          <w:p w:rsidR="00F20B99" w:rsidRPr="00F20B99" w:rsidRDefault="00F20B99" w:rsidP="00F20B99">
            <w:pPr>
              <w:rPr>
                <w:rFonts w:ascii=".VnTime" w:hAnsi=".VnTime"/>
                <w:sz w:val="28"/>
                <w:szCs w:val="24"/>
              </w:rPr>
            </w:pPr>
            <w:r w:rsidRPr="00F20B99">
              <w:rPr>
                <w:rFonts w:ascii=".VnTime" w:hAnsi=".VnTime"/>
                <w:position w:val="-6"/>
                <w:sz w:val="28"/>
                <w:szCs w:val="24"/>
              </w:rPr>
              <w:object w:dxaOrig="300" w:dyaOrig="240">
                <v:shape id="_x0000_i3455" type="#_x0000_t75" style="width:15pt;height:12pt" o:ole="">
                  <v:imagedata r:id="rId3748" o:title=""/>
                </v:shape>
                <o:OLEObject Type="Embed" ProgID="Equation.DSMT4" ShapeID="_x0000_i3455" DrawAspect="Content" ObjectID="_1586712454" r:id="rId3749"/>
              </w:object>
            </w:r>
            <w:r w:rsidRPr="00F20B99">
              <w:rPr>
                <w:rFonts w:ascii=".VnTime" w:hAnsi=".VnTime"/>
                <w:sz w:val="28"/>
                <w:szCs w:val="24"/>
              </w:rPr>
              <w:t xml:space="preserve">b¸n kÝnh ®­êng trßn ngo¹i tiÕp </w:t>
            </w:r>
            <w:r w:rsidRPr="00F20B99">
              <w:rPr>
                <w:rFonts w:ascii="Arial" w:hAnsi="Arial" w:cs="Arial"/>
                <w:sz w:val="28"/>
                <w:szCs w:val="24"/>
              </w:rPr>
              <w:t>∆</w:t>
            </w:r>
            <w:r w:rsidRPr="00F20B99">
              <w:rPr>
                <w:rFonts w:ascii=".VnTime" w:hAnsi=".VnTime"/>
                <w:sz w:val="28"/>
                <w:szCs w:val="24"/>
              </w:rPr>
              <w:t>AQB b»ng R</w:t>
            </w:r>
          </w:p>
          <w:p w:rsidR="00F20B99" w:rsidRPr="00F20B99" w:rsidRDefault="00F20B99" w:rsidP="00F20B99">
            <w:pPr>
              <w:rPr>
                <w:rFonts w:ascii=".VnTime" w:hAnsi=".VnTime"/>
                <w:sz w:val="28"/>
                <w:szCs w:val="24"/>
              </w:rPr>
            </w:pPr>
            <w:r w:rsidRPr="00F20B99">
              <w:rPr>
                <w:rFonts w:ascii=".VnTime" w:hAnsi=".VnTime"/>
                <w:sz w:val="28"/>
                <w:szCs w:val="24"/>
              </w:rPr>
              <w:t xml:space="preserve">(b»ng b¸n kÝnh ®­êng trßn ngo¹i tiÕp </w:t>
            </w:r>
            <w:r w:rsidRPr="00F20B99">
              <w:rPr>
                <w:rFonts w:ascii="Arial" w:hAnsi="Arial" w:cs="Arial"/>
                <w:sz w:val="28"/>
                <w:szCs w:val="24"/>
              </w:rPr>
              <w:t>∆</w:t>
            </w:r>
            <w:r w:rsidRPr="00F20B99">
              <w:rPr>
                <w:rFonts w:ascii=".VnTime" w:hAnsi=".VnTime"/>
                <w:sz w:val="28"/>
                <w:szCs w:val="24"/>
              </w:rPr>
              <w:t>ABC )</w:t>
            </w:r>
          </w:p>
          <w:p w:rsidR="00F20B99" w:rsidRPr="00F20B99" w:rsidRDefault="00F20B99" w:rsidP="00F20B99">
            <w:pPr>
              <w:rPr>
                <w:rFonts w:ascii=".VnTime" w:hAnsi=".VnTime"/>
                <w:sz w:val="28"/>
                <w:szCs w:val="24"/>
              </w:rPr>
            </w:pPr>
            <w:r w:rsidRPr="00F20B99">
              <w:rPr>
                <w:rFonts w:ascii=".VnTime" w:hAnsi=".VnTime"/>
                <w:position w:val="-6"/>
                <w:sz w:val="28"/>
                <w:szCs w:val="24"/>
              </w:rPr>
              <w:object w:dxaOrig="300" w:dyaOrig="240">
                <v:shape id="_x0000_i3456" type="#_x0000_t75" style="width:15pt;height:12pt" o:ole="">
                  <v:imagedata r:id="rId3750" o:title=""/>
                </v:shape>
                <o:OLEObject Type="Embed" ProgID="Equation.DSMT4" ShapeID="_x0000_i3456" DrawAspect="Content" ObjectID="_1586712455" r:id="rId3751"/>
              </w:object>
            </w:r>
            <w:r w:rsidRPr="00F20B99">
              <w:rPr>
                <w:rFonts w:ascii=".VnTime" w:hAnsi=".VnTime"/>
                <w:sz w:val="28"/>
                <w:szCs w:val="24"/>
              </w:rPr>
              <w:t xml:space="preserve"> b¸n kÝnh ®­êng trßn ngo¹i tiÕp </w:t>
            </w:r>
            <w:r w:rsidRPr="00F20B99">
              <w:rPr>
                <w:rFonts w:ascii="Arial" w:hAnsi="Arial" w:cs="Arial"/>
                <w:sz w:val="28"/>
                <w:szCs w:val="24"/>
              </w:rPr>
              <w:t>∆</w:t>
            </w:r>
            <w:r w:rsidRPr="00F20B99">
              <w:rPr>
                <w:rFonts w:ascii=".VnTime" w:hAnsi=".VnTime"/>
                <w:sz w:val="28"/>
                <w:szCs w:val="24"/>
              </w:rPr>
              <w:t>AHB b»ng R</w:t>
            </w:r>
          </w:p>
          <w:p w:rsidR="00F20B99" w:rsidRPr="00F20B99" w:rsidRDefault="00F20B99" w:rsidP="00F20B99">
            <w:pPr>
              <w:rPr>
                <w:rFonts w:ascii=".VnTime" w:hAnsi=".VnTime"/>
                <w:sz w:val="28"/>
                <w:szCs w:val="24"/>
              </w:rPr>
            </w:pPr>
            <w:r w:rsidRPr="00F20B99">
              <w:rPr>
                <w:rFonts w:ascii=".VnTime" w:hAnsi=".VnTime"/>
                <w:sz w:val="28"/>
                <w:szCs w:val="24"/>
              </w:rPr>
              <w:t xml:space="preserve">Chøng minh t­¬ng tù cã b¸n kÝnh ®­êng trßn ngo¹i tiÕp </w:t>
            </w:r>
            <w:r w:rsidRPr="00F20B99">
              <w:rPr>
                <w:rFonts w:ascii="Arial" w:hAnsi="Arial" w:cs="Arial"/>
                <w:sz w:val="28"/>
                <w:szCs w:val="24"/>
              </w:rPr>
              <w:t>∆</w:t>
            </w:r>
            <w:r w:rsidRPr="00F20B99">
              <w:rPr>
                <w:rFonts w:ascii=".VnTime" w:hAnsi=".VnTime"/>
                <w:sz w:val="28"/>
                <w:szCs w:val="24"/>
              </w:rPr>
              <w:t xml:space="preserve">BHC;  </w:t>
            </w:r>
            <w:r w:rsidRPr="00F20B99">
              <w:rPr>
                <w:rFonts w:ascii="Arial" w:hAnsi="Arial" w:cs="Arial"/>
                <w:sz w:val="28"/>
                <w:szCs w:val="24"/>
              </w:rPr>
              <w:t>∆</w:t>
            </w:r>
            <w:r w:rsidRPr="00F20B99">
              <w:rPr>
                <w:rFonts w:ascii=".VnTime" w:hAnsi=".VnTime"/>
                <w:sz w:val="28"/>
                <w:szCs w:val="24"/>
              </w:rPr>
              <w:t>AHC b»ng R</w:t>
            </w:r>
          </w:p>
          <w:p w:rsidR="00F20B99" w:rsidRPr="00F20B99" w:rsidRDefault="00F20B99" w:rsidP="00F20B99">
            <w:pPr>
              <w:rPr>
                <w:rFonts w:ascii=".VnTime" w:hAnsi=".VnTime"/>
                <w:sz w:val="28"/>
                <w:szCs w:val="24"/>
              </w:rPr>
            </w:pPr>
            <w:r w:rsidRPr="00F20B99">
              <w:rPr>
                <w:rFonts w:ascii=".VnTime" w:hAnsi=".VnTime"/>
                <w:sz w:val="28"/>
                <w:szCs w:val="24"/>
              </w:rPr>
              <w:t>VËy c¸c tam gi¸c AHB, BHC, AHC cã b¸n kÝnh ®­êng trßn ngo¹i tiÕp b»ng nhau</w:t>
            </w:r>
          </w:p>
          <w:p w:rsidR="00F20B99" w:rsidRPr="00F20B99" w:rsidRDefault="00F20B99" w:rsidP="00F20B99">
            <w:pPr>
              <w:rPr>
                <w:rFonts w:ascii=".VnTime" w:hAnsi=".VnTime"/>
                <w:sz w:val="28"/>
                <w:szCs w:val="24"/>
              </w:rPr>
            </w:pPr>
            <w:r w:rsidRPr="00F20B99">
              <w:rPr>
                <w:rFonts w:ascii=".VnTime" w:hAnsi=".VnTime"/>
                <w:sz w:val="28"/>
                <w:szCs w:val="24"/>
              </w:rPr>
              <w:t xml:space="preserve"> </w:t>
            </w:r>
          </w:p>
          <w:p w:rsidR="00F20B99" w:rsidRPr="00F20B99" w:rsidRDefault="00F20B99" w:rsidP="00F20B99">
            <w:pPr>
              <w:rPr>
                <w:rFonts w:ascii=".VnTime" w:hAnsi=".VnTime"/>
                <w:sz w:val="28"/>
                <w:szCs w:val="24"/>
              </w:rPr>
            </w:pPr>
            <w:r w:rsidRPr="00F20B99">
              <w:rPr>
                <w:rFonts w:ascii=".VnTime" w:hAnsi=".VnTime"/>
                <w:sz w:val="28"/>
                <w:szCs w:val="24"/>
              </w:rPr>
              <w:t>C©u 5</w:t>
            </w:r>
          </w:p>
          <w:p w:rsidR="00F20B99" w:rsidRPr="00F20B99" w:rsidRDefault="00F20B99" w:rsidP="00F20B99">
            <w:pPr>
              <w:rPr>
                <w:rFonts w:ascii=".VnTime" w:hAnsi=".VnTime"/>
                <w:sz w:val="28"/>
                <w:szCs w:val="24"/>
              </w:rPr>
            </w:pPr>
            <w:r w:rsidRPr="00F20B99">
              <w:rPr>
                <w:rFonts w:ascii=".VnTime" w:hAnsi=".VnTime"/>
                <w:sz w:val="28"/>
                <w:szCs w:val="24"/>
              </w:rPr>
              <w:t>§Æt x</w:t>
            </w:r>
            <w:r w:rsidRPr="00F20B99">
              <w:rPr>
                <w:rFonts w:ascii=".VnTime" w:hAnsi=".VnTime"/>
                <w:sz w:val="28"/>
                <w:szCs w:val="24"/>
                <w:vertAlign w:val="subscript"/>
              </w:rPr>
              <w:t>1</w:t>
            </w:r>
            <w:r w:rsidRPr="00F20B99">
              <w:rPr>
                <w:rFonts w:ascii=".VnTime" w:hAnsi=".VnTime"/>
                <w:sz w:val="28"/>
                <w:szCs w:val="24"/>
              </w:rPr>
              <w:t>=</w:t>
            </w:r>
            <w:r w:rsidRPr="00F20B99">
              <w:rPr>
                <w:rFonts w:ascii=".VnTime" w:hAnsi=".VnTime"/>
                <w:position w:val="-24"/>
                <w:sz w:val="28"/>
                <w:szCs w:val="24"/>
              </w:rPr>
              <w:object w:dxaOrig="2040" w:dyaOrig="620">
                <v:shape id="_x0000_i3457" type="#_x0000_t75" style="width:102pt;height:30.75pt" o:ole="">
                  <v:imagedata r:id="rId3752" o:title=""/>
                </v:shape>
                <o:OLEObject Type="Embed" ProgID="Equation.DSMT4" ShapeID="_x0000_i3457" DrawAspect="Content" ObjectID="_1586712456" r:id="rId3753"/>
              </w:object>
            </w:r>
          </w:p>
          <w:p w:rsidR="00F20B99" w:rsidRPr="00F20B99" w:rsidRDefault="00F20B99" w:rsidP="00F20B99">
            <w:pPr>
              <w:rPr>
                <w:rFonts w:ascii=".VnTime" w:hAnsi=".VnTime"/>
                <w:sz w:val="28"/>
                <w:szCs w:val="24"/>
              </w:rPr>
            </w:pPr>
            <w:r w:rsidRPr="00F20B99">
              <w:rPr>
                <w:rFonts w:ascii=".VnTime" w:hAnsi=".VnTime"/>
                <w:sz w:val="28"/>
                <w:szCs w:val="24"/>
              </w:rPr>
              <w:t>XÐt f(x) = (x - x</w:t>
            </w:r>
            <w:r w:rsidRPr="00F20B99">
              <w:rPr>
                <w:rFonts w:ascii=".VnTime" w:hAnsi=".VnTime"/>
                <w:sz w:val="28"/>
                <w:szCs w:val="24"/>
                <w:vertAlign w:val="subscript"/>
              </w:rPr>
              <w:t>1</w:t>
            </w:r>
            <w:r w:rsidRPr="00F20B99">
              <w:rPr>
                <w:rFonts w:ascii=".VnTime" w:hAnsi=".VnTime"/>
                <w:sz w:val="28"/>
                <w:szCs w:val="24"/>
              </w:rPr>
              <w:t>)(x - x</w:t>
            </w:r>
            <w:r w:rsidRPr="00F20B99">
              <w:rPr>
                <w:rFonts w:ascii=".VnTime" w:hAnsi=".VnTime"/>
                <w:sz w:val="28"/>
                <w:szCs w:val="24"/>
                <w:vertAlign w:val="subscript"/>
              </w:rPr>
              <w:t>2</w:t>
            </w:r>
            <w:r w:rsidRPr="00F20B99">
              <w:rPr>
                <w:rFonts w:ascii=".VnTime" w:hAnsi=".VnTime"/>
                <w:sz w:val="28"/>
                <w:szCs w:val="24"/>
              </w:rPr>
              <w:t>)(x - x</w:t>
            </w:r>
            <w:r w:rsidRPr="00F20B99">
              <w:rPr>
                <w:rFonts w:ascii=".VnTime" w:hAnsi=".VnTime"/>
                <w:sz w:val="28"/>
                <w:szCs w:val="24"/>
                <w:vertAlign w:val="subscript"/>
              </w:rPr>
              <w:t>3</w:t>
            </w:r>
            <w:r w:rsidRPr="00F20B99">
              <w:rPr>
                <w:rFonts w:ascii=".VnTime" w:hAnsi=".VnTime"/>
                <w:sz w:val="28"/>
                <w:szCs w:val="24"/>
              </w:rPr>
              <w:t>) = x</w:t>
            </w:r>
            <w:r w:rsidRPr="00F20B99">
              <w:rPr>
                <w:rFonts w:ascii=".VnTime" w:hAnsi=".VnTime"/>
                <w:sz w:val="28"/>
                <w:szCs w:val="24"/>
                <w:vertAlign w:val="superscript"/>
              </w:rPr>
              <w:t>3</w:t>
            </w:r>
            <w:r w:rsidRPr="00F20B99">
              <w:rPr>
                <w:rFonts w:ascii=".VnTime" w:hAnsi=".VnTime"/>
                <w:sz w:val="28"/>
                <w:szCs w:val="24"/>
              </w:rPr>
              <w:t xml:space="preserve"> - ux</w:t>
            </w:r>
            <w:r w:rsidRPr="00F20B99">
              <w:rPr>
                <w:rFonts w:ascii=".VnTime" w:hAnsi=".VnTime"/>
                <w:sz w:val="28"/>
                <w:szCs w:val="24"/>
                <w:vertAlign w:val="superscript"/>
              </w:rPr>
              <w:t>2</w:t>
            </w:r>
            <w:r w:rsidRPr="00F20B99">
              <w:rPr>
                <w:rFonts w:ascii=".VnTime" w:hAnsi=".VnTime"/>
                <w:sz w:val="28"/>
                <w:szCs w:val="24"/>
              </w:rPr>
              <w:t xml:space="preserve"> + vx - 1</w:t>
            </w:r>
          </w:p>
          <w:p w:rsidR="00F20B99" w:rsidRPr="00F20B99" w:rsidRDefault="00F20B99" w:rsidP="00F20B99">
            <w:pPr>
              <w:rPr>
                <w:rFonts w:ascii=".VnTime" w:hAnsi=".VnTime"/>
                <w:sz w:val="28"/>
                <w:szCs w:val="24"/>
              </w:rPr>
            </w:pPr>
            <w:r w:rsidRPr="00F20B99">
              <w:rPr>
                <w:rFonts w:ascii=".VnTime" w:hAnsi=".VnTime"/>
                <w:sz w:val="28"/>
                <w:szCs w:val="24"/>
              </w:rPr>
              <w:t>Trong ®ã u = x</w:t>
            </w:r>
            <w:r w:rsidRPr="00F20B99">
              <w:rPr>
                <w:rFonts w:ascii=".VnTime" w:hAnsi=".VnTime"/>
                <w:sz w:val="28"/>
                <w:szCs w:val="24"/>
                <w:vertAlign w:val="subscript"/>
              </w:rPr>
              <w:t>1</w:t>
            </w:r>
            <w:r w:rsidRPr="00F20B99">
              <w:rPr>
                <w:rFonts w:ascii=".VnTime" w:hAnsi=".VnTime"/>
                <w:sz w:val="28"/>
                <w:szCs w:val="24"/>
              </w:rPr>
              <w:t xml:space="preserve"> + x</w:t>
            </w:r>
            <w:r w:rsidRPr="00F20B99">
              <w:rPr>
                <w:rFonts w:ascii=".VnTime" w:hAnsi=".VnTime"/>
                <w:sz w:val="28"/>
                <w:szCs w:val="24"/>
                <w:vertAlign w:val="subscript"/>
              </w:rPr>
              <w:t>2</w:t>
            </w:r>
            <w:r w:rsidRPr="00F20B99">
              <w:rPr>
                <w:rFonts w:ascii=".VnTime" w:hAnsi=".VnTime"/>
                <w:sz w:val="28"/>
                <w:szCs w:val="24"/>
              </w:rPr>
              <w:t xml:space="preserve"> + x</w:t>
            </w:r>
            <w:r w:rsidRPr="00F20B99">
              <w:rPr>
                <w:rFonts w:ascii=".VnTime" w:hAnsi=".VnTime"/>
                <w:sz w:val="28"/>
                <w:szCs w:val="24"/>
                <w:vertAlign w:val="subscript"/>
              </w:rPr>
              <w:t>3</w:t>
            </w:r>
            <w:r w:rsidRPr="00F20B99">
              <w:rPr>
                <w:rFonts w:ascii=".VnTime" w:hAnsi=".VnTime"/>
                <w:sz w:val="28"/>
                <w:szCs w:val="24"/>
              </w:rPr>
              <w:t xml:space="preserve"> =</w:t>
            </w:r>
            <w:r w:rsidRPr="00F20B99">
              <w:rPr>
                <w:rFonts w:ascii=".VnTime" w:hAnsi=".VnTime"/>
                <w:position w:val="-24"/>
                <w:sz w:val="28"/>
                <w:szCs w:val="24"/>
              </w:rPr>
              <w:object w:dxaOrig="1380" w:dyaOrig="620">
                <v:shape id="_x0000_i3458" type="#_x0000_t75" style="width:69pt;height:30.75pt" o:ole="">
                  <v:imagedata r:id="rId3754" o:title=""/>
                </v:shape>
                <o:OLEObject Type="Embed" ProgID="Equation.DSMT4" ShapeID="_x0000_i3458" DrawAspect="Content" ObjectID="_1586712457" r:id="rId3755"/>
              </w:object>
            </w:r>
          </w:p>
          <w:p w:rsidR="00F20B99" w:rsidRPr="00F20B99" w:rsidRDefault="00F20B99" w:rsidP="00F20B99">
            <w:pPr>
              <w:rPr>
                <w:rFonts w:ascii=".VnTime" w:hAnsi=".VnTime"/>
                <w:sz w:val="28"/>
                <w:szCs w:val="24"/>
              </w:rPr>
            </w:pPr>
            <w:r w:rsidRPr="00F20B99">
              <w:rPr>
                <w:rFonts w:ascii=".VnTime" w:hAnsi=".VnTime"/>
                <w:sz w:val="28"/>
                <w:szCs w:val="24"/>
              </w:rPr>
              <w:t xml:space="preserve">               v = x</w:t>
            </w:r>
            <w:r w:rsidRPr="00F20B99">
              <w:rPr>
                <w:rFonts w:ascii=".VnTime" w:hAnsi=".VnTime"/>
                <w:sz w:val="28"/>
                <w:szCs w:val="24"/>
                <w:vertAlign w:val="subscript"/>
              </w:rPr>
              <w:t>1</w:t>
            </w:r>
            <w:r w:rsidRPr="00F20B99">
              <w:rPr>
                <w:rFonts w:ascii=".VnTime" w:hAnsi=".VnTime"/>
                <w:sz w:val="28"/>
                <w:szCs w:val="24"/>
              </w:rPr>
              <w:t>x</w:t>
            </w:r>
            <w:r w:rsidRPr="00F20B99">
              <w:rPr>
                <w:rFonts w:ascii=".VnTime" w:hAnsi=".VnTime"/>
                <w:sz w:val="28"/>
                <w:szCs w:val="24"/>
                <w:vertAlign w:val="subscript"/>
              </w:rPr>
              <w:t>2</w:t>
            </w:r>
            <w:r w:rsidRPr="00F20B99">
              <w:rPr>
                <w:rFonts w:ascii=".VnTime" w:hAnsi=".VnTime"/>
                <w:sz w:val="28"/>
                <w:szCs w:val="24"/>
              </w:rPr>
              <w:t xml:space="preserve"> + x</w:t>
            </w:r>
            <w:r w:rsidRPr="00F20B99">
              <w:rPr>
                <w:rFonts w:ascii=".VnTime" w:hAnsi=".VnTime"/>
                <w:sz w:val="28"/>
                <w:szCs w:val="24"/>
                <w:vertAlign w:val="subscript"/>
              </w:rPr>
              <w:t>2</w:t>
            </w:r>
            <w:r w:rsidRPr="00F20B99">
              <w:rPr>
                <w:rFonts w:ascii=".VnTime" w:hAnsi=".VnTime"/>
                <w:sz w:val="28"/>
                <w:szCs w:val="24"/>
              </w:rPr>
              <w:t>x</w:t>
            </w:r>
            <w:r w:rsidRPr="00F20B99">
              <w:rPr>
                <w:rFonts w:ascii=".VnTime" w:hAnsi=".VnTime"/>
                <w:sz w:val="28"/>
                <w:szCs w:val="24"/>
                <w:vertAlign w:val="subscript"/>
              </w:rPr>
              <w:t>3</w:t>
            </w:r>
            <w:r w:rsidRPr="00F20B99">
              <w:rPr>
                <w:rFonts w:ascii=".VnTime" w:hAnsi=".VnTime"/>
                <w:sz w:val="28"/>
                <w:szCs w:val="24"/>
              </w:rPr>
              <w:t xml:space="preserve"> + x</w:t>
            </w:r>
            <w:r w:rsidRPr="00F20B99">
              <w:rPr>
                <w:rFonts w:ascii=".VnTime" w:hAnsi=".VnTime"/>
                <w:sz w:val="28"/>
                <w:szCs w:val="24"/>
                <w:vertAlign w:val="subscript"/>
              </w:rPr>
              <w:t>3</w:t>
            </w:r>
            <w:r w:rsidRPr="00F20B99">
              <w:rPr>
                <w:rFonts w:ascii=".VnTime" w:hAnsi=".VnTime"/>
                <w:sz w:val="28"/>
                <w:szCs w:val="24"/>
              </w:rPr>
              <w:t>x</w:t>
            </w:r>
            <w:r w:rsidRPr="00F20B99">
              <w:rPr>
                <w:rFonts w:ascii=".VnTime" w:hAnsi=".VnTime"/>
                <w:sz w:val="28"/>
                <w:szCs w:val="24"/>
                <w:vertAlign w:val="subscript"/>
              </w:rPr>
              <w:t>1</w:t>
            </w:r>
            <w:r w:rsidRPr="00F20B99">
              <w:rPr>
                <w:rFonts w:ascii=".VnTime" w:hAnsi=".VnTime"/>
                <w:sz w:val="28"/>
                <w:szCs w:val="24"/>
              </w:rPr>
              <w:t xml:space="preserve"> = </w:t>
            </w:r>
            <w:r w:rsidRPr="00F20B99">
              <w:rPr>
                <w:rFonts w:ascii=".VnTime" w:hAnsi=".VnTime"/>
                <w:position w:val="-24"/>
                <w:sz w:val="28"/>
                <w:szCs w:val="24"/>
              </w:rPr>
              <w:object w:dxaOrig="999" w:dyaOrig="620">
                <v:shape id="_x0000_i3459" type="#_x0000_t75" style="width:50.25pt;height:30.75pt" o:ole="">
                  <v:imagedata r:id="rId3756" o:title=""/>
                </v:shape>
                <o:OLEObject Type="Embed" ProgID="Equation.DSMT4" ShapeID="_x0000_i3459" DrawAspect="Content" ObjectID="_1586712458" r:id="rId3757"/>
              </w:object>
            </w:r>
            <w:r w:rsidRPr="00F20B99">
              <w:rPr>
                <w:rFonts w:ascii=".VnTime" w:hAnsi=".VnTime"/>
                <w:position w:val="-4"/>
                <w:sz w:val="28"/>
                <w:szCs w:val="24"/>
              </w:rPr>
              <w:object w:dxaOrig="200" w:dyaOrig="200">
                <v:shape id="_x0000_i3460" type="#_x0000_t75" style="width:9.75pt;height:9.75pt" o:ole="">
                  <v:imagedata r:id="rId3758" o:title=""/>
                </v:shape>
                <o:OLEObject Type="Embed" ProgID="Equation.DSMT4" ShapeID="_x0000_i3460" DrawAspect="Content" ObjectID="_1586712459" r:id="rId3759"/>
              </w:object>
            </w:r>
            <w:r w:rsidRPr="00F20B99">
              <w:rPr>
                <w:rFonts w:ascii=".VnTime" w:hAnsi=".VnTime"/>
                <w:sz w:val="28"/>
                <w:szCs w:val="24"/>
              </w:rPr>
              <w:t>Z</w:t>
            </w:r>
          </w:p>
          <w:p w:rsidR="00F20B99" w:rsidRPr="00F20B99" w:rsidRDefault="00F20B99" w:rsidP="00F20B99">
            <w:pPr>
              <w:rPr>
                <w:rFonts w:ascii=".VnTime" w:hAnsi=".VnTime"/>
                <w:sz w:val="28"/>
                <w:szCs w:val="24"/>
              </w:rPr>
            </w:pPr>
            <w:r w:rsidRPr="00F20B99">
              <w:rPr>
                <w:rFonts w:ascii=".VnTime" w:hAnsi=".VnTime"/>
                <w:sz w:val="28"/>
                <w:szCs w:val="24"/>
              </w:rPr>
              <w:t>NhËn xÐt: NÕu ®a thøc P(x) = ax</w:t>
            </w:r>
            <w:r w:rsidRPr="00F20B99">
              <w:rPr>
                <w:rFonts w:ascii=".VnTime" w:hAnsi=".VnTime"/>
                <w:sz w:val="28"/>
                <w:szCs w:val="24"/>
                <w:vertAlign w:val="superscript"/>
              </w:rPr>
              <w:t>3</w:t>
            </w:r>
            <w:r w:rsidRPr="00F20B99">
              <w:rPr>
                <w:rFonts w:ascii=".VnTime" w:hAnsi=".VnTime"/>
                <w:sz w:val="28"/>
                <w:szCs w:val="24"/>
              </w:rPr>
              <w:t xml:space="preserve"> + bx</w:t>
            </w:r>
            <w:r w:rsidRPr="00F20B99">
              <w:rPr>
                <w:rFonts w:ascii=".VnTime" w:hAnsi=".VnTime"/>
                <w:sz w:val="28"/>
                <w:szCs w:val="24"/>
                <w:vertAlign w:val="superscript"/>
              </w:rPr>
              <w:t>2</w:t>
            </w:r>
            <w:r w:rsidRPr="00F20B99">
              <w:rPr>
                <w:rFonts w:ascii=".VnTime" w:hAnsi=".VnTime"/>
                <w:sz w:val="28"/>
                <w:szCs w:val="24"/>
              </w:rPr>
              <w:t xml:space="preserve"> + cx + d (a, b, c, d </w:t>
            </w:r>
            <w:r w:rsidRPr="00F20B99">
              <w:rPr>
                <w:rFonts w:ascii=".VnTime" w:hAnsi=".VnTime"/>
                <w:position w:val="-4"/>
                <w:sz w:val="28"/>
                <w:szCs w:val="24"/>
              </w:rPr>
              <w:object w:dxaOrig="200" w:dyaOrig="200">
                <v:shape id="_x0000_i3461" type="#_x0000_t75" style="width:9.75pt;height:9.75pt" o:ole="">
                  <v:imagedata r:id="rId3760" o:title=""/>
                </v:shape>
                <o:OLEObject Type="Embed" ProgID="Equation.DSMT4" ShapeID="_x0000_i3461" DrawAspect="Content" ObjectID="_1586712460" r:id="rId3761"/>
              </w:object>
            </w:r>
            <w:r w:rsidRPr="00F20B99">
              <w:rPr>
                <w:rFonts w:ascii=".VnTime" w:hAnsi=".VnTime"/>
                <w:sz w:val="28"/>
                <w:szCs w:val="24"/>
              </w:rPr>
              <w:t>Z ; a</w:t>
            </w:r>
            <w:r w:rsidRPr="00F20B99">
              <w:rPr>
                <w:rFonts w:ascii=".VnTime" w:hAnsi=".VnTime"/>
                <w:position w:val="-4"/>
                <w:sz w:val="28"/>
                <w:szCs w:val="24"/>
              </w:rPr>
              <w:object w:dxaOrig="220" w:dyaOrig="220">
                <v:shape id="_x0000_i3462" type="#_x0000_t75" style="width:11.25pt;height:11.25pt" o:ole="">
                  <v:imagedata r:id="rId3762" o:title=""/>
                </v:shape>
                <o:OLEObject Type="Embed" ProgID="Equation.DSMT4" ShapeID="_x0000_i3462" DrawAspect="Content" ObjectID="_1586712461" r:id="rId3763"/>
              </w:object>
            </w:r>
            <w:r w:rsidRPr="00F20B99">
              <w:rPr>
                <w:rFonts w:ascii=".VnTime" w:hAnsi=".VnTime"/>
                <w:sz w:val="28"/>
                <w:szCs w:val="24"/>
              </w:rPr>
              <w:t>0)</w:t>
            </w:r>
          </w:p>
          <w:p w:rsidR="00F20B99" w:rsidRPr="00F20B99" w:rsidRDefault="00F20B99" w:rsidP="00F20B99">
            <w:pPr>
              <w:rPr>
                <w:rFonts w:ascii=".VnTime" w:hAnsi=".VnTime"/>
                <w:sz w:val="28"/>
                <w:szCs w:val="24"/>
              </w:rPr>
            </w:pPr>
            <w:r w:rsidRPr="00F20B99">
              <w:rPr>
                <w:rFonts w:ascii=".VnTime" w:hAnsi=".VnTime"/>
                <w:sz w:val="28"/>
                <w:szCs w:val="24"/>
              </w:rPr>
              <w:t xml:space="preserve">cã nghiÖm h÷u tØ x = </w:t>
            </w:r>
            <w:r w:rsidRPr="00F20B99">
              <w:rPr>
                <w:rFonts w:ascii=".VnTime" w:hAnsi=".VnTime"/>
                <w:position w:val="-28"/>
                <w:sz w:val="28"/>
                <w:szCs w:val="24"/>
              </w:rPr>
              <w:object w:dxaOrig="260" w:dyaOrig="660">
                <v:shape id="_x0000_i3463" type="#_x0000_t75" style="width:12.75pt;height:33pt" o:ole="">
                  <v:imagedata r:id="rId3764" o:title=""/>
                </v:shape>
                <o:OLEObject Type="Embed" ProgID="Equation.DSMT4" ShapeID="_x0000_i3463" DrawAspect="Content" ObjectID="_1586712462" r:id="rId3765"/>
              </w:object>
            </w:r>
            <w:r w:rsidRPr="00F20B99">
              <w:rPr>
                <w:rFonts w:ascii=".VnTime" w:hAnsi=".VnTime"/>
                <w:sz w:val="28"/>
                <w:szCs w:val="24"/>
              </w:rPr>
              <w:t xml:space="preserve"> (p, q </w:t>
            </w:r>
            <w:r w:rsidRPr="00F20B99">
              <w:rPr>
                <w:rFonts w:ascii=".VnTime" w:hAnsi=".VnTime"/>
                <w:position w:val="-4"/>
                <w:sz w:val="28"/>
                <w:szCs w:val="24"/>
              </w:rPr>
              <w:object w:dxaOrig="200" w:dyaOrig="200">
                <v:shape id="_x0000_i3464" type="#_x0000_t75" style="width:9.75pt;height:9.75pt" o:ole="">
                  <v:imagedata r:id="rId3766" o:title=""/>
                </v:shape>
                <o:OLEObject Type="Embed" ProgID="Equation.DSMT4" ShapeID="_x0000_i3464" DrawAspect="Content" ObjectID="_1586712463" r:id="rId3767"/>
              </w:object>
            </w:r>
            <w:r w:rsidRPr="00F20B99">
              <w:rPr>
                <w:rFonts w:ascii=".VnTime" w:hAnsi=".VnTime"/>
                <w:sz w:val="28"/>
                <w:szCs w:val="24"/>
              </w:rPr>
              <w:t>Z; q</w:t>
            </w:r>
            <w:r w:rsidRPr="00F20B99">
              <w:rPr>
                <w:rFonts w:ascii=".VnTime" w:hAnsi=".VnTime"/>
                <w:position w:val="-4"/>
                <w:sz w:val="28"/>
                <w:szCs w:val="24"/>
              </w:rPr>
              <w:object w:dxaOrig="220" w:dyaOrig="220">
                <v:shape id="_x0000_i3465" type="#_x0000_t75" style="width:11.25pt;height:11.25pt" o:ole="">
                  <v:imagedata r:id="rId3768" o:title=""/>
                </v:shape>
                <o:OLEObject Type="Embed" ProgID="Equation.DSMT4" ShapeID="_x0000_i3465" DrawAspect="Content" ObjectID="_1586712464" r:id="rId3769"/>
              </w:object>
            </w:r>
            <w:r w:rsidRPr="00F20B99">
              <w:rPr>
                <w:rFonts w:ascii=".VnTime" w:hAnsi=".VnTime"/>
                <w:sz w:val="28"/>
                <w:szCs w:val="24"/>
              </w:rPr>
              <w:t>0;  (p, q) = 1)</w:t>
            </w:r>
          </w:p>
          <w:p w:rsidR="00F20B99" w:rsidRPr="00F20B99" w:rsidRDefault="00F20B99" w:rsidP="00F20B99">
            <w:pPr>
              <w:rPr>
                <w:rFonts w:ascii=".VnTime" w:hAnsi=".VnTime"/>
                <w:sz w:val="28"/>
                <w:szCs w:val="24"/>
              </w:rPr>
            </w:pPr>
            <w:r w:rsidRPr="00F20B99">
              <w:rPr>
                <w:rFonts w:ascii=".VnTime" w:hAnsi=".VnTime"/>
                <w:sz w:val="28"/>
                <w:szCs w:val="24"/>
              </w:rPr>
              <w:t>th× p lµ ­íc cña d cßn q lµ ­íc cña a.</w:t>
            </w:r>
          </w:p>
          <w:p w:rsidR="00F20B99" w:rsidRPr="00F20B99" w:rsidRDefault="00F20B99" w:rsidP="00F20B99">
            <w:pPr>
              <w:rPr>
                <w:rFonts w:ascii=".VnTime" w:hAnsi=".VnTime"/>
                <w:sz w:val="28"/>
                <w:szCs w:val="24"/>
              </w:rPr>
            </w:pPr>
            <w:r w:rsidRPr="00F20B99">
              <w:rPr>
                <w:rFonts w:ascii=".VnTime" w:hAnsi=".VnTime"/>
                <w:sz w:val="28"/>
                <w:szCs w:val="24"/>
              </w:rPr>
              <w:t>¸p dông nhËn xÐt trªn ta cã</w:t>
            </w:r>
          </w:p>
          <w:p w:rsidR="00F20B99" w:rsidRPr="00F20B99" w:rsidRDefault="00F20B99" w:rsidP="00F20B99">
            <w:pPr>
              <w:rPr>
                <w:rFonts w:ascii=".VnTime" w:hAnsi=".VnTime"/>
                <w:sz w:val="28"/>
                <w:szCs w:val="24"/>
              </w:rPr>
            </w:pPr>
            <w:r w:rsidRPr="00F20B99">
              <w:rPr>
                <w:rFonts w:ascii=".VnTime" w:hAnsi=".VnTime"/>
                <w:sz w:val="28"/>
                <w:szCs w:val="24"/>
              </w:rPr>
              <w:t>§a thøc f(x) cã 3 nghiÖm h÷u tØ x</w:t>
            </w:r>
            <w:r w:rsidRPr="00F20B99">
              <w:rPr>
                <w:rFonts w:ascii=".VnTime" w:hAnsi=".VnTime"/>
                <w:sz w:val="28"/>
                <w:szCs w:val="24"/>
                <w:vertAlign w:val="subscript"/>
              </w:rPr>
              <w:t>1</w:t>
            </w:r>
            <w:r w:rsidRPr="00F20B99">
              <w:rPr>
                <w:rFonts w:ascii=".VnTime" w:hAnsi=".VnTime"/>
                <w:sz w:val="28"/>
                <w:szCs w:val="24"/>
              </w:rPr>
              <w:t>, x</w:t>
            </w:r>
            <w:r w:rsidRPr="00F20B99">
              <w:rPr>
                <w:rFonts w:ascii=".VnTime" w:hAnsi=".VnTime"/>
                <w:sz w:val="28"/>
                <w:szCs w:val="24"/>
                <w:vertAlign w:val="subscript"/>
              </w:rPr>
              <w:t>2</w:t>
            </w:r>
            <w:r w:rsidRPr="00F20B99">
              <w:rPr>
                <w:rFonts w:ascii=".VnTime" w:hAnsi=".VnTime"/>
                <w:sz w:val="28"/>
                <w:szCs w:val="24"/>
              </w:rPr>
              <w:t>, x</w:t>
            </w:r>
            <w:r w:rsidRPr="00F20B99">
              <w:rPr>
                <w:rFonts w:ascii=".VnTime" w:hAnsi=".VnTime"/>
                <w:sz w:val="28"/>
                <w:szCs w:val="24"/>
                <w:vertAlign w:val="subscript"/>
              </w:rPr>
              <w:t>3</w:t>
            </w:r>
            <w:r w:rsidRPr="00F20B99">
              <w:rPr>
                <w:rFonts w:ascii=".VnTime" w:hAnsi=".VnTime"/>
                <w:sz w:val="28"/>
                <w:szCs w:val="24"/>
              </w:rPr>
              <w:t xml:space="preserve"> vµ c¸c nhiÖm nµy lµ ­íc cña 1</w:t>
            </w:r>
          </w:p>
          <w:p w:rsidR="00F20B99" w:rsidRPr="00F20B99" w:rsidRDefault="00F20B99" w:rsidP="00F20B99">
            <w:pPr>
              <w:rPr>
                <w:rFonts w:ascii=".VnTime" w:hAnsi=".VnTime"/>
                <w:sz w:val="28"/>
                <w:szCs w:val="24"/>
              </w:rPr>
            </w:pPr>
            <w:r w:rsidRPr="00F20B99">
              <w:rPr>
                <w:rFonts w:ascii=".VnTime" w:hAnsi=".VnTime"/>
                <w:position w:val="-6"/>
                <w:sz w:val="28"/>
                <w:szCs w:val="24"/>
              </w:rPr>
              <w:object w:dxaOrig="300" w:dyaOrig="240">
                <v:shape id="_x0000_i3466" type="#_x0000_t75" style="width:15pt;height:12pt" o:ole="">
                  <v:imagedata r:id="rId3770" o:title=""/>
                </v:shape>
                <o:OLEObject Type="Embed" ProgID="Equation.DSMT4" ShapeID="_x0000_i3466" DrawAspect="Content" ObjectID="_1586712465" r:id="rId3771"/>
              </w:object>
            </w:r>
            <w:r w:rsidRPr="00F20B99">
              <w:rPr>
                <w:rFonts w:ascii=".VnTime" w:hAnsi=".VnTime"/>
                <w:sz w:val="28"/>
                <w:szCs w:val="24"/>
              </w:rPr>
              <w:t xml:space="preserve"> </w:t>
            </w:r>
            <w:r w:rsidRPr="00F20B99">
              <w:rPr>
                <w:rFonts w:ascii=".VnTime" w:hAnsi=".VnTime"/>
                <w:position w:val="-56"/>
                <w:sz w:val="28"/>
                <w:szCs w:val="24"/>
              </w:rPr>
              <w:object w:dxaOrig="2439" w:dyaOrig="1240">
                <v:shape id="_x0000_i3467" type="#_x0000_t75" style="width:122.2pt;height:62.25pt" o:ole="">
                  <v:imagedata r:id="rId3772" o:title=""/>
                </v:shape>
                <o:OLEObject Type="Embed" ProgID="Equation.DSMT4" ShapeID="_x0000_i3467" DrawAspect="Content" ObjectID="_1586712466" r:id="rId3773"/>
              </w:object>
            </w:r>
          </w:p>
          <w:p w:rsidR="00F20B99" w:rsidRPr="00F20B99" w:rsidRDefault="00F20B99" w:rsidP="00831D02">
            <w:pPr>
              <w:rPr>
                <w:rFonts w:ascii=".VnTime" w:hAnsi=".VnTime"/>
                <w:sz w:val="28"/>
                <w:szCs w:val="24"/>
                <w:lang w:val="en-US"/>
              </w:rPr>
            </w:pPr>
          </w:p>
          <w:p w:rsidR="00831D02" w:rsidRPr="007034D8" w:rsidRDefault="00831D02"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97</w:t>
            </w:r>
          </w:p>
          <w:p w:rsidR="00F20B99" w:rsidRPr="00F20B99" w:rsidRDefault="00F20B99" w:rsidP="00F20B99">
            <w:pPr>
              <w:rPr>
                <w:rFonts w:ascii=".VnTime" w:hAnsi=".VnTime"/>
                <w:sz w:val="28"/>
                <w:szCs w:val="24"/>
              </w:rPr>
            </w:pPr>
          </w:p>
          <w:p w:rsidR="00F20B99" w:rsidRPr="00F20B99" w:rsidRDefault="00F20B99" w:rsidP="00F20B99">
            <w:pPr>
              <w:tabs>
                <w:tab w:val="left" w:pos="3030"/>
              </w:tabs>
              <w:rPr>
                <w:rFonts w:ascii=".VnTime" w:hAnsi=".VnTime"/>
                <w:b/>
                <w:sz w:val="28"/>
                <w:szCs w:val="24"/>
              </w:rPr>
            </w:pPr>
            <w:r w:rsidRPr="00F20B99">
              <w:rPr>
                <w:rFonts w:ascii=".VnTime" w:hAnsi=".VnTime"/>
                <w:b/>
                <w:sz w:val="28"/>
                <w:szCs w:val="24"/>
              </w:rPr>
              <w:t xml:space="preserve">C©u 1 ( 3 ®iÓm ) </w:t>
            </w:r>
            <w:r w:rsidRPr="00F20B99">
              <w:rPr>
                <w:rFonts w:ascii=".VnTime" w:hAnsi=".VnTime"/>
                <w:b/>
                <w:sz w:val="28"/>
                <w:szCs w:val="24"/>
              </w:rPr>
              <w:tab/>
            </w:r>
          </w:p>
          <w:p w:rsidR="00F20B99" w:rsidRPr="00F20B99" w:rsidRDefault="00F20B99" w:rsidP="00F20B99">
            <w:pPr>
              <w:rPr>
                <w:rFonts w:ascii=".VnTime" w:hAnsi=".VnTime"/>
                <w:sz w:val="28"/>
                <w:szCs w:val="24"/>
              </w:rPr>
            </w:pPr>
            <w:r w:rsidRPr="00F20B99">
              <w:rPr>
                <w:rFonts w:ascii=".VnTime" w:hAnsi=".VnTime"/>
                <w:sz w:val="28"/>
                <w:szCs w:val="24"/>
              </w:rPr>
              <w:tab/>
              <w:t xml:space="preserve">Cho biÓu thøc : </w:t>
            </w:r>
          </w:p>
          <w:p w:rsidR="00F20B99" w:rsidRPr="00F20B99" w:rsidRDefault="00F20B99" w:rsidP="00F20B99">
            <w:pPr>
              <w:rPr>
                <w:rFonts w:ascii=".VnTime" w:hAnsi=".VnTime"/>
                <w:sz w:val="28"/>
                <w:szCs w:val="24"/>
              </w:rPr>
            </w:pPr>
            <w:r w:rsidRPr="00F20B99">
              <w:rPr>
                <w:rFonts w:ascii=".VnTime" w:hAnsi=".VnTime"/>
                <w:sz w:val="28"/>
                <w:szCs w:val="24"/>
              </w:rPr>
              <w:tab/>
            </w:r>
            <w:r w:rsidRPr="00F20B99">
              <w:rPr>
                <w:rFonts w:ascii=".VnTime" w:hAnsi=".VnTime"/>
                <w:sz w:val="28"/>
                <w:szCs w:val="24"/>
              </w:rPr>
              <w:tab/>
            </w:r>
            <w:r w:rsidRPr="00F20B99">
              <w:rPr>
                <w:rFonts w:ascii=".VnTime" w:hAnsi=".VnTime"/>
                <w:position w:val="-28"/>
                <w:sz w:val="28"/>
                <w:szCs w:val="24"/>
              </w:rPr>
              <w:object w:dxaOrig="3900" w:dyaOrig="700">
                <v:shape id="_x0000_i3468" type="#_x0000_t75" style="width:195pt;height:35.25pt" o:ole="" fillcolor="window">
                  <v:imagedata r:id="rId3774" o:title=""/>
                </v:shape>
                <o:OLEObject Type="Embed" ProgID="Equation.3" ShapeID="_x0000_i3468" DrawAspect="Content" ObjectID="_1586712467" r:id="rId3775"/>
              </w:object>
            </w:r>
          </w:p>
          <w:p w:rsidR="00F20B99" w:rsidRPr="00F20B99" w:rsidRDefault="00F20B99" w:rsidP="00F20B99">
            <w:pPr>
              <w:numPr>
                <w:ilvl w:val="0"/>
                <w:numId w:val="61"/>
              </w:numPr>
              <w:ind w:left="720"/>
              <w:rPr>
                <w:rFonts w:ascii=".VnTime" w:hAnsi=".VnTime"/>
                <w:sz w:val="28"/>
                <w:szCs w:val="24"/>
              </w:rPr>
            </w:pPr>
            <w:r w:rsidRPr="00F20B99">
              <w:rPr>
                <w:rFonts w:ascii=".VnTime" w:hAnsi=".VnTime"/>
                <w:sz w:val="28"/>
                <w:szCs w:val="24"/>
              </w:rPr>
              <w:t>T×m ®iÒu kiÖn cña x ®Ó biÓu thøc A cã nghÜa .</w:t>
            </w:r>
          </w:p>
          <w:p w:rsidR="00F20B99" w:rsidRPr="00F20B99" w:rsidRDefault="00F20B99" w:rsidP="00F20B99">
            <w:pPr>
              <w:numPr>
                <w:ilvl w:val="0"/>
                <w:numId w:val="61"/>
              </w:numPr>
              <w:ind w:left="720"/>
              <w:rPr>
                <w:rFonts w:ascii=".VnTime" w:hAnsi=".VnTime"/>
                <w:sz w:val="28"/>
                <w:szCs w:val="24"/>
              </w:rPr>
            </w:pPr>
            <w:r w:rsidRPr="00F20B99">
              <w:rPr>
                <w:rFonts w:ascii=".VnTime" w:hAnsi=".VnTime"/>
                <w:sz w:val="28"/>
                <w:szCs w:val="24"/>
              </w:rPr>
              <w:t>Rót gän biÓu thøc A .</w:t>
            </w:r>
          </w:p>
          <w:p w:rsidR="00F20B99" w:rsidRPr="00F20B99" w:rsidRDefault="00F20B99" w:rsidP="00F20B99">
            <w:pPr>
              <w:numPr>
                <w:ilvl w:val="0"/>
                <w:numId w:val="61"/>
              </w:numPr>
              <w:ind w:left="720"/>
              <w:rPr>
                <w:rFonts w:ascii=".VnTime" w:hAnsi=".VnTime"/>
                <w:sz w:val="28"/>
                <w:szCs w:val="24"/>
              </w:rPr>
            </w:pPr>
            <w:r w:rsidRPr="00F20B99">
              <w:rPr>
                <w:rFonts w:ascii=".VnTime" w:hAnsi=".VnTime"/>
                <w:sz w:val="28"/>
                <w:szCs w:val="24"/>
              </w:rPr>
              <w:t>Gi¶i ph</w:t>
            </w:r>
            <w:r w:rsidRPr="00F20B99">
              <w:rPr>
                <w:rFonts w:ascii=".VnTime" w:hAnsi=".VnTime"/>
                <w:sz w:val="28"/>
                <w:szCs w:val="24"/>
              </w:rPr>
              <w:softHyphen/>
              <w:t>¬ng tr×nh theo x khi A = -2 .</w:t>
            </w:r>
          </w:p>
          <w:p w:rsidR="00F20B99" w:rsidRPr="00F20B99" w:rsidRDefault="00F20B99" w:rsidP="00F20B99">
            <w:pPr>
              <w:pStyle w:val="Heading2"/>
              <w:rPr>
                <w:rFonts w:ascii=".VnTime" w:hAnsi=".VnTime"/>
                <w:sz w:val="28"/>
              </w:rPr>
            </w:pPr>
            <w:r w:rsidRPr="00F20B99">
              <w:rPr>
                <w:rFonts w:ascii=".VnTime" w:hAnsi=".VnTime"/>
                <w:sz w:val="28"/>
              </w:rPr>
              <w:t xml:space="preserve">C©u 2 ( 1 ®iÓm ) </w:t>
            </w:r>
          </w:p>
          <w:p w:rsidR="00F20B99" w:rsidRPr="00F20B99" w:rsidRDefault="00F20B99" w:rsidP="00F20B99">
            <w:pPr>
              <w:rPr>
                <w:rFonts w:ascii=".VnTime" w:hAnsi=".VnTime"/>
                <w:sz w:val="28"/>
                <w:szCs w:val="24"/>
              </w:rPr>
            </w:pPr>
            <w:r w:rsidRPr="00F20B99">
              <w:rPr>
                <w:rFonts w:ascii=".VnTime" w:hAnsi=".VnTime"/>
                <w:b/>
                <w:sz w:val="28"/>
                <w:szCs w:val="24"/>
              </w:rPr>
              <w:tab/>
            </w:r>
            <w:r w:rsidRPr="00F20B99">
              <w:rPr>
                <w:rFonts w:ascii=".VnTime" w:hAnsi=".VnTime"/>
                <w:sz w:val="28"/>
                <w:szCs w:val="24"/>
              </w:rPr>
              <w:t>Gi¶i ph</w:t>
            </w:r>
            <w:r w:rsidRPr="00F20B99">
              <w:rPr>
                <w:rFonts w:ascii=".VnTime" w:hAnsi=".VnTime"/>
                <w:sz w:val="28"/>
                <w:szCs w:val="24"/>
              </w:rPr>
              <w:softHyphen/>
              <w:t xml:space="preserve">¬ng tr×nh : </w:t>
            </w:r>
          </w:p>
          <w:p w:rsidR="00F20B99" w:rsidRPr="00F20B99" w:rsidRDefault="00F20B99" w:rsidP="00F20B99">
            <w:pPr>
              <w:rPr>
                <w:rFonts w:ascii=".VnTime" w:hAnsi=".VnTime"/>
                <w:sz w:val="28"/>
                <w:szCs w:val="24"/>
              </w:rPr>
            </w:pPr>
            <w:r w:rsidRPr="00F20B99">
              <w:rPr>
                <w:rFonts w:ascii=".VnTime" w:hAnsi=".VnTime"/>
                <w:sz w:val="28"/>
                <w:szCs w:val="24"/>
              </w:rPr>
              <w:tab/>
            </w:r>
            <w:r w:rsidRPr="00F20B99">
              <w:rPr>
                <w:rFonts w:ascii=".VnTime" w:hAnsi=".VnTime"/>
                <w:sz w:val="28"/>
                <w:szCs w:val="24"/>
              </w:rPr>
              <w:tab/>
            </w:r>
            <w:r w:rsidRPr="00F20B99">
              <w:rPr>
                <w:rFonts w:ascii=".VnTime" w:hAnsi=".VnTime"/>
                <w:sz w:val="28"/>
                <w:szCs w:val="24"/>
              </w:rPr>
              <w:tab/>
            </w:r>
            <w:r w:rsidRPr="00F20B99">
              <w:rPr>
                <w:rFonts w:ascii=".VnTime" w:hAnsi=".VnTime"/>
                <w:sz w:val="28"/>
                <w:szCs w:val="24"/>
              </w:rPr>
              <w:tab/>
            </w:r>
            <w:r w:rsidRPr="00F20B99">
              <w:rPr>
                <w:rFonts w:ascii=".VnTime" w:hAnsi=".VnTime"/>
                <w:position w:val="-8"/>
                <w:sz w:val="28"/>
                <w:szCs w:val="24"/>
              </w:rPr>
              <w:object w:dxaOrig="2560" w:dyaOrig="360">
                <v:shape id="_x0000_i3469" type="#_x0000_t75" style="width:128.25pt;height:18pt" o:ole="" fillcolor="window">
                  <v:imagedata r:id="rId3776" o:title=""/>
                </v:shape>
                <o:OLEObject Type="Embed" ProgID="Equation.3" ShapeID="_x0000_i3469" DrawAspect="Content" ObjectID="_1586712468" r:id="rId3777"/>
              </w:object>
            </w:r>
          </w:p>
          <w:p w:rsidR="00F20B99" w:rsidRPr="00F20B99" w:rsidRDefault="00F20B99" w:rsidP="00F20B99">
            <w:pPr>
              <w:rPr>
                <w:rFonts w:ascii=".VnTime" w:hAnsi=".VnTime"/>
                <w:b/>
                <w:sz w:val="28"/>
                <w:szCs w:val="24"/>
              </w:rPr>
            </w:pPr>
            <w:r w:rsidRPr="00F20B99">
              <w:rPr>
                <w:rFonts w:ascii=".VnTime" w:hAnsi=".VnTime"/>
                <w:b/>
                <w:sz w:val="28"/>
                <w:szCs w:val="24"/>
              </w:rPr>
              <w:t xml:space="preserve">C©u 3 ( 3 ®iÓm ) </w:t>
            </w:r>
          </w:p>
          <w:p w:rsidR="00F20B99" w:rsidRPr="00F20B99" w:rsidRDefault="00F20B99" w:rsidP="00F20B99">
            <w:pPr>
              <w:rPr>
                <w:rFonts w:ascii=".VnTime" w:hAnsi=".VnTime"/>
                <w:sz w:val="28"/>
                <w:szCs w:val="24"/>
              </w:rPr>
            </w:pPr>
            <w:r w:rsidRPr="00F20B99">
              <w:rPr>
                <w:rFonts w:ascii=".VnTime" w:hAnsi=".VnTime"/>
                <w:b/>
                <w:sz w:val="28"/>
                <w:szCs w:val="24"/>
              </w:rPr>
              <w:tab/>
            </w:r>
            <w:r w:rsidRPr="00F20B99">
              <w:rPr>
                <w:rFonts w:ascii=".VnTime" w:hAnsi=".VnTime"/>
                <w:sz w:val="28"/>
                <w:szCs w:val="24"/>
              </w:rPr>
              <w:t xml:space="preserve"> Trong mÆt ph¼ng to¹ ®é cho ®iÓm A ( -2 , 2 ) vµ ®</w:t>
            </w:r>
            <w:r w:rsidRPr="00F20B99">
              <w:rPr>
                <w:rFonts w:ascii=".VnTime" w:hAnsi=".VnTime"/>
                <w:sz w:val="28"/>
                <w:szCs w:val="24"/>
              </w:rPr>
              <w:softHyphen/>
              <w:t>êng th¼ng (D) : y = - 2(x +1) .</w:t>
            </w:r>
          </w:p>
          <w:p w:rsidR="00F20B99" w:rsidRPr="00F20B99" w:rsidRDefault="00F20B99" w:rsidP="00F20B99">
            <w:pPr>
              <w:numPr>
                <w:ilvl w:val="0"/>
                <w:numId w:val="62"/>
              </w:numPr>
              <w:rPr>
                <w:rFonts w:ascii=".VnTime" w:hAnsi=".VnTime"/>
                <w:sz w:val="28"/>
                <w:szCs w:val="24"/>
              </w:rPr>
            </w:pPr>
            <w:r w:rsidRPr="00F20B99">
              <w:rPr>
                <w:rFonts w:ascii=".VnTime" w:hAnsi=".VnTime"/>
                <w:sz w:val="28"/>
                <w:szCs w:val="24"/>
              </w:rPr>
              <w:t>§iÓm A cã thuéc (D) hay kh«ng ?</w:t>
            </w:r>
          </w:p>
          <w:p w:rsidR="00F20B99" w:rsidRPr="00F20B99" w:rsidRDefault="00F20B99" w:rsidP="00F20B99">
            <w:pPr>
              <w:numPr>
                <w:ilvl w:val="0"/>
                <w:numId w:val="62"/>
              </w:numPr>
              <w:rPr>
                <w:rFonts w:ascii=".VnTime" w:hAnsi=".VnTime"/>
                <w:sz w:val="28"/>
                <w:szCs w:val="24"/>
              </w:rPr>
            </w:pPr>
            <w:r w:rsidRPr="00F20B99">
              <w:rPr>
                <w:rFonts w:ascii=".VnTime" w:hAnsi=".VnTime"/>
                <w:sz w:val="28"/>
                <w:szCs w:val="24"/>
              </w:rPr>
              <w:t>T×m a trong hµm sè y = ax</w:t>
            </w:r>
            <w:r w:rsidRPr="00F20B99">
              <w:rPr>
                <w:rFonts w:ascii=".VnTime" w:hAnsi=".VnTime"/>
                <w:sz w:val="28"/>
                <w:szCs w:val="24"/>
                <w:vertAlign w:val="superscript"/>
              </w:rPr>
              <w:t>2</w:t>
            </w:r>
            <w:r w:rsidRPr="00F20B99">
              <w:rPr>
                <w:rFonts w:ascii=".VnTime" w:hAnsi=".VnTime"/>
                <w:sz w:val="28"/>
                <w:szCs w:val="24"/>
              </w:rPr>
              <w:t xml:space="preserve"> cã ®å thÞ (P) ®i qua A .</w:t>
            </w:r>
          </w:p>
          <w:p w:rsidR="00F20B99" w:rsidRPr="00F20B99" w:rsidRDefault="00F20B99" w:rsidP="00F20B99">
            <w:pPr>
              <w:numPr>
                <w:ilvl w:val="0"/>
                <w:numId w:val="62"/>
              </w:numPr>
              <w:rPr>
                <w:rFonts w:ascii=".VnTime" w:hAnsi=".VnTime"/>
                <w:sz w:val="28"/>
                <w:szCs w:val="24"/>
              </w:rPr>
            </w:pPr>
            <w:r w:rsidRPr="00F20B99">
              <w:rPr>
                <w:rFonts w:ascii=".VnTime" w:hAnsi=".VnTime"/>
                <w:sz w:val="28"/>
                <w:szCs w:val="24"/>
              </w:rPr>
              <w:t>ViÕt ph</w:t>
            </w:r>
            <w:r w:rsidRPr="00F20B99">
              <w:rPr>
                <w:rFonts w:ascii=".VnTime" w:hAnsi=".VnTime"/>
                <w:sz w:val="28"/>
                <w:szCs w:val="24"/>
              </w:rPr>
              <w:softHyphen/>
              <w:t>¬ng tr×nh ®</w:t>
            </w:r>
            <w:r w:rsidRPr="00F20B99">
              <w:rPr>
                <w:rFonts w:ascii=".VnTime" w:hAnsi=".VnTime"/>
                <w:sz w:val="28"/>
                <w:szCs w:val="24"/>
              </w:rPr>
              <w:softHyphen/>
              <w:t>êng th¼ng ®i qua A vµ vu«ng gãc víi (D) .</w:t>
            </w:r>
          </w:p>
          <w:p w:rsidR="00F20B99" w:rsidRPr="00F20B99" w:rsidRDefault="00F20B99" w:rsidP="00F20B99">
            <w:pPr>
              <w:rPr>
                <w:rFonts w:ascii=".VnTime" w:hAnsi=".VnTime"/>
                <w:b/>
                <w:sz w:val="28"/>
                <w:szCs w:val="24"/>
              </w:rPr>
            </w:pPr>
            <w:r w:rsidRPr="00F20B99">
              <w:rPr>
                <w:rFonts w:ascii=".VnTime" w:hAnsi=".VnTime"/>
                <w:b/>
                <w:sz w:val="28"/>
                <w:szCs w:val="24"/>
              </w:rPr>
              <w:t xml:space="preserve">C©u 4 ( 3 ®iÓm ) </w:t>
            </w:r>
          </w:p>
          <w:p w:rsidR="00F20B99" w:rsidRPr="00F20B99" w:rsidRDefault="00F20B99" w:rsidP="00F20B99">
            <w:pPr>
              <w:rPr>
                <w:rFonts w:ascii=".VnTime" w:hAnsi=".VnTime"/>
                <w:sz w:val="28"/>
                <w:szCs w:val="24"/>
              </w:rPr>
            </w:pPr>
            <w:r w:rsidRPr="00F20B99">
              <w:rPr>
                <w:rFonts w:ascii=".VnTime" w:hAnsi=".VnTime"/>
                <w:b/>
                <w:sz w:val="28"/>
                <w:szCs w:val="24"/>
              </w:rPr>
              <w:tab/>
            </w:r>
            <w:r w:rsidRPr="00F20B99">
              <w:rPr>
                <w:rFonts w:ascii=".VnTime" w:hAnsi=".VnTime"/>
                <w:sz w:val="28"/>
                <w:szCs w:val="24"/>
              </w:rPr>
              <w:t xml:space="preserve"> Cho h×nh vu«ng ABCD cè ®Þnh , cã ®é dµi c¹nh lµ a .E lµ ®iÓm ®i chuyÓn trªn ®o¹n CD ( E kh¸c D ) , ®</w:t>
            </w:r>
            <w:r w:rsidRPr="00F20B99">
              <w:rPr>
                <w:rFonts w:ascii=".VnTime" w:hAnsi=".VnTime"/>
                <w:sz w:val="28"/>
                <w:szCs w:val="24"/>
              </w:rPr>
              <w:softHyphen/>
              <w:t>êng th¼ng AE c¾t ®</w:t>
            </w:r>
            <w:r w:rsidRPr="00F20B99">
              <w:rPr>
                <w:rFonts w:ascii=".VnTime" w:hAnsi=".VnTime"/>
                <w:sz w:val="28"/>
                <w:szCs w:val="24"/>
              </w:rPr>
              <w:softHyphen/>
              <w:t>êng th¼ng BC t¹i F , ®</w:t>
            </w:r>
            <w:r w:rsidRPr="00F20B99">
              <w:rPr>
                <w:rFonts w:ascii=".VnTime" w:hAnsi=".VnTime"/>
                <w:sz w:val="28"/>
                <w:szCs w:val="24"/>
              </w:rPr>
              <w:softHyphen/>
              <w:t>êng th¼ng vu«ng gãc víi AE t¹i A c¾t ®</w:t>
            </w:r>
            <w:r w:rsidRPr="00F20B99">
              <w:rPr>
                <w:rFonts w:ascii=".VnTime" w:hAnsi=".VnTime"/>
                <w:sz w:val="28"/>
                <w:szCs w:val="24"/>
              </w:rPr>
              <w:softHyphen/>
              <w:t>êng th¼ng CD t¹i K .</w:t>
            </w:r>
          </w:p>
          <w:p w:rsidR="00F20B99" w:rsidRPr="00F20B99" w:rsidRDefault="00F20B99" w:rsidP="00F20B99">
            <w:pPr>
              <w:numPr>
                <w:ilvl w:val="0"/>
                <w:numId w:val="63"/>
              </w:numPr>
              <w:ind w:left="720"/>
              <w:rPr>
                <w:rFonts w:ascii=".VnTime" w:hAnsi=".VnTime"/>
                <w:sz w:val="28"/>
                <w:szCs w:val="24"/>
              </w:rPr>
            </w:pPr>
            <w:r w:rsidRPr="00F20B99">
              <w:rPr>
                <w:rFonts w:ascii=".VnTime" w:hAnsi=".VnTime"/>
                <w:sz w:val="28"/>
                <w:szCs w:val="24"/>
              </w:rPr>
              <w:t>Chøng minh  tam gi¸c ABF = tam gi¸c ADK tõ ®ã suy ra tam gi¸c AFK vu«ng c©n .</w:t>
            </w:r>
          </w:p>
          <w:p w:rsidR="00F20B99" w:rsidRPr="00F20B99" w:rsidRDefault="00F20B99" w:rsidP="00F20B99">
            <w:pPr>
              <w:numPr>
                <w:ilvl w:val="0"/>
                <w:numId w:val="63"/>
              </w:numPr>
              <w:ind w:left="720"/>
              <w:rPr>
                <w:rFonts w:ascii=".VnTime" w:hAnsi=".VnTime"/>
                <w:sz w:val="28"/>
                <w:szCs w:val="24"/>
              </w:rPr>
            </w:pPr>
            <w:r w:rsidRPr="00F20B99">
              <w:rPr>
                <w:rFonts w:ascii=".VnTime" w:hAnsi=".VnTime"/>
                <w:sz w:val="28"/>
                <w:szCs w:val="24"/>
              </w:rPr>
              <w:t>Gäi I lµ trung ®iÓm cña FK , Chøng minh  I lµ t©m ®</w:t>
            </w:r>
            <w:r w:rsidRPr="00F20B99">
              <w:rPr>
                <w:rFonts w:ascii=".VnTime" w:hAnsi=".VnTime"/>
                <w:sz w:val="28"/>
                <w:szCs w:val="24"/>
              </w:rPr>
              <w:softHyphen/>
              <w:t>êng trßn ®i qua A , C, F , K .</w:t>
            </w:r>
          </w:p>
          <w:p w:rsidR="00F20B99" w:rsidRPr="00F20B99" w:rsidRDefault="00F20B99" w:rsidP="00F20B99">
            <w:pPr>
              <w:numPr>
                <w:ilvl w:val="0"/>
                <w:numId w:val="63"/>
              </w:numPr>
              <w:ind w:left="720"/>
              <w:rPr>
                <w:rFonts w:ascii=".VnTime" w:hAnsi=".VnTime"/>
                <w:sz w:val="28"/>
                <w:szCs w:val="24"/>
              </w:rPr>
            </w:pPr>
            <w:r w:rsidRPr="00F20B99">
              <w:rPr>
                <w:rFonts w:ascii=".VnTime" w:hAnsi=".VnTime"/>
                <w:sz w:val="28"/>
                <w:szCs w:val="24"/>
              </w:rPr>
              <w:t>TÝnh sè ®o gãc AIF , suy ra 4 ®iÓm   A , B , F , I cïng n»m trªn mét ®</w:t>
            </w:r>
            <w:r w:rsidRPr="00F20B99">
              <w:rPr>
                <w:rFonts w:ascii=".VnTime" w:hAnsi=".VnTime"/>
                <w:sz w:val="28"/>
                <w:szCs w:val="24"/>
              </w:rPr>
              <w:softHyphen/>
              <w:t>êng trßn  .</w:t>
            </w:r>
          </w:p>
          <w:p w:rsidR="00F20B99" w:rsidRPr="007034D8" w:rsidRDefault="00F20B99"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98</w:t>
            </w:r>
          </w:p>
          <w:p w:rsidR="00F20B99" w:rsidRPr="00F20B99" w:rsidRDefault="00F20B99" w:rsidP="00F20B99">
            <w:pPr>
              <w:rPr>
                <w:rFonts w:ascii=".VnTime" w:hAnsi=".VnTime"/>
                <w:sz w:val="28"/>
                <w:szCs w:val="24"/>
                <w:u w:val="single"/>
              </w:rPr>
            </w:pPr>
            <w:r w:rsidRPr="00F20B99">
              <w:rPr>
                <w:rFonts w:ascii=".VnTime" w:hAnsi=".VnTime"/>
                <w:sz w:val="28"/>
                <w:szCs w:val="24"/>
                <w:u w:val="single"/>
              </w:rPr>
              <w:t>C©u 1</w:t>
            </w:r>
          </w:p>
          <w:p w:rsidR="00F20B99" w:rsidRPr="00F20B99" w:rsidRDefault="00F20B99" w:rsidP="00F20B99">
            <w:pPr>
              <w:rPr>
                <w:rFonts w:ascii=".VnTime" w:hAnsi=".VnTime"/>
                <w:sz w:val="28"/>
                <w:szCs w:val="24"/>
              </w:rPr>
            </w:pPr>
            <w:r w:rsidRPr="00F20B99">
              <w:rPr>
                <w:rFonts w:ascii=".VnTime" w:hAnsi=".VnTime"/>
                <w:sz w:val="28"/>
                <w:szCs w:val="24"/>
              </w:rPr>
              <w:tab/>
              <w:t>Gi¶i c¸c ph­¬ng tr×nh sau</w:t>
            </w:r>
          </w:p>
          <w:p w:rsidR="00F20B99" w:rsidRPr="00F20B99" w:rsidRDefault="00F20B99" w:rsidP="00F20B99">
            <w:pPr>
              <w:rPr>
                <w:rFonts w:ascii=".VnTime" w:hAnsi=".VnTime"/>
                <w:sz w:val="28"/>
                <w:szCs w:val="24"/>
              </w:rPr>
            </w:pPr>
            <w:r w:rsidRPr="00F20B99">
              <w:rPr>
                <w:rFonts w:ascii=".VnTime" w:hAnsi=".VnTime"/>
                <w:sz w:val="28"/>
                <w:szCs w:val="24"/>
              </w:rPr>
              <w:tab/>
              <w:t xml:space="preserve">a, </w:t>
            </w:r>
            <w:r w:rsidRPr="00F20B99">
              <w:rPr>
                <w:rFonts w:ascii=".VnTime" w:hAnsi=".VnTime"/>
                <w:position w:val="-8"/>
                <w:sz w:val="28"/>
                <w:szCs w:val="24"/>
              </w:rPr>
              <w:object w:dxaOrig="2000" w:dyaOrig="400">
                <v:shape id="_x0000_i3470" type="#_x0000_t75" style="width:99.8pt;height:20.25pt" o:ole="">
                  <v:imagedata r:id="rId3778" o:title=""/>
                </v:shape>
                <o:OLEObject Type="Embed" ProgID="Equation.DSMT4" ShapeID="_x0000_i3470" DrawAspect="Content" ObjectID="_1586712469" r:id="rId3779"/>
              </w:object>
            </w:r>
          </w:p>
          <w:p w:rsidR="00F20B99" w:rsidRPr="00F20B99" w:rsidRDefault="00F20B99" w:rsidP="00F20B99">
            <w:pPr>
              <w:rPr>
                <w:rFonts w:ascii=".VnTime" w:hAnsi=".VnTime"/>
                <w:sz w:val="28"/>
                <w:szCs w:val="24"/>
              </w:rPr>
            </w:pPr>
            <w:r w:rsidRPr="00F20B99">
              <w:rPr>
                <w:rFonts w:ascii=".VnTime" w:hAnsi=".VnTime"/>
                <w:sz w:val="28"/>
                <w:szCs w:val="24"/>
              </w:rPr>
              <w:tab/>
              <w:t>b,</w:t>
            </w:r>
            <w:r w:rsidRPr="00F20B99">
              <w:rPr>
                <w:rFonts w:ascii=".VnTime" w:hAnsi=".VnTime"/>
                <w:position w:val="-10"/>
                <w:sz w:val="28"/>
                <w:szCs w:val="24"/>
              </w:rPr>
              <w:object w:dxaOrig="1900" w:dyaOrig="380">
                <v:shape id="_x0000_i3471" type="#_x0000_t75" style="width:95.3pt;height:18.75pt" o:ole="">
                  <v:imagedata r:id="rId3780" o:title=""/>
                </v:shape>
                <o:OLEObject Type="Embed" ProgID="Equation.DSMT4" ShapeID="_x0000_i3471" DrawAspect="Content" ObjectID="_1586712470" r:id="rId3781"/>
              </w:object>
            </w:r>
          </w:p>
          <w:p w:rsidR="00F20B99" w:rsidRPr="00F20B99" w:rsidRDefault="00F20B99" w:rsidP="00F20B99">
            <w:pPr>
              <w:rPr>
                <w:rFonts w:ascii=".VnTime" w:hAnsi=".VnTime"/>
                <w:sz w:val="28"/>
                <w:szCs w:val="24"/>
                <w:u w:val="single"/>
              </w:rPr>
            </w:pPr>
            <w:r w:rsidRPr="00F20B99">
              <w:rPr>
                <w:rFonts w:ascii=".VnTime" w:hAnsi=".VnTime"/>
                <w:sz w:val="28"/>
                <w:szCs w:val="24"/>
                <w:u w:val="single"/>
              </w:rPr>
              <w:t>C©u 2</w:t>
            </w:r>
          </w:p>
          <w:p w:rsidR="00F20B99" w:rsidRPr="00F20B99" w:rsidRDefault="00F20B99" w:rsidP="00F20B99">
            <w:pPr>
              <w:rPr>
                <w:rFonts w:ascii=".VnTime" w:hAnsi=".VnTime"/>
                <w:sz w:val="28"/>
                <w:szCs w:val="24"/>
              </w:rPr>
            </w:pPr>
            <w:r w:rsidRPr="00F20B99">
              <w:rPr>
                <w:rFonts w:ascii=".VnTime" w:hAnsi=".VnTime"/>
                <w:sz w:val="28"/>
                <w:szCs w:val="24"/>
              </w:rPr>
              <w:tab/>
              <w:t xml:space="preserve">Cho pa ra bol (P): y = </w:t>
            </w:r>
            <w:r w:rsidRPr="00F20B99">
              <w:rPr>
                <w:rFonts w:ascii=".VnTime" w:hAnsi=".VnTime"/>
                <w:position w:val="-24"/>
                <w:sz w:val="28"/>
                <w:szCs w:val="24"/>
              </w:rPr>
              <w:object w:dxaOrig="460" w:dyaOrig="620">
                <v:shape id="_x0000_i3472" type="#_x0000_t75" style="width:23.25pt;height:30.75pt" o:ole="">
                  <v:imagedata r:id="rId3782" o:title=""/>
                </v:shape>
                <o:OLEObject Type="Embed" ProgID="Equation.DSMT4" ShapeID="_x0000_i3472" DrawAspect="Content" ObjectID="_1586712471" r:id="rId3783"/>
              </w:object>
            </w:r>
          </w:p>
          <w:p w:rsidR="00F20B99" w:rsidRPr="00F20B99" w:rsidRDefault="00F20B99" w:rsidP="00F20B99">
            <w:pPr>
              <w:rPr>
                <w:rFonts w:ascii=".VnTime" w:hAnsi=".VnTime"/>
                <w:sz w:val="28"/>
                <w:szCs w:val="24"/>
              </w:rPr>
            </w:pPr>
            <w:r w:rsidRPr="00F20B99">
              <w:rPr>
                <w:rFonts w:ascii=".VnTime" w:hAnsi=".VnTime"/>
                <w:sz w:val="28"/>
                <w:szCs w:val="24"/>
              </w:rPr>
              <w:tab/>
              <w:t xml:space="preserve">a, Gäi A, B lµ hai ®iÓm trªn ®å thÞ (P) cã hoµnh ®é lÇn l­ît lµ -2; 4. ViÕt </w:t>
            </w:r>
            <w:r w:rsidRPr="00F20B99">
              <w:rPr>
                <w:rFonts w:ascii=".VnTime" w:hAnsi=".VnTime"/>
                <w:sz w:val="28"/>
                <w:szCs w:val="24"/>
              </w:rPr>
              <w:tab/>
              <w:t>ph­¬ng tr×nh ®­êng th¼ng ®i qua A, B</w:t>
            </w:r>
          </w:p>
          <w:p w:rsidR="00F20B99" w:rsidRPr="00F20B99" w:rsidRDefault="00F20B99" w:rsidP="00F20B99">
            <w:pPr>
              <w:rPr>
                <w:rFonts w:ascii=".VnTime" w:hAnsi=".VnTime"/>
                <w:sz w:val="28"/>
                <w:szCs w:val="24"/>
              </w:rPr>
            </w:pPr>
            <w:r w:rsidRPr="00F20B99">
              <w:rPr>
                <w:rFonts w:ascii=".VnTime" w:hAnsi=".VnTime"/>
                <w:sz w:val="28"/>
                <w:szCs w:val="24"/>
              </w:rPr>
              <w:tab/>
              <w:t xml:space="preserve">b, Chøng minh r»ng ®­êng th¼ng (d): y = mx - 2m + 3 c¾t (P) t¹i hai ®iÓm </w:t>
            </w:r>
            <w:r w:rsidRPr="00F20B99">
              <w:rPr>
                <w:rFonts w:ascii=".VnTime" w:hAnsi=".VnTime"/>
                <w:sz w:val="28"/>
                <w:szCs w:val="24"/>
              </w:rPr>
              <w:tab/>
              <w:t>ph©n biÖt. Gäi x</w:t>
            </w:r>
            <w:r w:rsidRPr="00F20B99">
              <w:rPr>
                <w:rFonts w:ascii=".VnTime" w:hAnsi=".VnTime"/>
                <w:sz w:val="28"/>
                <w:szCs w:val="24"/>
                <w:vertAlign w:val="subscript"/>
              </w:rPr>
              <w:t>1</w:t>
            </w:r>
            <w:r w:rsidRPr="00F20B99">
              <w:rPr>
                <w:rFonts w:ascii=".VnTime" w:hAnsi=".VnTime"/>
                <w:sz w:val="28"/>
                <w:szCs w:val="24"/>
              </w:rPr>
              <w:t>, x</w:t>
            </w:r>
            <w:r w:rsidRPr="00F20B99">
              <w:rPr>
                <w:rFonts w:ascii=".VnTime" w:hAnsi=".VnTime"/>
                <w:sz w:val="28"/>
                <w:szCs w:val="24"/>
                <w:vertAlign w:val="subscript"/>
              </w:rPr>
              <w:t>2</w:t>
            </w:r>
            <w:r w:rsidRPr="00F20B99">
              <w:rPr>
                <w:rFonts w:ascii=".VnTime" w:hAnsi=".VnTime"/>
                <w:sz w:val="28"/>
                <w:szCs w:val="24"/>
              </w:rPr>
              <w:t xml:space="preserve"> lµ hoµnh ®é hai giao ®iÓm Êy.</w:t>
            </w:r>
          </w:p>
          <w:p w:rsidR="00F20B99" w:rsidRPr="00F20B99" w:rsidRDefault="00F20B99" w:rsidP="00F20B99">
            <w:pPr>
              <w:rPr>
                <w:rFonts w:ascii=".VnTime" w:hAnsi=".VnTime"/>
                <w:sz w:val="28"/>
                <w:szCs w:val="24"/>
              </w:rPr>
            </w:pPr>
            <w:r w:rsidRPr="00F20B99">
              <w:rPr>
                <w:rFonts w:ascii=".VnTime" w:hAnsi=".VnTime"/>
                <w:sz w:val="28"/>
                <w:szCs w:val="24"/>
              </w:rPr>
              <w:t xml:space="preserve"> </w:t>
            </w:r>
            <w:r w:rsidRPr="00F20B99">
              <w:rPr>
                <w:rFonts w:ascii=".VnTime" w:hAnsi=".VnTime"/>
                <w:sz w:val="28"/>
                <w:szCs w:val="24"/>
              </w:rPr>
              <w:tab/>
              <w:t>T×m m tho¶ m·n x</w:t>
            </w:r>
            <w:r w:rsidRPr="00F20B99">
              <w:rPr>
                <w:rFonts w:ascii=".VnTime" w:hAnsi=".VnTime"/>
                <w:sz w:val="28"/>
                <w:szCs w:val="24"/>
                <w:vertAlign w:val="subscript"/>
              </w:rPr>
              <w:t>1</w:t>
            </w:r>
            <w:r w:rsidRPr="00F20B99">
              <w:rPr>
                <w:rFonts w:ascii=".VnTime" w:hAnsi=".VnTime"/>
                <w:sz w:val="28"/>
                <w:szCs w:val="24"/>
                <w:vertAlign w:val="superscript"/>
              </w:rPr>
              <w:t>2</w:t>
            </w:r>
            <w:r w:rsidRPr="00F20B99">
              <w:rPr>
                <w:rFonts w:ascii=".VnTime" w:hAnsi=".VnTime"/>
                <w:sz w:val="28"/>
                <w:szCs w:val="24"/>
              </w:rPr>
              <w:t xml:space="preserve"> + x</w:t>
            </w:r>
            <w:r w:rsidRPr="00F20B99">
              <w:rPr>
                <w:rFonts w:ascii=".VnTime" w:hAnsi=".VnTime"/>
                <w:sz w:val="28"/>
                <w:szCs w:val="24"/>
                <w:vertAlign w:val="subscript"/>
              </w:rPr>
              <w:t>2</w:t>
            </w:r>
            <w:r w:rsidRPr="00F20B99">
              <w:rPr>
                <w:rFonts w:ascii=".VnTime" w:hAnsi=".VnTime"/>
                <w:sz w:val="28"/>
                <w:szCs w:val="24"/>
                <w:vertAlign w:val="superscript"/>
              </w:rPr>
              <w:t>2</w:t>
            </w:r>
            <w:r w:rsidRPr="00F20B99">
              <w:rPr>
                <w:rFonts w:ascii=".VnTime" w:hAnsi=".VnTime"/>
                <w:sz w:val="28"/>
                <w:szCs w:val="24"/>
              </w:rPr>
              <w:t xml:space="preserve"> = 24</w:t>
            </w:r>
          </w:p>
          <w:p w:rsidR="00F20B99" w:rsidRPr="00F20B99" w:rsidRDefault="00F20B99" w:rsidP="00F20B99">
            <w:pPr>
              <w:rPr>
                <w:rFonts w:ascii=".VnTime" w:hAnsi=".VnTime"/>
                <w:sz w:val="28"/>
                <w:szCs w:val="24"/>
                <w:u w:val="single"/>
              </w:rPr>
            </w:pPr>
          </w:p>
          <w:p w:rsidR="00F20B99" w:rsidRPr="00F20B99" w:rsidRDefault="00F20B99" w:rsidP="00F20B99">
            <w:pPr>
              <w:rPr>
                <w:rFonts w:ascii=".VnTime" w:hAnsi=".VnTime"/>
                <w:sz w:val="28"/>
                <w:szCs w:val="24"/>
                <w:u w:val="single"/>
              </w:rPr>
            </w:pPr>
            <w:r w:rsidRPr="00F20B99">
              <w:rPr>
                <w:rFonts w:ascii=".VnTime" w:hAnsi=".VnTime"/>
                <w:sz w:val="28"/>
                <w:szCs w:val="24"/>
                <w:u w:val="single"/>
              </w:rPr>
              <w:t>C©u 3</w:t>
            </w:r>
          </w:p>
          <w:p w:rsidR="00F20B99" w:rsidRPr="00F20B99" w:rsidRDefault="00F20B99" w:rsidP="00F20B99">
            <w:pPr>
              <w:rPr>
                <w:rFonts w:ascii=".VnTime" w:hAnsi=".VnTime"/>
                <w:sz w:val="28"/>
                <w:szCs w:val="24"/>
              </w:rPr>
            </w:pPr>
            <w:r w:rsidRPr="00F20B99">
              <w:rPr>
                <w:rFonts w:ascii=".VnTime" w:hAnsi=".VnTime"/>
                <w:sz w:val="28"/>
                <w:szCs w:val="24"/>
              </w:rPr>
              <w:tab/>
              <w:t xml:space="preserve">Mét phßng häp cã 90 ng­êi häp ®­îc s¾p xÕp ngåi ®Òu trªn c¸c d·y ghÕ. </w:t>
            </w:r>
            <w:r w:rsidRPr="00F20B99">
              <w:rPr>
                <w:rFonts w:ascii=".VnTime" w:hAnsi=".VnTime"/>
                <w:sz w:val="28"/>
                <w:szCs w:val="24"/>
              </w:rPr>
              <w:tab/>
              <w:t xml:space="preserve">NÕu ta bít ®i 5 d·y ghÕ th× mçi d·y ghÕ cßn l¹i ph¶i xÕp thªm 3 ng­êi míi </w:t>
            </w:r>
            <w:r w:rsidRPr="00F20B99">
              <w:rPr>
                <w:rFonts w:ascii=".VnTime" w:hAnsi=".VnTime"/>
                <w:sz w:val="28"/>
                <w:szCs w:val="24"/>
              </w:rPr>
              <w:tab/>
              <w:t xml:space="preserve">®ñ chç. Hái lóc ®Çu cã mÊy d·y ghÕ vµ mçi d·y ghÕ ®­îc xÕp bao nhiªu </w:t>
            </w:r>
            <w:r w:rsidRPr="00F20B99">
              <w:rPr>
                <w:rFonts w:ascii=".VnTime" w:hAnsi=".VnTime"/>
                <w:sz w:val="28"/>
                <w:szCs w:val="24"/>
              </w:rPr>
              <w:tab/>
              <w:t>ng­êi?</w:t>
            </w:r>
          </w:p>
          <w:p w:rsidR="00F20B99" w:rsidRPr="00F20B99" w:rsidRDefault="00F20B99" w:rsidP="00F20B99">
            <w:pPr>
              <w:rPr>
                <w:rFonts w:ascii=".VnTime" w:hAnsi=".VnTime"/>
                <w:sz w:val="28"/>
                <w:szCs w:val="24"/>
                <w:u w:val="single"/>
              </w:rPr>
            </w:pPr>
            <w:r w:rsidRPr="00F20B99">
              <w:rPr>
                <w:rFonts w:ascii=".VnTime" w:hAnsi=".VnTime"/>
                <w:sz w:val="28"/>
                <w:szCs w:val="24"/>
                <w:u w:val="single"/>
              </w:rPr>
              <w:t>C©u 4</w:t>
            </w:r>
          </w:p>
          <w:p w:rsidR="00F20B99" w:rsidRPr="00F20B99" w:rsidRDefault="00F20B99" w:rsidP="00F20B99">
            <w:pPr>
              <w:rPr>
                <w:rFonts w:ascii=".VnTime" w:hAnsi=".VnTime"/>
                <w:sz w:val="28"/>
                <w:szCs w:val="24"/>
              </w:rPr>
            </w:pPr>
            <w:r w:rsidRPr="00F20B99">
              <w:rPr>
                <w:rFonts w:ascii=".VnTime" w:hAnsi=".VnTime"/>
                <w:sz w:val="28"/>
                <w:szCs w:val="24"/>
              </w:rPr>
              <w:tab/>
              <w:t xml:space="preserve">Cho </w:t>
            </w:r>
            <w:r w:rsidRPr="00F20B99">
              <w:rPr>
                <w:rFonts w:ascii="Arial" w:hAnsi="Arial" w:cs="Arial"/>
                <w:sz w:val="28"/>
                <w:szCs w:val="24"/>
              </w:rPr>
              <w:t>∆</w:t>
            </w:r>
            <w:r w:rsidRPr="00F20B99">
              <w:rPr>
                <w:rFonts w:ascii=".VnTime" w:hAnsi=".VnTime"/>
                <w:sz w:val="28"/>
                <w:szCs w:val="24"/>
              </w:rPr>
              <w:t xml:space="preserve">MNK cã c¸c gãc ®Òu nhän néi tiÕp ®­êng trßn (O, R). C¸c ®­êng </w:t>
            </w:r>
            <w:r w:rsidRPr="00F20B99">
              <w:rPr>
                <w:rFonts w:ascii=".VnTime" w:hAnsi=".VnTime"/>
                <w:sz w:val="28"/>
                <w:szCs w:val="24"/>
              </w:rPr>
              <w:tab/>
              <w:t>cao  NE, KF c¾t nhau t¹i H vµ lÇn l­ît c¾t ®­êng trßn (O, R) t¹i P, Q</w:t>
            </w:r>
          </w:p>
          <w:p w:rsidR="00F20B99" w:rsidRPr="00F20B99" w:rsidRDefault="00F20B99" w:rsidP="00F20B99">
            <w:pPr>
              <w:rPr>
                <w:rFonts w:ascii=".VnTime" w:hAnsi=".VnTime"/>
                <w:sz w:val="28"/>
                <w:szCs w:val="24"/>
              </w:rPr>
            </w:pPr>
            <w:r w:rsidRPr="00F20B99">
              <w:rPr>
                <w:rFonts w:ascii=".VnTime" w:hAnsi=".VnTime"/>
                <w:sz w:val="28"/>
                <w:szCs w:val="24"/>
              </w:rPr>
              <w:tab/>
              <w:t>a, Chøng minh: EF // PQ</w:t>
            </w:r>
          </w:p>
          <w:p w:rsidR="00F20B99" w:rsidRPr="00F20B99" w:rsidRDefault="00F20B99" w:rsidP="00F20B99">
            <w:pPr>
              <w:rPr>
                <w:rFonts w:ascii=".VnTime" w:hAnsi=".VnTime"/>
                <w:sz w:val="28"/>
                <w:szCs w:val="24"/>
              </w:rPr>
            </w:pPr>
            <w:r w:rsidRPr="00F20B99">
              <w:rPr>
                <w:rFonts w:ascii=".VnTime" w:hAnsi=".VnTime"/>
                <w:sz w:val="28"/>
                <w:szCs w:val="24"/>
              </w:rPr>
              <w:tab/>
              <w:t>b,Chøng minh:</w:t>
            </w:r>
            <w:smartTag w:uri="urn:schemas-microsoft-com:office:smarttags" w:element="place">
              <w:r w:rsidRPr="00F20B99">
                <w:rPr>
                  <w:rFonts w:ascii=".VnTime" w:hAnsi=".VnTime"/>
                  <w:sz w:val="28"/>
                  <w:szCs w:val="24"/>
                </w:rPr>
                <w:t>OM</w:t>
              </w:r>
            </w:smartTag>
            <w:r w:rsidRPr="00F20B99">
              <w:rPr>
                <w:rFonts w:ascii=".VnTime" w:hAnsi=".VnTime"/>
                <w:sz w:val="28"/>
                <w:szCs w:val="24"/>
              </w:rPr>
              <w:t xml:space="preserve"> </w:t>
            </w:r>
            <w:r w:rsidRPr="00F20B99">
              <w:rPr>
                <w:rFonts w:ascii=".VnTime" w:hAnsi=".VnTime"/>
                <w:position w:val="-4"/>
                <w:sz w:val="28"/>
                <w:szCs w:val="24"/>
              </w:rPr>
              <w:object w:dxaOrig="240" w:dyaOrig="260">
                <v:shape id="_x0000_i3473" type="#_x0000_t75" style="width:12pt;height:12.75pt" o:ole="">
                  <v:imagedata r:id="rId3695" o:title=""/>
                </v:shape>
                <o:OLEObject Type="Embed" ProgID="Equation.DSMT4" ShapeID="_x0000_i3473" DrawAspect="Content" ObjectID="_1586712472" r:id="rId3784"/>
              </w:object>
            </w:r>
            <w:r w:rsidRPr="00F20B99">
              <w:rPr>
                <w:rFonts w:ascii=".VnTime" w:hAnsi=".VnTime"/>
                <w:sz w:val="28"/>
                <w:szCs w:val="24"/>
              </w:rPr>
              <w:t xml:space="preserve"> EF</w:t>
            </w:r>
          </w:p>
          <w:p w:rsidR="00F20B99" w:rsidRPr="00F20B99" w:rsidRDefault="00F20B99" w:rsidP="00F20B99">
            <w:pPr>
              <w:rPr>
                <w:rFonts w:ascii=".VnTime" w:hAnsi=".VnTime"/>
                <w:sz w:val="28"/>
                <w:szCs w:val="24"/>
              </w:rPr>
            </w:pPr>
            <w:r w:rsidRPr="00F20B99">
              <w:rPr>
                <w:rFonts w:ascii=".VnTime" w:hAnsi=".VnTime"/>
                <w:sz w:val="28"/>
                <w:szCs w:val="24"/>
              </w:rPr>
              <w:tab/>
              <w:t xml:space="preserve">c, Cã nhËn xÐt g× vÒ c¸c b¸n kÝnh cña c¸c ®­êng trßn ngo¹i tiÕp c¸c tam </w:t>
            </w:r>
            <w:r w:rsidRPr="00F20B99">
              <w:rPr>
                <w:rFonts w:ascii=".VnTime" w:hAnsi=".VnTime"/>
                <w:sz w:val="28"/>
                <w:szCs w:val="24"/>
              </w:rPr>
              <w:tab/>
              <w:t xml:space="preserve">gi¸c MHN, NHK, MHK </w:t>
            </w:r>
          </w:p>
          <w:p w:rsidR="00F20B99" w:rsidRPr="00F20B99" w:rsidRDefault="00F20B99" w:rsidP="00F20B99">
            <w:pPr>
              <w:rPr>
                <w:rFonts w:ascii=".VnTime" w:hAnsi=".VnTime"/>
                <w:sz w:val="28"/>
                <w:szCs w:val="24"/>
                <w:lang w:val="en-US"/>
              </w:rPr>
            </w:pPr>
          </w:p>
          <w:p w:rsidR="00F20B99" w:rsidRPr="00F20B99" w:rsidRDefault="00F20B99" w:rsidP="00F20B99">
            <w:pPr>
              <w:rPr>
                <w:rFonts w:ascii=".VnTime" w:hAnsi=".VnTime"/>
                <w:sz w:val="28"/>
                <w:szCs w:val="24"/>
              </w:rPr>
            </w:pPr>
            <w:r w:rsidRPr="00F20B99">
              <w:rPr>
                <w:rFonts w:ascii=".VnTime" w:hAnsi=".VnTime"/>
                <w:sz w:val="28"/>
                <w:szCs w:val="24"/>
              </w:rPr>
              <w:t>C©u 1</w:t>
            </w:r>
          </w:p>
          <w:p w:rsidR="00F20B99" w:rsidRPr="00F20B99" w:rsidRDefault="00F20B99" w:rsidP="00F20B99">
            <w:pPr>
              <w:rPr>
                <w:rFonts w:ascii=".VnTime" w:hAnsi=".VnTime"/>
                <w:sz w:val="28"/>
                <w:szCs w:val="24"/>
              </w:rPr>
            </w:pPr>
            <w:r w:rsidRPr="00F20B99">
              <w:rPr>
                <w:rFonts w:ascii=".VnTime" w:hAnsi=".VnTime"/>
                <w:sz w:val="28"/>
                <w:szCs w:val="24"/>
              </w:rPr>
              <w:t xml:space="preserve">a, pt </w:t>
            </w:r>
            <w:r w:rsidRPr="00F20B99">
              <w:rPr>
                <w:rFonts w:ascii=".VnTime" w:hAnsi=".VnTime"/>
                <w:position w:val="-6"/>
                <w:sz w:val="28"/>
                <w:szCs w:val="24"/>
              </w:rPr>
              <w:object w:dxaOrig="340" w:dyaOrig="240">
                <v:shape id="_x0000_i3474" type="#_x0000_t75" style="width:17.25pt;height:12pt" o:ole="">
                  <v:imagedata r:id="rId3785" o:title=""/>
                </v:shape>
                <o:OLEObject Type="Embed" ProgID="Equation.DSMT4" ShapeID="_x0000_i3474" DrawAspect="Content" ObjectID="_1586712473" r:id="rId3786"/>
              </w:object>
            </w:r>
            <w:r w:rsidRPr="00F20B99">
              <w:rPr>
                <w:rFonts w:ascii=".VnTime" w:hAnsi=".VnTime"/>
                <w:position w:val="-14"/>
                <w:sz w:val="28"/>
                <w:szCs w:val="24"/>
              </w:rPr>
              <w:object w:dxaOrig="1460" w:dyaOrig="400">
                <v:shape id="_x0000_i3475" type="#_x0000_t75" style="width:72.8pt;height:20.25pt" o:ole="">
                  <v:imagedata r:id="rId3787" o:title=""/>
                </v:shape>
                <o:OLEObject Type="Embed" ProgID="Equation.DSMT4" ShapeID="_x0000_i3475" DrawAspect="Content" ObjectID="_1586712474" r:id="rId3788"/>
              </w:object>
            </w:r>
          </w:p>
          <w:p w:rsidR="00F20B99" w:rsidRPr="00F20B99" w:rsidRDefault="00F20B99" w:rsidP="00F20B99">
            <w:pPr>
              <w:rPr>
                <w:rFonts w:ascii=".VnTime" w:hAnsi=".VnTime"/>
                <w:sz w:val="28"/>
                <w:szCs w:val="24"/>
              </w:rPr>
            </w:pPr>
            <w:r w:rsidRPr="00F20B99">
              <w:rPr>
                <w:rFonts w:ascii=".VnTime" w:hAnsi=".VnTime"/>
                <w:sz w:val="28"/>
                <w:szCs w:val="24"/>
              </w:rPr>
              <w:t>x - 2 = 2007 hoÆc x - 2 = -2007</w:t>
            </w:r>
          </w:p>
          <w:p w:rsidR="00F20B99" w:rsidRPr="00F20B99" w:rsidRDefault="00F20B99" w:rsidP="00F20B99">
            <w:pPr>
              <w:rPr>
                <w:rFonts w:ascii=".VnTime" w:hAnsi=".VnTime"/>
                <w:sz w:val="28"/>
                <w:szCs w:val="24"/>
              </w:rPr>
            </w:pPr>
            <w:r w:rsidRPr="00F20B99">
              <w:rPr>
                <w:rFonts w:ascii=".VnTime" w:hAnsi=".VnTime"/>
                <w:sz w:val="28"/>
                <w:szCs w:val="24"/>
              </w:rPr>
              <w:t>x = 2009 hoÆc x = 2005</w:t>
            </w:r>
          </w:p>
          <w:p w:rsidR="00F20B99" w:rsidRPr="00F20B99" w:rsidRDefault="00F20B99" w:rsidP="00F20B99">
            <w:pPr>
              <w:rPr>
                <w:rFonts w:ascii=".VnTime" w:hAnsi=".VnTime"/>
                <w:sz w:val="28"/>
                <w:szCs w:val="24"/>
              </w:rPr>
            </w:pPr>
            <w:r w:rsidRPr="00F20B99">
              <w:rPr>
                <w:rFonts w:ascii=".VnTime" w:hAnsi=".VnTime"/>
                <w:sz w:val="28"/>
                <w:szCs w:val="24"/>
              </w:rPr>
              <w:t xml:space="preserve">b, §K:  x </w:t>
            </w:r>
            <w:r w:rsidRPr="00F20B99">
              <w:rPr>
                <w:rFonts w:ascii=".VnTime" w:hAnsi=".VnTime"/>
                <w:position w:val="-4"/>
                <w:sz w:val="28"/>
                <w:szCs w:val="24"/>
              </w:rPr>
              <w:object w:dxaOrig="200" w:dyaOrig="240">
                <v:shape id="_x0000_i3476" type="#_x0000_t75" style="width:9.75pt;height:12pt" o:ole="">
                  <v:imagedata r:id="rId3789" o:title=""/>
                </v:shape>
                <o:OLEObject Type="Embed" ProgID="Equation.DSMT4" ShapeID="_x0000_i3476" DrawAspect="Content" ObjectID="_1586712475" r:id="rId3790"/>
              </w:object>
            </w:r>
            <w:r w:rsidRPr="00F20B99">
              <w:rPr>
                <w:rFonts w:ascii=".VnTime" w:hAnsi=".VnTime"/>
                <w:sz w:val="28"/>
                <w:szCs w:val="24"/>
              </w:rPr>
              <w:t xml:space="preserve"> 7</w:t>
            </w:r>
          </w:p>
          <w:p w:rsidR="00F20B99" w:rsidRPr="00F20B99" w:rsidRDefault="00F20B99" w:rsidP="00F20B99">
            <w:pPr>
              <w:rPr>
                <w:rFonts w:ascii=".VnTime" w:hAnsi=".VnTime"/>
                <w:sz w:val="28"/>
                <w:szCs w:val="24"/>
              </w:rPr>
            </w:pPr>
            <w:r w:rsidRPr="00F20B99">
              <w:rPr>
                <w:rFonts w:ascii=".VnTime" w:hAnsi=".VnTime"/>
                <w:sz w:val="28"/>
                <w:szCs w:val="24"/>
              </w:rPr>
              <w:t xml:space="preserve">pt </w:t>
            </w:r>
            <w:r w:rsidRPr="00F20B99">
              <w:rPr>
                <w:rFonts w:ascii=".VnTime" w:hAnsi=".VnTime"/>
                <w:position w:val="-6"/>
                <w:sz w:val="28"/>
                <w:szCs w:val="24"/>
              </w:rPr>
              <w:object w:dxaOrig="300" w:dyaOrig="240">
                <v:shape id="_x0000_i3477" type="#_x0000_t75" style="width:15pt;height:12pt" o:ole="">
                  <v:imagedata r:id="rId3791" o:title=""/>
                </v:shape>
                <o:OLEObject Type="Embed" ProgID="Equation.DSMT4" ShapeID="_x0000_i3477" DrawAspect="Content" ObjectID="_1586712476" r:id="rId3792"/>
              </w:object>
            </w:r>
            <w:r w:rsidRPr="00F20B99">
              <w:rPr>
                <w:rFonts w:ascii=".VnTime" w:hAnsi=".VnTime"/>
                <w:sz w:val="28"/>
                <w:szCs w:val="24"/>
              </w:rPr>
              <w:t xml:space="preserve"> x - 7 = 0 hoÆc x</w:t>
            </w:r>
            <w:r w:rsidRPr="00F20B99">
              <w:rPr>
                <w:rFonts w:ascii=".VnTime" w:hAnsi=".VnTime"/>
                <w:sz w:val="28"/>
                <w:szCs w:val="24"/>
                <w:vertAlign w:val="superscript"/>
              </w:rPr>
              <w:t>2</w:t>
            </w:r>
            <w:r w:rsidRPr="00F20B99">
              <w:rPr>
                <w:rFonts w:ascii=".VnTime" w:hAnsi=".VnTime"/>
                <w:sz w:val="28"/>
                <w:szCs w:val="24"/>
              </w:rPr>
              <w:t xml:space="preserve"> - 16 = 0</w:t>
            </w:r>
          </w:p>
          <w:p w:rsidR="00F20B99" w:rsidRPr="00F20B99" w:rsidRDefault="00F20B99" w:rsidP="00F20B99">
            <w:pPr>
              <w:rPr>
                <w:rFonts w:ascii=".VnTime" w:hAnsi=".VnTime"/>
                <w:sz w:val="28"/>
                <w:szCs w:val="24"/>
              </w:rPr>
            </w:pPr>
            <w:r w:rsidRPr="00F20B99">
              <w:rPr>
                <w:rFonts w:ascii=".VnTime" w:hAnsi=".VnTime"/>
                <w:sz w:val="28"/>
                <w:szCs w:val="24"/>
              </w:rPr>
              <w:t xml:space="preserve">  </w:t>
            </w:r>
            <w:r w:rsidRPr="00F20B99">
              <w:rPr>
                <w:rFonts w:ascii=".VnTime" w:hAnsi=".VnTime"/>
                <w:position w:val="-6"/>
                <w:sz w:val="28"/>
                <w:szCs w:val="24"/>
              </w:rPr>
              <w:object w:dxaOrig="340" w:dyaOrig="240">
                <v:shape id="_x0000_i3478" type="#_x0000_t75" style="width:17.25pt;height:12pt" o:ole="">
                  <v:imagedata r:id="rId3793" o:title=""/>
                </v:shape>
                <o:OLEObject Type="Embed" ProgID="Equation.DSMT4" ShapeID="_x0000_i3478" DrawAspect="Content" ObjectID="_1586712477" r:id="rId3794"/>
              </w:object>
            </w:r>
            <w:r w:rsidRPr="00F20B99">
              <w:rPr>
                <w:rFonts w:ascii=".VnTime" w:hAnsi=".VnTime"/>
                <w:sz w:val="28"/>
                <w:szCs w:val="24"/>
              </w:rPr>
              <w:t xml:space="preserve">x = 7 ;  x = </w:t>
            </w:r>
            <w:r w:rsidRPr="00F20B99">
              <w:rPr>
                <w:rFonts w:ascii=".VnTime" w:hAnsi=".VnTime"/>
                <w:position w:val="-4"/>
                <w:sz w:val="28"/>
                <w:szCs w:val="24"/>
              </w:rPr>
              <w:object w:dxaOrig="220" w:dyaOrig="240">
                <v:shape id="_x0000_i3479" type="#_x0000_t75" style="width:11.25pt;height:12pt" o:ole="">
                  <v:imagedata r:id="rId3795" o:title=""/>
                </v:shape>
                <o:OLEObject Type="Embed" ProgID="Equation.DSMT4" ShapeID="_x0000_i3479" DrawAspect="Content" ObjectID="_1586712478" r:id="rId3796"/>
              </w:object>
            </w:r>
            <w:r w:rsidRPr="00F20B99">
              <w:rPr>
                <w:rFonts w:ascii=".VnTime" w:hAnsi=".VnTime"/>
                <w:sz w:val="28"/>
                <w:szCs w:val="24"/>
              </w:rPr>
              <w:t xml:space="preserve"> 8</w:t>
            </w:r>
          </w:p>
          <w:p w:rsidR="00F20B99" w:rsidRPr="00F20B99" w:rsidRDefault="00F20B99" w:rsidP="00F20B99">
            <w:pPr>
              <w:rPr>
                <w:rFonts w:ascii=".VnTime" w:hAnsi=".VnTime"/>
                <w:sz w:val="28"/>
                <w:szCs w:val="24"/>
              </w:rPr>
            </w:pPr>
            <w:r w:rsidRPr="00F20B99">
              <w:rPr>
                <w:rFonts w:ascii=".VnTime" w:hAnsi=".VnTime"/>
                <w:sz w:val="28"/>
                <w:szCs w:val="24"/>
              </w:rPr>
              <w:t>§S:  x = 7 ;   x = 8</w:t>
            </w:r>
          </w:p>
          <w:p w:rsidR="00F20B99" w:rsidRDefault="00F20B99" w:rsidP="00F20B99">
            <w:pPr>
              <w:rPr>
                <w:rFonts w:ascii=".VnTime" w:hAnsi=".VnTime"/>
                <w:sz w:val="28"/>
                <w:szCs w:val="24"/>
                <w:lang w:val="en-US"/>
              </w:rPr>
            </w:pPr>
          </w:p>
          <w:p w:rsidR="00F20B99" w:rsidRDefault="00F20B99" w:rsidP="00F20B99">
            <w:pPr>
              <w:rPr>
                <w:rFonts w:ascii=".VnTime" w:hAnsi=".VnTime"/>
                <w:sz w:val="28"/>
                <w:szCs w:val="24"/>
                <w:lang w:val="en-US"/>
              </w:rPr>
            </w:pPr>
          </w:p>
          <w:p w:rsidR="00F20B99" w:rsidRDefault="00F20B99" w:rsidP="00F20B99">
            <w:pPr>
              <w:rPr>
                <w:rFonts w:ascii=".VnTime" w:hAnsi=".VnTime"/>
                <w:sz w:val="28"/>
                <w:szCs w:val="24"/>
                <w:lang w:val="en-US"/>
              </w:rPr>
            </w:pPr>
          </w:p>
          <w:p w:rsidR="00F20B99" w:rsidRDefault="00F20B99" w:rsidP="00F20B99">
            <w:pPr>
              <w:rPr>
                <w:rFonts w:ascii=".VnTime" w:hAnsi=".VnTime"/>
                <w:sz w:val="28"/>
                <w:szCs w:val="24"/>
                <w:lang w:val="en-US"/>
              </w:rPr>
            </w:pPr>
          </w:p>
          <w:p w:rsidR="00F20B99" w:rsidRDefault="00F20B99" w:rsidP="00F20B99">
            <w:pPr>
              <w:rPr>
                <w:rFonts w:ascii=".VnTime" w:hAnsi=".VnTime"/>
                <w:sz w:val="28"/>
                <w:szCs w:val="24"/>
                <w:lang w:val="en-US"/>
              </w:rPr>
            </w:pPr>
          </w:p>
          <w:p w:rsidR="00F20B99" w:rsidRDefault="00F20B99" w:rsidP="00F20B99">
            <w:pPr>
              <w:rPr>
                <w:rFonts w:ascii=".VnTime" w:hAnsi=".VnTime"/>
                <w:sz w:val="28"/>
                <w:szCs w:val="24"/>
                <w:lang w:val="en-US"/>
              </w:rPr>
            </w:pPr>
          </w:p>
          <w:p w:rsidR="00F20B99" w:rsidRPr="00F20B99" w:rsidRDefault="00F20B99" w:rsidP="00F20B99">
            <w:pPr>
              <w:rPr>
                <w:rFonts w:ascii=".VnTime" w:hAnsi=".VnTime"/>
                <w:sz w:val="28"/>
                <w:szCs w:val="24"/>
              </w:rPr>
            </w:pPr>
            <w:r w:rsidRPr="00F20B99">
              <w:rPr>
                <w:rFonts w:ascii=".VnTime" w:hAnsi=".VnTime"/>
                <w:sz w:val="28"/>
                <w:szCs w:val="24"/>
              </w:rPr>
              <w:t>C©u 2</w:t>
            </w:r>
          </w:p>
          <w:p w:rsidR="00F20B99" w:rsidRPr="00F20B99" w:rsidRDefault="00F20B99" w:rsidP="00F20B99">
            <w:pPr>
              <w:rPr>
                <w:rFonts w:ascii=".VnTime" w:hAnsi=".VnTime"/>
                <w:sz w:val="28"/>
                <w:szCs w:val="24"/>
              </w:rPr>
            </w:pPr>
            <w:r w:rsidRPr="00F20B99">
              <w:rPr>
                <w:rFonts w:ascii=".VnTime" w:hAnsi=".VnTime"/>
                <w:noProof/>
                <w:sz w:val="28"/>
                <w:szCs w:val="24"/>
                <w:lang w:val="en-US"/>
              </w:rPr>
              <w:drawing>
                <wp:anchor distT="0" distB="0" distL="114300" distR="114300" simplePos="0" relativeHeight="251708416" behindDoc="1" locked="0" layoutInCell="1" allowOverlap="1" wp14:anchorId="770F1517" wp14:editId="18A909D2">
                  <wp:simplePos x="0" y="0"/>
                  <wp:positionH relativeFrom="column">
                    <wp:posOffset>3771900</wp:posOffset>
                  </wp:positionH>
                  <wp:positionV relativeFrom="paragraph">
                    <wp:posOffset>28575</wp:posOffset>
                  </wp:positionV>
                  <wp:extent cx="2626360" cy="2600960"/>
                  <wp:effectExtent l="0" t="0" r="0" b="0"/>
                  <wp:wrapNone/>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3797">
                            <a:extLst>
                              <a:ext uri="{28A0092B-C50C-407E-A947-70E740481C1C}">
                                <a14:useLocalDpi xmlns:a14="http://schemas.microsoft.com/office/drawing/2010/main" val="0"/>
                              </a:ext>
                            </a:extLst>
                          </a:blip>
                          <a:srcRect/>
                          <a:stretch>
                            <a:fillRect/>
                          </a:stretch>
                        </pic:blipFill>
                        <pic:spPr bwMode="auto">
                          <a:xfrm>
                            <a:off x="0" y="0"/>
                            <a:ext cx="2626360" cy="2600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0B99">
              <w:rPr>
                <w:rFonts w:ascii=".VnTime" w:hAnsi=".VnTime"/>
                <w:sz w:val="28"/>
                <w:szCs w:val="24"/>
              </w:rPr>
              <w:t>a, V× A, B thuéc (P) nªn A(-2; 2)    B(4; 8)</w:t>
            </w:r>
          </w:p>
          <w:p w:rsidR="00F20B99" w:rsidRPr="00F20B99" w:rsidRDefault="00F20B99" w:rsidP="00F20B99">
            <w:pPr>
              <w:rPr>
                <w:rFonts w:ascii=".VnTime" w:hAnsi=".VnTime"/>
                <w:sz w:val="28"/>
                <w:szCs w:val="24"/>
              </w:rPr>
            </w:pPr>
            <w:r w:rsidRPr="00F20B99">
              <w:rPr>
                <w:rFonts w:ascii=".VnTime" w:hAnsi=".VnTime"/>
                <w:sz w:val="28"/>
                <w:szCs w:val="24"/>
              </w:rPr>
              <w:t>Ph­¬ng tr×nh ®­êng th¼ng qua A, B cã d¹ng y = ax + b</w:t>
            </w:r>
          </w:p>
          <w:p w:rsidR="00F20B99" w:rsidRPr="00F20B99" w:rsidRDefault="00F20B99" w:rsidP="00F20B99">
            <w:pPr>
              <w:rPr>
                <w:rFonts w:ascii=".VnTime" w:hAnsi=".VnTime"/>
                <w:sz w:val="28"/>
                <w:szCs w:val="24"/>
              </w:rPr>
            </w:pPr>
            <w:r w:rsidRPr="00F20B99">
              <w:rPr>
                <w:rFonts w:ascii=".VnTime" w:hAnsi=".VnTime"/>
                <w:sz w:val="28"/>
                <w:szCs w:val="24"/>
              </w:rPr>
              <w:t>v× ®­êng th¼ng ®i qua A, B nªn ta cã hÖ pt</w:t>
            </w:r>
          </w:p>
          <w:p w:rsidR="00F20B99" w:rsidRPr="00F20B99" w:rsidRDefault="00F20B99" w:rsidP="00F20B99">
            <w:pPr>
              <w:rPr>
                <w:rFonts w:ascii=".VnTime" w:hAnsi=".VnTime"/>
                <w:sz w:val="28"/>
                <w:szCs w:val="24"/>
              </w:rPr>
            </w:pPr>
            <w:r w:rsidRPr="00F20B99">
              <w:rPr>
                <w:rFonts w:ascii=".VnTime" w:hAnsi=".VnTime"/>
                <w:position w:val="-30"/>
                <w:sz w:val="28"/>
                <w:szCs w:val="24"/>
              </w:rPr>
              <w:object w:dxaOrig="1280" w:dyaOrig="720">
                <v:shape id="_x0000_i3480" type="#_x0000_t75" style="width:63.75pt;height:36pt" o:ole="">
                  <v:imagedata r:id="rId3798" o:title=""/>
                </v:shape>
                <o:OLEObject Type="Embed" ProgID="Equation.DSMT4" ShapeID="_x0000_i3480" DrawAspect="Content" ObjectID="_1586712479" r:id="rId3799"/>
              </w:object>
            </w:r>
            <w:r w:rsidRPr="00F20B99">
              <w:rPr>
                <w:rFonts w:ascii=".VnTime" w:hAnsi=".VnTime"/>
                <w:sz w:val="28"/>
                <w:szCs w:val="24"/>
              </w:rPr>
              <w:t xml:space="preserve">      </w:t>
            </w:r>
            <w:r w:rsidRPr="00F20B99">
              <w:rPr>
                <w:rFonts w:ascii=".VnTime" w:hAnsi=".VnTime"/>
                <w:position w:val="-6"/>
                <w:sz w:val="28"/>
                <w:szCs w:val="24"/>
              </w:rPr>
              <w:object w:dxaOrig="340" w:dyaOrig="240">
                <v:shape id="_x0000_i3481" type="#_x0000_t75" style="width:17.25pt;height:12pt" o:ole="">
                  <v:imagedata r:id="rId3800" o:title=""/>
                </v:shape>
                <o:OLEObject Type="Embed" ProgID="Equation.DSMT4" ShapeID="_x0000_i3481" DrawAspect="Content" ObjectID="_1586712480" r:id="rId3801"/>
              </w:object>
            </w:r>
            <w:r w:rsidRPr="00F20B99">
              <w:rPr>
                <w:rFonts w:ascii=".VnTime" w:hAnsi=".VnTime"/>
                <w:sz w:val="28"/>
                <w:szCs w:val="24"/>
              </w:rPr>
              <w:t xml:space="preserve">      a = 1;  b = 4</w:t>
            </w:r>
          </w:p>
          <w:p w:rsidR="00F20B99" w:rsidRPr="00F20B99" w:rsidRDefault="00F20B99" w:rsidP="00F20B99">
            <w:pPr>
              <w:rPr>
                <w:rFonts w:ascii=".VnTime" w:hAnsi=".VnTime"/>
                <w:sz w:val="28"/>
                <w:szCs w:val="24"/>
              </w:rPr>
            </w:pPr>
            <w:r w:rsidRPr="00F20B99">
              <w:rPr>
                <w:rFonts w:ascii=".VnTime" w:hAnsi=".VnTime"/>
                <w:sz w:val="28"/>
                <w:szCs w:val="24"/>
              </w:rPr>
              <w:t>®­êng th¼ng cÇn t×m lµ y = x + 4</w:t>
            </w:r>
          </w:p>
          <w:p w:rsidR="00F20B99" w:rsidRPr="00F20B99" w:rsidRDefault="00F20B99" w:rsidP="00F20B99">
            <w:pPr>
              <w:rPr>
                <w:rFonts w:ascii=".VnTime" w:hAnsi=".VnTime"/>
                <w:sz w:val="28"/>
                <w:szCs w:val="24"/>
              </w:rPr>
            </w:pPr>
            <w:r w:rsidRPr="00F20B99">
              <w:rPr>
                <w:rFonts w:ascii=".VnTime" w:hAnsi=".VnTime"/>
                <w:sz w:val="28"/>
                <w:szCs w:val="24"/>
              </w:rPr>
              <w:t>b,  Hoµnh ®é giao ®iÓm lµ nghiÖm cña pt</w:t>
            </w:r>
          </w:p>
          <w:p w:rsidR="00F20B99" w:rsidRPr="00F20B99" w:rsidRDefault="00F20B99" w:rsidP="00F20B99">
            <w:pPr>
              <w:rPr>
                <w:rFonts w:ascii=".VnTime" w:hAnsi=".VnTime"/>
                <w:sz w:val="28"/>
                <w:szCs w:val="24"/>
              </w:rPr>
            </w:pPr>
            <w:r w:rsidRPr="00F20B99">
              <w:rPr>
                <w:rFonts w:ascii=".VnTime" w:hAnsi=".VnTime"/>
                <w:sz w:val="28"/>
                <w:szCs w:val="24"/>
              </w:rPr>
              <w:t>x</w:t>
            </w:r>
            <w:r w:rsidRPr="00F20B99">
              <w:rPr>
                <w:rFonts w:ascii=".VnTime" w:hAnsi=".VnTime"/>
                <w:sz w:val="28"/>
                <w:szCs w:val="24"/>
                <w:vertAlign w:val="superscript"/>
              </w:rPr>
              <w:t>2</w:t>
            </w:r>
            <w:r w:rsidRPr="00F20B99">
              <w:rPr>
                <w:rFonts w:ascii=".VnTime" w:hAnsi=".VnTime"/>
                <w:sz w:val="28"/>
                <w:szCs w:val="24"/>
              </w:rPr>
              <w:t xml:space="preserve"> - 2mx + 4m - 6 = 0</w:t>
            </w:r>
          </w:p>
          <w:p w:rsidR="00F20B99" w:rsidRPr="00F20B99" w:rsidRDefault="00F20B99" w:rsidP="00F20B99">
            <w:pPr>
              <w:rPr>
                <w:rFonts w:ascii=".VnTime" w:hAnsi=".VnTime"/>
                <w:sz w:val="28"/>
                <w:szCs w:val="24"/>
              </w:rPr>
            </w:pPr>
            <w:r w:rsidRPr="00F20B99">
              <w:rPr>
                <w:rFonts w:ascii="Arial" w:hAnsi="Arial" w:cs="Arial"/>
                <w:sz w:val="28"/>
                <w:szCs w:val="24"/>
              </w:rPr>
              <w:t>∆</w:t>
            </w:r>
            <w:r w:rsidRPr="00F20B99">
              <w:rPr>
                <w:rFonts w:ascii=".VnTime" w:hAnsi=".VnTime"/>
                <w:sz w:val="28"/>
                <w:szCs w:val="24"/>
              </w:rPr>
              <w:t xml:space="preserve"> = (m - 2)</w:t>
            </w:r>
            <w:r w:rsidRPr="00F20B99">
              <w:rPr>
                <w:rFonts w:ascii=".VnTime" w:hAnsi=".VnTime"/>
                <w:sz w:val="28"/>
                <w:szCs w:val="24"/>
                <w:vertAlign w:val="superscript"/>
              </w:rPr>
              <w:t>2</w:t>
            </w:r>
            <w:r w:rsidRPr="00F20B99">
              <w:rPr>
                <w:rFonts w:ascii=".VnTime" w:hAnsi=".VnTime"/>
                <w:sz w:val="28"/>
                <w:szCs w:val="24"/>
              </w:rPr>
              <w:t xml:space="preserve"> +2 &gt; 0 víi mäi m</w:t>
            </w:r>
          </w:p>
          <w:p w:rsidR="00F20B99" w:rsidRPr="00F20B99" w:rsidRDefault="00F20B99" w:rsidP="00F20B99">
            <w:pPr>
              <w:rPr>
                <w:rFonts w:ascii=".VnTime" w:hAnsi=".VnTime"/>
                <w:sz w:val="28"/>
                <w:szCs w:val="24"/>
              </w:rPr>
            </w:pPr>
            <w:r w:rsidRPr="00F20B99">
              <w:rPr>
                <w:rFonts w:ascii=".VnTime" w:hAnsi=".VnTime"/>
                <w:sz w:val="28"/>
                <w:szCs w:val="24"/>
              </w:rPr>
              <w:t>x</w:t>
            </w:r>
            <w:r w:rsidRPr="00F20B99">
              <w:rPr>
                <w:rFonts w:ascii=".VnTime" w:hAnsi=".VnTime"/>
                <w:sz w:val="28"/>
                <w:szCs w:val="24"/>
                <w:vertAlign w:val="subscript"/>
              </w:rPr>
              <w:t>1</w:t>
            </w:r>
            <w:r w:rsidRPr="00F20B99">
              <w:rPr>
                <w:rFonts w:ascii=".VnTime" w:hAnsi=".VnTime"/>
                <w:sz w:val="28"/>
                <w:szCs w:val="24"/>
                <w:vertAlign w:val="superscript"/>
              </w:rPr>
              <w:t>2</w:t>
            </w:r>
            <w:r w:rsidRPr="00F20B99">
              <w:rPr>
                <w:rFonts w:ascii=".VnTime" w:hAnsi=".VnTime"/>
                <w:sz w:val="28"/>
                <w:szCs w:val="24"/>
              </w:rPr>
              <w:t xml:space="preserve"> + x</w:t>
            </w:r>
            <w:r w:rsidRPr="00F20B99">
              <w:rPr>
                <w:rFonts w:ascii=".VnTime" w:hAnsi=".VnTime"/>
                <w:sz w:val="28"/>
                <w:szCs w:val="24"/>
                <w:vertAlign w:val="subscript"/>
              </w:rPr>
              <w:t>2</w:t>
            </w:r>
            <w:r w:rsidRPr="00F20B99">
              <w:rPr>
                <w:rFonts w:ascii=".VnTime" w:hAnsi=".VnTime"/>
                <w:sz w:val="28"/>
                <w:szCs w:val="24"/>
                <w:vertAlign w:val="superscript"/>
              </w:rPr>
              <w:t>2</w:t>
            </w:r>
            <w:r w:rsidRPr="00F20B99">
              <w:rPr>
                <w:rFonts w:ascii=".VnTime" w:hAnsi=".VnTime"/>
                <w:sz w:val="28"/>
                <w:szCs w:val="24"/>
              </w:rPr>
              <w:t xml:space="preserve"> = 24</w:t>
            </w:r>
          </w:p>
          <w:p w:rsidR="00F20B99" w:rsidRPr="00F20B99" w:rsidRDefault="00F20B99" w:rsidP="00F20B99">
            <w:pPr>
              <w:rPr>
                <w:rFonts w:ascii=".VnTime" w:hAnsi=".VnTime"/>
                <w:sz w:val="28"/>
                <w:szCs w:val="24"/>
              </w:rPr>
            </w:pPr>
            <w:r w:rsidRPr="00F20B99">
              <w:rPr>
                <w:rFonts w:ascii=".VnTime" w:hAnsi=".VnTime"/>
                <w:position w:val="-6"/>
                <w:sz w:val="28"/>
                <w:szCs w:val="24"/>
              </w:rPr>
              <w:object w:dxaOrig="340" w:dyaOrig="240">
                <v:shape id="_x0000_i3482" type="#_x0000_t75" style="width:17.25pt;height:12pt" o:ole="">
                  <v:imagedata r:id="rId3802" o:title=""/>
                </v:shape>
                <o:OLEObject Type="Embed" ProgID="Equation.DSMT4" ShapeID="_x0000_i3482" DrawAspect="Content" ObjectID="_1586712481" r:id="rId3803"/>
              </w:object>
            </w:r>
            <w:r w:rsidRPr="00F20B99">
              <w:rPr>
                <w:rFonts w:ascii=".VnTime" w:hAnsi=".VnTime"/>
                <w:sz w:val="28"/>
                <w:szCs w:val="24"/>
              </w:rPr>
              <w:t>(x</w:t>
            </w:r>
            <w:r w:rsidRPr="00F20B99">
              <w:rPr>
                <w:rFonts w:ascii=".VnTime" w:hAnsi=".VnTime"/>
                <w:sz w:val="28"/>
                <w:szCs w:val="24"/>
                <w:vertAlign w:val="subscript"/>
              </w:rPr>
              <w:t>1</w:t>
            </w:r>
            <w:r w:rsidRPr="00F20B99">
              <w:rPr>
                <w:rFonts w:ascii=".VnTime" w:hAnsi=".VnTime"/>
                <w:sz w:val="28"/>
                <w:szCs w:val="24"/>
              </w:rPr>
              <w:t xml:space="preserve"> + x</w:t>
            </w:r>
            <w:r w:rsidRPr="00F20B99">
              <w:rPr>
                <w:rFonts w:ascii=".VnTime" w:hAnsi=".VnTime"/>
                <w:sz w:val="28"/>
                <w:szCs w:val="24"/>
                <w:vertAlign w:val="subscript"/>
              </w:rPr>
              <w:t>2</w:t>
            </w:r>
            <w:r w:rsidRPr="00F20B99">
              <w:rPr>
                <w:rFonts w:ascii=".VnTime" w:hAnsi=".VnTime"/>
                <w:sz w:val="28"/>
                <w:szCs w:val="24"/>
              </w:rPr>
              <w:t>)</w:t>
            </w:r>
            <w:r w:rsidRPr="00F20B99">
              <w:rPr>
                <w:rFonts w:ascii=".VnTime" w:hAnsi=".VnTime"/>
                <w:sz w:val="28"/>
                <w:szCs w:val="24"/>
                <w:vertAlign w:val="superscript"/>
              </w:rPr>
              <w:t>2</w:t>
            </w:r>
            <w:r w:rsidRPr="00F20B99">
              <w:rPr>
                <w:rFonts w:ascii=".VnTime" w:hAnsi=".VnTime"/>
                <w:sz w:val="28"/>
                <w:szCs w:val="24"/>
              </w:rPr>
              <w:t xml:space="preserve"> - 2x</w:t>
            </w:r>
            <w:r w:rsidRPr="00F20B99">
              <w:rPr>
                <w:rFonts w:ascii=".VnTime" w:hAnsi=".VnTime"/>
                <w:sz w:val="28"/>
                <w:szCs w:val="24"/>
                <w:vertAlign w:val="subscript"/>
              </w:rPr>
              <w:t>1</w:t>
            </w:r>
            <w:r w:rsidRPr="00F20B99">
              <w:rPr>
                <w:rFonts w:ascii=".VnTime" w:hAnsi=".VnTime"/>
                <w:sz w:val="28"/>
                <w:szCs w:val="24"/>
              </w:rPr>
              <w:t>x</w:t>
            </w:r>
            <w:r w:rsidRPr="00F20B99">
              <w:rPr>
                <w:rFonts w:ascii=".VnTime" w:hAnsi=".VnTime"/>
                <w:sz w:val="28"/>
                <w:szCs w:val="24"/>
                <w:vertAlign w:val="subscript"/>
              </w:rPr>
              <w:t>2</w:t>
            </w:r>
            <w:r w:rsidRPr="00F20B99">
              <w:rPr>
                <w:rFonts w:ascii=".VnTime" w:hAnsi=".VnTime"/>
                <w:sz w:val="28"/>
                <w:szCs w:val="24"/>
              </w:rPr>
              <w:t xml:space="preserve"> = 24</w:t>
            </w:r>
          </w:p>
          <w:p w:rsidR="00F20B99" w:rsidRPr="00F20B99" w:rsidRDefault="00F20B99" w:rsidP="00F20B99">
            <w:pPr>
              <w:rPr>
                <w:rFonts w:ascii=".VnTime" w:hAnsi=".VnTime"/>
                <w:sz w:val="28"/>
                <w:szCs w:val="24"/>
              </w:rPr>
            </w:pPr>
            <w:r w:rsidRPr="00F20B99">
              <w:rPr>
                <w:rFonts w:ascii=".VnTime" w:hAnsi=".VnTime"/>
                <w:position w:val="-6"/>
                <w:sz w:val="28"/>
                <w:szCs w:val="24"/>
              </w:rPr>
              <w:object w:dxaOrig="340" w:dyaOrig="240">
                <v:shape id="_x0000_i3483" type="#_x0000_t75" style="width:17.25pt;height:12pt" o:ole="">
                  <v:imagedata r:id="rId3804" o:title=""/>
                </v:shape>
                <o:OLEObject Type="Embed" ProgID="Equation.DSMT4" ShapeID="_x0000_i3483" DrawAspect="Content" ObjectID="_1586712482" r:id="rId3805"/>
              </w:object>
            </w:r>
            <w:r w:rsidRPr="00F20B99">
              <w:rPr>
                <w:rFonts w:ascii=".VnTime" w:hAnsi=".VnTime"/>
                <w:sz w:val="28"/>
                <w:szCs w:val="24"/>
              </w:rPr>
              <w:t>m</w:t>
            </w:r>
            <w:r w:rsidRPr="00F20B99">
              <w:rPr>
                <w:rFonts w:ascii=".VnTime" w:hAnsi=".VnTime"/>
                <w:sz w:val="28"/>
                <w:szCs w:val="24"/>
                <w:vertAlign w:val="superscript"/>
              </w:rPr>
              <w:t>2</w:t>
            </w:r>
            <w:r w:rsidRPr="00F20B99">
              <w:rPr>
                <w:rFonts w:ascii=".VnTime" w:hAnsi=".VnTime"/>
                <w:sz w:val="28"/>
                <w:szCs w:val="24"/>
              </w:rPr>
              <w:t xml:space="preserve"> - 2m - 3 = 0  </w:t>
            </w:r>
            <w:r w:rsidRPr="00F20B99">
              <w:rPr>
                <w:rFonts w:ascii=".VnTime" w:hAnsi=".VnTime"/>
                <w:position w:val="-6"/>
                <w:sz w:val="28"/>
                <w:szCs w:val="24"/>
              </w:rPr>
              <w:object w:dxaOrig="300" w:dyaOrig="240">
                <v:shape id="_x0000_i3484" type="#_x0000_t75" style="width:15pt;height:12pt" o:ole="">
                  <v:imagedata r:id="rId3806" o:title=""/>
                </v:shape>
                <o:OLEObject Type="Embed" ProgID="Equation.DSMT4" ShapeID="_x0000_i3484" DrawAspect="Content" ObjectID="_1586712483" r:id="rId3807"/>
              </w:object>
            </w:r>
            <w:r w:rsidRPr="00F20B99">
              <w:rPr>
                <w:rFonts w:ascii=".VnTime" w:hAnsi=".VnTime"/>
                <w:sz w:val="28"/>
                <w:szCs w:val="24"/>
              </w:rPr>
              <w:t xml:space="preserve">   m = - 1 ; m = 3</w:t>
            </w:r>
          </w:p>
          <w:p w:rsidR="00F20B99" w:rsidRPr="00F20B99" w:rsidRDefault="00F20B99" w:rsidP="00F20B99">
            <w:pPr>
              <w:rPr>
                <w:rFonts w:ascii=".VnTime" w:hAnsi=".VnTime"/>
                <w:sz w:val="28"/>
                <w:szCs w:val="24"/>
              </w:rPr>
            </w:pPr>
            <w:r w:rsidRPr="00F20B99">
              <w:rPr>
                <w:rFonts w:ascii=".VnTime" w:hAnsi=".VnTime"/>
                <w:sz w:val="28"/>
                <w:szCs w:val="24"/>
              </w:rPr>
              <w:t>C©u 3</w:t>
            </w:r>
          </w:p>
          <w:p w:rsidR="00F20B99" w:rsidRPr="00F20B99" w:rsidRDefault="00F20B99" w:rsidP="00F20B99">
            <w:pPr>
              <w:rPr>
                <w:rFonts w:ascii=".VnTime" w:hAnsi=".VnTime"/>
                <w:sz w:val="28"/>
                <w:szCs w:val="24"/>
              </w:rPr>
            </w:pPr>
            <w:r w:rsidRPr="00F20B99">
              <w:rPr>
                <w:rFonts w:ascii=".VnTime" w:hAnsi=".VnTime"/>
                <w:sz w:val="28"/>
                <w:szCs w:val="24"/>
              </w:rPr>
              <w:t>Gäi sè d·y ghÕ cã lóc ®Çu lµ x (d·y)   §K: x nguyªn d­¬ng vµ x &gt; 5</w:t>
            </w:r>
          </w:p>
          <w:p w:rsidR="00F20B99" w:rsidRPr="00F20B99" w:rsidRDefault="00F20B99" w:rsidP="00F20B99">
            <w:pPr>
              <w:rPr>
                <w:rFonts w:ascii=".VnTime" w:hAnsi=".VnTime"/>
                <w:sz w:val="28"/>
                <w:szCs w:val="24"/>
              </w:rPr>
            </w:pPr>
            <w:r w:rsidRPr="00F20B99">
              <w:rPr>
                <w:rFonts w:ascii=".VnTime" w:hAnsi=".VnTime"/>
                <w:sz w:val="28"/>
                <w:szCs w:val="24"/>
              </w:rPr>
              <w:t xml:space="preserve">Th× mçi d·y ph¶i xÕp </w:t>
            </w:r>
            <w:r w:rsidRPr="00F20B99">
              <w:rPr>
                <w:rFonts w:ascii=".VnTime" w:hAnsi=".VnTime"/>
                <w:position w:val="-24"/>
                <w:sz w:val="28"/>
                <w:szCs w:val="24"/>
              </w:rPr>
              <w:object w:dxaOrig="340" w:dyaOrig="620">
                <v:shape id="_x0000_i3485" type="#_x0000_t75" style="width:17.25pt;height:30.75pt" o:ole="">
                  <v:imagedata r:id="rId3808" o:title=""/>
                </v:shape>
                <o:OLEObject Type="Embed" ProgID="Equation.DSMT4" ShapeID="_x0000_i3485" DrawAspect="Content" ObjectID="_1586712484" r:id="rId3809"/>
              </w:object>
            </w:r>
            <w:r w:rsidRPr="00F20B99">
              <w:rPr>
                <w:rFonts w:ascii=".VnTime" w:hAnsi=".VnTime"/>
                <w:sz w:val="28"/>
                <w:szCs w:val="24"/>
              </w:rPr>
              <w:t xml:space="preserve"> ng­êi</w:t>
            </w:r>
          </w:p>
          <w:p w:rsidR="00F20B99" w:rsidRPr="00F20B99" w:rsidRDefault="00F20B99" w:rsidP="00F20B99">
            <w:pPr>
              <w:rPr>
                <w:rFonts w:ascii=".VnTime" w:hAnsi=".VnTime"/>
                <w:sz w:val="28"/>
                <w:szCs w:val="24"/>
              </w:rPr>
            </w:pPr>
            <w:r w:rsidRPr="00F20B99">
              <w:rPr>
                <w:rFonts w:ascii=".VnTime" w:hAnsi=".VnTime"/>
                <w:sz w:val="28"/>
                <w:szCs w:val="24"/>
              </w:rPr>
              <w:t>Sau khi bít 5 d·y th× sè d·y ghÕ lµ x - 5 d·y</w:t>
            </w:r>
          </w:p>
          <w:p w:rsidR="00F20B99" w:rsidRPr="00F20B99" w:rsidRDefault="00F20B99" w:rsidP="00F20B99">
            <w:pPr>
              <w:rPr>
                <w:rFonts w:ascii=".VnTime" w:hAnsi=".VnTime"/>
                <w:sz w:val="28"/>
                <w:szCs w:val="24"/>
              </w:rPr>
            </w:pPr>
            <w:r w:rsidRPr="00F20B99">
              <w:rPr>
                <w:rFonts w:ascii=".VnTime" w:hAnsi=".VnTime"/>
                <w:sz w:val="28"/>
                <w:szCs w:val="24"/>
              </w:rPr>
              <w:t xml:space="preserve">Mçi d·y ph¶i xÕp </w:t>
            </w:r>
            <w:r w:rsidRPr="00F20B99">
              <w:rPr>
                <w:rFonts w:ascii=".VnTime" w:hAnsi=".VnTime"/>
                <w:position w:val="-24"/>
                <w:sz w:val="28"/>
                <w:szCs w:val="24"/>
              </w:rPr>
              <w:object w:dxaOrig="560" w:dyaOrig="620">
                <v:shape id="_x0000_i3486" type="#_x0000_t75" style="width:27.75pt;height:30.75pt" o:ole="">
                  <v:imagedata r:id="rId3810" o:title=""/>
                </v:shape>
                <o:OLEObject Type="Embed" ProgID="Equation.DSMT4" ShapeID="_x0000_i3486" DrawAspect="Content" ObjectID="_1586712485" r:id="rId3811"/>
              </w:object>
            </w:r>
            <w:r w:rsidRPr="00F20B99">
              <w:rPr>
                <w:rFonts w:ascii=".VnTime" w:hAnsi=".VnTime"/>
                <w:sz w:val="28"/>
                <w:szCs w:val="24"/>
              </w:rPr>
              <w:t xml:space="preserve"> ng­êi</w:t>
            </w:r>
          </w:p>
          <w:p w:rsidR="00F20B99" w:rsidRPr="00F20B99" w:rsidRDefault="00F20B99" w:rsidP="00F20B99">
            <w:pPr>
              <w:rPr>
                <w:rFonts w:ascii=".VnTime" w:hAnsi=".VnTime"/>
                <w:sz w:val="28"/>
                <w:szCs w:val="24"/>
              </w:rPr>
            </w:pPr>
            <w:r w:rsidRPr="00F20B99">
              <w:rPr>
                <w:rFonts w:ascii=".VnTime" w:hAnsi=".VnTime"/>
                <w:sz w:val="28"/>
                <w:szCs w:val="24"/>
              </w:rPr>
              <w:t xml:space="preserve">Theo bµi ra ta cã pt :   </w:t>
            </w:r>
            <w:r w:rsidRPr="00F20B99">
              <w:rPr>
                <w:rFonts w:ascii=".VnTime" w:hAnsi=".VnTime"/>
                <w:position w:val="-24"/>
                <w:sz w:val="28"/>
                <w:szCs w:val="24"/>
              </w:rPr>
              <w:object w:dxaOrig="560" w:dyaOrig="620">
                <v:shape id="_x0000_i3487" type="#_x0000_t75" style="width:27.75pt;height:30.75pt" o:ole="">
                  <v:imagedata r:id="rId3812" o:title=""/>
                </v:shape>
                <o:OLEObject Type="Embed" ProgID="Equation.DSMT4" ShapeID="_x0000_i3487" DrawAspect="Content" ObjectID="_1586712486" r:id="rId3813"/>
              </w:object>
            </w:r>
            <w:r w:rsidRPr="00F20B99">
              <w:rPr>
                <w:rFonts w:ascii=".VnTime" w:hAnsi=".VnTime"/>
                <w:sz w:val="28"/>
                <w:szCs w:val="24"/>
              </w:rPr>
              <w:t xml:space="preserve"> -   </w:t>
            </w:r>
            <w:r w:rsidRPr="00F20B99">
              <w:rPr>
                <w:rFonts w:ascii=".VnTime" w:hAnsi=".VnTime"/>
                <w:position w:val="-24"/>
                <w:sz w:val="28"/>
                <w:szCs w:val="24"/>
              </w:rPr>
              <w:object w:dxaOrig="340" w:dyaOrig="620">
                <v:shape id="_x0000_i3488" type="#_x0000_t75" style="width:17.25pt;height:30.75pt" o:ole="">
                  <v:imagedata r:id="rId3814" o:title=""/>
                </v:shape>
                <o:OLEObject Type="Embed" ProgID="Equation.DSMT4" ShapeID="_x0000_i3488" DrawAspect="Content" ObjectID="_1586712487" r:id="rId3815"/>
              </w:object>
            </w:r>
            <w:r w:rsidRPr="00F20B99">
              <w:rPr>
                <w:rFonts w:ascii=".VnTime" w:hAnsi=".VnTime"/>
                <w:sz w:val="28"/>
                <w:szCs w:val="24"/>
              </w:rPr>
              <w:t xml:space="preserve"> = 3</w:t>
            </w:r>
          </w:p>
          <w:p w:rsidR="00F20B99" w:rsidRPr="00F20B99" w:rsidRDefault="00F20B99" w:rsidP="00F20B99">
            <w:pPr>
              <w:rPr>
                <w:rFonts w:ascii=".VnTime" w:hAnsi=".VnTime"/>
                <w:sz w:val="28"/>
                <w:szCs w:val="24"/>
              </w:rPr>
            </w:pPr>
            <w:r w:rsidRPr="00F20B99">
              <w:rPr>
                <w:rFonts w:ascii=".VnTime" w:hAnsi=".VnTime"/>
                <w:sz w:val="28"/>
                <w:szCs w:val="24"/>
              </w:rPr>
              <w:t xml:space="preserve">                                  </w:t>
            </w:r>
            <w:r w:rsidRPr="00F20B99">
              <w:rPr>
                <w:rFonts w:ascii=".VnTime" w:hAnsi=".VnTime"/>
                <w:position w:val="-6"/>
                <w:sz w:val="28"/>
                <w:szCs w:val="24"/>
              </w:rPr>
              <w:object w:dxaOrig="340" w:dyaOrig="240">
                <v:shape id="_x0000_i3489" type="#_x0000_t75" style="width:17.25pt;height:12pt" o:ole="">
                  <v:imagedata r:id="rId3816" o:title=""/>
                </v:shape>
                <o:OLEObject Type="Embed" ProgID="Equation.DSMT4" ShapeID="_x0000_i3489" DrawAspect="Content" ObjectID="_1586712488" r:id="rId3817"/>
              </w:object>
            </w:r>
            <w:r w:rsidRPr="00F20B99">
              <w:rPr>
                <w:rFonts w:ascii=".VnTime" w:hAnsi=".VnTime"/>
                <w:sz w:val="28"/>
                <w:szCs w:val="24"/>
              </w:rPr>
              <w:t>x</w:t>
            </w:r>
            <w:r w:rsidRPr="00F20B99">
              <w:rPr>
                <w:rFonts w:ascii=".VnTime" w:hAnsi=".VnTime"/>
                <w:sz w:val="28"/>
                <w:szCs w:val="24"/>
                <w:vertAlign w:val="superscript"/>
              </w:rPr>
              <w:t>2</w:t>
            </w:r>
            <w:r w:rsidRPr="00F20B99">
              <w:rPr>
                <w:rFonts w:ascii=".VnTime" w:hAnsi=".VnTime"/>
                <w:sz w:val="28"/>
                <w:szCs w:val="24"/>
              </w:rPr>
              <w:t xml:space="preserve"> - 5x - 150 = 0</w:t>
            </w:r>
          </w:p>
          <w:p w:rsidR="00F20B99" w:rsidRPr="00F20B99" w:rsidRDefault="00F20B99" w:rsidP="00F20B99">
            <w:pPr>
              <w:rPr>
                <w:rFonts w:ascii=".VnTime" w:hAnsi=".VnTime"/>
                <w:sz w:val="28"/>
                <w:szCs w:val="24"/>
              </w:rPr>
            </w:pPr>
            <w:r w:rsidRPr="00F20B99">
              <w:rPr>
                <w:rFonts w:ascii=".VnTime" w:hAnsi=".VnTime"/>
                <w:sz w:val="28"/>
                <w:szCs w:val="24"/>
              </w:rPr>
              <w:t xml:space="preserve">                                   x</w:t>
            </w:r>
            <w:r w:rsidRPr="00F20B99">
              <w:rPr>
                <w:rFonts w:ascii=".VnTime" w:hAnsi=".VnTime"/>
                <w:sz w:val="28"/>
                <w:szCs w:val="24"/>
                <w:vertAlign w:val="subscript"/>
              </w:rPr>
              <w:t>1</w:t>
            </w:r>
            <w:r w:rsidRPr="00F20B99">
              <w:rPr>
                <w:rFonts w:ascii=".VnTime" w:hAnsi=".VnTime"/>
                <w:sz w:val="28"/>
                <w:szCs w:val="24"/>
              </w:rPr>
              <w:t xml:space="preserve"> = 15 ;       x</w:t>
            </w:r>
            <w:r w:rsidRPr="00F20B99">
              <w:rPr>
                <w:rFonts w:ascii=".VnTime" w:hAnsi=".VnTime"/>
                <w:sz w:val="28"/>
                <w:szCs w:val="24"/>
                <w:vertAlign w:val="subscript"/>
              </w:rPr>
              <w:t>2</w:t>
            </w:r>
            <w:r w:rsidRPr="00F20B99">
              <w:rPr>
                <w:rFonts w:ascii=".VnTime" w:hAnsi=".VnTime"/>
                <w:sz w:val="28"/>
                <w:szCs w:val="24"/>
              </w:rPr>
              <w:t xml:space="preserve"> = - 10 (lo¹i)</w:t>
            </w:r>
          </w:p>
          <w:p w:rsidR="00F20B99" w:rsidRPr="00F20B99" w:rsidRDefault="00F20B99" w:rsidP="00F20B99">
            <w:pPr>
              <w:rPr>
                <w:rFonts w:ascii=".VnTime" w:hAnsi=".VnTime"/>
                <w:sz w:val="28"/>
                <w:szCs w:val="24"/>
              </w:rPr>
            </w:pPr>
            <w:r w:rsidRPr="00F20B99">
              <w:rPr>
                <w:rFonts w:ascii=".VnTime" w:hAnsi=".VnTime"/>
                <w:sz w:val="28"/>
                <w:szCs w:val="24"/>
              </w:rPr>
              <w:t>VËy lóc ®Çu phßng häp cã 15 d·y ghÕ vµ mçi d·y cã 6 ng­êi</w:t>
            </w:r>
          </w:p>
          <w:p w:rsidR="00F20B99" w:rsidRPr="00F20B99" w:rsidRDefault="00F20B99" w:rsidP="00F20B99">
            <w:pPr>
              <w:rPr>
                <w:rFonts w:ascii=".VnTime" w:hAnsi=".VnTime"/>
                <w:sz w:val="28"/>
                <w:szCs w:val="24"/>
              </w:rPr>
            </w:pPr>
            <w:r w:rsidRPr="00F20B99">
              <w:rPr>
                <w:rFonts w:ascii=".VnTime" w:hAnsi=".VnTime"/>
                <w:sz w:val="28"/>
                <w:szCs w:val="24"/>
              </w:rPr>
              <w:t xml:space="preserve"> C©u 4  </w:t>
            </w:r>
          </w:p>
          <w:p w:rsidR="00F20B99" w:rsidRPr="007034D8" w:rsidRDefault="00F20B99"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99</w:t>
            </w:r>
          </w:p>
          <w:p w:rsidR="00F20B99" w:rsidRPr="00F20B99" w:rsidRDefault="00F20B99" w:rsidP="00F20B99">
            <w:pPr>
              <w:rPr>
                <w:rFonts w:ascii=".VnTime" w:hAnsi=".VnTime"/>
                <w:b/>
                <w:sz w:val="28"/>
                <w:szCs w:val="24"/>
                <w:lang w:val="fr-FR"/>
              </w:rPr>
            </w:pPr>
            <w:r w:rsidRPr="00F20B99">
              <w:rPr>
                <w:rFonts w:ascii=".VnTime" w:hAnsi=".VnTime"/>
                <w:b/>
                <w:sz w:val="28"/>
                <w:szCs w:val="24"/>
                <w:lang w:val="fr-FR"/>
              </w:rPr>
              <w:t xml:space="preserve">C©u 1 ( 2 ®iÓm ) </w:t>
            </w:r>
          </w:p>
          <w:p w:rsidR="00F20B99" w:rsidRPr="00F20B99" w:rsidRDefault="00F20B99" w:rsidP="00F20B99">
            <w:pPr>
              <w:rPr>
                <w:rFonts w:ascii=".VnTime" w:hAnsi=".VnTime"/>
                <w:sz w:val="28"/>
                <w:szCs w:val="24"/>
                <w:lang w:val="fr-FR"/>
              </w:rPr>
            </w:pPr>
            <w:r w:rsidRPr="00F20B99">
              <w:rPr>
                <w:rFonts w:ascii=".VnTime" w:hAnsi=".VnTime"/>
                <w:b/>
                <w:sz w:val="28"/>
                <w:szCs w:val="24"/>
                <w:lang w:val="fr-FR"/>
              </w:rPr>
              <w:tab/>
            </w:r>
            <w:r w:rsidRPr="00F20B99">
              <w:rPr>
                <w:rFonts w:ascii=".VnTime" w:hAnsi=".VnTime"/>
                <w:sz w:val="28"/>
                <w:szCs w:val="24"/>
                <w:lang w:val="fr-FR"/>
              </w:rPr>
              <w:t xml:space="preserve">Cho hµm sè : y = </w:t>
            </w:r>
            <w:r w:rsidRPr="00F20B99">
              <w:rPr>
                <w:rFonts w:ascii=".VnTime" w:hAnsi=".VnTime"/>
                <w:position w:val="-24"/>
                <w:sz w:val="28"/>
                <w:szCs w:val="24"/>
              </w:rPr>
              <w:object w:dxaOrig="480" w:dyaOrig="620">
                <v:shape id="_x0000_i3490" type="#_x0000_t75" style="width:24pt;height:30.75pt" o:ole="" fillcolor="window">
                  <v:imagedata r:id="rId3818" o:title=""/>
                </v:shape>
                <o:OLEObject Type="Embed" ProgID="Equation.3" ShapeID="_x0000_i3490" DrawAspect="Content" ObjectID="_1586712489" r:id="rId3819"/>
              </w:object>
            </w:r>
            <w:r w:rsidRPr="00F20B99">
              <w:rPr>
                <w:rFonts w:ascii=".VnTime" w:hAnsi=".VnTime"/>
                <w:sz w:val="28"/>
                <w:szCs w:val="24"/>
                <w:lang w:val="fr-FR"/>
              </w:rPr>
              <w:t xml:space="preserve"> </w:t>
            </w:r>
          </w:p>
          <w:p w:rsidR="00F20B99" w:rsidRPr="00F20B99" w:rsidRDefault="00F20B99" w:rsidP="00F20B99">
            <w:pPr>
              <w:numPr>
                <w:ilvl w:val="0"/>
                <w:numId w:val="64"/>
              </w:numPr>
              <w:rPr>
                <w:rFonts w:ascii=".VnTime" w:hAnsi=".VnTime"/>
                <w:sz w:val="28"/>
                <w:szCs w:val="24"/>
                <w:lang w:val="fr-FR"/>
              </w:rPr>
            </w:pPr>
            <w:r w:rsidRPr="00F20B99">
              <w:rPr>
                <w:rFonts w:ascii=".VnTime" w:hAnsi=".VnTime"/>
                <w:sz w:val="28"/>
                <w:szCs w:val="24"/>
                <w:lang w:val="fr-FR"/>
              </w:rPr>
              <w:t>Nªu tËp x¸c ®Þnh , chiÒu biÕn thiªn vµ vÏ ®å thi cña hµm sè.</w:t>
            </w:r>
          </w:p>
          <w:p w:rsidR="00F20B99" w:rsidRPr="00F20B99" w:rsidRDefault="00F20B99" w:rsidP="00F20B99">
            <w:pPr>
              <w:numPr>
                <w:ilvl w:val="0"/>
                <w:numId w:val="64"/>
              </w:numPr>
              <w:rPr>
                <w:rFonts w:ascii=".VnTime" w:hAnsi=".VnTime"/>
                <w:sz w:val="28"/>
                <w:szCs w:val="24"/>
                <w:lang w:val="fr-FR"/>
              </w:rPr>
            </w:pPr>
            <w:r w:rsidRPr="00F20B99">
              <w:rPr>
                <w:rFonts w:ascii=".VnTime" w:hAnsi=".VnTime"/>
                <w:sz w:val="28"/>
                <w:szCs w:val="24"/>
                <w:lang w:val="fr-FR"/>
              </w:rPr>
              <w:t>LËp ph</w:t>
            </w:r>
            <w:r w:rsidRPr="00F20B99">
              <w:rPr>
                <w:rFonts w:ascii=".VnTime" w:hAnsi=".VnTime"/>
                <w:sz w:val="28"/>
                <w:szCs w:val="24"/>
                <w:lang w:val="fr-FR"/>
              </w:rPr>
              <w:softHyphen/>
              <w:t>¬ng tr×nh ®</w:t>
            </w:r>
            <w:r w:rsidRPr="00F20B99">
              <w:rPr>
                <w:rFonts w:ascii=".VnTime" w:hAnsi=".VnTime"/>
                <w:sz w:val="28"/>
                <w:szCs w:val="24"/>
                <w:lang w:val="fr-FR"/>
              </w:rPr>
              <w:softHyphen/>
              <w:t>êng th¼ng ®i qua ®iÓm ( 2 , -6 ) cã hÖ sè gãc a vµ tiÕp xóc víi  ®å thÞ hµm sè trªn .</w:t>
            </w:r>
          </w:p>
          <w:p w:rsidR="00F20B99" w:rsidRPr="00F20B99" w:rsidRDefault="00F20B99" w:rsidP="00F20B99">
            <w:pPr>
              <w:rPr>
                <w:rFonts w:ascii=".VnTime" w:hAnsi=".VnTime"/>
                <w:b/>
                <w:sz w:val="28"/>
                <w:szCs w:val="24"/>
              </w:rPr>
            </w:pPr>
            <w:r w:rsidRPr="00F20B99">
              <w:rPr>
                <w:rFonts w:ascii=".VnTime" w:hAnsi=".VnTime"/>
                <w:b/>
                <w:sz w:val="28"/>
                <w:szCs w:val="24"/>
              </w:rPr>
              <w:t xml:space="preserve">C©u 2 ( 3 ®iÓm ) </w:t>
            </w:r>
          </w:p>
          <w:p w:rsidR="00F20B99" w:rsidRPr="00F20B99" w:rsidRDefault="00F20B99" w:rsidP="00F20B99">
            <w:pPr>
              <w:rPr>
                <w:rFonts w:ascii=".VnTime" w:hAnsi=".VnTime"/>
                <w:sz w:val="28"/>
                <w:szCs w:val="24"/>
              </w:rPr>
            </w:pPr>
            <w:r w:rsidRPr="00F20B99">
              <w:rPr>
                <w:rFonts w:ascii=".VnTime" w:hAnsi=".VnTime"/>
                <w:b/>
                <w:sz w:val="28"/>
                <w:szCs w:val="24"/>
              </w:rPr>
              <w:tab/>
            </w:r>
            <w:r w:rsidRPr="00F20B99">
              <w:rPr>
                <w:rFonts w:ascii=".VnTime" w:hAnsi=".VnTime"/>
                <w:sz w:val="28"/>
                <w:szCs w:val="24"/>
              </w:rPr>
              <w:t>Cho ph</w:t>
            </w:r>
            <w:r w:rsidRPr="00F20B99">
              <w:rPr>
                <w:rFonts w:ascii=".VnTime" w:hAnsi=".VnTime"/>
                <w:sz w:val="28"/>
                <w:szCs w:val="24"/>
              </w:rPr>
              <w:softHyphen/>
              <w:t>¬ng tr×nh : x</w:t>
            </w:r>
            <w:r w:rsidRPr="00F20B99">
              <w:rPr>
                <w:rFonts w:ascii=".VnTime" w:hAnsi=".VnTime"/>
                <w:sz w:val="28"/>
                <w:szCs w:val="24"/>
                <w:vertAlign w:val="superscript"/>
              </w:rPr>
              <w:t>2</w:t>
            </w:r>
            <w:r w:rsidRPr="00F20B99">
              <w:rPr>
                <w:rFonts w:ascii=".VnTime" w:hAnsi=".VnTime"/>
                <w:sz w:val="28"/>
                <w:szCs w:val="24"/>
              </w:rPr>
              <w:t xml:space="preserve"> </w:t>
            </w:r>
            <w:r w:rsidRPr="00F20B99">
              <w:rPr>
                <w:rFonts w:ascii="Arial" w:hAnsi="Arial" w:cs="Arial"/>
                <w:sz w:val="28"/>
                <w:szCs w:val="24"/>
              </w:rPr>
              <w:t>–</w:t>
            </w:r>
            <w:r w:rsidRPr="00F20B99">
              <w:rPr>
                <w:rFonts w:ascii=".VnTime" w:hAnsi=".VnTime" w:cs=".VnTime"/>
                <w:sz w:val="28"/>
                <w:szCs w:val="24"/>
              </w:rPr>
              <w:t xml:space="preserve"> mx + m</w:t>
            </w:r>
            <w:r w:rsidRPr="00F20B99">
              <w:rPr>
                <w:rFonts w:ascii=".VnTime" w:hAnsi=".VnTime"/>
                <w:sz w:val="28"/>
                <w:szCs w:val="24"/>
              </w:rPr>
              <w:t xml:space="preserve"> </w:t>
            </w:r>
            <w:r w:rsidRPr="00F20B99">
              <w:rPr>
                <w:rFonts w:ascii="Arial" w:hAnsi="Arial" w:cs="Arial"/>
                <w:sz w:val="28"/>
                <w:szCs w:val="24"/>
              </w:rPr>
              <w:t>–</w:t>
            </w:r>
            <w:r w:rsidRPr="00F20B99">
              <w:rPr>
                <w:rFonts w:ascii=".VnTime" w:hAnsi=".VnTime" w:cs=".VnTime"/>
                <w:sz w:val="28"/>
                <w:szCs w:val="24"/>
              </w:rPr>
              <w:t xml:space="preserve"> 1 = 0 .</w:t>
            </w:r>
          </w:p>
          <w:p w:rsidR="00F20B99" w:rsidRPr="00F20B99" w:rsidRDefault="00F20B99" w:rsidP="00F20B99">
            <w:pPr>
              <w:numPr>
                <w:ilvl w:val="0"/>
                <w:numId w:val="65"/>
              </w:numPr>
              <w:ind w:left="720"/>
              <w:rPr>
                <w:rFonts w:ascii=".VnTime" w:hAnsi=".VnTime"/>
                <w:sz w:val="28"/>
                <w:szCs w:val="24"/>
              </w:rPr>
            </w:pPr>
            <w:r w:rsidRPr="00F20B99">
              <w:rPr>
                <w:rFonts w:ascii=".VnTime" w:hAnsi=".VnTime"/>
                <w:sz w:val="28"/>
                <w:szCs w:val="24"/>
              </w:rPr>
              <w:t>Gäi hai nghiÖm cña ph</w:t>
            </w:r>
            <w:r w:rsidRPr="00F20B99">
              <w:rPr>
                <w:rFonts w:ascii=".VnTime" w:hAnsi=".VnTime"/>
                <w:sz w:val="28"/>
                <w:szCs w:val="24"/>
              </w:rPr>
              <w:softHyphen/>
              <w:t>¬ng tr×nh lµ x</w:t>
            </w:r>
            <w:r w:rsidRPr="00F20B99">
              <w:rPr>
                <w:rFonts w:ascii=".VnTime" w:hAnsi=".VnTime"/>
                <w:sz w:val="28"/>
                <w:szCs w:val="24"/>
                <w:vertAlign w:val="subscript"/>
              </w:rPr>
              <w:t>1</w:t>
            </w:r>
            <w:r w:rsidRPr="00F20B99">
              <w:rPr>
                <w:rFonts w:ascii=".VnTime" w:hAnsi=".VnTime"/>
                <w:sz w:val="28"/>
                <w:szCs w:val="24"/>
              </w:rPr>
              <w:t xml:space="preserve"> , x</w:t>
            </w:r>
            <w:r w:rsidRPr="00F20B99">
              <w:rPr>
                <w:rFonts w:ascii=".VnTime" w:hAnsi=".VnTime"/>
                <w:sz w:val="28"/>
                <w:szCs w:val="24"/>
                <w:vertAlign w:val="subscript"/>
              </w:rPr>
              <w:t xml:space="preserve">2 </w:t>
            </w:r>
            <w:r w:rsidRPr="00F20B99">
              <w:rPr>
                <w:rFonts w:ascii=".VnTime" w:hAnsi=".VnTime"/>
                <w:sz w:val="28"/>
                <w:szCs w:val="24"/>
              </w:rPr>
              <w:t xml:space="preserve"> . TÝnh gi¸ trÞ cña biÓu thøc .</w:t>
            </w:r>
          </w:p>
          <w:p w:rsidR="00F20B99" w:rsidRPr="00F20B99" w:rsidRDefault="00F20B99" w:rsidP="00F20B99">
            <w:pPr>
              <w:ind w:left="1080"/>
              <w:rPr>
                <w:rFonts w:ascii=".VnTime" w:hAnsi=".VnTime"/>
                <w:sz w:val="28"/>
                <w:szCs w:val="24"/>
              </w:rPr>
            </w:pPr>
            <w:r w:rsidRPr="00F20B99">
              <w:rPr>
                <w:rFonts w:ascii=".VnTime" w:hAnsi=".VnTime"/>
                <w:position w:val="-30"/>
                <w:sz w:val="28"/>
                <w:szCs w:val="24"/>
              </w:rPr>
              <w:object w:dxaOrig="1740" w:dyaOrig="720">
                <v:shape id="_x0000_i3491" type="#_x0000_t75" style="width:87pt;height:36pt" o:ole="" fillcolor="window">
                  <v:imagedata r:id="rId3820" o:title=""/>
                </v:shape>
                <o:OLEObject Type="Embed" ProgID="Equation.3" ShapeID="_x0000_i3491" DrawAspect="Content" ObjectID="_1586712490" r:id="rId3821"/>
              </w:object>
            </w:r>
            <w:r w:rsidRPr="00F20B99">
              <w:rPr>
                <w:rFonts w:ascii=".VnTime" w:hAnsi=".VnTime"/>
                <w:sz w:val="28"/>
                <w:szCs w:val="24"/>
              </w:rPr>
              <w:t xml:space="preserve"> . Tõ ®ã t×m m ®Ó M &gt; 0 .</w:t>
            </w:r>
          </w:p>
          <w:p w:rsidR="00F20B99" w:rsidRPr="00F20B99" w:rsidRDefault="00F20B99" w:rsidP="00F20B99">
            <w:pPr>
              <w:numPr>
                <w:ilvl w:val="0"/>
                <w:numId w:val="65"/>
              </w:numPr>
              <w:ind w:left="720"/>
              <w:rPr>
                <w:rFonts w:ascii=".VnTime" w:hAnsi=".VnTime"/>
                <w:sz w:val="28"/>
                <w:szCs w:val="24"/>
              </w:rPr>
            </w:pPr>
            <w:r w:rsidRPr="00F20B99">
              <w:rPr>
                <w:rFonts w:ascii=".VnTime" w:hAnsi=".VnTime"/>
                <w:sz w:val="28"/>
                <w:szCs w:val="24"/>
              </w:rPr>
              <w:t xml:space="preserve">T×m gi¸ trÞ cña m ®Ó biÓu thøc P = </w:t>
            </w:r>
            <w:r w:rsidRPr="00F20B99">
              <w:rPr>
                <w:rFonts w:ascii=".VnTime" w:hAnsi=".VnTime"/>
                <w:position w:val="-10"/>
                <w:sz w:val="28"/>
                <w:szCs w:val="24"/>
              </w:rPr>
              <w:object w:dxaOrig="1100" w:dyaOrig="360">
                <v:shape id="_x0000_i3492" type="#_x0000_t75" style="width:54.7pt;height:18pt" o:ole="" fillcolor="window">
                  <v:imagedata r:id="rId3822" o:title=""/>
                </v:shape>
                <o:OLEObject Type="Embed" ProgID="Equation.3" ShapeID="_x0000_i3492" DrawAspect="Content" ObjectID="_1586712491" r:id="rId3823"/>
              </w:object>
            </w:r>
            <w:r w:rsidRPr="00F20B99">
              <w:rPr>
                <w:rFonts w:ascii=".VnTime" w:hAnsi=".VnTime"/>
                <w:sz w:val="28"/>
                <w:szCs w:val="24"/>
              </w:rPr>
              <w:t xml:space="preserve"> ®¹t gi¸ trÞ nhá nhÊt .</w:t>
            </w:r>
          </w:p>
          <w:p w:rsidR="00F20B99" w:rsidRPr="00F20B99" w:rsidRDefault="00F20B99" w:rsidP="00F20B99">
            <w:pPr>
              <w:rPr>
                <w:rFonts w:ascii=".VnTime" w:hAnsi=".VnTime"/>
                <w:sz w:val="28"/>
                <w:szCs w:val="24"/>
              </w:rPr>
            </w:pPr>
            <w:r w:rsidRPr="00F20B99">
              <w:rPr>
                <w:rFonts w:ascii=".VnTime" w:hAnsi=".VnTime"/>
                <w:sz w:val="28"/>
                <w:szCs w:val="24"/>
              </w:rPr>
              <w:t xml:space="preserve">C©u 3 ( 2 ®iÓm ) </w:t>
            </w:r>
          </w:p>
          <w:p w:rsidR="00F20B99" w:rsidRPr="00F20B99" w:rsidRDefault="00F20B99" w:rsidP="00F20B99">
            <w:pPr>
              <w:rPr>
                <w:rFonts w:ascii=".VnTime" w:hAnsi=".VnTime"/>
                <w:sz w:val="28"/>
                <w:szCs w:val="24"/>
              </w:rPr>
            </w:pPr>
            <w:r w:rsidRPr="00F20B99">
              <w:rPr>
                <w:rFonts w:ascii=".VnTime" w:hAnsi=".VnTime"/>
                <w:sz w:val="28"/>
                <w:szCs w:val="24"/>
              </w:rPr>
              <w:tab/>
              <w:t>Gi¶i ph</w:t>
            </w:r>
            <w:r w:rsidRPr="00F20B99">
              <w:rPr>
                <w:rFonts w:ascii=".VnTime" w:hAnsi=".VnTime"/>
                <w:sz w:val="28"/>
                <w:szCs w:val="24"/>
              </w:rPr>
              <w:softHyphen/>
              <w:t>¬ng tr×nh :</w:t>
            </w:r>
          </w:p>
          <w:p w:rsidR="00F20B99" w:rsidRPr="00F20B99" w:rsidRDefault="00F20B99" w:rsidP="00F20B99">
            <w:pPr>
              <w:numPr>
                <w:ilvl w:val="0"/>
                <w:numId w:val="66"/>
              </w:numPr>
              <w:ind w:left="720"/>
              <w:rPr>
                <w:rFonts w:ascii=".VnTime" w:hAnsi=".VnTime"/>
                <w:sz w:val="28"/>
                <w:szCs w:val="24"/>
              </w:rPr>
            </w:pPr>
            <w:r w:rsidRPr="00F20B99">
              <w:rPr>
                <w:rFonts w:ascii=".VnTime" w:hAnsi=".VnTime"/>
                <w:position w:val="-8"/>
                <w:sz w:val="28"/>
                <w:szCs w:val="24"/>
              </w:rPr>
              <w:object w:dxaOrig="1440" w:dyaOrig="360">
                <v:shape id="_x0000_i3493" type="#_x0000_t75" style="width:1in;height:18pt" o:ole="" fillcolor="window">
                  <v:imagedata r:id="rId3824" o:title=""/>
                </v:shape>
                <o:OLEObject Type="Embed" ProgID="Equation.3" ShapeID="_x0000_i3493" DrawAspect="Content" ObjectID="_1586712492" r:id="rId3825"/>
              </w:object>
            </w:r>
          </w:p>
          <w:p w:rsidR="00F20B99" w:rsidRPr="00F20B99" w:rsidRDefault="00F20B99" w:rsidP="00F20B99">
            <w:pPr>
              <w:numPr>
                <w:ilvl w:val="0"/>
                <w:numId w:val="66"/>
              </w:numPr>
              <w:ind w:left="720"/>
              <w:rPr>
                <w:rFonts w:ascii=".VnTime" w:hAnsi=".VnTime"/>
                <w:sz w:val="28"/>
                <w:szCs w:val="24"/>
              </w:rPr>
            </w:pPr>
            <w:r w:rsidRPr="00F20B99">
              <w:rPr>
                <w:rFonts w:ascii=".VnTime" w:hAnsi=".VnTime"/>
                <w:position w:val="-14"/>
                <w:sz w:val="28"/>
                <w:szCs w:val="24"/>
              </w:rPr>
              <w:object w:dxaOrig="1440" w:dyaOrig="400">
                <v:shape id="_x0000_i3494" type="#_x0000_t75" style="width:1in;height:20.25pt" o:ole="" fillcolor="window">
                  <v:imagedata r:id="rId3826" o:title=""/>
                </v:shape>
                <o:OLEObject Type="Embed" ProgID="Equation.3" ShapeID="_x0000_i3494" DrawAspect="Content" ObjectID="_1586712493" r:id="rId3827"/>
              </w:object>
            </w:r>
          </w:p>
          <w:p w:rsidR="00F20B99" w:rsidRPr="00F20B99" w:rsidRDefault="00F20B99" w:rsidP="00F20B99">
            <w:pPr>
              <w:rPr>
                <w:rFonts w:ascii=".VnTime" w:hAnsi=".VnTime"/>
                <w:b/>
                <w:sz w:val="28"/>
                <w:szCs w:val="24"/>
              </w:rPr>
            </w:pPr>
            <w:r w:rsidRPr="00F20B99">
              <w:rPr>
                <w:rFonts w:ascii=".VnTime" w:hAnsi=".VnTime"/>
                <w:b/>
                <w:sz w:val="28"/>
                <w:szCs w:val="24"/>
              </w:rPr>
              <w:t xml:space="preserve">C©u 4 ( 3 ®iÓm ) </w:t>
            </w:r>
          </w:p>
          <w:p w:rsidR="00F20B99" w:rsidRPr="00F20B99" w:rsidRDefault="00F20B99" w:rsidP="00F20B99">
            <w:pPr>
              <w:rPr>
                <w:rFonts w:ascii=".VnTime" w:hAnsi=".VnTime"/>
                <w:sz w:val="28"/>
                <w:szCs w:val="24"/>
              </w:rPr>
            </w:pPr>
            <w:r w:rsidRPr="00F20B99">
              <w:rPr>
                <w:rFonts w:ascii=".VnTime" w:hAnsi=".VnTime"/>
                <w:sz w:val="28"/>
                <w:szCs w:val="24"/>
              </w:rPr>
              <w:tab/>
              <w:t>Cho hai ®</w:t>
            </w:r>
            <w:r w:rsidRPr="00F20B99">
              <w:rPr>
                <w:rFonts w:ascii=".VnTime" w:hAnsi=".VnTime"/>
                <w:sz w:val="28"/>
                <w:szCs w:val="24"/>
              </w:rPr>
              <w:softHyphen/>
              <w:t>êng trßn  (O</w:t>
            </w:r>
            <w:r w:rsidRPr="00F20B99">
              <w:rPr>
                <w:rFonts w:ascii=".VnTime" w:hAnsi=".VnTime"/>
                <w:sz w:val="28"/>
                <w:szCs w:val="24"/>
                <w:vertAlign w:val="subscript"/>
              </w:rPr>
              <w:t>1</w:t>
            </w:r>
            <w:r w:rsidRPr="00F20B99">
              <w:rPr>
                <w:rFonts w:ascii=".VnTime" w:hAnsi=".VnTime"/>
                <w:sz w:val="28"/>
                <w:szCs w:val="24"/>
              </w:rPr>
              <w:t>) vµ (O</w:t>
            </w:r>
            <w:r w:rsidRPr="00F20B99">
              <w:rPr>
                <w:rFonts w:ascii=".VnTime" w:hAnsi=".VnTime"/>
                <w:sz w:val="28"/>
                <w:szCs w:val="24"/>
                <w:vertAlign w:val="subscript"/>
              </w:rPr>
              <w:t>2</w:t>
            </w:r>
            <w:r w:rsidRPr="00F20B99">
              <w:rPr>
                <w:rFonts w:ascii=".VnTime" w:hAnsi=".VnTime"/>
                <w:sz w:val="28"/>
                <w:szCs w:val="24"/>
              </w:rPr>
              <w:t>) cã b¸n kÝnh b»ng R c¾t nhau t¹i A vµ B , qua A vÏ c¸t tuyÕn c¾t hai ®</w:t>
            </w:r>
            <w:r w:rsidRPr="00F20B99">
              <w:rPr>
                <w:rFonts w:ascii=".VnTime" w:hAnsi=".VnTime"/>
                <w:sz w:val="28"/>
                <w:szCs w:val="24"/>
              </w:rPr>
              <w:softHyphen/>
              <w:t>êng trßn  (O</w:t>
            </w:r>
            <w:r w:rsidRPr="00F20B99">
              <w:rPr>
                <w:rFonts w:ascii=".VnTime" w:hAnsi=".VnTime"/>
                <w:sz w:val="28"/>
                <w:szCs w:val="24"/>
                <w:vertAlign w:val="subscript"/>
              </w:rPr>
              <w:t>1</w:t>
            </w:r>
            <w:r w:rsidRPr="00F20B99">
              <w:rPr>
                <w:rFonts w:ascii=".VnTime" w:hAnsi=".VnTime"/>
                <w:sz w:val="28"/>
                <w:szCs w:val="24"/>
              </w:rPr>
              <w:t>) vµ (O</w:t>
            </w:r>
            <w:r w:rsidRPr="00F20B99">
              <w:rPr>
                <w:rFonts w:ascii=".VnTime" w:hAnsi=".VnTime"/>
                <w:sz w:val="28"/>
                <w:szCs w:val="24"/>
                <w:vertAlign w:val="subscript"/>
              </w:rPr>
              <w:t>2</w:t>
            </w:r>
            <w:r w:rsidRPr="00F20B99">
              <w:rPr>
                <w:rFonts w:ascii=".VnTime" w:hAnsi=".VnTime"/>
                <w:sz w:val="28"/>
                <w:szCs w:val="24"/>
              </w:rPr>
              <w:t>) thø tù t¹i  E vµ F , ®</w:t>
            </w:r>
            <w:r w:rsidRPr="00F20B99">
              <w:rPr>
                <w:rFonts w:ascii=".VnTime" w:hAnsi=".VnTime"/>
                <w:sz w:val="28"/>
                <w:szCs w:val="24"/>
              </w:rPr>
              <w:softHyphen/>
              <w:t>êng th¼ng EC , DF c¾t nhau t¹i P .</w:t>
            </w:r>
          </w:p>
          <w:p w:rsidR="00F20B99" w:rsidRPr="00F20B99" w:rsidRDefault="00F20B99" w:rsidP="00F20B99">
            <w:pPr>
              <w:numPr>
                <w:ilvl w:val="0"/>
                <w:numId w:val="67"/>
              </w:numPr>
              <w:ind w:left="720"/>
              <w:rPr>
                <w:rFonts w:ascii=".VnTime" w:hAnsi=".VnTime"/>
                <w:sz w:val="28"/>
                <w:szCs w:val="24"/>
              </w:rPr>
            </w:pPr>
            <w:r w:rsidRPr="00F20B99">
              <w:rPr>
                <w:rFonts w:ascii=".VnTime" w:hAnsi=".VnTime"/>
                <w:sz w:val="28"/>
                <w:szCs w:val="24"/>
              </w:rPr>
              <w:t>Chøng minh  r»ng : BE = BF .</w:t>
            </w:r>
          </w:p>
          <w:p w:rsidR="00F20B99" w:rsidRPr="00F20B99" w:rsidRDefault="00F20B99" w:rsidP="00F20B99">
            <w:pPr>
              <w:numPr>
                <w:ilvl w:val="0"/>
                <w:numId w:val="67"/>
              </w:numPr>
              <w:ind w:left="720"/>
              <w:rPr>
                <w:rFonts w:ascii=".VnTime" w:hAnsi=".VnTime"/>
                <w:sz w:val="28"/>
                <w:szCs w:val="24"/>
                <w:lang w:val="fr-FR"/>
              </w:rPr>
            </w:pPr>
            <w:r w:rsidRPr="00F20B99">
              <w:rPr>
                <w:rFonts w:ascii=".VnTime" w:hAnsi=".VnTime"/>
                <w:sz w:val="28"/>
                <w:szCs w:val="24"/>
                <w:lang w:val="fr-FR"/>
              </w:rPr>
              <w:t>Mét c¸t tuyÕn qua A vµ vu«ng gãc víi AB c¾t (O</w:t>
            </w:r>
            <w:r w:rsidRPr="00F20B99">
              <w:rPr>
                <w:rFonts w:ascii=".VnTime" w:hAnsi=".VnTime"/>
                <w:sz w:val="28"/>
                <w:szCs w:val="24"/>
                <w:vertAlign w:val="subscript"/>
                <w:lang w:val="fr-FR"/>
              </w:rPr>
              <w:t>1</w:t>
            </w:r>
            <w:r w:rsidRPr="00F20B99">
              <w:rPr>
                <w:rFonts w:ascii=".VnTime" w:hAnsi=".VnTime"/>
                <w:sz w:val="28"/>
                <w:szCs w:val="24"/>
                <w:lang w:val="fr-FR"/>
              </w:rPr>
              <w:t>) vµ (O</w:t>
            </w:r>
            <w:r w:rsidRPr="00F20B99">
              <w:rPr>
                <w:rFonts w:ascii=".VnTime" w:hAnsi=".VnTime"/>
                <w:sz w:val="28"/>
                <w:szCs w:val="24"/>
                <w:vertAlign w:val="subscript"/>
                <w:lang w:val="fr-FR"/>
              </w:rPr>
              <w:t>2</w:t>
            </w:r>
            <w:r w:rsidRPr="00F20B99">
              <w:rPr>
                <w:rFonts w:ascii=".VnTime" w:hAnsi=".VnTime"/>
                <w:sz w:val="28"/>
                <w:szCs w:val="24"/>
                <w:lang w:val="fr-FR"/>
              </w:rPr>
              <w:t>) lÇn l</w:t>
            </w:r>
            <w:r w:rsidRPr="00F20B99">
              <w:rPr>
                <w:rFonts w:ascii=".VnTime" w:hAnsi=".VnTime"/>
                <w:sz w:val="28"/>
                <w:szCs w:val="24"/>
                <w:lang w:val="fr-FR"/>
              </w:rPr>
              <w:softHyphen/>
              <w:t>ît t¹i C,D . Chøng minh  tø gi¸c BEPF , BCPD néi tiÕp vµ BP vu«ng gãc víi EF .</w:t>
            </w:r>
          </w:p>
          <w:p w:rsidR="00F20B99" w:rsidRPr="00F20B99" w:rsidRDefault="00F20B99" w:rsidP="00F20B99">
            <w:pPr>
              <w:numPr>
                <w:ilvl w:val="0"/>
                <w:numId w:val="67"/>
              </w:numPr>
              <w:ind w:left="720"/>
              <w:rPr>
                <w:rFonts w:ascii=".VnTime" w:hAnsi=".VnTime"/>
                <w:sz w:val="28"/>
                <w:szCs w:val="24"/>
                <w:lang w:val="fr-FR"/>
              </w:rPr>
            </w:pPr>
            <w:r w:rsidRPr="00F20B99">
              <w:rPr>
                <w:rFonts w:ascii=".VnTime" w:hAnsi=".VnTime"/>
                <w:sz w:val="28"/>
                <w:szCs w:val="24"/>
                <w:lang w:val="fr-FR"/>
              </w:rPr>
              <w:t>TÝnh diÖn tÝch phÇn giao nhau cña hai ®</w:t>
            </w:r>
            <w:r w:rsidRPr="00F20B99">
              <w:rPr>
                <w:rFonts w:ascii=".VnTime" w:hAnsi=".VnTime"/>
                <w:sz w:val="28"/>
                <w:szCs w:val="24"/>
                <w:lang w:val="fr-FR"/>
              </w:rPr>
              <w:softHyphen/>
              <w:t>êng trßn  khi AB = R .</w:t>
            </w:r>
          </w:p>
          <w:p w:rsidR="00F20B99" w:rsidRPr="007034D8" w:rsidRDefault="00F20B99" w:rsidP="007034D8">
            <w:pPr>
              <w:jc w:val="center"/>
              <w:rPr>
                <w:rFonts w:ascii="Times New Roman" w:eastAsia="Times New Roman" w:hAnsi="Times New Roman" w:cs="Times New Roman"/>
                <w:b/>
                <w:color w:val="FF0000"/>
                <w:sz w:val="28"/>
                <w:szCs w:val="24"/>
                <w:lang w:val="en-US"/>
              </w:rPr>
            </w:pPr>
          </w:p>
        </w:tc>
      </w:tr>
      <w:tr w:rsidR="007034D8" w:rsidRPr="007034D8" w:rsidTr="007034D8">
        <w:trPr>
          <w:trHeight w:val="315"/>
          <w:jc w:val="center"/>
        </w:trPr>
        <w:tc>
          <w:tcPr>
            <w:tcW w:w="10505" w:type="dxa"/>
            <w:tcBorders>
              <w:top w:val="nil"/>
              <w:left w:val="nil"/>
              <w:bottom w:val="nil"/>
              <w:right w:val="nil"/>
            </w:tcBorders>
            <w:shd w:val="clear" w:color="auto" w:fill="auto"/>
            <w:noWrap/>
            <w:vAlign w:val="bottom"/>
            <w:hideMark/>
          </w:tcPr>
          <w:p w:rsidR="007034D8" w:rsidRDefault="007034D8" w:rsidP="007034D8">
            <w:pPr>
              <w:jc w:val="center"/>
              <w:rPr>
                <w:rFonts w:ascii="Times New Roman" w:eastAsia="Times New Roman" w:hAnsi="Times New Roman" w:cs="Times New Roman"/>
                <w:b/>
                <w:color w:val="FF0000"/>
                <w:sz w:val="28"/>
                <w:szCs w:val="24"/>
                <w:lang w:val="en-US"/>
              </w:rPr>
            </w:pPr>
            <w:r w:rsidRPr="007034D8">
              <w:rPr>
                <w:rFonts w:ascii="Times New Roman" w:eastAsia="Times New Roman" w:hAnsi="Times New Roman" w:cs="Times New Roman"/>
                <w:b/>
                <w:color w:val="FF0000"/>
                <w:sz w:val="28"/>
                <w:szCs w:val="24"/>
                <w:lang w:val="en-US"/>
              </w:rPr>
              <w:t>ĐỀ 100</w:t>
            </w:r>
          </w:p>
          <w:tbl>
            <w:tblPr>
              <w:tblW w:w="0" w:type="auto"/>
              <w:tblLook w:val="04A0" w:firstRow="1" w:lastRow="0" w:firstColumn="1" w:lastColumn="0" w:noHBand="0" w:noVBand="1"/>
            </w:tblPr>
            <w:tblGrid>
              <w:gridCol w:w="4968"/>
              <w:gridCol w:w="6048"/>
            </w:tblGrid>
            <w:tr w:rsidR="008C11FD" w:rsidRPr="00AE29DC" w:rsidTr="004A661E">
              <w:tc>
                <w:tcPr>
                  <w:tcW w:w="4968" w:type="dxa"/>
                  <w:shd w:val="clear" w:color="auto" w:fill="auto"/>
                </w:tcPr>
                <w:p w:rsidR="008C11FD" w:rsidRPr="00AE29DC" w:rsidRDefault="008C11FD" w:rsidP="004A661E">
                  <w:pPr>
                    <w:jc w:val="center"/>
                    <w:rPr>
                      <w:b/>
                      <w:bCs/>
                      <w:color w:val="000000"/>
                      <w:szCs w:val="24"/>
                    </w:rPr>
                  </w:pPr>
                  <w:r w:rsidRPr="00AE29DC">
                    <w:rPr>
                      <w:b/>
                      <w:bCs/>
                      <w:color w:val="000000"/>
                      <w:szCs w:val="24"/>
                    </w:rPr>
                    <w:t>SỞ GIÁO DỤC VÀ ĐÀO TẠO HẢI DƯƠNG</w:t>
                  </w:r>
                </w:p>
                <w:p w:rsidR="008C11FD" w:rsidRPr="00AE29DC" w:rsidRDefault="008C11FD" w:rsidP="004A661E">
                  <w:pPr>
                    <w:jc w:val="center"/>
                    <w:rPr>
                      <w:b/>
                      <w:bCs/>
                      <w:color w:val="000000"/>
                      <w:szCs w:val="24"/>
                    </w:rPr>
                  </w:pPr>
                </w:p>
                <w:p w:rsidR="008C11FD" w:rsidRPr="00AE29DC" w:rsidRDefault="008C11FD" w:rsidP="004A661E">
                  <w:pPr>
                    <w:jc w:val="center"/>
                    <w:rPr>
                      <w:szCs w:val="24"/>
                    </w:rPr>
                  </w:pPr>
                </w:p>
                <w:tbl>
                  <w:tblPr>
                    <w:tblW w:w="0" w:type="auto"/>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tblGrid>
                  <w:tr w:rsidR="008C11FD" w:rsidRPr="00AE29DC" w:rsidTr="004A661E">
                    <w:tc>
                      <w:tcPr>
                        <w:tcW w:w="2250" w:type="dxa"/>
                        <w:shd w:val="clear" w:color="auto" w:fill="auto"/>
                      </w:tcPr>
                      <w:p w:rsidR="008C11FD" w:rsidRPr="00AE29DC" w:rsidRDefault="008C11FD" w:rsidP="004A661E">
                        <w:pPr>
                          <w:jc w:val="center"/>
                          <w:rPr>
                            <w:szCs w:val="24"/>
                          </w:rPr>
                        </w:pPr>
                        <w:r w:rsidRPr="00AE29DC">
                          <w:rPr>
                            <w:b/>
                            <w:bCs/>
                            <w:color w:val="000000"/>
                            <w:szCs w:val="24"/>
                          </w:rPr>
                          <w:t>ĐỀ CHÍNH THỨC</w:t>
                        </w:r>
                      </w:p>
                    </w:tc>
                  </w:tr>
                </w:tbl>
                <w:p w:rsidR="008C11FD" w:rsidRPr="00AE29DC" w:rsidRDefault="008C11FD" w:rsidP="004A661E">
                  <w:pPr>
                    <w:jc w:val="center"/>
                    <w:rPr>
                      <w:szCs w:val="24"/>
                    </w:rPr>
                  </w:pPr>
                </w:p>
              </w:tc>
              <w:tc>
                <w:tcPr>
                  <w:tcW w:w="6048" w:type="dxa"/>
                  <w:shd w:val="clear" w:color="auto" w:fill="auto"/>
                </w:tcPr>
                <w:p w:rsidR="008C11FD" w:rsidRPr="00AE29DC" w:rsidRDefault="008C11FD" w:rsidP="004A661E">
                  <w:pPr>
                    <w:jc w:val="center"/>
                    <w:rPr>
                      <w:b/>
                      <w:bCs/>
                      <w:color w:val="000000"/>
                      <w:szCs w:val="24"/>
                    </w:rPr>
                  </w:pPr>
                  <w:r w:rsidRPr="00AE29DC">
                    <w:rPr>
                      <w:b/>
                      <w:bCs/>
                      <w:color w:val="000000"/>
                      <w:szCs w:val="24"/>
                    </w:rPr>
                    <w:t>ĐỀ THI VÀO 10 THPT</w:t>
                  </w:r>
                </w:p>
                <w:p w:rsidR="008C11FD" w:rsidRPr="00AE29DC" w:rsidRDefault="008C11FD" w:rsidP="004A661E">
                  <w:pPr>
                    <w:jc w:val="center"/>
                    <w:rPr>
                      <w:b/>
                      <w:bCs/>
                      <w:color w:val="000000"/>
                      <w:szCs w:val="24"/>
                    </w:rPr>
                  </w:pPr>
                  <w:r w:rsidRPr="00AE29DC">
                    <w:rPr>
                      <w:b/>
                      <w:bCs/>
                      <w:color w:val="000000"/>
                      <w:szCs w:val="24"/>
                    </w:rPr>
                    <w:t>NĂM HỌC 2016 – 2017</w:t>
                  </w:r>
                </w:p>
                <w:p w:rsidR="008C11FD" w:rsidRPr="00AE29DC" w:rsidRDefault="008C11FD" w:rsidP="004A661E">
                  <w:pPr>
                    <w:jc w:val="center"/>
                    <w:rPr>
                      <w:b/>
                      <w:bCs/>
                      <w:color w:val="000000"/>
                      <w:szCs w:val="24"/>
                    </w:rPr>
                  </w:pPr>
                  <w:r w:rsidRPr="00AE29DC">
                    <w:rPr>
                      <w:b/>
                      <w:bCs/>
                      <w:color w:val="000000"/>
                      <w:szCs w:val="24"/>
                    </w:rPr>
                    <w:t>Môn thi: TOÁN</w:t>
                  </w:r>
                </w:p>
                <w:p w:rsidR="008C11FD" w:rsidRPr="00AE29DC" w:rsidRDefault="008C11FD" w:rsidP="004A661E">
                  <w:pPr>
                    <w:jc w:val="center"/>
                    <w:rPr>
                      <w:b/>
                      <w:bCs/>
                      <w:i/>
                      <w:iCs/>
                      <w:color w:val="000000"/>
                      <w:szCs w:val="24"/>
                    </w:rPr>
                  </w:pPr>
                  <w:r w:rsidRPr="00AE29DC">
                    <w:rPr>
                      <w:b/>
                      <w:bCs/>
                      <w:i/>
                      <w:iCs/>
                      <w:color w:val="000000"/>
                      <w:szCs w:val="24"/>
                    </w:rPr>
                    <w:t>Thời gian làm bài: 120 phút, không kể thời gian giao đề</w:t>
                  </w:r>
                </w:p>
                <w:p w:rsidR="008C11FD" w:rsidRPr="00AE29DC" w:rsidRDefault="008C11FD" w:rsidP="004A661E">
                  <w:pPr>
                    <w:jc w:val="center"/>
                    <w:rPr>
                      <w:szCs w:val="24"/>
                    </w:rPr>
                  </w:pPr>
                  <w:r w:rsidRPr="00AE29DC">
                    <w:rPr>
                      <w:b/>
                      <w:bCs/>
                      <w:color w:val="000000"/>
                      <w:szCs w:val="24"/>
                    </w:rPr>
                    <w:t>(Đề thi gồm có 01 trang)</w:t>
                  </w:r>
                </w:p>
              </w:tc>
            </w:tr>
          </w:tbl>
          <w:p w:rsidR="008C11FD" w:rsidRPr="006627D4" w:rsidRDefault="008C11FD" w:rsidP="008C11FD">
            <w:pPr>
              <w:rPr>
                <w:szCs w:val="24"/>
              </w:rPr>
            </w:pPr>
          </w:p>
          <w:p w:rsidR="008C11FD" w:rsidRPr="006627D4" w:rsidRDefault="008C11FD" w:rsidP="008C11FD">
            <w:pPr>
              <w:rPr>
                <w:color w:val="000000"/>
                <w:szCs w:val="24"/>
              </w:rPr>
            </w:pPr>
            <w:r w:rsidRPr="006627D4">
              <w:rPr>
                <w:b/>
                <w:bCs/>
                <w:color w:val="000000"/>
                <w:szCs w:val="24"/>
              </w:rPr>
              <w:t xml:space="preserve">Câu 1 (2 điểm) </w:t>
            </w:r>
            <w:r w:rsidRPr="006627D4">
              <w:rPr>
                <w:color w:val="000000"/>
                <w:szCs w:val="24"/>
              </w:rPr>
              <w:t>Giải phương trình và hệ phương trình sau:</w:t>
            </w:r>
          </w:p>
          <w:p w:rsidR="008C11FD" w:rsidRPr="006627D4" w:rsidRDefault="008C11FD" w:rsidP="008C11FD">
            <w:pPr>
              <w:rPr>
                <w:color w:val="000000"/>
                <w:szCs w:val="24"/>
              </w:rPr>
            </w:pPr>
            <w:r w:rsidRPr="006627D4">
              <w:rPr>
                <w:color w:val="000000"/>
                <w:position w:val="-64"/>
                <w:szCs w:val="24"/>
              </w:rPr>
              <w:object w:dxaOrig="1700" w:dyaOrig="1400">
                <v:shape id="_x0000_i3495" type="#_x0000_t75" style="width:84.75pt;height:69.7pt" o:ole="">
                  <v:imagedata r:id="rId3828" o:title=""/>
                </v:shape>
                <o:OLEObject Type="Embed" ProgID="Equation.DSMT4" ShapeID="_x0000_i3495" DrawAspect="Content" ObjectID="_1586712494" r:id="rId3829"/>
              </w:object>
            </w:r>
          </w:p>
          <w:p w:rsidR="008C11FD" w:rsidRPr="006627D4" w:rsidRDefault="008C11FD" w:rsidP="008C11FD">
            <w:pPr>
              <w:rPr>
                <w:b/>
                <w:bCs/>
                <w:color w:val="000000"/>
                <w:szCs w:val="24"/>
              </w:rPr>
            </w:pPr>
            <w:r w:rsidRPr="006627D4">
              <w:rPr>
                <w:b/>
                <w:bCs/>
                <w:color w:val="000000"/>
                <w:szCs w:val="24"/>
              </w:rPr>
              <w:t>Câu 2 (2,0 điểm)</w:t>
            </w:r>
          </w:p>
          <w:p w:rsidR="008C11FD" w:rsidRPr="006627D4" w:rsidRDefault="008C11FD" w:rsidP="008C11FD">
            <w:pPr>
              <w:numPr>
                <w:ilvl w:val="0"/>
                <w:numId w:val="71"/>
              </w:numPr>
              <w:spacing w:line="276" w:lineRule="auto"/>
              <w:rPr>
                <w:color w:val="000000"/>
                <w:szCs w:val="24"/>
              </w:rPr>
            </w:pPr>
            <w:r w:rsidRPr="006627D4">
              <w:rPr>
                <w:color w:val="000000"/>
                <w:szCs w:val="24"/>
              </w:rPr>
              <w:t xml:space="preserve">Rút gọn biểu thức: </w:t>
            </w:r>
            <w:r w:rsidRPr="006627D4">
              <w:rPr>
                <w:color w:val="000000"/>
                <w:position w:val="-28"/>
                <w:szCs w:val="24"/>
              </w:rPr>
              <w:object w:dxaOrig="3840" w:dyaOrig="720">
                <v:shape id="_x0000_i3496" type="#_x0000_t75" style="width:192pt;height:36pt" o:ole="">
                  <v:imagedata r:id="rId3830" o:title=""/>
                </v:shape>
                <o:OLEObject Type="Embed" ProgID="Equation.DSMT4" ShapeID="_x0000_i3496" DrawAspect="Content" ObjectID="_1586712495" r:id="rId3831"/>
              </w:object>
            </w:r>
            <w:r w:rsidRPr="006627D4">
              <w:rPr>
                <w:color w:val="000000"/>
                <w:szCs w:val="24"/>
              </w:rPr>
              <w:t xml:space="preserve"> với x ≥ 0, x ≠ 1</w:t>
            </w:r>
          </w:p>
          <w:p w:rsidR="008C11FD" w:rsidRPr="006627D4" w:rsidRDefault="008C11FD" w:rsidP="008C11FD">
            <w:pPr>
              <w:numPr>
                <w:ilvl w:val="0"/>
                <w:numId w:val="71"/>
              </w:numPr>
              <w:spacing w:line="276" w:lineRule="auto"/>
              <w:rPr>
                <w:szCs w:val="24"/>
              </w:rPr>
            </w:pPr>
            <w:r w:rsidRPr="006627D4">
              <w:rPr>
                <w:color w:val="000000"/>
                <w:szCs w:val="24"/>
              </w:rPr>
              <w:t>Tìm m để phương trình x</w:t>
            </w:r>
            <w:r w:rsidRPr="006627D4">
              <w:rPr>
                <w:color w:val="000000"/>
                <w:szCs w:val="24"/>
                <w:vertAlign w:val="superscript"/>
              </w:rPr>
              <w:t>2</w:t>
            </w:r>
            <w:r w:rsidRPr="006627D4">
              <w:rPr>
                <w:color w:val="000000"/>
                <w:szCs w:val="24"/>
              </w:rPr>
              <w:t xml:space="preserve"> – 5x + m – 3 = 0 có hai nghiệm phân biệt x</w:t>
            </w:r>
            <w:r w:rsidRPr="006627D4">
              <w:rPr>
                <w:color w:val="000000"/>
                <w:szCs w:val="24"/>
                <w:vertAlign w:val="subscript"/>
              </w:rPr>
              <w:t>1</w:t>
            </w:r>
            <w:r w:rsidRPr="006627D4">
              <w:rPr>
                <w:color w:val="000000"/>
                <w:szCs w:val="24"/>
              </w:rPr>
              <w:t>, x</w:t>
            </w:r>
            <w:r w:rsidRPr="006627D4">
              <w:rPr>
                <w:color w:val="000000"/>
                <w:szCs w:val="24"/>
                <w:vertAlign w:val="subscript"/>
              </w:rPr>
              <w:t xml:space="preserve">2 </w:t>
            </w:r>
            <w:r w:rsidRPr="006627D4">
              <w:rPr>
                <w:color w:val="000000"/>
                <w:szCs w:val="24"/>
              </w:rPr>
              <w:t xml:space="preserve"> thỏa mãn </w:t>
            </w:r>
            <w:r w:rsidRPr="006627D4">
              <w:rPr>
                <w:color w:val="000000"/>
                <w:position w:val="-12"/>
                <w:szCs w:val="24"/>
              </w:rPr>
              <w:object w:dxaOrig="1900" w:dyaOrig="380">
                <v:shape id="_x0000_i3497" type="#_x0000_t75" style="width:95.3pt;height:18.75pt" o:ole="">
                  <v:imagedata r:id="rId3832" o:title=""/>
                </v:shape>
                <o:OLEObject Type="Embed" ProgID="Equation.DSMT4" ShapeID="_x0000_i3497" DrawAspect="Content" ObjectID="_1586712496" r:id="rId3833"/>
              </w:object>
            </w:r>
          </w:p>
          <w:p w:rsidR="008C11FD" w:rsidRPr="006627D4" w:rsidRDefault="008C11FD" w:rsidP="008C11FD">
            <w:pPr>
              <w:rPr>
                <w:b/>
                <w:bCs/>
                <w:color w:val="000000"/>
                <w:szCs w:val="24"/>
              </w:rPr>
            </w:pPr>
            <w:r w:rsidRPr="006627D4">
              <w:rPr>
                <w:b/>
                <w:bCs/>
                <w:color w:val="000000"/>
                <w:szCs w:val="24"/>
              </w:rPr>
              <w:t>Câu 3 (2,0 điểm)</w:t>
            </w:r>
          </w:p>
          <w:p w:rsidR="008C11FD" w:rsidRPr="006627D4" w:rsidRDefault="008C11FD" w:rsidP="008C11FD">
            <w:pPr>
              <w:numPr>
                <w:ilvl w:val="0"/>
                <w:numId w:val="72"/>
              </w:numPr>
              <w:spacing w:line="276" w:lineRule="auto"/>
              <w:rPr>
                <w:color w:val="000000"/>
                <w:szCs w:val="24"/>
              </w:rPr>
            </w:pPr>
            <w:r w:rsidRPr="006627D4">
              <w:rPr>
                <w:color w:val="000000"/>
                <w:szCs w:val="24"/>
              </w:rPr>
              <w:t>Tìm a và b biết đồ thị hàm số y = ax + b đi qua điểm A(–1;5) và song song với đường thẳng y = 3x + 1</w:t>
            </w:r>
          </w:p>
          <w:p w:rsidR="008C11FD" w:rsidRPr="006627D4" w:rsidRDefault="008C11FD" w:rsidP="008C11FD">
            <w:pPr>
              <w:numPr>
                <w:ilvl w:val="0"/>
                <w:numId w:val="72"/>
              </w:numPr>
              <w:spacing w:line="276" w:lineRule="auto"/>
              <w:rPr>
                <w:color w:val="000000"/>
                <w:szCs w:val="24"/>
              </w:rPr>
            </w:pPr>
            <w:r w:rsidRPr="006627D4">
              <w:rPr>
                <w:color w:val="000000"/>
                <w:szCs w:val="24"/>
              </w:rPr>
              <w:t>Một đội xe phải chuyên chờ 36 tấn hàng. Trước khi làm việc, đội xe đó được bổ sung thêm 3 xe nữa nên mỗi xe chở ít hơn 1 tấn so với dự định. Hỏi đội xe lúc đầu có bao nhiêu xe? Biết rằng số hàng chở trên tất cả các xe có khối lượng bằng nhau</w:t>
            </w:r>
          </w:p>
          <w:p w:rsidR="008C11FD" w:rsidRPr="006627D4" w:rsidRDefault="008C11FD" w:rsidP="008C11FD">
            <w:pPr>
              <w:rPr>
                <w:color w:val="000000"/>
                <w:szCs w:val="24"/>
              </w:rPr>
            </w:pPr>
            <w:r w:rsidRPr="006627D4">
              <w:rPr>
                <w:b/>
                <w:bCs/>
                <w:color w:val="000000"/>
                <w:szCs w:val="24"/>
              </w:rPr>
              <w:t xml:space="preserve">Câu 4 (3,0 điểm) </w:t>
            </w:r>
            <w:r w:rsidRPr="006627D4">
              <w:rPr>
                <w:color w:val="000000"/>
                <w:szCs w:val="24"/>
              </w:rPr>
              <w:t>Cho nửa đường tròn (O) đường kính AB. Gọi C là điểm cố dịnh thuộc đoạn thẳng OB (C khác O và B). Dựng đường thẳng d vuông góc với AB tại điểm C, cắt nửa đường tròn (O) tại điểm M. Trên cung nhỏ MB lấy điểm N bất kỳ (N khác M và B), tia AN cắt đường thẳng d tại điểm F, tia BN cắt đường thẳng d tại điểm E. Đường thẳng AE cắt nửa đường tròn (O) tại điểm D (D khác A).</w:t>
            </w:r>
          </w:p>
          <w:p w:rsidR="008C11FD" w:rsidRPr="006627D4" w:rsidRDefault="008C11FD" w:rsidP="008C11FD">
            <w:pPr>
              <w:numPr>
                <w:ilvl w:val="0"/>
                <w:numId w:val="73"/>
              </w:numPr>
              <w:spacing w:line="276" w:lineRule="auto"/>
              <w:rPr>
                <w:color w:val="000000"/>
                <w:szCs w:val="24"/>
              </w:rPr>
            </w:pPr>
            <w:r w:rsidRPr="006627D4">
              <w:rPr>
                <w:color w:val="000000"/>
                <w:szCs w:val="24"/>
              </w:rPr>
              <w:t>Chứng minh AD. AE = AC.AB</w:t>
            </w:r>
          </w:p>
          <w:p w:rsidR="008C11FD" w:rsidRPr="006627D4" w:rsidRDefault="008C11FD" w:rsidP="008C11FD">
            <w:pPr>
              <w:numPr>
                <w:ilvl w:val="0"/>
                <w:numId w:val="73"/>
              </w:numPr>
              <w:spacing w:line="276" w:lineRule="auto"/>
              <w:rPr>
                <w:color w:val="000000"/>
                <w:szCs w:val="24"/>
              </w:rPr>
            </w:pPr>
            <w:r w:rsidRPr="006627D4">
              <w:rPr>
                <w:color w:val="000000"/>
                <w:szCs w:val="24"/>
              </w:rPr>
              <w:t>Chứng minh: Ba điểm B, F, D thẳng hàng và F là tâm đường tròn nội tiếp ∆ CDN</w:t>
            </w:r>
          </w:p>
          <w:p w:rsidR="008C11FD" w:rsidRPr="006627D4" w:rsidRDefault="008C11FD" w:rsidP="008C11FD">
            <w:pPr>
              <w:numPr>
                <w:ilvl w:val="0"/>
                <w:numId w:val="73"/>
              </w:numPr>
              <w:spacing w:line="276" w:lineRule="auto"/>
              <w:rPr>
                <w:color w:val="000000"/>
                <w:szCs w:val="24"/>
              </w:rPr>
            </w:pPr>
            <w:r w:rsidRPr="006627D4">
              <w:rPr>
                <w:color w:val="000000"/>
                <w:szCs w:val="24"/>
              </w:rPr>
              <w:t>Gọi I là tâm đường tròn ngoại tiếp ∆ AEF. Chứng minh rằng điểm I luôn nằm trên một đường thẳng cố định khi điểm N di chuyển trên cung nhỏ MB</w:t>
            </w:r>
          </w:p>
          <w:p w:rsidR="008C11FD" w:rsidRPr="006627D4" w:rsidRDefault="008C11FD" w:rsidP="008C11FD">
            <w:pPr>
              <w:rPr>
                <w:color w:val="000000"/>
                <w:szCs w:val="24"/>
              </w:rPr>
            </w:pPr>
            <w:r w:rsidRPr="006627D4">
              <w:rPr>
                <w:b/>
                <w:bCs/>
                <w:color w:val="000000"/>
                <w:szCs w:val="24"/>
              </w:rPr>
              <w:t xml:space="preserve">Câu 5 (1,0 điểm) </w:t>
            </w:r>
            <w:r w:rsidRPr="006627D4">
              <w:rPr>
                <w:color w:val="000000"/>
                <w:szCs w:val="24"/>
              </w:rPr>
              <w:t>Cho a, b, c là ba số thực dương thỏa mãn abc = 1. Tìm giá trị lớn nhất của biểu thức:</w:t>
            </w:r>
          </w:p>
          <w:p w:rsidR="008C11FD" w:rsidRPr="006627D4" w:rsidRDefault="008C11FD" w:rsidP="008C11FD">
            <w:pPr>
              <w:ind w:left="720" w:firstLine="720"/>
              <w:rPr>
                <w:color w:val="000000"/>
                <w:szCs w:val="24"/>
              </w:rPr>
            </w:pPr>
            <w:r w:rsidRPr="006627D4">
              <w:rPr>
                <w:color w:val="000000"/>
                <w:position w:val="-24"/>
                <w:szCs w:val="24"/>
              </w:rPr>
              <w:object w:dxaOrig="4280" w:dyaOrig="620">
                <v:shape id="_x0000_i3498" type="#_x0000_t75" style="width:213.8pt;height:30.75pt" o:ole="">
                  <v:imagedata r:id="rId3834" o:title=""/>
                </v:shape>
                <o:OLEObject Type="Embed" ProgID="Equation.DSMT4" ShapeID="_x0000_i3498" DrawAspect="Content" ObjectID="_1586712497" r:id="rId3835"/>
              </w:object>
            </w:r>
          </w:p>
          <w:p w:rsidR="008C11FD" w:rsidRPr="006627D4" w:rsidRDefault="008C11FD" w:rsidP="008C11FD">
            <w:pPr>
              <w:ind w:left="720" w:firstLine="720"/>
              <w:jc w:val="center"/>
              <w:rPr>
                <w:color w:val="000000"/>
                <w:szCs w:val="24"/>
              </w:rPr>
            </w:pPr>
            <w:r w:rsidRPr="006627D4">
              <w:rPr>
                <w:color w:val="000000"/>
                <w:szCs w:val="24"/>
              </w:rPr>
              <w:t>––––––––––Hết––––––––––</w:t>
            </w:r>
          </w:p>
          <w:p w:rsidR="008C11FD" w:rsidRDefault="008C11FD" w:rsidP="008C11FD">
            <w:pPr>
              <w:ind w:left="720" w:firstLine="720"/>
              <w:jc w:val="center"/>
              <w:rPr>
                <w:color w:val="000000"/>
                <w:szCs w:val="24"/>
              </w:rPr>
            </w:pPr>
          </w:p>
          <w:p w:rsidR="008C11FD" w:rsidRDefault="008C11FD" w:rsidP="008C11FD">
            <w:pPr>
              <w:ind w:left="720" w:firstLine="720"/>
              <w:jc w:val="center"/>
              <w:rPr>
                <w:color w:val="000000"/>
                <w:szCs w:val="24"/>
              </w:rPr>
            </w:pPr>
          </w:p>
          <w:p w:rsidR="008C11FD" w:rsidRDefault="008C11FD" w:rsidP="008C11FD">
            <w:pPr>
              <w:ind w:left="720" w:firstLine="720"/>
              <w:jc w:val="center"/>
              <w:rPr>
                <w:color w:val="000000"/>
                <w:szCs w:val="24"/>
              </w:rPr>
            </w:pPr>
          </w:p>
          <w:p w:rsidR="008C11FD" w:rsidRDefault="008C11FD" w:rsidP="008C11FD">
            <w:pPr>
              <w:ind w:left="720" w:firstLine="720"/>
              <w:jc w:val="center"/>
              <w:rPr>
                <w:color w:val="000000"/>
                <w:szCs w:val="24"/>
              </w:rPr>
            </w:pPr>
          </w:p>
          <w:p w:rsidR="008C11FD" w:rsidRDefault="008C11FD" w:rsidP="008C11FD">
            <w:pPr>
              <w:ind w:left="720" w:firstLine="720"/>
              <w:jc w:val="center"/>
              <w:rPr>
                <w:color w:val="000000"/>
                <w:szCs w:val="24"/>
              </w:rPr>
            </w:pPr>
          </w:p>
          <w:p w:rsidR="008C11FD" w:rsidRDefault="008C11FD" w:rsidP="008C11FD">
            <w:pPr>
              <w:ind w:left="720" w:firstLine="720"/>
              <w:jc w:val="center"/>
              <w:rPr>
                <w:color w:val="000000"/>
                <w:szCs w:val="24"/>
              </w:rPr>
            </w:pPr>
          </w:p>
          <w:p w:rsidR="008C11FD" w:rsidRDefault="008C11FD" w:rsidP="008C11FD">
            <w:pPr>
              <w:ind w:left="720" w:firstLine="720"/>
              <w:jc w:val="center"/>
              <w:rPr>
                <w:color w:val="000000"/>
                <w:szCs w:val="24"/>
              </w:rPr>
            </w:pPr>
          </w:p>
          <w:p w:rsidR="008C11FD" w:rsidRDefault="008C11FD" w:rsidP="008C11FD">
            <w:pPr>
              <w:ind w:left="720" w:firstLine="720"/>
              <w:jc w:val="center"/>
              <w:rPr>
                <w:color w:val="000000"/>
                <w:szCs w:val="24"/>
              </w:rPr>
            </w:pPr>
          </w:p>
          <w:p w:rsidR="008C11FD" w:rsidRDefault="008C11FD" w:rsidP="008C11FD">
            <w:pPr>
              <w:ind w:left="720" w:firstLine="720"/>
              <w:jc w:val="center"/>
              <w:rPr>
                <w:color w:val="000000"/>
                <w:szCs w:val="24"/>
              </w:rPr>
            </w:pPr>
          </w:p>
          <w:p w:rsidR="008C11FD" w:rsidRDefault="008C11FD" w:rsidP="008C11FD">
            <w:pPr>
              <w:ind w:left="720" w:firstLine="720"/>
              <w:jc w:val="center"/>
              <w:rPr>
                <w:color w:val="000000"/>
                <w:szCs w:val="24"/>
              </w:rPr>
            </w:pPr>
          </w:p>
          <w:p w:rsidR="008C11FD" w:rsidRDefault="008C11FD" w:rsidP="008C11FD">
            <w:pPr>
              <w:ind w:left="720" w:firstLine="720"/>
              <w:jc w:val="center"/>
              <w:rPr>
                <w:color w:val="000000"/>
                <w:szCs w:val="24"/>
              </w:rPr>
            </w:pPr>
          </w:p>
          <w:p w:rsidR="008C11FD" w:rsidRDefault="008C11FD" w:rsidP="008C11FD">
            <w:pPr>
              <w:ind w:left="720" w:firstLine="720"/>
              <w:jc w:val="center"/>
              <w:rPr>
                <w:color w:val="000000"/>
                <w:szCs w:val="24"/>
              </w:rPr>
            </w:pPr>
          </w:p>
          <w:p w:rsidR="008C11FD" w:rsidRPr="006627D4" w:rsidRDefault="008C11FD" w:rsidP="008C11FD">
            <w:pPr>
              <w:ind w:left="720" w:firstLine="720"/>
              <w:jc w:val="center"/>
              <w:rPr>
                <w:color w:val="000000"/>
                <w:szCs w:val="24"/>
              </w:rPr>
            </w:pPr>
          </w:p>
          <w:p w:rsidR="008C11FD" w:rsidRPr="006627D4" w:rsidRDefault="008C11FD" w:rsidP="008C11FD">
            <w:pPr>
              <w:ind w:left="720" w:firstLine="720"/>
              <w:jc w:val="center"/>
              <w:rPr>
                <w:b/>
                <w:bCs/>
                <w:color w:val="000000"/>
                <w:szCs w:val="24"/>
              </w:rPr>
            </w:pPr>
            <w:r w:rsidRPr="006627D4">
              <w:rPr>
                <w:b/>
                <w:bCs/>
                <w:color w:val="000000"/>
                <w:szCs w:val="24"/>
              </w:rPr>
              <w:t>ĐÁP ÁN</w:t>
            </w:r>
          </w:p>
          <w:p w:rsidR="008C11FD" w:rsidRPr="006627D4" w:rsidRDefault="008C11FD" w:rsidP="008C11FD">
            <w:pPr>
              <w:rPr>
                <w:b/>
                <w:bCs/>
                <w:color w:val="000000"/>
                <w:szCs w:val="24"/>
              </w:rPr>
            </w:pPr>
          </w:p>
          <w:p w:rsidR="008C11FD" w:rsidRPr="006627D4" w:rsidRDefault="008C11FD" w:rsidP="008C11FD">
            <w:pPr>
              <w:rPr>
                <w:b/>
                <w:bCs/>
                <w:color w:val="000000"/>
                <w:szCs w:val="24"/>
              </w:rPr>
            </w:pPr>
            <w:r w:rsidRPr="006627D4">
              <w:rPr>
                <w:b/>
                <w:bCs/>
                <w:color w:val="000000"/>
                <w:szCs w:val="24"/>
              </w:rPr>
              <w:t>Câu 1 (2,0 điểm)</w:t>
            </w:r>
          </w:p>
          <w:p w:rsidR="008C11FD" w:rsidRPr="006627D4" w:rsidRDefault="008C11FD" w:rsidP="008C11FD">
            <w:pPr>
              <w:numPr>
                <w:ilvl w:val="0"/>
                <w:numId w:val="74"/>
              </w:numPr>
              <w:spacing w:line="276" w:lineRule="auto"/>
              <w:rPr>
                <w:color w:val="000000"/>
                <w:szCs w:val="24"/>
              </w:rPr>
            </w:pPr>
            <w:r w:rsidRPr="006627D4">
              <w:rPr>
                <w:color w:val="000000"/>
                <w:szCs w:val="24"/>
              </w:rPr>
              <w:t>(x + 3)</w:t>
            </w:r>
            <w:r w:rsidRPr="006627D4">
              <w:rPr>
                <w:color w:val="000000"/>
                <w:szCs w:val="24"/>
                <w:vertAlign w:val="superscript"/>
              </w:rPr>
              <w:t>2</w:t>
            </w:r>
            <w:r w:rsidRPr="006627D4">
              <w:rPr>
                <w:color w:val="000000"/>
                <w:szCs w:val="24"/>
              </w:rPr>
              <w:t xml:space="preserve"> = 16</w:t>
            </w:r>
          </w:p>
          <w:p w:rsidR="008C11FD" w:rsidRPr="006627D4" w:rsidRDefault="008C11FD" w:rsidP="008C11FD">
            <w:pPr>
              <w:rPr>
                <w:color w:val="000000"/>
                <w:szCs w:val="24"/>
              </w:rPr>
            </w:pPr>
            <w:r w:rsidRPr="006627D4">
              <w:rPr>
                <w:color w:val="000000"/>
                <w:szCs w:val="24"/>
              </w:rPr>
              <w:t>&lt;=&gt; (x + 3)</w:t>
            </w:r>
            <w:r w:rsidRPr="006627D4">
              <w:rPr>
                <w:color w:val="000000"/>
                <w:szCs w:val="24"/>
                <w:vertAlign w:val="superscript"/>
              </w:rPr>
              <w:t>2</w:t>
            </w:r>
            <w:r w:rsidRPr="006627D4">
              <w:rPr>
                <w:color w:val="000000"/>
                <w:szCs w:val="24"/>
              </w:rPr>
              <w:t xml:space="preserve"> = 4</w:t>
            </w:r>
            <w:r w:rsidRPr="006627D4">
              <w:rPr>
                <w:color w:val="000000"/>
                <w:szCs w:val="24"/>
                <w:vertAlign w:val="superscript"/>
              </w:rPr>
              <w:t>2</w:t>
            </w:r>
          </w:p>
          <w:p w:rsidR="008C11FD" w:rsidRPr="006627D4" w:rsidRDefault="008C11FD" w:rsidP="008C11FD">
            <w:pPr>
              <w:rPr>
                <w:color w:val="000000"/>
                <w:szCs w:val="24"/>
              </w:rPr>
            </w:pPr>
            <w:r w:rsidRPr="006627D4">
              <w:rPr>
                <w:color w:val="000000"/>
                <w:position w:val="-30"/>
                <w:szCs w:val="24"/>
              </w:rPr>
              <w:object w:dxaOrig="2780" w:dyaOrig="720">
                <v:shape id="_x0000_i3499" type="#_x0000_t75" style="width:138.7pt;height:36pt" o:ole="">
                  <v:imagedata r:id="rId3836" o:title=""/>
                </v:shape>
                <o:OLEObject Type="Embed" ProgID="Equation.DSMT4" ShapeID="_x0000_i3499" DrawAspect="Content" ObjectID="_1586712498" r:id="rId3837"/>
              </w:object>
            </w:r>
          </w:p>
          <w:p w:rsidR="008C11FD" w:rsidRPr="006627D4" w:rsidRDefault="008C11FD" w:rsidP="008C11FD">
            <w:pPr>
              <w:rPr>
                <w:color w:val="000000"/>
                <w:szCs w:val="24"/>
              </w:rPr>
            </w:pPr>
            <w:r w:rsidRPr="006627D4">
              <w:rPr>
                <w:color w:val="000000"/>
                <w:szCs w:val="24"/>
              </w:rPr>
              <w:t>Vậy phương trình có 2 nghiệm x = 1; x = -7</w:t>
            </w:r>
          </w:p>
          <w:p w:rsidR="008C11FD" w:rsidRPr="006627D4" w:rsidRDefault="008C11FD" w:rsidP="008C11FD">
            <w:pPr>
              <w:numPr>
                <w:ilvl w:val="0"/>
                <w:numId w:val="74"/>
              </w:numPr>
              <w:spacing w:line="276" w:lineRule="auto"/>
              <w:rPr>
                <w:color w:val="000000"/>
                <w:szCs w:val="24"/>
              </w:rPr>
            </w:pPr>
            <w:r w:rsidRPr="006627D4">
              <w:rPr>
                <w:color w:val="000000"/>
                <w:position w:val="-46"/>
                <w:szCs w:val="24"/>
              </w:rPr>
              <w:object w:dxaOrig="1480" w:dyaOrig="1040">
                <v:shape id="_x0000_i3500" type="#_x0000_t75" style="width:74.2pt;height:51.75pt" o:ole="">
                  <v:imagedata r:id="rId3838" o:title=""/>
                </v:shape>
                <o:OLEObject Type="Embed" ProgID="Equation.DSMT4" ShapeID="_x0000_i3500" DrawAspect="Content" ObjectID="_1586712499" r:id="rId3839"/>
              </w:object>
            </w:r>
          </w:p>
          <w:p w:rsidR="008C11FD" w:rsidRPr="006627D4" w:rsidRDefault="008C11FD" w:rsidP="008C11FD">
            <w:pPr>
              <w:rPr>
                <w:color w:val="000000"/>
                <w:szCs w:val="24"/>
              </w:rPr>
            </w:pPr>
            <w:r w:rsidRPr="006627D4">
              <w:rPr>
                <w:color w:val="000000"/>
                <w:position w:val="-30"/>
                <w:szCs w:val="24"/>
              </w:rPr>
              <w:object w:dxaOrig="8580" w:dyaOrig="720">
                <v:shape id="_x0000_i3501" type="#_x0000_t75" style="width:429pt;height:36pt" o:ole="">
                  <v:imagedata r:id="rId3840" o:title=""/>
                </v:shape>
                <o:OLEObject Type="Embed" ProgID="Equation.DSMT4" ShapeID="_x0000_i3501" DrawAspect="Content" ObjectID="_1586712500" r:id="rId3841"/>
              </w:object>
            </w:r>
          </w:p>
          <w:p w:rsidR="008C11FD" w:rsidRPr="006627D4" w:rsidRDefault="008C11FD" w:rsidP="008C11FD">
            <w:pPr>
              <w:rPr>
                <w:color w:val="000000"/>
                <w:szCs w:val="24"/>
              </w:rPr>
            </w:pPr>
            <w:r w:rsidRPr="006627D4">
              <w:rPr>
                <w:color w:val="000000"/>
                <w:szCs w:val="24"/>
              </w:rPr>
              <w:t>Vậy hệ phương trình có nghiệm duy nhất (0;3)</w:t>
            </w:r>
          </w:p>
          <w:p w:rsidR="008C11FD" w:rsidRPr="006627D4" w:rsidRDefault="008C11FD" w:rsidP="008C11FD">
            <w:pPr>
              <w:rPr>
                <w:b/>
                <w:bCs/>
                <w:color w:val="000000"/>
                <w:szCs w:val="24"/>
              </w:rPr>
            </w:pPr>
            <w:r w:rsidRPr="006627D4">
              <w:rPr>
                <w:b/>
                <w:bCs/>
                <w:color w:val="000000"/>
                <w:szCs w:val="24"/>
              </w:rPr>
              <w:t>Câu 2 (2,0 điểm)</w:t>
            </w:r>
          </w:p>
          <w:p w:rsidR="008C11FD" w:rsidRPr="006627D4" w:rsidRDefault="008C11FD" w:rsidP="008C11FD">
            <w:pPr>
              <w:numPr>
                <w:ilvl w:val="0"/>
                <w:numId w:val="75"/>
              </w:numPr>
              <w:spacing w:line="276" w:lineRule="auto"/>
              <w:rPr>
                <w:color w:val="000000"/>
                <w:szCs w:val="24"/>
              </w:rPr>
            </w:pPr>
            <w:r w:rsidRPr="006627D4">
              <w:rPr>
                <w:color w:val="000000"/>
                <w:position w:val="-28"/>
                <w:szCs w:val="24"/>
              </w:rPr>
              <w:object w:dxaOrig="3840" w:dyaOrig="720">
                <v:shape id="_x0000_i3502" type="#_x0000_t75" style="width:192pt;height:36pt" o:ole="">
                  <v:imagedata r:id="rId3830" o:title=""/>
                </v:shape>
                <o:OLEObject Type="Embed" ProgID="Equation.DSMT4" ShapeID="_x0000_i3502" DrawAspect="Content" ObjectID="_1586712501" r:id="rId3842"/>
              </w:object>
            </w:r>
            <w:r w:rsidRPr="006627D4">
              <w:rPr>
                <w:color w:val="000000"/>
                <w:szCs w:val="24"/>
              </w:rPr>
              <w:t xml:space="preserve"> với x ≥ 0, x ≠ 1</w:t>
            </w:r>
          </w:p>
          <w:p w:rsidR="008C11FD" w:rsidRPr="006627D4" w:rsidRDefault="008C11FD" w:rsidP="008C11FD">
            <w:pPr>
              <w:rPr>
                <w:color w:val="000000"/>
                <w:szCs w:val="24"/>
              </w:rPr>
            </w:pPr>
            <w:r w:rsidRPr="006627D4">
              <w:rPr>
                <w:color w:val="000000"/>
                <w:position w:val="-172"/>
                <w:szCs w:val="24"/>
              </w:rPr>
              <w:object w:dxaOrig="4680" w:dyaOrig="3739">
                <v:shape id="_x0000_i3503" type="#_x0000_t75" style="width:234pt;height:186.75pt" o:ole="">
                  <v:imagedata r:id="rId3843" o:title=""/>
                </v:shape>
                <o:OLEObject Type="Embed" ProgID="Equation.DSMT4" ShapeID="_x0000_i3503" DrawAspect="Content" ObjectID="_1586712502" r:id="rId3844"/>
              </w:object>
            </w:r>
          </w:p>
          <w:p w:rsidR="008C11FD" w:rsidRPr="006627D4" w:rsidRDefault="008C11FD" w:rsidP="008C11FD">
            <w:pPr>
              <w:numPr>
                <w:ilvl w:val="0"/>
                <w:numId w:val="75"/>
              </w:numPr>
              <w:spacing w:line="276" w:lineRule="auto"/>
              <w:rPr>
                <w:color w:val="000000"/>
                <w:szCs w:val="24"/>
              </w:rPr>
            </w:pPr>
            <w:r w:rsidRPr="006627D4">
              <w:rPr>
                <w:color w:val="000000"/>
                <w:szCs w:val="24"/>
              </w:rPr>
              <w:t>x</w:t>
            </w:r>
            <w:r w:rsidRPr="006627D4">
              <w:rPr>
                <w:color w:val="000000"/>
                <w:szCs w:val="24"/>
                <w:vertAlign w:val="superscript"/>
              </w:rPr>
              <w:t xml:space="preserve">2 </w:t>
            </w:r>
            <w:r w:rsidRPr="006627D4">
              <w:rPr>
                <w:color w:val="000000"/>
                <w:szCs w:val="24"/>
              </w:rPr>
              <w:t>- 5x + m-3 = 0 (1)</w:t>
            </w:r>
          </w:p>
          <w:p w:rsidR="008C11FD" w:rsidRPr="006627D4" w:rsidRDefault="008C11FD" w:rsidP="008C11FD">
            <w:pPr>
              <w:rPr>
                <w:color w:val="000000"/>
                <w:szCs w:val="24"/>
              </w:rPr>
            </w:pPr>
            <w:r w:rsidRPr="006627D4">
              <w:rPr>
                <w:color w:val="000000"/>
                <w:szCs w:val="24"/>
              </w:rPr>
              <w:t>Phương trình (1) có 2 nghiệm x</w:t>
            </w:r>
            <w:r w:rsidRPr="006627D4">
              <w:rPr>
                <w:color w:val="000000"/>
                <w:szCs w:val="24"/>
                <w:vertAlign w:val="subscript"/>
              </w:rPr>
              <w:t>1</w:t>
            </w:r>
            <w:r w:rsidRPr="006627D4">
              <w:rPr>
                <w:color w:val="000000"/>
                <w:szCs w:val="24"/>
              </w:rPr>
              <w:t>; x</w:t>
            </w:r>
            <w:r w:rsidRPr="006627D4">
              <w:rPr>
                <w:color w:val="000000"/>
                <w:szCs w:val="24"/>
                <w:vertAlign w:val="subscript"/>
              </w:rPr>
              <w:t>2</w:t>
            </w:r>
          </w:p>
          <w:p w:rsidR="008C11FD" w:rsidRPr="006627D4" w:rsidRDefault="008C11FD" w:rsidP="008C11FD">
            <w:pPr>
              <w:rPr>
                <w:color w:val="000000"/>
                <w:szCs w:val="24"/>
              </w:rPr>
            </w:pPr>
            <w:r w:rsidRPr="006627D4">
              <w:rPr>
                <w:color w:val="000000"/>
                <w:szCs w:val="24"/>
              </w:rPr>
              <w:t xml:space="preserve">&lt;=&gt; </w:t>
            </w:r>
            <w:r w:rsidRPr="006627D4">
              <w:rPr>
                <w:color w:val="000000"/>
                <w:szCs w:val="24"/>
              </w:rPr>
              <w:sym w:font="Symbol" w:char="F044"/>
            </w:r>
            <w:r w:rsidRPr="006627D4">
              <w:rPr>
                <w:color w:val="000000"/>
                <w:szCs w:val="24"/>
              </w:rPr>
              <w:t xml:space="preserve"> &gt; 0</w:t>
            </w:r>
          </w:p>
          <w:p w:rsidR="008C11FD" w:rsidRPr="006627D4" w:rsidRDefault="008C11FD" w:rsidP="008C11FD">
            <w:pPr>
              <w:rPr>
                <w:color w:val="000000"/>
                <w:szCs w:val="24"/>
              </w:rPr>
            </w:pPr>
            <w:r w:rsidRPr="006627D4">
              <w:rPr>
                <w:color w:val="000000"/>
                <w:szCs w:val="24"/>
              </w:rPr>
              <w:t>&lt;=&gt; (-5)</w:t>
            </w:r>
            <w:r w:rsidRPr="006627D4">
              <w:rPr>
                <w:color w:val="000000"/>
                <w:szCs w:val="24"/>
                <w:vertAlign w:val="superscript"/>
              </w:rPr>
              <w:t>2</w:t>
            </w:r>
            <w:r w:rsidRPr="006627D4">
              <w:rPr>
                <w:color w:val="000000"/>
                <w:szCs w:val="24"/>
              </w:rPr>
              <w:t xml:space="preserve"> – 4(m-3) &gt;0</w:t>
            </w:r>
          </w:p>
          <w:p w:rsidR="008C11FD" w:rsidRPr="006627D4" w:rsidRDefault="008C11FD" w:rsidP="008C11FD">
            <w:pPr>
              <w:rPr>
                <w:color w:val="000000"/>
                <w:szCs w:val="24"/>
              </w:rPr>
            </w:pPr>
            <w:r w:rsidRPr="006627D4">
              <w:rPr>
                <w:color w:val="000000"/>
                <w:szCs w:val="24"/>
              </w:rPr>
              <w:t>&lt;=&gt; 25 – 4m + 12&gt; 0</w:t>
            </w:r>
          </w:p>
          <w:p w:rsidR="008C11FD" w:rsidRPr="006627D4" w:rsidRDefault="008C11FD" w:rsidP="008C11FD">
            <w:pPr>
              <w:rPr>
                <w:color w:val="000000"/>
                <w:szCs w:val="24"/>
              </w:rPr>
            </w:pPr>
            <w:r w:rsidRPr="006627D4">
              <w:rPr>
                <w:color w:val="000000"/>
                <w:szCs w:val="24"/>
              </w:rPr>
              <w:t>&lt;=&gt;37 – 4m &gt; 0</w:t>
            </w:r>
          </w:p>
          <w:p w:rsidR="008C11FD" w:rsidRPr="006627D4" w:rsidRDefault="008C11FD" w:rsidP="008C11FD">
            <w:pPr>
              <w:rPr>
                <w:color w:val="000000"/>
                <w:szCs w:val="24"/>
              </w:rPr>
            </w:pPr>
            <w:r w:rsidRPr="006627D4">
              <w:rPr>
                <w:color w:val="000000"/>
                <w:szCs w:val="24"/>
              </w:rPr>
              <w:t>&lt;=&gt;</w:t>
            </w:r>
            <w:r w:rsidRPr="006627D4">
              <w:rPr>
                <w:color w:val="000000"/>
                <w:position w:val="-24"/>
                <w:szCs w:val="24"/>
              </w:rPr>
              <w:object w:dxaOrig="760" w:dyaOrig="620">
                <v:shape id="_x0000_i3504" type="#_x0000_t75" style="width:38.25pt;height:30.75pt" o:ole="">
                  <v:imagedata r:id="rId3845" o:title=""/>
                </v:shape>
                <o:OLEObject Type="Embed" ProgID="Equation.DSMT4" ShapeID="_x0000_i3504" DrawAspect="Content" ObjectID="_1586712503" r:id="rId3846"/>
              </w:object>
            </w:r>
          </w:p>
          <w:p w:rsidR="008C11FD" w:rsidRPr="006627D4" w:rsidRDefault="008C11FD" w:rsidP="008C11FD">
            <w:pPr>
              <w:rPr>
                <w:color w:val="000000"/>
                <w:szCs w:val="24"/>
              </w:rPr>
            </w:pPr>
            <w:r w:rsidRPr="006627D4">
              <w:rPr>
                <w:color w:val="000000"/>
                <w:szCs w:val="24"/>
              </w:rPr>
              <w:t xml:space="preserve">Với </w:t>
            </w:r>
            <w:r w:rsidRPr="006627D4">
              <w:rPr>
                <w:color w:val="000000"/>
                <w:position w:val="-24"/>
                <w:szCs w:val="24"/>
              </w:rPr>
              <w:object w:dxaOrig="760" w:dyaOrig="620">
                <v:shape id="_x0000_i3505" type="#_x0000_t75" style="width:38.25pt;height:30.75pt" o:ole="">
                  <v:imagedata r:id="rId3847" o:title=""/>
                </v:shape>
                <o:OLEObject Type="Embed" ProgID="Equation.DSMT4" ShapeID="_x0000_i3505" DrawAspect="Content" ObjectID="_1586712504" r:id="rId3848"/>
              </w:object>
            </w:r>
            <w:r w:rsidRPr="006627D4">
              <w:rPr>
                <w:color w:val="000000"/>
                <w:szCs w:val="24"/>
              </w:rPr>
              <w:t>. Áp dụng định lý vi-et cho phương trình (1) ta có</w:t>
            </w:r>
          </w:p>
          <w:p w:rsidR="008C11FD" w:rsidRPr="006627D4" w:rsidRDefault="008C11FD" w:rsidP="008C11FD">
            <w:pPr>
              <w:rPr>
                <w:color w:val="000000"/>
                <w:szCs w:val="24"/>
              </w:rPr>
            </w:pPr>
            <w:r w:rsidRPr="006627D4">
              <w:rPr>
                <w:color w:val="000000"/>
                <w:position w:val="-32"/>
                <w:szCs w:val="24"/>
              </w:rPr>
              <w:object w:dxaOrig="1320" w:dyaOrig="760">
                <v:shape id="_x0000_i3506" type="#_x0000_t75" style="width:66pt;height:38.25pt" o:ole="">
                  <v:imagedata r:id="rId3849" o:title=""/>
                </v:shape>
                <o:OLEObject Type="Embed" ProgID="Equation.DSMT4" ShapeID="_x0000_i3506" DrawAspect="Content" ObjectID="_1586712505" r:id="rId3850"/>
              </w:object>
            </w:r>
          </w:p>
          <w:p w:rsidR="008C11FD" w:rsidRPr="006627D4" w:rsidRDefault="008C11FD" w:rsidP="008C11FD">
            <w:pPr>
              <w:rPr>
                <w:color w:val="000000"/>
                <w:szCs w:val="24"/>
              </w:rPr>
            </w:pPr>
            <w:r w:rsidRPr="006627D4">
              <w:rPr>
                <w:color w:val="000000"/>
                <w:szCs w:val="24"/>
              </w:rPr>
              <w:t xml:space="preserve">Ta có: </w:t>
            </w:r>
            <w:r w:rsidRPr="006627D4">
              <w:rPr>
                <w:color w:val="000000"/>
                <w:position w:val="-12"/>
                <w:szCs w:val="24"/>
              </w:rPr>
              <w:object w:dxaOrig="1900" w:dyaOrig="380">
                <v:shape id="_x0000_i3507" type="#_x0000_t75" style="width:95.3pt;height:18.75pt" o:ole="">
                  <v:imagedata r:id="rId3832" o:title=""/>
                </v:shape>
                <o:OLEObject Type="Embed" ProgID="Equation.DSMT4" ShapeID="_x0000_i3507" DrawAspect="Content" ObjectID="_1586712506" r:id="rId3851"/>
              </w:object>
            </w:r>
            <w:r w:rsidRPr="006627D4">
              <w:rPr>
                <w:color w:val="000000"/>
                <w:szCs w:val="24"/>
              </w:rPr>
              <w:t>(*)</w:t>
            </w:r>
          </w:p>
          <w:p w:rsidR="008C11FD" w:rsidRPr="006627D4" w:rsidRDefault="008C11FD" w:rsidP="008C11FD">
            <w:pPr>
              <w:rPr>
                <w:color w:val="000000"/>
                <w:szCs w:val="24"/>
              </w:rPr>
            </w:pPr>
            <w:r w:rsidRPr="006627D4">
              <w:rPr>
                <w:color w:val="000000"/>
                <w:szCs w:val="24"/>
              </w:rPr>
              <w:t>Thay x</w:t>
            </w:r>
            <w:r w:rsidRPr="006627D4">
              <w:rPr>
                <w:color w:val="000000"/>
                <w:szCs w:val="24"/>
                <w:vertAlign w:val="subscript"/>
              </w:rPr>
              <w:t>1</w:t>
            </w:r>
            <w:r w:rsidRPr="006627D4">
              <w:rPr>
                <w:color w:val="000000"/>
                <w:szCs w:val="24"/>
              </w:rPr>
              <w:t xml:space="preserve"> =5-x</w:t>
            </w:r>
            <w:r w:rsidRPr="006627D4">
              <w:rPr>
                <w:color w:val="000000"/>
                <w:szCs w:val="24"/>
                <w:vertAlign w:val="subscript"/>
              </w:rPr>
              <w:t>2</w:t>
            </w:r>
            <w:r w:rsidRPr="006627D4">
              <w:rPr>
                <w:color w:val="000000"/>
                <w:szCs w:val="24"/>
              </w:rPr>
              <w:t xml:space="preserve"> vào (*) ta được:</w:t>
            </w:r>
          </w:p>
          <w:p w:rsidR="008C11FD" w:rsidRPr="006627D4" w:rsidRDefault="008C11FD" w:rsidP="008C11FD">
            <w:pPr>
              <w:rPr>
                <w:color w:val="000000"/>
                <w:szCs w:val="24"/>
              </w:rPr>
            </w:pPr>
            <w:r w:rsidRPr="006627D4">
              <w:rPr>
                <w:color w:val="000000"/>
                <w:position w:val="-116"/>
                <w:szCs w:val="24"/>
              </w:rPr>
              <w:object w:dxaOrig="3019" w:dyaOrig="2439">
                <v:shape id="_x0000_i3508" type="#_x0000_t75" style="width:150.8pt;height:122.2pt" o:ole="">
                  <v:imagedata r:id="rId3852" o:title=""/>
                </v:shape>
                <o:OLEObject Type="Embed" ProgID="Equation.DSMT4" ShapeID="_x0000_i3508" DrawAspect="Content" ObjectID="_1586712507" r:id="rId3853"/>
              </w:object>
            </w:r>
          </w:p>
          <w:p w:rsidR="008C11FD" w:rsidRPr="006627D4" w:rsidRDefault="008C11FD" w:rsidP="008C11FD">
            <w:pPr>
              <w:rPr>
                <w:color w:val="000000"/>
                <w:szCs w:val="24"/>
              </w:rPr>
            </w:pPr>
            <w:r w:rsidRPr="006627D4">
              <w:rPr>
                <w:color w:val="000000"/>
                <w:szCs w:val="24"/>
              </w:rPr>
              <w:t>+Với x</w:t>
            </w:r>
            <w:r w:rsidRPr="006627D4">
              <w:rPr>
                <w:color w:val="000000"/>
                <w:szCs w:val="24"/>
                <w:vertAlign w:val="subscript"/>
              </w:rPr>
              <w:t>2</w:t>
            </w:r>
            <w:r w:rsidRPr="006627D4">
              <w:rPr>
                <w:color w:val="000000"/>
                <w:szCs w:val="24"/>
              </w:rPr>
              <w:t xml:space="preserve"> =3=&gt;x</w:t>
            </w:r>
            <w:r w:rsidRPr="006627D4">
              <w:rPr>
                <w:color w:val="000000"/>
                <w:szCs w:val="24"/>
                <w:vertAlign w:val="subscript"/>
              </w:rPr>
              <w:t>1</w:t>
            </w:r>
            <w:r w:rsidRPr="006627D4">
              <w:rPr>
                <w:color w:val="000000"/>
                <w:szCs w:val="24"/>
              </w:rPr>
              <w:t>=2</w:t>
            </w:r>
          </w:p>
          <w:p w:rsidR="008C11FD" w:rsidRPr="006627D4" w:rsidRDefault="008C11FD" w:rsidP="008C11FD">
            <w:pPr>
              <w:rPr>
                <w:color w:val="000000"/>
                <w:szCs w:val="24"/>
              </w:rPr>
            </w:pPr>
            <w:r w:rsidRPr="006627D4">
              <w:rPr>
                <w:color w:val="000000"/>
                <w:szCs w:val="24"/>
              </w:rPr>
              <w:t>Thay x</w:t>
            </w:r>
            <w:r w:rsidRPr="006627D4">
              <w:rPr>
                <w:color w:val="000000"/>
                <w:szCs w:val="24"/>
                <w:vertAlign w:val="subscript"/>
              </w:rPr>
              <w:t>1</w:t>
            </w:r>
            <w:r w:rsidRPr="006627D4">
              <w:rPr>
                <w:color w:val="000000"/>
                <w:szCs w:val="24"/>
              </w:rPr>
              <w:t>.x</w:t>
            </w:r>
            <w:r w:rsidRPr="006627D4">
              <w:rPr>
                <w:color w:val="000000"/>
                <w:szCs w:val="24"/>
                <w:vertAlign w:val="subscript"/>
              </w:rPr>
              <w:t>2</w:t>
            </w:r>
            <w:r w:rsidRPr="006627D4">
              <w:rPr>
                <w:color w:val="000000"/>
                <w:szCs w:val="24"/>
              </w:rPr>
              <w:t xml:space="preserve"> =  m-3 =&gt;2.3=m-3=&gt;m=9(Thỏa mãn)</w:t>
            </w:r>
          </w:p>
          <w:p w:rsidR="008C11FD" w:rsidRPr="006627D4" w:rsidRDefault="008C11FD" w:rsidP="008C11FD">
            <w:pPr>
              <w:rPr>
                <w:color w:val="000000"/>
                <w:szCs w:val="24"/>
              </w:rPr>
            </w:pPr>
            <w:r w:rsidRPr="006627D4">
              <w:rPr>
                <w:color w:val="000000"/>
                <w:szCs w:val="24"/>
              </w:rPr>
              <w:t>+Với x</w:t>
            </w:r>
            <w:r w:rsidRPr="006627D4">
              <w:rPr>
                <w:color w:val="000000"/>
                <w:szCs w:val="24"/>
                <w:vertAlign w:val="subscript"/>
              </w:rPr>
              <w:t>2</w:t>
            </w:r>
            <w:r w:rsidRPr="006627D4">
              <w:rPr>
                <w:color w:val="000000"/>
                <w:szCs w:val="24"/>
              </w:rPr>
              <w:t>=</w:t>
            </w:r>
            <w:r w:rsidRPr="006627D4">
              <w:rPr>
                <w:color w:val="000000"/>
                <w:position w:val="-24"/>
                <w:szCs w:val="24"/>
              </w:rPr>
              <w:object w:dxaOrig="220" w:dyaOrig="620">
                <v:shape id="_x0000_i3509" type="#_x0000_t75" style="width:11.25pt;height:30.75pt" o:ole="">
                  <v:imagedata r:id="rId3854" o:title=""/>
                </v:shape>
                <o:OLEObject Type="Embed" ProgID="Equation.DSMT4" ShapeID="_x0000_i3509" DrawAspect="Content" ObjectID="_1586712508" r:id="rId3855"/>
              </w:object>
            </w:r>
            <w:r w:rsidRPr="006627D4">
              <w:rPr>
                <w:color w:val="000000"/>
                <w:szCs w:val="24"/>
              </w:rPr>
              <w:t>=&gt;x</w:t>
            </w:r>
            <w:r w:rsidRPr="006627D4">
              <w:rPr>
                <w:color w:val="000000"/>
                <w:szCs w:val="24"/>
                <w:vertAlign w:val="subscript"/>
              </w:rPr>
              <w:t>1</w:t>
            </w:r>
            <w:r w:rsidRPr="006627D4">
              <w:rPr>
                <w:color w:val="000000"/>
                <w:szCs w:val="24"/>
              </w:rPr>
              <w:t>=</w:t>
            </w:r>
            <w:r w:rsidRPr="006627D4">
              <w:rPr>
                <w:color w:val="000000"/>
                <w:position w:val="-24"/>
                <w:szCs w:val="24"/>
              </w:rPr>
              <w:object w:dxaOrig="240" w:dyaOrig="620">
                <v:shape id="_x0000_i3510" type="#_x0000_t75" style="width:12pt;height:30.75pt" o:ole="">
                  <v:imagedata r:id="rId3856" o:title=""/>
                </v:shape>
                <o:OLEObject Type="Embed" ProgID="Equation.DSMT4" ShapeID="_x0000_i3510" DrawAspect="Content" ObjectID="_1586712509" r:id="rId3857"/>
              </w:object>
            </w:r>
          </w:p>
          <w:p w:rsidR="008C11FD" w:rsidRPr="006627D4" w:rsidRDefault="008C11FD" w:rsidP="008C11FD">
            <w:pPr>
              <w:rPr>
                <w:color w:val="000000"/>
                <w:szCs w:val="24"/>
              </w:rPr>
            </w:pPr>
            <w:r w:rsidRPr="006627D4">
              <w:rPr>
                <w:color w:val="000000"/>
                <w:szCs w:val="24"/>
              </w:rPr>
              <w:t>Thay x</w:t>
            </w:r>
            <w:r w:rsidRPr="006627D4">
              <w:rPr>
                <w:color w:val="000000"/>
                <w:szCs w:val="24"/>
                <w:vertAlign w:val="subscript"/>
              </w:rPr>
              <w:t>1</w:t>
            </w:r>
            <w:r w:rsidRPr="006627D4">
              <w:rPr>
                <w:color w:val="000000"/>
                <w:szCs w:val="24"/>
              </w:rPr>
              <w:t>.x</w:t>
            </w:r>
            <w:r w:rsidRPr="006627D4">
              <w:rPr>
                <w:color w:val="000000"/>
                <w:szCs w:val="24"/>
                <w:vertAlign w:val="subscript"/>
              </w:rPr>
              <w:t>2</w:t>
            </w:r>
            <w:r w:rsidRPr="006627D4">
              <w:rPr>
                <w:color w:val="000000"/>
                <w:szCs w:val="24"/>
              </w:rPr>
              <w:t xml:space="preserve"> =  m-3 =&gt;</w:t>
            </w:r>
            <w:r w:rsidRPr="006627D4">
              <w:rPr>
                <w:color w:val="000000"/>
                <w:position w:val="-24"/>
                <w:szCs w:val="24"/>
              </w:rPr>
              <w:object w:dxaOrig="2240" w:dyaOrig="620">
                <v:shape id="_x0000_i3511" type="#_x0000_t75" style="width:111.8pt;height:30.75pt" o:ole="">
                  <v:imagedata r:id="rId3858" o:title=""/>
                </v:shape>
                <o:OLEObject Type="Embed" ProgID="Equation.DSMT4" ShapeID="_x0000_i3511" DrawAspect="Content" ObjectID="_1586712510" r:id="rId3859"/>
              </w:object>
            </w:r>
            <w:r w:rsidRPr="006627D4">
              <w:rPr>
                <w:color w:val="000000"/>
                <w:szCs w:val="24"/>
              </w:rPr>
              <w:t>(Thỏa mãn)</w:t>
            </w:r>
          </w:p>
          <w:p w:rsidR="008C11FD" w:rsidRPr="006627D4" w:rsidRDefault="008C11FD" w:rsidP="008C11FD">
            <w:pPr>
              <w:rPr>
                <w:color w:val="000000"/>
                <w:szCs w:val="24"/>
              </w:rPr>
            </w:pPr>
            <w:r w:rsidRPr="006627D4">
              <w:rPr>
                <w:color w:val="000000"/>
                <w:szCs w:val="24"/>
              </w:rPr>
              <w:t>Vậy m=3 hoặc m=</w:t>
            </w:r>
            <w:r w:rsidRPr="006627D4">
              <w:rPr>
                <w:color w:val="000000"/>
                <w:position w:val="-24"/>
                <w:szCs w:val="24"/>
              </w:rPr>
              <w:object w:dxaOrig="340" w:dyaOrig="620">
                <v:shape id="_x0000_i3512" type="#_x0000_t75" style="width:17.25pt;height:30.75pt" o:ole="">
                  <v:imagedata r:id="rId3860" o:title=""/>
                </v:shape>
                <o:OLEObject Type="Embed" ProgID="Equation.DSMT4" ShapeID="_x0000_i3512" DrawAspect="Content" ObjectID="_1586712511" r:id="rId3861"/>
              </w:object>
            </w:r>
          </w:p>
          <w:p w:rsidR="008C11FD" w:rsidRPr="006627D4" w:rsidRDefault="008C11FD" w:rsidP="008C11FD">
            <w:pPr>
              <w:rPr>
                <w:b/>
                <w:bCs/>
                <w:color w:val="000000"/>
                <w:szCs w:val="24"/>
              </w:rPr>
            </w:pPr>
            <w:r w:rsidRPr="006627D4">
              <w:rPr>
                <w:b/>
                <w:bCs/>
                <w:color w:val="000000"/>
                <w:szCs w:val="24"/>
              </w:rPr>
              <w:t>Câu 3 (2,0 điểm)</w:t>
            </w:r>
          </w:p>
          <w:p w:rsidR="008C11FD" w:rsidRPr="006627D4" w:rsidRDefault="008C11FD" w:rsidP="008C11FD">
            <w:pPr>
              <w:numPr>
                <w:ilvl w:val="0"/>
                <w:numId w:val="76"/>
              </w:numPr>
              <w:spacing w:line="276" w:lineRule="auto"/>
              <w:rPr>
                <w:color w:val="000000"/>
                <w:szCs w:val="24"/>
              </w:rPr>
            </w:pPr>
            <w:r w:rsidRPr="006627D4">
              <w:rPr>
                <w:color w:val="000000"/>
                <w:szCs w:val="24"/>
              </w:rPr>
              <w:t>Đồ thị hàm số y = ax + b song song với đường thẳng y = 3x + 1 nên ta có a = 3 và b ≠ 1</w:t>
            </w:r>
          </w:p>
          <w:p w:rsidR="008C11FD" w:rsidRPr="006627D4" w:rsidRDefault="008C11FD" w:rsidP="008C11FD">
            <w:pPr>
              <w:rPr>
                <w:color w:val="000000"/>
                <w:szCs w:val="24"/>
              </w:rPr>
            </w:pPr>
            <w:r w:rsidRPr="006627D4">
              <w:rPr>
                <w:color w:val="000000"/>
                <w:szCs w:val="24"/>
              </w:rPr>
              <w:t>Do điểm A(-1;5) thuộc đồ thị hàm số y = ax + b nên ta có:</w:t>
            </w:r>
          </w:p>
          <w:p w:rsidR="008C11FD" w:rsidRPr="006627D4" w:rsidRDefault="008C11FD" w:rsidP="008C11FD">
            <w:pPr>
              <w:rPr>
                <w:color w:val="000000"/>
                <w:szCs w:val="24"/>
              </w:rPr>
            </w:pPr>
            <w:r w:rsidRPr="006627D4">
              <w:rPr>
                <w:color w:val="000000"/>
                <w:szCs w:val="24"/>
              </w:rPr>
              <w:t>5 = a. (-1) + b</w:t>
            </w:r>
          </w:p>
          <w:p w:rsidR="008C11FD" w:rsidRPr="006627D4" w:rsidRDefault="008C11FD" w:rsidP="008C11FD">
            <w:pPr>
              <w:rPr>
                <w:color w:val="000000"/>
                <w:szCs w:val="24"/>
              </w:rPr>
            </w:pPr>
            <w:r w:rsidRPr="006627D4">
              <w:rPr>
                <w:color w:val="000000"/>
                <w:szCs w:val="24"/>
              </w:rPr>
              <w:t>&lt;=&gt; 5 = 3. (-1) + b</w:t>
            </w:r>
          </w:p>
          <w:p w:rsidR="008C11FD" w:rsidRPr="006627D4" w:rsidRDefault="008C11FD" w:rsidP="008C11FD">
            <w:pPr>
              <w:rPr>
                <w:color w:val="000000"/>
                <w:szCs w:val="24"/>
              </w:rPr>
            </w:pPr>
            <w:r w:rsidRPr="006627D4">
              <w:rPr>
                <w:color w:val="000000"/>
                <w:szCs w:val="24"/>
              </w:rPr>
              <w:t>&lt;=&gt; b = 8 (thỏa mãn)</w:t>
            </w:r>
          </w:p>
          <w:p w:rsidR="008C11FD" w:rsidRPr="006627D4" w:rsidRDefault="008C11FD" w:rsidP="008C11FD">
            <w:pPr>
              <w:rPr>
                <w:color w:val="000000"/>
                <w:szCs w:val="24"/>
              </w:rPr>
            </w:pPr>
            <w:r w:rsidRPr="006627D4">
              <w:rPr>
                <w:color w:val="000000"/>
                <w:szCs w:val="24"/>
              </w:rPr>
              <w:t>Vậy a = 3, b = 8 thỏa mãn yêu cầu bài toán</w:t>
            </w:r>
          </w:p>
          <w:p w:rsidR="008C11FD" w:rsidRPr="006627D4" w:rsidRDefault="008C11FD" w:rsidP="008C11FD">
            <w:pPr>
              <w:numPr>
                <w:ilvl w:val="0"/>
                <w:numId w:val="76"/>
              </w:numPr>
              <w:spacing w:line="276" w:lineRule="auto"/>
              <w:rPr>
                <w:color w:val="000000"/>
                <w:szCs w:val="24"/>
              </w:rPr>
            </w:pPr>
            <w:r w:rsidRPr="006627D4">
              <w:rPr>
                <w:color w:val="000000"/>
                <w:szCs w:val="24"/>
              </w:rPr>
              <w:t>Gọi số xe của đội lúc đầu là x (xe), (x &gt; 0)</w:t>
            </w:r>
          </w:p>
          <w:p w:rsidR="008C11FD" w:rsidRPr="006627D4" w:rsidRDefault="008C11FD" w:rsidP="008C11FD">
            <w:pPr>
              <w:rPr>
                <w:color w:val="000000"/>
                <w:szCs w:val="24"/>
              </w:rPr>
            </w:pPr>
            <w:r w:rsidRPr="006627D4">
              <w:rPr>
                <w:color w:val="000000"/>
                <w:szCs w:val="24"/>
              </w:rPr>
              <w:t>Sau khi bổ sung thêm 3 xe thì số xe của đội là: x + 3 (xe)</w:t>
            </w:r>
          </w:p>
          <w:p w:rsidR="008C11FD" w:rsidRPr="006627D4" w:rsidRDefault="008C11FD" w:rsidP="008C11FD">
            <w:pPr>
              <w:rPr>
                <w:color w:val="000000"/>
                <w:szCs w:val="24"/>
              </w:rPr>
            </w:pPr>
            <w:r w:rsidRPr="006627D4">
              <w:rPr>
                <w:color w:val="000000"/>
                <w:szCs w:val="24"/>
              </w:rPr>
              <w:t xml:space="preserve">Theo dự định thì mỗi xe phải chở số tấn hàng là: </w:t>
            </w:r>
            <w:r w:rsidRPr="006627D4">
              <w:rPr>
                <w:color w:val="000000"/>
                <w:position w:val="-24"/>
                <w:szCs w:val="24"/>
              </w:rPr>
              <w:object w:dxaOrig="340" w:dyaOrig="620">
                <v:shape id="_x0000_i3513" type="#_x0000_t75" style="width:17.25pt;height:30.75pt" o:ole="">
                  <v:imagedata r:id="rId3862" o:title=""/>
                </v:shape>
                <o:OLEObject Type="Embed" ProgID="Equation.DSMT4" ShapeID="_x0000_i3513" DrawAspect="Content" ObjectID="_1586712512" r:id="rId3863"/>
              </w:object>
            </w:r>
            <w:r w:rsidRPr="006627D4">
              <w:rPr>
                <w:color w:val="000000"/>
                <w:szCs w:val="24"/>
              </w:rPr>
              <w:t xml:space="preserve"> (tấn)</w:t>
            </w:r>
          </w:p>
          <w:p w:rsidR="008C11FD" w:rsidRPr="006627D4" w:rsidRDefault="008C11FD" w:rsidP="008C11FD">
            <w:pPr>
              <w:rPr>
                <w:color w:val="000000"/>
                <w:szCs w:val="24"/>
              </w:rPr>
            </w:pPr>
            <w:r w:rsidRPr="006627D4">
              <w:rPr>
                <w:color w:val="000000"/>
                <w:szCs w:val="24"/>
              </w:rPr>
              <w:t xml:space="preserve">Thực tế mỗi xe phải chở số tấn hàng là: </w:t>
            </w:r>
            <w:r w:rsidRPr="006627D4">
              <w:rPr>
                <w:color w:val="000000"/>
                <w:position w:val="-24"/>
                <w:szCs w:val="24"/>
              </w:rPr>
              <w:object w:dxaOrig="560" w:dyaOrig="620">
                <v:shape id="_x0000_i3514" type="#_x0000_t75" style="width:27.75pt;height:30.75pt" o:ole="">
                  <v:imagedata r:id="rId3864" o:title=""/>
                </v:shape>
                <o:OLEObject Type="Embed" ProgID="Equation.DSMT4" ShapeID="_x0000_i3514" DrawAspect="Content" ObjectID="_1586712513" r:id="rId3865"/>
              </w:object>
            </w:r>
            <w:r w:rsidRPr="006627D4">
              <w:rPr>
                <w:color w:val="000000"/>
                <w:szCs w:val="24"/>
              </w:rPr>
              <w:t>(tấn)</w:t>
            </w:r>
          </w:p>
          <w:p w:rsidR="008C11FD" w:rsidRPr="006627D4" w:rsidRDefault="008C11FD" w:rsidP="008C11FD">
            <w:pPr>
              <w:rPr>
                <w:color w:val="000000"/>
                <w:szCs w:val="24"/>
              </w:rPr>
            </w:pPr>
            <w:r w:rsidRPr="006627D4">
              <w:rPr>
                <w:color w:val="000000"/>
                <w:szCs w:val="24"/>
              </w:rPr>
              <w:t>Theo bài ra ta có phương trình:</w:t>
            </w:r>
          </w:p>
          <w:p w:rsidR="008C11FD" w:rsidRPr="006627D4" w:rsidRDefault="008C11FD" w:rsidP="008C11FD">
            <w:pPr>
              <w:rPr>
                <w:color w:val="000000"/>
                <w:szCs w:val="24"/>
              </w:rPr>
            </w:pPr>
            <w:r w:rsidRPr="006627D4">
              <w:rPr>
                <w:color w:val="000000"/>
                <w:position w:val="-24"/>
                <w:szCs w:val="24"/>
              </w:rPr>
              <w:object w:dxaOrig="340" w:dyaOrig="620">
                <v:shape id="_x0000_i3515" type="#_x0000_t75" style="width:17.25pt;height:30.75pt" o:ole="">
                  <v:imagedata r:id="rId3862" o:title=""/>
                </v:shape>
                <o:OLEObject Type="Embed" ProgID="Equation.DSMT4" ShapeID="_x0000_i3515" DrawAspect="Content" ObjectID="_1586712514" r:id="rId3866"/>
              </w:object>
            </w:r>
            <w:r w:rsidRPr="006627D4">
              <w:rPr>
                <w:color w:val="000000"/>
                <w:szCs w:val="24"/>
              </w:rPr>
              <w:t xml:space="preserve"> - </w:t>
            </w:r>
            <w:r w:rsidRPr="006627D4">
              <w:rPr>
                <w:color w:val="000000"/>
                <w:position w:val="-24"/>
                <w:szCs w:val="24"/>
              </w:rPr>
              <w:object w:dxaOrig="560" w:dyaOrig="620">
                <v:shape id="_x0000_i3516" type="#_x0000_t75" style="width:27.75pt;height:30.75pt" o:ole="">
                  <v:imagedata r:id="rId3864" o:title=""/>
                </v:shape>
                <o:OLEObject Type="Embed" ProgID="Equation.DSMT4" ShapeID="_x0000_i3516" DrawAspect="Content" ObjectID="_1586712515" r:id="rId3867"/>
              </w:object>
            </w:r>
            <w:r w:rsidRPr="006627D4">
              <w:rPr>
                <w:color w:val="000000"/>
                <w:szCs w:val="24"/>
              </w:rPr>
              <w:t>=1</w:t>
            </w:r>
          </w:p>
          <w:p w:rsidR="008C11FD" w:rsidRPr="006627D4" w:rsidRDefault="008C11FD" w:rsidP="008C11FD">
            <w:pPr>
              <w:rPr>
                <w:color w:val="000000"/>
                <w:szCs w:val="24"/>
              </w:rPr>
            </w:pPr>
            <w:r w:rsidRPr="006627D4">
              <w:rPr>
                <w:color w:val="000000"/>
                <w:szCs w:val="24"/>
              </w:rPr>
              <w:t>&lt;=&gt;36(x+3)-36x=x(x+3)</w:t>
            </w:r>
          </w:p>
          <w:p w:rsidR="008C11FD" w:rsidRPr="006627D4" w:rsidRDefault="008C11FD" w:rsidP="008C11FD">
            <w:pPr>
              <w:rPr>
                <w:color w:val="000000"/>
                <w:szCs w:val="24"/>
              </w:rPr>
            </w:pPr>
            <w:r w:rsidRPr="006627D4">
              <w:rPr>
                <w:color w:val="000000"/>
                <w:szCs w:val="24"/>
              </w:rPr>
              <w:t>&lt;=&gt;36x+108-36x-x</w:t>
            </w:r>
            <w:r w:rsidRPr="006627D4">
              <w:rPr>
                <w:color w:val="000000"/>
                <w:szCs w:val="24"/>
                <w:vertAlign w:val="superscript"/>
              </w:rPr>
              <w:t>2</w:t>
            </w:r>
            <w:r w:rsidRPr="006627D4">
              <w:rPr>
                <w:color w:val="000000"/>
                <w:szCs w:val="24"/>
              </w:rPr>
              <w:t>-3x=0</w:t>
            </w:r>
          </w:p>
          <w:p w:rsidR="008C11FD" w:rsidRPr="006627D4" w:rsidRDefault="008C11FD" w:rsidP="008C11FD">
            <w:pPr>
              <w:rPr>
                <w:color w:val="000000"/>
                <w:szCs w:val="24"/>
              </w:rPr>
            </w:pPr>
            <w:r w:rsidRPr="006627D4">
              <w:rPr>
                <w:color w:val="000000"/>
                <w:szCs w:val="24"/>
              </w:rPr>
              <w:t>&lt;=&gt;x</w:t>
            </w:r>
            <w:r w:rsidRPr="006627D4">
              <w:rPr>
                <w:color w:val="000000"/>
                <w:szCs w:val="24"/>
                <w:vertAlign w:val="superscript"/>
              </w:rPr>
              <w:t>2</w:t>
            </w:r>
            <w:r w:rsidRPr="006627D4">
              <w:rPr>
                <w:color w:val="000000"/>
                <w:szCs w:val="24"/>
              </w:rPr>
              <w:t>+3x-108=0</w:t>
            </w:r>
          </w:p>
          <w:p w:rsidR="008C11FD" w:rsidRPr="006627D4" w:rsidRDefault="008C11FD" w:rsidP="008C11FD">
            <w:pPr>
              <w:rPr>
                <w:color w:val="000000"/>
                <w:szCs w:val="24"/>
              </w:rPr>
            </w:pPr>
            <w:r w:rsidRPr="006627D4">
              <w:rPr>
                <w:color w:val="000000"/>
                <w:position w:val="-84"/>
                <w:szCs w:val="24"/>
              </w:rPr>
              <w:object w:dxaOrig="2880" w:dyaOrig="1800">
                <v:shape id="_x0000_i3517" type="#_x0000_t75" style="width:2in;height:90pt" o:ole="">
                  <v:imagedata r:id="rId3868" o:title=""/>
                </v:shape>
                <o:OLEObject Type="Embed" ProgID="Equation.DSMT4" ShapeID="_x0000_i3517" DrawAspect="Content" ObjectID="_1586712516" r:id="rId3869"/>
              </w:object>
            </w:r>
          </w:p>
          <w:p w:rsidR="008C11FD" w:rsidRPr="006627D4" w:rsidRDefault="008C11FD" w:rsidP="008C11FD">
            <w:pPr>
              <w:rPr>
                <w:color w:val="000000"/>
                <w:szCs w:val="24"/>
              </w:rPr>
            </w:pPr>
            <w:r w:rsidRPr="006627D4">
              <w:rPr>
                <w:color w:val="000000"/>
                <w:szCs w:val="24"/>
              </w:rPr>
              <w:t>Vậy số xe lúc đầu của đội là 9 xe.</w:t>
            </w:r>
          </w:p>
          <w:p w:rsidR="008C11FD" w:rsidRPr="006627D4" w:rsidRDefault="008C11FD" w:rsidP="008C11FD">
            <w:pPr>
              <w:rPr>
                <w:b/>
                <w:bCs/>
                <w:color w:val="000000"/>
                <w:szCs w:val="24"/>
              </w:rPr>
            </w:pPr>
            <w:r w:rsidRPr="006627D4">
              <w:rPr>
                <w:b/>
                <w:bCs/>
                <w:color w:val="000000"/>
                <w:szCs w:val="24"/>
              </w:rPr>
              <w:t>Câu 5</w:t>
            </w:r>
          </w:p>
          <w:p w:rsidR="008C11FD" w:rsidRPr="006627D4" w:rsidRDefault="008C11FD" w:rsidP="008C11FD">
            <w:pPr>
              <w:rPr>
                <w:noProof/>
                <w:szCs w:val="24"/>
              </w:rPr>
            </w:pPr>
            <w:r>
              <w:rPr>
                <w:noProof/>
                <w:szCs w:val="24"/>
                <w:lang w:val="en-US"/>
              </w:rPr>
              <w:drawing>
                <wp:inline distT="0" distB="0" distL="0" distR="0" wp14:anchorId="64A84D59" wp14:editId="27AC4652">
                  <wp:extent cx="3095625" cy="3028950"/>
                  <wp:effectExtent l="0" t="0" r="9525"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70">
                            <a:extLst>
                              <a:ext uri="{28A0092B-C50C-407E-A947-70E740481C1C}">
                                <a14:useLocalDpi xmlns:a14="http://schemas.microsoft.com/office/drawing/2010/main" val="0"/>
                              </a:ext>
                            </a:extLst>
                          </a:blip>
                          <a:srcRect/>
                          <a:stretch>
                            <a:fillRect/>
                          </a:stretch>
                        </pic:blipFill>
                        <pic:spPr bwMode="auto">
                          <a:xfrm>
                            <a:off x="0" y="0"/>
                            <a:ext cx="3095625" cy="3028950"/>
                          </a:xfrm>
                          <a:prstGeom prst="rect">
                            <a:avLst/>
                          </a:prstGeom>
                          <a:noFill/>
                          <a:ln>
                            <a:noFill/>
                          </a:ln>
                        </pic:spPr>
                      </pic:pic>
                    </a:graphicData>
                  </a:graphic>
                </wp:inline>
              </w:drawing>
            </w:r>
          </w:p>
          <w:p w:rsidR="008C11FD" w:rsidRPr="006627D4" w:rsidRDefault="008C11FD" w:rsidP="008C11FD">
            <w:pPr>
              <w:numPr>
                <w:ilvl w:val="0"/>
                <w:numId w:val="77"/>
              </w:numPr>
              <w:spacing w:line="276" w:lineRule="auto"/>
              <w:rPr>
                <w:color w:val="000000"/>
                <w:szCs w:val="24"/>
              </w:rPr>
            </w:pPr>
            <w:r w:rsidRPr="006627D4">
              <w:rPr>
                <w:color w:val="000000"/>
                <w:szCs w:val="24"/>
              </w:rPr>
              <w:t xml:space="preserve">Có </w:t>
            </w:r>
            <w:r w:rsidRPr="006627D4">
              <w:rPr>
                <w:iCs/>
                <w:color w:val="000000"/>
                <w:szCs w:val="24"/>
              </w:rPr>
              <w:t xml:space="preserve">ADB= ANB </w:t>
            </w:r>
            <w:r w:rsidRPr="006627D4">
              <w:rPr>
                <w:color w:val="000000"/>
                <w:szCs w:val="24"/>
              </w:rPr>
              <w:sym w:font="Symbol" w:char="F03D"/>
            </w:r>
            <w:r w:rsidRPr="006627D4">
              <w:rPr>
                <w:color w:val="000000"/>
                <w:szCs w:val="24"/>
              </w:rPr>
              <w:t xml:space="preserve"> 90</w:t>
            </w:r>
            <w:r w:rsidRPr="006627D4">
              <w:rPr>
                <w:color w:val="000000"/>
                <w:szCs w:val="24"/>
              </w:rPr>
              <w:sym w:font="Symbol" w:char="F0B0"/>
            </w:r>
            <w:r w:rsidRPr="006627D4">
              <w:rPr>
                <w:color w:val="000000"/>
                <w:szCs w:val="24"/>
              </w:rPr>
              <w:t xml:space="preserve"> (góc nội tiếp chắn nửa đường tròn)</w:t>
            </w:r>
          </w:p>
          <w:p w:rsidR="008C11FD" w:rsidRPr="006627D4" w:rsidRDefault="008C11FD" w:rsidP="008C11FD">
            <w:pPr>
              <w:rPr>
                <w:color w:val="000000"/>
                <w:szCs w:val="24"/>
              </w:rPr>
            </w:pPr>
            <w:r w:rsidRPr="006627D4">
              <w:rPr>
                <w:color w:val="000000"/>
                <w:szCs w:val="24"/>
              </w:rPr>
              <w:t>=&gt;Tam giác ADB đồng dạng với tam giác ACE(g-g)</w:t>
            </w:r>
          </w:p>
          <w:p w:rsidR="008C11FD" w:rsidRPr="006627D4" w:rsidRDefault="008C11FD" w:rsidP="008C11FD">
            <w:pPr>
              <w:rPr>
                <w:color w:val="000000"/>
                <w:szCs w:val="24"/>
              </w:rPr>
            </w:pPr>
            <w:r w:rsidRPr="006627D4">
              <w:rPr>
                <w:color w:val="000000"/>
                <w:position w:val="-24"/>
                <w:szCs w:val="24"/>
              </w:rPr>
              <w:object w:dxaOrig="3400" w:dyaOrig="620">
                <v:shape id="_x0000_i3518" type="#_x0000_t75" style="width:170.15pt;height:30.75pt" o:ole="">
                  <v:imagedata r:id="rId3871" o:title=""/>
                </v:shape>
                <o:OLEObject Type="Embed" ProgID="Equation.DSMT4" ShapeID="_x0000_i3518" DrawAspect="Content" ObjectID="_1586712517" r:id="rId3872"/>
              </w:object>
            </w:r>
          </w:p>
          <w:p w:rsidR="008C11FD" w:rsidRPr="006627D4" w:rsidRDefault="008C11FD" w:rsidP="008C11FD">
            <w:pPr>
              <w:numPr>
                <w:ilvl w:val="0"/>
                <w:numId w:val="77"/>
              </w:numPr>
              <w:spacing w:line="276" w:lineRule="auto"/>
              <w:rPr>
                <w:color w:val="000000"/>
                <w:szCs w:val="24"/>
              </w:rPr>
            </w:pPr>
            <w:r w:rsidRPr="006627D4">
              <w:rPr>
                <w:color w:val="000000"/>
                <w:szCs w:val="24"/>
              </w:rPr>
              <w:t xml:space="preserve">+ Có AN </w:t>
            </w:r>
            <w:r w:rsidRPr="006627D4">
              <w:rPr>
                <w:rFonts w:ascii="Cambria Math" w:hAnsi="Cambria Math" w:cs="Cambria Math"/>
                <w:color w:val="000000"/>
                <w:szCs w:val="24"/>
              </w:rPr>
              <w:t>⊥</w:t>
            </w:r>
            <w:r w:rsidRPr="006627D4">
              <w:rPr>
                <w:color w:val="000000"/>
                <w:szCs w:val="24"/>
              </w:rPr>
              <w:t xml:space="preserve"> EB, EC </w:t>
            </w:r>
            <w:r w:rsidRPr="006627D4">
              <w:rPr>
                <w:rFonts w:ascii="Cambria Math" w:hAnsi="Cambria Math" w:cs="Cambria Math"/>
                <w:color w:val="000000"/>
                <w:szCs w:val="24"/>
              </w:rPr>
              <w:t>⊥</w:t>
            </w:r>
            <w:r w:rsidRPr="006627D4">
              <w:rPr>
                <w:color w:val="000000"/>
                <w:szCs w:val="24"/>
              </w:rPr>
              <w:t xml:space="preserve"> AB , EC giao AN tại F nên F là trực tâm của tam giác AEB </w:t>
            </w:r>
          </w:p>
          <w:p w:rsidR="008C11FD" w:rsidRPr="006627D4" w:rsidRDefault="008C11FD" w:rsidP="008C11FD">
            <w:pPr>
              <w:rPr>
                <w:color w:val="000000"/>
                <w:szCs w:val="24"/>
              </w:rPr>
            </w:pPr>
            <w:r w:rsidRPr="006627D4">
              <w:rPr>
                <w:rFonts w:ascii="Cambria Math" w:hAnsi="Cambria Math" w:cs="Cambria Math"/>
                <w:color w:val="000000"/>
                <w:szCs w:val="24"/>
              </w:rPr>
              <w:t>⇒</w:t>
            </w:r>
            <w:r w:rsidRPr="006627D4">
              <w:rPr>
                <w:color w:val="000000"/>
                <w:szCs w:val="24"/>
              </w:rPr>
              <w:t xml:space="preserve"> BF </w:t>
            </w:r>
            <w:r w:rsidRPr="006627D4">
              <w:rPr>
                <w:rFonts w:ascii="Cambria Math" w:hAnsi="Cambria Math" w:cs="Cambria Math"/>
                <w:color w:val="000000"/>
                <w:szCs w:val="24"/>
              </w:rPr>
              <w:t>⊥</w:t>
            </w:r>
            <w:r w:rsidRPr="006627D4">
              <w:rPr>
                <w:color w:val="000000"/>
                <w:szCs w:val="24"/>
              </w:rPr>
              <w:t xml:space="preserve"> EA</w:t>
            </w:r>
          </w:p>
          <w:p w:rsidR="008C11FD" w:rsidRPr="006627D4" w:rsidRDefault="008C11FD" w:rsidP="008C11FD">
            <w:pPr>
              <w:rPr>
                <w:color w:val="000000"/>
                <w:szCs w:val="24"/>
              </w:rPr>
            </w:pPr>
            <w:r w:rsidRPr="006627D4">
              <w:rPr>
                <w:color w:val="000000"/>
                <w:szCs w:val="24"/>
              </w:rPr>
              <w:t xml:space="preserve">Mà BD </w:t>
            </w:r>
            <w:r w:rsidRPr="006627D4">
              <w:rPr>
                <w:rFonts w:ascii="Cambria Math" w:hAnsi="Cambria Math" w:cs="Cambria Math"/>
                <w:color w:val="000000"/>
                <w:szCs w:val="24"/>
              </w:rPr>
              <w:t>⊥</w:t>
            </w:r>
            <w:r w:rsidRPr="006627D4">
              <w:rPr>
                <w:color w:val="000000"/>
                <w:szCs w:val="24"/>
              </w:rPr>
              <w:t xml:space="preserve"> EA </w:t>
            </w:r>
            <w:r w:rsidRPr="006627D4">
              <w:rPr>
                <w:rFonts w:ascii="Cambria Math" w:hAnsi="Cambria Math" w:cs="Cambria Math"/>
                <w:color w:val="000000"/>
                <w:szCs w:val="24"/>
              </w:rPr>
              <w:t>⇒</w:t>
            </w:r>
            <w:r w:rsidRPr="006627D4">
              <w:rPr>
                <w:color w:val="000000"/>
                <w:szCs w:val="24"/>
              </w:rPr>
              <w:t xml:space="preserve"> B, D, F thẳng hang</w:t>
            </w:r>
          </w:p>
          <w:p w:rsidR="008C11FD" w:rsidRPr="006627D4" w:rsidRDefault="008C11FD" w:rsidP="008C11FD">
            <w:pPr>
              <w:rPr>
                <w:color w:val="000000"/>
                <w:szCs w:val="24"/>
              </w:rPr>
            </w:pPr>
            <w:r w:rsidRPr="006627D4">
              <w:rPr>
                <w:color w:val="000000"/>
                <w:szCs w:val="24"/>
              </w:rPr>
              <w:t>+ Tứ giác ADFC có hai góc đối bằng 90</w:t>
            </w:r>
            <w:r w:rsidRPr="006627D4">
              <w:rPr>
                <w:color w:val="000000"/>
                <w:szCs w:val="24"/>
                <w:vertAlign w:val="superscript"/>
              </w:rPr>
              <w:t>o</w:t>
            </w:r>
            <w:r w:rsidRPr="006627D4">
              <w:rPr>
                <w:color w:val="000000"/>
                <w:szCs w:val="24"/>
              </w:rPr>
              <w:t xml:space="preserve"> nên là tứ giác nội tiếp, suy ra DCF=DAF</w:t>
            </w:r>
          </w:p>
          <w:p w:rsidR="008C11FD" w:rsidRPr="006627D4" w:rsidRDefault="008C11FD" w:rsidP="008C11FD">
            <w:pPr>
              <w:rPr>
                <w:color w:val="000000"/>
                <w:szCs w:val="24"/>
              </w:rPr>
            </w:pPr>
            <w:r w:rsidRPr="006627D4">
              <w:rPr>
                <w:color w:val="000000"/>
                <w:szCs w:val="24"/>
              </w:rPr>
              <w:t>Tương tự ta có: NCF=NBF</w:t>
            </w:r>
          </w:p>
          <w:p w:rsidR="008C11FD" w:rsidRPr="006627D4" w:rsidRDefault="008C11FD" w:rsidP="008C11FD">
            <w:pPr>
              <w:rPr>
                <w:color w:val="000000"/>
                <w:szCs w:val="24"/>
              </w:rPr>
            </w:pPr>
            <w:r w:rsidRPr="006627D4">
              <w:rPr>
                <w:color w:val="000000"/>
                <w:szCs w:val="24"/>
              </w:rPr>
              <w:t>Mà DAF=NBF (cùng phụ với góc AEB) =&gt;DCF=NCF</w:t>
            </w:r>
          </w:p>
          <w:p w:rsidR="008C11FD" w:rsidRPr="006627D4" w:rsidRDefault="008C11FD" w:rsidP="008C11FD">
            <w:pPr>
              <w:rPr>
                <w:color w:val="000000"/>
                <w:szCs w:val="24"/>
              </w:rPr>
            </w:pPr>
            <w:r w:rsidRPr="006627D4">
              <w:rPr>
                <w:color w:val="000000"/>
                <w:szCs w:val="24"/>
              </w:rPr>
              <w:t>Suy ra CF là phân giác của góc DCN</w:t>
            </w:r>
          </w:p>
          <w:p w:rsidR="008C11FD" w:rsidRPr="006627D4" w:rsidRDefault="008C11FD" w:rsidP="008C11FD">
            <w:pPr>
              <w:rPr>
                <w:color w:val="000000"/>
                <w:szCs w:val="24"/>
              </w:rPr>
            </w:pPr>
            <w:r w:rsidRPr="006627D4">
              <w:rPr>
                <w:color w:val="000000"/>
                <w:szCs w:val="24"/>
              </w:rPr>
              <w:t>Tương tự ta cũng có DF là phân giác của góc NDC</w:t>
            </w:r>
          </w:p>
          <w:p w:rsidR="008C11FD" w:rsidRPr="006627D4" w:rsidRDefault="008C11FD" w:rsidP="008C11FD">
            <w:pPr>
              <w:rPr>
                <w:color w:val="000000"/>
                <w:szCs w:val="24"/>
              </w:rPr>
            </w:pPr>
            <w:r w:rsidRPr="006627D4">
              <w:rPr>
                <w:color w:val="000000"/>
                <w:szCs w:val="24"/>
              </w:rPr>
              <w:t>Vậy F là tâm đường tròn nội tiếp tam giác DCN</w:t>
            </w:r>
          </w:p>
          <w:p w:rsidR="008C11FD" w:rsidRPr="006627D4" w:rsidRDefault="008C11FD" w:rsidP="008C11FD">
            <w:pPr>
              <w:numPr>
                <w:ilvl w:val="0"/>
                <w:numId w:val="77"/>
              </w:numPr>
              <w:spacing w:line="276" w:lineRule="auto"/>
              <w:rPr>
                <w:color w:val="000000"/>
                <w:szCs w:val="24"/>
              </w:rPr>
            </w:pPr>
            <w:r w:rsidRPr="006627D4">
              <w:rPr>
                <w:color w:val="000000"/>
                <w:szCs w:val="24"/>
              </w:rPr>
              <w:t>Gọi J là giao của (I) với đoạn AB.</w:t>
            </w:r>
          </w:p>
          <w:p w:rsidR="008C11FD" w:rsidRPr="006627D4" w:rsidRDefault="008C11FD" w:rsidP="008C11FD">
            <w:pPr>
              <w:rPr>
                <w:color w:val="000000"/>
                <w:szCs w:val="24"/>
              </w:rPr>
            </w:pPr>
            <w:r w:rsidRPr="006627D4">
              <w:rPr>
                <w:color w:val="000000"/>
                <w:szCs w:val="24"/>
              </w:rPr>
              <w:t>Có FAC=CEB(=90</w:t>
            </w:r>
            <w:r w:rsidRPr="006627D4">
              <w:rPr>
                <w:color w:val="000000"/>
                <w:szCs w:val="24"/>
                <w:vertAlign w:val="superscript"/>
              </w:rPr>
              <w:t>o</w:t>
            </w:r>
            <w:r w:rsidRPr="006627D4">
              <w:rPr>
                <w:color w:val="000000"/>
                <w:szCs w:val="24"/>
              </w:rPr>
              <w:t>-ABE)=&gt; tam giác FAC đồng dạng với tam giác BEC(g-g)</w:t>
            </w:r>
          </w:p>
          <w:p w:rsidR="008C11FD" w:rsidRPr="006627D4" w:rsidRDefault="008C11FD" w:rsidP="008C11FD">
            <w:pPr>
              <w:rPr>
                <w:color w:val="000000"/>
                <w:szCs w:val="24"/>
              </w:rPr>
            </w:pPr>
            <w:r w:rsidRPr="006627D4">
              <w:rPr>
                <w:color w:val="000000"/>
                <w:szCs w:val="24"/>
              </w:rPr>
              <w:t>=&gt;</w:t>
            </w:r>
            <w:r w:rsidRPr="006627D4">
              <w:rPr>
                <w:color w:val="000000"/>
                <w:position w:val="-24"/>
                <w:szCs w:val="24"/>
              </w:rPr>
              <w:object w:dxaOrig="3060" w:dyaOrig="620">
                <v:shape id="_x0000_i3519" type="#_x0000_t75" style="width:153pt;height:30.75pt" o:ole="">
                  <v:imagedata r:id="rId3873" o:title=""/>
                </v:shape>
                <o:OLEObject Type="Embed" ProgID="Equation.DSMT4" ShapeID="_x0000_i3519" DrawAspect="Content" ObjectID="_1586712518" r:id="rId3874"/>
              </w:object>
            </w:r>
          </w:p>
          <w:p w:rsidR="008C11FD" w:rsidRPr="006627D4" w:rsidRDefault="008C11FD" w:rsidP="008C11FD">
            <w:pPr>
              <w:rPr>
                <w:color w:val="000000"/>
                <w:szCs w:val="24"/>
              </w:rPr>
            </w:pPr>
            <w:r w:rsidRPr="006627D4">
              <w:rPr>
                <w:color w:val="000000"/>
                <w:szCs w:val="24"/>
              </w:rPr>
              <w:t>Vì AEFJ là tứ giác nội tiếp nên FJC=FEA(=180</w:t>
            </w:r>
            <w:r w:rsidRPr="006627D4">
              <w:rPr>
                <w:color w:val="000000"/>
                <w:szCs w:val="24"/>
                <w:vertAlign w:val="superscript"/>
              </w:rPr>
              <w:t>o</w:t>
            </w:r>
            <w:r w:rsidRPr="006627D4">
              <w:rPr>
                <w:color w:val="000000"/>
                <w:szCs w:val="24"/>
              </w:rPr>
              <w:t>-AJF)</w:t>
            </w:r>
          </w:p>
          <w:p w:rsidR="008C11FD" w:rsidRPr="006627D4" w:rsidRDefault="008C11FD" w:rsidP="008C11FD">
            <w:pPr>
              <w:rPr>
                <w:color w:val="000000"/>
                <w:szCs w:val="24"/>
              </w:rPr>
            </w:pPr>
            <w:r w:rsidRPr="006627D4">
              <w:rPr>
                <w:color w:val="000000"/>
                <w:szCs w:val="24"/>
              </w:rPr>
              <w:t>=&gt;Tam giác CFJ đồng dạng với tam giác CAE(g-g)=&gt;</w:t>
            </w:r>
            <w:r w:rsidRPr="006627D4">
              <w:rPr>
                <w:color w:val="000000"/>
                <w:position w:val="-24"/>
                <w:szCs w:val="24"/>
              </w:rPr>
              <w:object w:dxaOrig="2960" w:dyaOrig="620">
                <v:shape id="_x0000_i3520" type="#_x0000_t75" style="width:147.7pt;height:30.75pt" o:ole="">
                  <v:imagedata r:id="rId3875" o:title=""/>
                </v:shape>
                <o:OLEObject Type="Embed" ProgID="Equation.DSMT4" ShapeID="_x0000_i3520" DrawAspect="Content" ObjectID="_1586712519" r:id="rId3876"/>
              </w:object>
            </w:r>
          </w:p>
          <w:p w:rsidR="008C11FD" w:rsidRPr="006627D4" w:rsidRDefault="008C11FD" w:rsidP="008C11FD">
            <w:pPr>
              <w:rPr>
                <w:color w:val="000000"/>
                <w:szCs w:val="24"/>
              </w:rPr>
            </w:pPr>
            <w:r w:rsidRPr="006627D4">
              <w:rPr>
                <w:color w:val="000000"/>
                <w:szCs w:val="24"/>
              </w:rPr>
              <w:t xml:space="preserve">Suy ra BC.AC = CA.CJ </w:t>
            </w:r>
            <w:r w:rsidRPr="006627D4">
              <w:rPr>
                <w:rFonts w:ascii="Cambria Math" w:hAnsi="Cambria Math" w:cs="Cambria Math"/>
                <w:color w:val="000000"/>
                <w:szCs w:val="24"/>
              </w:rPr>
              <w:t>⇒</w:t>
            </w:r>
            <w:r w:rsidRPr="006627D4">
              <w:rPr>
                <w:color w:val="000000"/>
                <w:szCs w:val="24"/>
              </w:rPr>
              <w:t xml:space="preserve"> BC = CJ </w:t>
            </w:r>
            <w:r w:rsidRPr="006627D4">
              <w:rPr>
                <w:rFonts w:ascii="Cambria Math" w:hAnsi="Cambria Math" w:cs="Cambria Math"/>
                <w:color w:val="000000"/>
                <w:szCs w:val="24"/>
              </w:rPr>
              <w:t>⇒</w:t>
            </w:r>
            <w:r w:rsidRPr="006627D4">
              <w:rPr>
                <w:color w:val="000000"/>
                <w:szCs w:val="24"/>
              </w:rPr>
              <w:t xml:space="preserve"> C là trung điểm BJ (vì J ≠ B)</w:t>
            </w:r>
          </w:p>
          <w:p w:rsidR="008C11FD" w:rsidRPr="006627D4" w:rsidRDefault="008C11FD" w:rsidP="008C11FD">
            <w:pPr>
              <w:rPr>
                <w:color w:val="000000"/>
                <w:szCs w:val="24"/>
              </w:rPr>
            </w:pPr>
            <w:r w:rsidRPr="006627D4">
              <w:rPr>
                <w:color w:val="000000"/>
                <w:szCs w:val="24"/>
              </w:rPr>
              <w:t>Suy ra J là điểm cố định</w:t>
            </w:r>
          </w:p>
          <w:p w:rsidR="008C11FD" w:rsidRPr="006627D4" w:rsidRDefault="008C11FD" w:rsidP="008C11FD">
            <w:pPr>
              <w:rPr>
                <w:color w:val="000000"/>
                <w:szCs w:val="24"/>
              </w:rPr>
            </w:pPr>
            <w:r w:rsidRPr="006627D4">
              <w:rPr>
                <w:color w:val="000000"/>
                <w:szCs w:val="24"/>
              </w:rPr>
              <w:t>Có IA = IJ nên I luôn thuộc đường trung trực của AJ, là đường cố định.</w:t>
            </w:r>
          </w:p>
          <w:p w:rsidR="008C11FD" w:rsidRPr="006627D4" w:rsidRDefault="008C11FD" w:rsidP="008C11FD">
            <w:pPr>
              <w:rPr>
                <w:b/>
                <w:bCs/>
                <w:color w:val="000000"/>
                <w:szCs w:val="24"/>
              </w:rPr>
            </w:pPr>
            <w:r w:rsidRPr="006627D4">
              <w:rPr>
                <w:b/>
                <w:bCs/>
                <w:color w:val="000000"/>
                <w:szCs w:val="24"/>
              </w:rPr>
              <w:t>Câu 5</w:t>
            </w:r>
          </w:p>
          <w:p w:rsidR="008C11FD" w:rsidRPr="006627D4" w:rsidRDefault="008C11FD" w:rsidP="008C11FD">
            <w:pPr>
              <w:rPr>
                <w:color w:val="000000"/>
                <w:szCs w:val="24"/>
              </w:rPr>
            </w:pPr>
            <w:r w:rsidRPr="006627D4">
              <w:rPr>
                <w:color w:val="000000"/>
                <w:szCs w:val="24"/>
              </w:rPr>
              <w:t>Áp dụng bất đẳng thức Côsi cho 5 số dương, ta có:</w:t>
            </w:r>
          </w:p>
          <w:p w:rsidR="008C11FD" w:rsidRPr="006627D4" w:rsidRDefault="008C11FD" w:rsidP="008C11FD">
            <w:pPr>
              <w:rPr>
                <w:color w:val="000000"/>
                <w:szCs w:val="24"/>
              </w:rPr>
            </w:pPr>
            <w:r w:rsidRPr="006627D4">
              <w:rPr>
                <w:color w:val="000000"/>
                <w:position w:val="-32"/>
                <w:szCs w:val="24"/>
              </w:rPr>
              <w:object w:dxaOrig="4660" w:dyaOrig="760">
                <v:shape id="_x0000_i3521" type="#_x0000_t75" style="width:233.25pt;height:38.25pt" o:ole="">
                  <v:imagedata r:id="rId3877" o:title=""/>
                </v:shape>
                <o:OLEObject Type="Embed" ProgID="Equation.DSMT4" ShapeID="_x0000_i3521" DrawAspect="Content" ObjectID="_1586712520" r:id="rId3878"/>
              </w:object>
            </w:r>
          </w:p>
          <w:p w:rsidR="008C11FD" w:rsidRPr="006627D4" w:rsidRDefault="008C11FD" w:rsidP="008C11FD">
            <w:pPr>
              <w:rPr>
                <w:color w:val="000000"/>
                <w:szCs w:val="24"/>
              </w:rPr>
            </w:pPr>
            <w:r w:rsidRPr="006627D4">
              <w:rPr>
                <w:color w:val="000000"/>
                <w:szCs w:val="24"/>
              </w:rPr>
              <w:t>Tương tự ta có:</w:t>
            </w:r>
          </w:p>
          <w:p w:rsidR="008C11FD" w:rsidRPr="006627D4" w:rsidRDefault="008C11FD" w:rsidP="008C11FD">
            <w:pPr>
              <w:rPr>
                <w:color w:val="000000"/>
                <w:szCs w:val="24"/>
              </w:rPr>
            </w:pPr>
            <w:r w:rsidRPr="006627D4">
              <w:rPr>
                <w:color w:val="000000"/>
                <w:position w:val="-80"/>
                <w:szCs w:val="24"/>
              </w:rPr>
              <w:object w:dxaOrig="7400" w:dyaOrig="1460">
                <v:shape id="_x0000_i3522" type="#_x0000_t75" style="width:369.65pt;height:72.8pt" o:ole="">
                  <v:imagedata r:id="rId3879" o:title=""/>
                </v:shape>
                <o:OLEObject Type="Embed" ProgID="Equation.DSMT4" ShapeID="_x0000_i3522" DrawAspect="Content" ObjectID="_1586712521" r:id="rId3880"/>
              </w:object>
            </w:r>
          </w:p>
          <w:p w:rsidR="008C11FD" w:rsidRPr="006627D4" w:rsidRDefault="008C11FD" w:rsidP="008C11FD">
            <w:pPr>
              <w:rPr>
                <w:color w:val="000000"/>
                <w:szCs w:val="24"/>
              </w:rPr>
            </w:pPr>
            <w:r w:rsidRPr="006627D4">
              <w:rPr>
                <w:color w:val="000000"/>
                <w:szCs w:val="24"/>
              </w:rPr>
              <w:t>Ta có 2 bất đẳng thức tương tự, cộng lại ta có:</w:t>
            </w:r>
          </w:p>
          <w:p w:rsidR="008C11FD" w:rsidRPr="006627D4" w:rsidRDefault="008C11FD" w:rsidP="008C11FD">
            <w:pPr>
              <w:rPr>
                <w:color w:val="000000"/>
                <w:szCs w:val="24"/>
              </w:rPr>
            </w:pPr>
            <w:r w:rsidRPr="006627D4">
              <w:rPr>
                <w:color w:val="000000"/>
                <w:position w:val="-24"/>
                <w:szCs w:val="24"/>
              </w:rPr>
              <w:object w:dxaOrig="3680" w:dyaOrig="620">
                <v:shape id="_x0000_i3523" type="#_x0000_t75" style="width:183.8pt;height:30.75pt" o:ole="">
                  <v:imagedata r:id="rId3881" o:title=""/>
                </v:shape>
                <o:OLEObject Type="Embed" ProgID="Equation.DSMT4" ShapeID="_x0000_i3523" DrawAspect="Content" ObjectID="_1586712522" r:id="rId3882"/>
              </w:object>
            </w:r>
          </w:p>
          <w:p w:rsidR="008C11FD" w:rsidRPr="006627D4" w:rsidRDefault="008C11FD" w:rsidP="008C11FD">
            <w:pPr>
              <w:rPr>
                <w:color w:val="000000"/>
                <w:szCs w:val="24"/>
              </w:rPr>
            </w:pPr>
            <w:r w:rsidRPr="006627D4">
              <w:rPr>
                <w:color w:val="000000"/>
                <w:szCs w:val="24"/>
              </w:rPr>
              <w:t>Dấu bằng xảy ra khi a = b = c = 1</w:t>
            </w:r>
          </w:p>
          <w:p w:rsidR="008C11FD" w:rsidRPr="006627D4" w:rsidRDefault="008C11FD" w:rsidP="008C11FD">
            <w:pPr>
              <w:rPr>
                <w:color w:val="000000"/>
                <w:szCs w:val="24"/>
              </w:rPr>
            </w:pPr>
            <w:r w:rsidRPr="006627D4">
              <w:rPr>
                <w:color w:val="000000"/>
                <w:szCs w:val="24"/>
              </w:rPr>
              <w:t>Vậy GTLN của P là 1</w:t>
            </w:r>
          </w:p>
          <w:p w:rsidR="008C11FD" w:rsidRPr="006627D4" w:rsidRDefault="008C11FD" w:rsidP="008C11FD">
            <w:pPr>
              <w:rPr>
                <w:color w:val="000000"/>
                <w:szCs w:val="24"/>
              </w:rPr>
            </w:pPr>
          </w:p>
          <w:p w:rsidR="00F20B99" w:rsidRPr="007034D8" w:rsidRDefault="00F20B99" w:rsidP="007034D8">
            <w:pPr>
              <w:jc w:val="center"/>
              <w:rPr>
                <w:rFonts w:ascii="Times New Roman" w:eastAsia="Times New Roman" w:hAnsi="Times New Roman" w:cs="Times New Roman"/>
                <w:b/>
                <w:color w:val="FF0000"/>
                <w:sz w:val="28"/>
                <w:szCs w:val="24"/>
                <w:lang w:val="en-US"/>
              </w:rPr>
            </w:pPr>
          </w:p>
        </w:tc>
      </w:tr>
    </w:tbl>
    <w:p w:rsidR="007034D8" w:rsidRPr="00596F13" w:rsidRDefault="007034D8" w:rsidP="007034D8">
      <w:pPr>
        <w:jc w:val="center"/>
        <w:rPr>
          <w:rFonts w:asciiTheme="majorHAnsi" w:hAnsiTheme="majorHAnsi"/>
          <w:b/>
          <w:color w:val="C00000"/>
          <w:sz w:val="28"/>
          <w:lang w:val="en-US"/>
        </w:rPr>
      </w:pPr>
    </w:p>
    <w:p w:rsidR="00CA7B2F" w:rsidRPr="007703A7" w:rsidRDefault="00CA7B2F" w:rsidP="007703A7">
      <w:pPr>
        <w:jc w:val="center"/>
        <w:rPr>
          <w:rFonts w:asciiTheme="majorHAnsi" w:hAnsiTheme="majorHAnsi"/>
          <w:b/>
          <w:i/>
          <w:color w:val="002060"/>
          <w:sz w:val="28"/>
          <w:lang w:val="en-US"/>
        </w:rPr>
      </w:pPr>
    </w:p>
    <w:sectPr w:rsidR="00CA7B2F" w:rsidRPr="007703A7" w:rsidSect="00B437F8">
      <w:headerReference w:type="default" r:id="rId3883"/>
      <w:footerReference w:type="default" r:id="rId3884"/>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47AD" w:rsidRDefault="00AE47AD" w:rsidP="00C66F90">
      <w:r>
        <w:separator/>
      </w:r>
    </w:p>
  </w:endnote>
  <w:endnote w:type="continuationSeparator" w:id="0">
    <w:p w:rsidR="00AE47AD" w:rsidRDefault="00AE47AD"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nTimeH">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nTime">
    <w:panose1 w:val="020B7200000000000000"/>
    <w:charset w:val="00"/>
    <w:family w:val="swiss"/>
    <w:pitch w:val="variable"/>
    <w:sig w:usb0="00000003" w:usb1="00000000" w:usb2="00000000" w:usb3="00000000" w:csb0="00000001" w:csb1="00000000"/>
  </w:font>
  <w:font w:name="VNI-Helve-Condense">
    <w:panose1 w:val="00000000000000000000"/>
    <w:charset w:val="00"/>
    <w:family w:val="auto"/>
    <w:pitch w:val="variable"/>
    <w:sig w:usb0="00000003" w:usb1="00000000" w:usb2="00000000" w:usb3="00000000" w:csb0="00000001" w:csb1="00000000"/>
  </w:font>
  <w:font w:name="Euclid Symbol">
    <w:panose1 w:val="05050102010706020507"/>
    <w:charset w:val="02"/>
    <w:family w:val="roman"/>
    <w:pitch w:val="variable"/>
    <w:sig w:usb0="80000000" w:usb1="10000000" w:usb2="00000000" w:usb3="00000000" w:csb0="80000000" w:csb1="00000000"/>
  </w:font>
  <w:font w:name="VNI-Ariston">
    <w:panose1 w:val="00000000000000000000"/>
    <w:charset w:val="00"/>
    <w:family w:val="auto"/>
    <w:pitch w:val="variable"/>
    <w:sig w:usb0="00000003" w:usb1="00000000" w:usb2="00000000" w:usb3="00000000" w:csb0="00000001" w:csb1="00000000"/>
  </w:font>
  <w:font w:name="Adobe Heiti Std R">
    <w:altName w:val="Arial Unicode MS"/>
    <w:panose1 w:val="00000000000000000000"/>
    <w:charset w:val="80"/>
    <w:family w:val="swiss"/>
    <w:notTrueType/>
    <w:pitch w:val="variable"/>
    <w:sig w:usb0="00000000" w:usb1="080F0000" w:usb2="00000010" w:usb3="00000000" w:csb0="00060007" w:csb1="00000000"/>
  </w:font>
  <w:font w:name="Chu Van An">
    <w:altName w:val="Times New Roman"/>
    <w:charset w:val="00"/>
    <w:family w:val="roman"/>
    <w:pitch w:val="variable"/>
    <w:sig w:usb0="20007A87" w:usb1="80000000" w:usb2="00000008" w:usb3="00000000" w:csb0="000001FF" w:csb1="00000000"/>
  </w:font>
  <w:font w:name="Palatino Linotype">
    <w:panose1 w:val="02040502050505030304"/>
    <w:charset w:val="00"/>
    <w:family w:val="roman"/>
    <w:pitch w:val="variable"/>
    <w:sig w:usb0="E0000387" w:usb1="40000013" w:usb2="00000000" w:usb3="00000000" w:csb0="0000019F" w:csb1="00000000"/>
  </w:font>
  <w:font w:name="MS Song">
    <w:panose1 w:val="02010609030101010101"/>
    <w:charset w:val="86"/>
    <w:family w:val="modern"/>
    <w:pitch w:val="fixed"/>
    <w:sig w:usb0="00000001" w:usb1="080E0000" w:usb2="00000010" w:usb3="00000000" w:csb0="00040000" w:csb1="00000000"/>
  </w:font>
  <w:font w:name=".VnArialH">
    <w:panose1 w:val="020B720000000000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3CA5" w:rsidRDefault="008D3CA5"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8C35DB">
        <w:rPr>
          <w:rStyle w:val="Hyperlink"/>
          <w:rFonts w:asciiTheme="majorHAnsi" w:hAnsiTheme="majorHAnsi"/>
          <w:b/>
          <w:i/>
          <w:lang w:val="en-US"/>
        </w:rPr>
        <w:t>hokhacvuqnam@gmail.com</w:t>
      </w:r>
    </w:hyperlink>
    <w:r>
      <w:rPr>
        <w:rFonts w:asciiTheme="majorHAnsi" w:hAnsiTheme="majorHAnsi"/>
        <w:b/>
        <w:i/>
        <w:lang w:val="en-US"/>
      </w:rPr>
      <w:t xml:space="preserve"> </w:t>
    </w:r>
  </w:p>
  <w:p w:rsidR="008D3CA5" w:rsidRDefault="008D3CA5"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8D3CA5" w:rsidRPr="0013059F" w:rsidRDefault="008D3CA5"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8D3CA5" w:rsidRDefault="008D3CA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47AD" w:rsidRDefault="00AE47AD" w:rsidP="00C66F90">
      <w:r>
        <w:separator/>
      </w:r>
    </w:p>
  </w:footnote>
  <w:footnote w:type="continuationSeparator" w:id="0">
    <w:p w:rsidR="00AE47AD" w:rsidRDefault="00AE47AD"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8D3CA5" w:rsidRPr="00C66F90" w:rsidRDefault="008D3CA5"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w:t>
        </w:r>
        <w:r w:rsidR="00B24837">
          <w:rPr>
            <w:rFonts w:asciiTheme="majorHAnsi" w:hAnsiTheme="majorHAnsi"/>
            <w:b/>
            <w:i/>
            <w:lang w:val="en-US"/>
          </w:rPr>
          <w:t xml:space="preserve">        TẬP 2 (051-100)</w:t>
        </w:r>
      </w:p>
      <w:p w:rsidR="008D3CA5" w:rsidRDefault="008D3CA5"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8D3CA5" w:rsidRDefault="008D3CA5"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8D3CA5" w:rsidRDefault="008D3CA5"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8D3CA5" w:rsidRDefault="008D3CA5" w:rsidP="00C66F90">
        <w:pPr>
          <w:pStyle w:val="Header"/>
          <w:jc w:val="center"/>
        </w:pPr>
        <w:r>
          <w:fldChar w:fldCharType="begin"/>
        </w:r>
        <w:r>
          <w:instrText xml:space="preserve"> PAGE   \* MERGEFORMAT </w:instrText>
        </w:r>
        <w:r>
          <w:fldChar w:fldCharType="separate"/>
        </w:r>
        <w:r w:rsidR="00AE47AD">
          <w:rPr>
            <w:noProof/>
          </w:rPr>
          <w:t>1</w:t>
        </w:r>
        <w:r>
          <w:rPr>
            <w:noProof/>
          </w:rPr>
          <w:fldChar w:fldCharType="end"/>
        </w:r>
      </w:p>
    </w:sdtContent>
  </w:sdt>
  <w:p w:rsidR="008D3CA5" w:rsidRDefault="008D3CA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lowerLetter"/>
      <w:lvlText w:val="%1)"/>
      <w:lvlJc w:val="left"/>
      <w:pPr>
        <w:tabs>
          <w:tab w:val="num" w:pos="720"/>
        </w:tabs>
        <w:ind w:left="720" w:hanging="360"/>
      </w:pPr>
    </w:lvl>
  </w:abstractNum>
  <w:abstractNum w:abstractNumId="1">
    <w:nsid w:val="00000002"/>
    <w:multiLevelType w:val="singleLevel"/>
    <w:tmpl w:val="00000002"/>
    <w:name w:val="WW8Num3"/>
    <w:lvl w:ilvl="0">
      <w:start w:val="1"/>
      <w:numFmt w:val="lowerLetter"/>
      <w:lvlText w:val="%1)"/>
      <w:lvlJc w:val="left"/>
      <w:pPr>
        <w:tabs>
          <w:tab w:val="num" w:pos="720"/>
        </w:tabs>
        <w:ind w:left="720" w:hanging="360"/>
      </w:pPr>
    </w:lvl>
  </w:abstractNum>
  <w:abstractNum w:abstractNumId="2">
    <w:nsid w:val="00000003"/>
    <w:multiLevelType w:val="singleLevel"/>
    <w:tmpl w:val="00000003"/>
    <w:name w:val="WW8Num4"/>
    <w:lvl w:ilvl="0">
      <w:start w:val="1"/>
      <w:numFmt w:val="lowerLetter"/>
      <w:lvlText w:val="%1)"/>
      <w:lvlJc w:val="left"/>
      <w:pPr>
        <w:tabs>
          <w:tab w:val="num" w:pos="720"/>
        </w:tabs>
        <w:ind w:left="720" w:hanging="360"/>
      </w:pPr>
      <w:rPr>
        <w:lang w:val="en-US"/>
      </w:rPr>
    </w:lvl>
  </w:abstractNum>
  <w:abstractNum w:abstractNumId="3">
    <w:nsid w:val="00520225"/>
    <w:multiLevelType w:val="hybridMultilevel"/>
    <w:tmpl w:val="E9D42F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0D81A2D"/>
    <w:multiLevelType w:val="hybridMultilevel"/>
    <w:tmpl w:val="BADE75F6"/>
    <w:lvl w:ilvl="0" w:tplc="43509EBA">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0DD42B3"/>
    <w:multiLevelType w:val="hybridMultilevel"/>
    <w:tmpl w:val="1B68BB3E"/>
    <w:lvl w:ilvl="0" w:tplc="BF46598A">
      <w:start w:val="1"/>
      <w:numFmt w:val="lowerLetter"/>
      <w:lvlText w:val="%1)"/>
      <w:lvlJc w:val="left"/>
      <w:pPr>
        <w:tabs>
          <w:tab w:val="num" w:pos="1080"/>
        </w:tabs>
        <w:ind w:left="1080" w:hanging="360"/>
      </w:pPr>
      <w:rPr>
        <w:rFonts w:hint="default"/>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nsid w:val="014E3248"/>
    <w:multiLevelType w:val="singleLevel"/>
    <w:tmpl w:val="67DC039E"/>
    <w:lvl w:ilvl="0">
      <w:start w:val="1"/>
      <w:numFmt w:val="decimal"/>
      <w:lvlText w:val="%1)"/>
      <w:lvlJc w:val="left"/>
      <w:pPr>
        <w:tabs>
          <w:tab w:val="num" w:pos="1080"/>
        </w:tabs>
        <w:ind w:left="1080" w:hanging="360"/>
      </w:pPr>
    </w:lvl>
  </w:abstractNum>
  <w:abstractNum w:abstractNumId="7">
    <w:nsid w:val="03F61114"/>
    <w:multiLevelType w:val="singleLevel"/>
    <w:tmpl w:val="CA1AD216"/>
    <w:lvl w:ilvl="0">
      <w:start w:val="1"/>
      <w:numFmt w:val="decimal"/>
      <w:lvlText w:val="%1)"/>
      <w:lvlJc w:val="left"/>
      <w:pPr>
        <w:tabs>
          <w:tab w:val="num" w:pos="1080"/>
        </w:tabs>
        <w:ind w:left="1080" w:hanging="360"/>
      </w:pPr>
    </w:lvl>
  </w:abstractNum>
  <w:abstractNum w:abstractNumId="8">
    <w:nsid w:val="09B50B6B"/>
    <w:multiLevelType w:val="hybridMultilevel"/>
    <w:tmpl w:val="224AFA2E"/>
    <w:lvl w:ilvl="0" w:tplc="BFE4378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0EB279FE"/>
    <w:multiLevelType w:val="hybridMultilevel"/>
    <w:tmpl w:val="23527A1C"/>
    <w:lvl w:ilvl="0" w:tplc="15745DDC">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0">
    <w:nsid w:val="0F196250"/>
    <w:multiLevelType w:val="hybridMultilevel"/>
    <w:tmpl w:val="DE7A7D1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2C1361D"/>
    <w:multiLevelType w:val="hybridMultilevel"/>
    <w:tmpl w:val="9F7A8294"/>
    <w:lvl w:ilvl="0" w:tplc="6A1E8444">
      <w:start w:val="1"/>
      <w:numFmt w:val="lowerLetter"/>
      <w:lvlText w:val="%1)"/>
      <w:lvlJc w:val="left"/>
      <w:pPr>
        <w:tabs>
          <w:tab w:val="num" w:pos="795"/>
        </w:tabs>
        <w:ind w:left="795" w:hanging="360"/>
      </w:pPr>
      <w:rPr>
        <w:rFonts w:hint="default"/>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2">
    <w:nsid w:val="12DD680A"/>
    <w:multiLevelType w:val="hybridMultilevel"/>
    <w:tmpl w:val="AF1A115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3793359"/>
    <w:multiLevelType w:val="hybridMultilevel"/>
    <w:tmpl w:val="4E1E6C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5842F49"/>
    <w:multiLevelType w:val="hybridMultilevel"/>
    <w:tmpl w:val="AFD89E7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17414304"/>
    <w:multiLevelType w:val="singleLevel"/>
    <w:tmpl w:val="797E5A98"/>
    <w:lvl w:ilvl="0">
      <w:start w:val="1"/>
      <w:numFmt w:val="lowerLetter"/>
      <w:lvlText w:val="%1)"/>
      <w:lvlJc w:val="left"/>
      <w:pPr>
        <w:tabs>
          <w:tab w:val="num" w:pos="1080"/>
        </w:tabs>
        <w:ind w:left="1080" w:hanging="360"/>
      </w:pPr>
    </w:lvl>
  </w:abstractNum>
  <w:abstractNum w:abstractNumId="16">
    <w:nsid w:val="183A13E4"/>
    <w:multiLevelType w:val="hybridMultilevel"/>
    <w:tmpl w:val="D382B5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8621763"/>
    <w:multiLevelType w:val="hybridMultilevel"/>
    <w:tmpl w:val="48AA2378"/>
    <w:lvl w:ilvl="0" w:tplc="A34661A4">
      <w:start w:val="1"/>
      <w:numFmt w:val="decimal"/>
      <w:lvlText w:val="%1)"/>
      <w:lvlJc w:val="left"/>
      <w:pPr>
        <w:tabs>
          <w:tab w:val="num" w:pos="1080"/>
        </w:tabs>
        <w:ind w:left="1080" w:hanging="360"/>
      </w:pPr>
      <w:rPr>
        <w:rFonts w:hint="default"/>
      </w:rPr>
    </w:lvl>
    <w:lvl w:ilvl="1" w:tplc="0B0ADD96">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195B76AB"/>
    <w:multiLevelType w:val="hybridMultilevel"/>
    <w:tmpl w:val="FD4AB6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B762137"/>
    <w:multiLevelType w:val="singleLevel"/>
    <w:tmpl w:val="CA1AD216"/>
    <w:lvl w:ilvl="0">
      <w:start w:val="1"/>
      <w:numFmt w:val="decimal"/>
      <w:lvlText w:val="%1)"/>
      <w:lvlJc w:val="left"/>
      <w:pPr>
        <w:tabs>
          <w:tab w:val="num" w:pos="1080"/>
        </w:tabs>
        <w:ind w:left="1080" w:hanging="360"/>
      </w:pPr>
    </w:lvl>
  </w:abstractNum>
  <w:abstractNum w:abstractNumId="20">
    <w:nsid w:val="213B15DF"/>
    <w:multiLevelType w:val="hybridMultilevel"/>
    <w:tmpl w:val="2304D126"/>
    <w:lvl w:ilvl="0" w:tplc="729C3D1E">
      <w:start w:val="1"/>
      <w:numFmt w:val="bullet"/>
      <w:lvlText w:val=""/>
      <w:lvlJc w:val="left"/>
      <w:pPr>
        <w:tabs>
          <w:tab w:val="num" w:pos="1035"/>
        </w:tabs>
        <w:ind w:left="1035" w:hanging="375"/>
      </w:pPr>
      <w:rPr>
        <w:rFonts w:ascii="Wingdings" w:eastAsia="Times New Roman" w:hAnsi="Wingdings" w:cs="Times New Roman" w:hint="default"/>
      </w:rPr>
    </w:lvl>
    <w:lvl w:ilvl="1" w:tplc="04090003" w:tentative="1">
      <w:start w:val="1"/>
      <w:numFmt w:val="bullet"/>
      <w:lvlText w:val="o"/>
      <w:lvlJc w:val="left"/>
      <w:pPr>
        <w:tabs>
          <w:tab w:val="num" w:pos="1740"/>
        </w:tabs>
        <w:ind w:left="1740" w:hanging="360"/>
      </w:pPr>
      <w:rPr>
        <w:rFonts w:ascii="Courier New" w:hAnsi="Courier New" w:cs="Courier New" w:hint="default"/>
      </w:rPr>
    </w:lvl>
    <w:lvl w:ilvl="2" w:tplc="04090005" w:tentative="1">
      <w:start w:val="1"/>
      <w:numFmt w:val="bullet"/>
      <w:lvlText w:val=""/>
      <w:lvlJc w:val="left"/>
      <w:pPr>
        <w:tabs>
          <w:tab w:val="num" w:pos="2460"/>
        </w:tabs>
        <w:ind w:left="2460" w:hanging="360"/>
      </w:pPr>
      <w:rPr>
        <w:rFonts w:ascii="Wingdings" w:hAnsi="Wingdings" w:hint="default"/>
      </w:rPr>
    </w:lvl>
    <w:lvl w:ilvl="3" w:tplc="04090001" w:tentative="1">
      <w:start w:val="1"/>
      <w:numFmt w:val="bullet"/>
      <w:lvlText w:val=""/>
      <w:lvlJc w:val="left"/>
      <w:pPr>
        <w:tabs>
          <w:tab w:val="num" w:pos="3180"/>
        </w:tabs>
        <w:ind w:left="3180" w:hanging="360"/>
      </w:pPr>
      <w:rPr>
        <w:rFonts w:ascii="Symbol" w:hAnsi="Symbol" w:hint="default"/>
      </w:rPr>
    </w:lvl>
    <w:lvl w:ilvl="4" w:tplc="04090003" w:tentative="1">
      <w:start w:val="1"/>
      <w:numFmt w:val="bullet"/>
      <w:lvlText w:val="o"/>
      <w:lvlJc w:val="left"/>
      <w:pPr>
        <w:tabs>
          <w:tab w:val="num" w:pos="3900"/>
        </w:tabs>
        <w:ind w:left="3900" w:hanging="360"/>
      </w:pPr>
      <w:rPr>
        <w:rFonts w:ascii="Courier New" w:hAnsi="Courier New" w:cs="Courier New" w:hint="default"/>
      </w:rPr>
    </w:lvl>
    <w:lvl w:ilvl="5" w:tplc="04090005" w:tentative="1">
      <w:start w:val="1"/>
      <w:numFmt w:val="bullet"/>
      <w:lvlText w:val=""/>
      <w:lvlJc w:val="left"/>
      <w:pPr>
        <w:tabs>
          <w:tab w:val="num" w:pos="4620"/>
        </w:tabs>
        <w:ind w:left="4620" w:hanging="360"/>
      </w:pPr>
      <w:rPr>
        <w:rFonts w:ascii="Wingdings" w:hAnsi="Wingdings" w:hint="default"/>
      </w:rPr>
    </w:lvl>
    <w:lvl w:ilvl="6" w:tplc="04090001" w:tentative="1">
      <w:start w:val="1"/>
      <w:numFmt w:val="bullet"/>
      <w:lvlText w:val=""/>
      <w:lvlJc w:val="left"/>
      <w:pPr>
        <w:tabs>
          <w:tab w:val="num" w:pos="5340"/>
        </w:tabs>
        <w:ind w:left="5340" w:hanging="360"/>
      </w:pPr>
      <w:rPr>
        <w:rFonts w:ascii="Symbol" w:hAnsi="Symbol" w:hint="default"/>
      </w:rPr>
    </w:lvl>
    <w:lvl w:ilvl="7" w:tplc="04090003" w:tentative="1">
      <w:start w:val="1"/>
      <w:numFmt w:val="bullet"/>
      <w:lvlText w:val="o"/>
      <w:lvlJc w:val="left"/>
      <w:pPr>
        <w:tabs>
          <w:tab w:val="num" w:pos="6060"/>
        </w:tabs>
        <w:ind w:left="6060" w:hanging="360"/>
      </w:pPr>
      <w:rPr>
        <w:rFonts w:ascii="Courier New" w:hAnsi="Courier New" w:cs="Courier New" w:hint="default"/>
      </w:rPr>
    </w:lvl>
    <w:lvl w:ilvl="8" w:tplc="04090005" w:tentative="1">
      <w:start w:val="1"/>
      <w:numFmt w:val="bullet"/>
      <w:lvlText w:val=""/>
      <w:lvlJc w:val="left"/>
      <w:pPr>
        <w:tabs>
          <w:tab w:val="num" w:pos="6780"/>
        </w:tabs>
        <w:ind w:left="6780" w:hanging="360"/>
      </w:pPr>
      <w:rPr>
        <w:rFonts w:ascii="Wingdings" w:hAnsi="Wingdings" w:hint="default"/>
      </w:rPr>
    </w:lvl>
  </w:abstractNum>
  <w:abstractNum w:abstractNumId="21">
    <w:nsid w:val="214B752D"/>
    <w:multiLevelType w:val="singleLevel"/>
    <w:tmpl w:val="22B4A988"/>
    <w:lvl w:ilvl="0">
      <w:start w:val="1"/>
      <w:numFmt w:val="lowerLetter"/>
      <w:lvlText w:val="%1."/>
      <w:lvlJc w:val="left"/>
      <w:pPr>
        <w:tabs>
          <w:tab w:val="num" w:pos="360"/>
        </w:tabs>
        <w:ind w:left="360" w:hanging="360"/>
      </w:pPr>
      <w:rPr>
        <w:b/>
      </w:rPr>
    </w:lvl>
  </w:abstractNum>
  <w:abstractNum w:abstractNumId="22">
    <w:nsid w:val="26233CB6"/>
    <w:multiLevelType w:val="hybridMultilevel"/>
    <w:tmpl w:val="D79051D6"/>
    <w:lvl w:ilvl="0" w:tplc="51FA3E8C">
      <w:start w:val="4"/>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nsid w:val="267B70D9"/>
    <w:multiLevelType w:val="hybridMultilevel"/>
    <w:tmpl w:val="0D78FD2E"/>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27330854"/>
    <w:multiLevelType w:val="hybridMultilevel"/>
    <w:tmpl w:val="91A4D5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BB45D1F"/>
    <w:multiLevelType w:val="hybridMultilevel"/>
    <w:tmpl w:val="F5684B86"/>
    <w:lvl w:ilvl="0" w:tplc="3B14B9B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2C8E7C80"/>
    <w:multiLevelType w:val="hybridMultilevel"/>
    <w:tmpl w:val="BCAA47D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2DBA7237"/>
    <w:multiLevelType w:val="hybridMultilevel"/>
    <w:tmpl w:val="487C3F2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2DF30CA3"/>
    <w:multiLevelType w:val="hybridMultilevel"/>
    <w:tmpl w:val="DB6C6FC0"/>
    <w:lvl w:ilvl="0" w:tplc="A8A658F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2DF83F6E"/>
    <w:multiLevelType w:val="hybridMultilevel"/>
    <w:tmpl w:val="16DC3AB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2E912388"/>
    <w:multiLevelType w:val="hybridMultilevel"/>
    <w:tmpl w:val="D382B5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01B3777"/>
    <w:multiLevelType w:val="hybridMultilevel"/>
    <w:tmpl w:val="1BEA40AC"/>
    <w:lvl w:ilvl="0" w:tplc="39D89A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325A5833"/>
    <w:multiLevelType w:val="hybridMultilevel"/>
    <w:tmpl w:val="105CFF8A"/>
    <w:lvl w:ilvl="0" w:tplc="04090017">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3">
    <w:nsid w:val="36807B7F"/>
    <w:multiLevelType w:val="singleLevel"/>
    <w:tmpl w:val="3098C5A6"/>
    <w:lvl w:ilvl="0">
      <w:start w:val="1"/>
      <w:numFmt w:val="lowerLetter"/>
      <w:lvlText w:val="%1."/>
      <w:lvlJc w:val="left"/>
      <w:pPr>
        <w:tabs>
          <w:tab w:val="num" w:pos="360"/>
        </w:tabs>
        <w:ind w:left="360" w:hanging="360"/>
      </w:pPr>
    </w:lvl>
  </w:abstractNum>
  <w:abstractNum w:abstractNumId="34">
    <w:nsid w:val="36AF1FCC"/>
    <w:multiLevelType w:val="hybridMultilevel"/>
    <w:tmpl w:val="DF4A9B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A255A52"/>
    <w:multiLevelType w:val="hybridMultilevel"/>
    <w:tmpl w:val="BA107814"/>
    <w:lvl w:ilvl="0" w:tplc="6AB28E5A">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ABF7843"/>
    <w:multiLevelType w:val="hybridMultilevel"/>
    <w:tmpl w:val="F8F80E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B197990"/>
    <w:multiLevelType w:val="hybridMultilevel"/>
    <w:tmpl w:val="A7F4AA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C3A31D9"/>
    <w:multiLevelType w:val="hybridMultilevel"/>
    <w:tmpl w:val="9AD8D5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CF94F92"/>
    <w:multiLevelType w:val="hybridMultilevel"/>
    <w:tmpl w:val="116CA9E4"/>
    <w:lvl w:ilvl="0" w:tplc="AB127EBA">
      <w:start w:val="1"/>
      <w:numFmt w:val="lowerLetter"/>
      <w:lvlText w:val="%1."/>
      <w:lvlJc w:val="left"/>
      <w:pPr>
        <w:tabs>
          <w:tab w:val="num" w:pos="1290"/>
        </w:tabs>
        <w:ind w:left="1290" w:hanging="360"/>
      </w:pPr>
      <w:rPr>
        <w:rFonts w:hint="default"/>
      </w:rPr>
    </w:lvl>
    <w:lvl w:ilvl="1" w:tplc="04090019" w:tentative="1">
      <w:start w:val="1"/>
      <w:numFmt w:val="lowerLetter"/>
      <w:lvlText w:val="%2."/>
      <w:lvlJc w:val="left"/>
      <w:pPr>
        <w:tabs>
          <w:tab w:val="num" w:pos="2010"/>
        </w:tabs>
        <w:ind w:left="2010" w:hanging="360"/>
      </w:pPr>
    </w:lvl>
    <w:lvl w:ilvl="2" w:tplc="0409001B" w:tentative="1">
      <w:start w:val="1"/>
      <w:numFmt w:val="lowerRoman"/>
      <w:lvlText w:val="%3."/>
      <w:lvlJc w:val="right"/>
      <w:pPr>
        <w:tabs>
          <w:tab w:val="num" w:pos="2730"/>
        </w:tabs>
        <w:ind w:left="2730" w:hanging="180"/>
      </w:pPr>
    </w:lvl>
    <w:lvl w:ilvl="3" w:tplc="0409000F" w:tentative="1">
      <w:start w:val="1"/>
      <w:numFmt w:val="decimal"/>
      <w:lvlText w:val="%4."/>
      <w:lvlJc w:val="left"/>
      <w:pPr>
        <w:tabs>
          <w:tab w:val="num" w:pos="3450"/>
        </w:tabs>
        <w:ind w:left="3450" w:hanging="360"/>
      </w:pPr>
    </w:lvl>
    <w:lvl w:ilvl="4" w:tplc="04090019" w:tentative="1">
      <w:start w:val="1"/>
      <w:numFmt w:val="lowerLetter"/>
      <w:lvlText w:val="%5."/>
      <w:lvlJc w:val="left"/>
      <w:pPr>
        <w:tabs>
          <w:tab w:val="num" w:pos="4170"/>
        </w:tabs>
        <w:ind w:left="4170" w:hanging="360"/>
      </w:pPr>
    </w:lvl>
    <w:lvl w:ilvl="5" w:tplc="0409001B" w:tentative="1">
      <w:start w:val="1"/>
      <w:numFmt w:val="lowerRoman"/>
      <w:lvlText w:val="%6."/>
      <w:lvlJc w:val="right"/>
      <w:pPr>
        <w:tabs>
          <w:tab w:val="num" w:pos="4890"/>
        </w:tabs>
        <w:ind w:left="4890" w:hanging="180"/>
      </w:pPr>
    </w:lvl>
    <w:lvl w:ilvl="6" w:tplc="0409000F" w:tentative="1">
      <w:start w:val="1"/>
      <w:numFmt w:val="decimal"/>
      <w:lvlText w:val="%7."/>
      <w:lvlJc w:val="left"/>
      <w:pPr>
        <w:tabs>
          <w:tab w:val="num" w:pos="5610"/>
        </w:tabs>
        <w:ind w:left="5610" w:hanging="360"/>
      </w:pPr>
    </w:lvl>
    <w:lvl w:ilvl="7" w:tplc="04090019" w:tentative="1">
      <w:start w:val="1"/>
      <w:numFmt w:val="lowerLetter"/>
      <w:lvlText w:val="%8."/>
      <w:lvlJc w:val="left"/>
      <w:pPr>
        <w:tabs>
          <w:tab w:val="num" w:pos="6330"/>
        </w:tabs>
        <w:ind w:left="6330" w:hanging="360"/>
      </w:pPr>
    </w:lvl>
    <w:lvl w:ilvl="8" w:tplc="0409001B" w:tentative="1">
      <w:start w:val="1"/>
      <w:numFmt w:val="lowerRoman"/>
      <w:lvlText w:val="%9."/>
      <w:lvlJc w:val="right"/>
      <w:pPr>
        <w:tabs>
          <w:tab w:val="num" w:pos="7050"/>
        </w:tabs>
        <w:ind w:left="7050" w:hanging="180"/>
      </w:pPr>
    </w:lvl>
  </w:abstractNum>
  <w:abstractNum w:abstractNumId="40">
    <w:nsid w:val="3DDB44EA"/>
    <w:multiLevelType w:val="hybridMultilevel"/>
    <w:tmpl w:val="22800DC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3E0C0638"/>
    <w:multiLevelType w:val="hybridMultilevel"/>
    <w:tmpl w:val="7930CAF0"/>
    <w:lvl w:ilvl="0" w:tplc="68C25AC4">
      <w:start w:val="1"/>
      <w:numFmt w:val="lowerLetter"/>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42">
    <w:nsid w:val="419A6E94"/>
    <w:multiLevelType w:val="hybridMultilevel"/>
    <w:tmpl w:val="E36C679E"/>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nsid w:val="424A45A8"/>
    <w:multiLevelType w:val="hybridMultilevel"/>
    <w:tmpl w:val="3E5CCAE4"/>
    <w:lvl w:ilvl="0" w:tplc="0EBE021C">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44D31AA6"/>
    <w:multiLevelType w:val="hybridMultilevel"/>
    <w:tmpl w:val="D89C8CA2"/>
    <w:lvl w:ilvl="0" w:tplc="FCEA510A">
      <w:start w:val="1"/>
      <w:numFmt w:val="decimal"/>
      <w:lvlText w:val="%1)"/>
      <w:lvlJc w:val="left"/>
      <w:pPr>
        <w:tabs>
          <w:tab w:val="num" w:pos="1080"/>
        </w:tabs>
        <w:ind w:left="1080" w:hanging="360"/>
      </w:pPr>
      <w:rPr>
        <w:rFonts w:hint="default"/>
      </w:rPr>
    </w:lvl>
    <w:lvl w:ilvl="1" w:tplc="B7387BBA">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5">
    <w:nsid w:val="45244350"/>
    <w:multiLevelType w:val="hybridMultilevel"/>
    <w:tmpl w:val="1AC687A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474D1769"/>
    <w:multiLevelType w:val="hybridMultilevel"/>
    <w:tmpl w:val="FF2245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B0F3D2A"/>
    <w:multiLevelType w:val="hybridMultilevel"/>
    <w:tmpl w:val="6D48D02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4E820D0D"/>
    <w:multiLevelType w:val="hybridMultilevel"/>
    <w:tmpl w:val="8754017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4ECE0431"/>
    <w:multiLevelType w:val="hybridMultilevel"/>
    <w:tmpl w:val="B9B04726"/>
    <w:lvl w:ilvl="0" w:tplc="30B27DDA">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FEE3234"/>
    <w:multiLevelType w:val="hybridMultilevel"/>
    <w:tmpl w:val="8A6A7F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00476EF"/>
    <w:multiLevelType w:val="hybridMultilevel"/>
    <w:tmpl w:val="A030F54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50EB110F"/>
    <w:multiLevelType w:val="hybridMultilevel"/>
    <w:tmpl w:val="65C84966"/>
    <w:lvl w:ilvl="0" w:tplc="04090001">
      <w:start w:val="2"/>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579E1297"/>
    <w:multiLevelType w:val="hybridMultilevel"/>
    <w:tmpl w:val="B8FE73B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5A6E7870"/>
    <w:multiLevelType w:val="hybridMultilevel"/>
    <w:tmpl w:val="0264FF36"/>
    <w:lvl w:ilvl="0" w:tplc="543CF98C">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5">
    <w:nsid w:val="5CCE16B2"/>
    <w:multiLevelType w:val="hybridMultilevel"/>
    <w:tmpl w:val="FF2288A8"/>
    <w:lvl w:ilvl="0" w:tplc="7A129502">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nsid w:val="5FD5356C"/>
    <w:multiLevelType w:val="hybridMultilevel"/>
    <w:tmpl w:val="65167168"/>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7">
    <w:nsid w:val="6078298F"/>
    <w:multiLevelType w:val="hybridMultilevel"/>
    <w:tmpl w:val="3552DF4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66080505"/>
    <w:multiLevelType w:val="hybridMultilevel"/>
    <w:tmpl w:val="EA16E37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663F4870"/>
    <w:multiLevelType w:val="hybridMultilevel"/>
    <w:tmpl w:val="56B27A8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67CC4AB9"/>
    <w:multiLevelType w:val="hybridMultilevel"/>
    <w:tmpl w:val="76F291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680A24B4"/>
    <w:multiLevelType w:val="hybridMultilevel"/>
    <w:tmpl w:val="6BEC95F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69227F70"/>
    <w:multiLevelType w:val="hybridMultilevel"/>
    <w:tmpl w:val="145A439E"/>
    <w:lvl w:ilvl="0" w:tplc="4F46C6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C7A51F1"/>
    <w:multiLevelType w:val="hybridMultilevel"/>
    <w:tmpl w:val="B9E65BB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6CCE5F51"/>
    <w:multiLevelType w:val="hybridMultilevel"/>
    <w:tmpl w:val="E89A0FE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6CE60F49"/>
    <w:multiLevelType w:val="hybridMultilevel"/>
    <w:tmpl w:val="0FBE2994"/>
    <w:lvl w:ilvl="0" w:tplc="04090011">
      <w:start w:val="1"/>
      <w:numFmt w:val="decimal"/>
      <w:lvlText w:val="%1)"/>
      <w:lvlJc w:val="left"/>
      <w:pPr>
        <w:tabs>
          <w:tab w:val="num" w:pos="720"/>
        </w:tabs>
        <w:ind w:left="720" w:hanging="360"/>
      </w:pPr>
      <w:rPr>
        <w:rFonts w:hint="default"/>
      </w:rPr>
    </w:lvl>
    <w:lvl w:ilvl="1" w:tplc="6EFE6EAC">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6D0C30C4"/>
    <w:multiLevelType w:val="hybridMultilevel"/>
    <w:tmpl w:val="0F581BA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6E8E7B0E"/>
    <w:multiLevelType w:val="hybridMultilevel"/>
    <w:tmpl w:val="AC7817B4"/>
    <w:lvl w:ilvl="0" w:tplc="9ED82C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nsid w:val="6F322333"/>
    <w:multiLevelType w:val="hybridMultilevel"/>
    <w:tmpl w:val="05946BE2"/>
    <w:lvl w:ilvl="0" w:tplc="DF182DC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9">
    <w:nsid w:val="6FA30C4C"/>
    <w:multiLevelType w:val="hybridMultilevel"/>
    <w:tmpl w:val="ACD0503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70D90A18"/>
    <w:multiLevelType w:val="hybridMultilevel"/>
    <w:tmpl w:val="372840B4"/>
    <w:lvl w:ilvl="0" w:tplc="04090001">
      <w:start w:val="2"/>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738B622E"/>
    <w:multiLevelType w:val="hybridMultilevel"/>
    <w:tmpl w:val="A8206B94"/>
    <w:lvl w:ilvl="0" w:tplc="2E189EE8">
      <w:start w:val="1"/>
      <w:numFmt w:val="lowerLetter"/>
      <w:lvlText w:val="%1)"/>
      <w:lvlJc w:val="left"/>
      <w:pPr>
        <w:tabs>
          <w:tab w:val="num" w:pos="1080"/>
        </w:tabs>
        <w:ind w:left="1080" w:hanging="360"/>
      </w:pPr>
      <w:rPr>
        <w:rFonts w:hint="default"/>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2">
    <w:nsid w:val="742627D0"/>
    <w:multiLevelType w:val="hybridMultilevel"/>
    <w:tmpl w:val="86D05266"/>
    <w:lvl w:ilvl="0" w:tplc="9470F3D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3">
    <w:nsid w:val="75C13B5F"/>
    <w:multiLevelType w:val="hybridMultilevel"/>
    <w:tmpl w:val="B6C41B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762E1405"/>
    <w:multiLevelType w:val="hybridMultilevel"/>
    <w:tmpl w:val="676C138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78B03A90"/>
    <w:multiLevelType w:val="hybridMultilevel"/>
    <w:tmpl w:val="ED36E07A"/>
    <w:lvl w:ilvl="0" w:tplc="1B82CDFC">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76">
    <w:nsid w:val="79796FE3"/>
    <w:multiLevelType w:val="hybridMultilevel"/>
    <w:tmpl w:val="47ACF086"/>
    <w:lvl w:ilvl="0" w:tplc="458A0ECE">
      <w:start w:val="1"/>
      <w:numFmt w:val="decimal"/>
      <w:lvlText w:val="%1."/>
      <w:lvlJc w:val="left"/>
      <w:pPr>
        <w:tabs>
          <w:tab w:val="num" w:pos="735"/>
        </w:tabs>
        <w:ind w:left="735" w:hanging="360"/>
      </w:pPr>
      <w:rPr>
        <w:rFonts w:hint="default"/>
      </w:rPr>
    </w:lvl>
    <w:lvl w:ilvl="1" w:tplc="04090019" w:tentative="1">
      <w:start w:val="1"/>
      <w:numFmt w:val="lowerLetter"/>
      <w:lvlText w:val="%2."/>
      <w:lvlJc w:val="left"/>
      <w:pPr>
        <w:tabs>
          <w:tab w:val="num" w:pos="1455"/>
        </w:tabs>
        <w:ind w:left="1455" w:hanging="360"/>
      </w:pPr>
    </w:lvl>
    <w:lvl w:ilvl="2" w:tplc="0409001B" w:tentative="1">
      <w:start w:val="1"/>
      <w:numFmt w:val="lowerRoman"/>
      <w:lvlText w:val="%3."/>
      <w:lvlJc w:val="right"/>
      <w:pPr>
        <w:tabs>
          <w:tab w:val="num" w:pos="2175"/>
        </w:tabs>
        <w:ind w:left="2175" w:hanging="180"/>
      </w:pPr>
    </w:lvl>
    <w:lvl w:ilvl="3" w:tplc="0409000F" w:tentative="1">
      <w:start w:val="1"/>
      <w:numFmt w:val="decimal"/>
      <w:lvlText w:val="%4."/>
      <w:lvlJc w:val="left"/>
      <w:pPr>
        <w:tabs>
          <w:tab w:val="num" w:pos="2895"/>
        </w:tabs>
        <w:ind w:left="2895" w:hanging="360"/>
      </w:pPr>
    </w:lvl>
    <w:lvl w:ilvl="4" w:tplc="04090019" w:tentative="1">
      <w:start w:val="1"/>
      <w:numFmt w:val="lowerLetter"/>
      <w:lvlText w:val="%5."/>
      <w:lvlJc w:val="left"/>
      <w:pPr>
        <w:tabs>
          <w:tab w:val="num" w:pos="3615"/>
        </w:tabs>
        <w:ind w:left="3615" w:hanging="360"/>
      </w:pPr>
    </w:lvl>
    <w:lvl w:ilvl="5" w:tplc="0409001B" w:tentative="1">
      <w:start w:val="1"/>
      <w:numFmt w:val="lowerRoman"/>
      <w:lvlText w:val="%6."/>
      <w:lvlJc w:val="right"/>
      <w:pPr>
        <w:tabs>
          <w:tab w:val="num" w:pos="4335"/>
        </w:tabs>
        <w:ind w:left="4335" w:hanging="180"/>
      </w:pPr>
    </w:lvl>
    <w:lvl w:ilvl="6" w:tplc="0409000F" w:tentative="1">
      <w:start w:val="1"/>
      <w:numFmt w:val="decimal"/>
      <w:lvlText w:val="%7."/>
      <w:lvlJc w:val="left"/>
      <w:pPr>
        <w:tabs>
          <w:tab w:val="num" w:pos="5055"/>
        </w:tabs>
        <w:ind w:left="5055" w:hanging="360"/>
      </w:pPr>
    </w:lvl>
    <w:lvl w:ilvl="7" w:tplc="04090019" w:tentative="1">
      <w:start w:val="1"/>
      <w:numFmt w:val="lowerLetter"/>
      <w:lvlText w:val="%8."/>
      <w:lvlJc w:val="left"/>
      <w:pPr>
        <w:tabs>
          <w:tab w:val="num" w:pos="5775"/>
        </w:tabs>
        <w:ind w:left="5775" w:hanging="360"/>
      </w:pPr>
    </w:lvl>
    <w:lvl w:ilvl="8" w:tplc="0409001B" w:tentative="1">
      <w:start w:val="1"/>
      <w:numFmt w:val="lowerRoman"/>
      <w:lvlText w:val="%9."/>
      <w:lvlJc w:val="right"/>
      <w:pPr>
        <w:tabs>
          <w:tab w:val="num" w:pos="6495"/>
        </w:tabs>
        <w:ind w:left="6495" w:hanging="180"/>
      </w:pPr>
    </w:lvl>
  </w:abstractNum>
  <w:abstractNum w:abstractNumId="77">
    <w:nsid w:val="7A4C1049"/>
    <w:multiLevelType w:val="hybridMultilevel"/>
    <w:tmpl w:val="8DE632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7BDA3514"/>
    <w:multiLevelType w:val="hybridMultilevel"/>
    <w:tmpl w:val="1444EBD8"/>
    <w:lvl w:ilvl="0" w:tplc="04090017">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7C9D5FC2"/>
    <w:multiLevelType w:val="hybridMultilevel"/>
    <w:tmpl w:val="319E041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3"/>
  </w:num>
  <w:num w:numId="2">
    <w:abstractNumId w:val="31"/>
  </w:num>
  <w:num w:numId="3">
    <w:abstractNumId w:val="5"/>
  </w:num>
  <w:num w:numId="4">
    <w:abstractNumId w:val="71"/>
  </w:num>
  <w:num w:numId="5">
    <w:abstractNumId w:val="42"/>
  </w:num>
  <w:num w:numId="6">
    <w:abstractNumId w:val="56"/>
  </w:num>
  <w:num w:numId="7">
    <w:abstractNumId w:val="76"/>
  </w:num>
  <w:num w:numId="8">
    <w:abstractNumId w:val="74"/>
  </w:num>
  <w:num w:numId="9">
    <w:abstractNumId w:val="47"/>
  </w:num>
  <w:num w:numId="10">
    <w:abstractNumId w:val="10"/>
  </w:num>
  <w:num w:numId="11">
    <w:abstractNumId w:val="40"/>
  </w:num>
  <w:num w:numId="12">
    <w:abstractNumId w:val="27"/>
  </w:num>
  <w:num w:numId="13">
    <w:abstractNumId w:val="29"/>
  </w:num>
  <w:num w:numId="14">
    <w:abstractNumId w:val="28"/>
  </w:num>
  <w:num w:numId="15">
    <w:abstractNumId w:val="26"/>
  </w:num>
  <w:num w:numId="16">
    <w:abstractNumId w:val="59"/>
  </w:num>
  <w:num w:numId="17">
    <w:abstractNumId w:val="58"/>
  </w:num>
  <w:num w:numId="18">
    <w:abstractNumId w:val="69"/>
  </w:num>
  <w:num w:numId="19">
    <w:abstractNumId w:val="8"/>
  </w:num>
  <w:num w:numId="20">
    <w:abstractNumId w:val="54"/>
  </w:num>
  <w:num w:numId="21">
    <w:abstractNumId w:val="9"/>
  </w:num>
  <w:num w:numId="22">
    <w:abstractNumId w:val="4"/>
  </w:num>
  <w:num w:numId="23">
    <w:abstractNumId w:val="78"/>
  </w:num>
  <w:num w:numId="24">
    <w:abstractNumId w:val="66"/>
  </w:num>
  <w:num w:numId="25">
    <w:abstractNumId w:val="64"/>
  </w:num>
  <w:num w:numId="26">
    <w:abstractNumId w:val="51"/>
  </w:num>
  <w:num w:numId="27">
    <w:abstractNumId w:val="70"/>
  </w:num>
  <w:num w:numId="28">
    <w:abstractNumId w:val="63"/>
  </w:num>
  <w:num w:numId="29">
    <w:abstractNumId w:val="41"/>
  </w:num>
  <w:num w:numId="30">
    <w:abstractNumId w:val="11"/>
  </w:num>
  <w:num w:numId="31">
    <w:abstractNumId w:val="60"/>
  </w:num>
  <w:num w:numId="32">
    <w:abstractNumId w:val="20"/>
  </w:num>
  <w:num w:numId="33">
    <w:abstractNumId w:val="65"/>
  </w:num>
  <w:num w:numId="34">
    <w:abstractNumId w:val="53"/>
  </w:num>
  <w:num w:numId="35">
    <w:abstractNumId w:val="44"/>
  </w:num>
  <w:num w:numId="36">
    <w:abstractNumId w:val="75"/>
  </w:num>
  <w:num w:numId="37">
    <w:abstractNumId w:val="17"/>
  </w:num>
  <w:num w:numId="38">
    <w:abstractNumId w:val="22"/>
  </w:num>
  <w:num w:numId="39">
    <w:abstractNumId w:val="68"/>
  </w:num>
  <w:num w:numId="40">
    <w:abstractNumId w:val="38"/>
  </w:num>
  <w:num w:numId="41">
    <w:abstractNumId w:val="67"/>
  </w:num>
  <w:num w:numId="42">
    <w:abstractNumId w:val="55"/>
  </w:num>
  <w:num w:numId="43">
    <w:abstractNumId w:val="32"/>
  </w:num>
  <w:num w:numId="44">
    <w:abstractNumId w:val="61"/>
  </w:num>
  <w:num w:numId="45">
    <w:abstractNumId w:val="25"/>
  </w:num>
  <w:num w:numId="46">
    <w:abstractNumId w:val="72"/>
  </w:num>
  <w:num w:numId="47">
    <w:abstractNumId w:val="73"/>
  </w:num>
  <w:num w:numId="48">
    <w:abstractNumId w:val="77"/>
  </w:num>
  <w:num w:numId="49">
    <w:abstractNumId w:val="18"/>
  </w:num>
  <w:num w:numId="50">
    <w:abstractNumId w:val="24"/>
  </w:num>
  <w:num w:numId="51">
    <w:abstractNumId w:val="37"/>
  </w:num>
  <w:num w:numId="52">
    <w:abstractNumId w:val="34"/>
  </w:num>
  <w:num w:numId="53">
    <w:abstractNumId w:val="62"/>
  </w:num>
  <w:num w:numId="54">
    <w:abstractNumId w:val="35"/>
  </w:num>
  <w:num w:numId="55">
    <w:abstractNumId w:val="49"/>
  </w:num>
  <w:num w:numId="56">
    <w:abstractNumId w:val="36"/>
  </w:num>
  <w:num w:numId="57">
    <w:abstractNumId w:val="23"/>
  </w:num>
  <w:num w:numId="58">
    <w:abstractNumId w:val="52"/>
  </w:num>
  <w:num w:numId="59">
    <w:abstractNumId w:val="15"/>
    <w:lvlOverride w:ilvl="0">
      <w:startOverride w:val="1"/>
    </w:lvlOverride>
  </w:num>
  <w:num w:numId="60">
    <w:abstractNumId w:val="57"/>
  </w:num>
  <w:num w:numId="61">
    <w:abstractNumId w:val="7"/>
    <w:lvlOverride w:ilvl="0">
      <w:startOverride w:val="1"/>
    </w:lvlOverride>
  </w:num>
  <w:num w:numId="62">
    <w:abstractNumId w:val="14"/>
  </w:num>
  <w:num w:numId="63">
    <w:abstractNumId w:val="19"/>
    <w:lvlOverride w:ilvl="0">
      <w:startOverride w:val="1"/>
    </w:lvlOverride>
  </w:num>
  <w:num w:numId="64">
    <w:abstractNumId w:val="48"/>
  </w:num>
  <w:num w:numId="65">
    <w:abstractNumId w:val="21"/>
    <w:lvlOverride w:ilvl="0">
      <w:startOverride w:val="1"/>
    </w:lvlOverride>
  </w:num>
  <w:num w:numId="66">
    <w:abstractNumId w:val="33"/>
    <w:lvlOverride w:ilvl="0">
      <w:startOverride w:val="1"/>
    </w:lvlOverride>
  </w:num>
  <w:num w:numId="67">
    <w:abstractNumId w:val="39"/>
  </w:num>
  <w:num w:numId="68">
    <w:abstractNumId w:val="45"/>
  </w:num>
  <w:num w:numId="69">
    <w:abstractNumId w:val="13"/>
  </w:num>
  <w:num w:numId="70">
    <w:abstractNumId w:val="6"/>
    <w:lvlOverride w:ilvl="0">
      <w:startOverride w:val="1"/>
    </w:lvlOverride>
  </w:num>
  <w:num w:numId="71">
    <w:abstractNumId w:val="30"/>
  </w:num>
  <w:num w:numId="72">
    <w:abstractNumId w:val="46"/>
  </w:num>
  <w:num w:numId="73">
    <w:abstractNumId w:val="79"/>
  </w:num>
  <w:num w:numId="74">
    <w:abstractNumId w:val="3"/>
  </w:num>
  <w:num w:numId="75">
    <w:abstractNumId w:val="16"/>
  </w:num>
  <w:num w:numId="76">
    <w:abstractNumId w:val="12"/>
  </w:num>
  <w:num w:numId="77">
    <w:abstractNumId w:val="5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43D64"/>
    <w:rsid w:val="00123B38"/>
    <w:rsid w:val="00185639"/>
    <w:rsid w:val="003C7C30"/>
    <w:rsid w:val="00416A44"/>
    <w:rsid w:val="007034D8"/>
    <w:rsid w:val="00745E67"/>
    <w:rsid w:val="007703A7"/>
    <w:rsid w:val="00831D02"/>
    <w:rsid w:val="008B37BC"/>
    <w:rsid w:val="008C11FD"/>
    <w:rsid w:val="008D3CA5"/>
    <w:rsid w:val="009C3AFE"/>
    <w:rsid w:val="00AA072D"/>
    <w:rsid w:val="00AE47AD"/>
    <w:rsid w:val="00B24837"/>
    <w:rsid w:val="00B437F8"/>
    <w:rsid w:val="00B8218B"/>
    <w:rsid w:val="00C622B5"/>
    <w:rsid w:val="00C66F90"/>
    <w:rsid w:val="00CA7B2F"/>
    <w:rsid w:val="00CC6B4C"/>
    <w:rsid w:val="00EE5E9F"/>
    <w:rsid w:val="00F20B99"/>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place"/>
  <w:shapeDefaults>
    <o:shapedefaults v:ext="edit" spidmax="2738"/>
    <o:shapelayout v:ext="edit">
      <o:idmap v:ext="edit" data="1,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CA7B2F"/>
    <w:pPr>
      <w:keepNext/>
      <w:jc w:val="center"/>
      <w:outlineLvl w:val="0"/>
    </w:pPr>
    <w:rPr>
      <w:rFonts w:ascii="VNI-Times" w:eastAsia="Times New Roman" w:hAnsi="VNI-Times" w:cs="Times New Roman"/>
      <w:b/>
      <w:sz w:val="24"/>
      <w:szCs w:val="20"/>
      <w:lang w:val="en-US"/>
    </w:rPr>
  </w:style>
  <w:style w:type="paragraph" w:styleId="Heading2">
    <w:name w:val="heading 2"/>
    <w:basedOn w:val="Normal"/>
    <w:next w:val="Normal"/>
    <w:link w:val="Heading2Char"/>
    <w:qFormat/>
    <w:rsid w:val="00CA7B2F"/>
    <w:pPr>
      <w:keepNext/>
      <w:tabs>
        <w:tab w:val="center" w:pos="1276"/>
        <w:tab w:val="center" w:pos="5670"/>
      </w:tabs>
      <w:outlineLvl w:val="1"/>
    </w:pPr>
    <w:rPr>
      <w:rFonts w:ascii="VNI-Times" w:eastAsia="Times New Roman" w:hAnsi="VNI-Times" w:cs="Times New Roman"/>
      <w:b/>
      <w:szCs w:val="20"/>
      <w:lang w:val="en-US"/>
    </w:rPr>
  </w:style>
  <w:style w:type="paragraph" w:styleId="Heading3">
    <w:name w:val="heading 3"/>
    <w:basedOn w:val="Normal"/>
    <w:next w:val="Normal"/>
    <w:link w:val="Heading3Char"/>
    <w:uiPriority w:val="9"/>
    <w:semiHidden/>
    <w:unhideWhenUsed/>
    <w:qFormat/>
    <w:rsid w:val="00CA7B2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rsid w:val="00CA7B2F"/>
    <w:rPr>
      <w:rFonts w:ascii="VNI-Times" w:eastAsia="Times New Roman" w:hAnsi="VNI-Times" w:cs="Times New Roman"/>
      <w:b/>
      <w:sz w:val="24"/>
      <w:szCs w:val="20"/>
    </w:rPr>
  </w:style>
  <w:style w:type="character" w:customStyle="1" w:styleId="Heading2Char">
    <w:name w:val="Heading 2 Char"/>
    <w:basedOn w:val="DefaultParagraphFont"/>
    <w:link w:val="Heading2"/>
    <w:rsid w:val="00CA7B2F"/>
    <w:rPr>
      <w:rFonts w:ascii="VNI-Times" w:eastAsia="Times New Roman" w:hAnsi="VNI-Times" w:cs="Times New Roman"/>
      <w:b/>
      <w:szCs w:val="20"/>
    </w:rPr>
  </w:style>
  <w:style w:type="character" w:customStyle="1" w:styleId="Heading3Char">
    <w:name w:val="Heading 3 Char"/>
    <w:basedOn w:val="DefaultParagraphFont"/>
    <w:link w:val="Heading3"/>
    <w:uiPriority w:val="9"/>
    <w:semiHidden/>
    <w:rsid w:val="00CA7B2F"/>
    <w:rPr>
      <w:rFonts w:asciiTheme="majorHAnsi" w:eastAsiaTheme="majorEastAsia" w:hAnsiTheme="majorHAnsi" w:cstheme="majorBidi"/>
      <w:b/>
      <w:bCs/>
      <w:color w:val="4F81BD" w:themeColor="accent1"/>
      <w:lang w:val="vi-VN"/>
    </w:rPr>
  </w:style>
  <w:style w:type="paragraph" w:styleId="NoSpacing">
    <w:name w:val="No Spacing"/>
    <w:qFormat/>
    <w:rsid w:val="00CA7B2F"/>
    <w:pPr>
      <w:spacing w:after="0" w:line="240" w:lineRule="auto"/>
    </w:pPr>
    <w:rPr>
      <w:rFonts w:ascii="Calibri" w:eastAsia="Calibri" w:hAnsi="Calibri" w:cs="Times New Roman"/>
    </w:rPr>
  </w:style>
  <w:style w:type="table" w:styleId="TableGrid">
    <w:name w:val="Table Grid"/>
    <w:basedOn w:val="TableNormal"/>
    <w:rsid w:val="00CA7B2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FontParaCharCharCharCharChar">
    <w:name w:val="Default Paragraph Font Para Char Char Char Char Char"/>
    <w:autoRedefine/>
    <w:rsid w:val="00CA7B2F"/>
    <w:pPr>
      <w:tabs>
        <w:tab w:val="left" w:pos="1152"/>
      </w:tabs>
      <w:spacing w:before="120" w:after="120" w:line="312" w:lineRule="auto"/>
    </w:pPr>
    <w:rPr>
      <w:rFonts w:ascii="Arial" w:eastAsia="Times New Roman" w:hAnsi="Arial" w:cs="Arial"/>
      <w:sz w:val="26"/>
      <w:szCs w:val="26"/>
    </w:rPr>
  </w:style>
  <w:style w:type="paragraph" w:customStyle="1" w:styleId="Char">
    <w:name w:val="Char"/>
    <w:basedOn w:val="Normal"/>
    <w:semiHidden/>
    <w:rsid w:val="00CA7B2F"/>
    <w:pPr>
      <w:spacing w:after="160" w:line="240" w:lineRule="exact"/>
    </w:pPr>
    <w:rPr>
      <w:rFonts w:ascii="Arial" w:eastAsia="Times New Roman" w:hAnsi="Arial" w:cs="Arial"/>
      <w:sz w:val="24"/>
      <w:szCs w:val="24"/>
      <w:lang w:val="en-US"/>
    </w:rPr>
  </w:style>
  <w:style w:type="paragraph" w:styleId="NormalWeb">
    <w:name w:val="Normal (Web)"/>
    <w:basedOn w:val="Normal"/>
    <w:rsid w:val="00CA7B2F"/>
    <w:pPr>
      <w:spacing w:before="100" w:beforeAutospacing="1" w:after="100" w:afterAutospacing="1"/>
    </w:pPr>
    <w:rPr>
      <w:rFonts w:ascii="Times New Roman" w:eastAsia="Times New Roman" w:hAnsi="Times New Roman" w:cs="Times New Roman"/>
      <w:sz w:val="24"/>
      <w:szCs w:val="24"/>
      <w:lang w:val="en-US"/>
    </w:rPr>
  </w:style>
  <w:style w:type="paragraph" w:customStyle="1" w:styleId="Char1">
    <w:name w:val="Char1"/>
    <w:basedOn w:val="Normal"/>
    <w:semiHidden/>
    <w:rsid w:val="00CA7B2F"/>
    <w:pPr>
      <w:spacing w:after="160" w:line="240" w:lineRule="exact"/>
    </w:pPr>
    <w:rPr>
      <w:rFonts w:ascii="Arial" w:eastAsia="Times New Roman" w:hAnsi="Arial" w:cs="Times New Roman"/>
      <w:sz w:val="24"/>
      <w:szCs w:val="24"/>
      <w:lang w:val="en-US"/>
    </w:rPr>
  </w:style>
  <w:style w:type="paragraph" w:styleId="BodyText">
    <w:name w:val="Body Text"/>
    <w:basedOn w:val="Normal"/>
    <w:link w:val="BodyTextChar"/>
    <w:rsid w:val="00CA7B2F"/>
    <w:rPr>
      <w:rFonts w:ascii=".VnTimeH" w:eastAsia="Times New Roman" w:hAnsi=".VnTimeH" w:cs="Times New Roman"/>
      <w:b/>
      <w:color w:val="000000"/>
      <w:sz w:val="24"/>
      <w:szCs w:val="20"/>
      <w:lang w:val="en-US"/>
    </w:rPr>
  </w:style>
  <w:style w:type="character" w:customStyle="1" w:styleId="BodyTextChar">
    <w:name w:val="Body Text Char"/>
    <w:basedOn w:val="DefaultParagraphFont"/>
    <w:link w:val="BodyText"/>
    <w:rsid w:val="00CA7B2F"/>
    <w:rPr>
      <w:rFonts w:ascii=".VnTimeH" w:eastAsia="Times New Roman" w:hAnsi=".VnTimeH" w:cs="Times New Roman"/>
      <w:b/>
      <w:color w:val="000000"/>
      <w:sz w:val="24"/>
      <w:szCs w:val="20"/>
    </w:rPr>
  </w:style>
  <w:style w:type="paragraph" w:customStyle="1" w:styleId="CharCharChar">
    <w:name w:val="Char Char Char"/>
    <w:basedOn w:val="Normal"/>
    <w:autoRedefine/>
    <w:rsid w:val="00CA7B2F"/>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paragraph" w:styleId="ListParagraph">
    <w:name w:val="List Paragraph"/>
    <w:basedOn w:val="Normal"/>
    <w:link w:val="ListParagraphChar"/>
    <w:uiPriority w:val="34"/>
    <w:qFormat/>
    <w:rsid w:val="00CA7B2F"/>
    <w:pPr>
      <w:spacing w:line="240" w:lineRule="atLeast"/>
      <w:ind w:left="720" w:right="6"/>
      <w:contextualSpacing/>
      <w:jc w:val="both"/>
    </w:pPr>
    <w:rPr>
      <w:rFonts w:ascii="Times New Roman" w:eastAsia="Calibri" w:hAnsi="Times New Roman" w:cs="Times New Roman"/>
      <w:sz w:val="24"/>
      <w:szCs w:val="24"/>
      <w:lang w:val="en-US"/>
    </w:rPr>
  </w:style>
  <w:style w:type="character" w:customStyle="1" w:styleId="apple-converted-space">
    <w:name w:val="apple-converted-space"/>
    <w:basedOn w:val="DefaultParagraphFont"/>
    <w:rsid w:val="00CA7B2F"/>
  </w:style>
  <w:style w:type="paragraph" w:customStyle="1" w:styleId="MTDisplayEquation">
    <w:name w:val="MTDisplayEquation"/>
    <w:basedOn w:val="Normal"/>
    <w:next w:val="Normal"/>
    <w:rsid w:val="00CA7B2F"/>
    <w:pPr>
      <w:tabs>
        <w:tab w:val="center" w:pos="4680"/>
        <w:tab w:val="right" w:pos="9360"/>
      </w:tabs>
      <w:spacing w:line="288" w:lineRule="auto"/>
      <w:jc w:val="both"/>
    </w:pPr>
    <w:rPr>
      <w:rFonts w:ascii="Times New Roman" w:eastAsia="Times New Roman" w:hAnsi="Times New Roman" w:cs="Times New Roman"/>
      <w:sz w:val="28"/>
      <w:szCs w:val="28"/>
      <w:lang w:val="en-US"/>
    </w:rPr>
  </w:style>
  <w:style w:type="paragraph" w:styleId="BodyTextIndent2">
    <w:name w:val="Body Text Indent 2"/>
    <w:basedOn w:val="Normal"/>
    <w:link w:val="BodyTextIndent2Char"/>
    <w:rsid w:val="00CA7B2F"/>
    <w:pPr>
      <w:spacing w:after="120" w:line="480" w:lineRule="auto"/>
      <w:ind w:left="360"/>
    </w:pPr>
    <w:rPr>
      <w:rFonts w:ascii=".VnTime" w:eastAsia="Times New Roman" w:hAnsi=".VnTime" w:cs="Times New Roman"/>
      <w:sz w:val="24"/>
      <w:szCs w:val="24"/>
      <w:lang w:val="en-US"/>
    </w:rPr>
  </w:style>
  <w:style w:type="character" w:customStyle="1" w:styleId="BodyTextIndent2Char">
    <w:name w:val="Body Text Indent 2 Char"/>
    <w:basedOn w:val="DefaultParagraphFont"/>
    <w:link w:val="BodyTextIndent2"/>
    <w:rsid w:val="00CA7B2F"/>
    <w:rPr>
      <w:rFonts w:ascii=".VnTime" w:eastAsia="Times New Roman" w:hAnsi=".VnTime" w:cs="Times New Roman"/>
      <w:sz w:val="24"/>
      <w:szCs w:val="24"/>
    </w:rPr>
  </w:style>
  <w:style w:type="paragraph" w:styleId="Title">
    <w:name w:val="Title"/>
    <w:basedOn w:val="Normal"/>
    <w:link w:val="TitleChar"/>
    <w:qFormat/>
    <w:rsid w:val="00CA7B2F"/>
    <w:pPr>
      <w:jc w:val="center"/>
    </w:pPr>
    <w:rPr>
      <w:rFonts w:ascii="VNI-Helve-Condense" w:eastAsia="Times New Roman" w:hAnsi="VNI-Helve-Condense" w:cs="Times New Roman"/>
      <w:b/>
      <w:bCs/>
      <w:sz w:val="24"/>
      <w:szCs w:val="24"/>
      <w:lang w:val="en-US"/>
    </w:rPr>
  </w:style>
  <w:style w:type="character" w:customStyle="1" w:styleId="TitleChar">
    <w:name w:val="Title Char"/>
    <w:basedOn w:val="DefaultParagraphFont"/>
    <w:link w:val="Title"/>
    <w:rsid w:val="00CA7B2F"/>
    <w:rPr>
      <w:rFonts w:ascii="VNI-Helve-Condense" w:eastAsia="Times New Roman" w:hAnsi="VNI-Helve-Condense" w:cs="Times New Roman"/>
      <w:b/>
      <w:bCs/>
      <w:sz w:val="24"/>
      <w:szCs w:val="24"/>
    </w:rPr>
  </w:style>
  <w:style w:type="paragraph" w:styleId="Caption">
    <w:name w:val="caption"/>
    <w:basedOn w:val="Normal"/>
    <w:next w:val="Normal"/>
    <w:qFormat/>
    <w:rsid w:val="00CA7B2F"/>
    <w:rPr>
      <w:rFonts w:ascii="Times New Roman" w:eastAsia="Times New Roman" w:hAnsi="Times New Roman" w:cs="Times New Roman"/>
      <w:b/>
      <w:bCs/>
      <w:sz w:val="20"/>
      <w:szCs w:val="20"/>
      <w:lang w:val="en-US"/>
    </w:rPr>
  </w:style>
  <w:style w:type="character" w:styleId="PageNumber">
    <w:name w:val="page number"/>
    <w:basedOn w:val="DefaultParagraphFont"/>
    <w:rsid w:val="00CA7B2F"/>
  </w:style>
  <w:style w:type="paragraph" w:styleId="BodyText2">
    <w:name w:val="Body Text 2"/>
    <w:basedOn w:val="Normal"/>
    <w:link w:val="BodyText2Char"/>
    <w:uiPriority w:val="99"/>
    <w:semiHidden/>
    <w:unhideWhenUsed/>
    <w:rsid w:val="00CA7B2F"/>
    <w:pPr>
      <w:spacing w:after="120" w:line="480" w:lineRule="auto"/>
    </w:pPr>
  </w:style>
  <w:style w:type="character" w:customStyle="1" w:styleId="BodyText2Char">
    <w:name w:val="Body Text 2 Char"/>
    <w:basedOn w:val="DefaultParagraphFont"/>
    <w:link w:val="BodyText2"/>
    <w:uiPriority w:val="99"/>
    <w:semiHidden/>
    <w:rsid w:val="00CA7B2F"/>
    <w:rPr>
      <w:lang w:val="vi-VN"/>
    </w:rPr>
  </w:style>
  <w:style w:type="character" w:customStyle="1" w:styleId="ListParagraphChar">
    <w:name w:val="List Paragraph Char"/>
    <w:link w:val="ListParagraph"/>
    <w:uiPriority w:val="34"/>
    <w:rsid w:val="007034D8"/>
    <w:rPr>
      <w:rFonts w:ascii="Times New Roman" w:eastAsia="Calibri"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CA7B2F"/>
    <w:pPr>
      <w:keepNext/>
      <w:jc w:val="center"/>
      <w:outlineLvl w:val="0"/>
    </w:pPr>
    <w:rPr>
      <w:rFonts w:ascii="VNI-Times" w:eastAsia="Times New Roman" w:hAnsi="VNI-Times" w:cs="Times New Roman"/>
      <w:b/>
      <w:sz w:val="24"/>
      <w:szCs w:val="20"/>
      <w:lang w:val="en-US"/>
    </w:rPr>
  </w:style>
  <w:style w:type="paragraph" w:styleId="Heading2">
    <w:name w:val="heading 2"/>
    <w:basedOn w:val="Normal"/>
    <w:next w:val="Normal"/>
    <w:link w:val="Heading2Char"/>
    <w:qFormat/>
    <w:rsid w:val="00CA7B2F"/>
    <w:pPr>
      <w:keepNext/>
      <w:tabs>
        <w:tab w:val="center" w:pos="1276"/>
        <w:tab w:val="center" w:pos="5670"/>
      </w:tabs>
      <w:outlineLvl w:val="1"/>
    </w:pPr>
    <w:rPr>
      <w:rFonts w:ascii="VNI-Times" w:eastAsia="Times New Roman" w:hAnsi="VNI-Times" w:cs="Times New Roman"/>
      <w:b/>
      <w:szCs w:val="20"/>
      <w:lang w:val="en-US"/>
    </w:rPr>
  </w:style>
  <w:style w:type="paragraph" w:styleId="Heading3">
    <w:name w:val="heading 3"/>
    <w:basedOn w:val="Normal"/>
    <w:next w:val="Normal"/>
    <w:link w:val="Heading3Char"/>
    <w:uiPriority w:val="9"/>
    <w:semiHidden/>
    <w:unhideWhenUsed/>
    <w:qFormat/>
    <w:rsid w:val="00CA7B2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rsid w:val="00CA7B2F"/>
    <w:rPr>
      <w:rFonts w:ascii="VNI-Times" w:eastAsia="Times New Roman" w:hAnsi="VNI-Times" w:cs="Times New Roman"/>
      <w:b/>
      <w:sz w:val="24"/>
      <w:szCs w:val="20"/>
    </w:rPr>
  </w:style>
  <w:style w:type="character" w:customStyle="1" w:styleId="Heading2Char">
    <w:name w:val="Heading 2 Char"/>
    <w:basedOn w:val="DefaultParagraphFont"/>
    <w:link w:val="Heading2"/>
    <w:rsid w:val="00CA7B2F"/>
    <w:rPr>
      <w:rFonts w:ascii="VNI-Times" w:eastAsia="Times New Roman" w:hAnsi="VNI-Times" w:cs="Times New Roman"/>
      <w:b/>
      <w:szCs w:val="20"/>
    </w:rPr>
  </w:style>
  <w:style w:type="character" w:customStyle="1" w:styleId="Heading3Char">
    <w:name w:val="Heading 3 Char"/>
    <w:basedOn w:val="DefaultParagraphFont"/>
    <w:link w:val="Heading3"/>
    <w:uiPriority w:val="9"/>
    <w:semiHidden/>
    <w:rsid w:val="00CA7B2F"/>
    <w:rPr>
      <w:rFonts w:asciiTheme="majorHAnsi" w:eastAsiaTheme="majorEastAsia" w:hAnsiTheme="majorHAnsi" w:cstheme="majorBidi"/>
      <w:b/>
      <w:bCs/>
      <w:color w:val="4F81BD" w:themeColor="accent1"/>
      <w:lang w:val="vi-VN"/>
    </w:rPr>
  </w:style>
  <w:style w:type="paragraph" w:styleId="NoSpacing">
    <w:name w:val="No Spacing"/>
    <w:qFormat/>
    <w:rsid w:val="00CA7B2F"/>
    <w:pPr>
      <w:spacing w:after="0" w:line="240" w:lineRule="auto"/>
    </w:pPr>
    <w:rPr>
      <w:rFonts w:ascii="Calibri" w:eastAsia="Calibri" w:hAnsi="Calibri" w:cs="Times New Roman"/>
    </w:rPr>
  </w:style>
  <w:style w:type="table" w:styleId="TableGrid">
    <w:name w:val="Table Grid"/>
    <w:basedOn w:val="TableNormal"/>
    <w:rsid w:val="00CA7B2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FontParaCharCharCharCharChar">
    <w:name w:val="Default Paragraph Font Para Char Char Char Char Char"/>
    <w:autoRedefine/>
    <w:rsid w:val="00CA7B2F"/>
    <w:pPr>
      <w:tabs>
        <w:tab w:val="left" w:pos="1152"/>
      </w:tabs>
      <w:spacing w:before="120" w:after="120" w:line="312" w:lineRule="auto"/>
    </w:pPr>
    <w:rPr>
      <w:rFonts w:ascii="Arial" w:eastAsia="Times New Roman" w:hAnsi="Arial" w:cs="Arial"/>
      <w:sz w:val="26"/>
      <w:szCs w:val="26"/>
    </w:rPr>
  </w:style>
  <w:style w:type="paragraph" w:customStyle="1" w:styleId="Char">
    <w:name w:val="Char"/>
    <w:basedOn w:val="Normal"/>
    <w:semiHidden/>
    <w:rsid w:val="00CA7B2F"/>
    <w:pPr>
      <w:spacing w:after="160" w:line="240" w:lineRule="exact"/>
    </w:pPr>
    <w:rPr>
      <w:rFonts w:ascii="Arial" w:eastAsia="Times New Roman" w:hAnsi="Arial" w:cs="Arial"/>
      <w:sz w:val="24"/>
      <w:szCs w:val="24"/>
      <w:lang w:val="en-US"/>
    </w:rPr>
  </w:style>
  <w:style w:type="paragraph" w:styleId="NormalWeb">
    <w:name w:val="Normal (Web)"/>
    <w:basedOn w:val="Normal"/>
    <w:rsid w:val="00CA7B2F"/>
    <w:pPr>
      <w:spacing w:before="100" w:beforeAutospacing="1" w:after="100" w:afterAutospacing="1"/>
    </w:pPr>
    <w:rPr>
      <w:rFonts w:ascii="Times New Roman" w:eastAsia="Times New Roman" w:hAnsi="Times New Roman" w:cs="Times New Roman"/>
      <w:sz w:val="24"/>
      <w:szCs w:val="24"/>
      <w:lang w:val="en-US"/>
    </w:rPr>
  </w:style>
  <w:style w:type="paragraph" w:customStyle="1" w:styleId="Char1">
    <w:name w:val="Char1"/>
    <w:basedOn w:val="Normal"/>
    <w:semiHidden/>
    <w:rsid w:val="00CA7B2F"/>
    <w:pPr>
      <w:spacing w:after="160" w:line="240" w:lineRule="exact"/>
    </w:pPr>
    <w:rPr>
      <w:rFonts w:ascii="Arial" w:eastAsia="Times New Roman" w:hAnsi="Arial" w:cs="Times New Roman"/>
      <w:sz w:val="24"/>
      <w:szCs w:val="24"/>
      <w:lang w:val="en-US"/>
    </w:rPr>
  </w:style>
  <w:style w:type="paragraph" w:styleId="BodyText">
    <w:name w:val="Body Text"/>
    <w:basedOn w:val="Normal"/>
    <w:link w:val="BodyTextChar"/>
    <w:rsid w:val="00CA7B2F"/>
    <w:rPr>
      <w:rFonts w:ascii=".VnTimeH" w:eastAsia="Times New Roman" w:hAnsi=".VnTimeH" w:cs="Times New Roman"/>
      <w:b/>
      <w:color w:val="000000"/>
      <w:sz w:val="24"/>
      <w:szCs w:val="20"/>
      <w:lang w:val="en-US"/>
    </w:rPr>
  </w:style>
  <w:style w:type="character" w:customStyle="1" w:styleId="BodyTextChar">
    <w:name w:val="Body Text Char"/>
    <w:basedOn w:val="DefaultParagraphFont"/>
    <w:link w:val="BodyText"/>
    <w:rsid w:val="00CA7B2F"/>
    <w:rPr>
      <w:rFonts w:ascii=".VnTimeH" w:eastAsia="Times New Roman" w:hAnsi=".VnTimeH" w:cs="Times New Roman"/>
      <w:b/>
      <w:color w:val="000000"/>
      <w:sz w:val="24"/>
      <w:szCs w:val="20"/>
    </w:rPr>
  </w:style>
  <w:style w:type="paragraph" w:customStyle="1" w:styleId="CharCharChar">
    <w:name w:val="Char Char Char"/>
    <w:basedOn w:val="Normal"/>
    <w:autoRedefine/>
    <w:rsid w:val="00CA7B2F"/>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paragraph" w:styleId="ListParagraph">
    <w:name w:val="List Paragraph"/>
    <w:basedOn w:val="Normal"/>
    <w:link w:val="ListParagraphChar"/>
    <w:uiPriority w:val="34"/>
    <w:qFormat/>
    <w:rsid w:val="00CA7B2F"/>
    <w:pPr>
      <w:spacing w:line="240" w:lineRule="atLeast"/>
      <w:ind w:left="720" w:right="6"/>
      <w:contextualSpacing/>
      <w:jc w:val="both"/>
    </w:pPr>
    <w:rPr>
      <w:rFonts w:ascii="Times New Roman" w:eastAsia="Calibri" w:hAnsi="Times New Roman" w:cs="Times New Roman"/>
      <w:sz w:val="24"/>
      <w:szCs w:val="24"/>
      <w:lang w:val="en-US"/>
    </w:rPr>
  </w:style>
  <w:style w:type="character" w:customStyle="1" w:styleId="apple-converted-space">
    <w:name w:val="apple-converted-space"/>
    <w:basedOn w:val="DefaultParagraphFont"/>
    <w:rsid w:val="00CA7B2F"/>
  </w:style>
  <w:style w:type="paragraph" w:customStyle="1" w:styleId="MTDisplayEquation">
    <w:name w:val="MTDisplayEquation"/>
    <w:basedOn w:val="Normal"/>
    <w:next w:val="Normal"/>
    <w:rsid w:val="00CA7B2F"/>
    <w:pPr>
      <w:tabs>
        <w:tab w:val="center" w:pos="4680"/>
        <w:tab w:val="right" w:pos="9360"/>
      </w:tabs>
      <w:spacing w:line="288" w:lineRule="auto"/>
      <w:jc w:val="both"/>
    </w:pPr>
    <w:rPr>
      <w:rFonts w:ascii="Times New Roman" w:eastAsia="Times New Roman" w:hAnsi="Times New Roman" w:cs="Times New Roman"/>
      <w:sz w:val="28"/>
      <w:szCs w:val="28"/>
      <w:lang w:val="en-US"/>
    </w:rPr>
  </w:style>
  <w:style w:type="paragraph" w:styleId="BodyTextIndent2">
    <w:name w:val="Body Text Indent 2"/>
    <w:basedOn w:val="Normal"/>
    <w:link w:val="BodyTextIndent2Char"/>
    <w:rsid w:val="00CA7B2F"/>
    <w:pPr>
      <w:spacing w:after="120" w:line="480" w:lineRule="auto"/>
      <w:ind w:left="360"/>
    </w:pPr>
    <w:rPr>
      <w:rFonts w:ascii=".VnTime" w:eastAsia="Times New Roman" w:hAnsi=".VnTime" w:cs="Times New Roman"/>
      <w:sz w:val="24"/>
      <w:szCs w:val="24"/>
      <w:lang w:val="en-US"/>
    </w:rPr>
  </w:style>
  <w:style w:type="character" w:customStyle="1" w:styleId="BodyTextIndent2Char">
    <w:name w:val="Body Text Indent 2 Char"/>
    <w:basedOn w:val="DefaultParagraphFont"/>
    <w:link w:val="BodyTextIndent2"/>
    <w:rsid w:val="00CA7B2F"/>
    <w:rPr>
      <w:rFonts w:ascii=".VnTime" w:eastAsia="Times New Roman" w:hAnsi=".VnTime" w:cs="Times New Roman"/>
      <w:sz w:val="24"/>
      <w:szCs w:val="24"/>
    </w:rPr>
  </w:style>
  <w:style w:type="paragraph" w:styleId="Title">
    <w:name w:val="Title"/>
    <w:basedOn w:val="Normal"/>
    <w:link w:val="TitleChar"/>
    <w:qFormat/>
    <w:rsid w:val="00CA7B2F"/>
    <w:pPr>
      <w:jc w:val="center"/>
    </w:pPr>
    <w:rPr>
      <w:rFonts w:ascii="VNI-Helve-Condense" w:eastAsia="Times New Roman" w:hAnsi="VNI-Helve-Condense" w:cs="Times New Roman"/>
      <w:b/>
      <w:bCs/>
      <w:sz w:val="24"/>
      <w:szCs w:val="24"/>
      <w:lang w:val="en-US"/>
    </w:rPr>
  </w:style>
  <w:style w:type="character" w:customStyle="1" w:styleId="TitleChar">
    <w:name w:val="Title Char"/>
    <w:basedOn w:val="DefaultParagraphFont"/>
    <w:link w:val="Title"/>
    <w:rsid w:val="00CA7B2F"/>
    <w:rPr>
      <w:rFonts w:ascii="VNI-Helve-Condense" w:eastAsia="Times New Roman" w:hAnsi="VNI-Helve-Condense" w:cs="Times New Roman"/>
      <w:b/>
      <w:bCs/>
      <w:sz w:val="24"/>
      <w:szCs w:val="24"/>
    </w:rPr>
  </w:style>
  <w:style w:type="paragraph" w:styleId="Caption">
    <w:name w:val="caption"/>
    <w:basedOn w:val="Normal"/>
    <w:next w:val="Normal"/>
    <w:qFormat/>
    <w:rsid w:val="00CA7B2F"/>
    <w:rPr>
      <w:rFonts w:ascii="Times New Roman" w:eastAsia="Times New Roman" w:hAnsi="Times New Roman" w:cs="Times New Roman"/>
      <w:b/>
      <w:bCs/>
      <w:sz w:val="20"/>
      <w:szCs w:val="20"/>
      <w:lang w:val="en-US"/>
    </w:rPr>
  </w:style>
  <w:style w:type="character" w:styleId="PageNumber">
    <w:name w:val="page number"/>
    <w:basedOn w:val="DefaultParagraphFont"/>
    <w:rsid w:val="00CA7B2F"/>
  </w:style>
  <w:style w:type="paragraph" w:styleId="BodyText2">
    <w:name w:val="Body Text 2"/>
    <w:basedOn w:val="Normal"/>
    <w:link w:val="BodyText2Char"/>
    <w:uiPriority w:val="99"/>
    <w:semiHidden/>
    <w:unhideWhenUsed/>
    <w:rsid w:val="00CA7B2F"/>
    <w:pPr>
      <w:spacing w:after="120" w:line="480" w:lineRule="auto"/>
    </w:pPr>
  </w:style>
  <w:style w:type="character" w:customStyle="1" w:styleId="BodyText2Char">
    <w:name w:val="Body Text 2 Char"/>
    <w:basedOn w:val="DefaultParagraphFont"/>
    <w:link w:val="BodyText2"/>
    <w:uiPriority w:val="99"/>
    <w:semiHidden/>
    <w:rsid w:val="00CA7B2F"/>
    <w:rPr>
      <w:lang w:val="vi-VN"/>
    </w:rPr>
  </w:style>
  <w:style w:type="character" w:customStyle="1" w:styleId="ListParagraphChar">
    <w:name w:val="List Paragraph Char"/>
    <w:link w:val="ListParagraph"/>
    <w:uiPriority w:val="34"/>
    <w:rsid w:val="007034D8"/>
    <w:rPr>
      <w:rFonts w:ascii="Times New Roman" w:eastAsia="Calibri"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0159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1072.wmf"/><Relationship Id="rId3182" Type="http://schemas.openxmlformats.org/officeDocument/2006/relationships/image" Target="media/image1795.wmf"/><Relationship Id="rId3042" Type="http://schemas.openxmlformats.org/officeDocument/2006/relationships/image" Target="media/image1751.wmf"/><Relationship Id="rId170" Type="http://schemas.openxmlformats.org/officeDocument/2006/relationships/image" Target="media/image84.wmf"/><Relationship Id="rId3859" Type="http://schemas.openxmlformats.org/officeDocument/2006/relationships/oleObject" Target="embeddings/oleObject1728.bin"/><Relationship Id="rId987" Type="http://schemas.openxmlformats.org/officeDocument/2006/relationships/image" Target="media/image485.wmf"/><Relationship Id="rId2668" Type="http://schemas.openxmlformats.org/officeDocument/2006/relationships/oleObject" Target="embeddings/oleObject1063.bin"/><Relationship Id="rId2875" Type="http://schemas.openxmlformats.org/officeDocument/2006/relationships/image" Target="media/image1691.wmf"/><Relationship Id="rId3719" Type="http://schemas.openxmlformats.org/officeDocument/2006/relationships/oleObject" Target="embeddings/oleObject1657.bin"/><Relationship Id="rId847" Type="http://schemas.openxmlformats.org/officeDocument/2006/relationships/oleObject" Target="embeddings/oleObject440.bin"/><Relationship Id="rId1477" Type="http://schemas.openxmlformats.org/officeDocument/2006/relationships/image" Target="media/image723.wmf"/><Relationship Id="rId1684" Type="http://schemas.openxmlformats.org/officeDocument/2006/relationships/image" Target="media/image930.wmf"/><Relationship Id="rId1891" Type="http://schemas.openxmlformats.org/officeDocument/2006/relationships/image" Target="media/image1135.emf"/><Relationship Id="rId2528" Type="http://schemas.openxmlformats.org/officeDocument/2006/relationships/oleObject" Target="embeddings/oleObject971.bin"/><Relationship Id="rId2735" Type="http://schemas.openxmlformats.org/officeDocument/2006/relationships/oleObject" Target="embeddings/oleObject1103.bin"/><Relationship Id="rId2942" Type="http://schemas.openxmlformats.org/officeDocument/2006/relationships/oleObject" Target="embeddings/oleObject1211.bin"/><Relationship Id="rId707" Type="http://schemas.openxmlformats.org/officeDocument/2006/relationships/oleObject" Target="embeddings/oleObject369.bin"/><Relationship Id="rId914" Type="http://schemas.openxmlformats.org/officeDocument/2006/relationships/oleObject" Target="embeddings/oleObject476.bin"/><Relationship Id="rId1337" Type="http://schemas.openxmlformats.org/officeDocument/2006/relationships/image" Target="media/image611.wmf"/><Relationship Id="rId1544" Type="http://schemas.openxmlformats.org/officeDocument/2006/relationships/image" Target="media/image790.wmf"/><Relationship Id="rId1751" Type="http://schemas.openxmlformats.org/officeDocument/2006/relationships/image" Target="media/image996.wmf"/><Relationship Id="rId2802" Type="http://schemas.openxmlformats.org/officeDocument/2006/relationships/image" Target="media/image1656.wmf"/><Relationship Id="rId43" Type="http://schemas.openxmlformats.org/officeDocument/2006/relationships/image" Target="media/image21.wmf"/><Relationship Id="rId1404" Type="http://schemas.openxmlformats.org/officeDocument/2006/relationships/image" Target="media/image650.wmf"/><Relationship Id="rId1611" Type="http://schemas.openxmlformats.org/officeDocument/2006/relationships/image" Target="media/image857.wmf"/><Relationship Id="rId3369" Type="http://schemas.openxmlformats.org/officeDocument/2006/relationships/image" Target="media/image1884.wmf"/><Relationship Id="rId3576" Type="http://schemas.openxmlformats.org/officeDocument/2006/relationships/oleObject" Target="embeddings/oleObject1584.bin"/><Relationship Id="rId497" Type="http://schemas.openxmlformats.org/officeDocument/2006/relationships/oleObject" Target="embeddings/oleObject261.bin"/><Relationship Id="rId2178" Type="http://schemas.openxmlformats.org/officeDocument/2006/relationships/oleObject" Target="embeddings/oleObject787.bin"/><Relationship Id="rId2385" Type="http://schemas.openxmlformats.org/officeDocument/2006/relationships/image" Target="media/image1483.wmf"/><Relationship Id="rId3229" Type="http://schemas.openxmlformats.org/officeDocument/2006/relationships/oleObject" Target="embeddings/oleObject1407.bin"/><Relationship Id="rId3783" Type="http://schemas.openxmlformats.org/officeDocument/2006/relationships/oleObject" Target="embeddings/oleObject1689.bin"/><Relationship Id="rId357" Type="http://schemas.openxmlformats.org/officeDocument/2006/relationships/oleObject" Target="embeddings/oleObject174.bin"/><Relationship Id="rId1194" Type="http://schemas.openxmlformats.org/officeDocument/2006/relationships/oleObject" Target="embeddings/oleObject607.bin"/><Relationship Id="rId2038" Type="http://schemas.openxmlformats.org/officeDocument/2006/relationships/image" Target="media/image1282.wmf"/><Relationship Id="rId2592" Type="http://schemas.openxmlformats.org/officeDocument/2006/relationships/oleObject" Target="embeddings/oleObject1020.bin"/><Relationship Id="rId3436" Type="http://schemas.openxmlformats.org/officeDocument/2006/relationships/oleObject" Target="embeddings/oleObject1510.bin"/><Relationship Id="rId3643" Type="http://schemas.openxmlformats.org/officeDocument/2006/relationships/oleObject" Target="embeddings/oleObject1618.bin"/><Relationship Id="rId3850" Type="http://schemas.openxmlformats.org/officeDocument/2006/relationships/oleObject" Target="embeddings/oleObject1723.bin"/><Relationship Id="rId217" Type="http://schemas.openxmlformats.org/officeDocument/2006/relationships/image" Target="media/image107.wmf"/><Relationship Id="rId564" Type="http://schemas.openxmlformats.org/officeDocument/2006/relationships/oleObject" Target="embeddings/oleObject292.bin"/><Relationship Id="rId771" Type="http://schemas.openxmlformats.org/officeDocument/2006/relationships/image" Target="media/image362.wmf"/><Relationship Id="rId2245" Type="http://schemas.openxmlformats.org/officeDocument/2006/relationships/oleObject" Target="embeddings/oleObject821.bin"/><Relationship Id="rId2452" Type="http://schemas.openxmlformats.org/officeDocument/2006/relationships/image" Target="media/image1516.wmf"/><Relationship Id="rId3503" Type="http://schemas.openxmlformats.org/officeDocument/2006/relationships/oleObject" Target="embeddings/oleObject1544.bin"/><Relationship Id="rId3710" Type="http://schemas.openxmlformats.org/officeDocument/2006/relationships/oleObject" Target="embeddings/oleObject1652.bin"/><Relationship Id="rId424" Type="http://schemas.openxmlformats.org/officeDocument/2006/relationships/image" Target="media/image204.wmf"/><Relationship Id="rId631" Type="http://schemas.openxmlformats.org/officeDocument/2006/relationships/image" Target="media/image294.wmf"/><Relationship Id="rId1054" Type="http://schemas.openxmlformats.org/officeDocument/2006/relationships/image" Target="media/image518.wmf"/><Relationship Id="rId1261" Type="http://schemas.openxmlformats.org/officeDocument/2006/relationships/oleObject" Target="embeddings/oleObject673.bin"/><Relationship Id="rId2105" Type="http://schemas.openxmlformats.org/officeDocument/2006/relationships/oleObject" Target="embeddings/oleObject747.bin"/><Relationship Id="rId2312" Type="http://schemas.openxmlformats.org/officeDocument/2006/relationships/oleObject" Target="embeddings/oleObject854.bin"/><Relationship Id="rId1121" Type="http://schemas.openxmlformats.org/officeDocument/2006/relationships/image" Target="media/image551.wmf"/><Relationship Id="rId3086" Type="http://schemas.openxmlformats.org/officeDocument/2006/relationships/image" Target="media/image1772.wmf"/><Relationship Id="rId3293" Type="http://schemas.openxmlformats.org/officeDocument/2006/relationships/image" Target="media/image1844.wmf"/><Relationship Id="rId1938" Type="http://schemas.openxmlformats.org/officeDocument/2006/relationships/image" Target="media/image1182.wmf"/><Relationship Id="rId3153" Type="http://schemas.openxmlformats.org/officeDocument/2006/relationships/oleObject" Target="embeddings/oleObject1359.bin"/><Relationship Id="rId3360" Type="http://schemas.openxmlformats.org/officeDocument/2006/relationships/oleObject" Target="embeddings/oleObject1471.bin"/><Relationship Id="rId281" Type="http://schemas.openxmlformats.org/officeDocument/2006/relationships/image" Target="media/image140.wmf"/><Relationship Id="rId3013" Type="http://schemas.openxmlformats.org/officeDocument/2006/relationships/image" Target="media/image1741.wmf"/><Relationship Id="rId141" Type="http://schemas.openxmlformats.org/officeDocument/2006/relationships/oleObject" Target="embeddings/oleObject65.bin"/><Relationship Id="rId3220" Type="http://schemas.openxmlformats.org/officeDocument/2006/relationships/oleObject" Target="embeddings/oleObject1401.bin"/><Relationship Id="rId7" Type="http://schemas.openxmlformats.org/officeDocument/2006/relationships/endnotes" Target="endnotes.xml"/><Relationship Id="rId2779" Type="http://schemas.openxmlformats.org/officeDocument/2006/relationships/oleObject" Target="embeddings/oleObject1125.bin"/><Relationship Id="rId2986" Type="http://schemas.openxmlformats.org/officeDocument/2006/relationships/oleObject" Target="embeddings/oleObject1245.bin"/><Relationship Id="rId958" Type="http://schemas.openxmlformats.org/officeDocument/2006/relationships/image" Target="media/image462.wmf"/><Relationship Id="rId1588" Type="http://schemas.openxmlformats.org/officeDocument/2006/relationships/image" Target="media/image834.wmf"/><Relationship Id="rId1795" Type="http://schemas.openxmlformats.org/officeDocument/2006/relationships/image" Target="media/image1040.wmf"/><Relationship Id="rId2639" Type="http://schemas.openxmlformats.org/officeDocument/2006/relationships/oleObject" Target="embeddings/oleObject1045.bin"/><Relationship Id="rId2846" Type="http://schemas.openxmlformats.org/officeDocument/2006/relationships/oleObject" Target="embeddings/oleObject1160.bin"/><Relationship Id="rId87" Type="http://schemas.openxmlformats.org/officeDocument/2006/relationships/oleObject" Target="embeddings/oleObject38.bin"/><Relationship Id="rId818" Type="http://schemas.openxmlformats.org/officeDocument/2006/relationships/image" Target="media/image385.wmf"/><Relationship Id="rId1448" Type="http://schemas.openxmlformats.org/officeDocument/2006/relationships/image" Target="media/image694.wmf"/><Relationship Id="rId1655" Type="http://schemas.openxmlformats.org/officeDocument/2006/relationships/image" Target="media/image901.wmf"/><Relationship Id="rId2706" Type="http://schemas.openxmlformats.org/officeDocument/2006/relationships/oleObject" Target="embeddings/oleObject1084.bin"/><Relationship Id="rId1308" Type="http://schemas.openxmlformats.org/officeDocument/2006/relationships/image" Target="media/image597.wmf"/><Relationship Id="rId1862" Type="http://schemas.openxmlformats.org/officeDocument/2006/relationships/image" Target="media/image1107.wmf"/><Relationship Id="rId2913" Type="http://schemas.openxmlformats.org/officeDocument/2006/relationships/oleObject" Target="embeddings/oleObject1196.bin"/><Relationship Id="rId1515" Type="http://schemas.openxmlformats.org/officeDocument/2006/relationships/image" Target="media/image761.wmf"/><Relationship Id="rId1722" Type="http://schemas.openxmlformats.org/officeDocument/2006/relationships/image" Target="media/image968.wmf"/><Relationship Id="rId14" Type="http://schemas.openxmlformats.org/officeDocument/2006/relationships/oleObject" Target="embeddings/oleObject1.bin"/><Relationship Id="rId3687" Type="http://schemas.openxmlformats.org/officeDocument/2006/relationships/image" Target="media/image2037.wmf"/><Relationship Id="rId2289" Type="http://schemas.openxmlformats.org/officeDocument/2006/relationships/oleObject" Target="embeddings/oleObject843.bin"/><Relationship Id="rId2496" Type="http://schemas.openxmlformats.org/officeDocument/2006/relationships/oleObject" Target="embeddings/oleObject954.bin"/><Relationship Id="rId3547" Type="http://schemas.openxmlformats.org/officeDocument/2006/relationships/image" Target="media/image1968.wmf"/><Relationship Id="rId3754" Type="http://schemas.openxmlformats.org/officeDocument/2006/relationships/image" Target="media/image2070.wmf"/><Relationship Id="rId468" Type="http://schemas.openxmlformats.org/officeDocument/2006/relationships/oleObject" Target="embeddings/oleObject239.bin"/><Relationship Id="rId675" Type="http://schemas.openxmlformats.org/officeDocument/2006/relationships/image" Target="media/image315.wmf"/><Relationship Id="rId882" Type="http://schemas.openxmlformats.org/officeDocument/2006/relationships/image" Target="media/image417.wmf"/><Relationship Id="rId1098" Type="http://schemas.openxmlformats.org/officeDocument/2006/relationships/image" Target="media/image540.wmf"/><Relationship Id="rId2149" Type="http://schemas.openxmlformats.org/officeDocument/2006/relationships/image" Target="media/image1367.wmf"/><Relationship Id="rId2356" Type="http://schemas.openxmlformats.org/officeDocument/2006/relationships/image" Target="media/image1470.wmf"/><Relationship Id="rId2563" Type="http://schemas.openxmlformats.org/officeDocument/2006/relationships/oleObject" Target="embeddings/oleObject993.bin"/><Relationship Id="rId2770" Type="http://schemas.openxmlformats.org/officeDocument/2006/relationships/image" Target="media/image1640.wmf"/><Relationship Id="rId3407" Type="http://schemas.openxmlformats.org/officeDocument/2006/relationships/oleObject" Target="embeddings/oleObject1495.bin"/><Relationship Id="rId3614" Type="http://schemas.openxmlformats.org/officeDocument/2006/relationships/image" Target="media/image2001.wmf"/><Relationship Id="rId3821" Type="http://schemas.openxmlformats.org/officeDocument/2006/relationships/oleObject" Target="embeddings/oleObject1708.bin"/><Relationship Id="rId328" Type="http://schemas.openxmlformats.org/officeDocument/2006/relationships/oleObject" Target="embeddings/oleObject158.bin"/><Relationship Id="rId535" Type="http://schemas.openxmlformats.org/officeDocument/2006/relationships/oleObject" Target="embeddings/oleObject277.bin"/><Relationship Id="rId742" Type="http://schemas.openxmlformats.org/officeDocument/2006/relationships/oleObject" Target="embeddings/oleObject387.bin"/><Relationship Id="rId1165" Type="http://schemas.openxmlformats.org/officeDocument/2006/relationships/image" Target="media/image573.wmf"/><Relationship Id="rId1372" Type="http://schemas.openxmlformats.org/officeDocument/2006/relationships/image" Target="media/image629.wmf"/><Relationship Id="rId2009" Type="http://schemas.openxmlformats.org/officeDocument/2006/relationships/image" Target="media/image1253.wmf"/><Relationship Id="rId2216" Type="http://schemas.openxmlformats.org/officeDocument/2006/relationships/image" Target="media/image1400.wmf"/><Relationship Id="rId2423" Type="http://schemas.openxmlformats.org/officeDocument/2006/relationships/oleObject" Target="embeddings/oleObject913.bin"/><Relationship Id="rId2630" Type="http://schemas.openxmlformats.org/officeDocument/2006/relationships/image" Target="media/image1581.wmf"/><Relationship Id="rId602" Type="http://schemas.openxmlformats.org/officeDocument/2006/relationships/image" Target="media/image282.wmf"/><Relationship Id="rId1025" Type="http://schemas.openxmlformats.org/officeDocument/2006/relationships/oleObject" Target="embeddings/oleObject514.bin"/><Relationship Id="rId1232" Type="http://schemas.openxmlformats.org/officeDocument/2006/relationships/oleObject" Target="embeddings/oleObject645.bin"/><Relationship Id="rId3197" Type="http://schemas.openxmlformats.org/officeDocument/2006/relationships/oleObject" Target="embeddings/oleObject1387.bin"/><Relationship Id="rId3057" Type="http://schemas.openxmlformats.org/officeDocument/2006/relationships/oleObject" Target="embeddings/oleObject1289.bin"/><Relationship Id="rId185" Type="http://schemas.openxmlformats.org/officeDocument/2006/relationships/oleObject" Target="embeddings/oleObject87.bin"/><Relationship Id="rId1909" Type="http://schemas.openxmlformats.org/officeDocument/2006/relationships/image" Target="media/image1153.wmf"/><Relationship Id="rId3264" Type="http://schemas.openxmlformats.org/officeDocument/2006/relationships/image" Target="media/image1830.wmf"/><Relationship Id="rId3471" Type="http://schemas.openxmlformats.org/officeDocument/2006/relationships/oleObject" Target="embeddings/oleObject1528.bin"/><Relationship Id="rId392" Type="http://schemas.openxmlformats.org/officeDocument/2006/relationships/image" Target="media/image190.wmf"/><Relationship Id="rId2073" Type="http://schemas.openxmlformats.org/officeDocument/2006/relationships/image" Target="media/image1317.wmf"/><Relationship Id="rId2280" Type="http://schemas.openxmlformats.org/officeDocument/2006/relationships/image" Target="media/image1432.wmf"/><Relationship Id="rId3124" Type="http://schemas.openxmlformats.org/officeDocument/2006/relationships/oleObject" Target="embeddings/oleObject1331.bin"/><Relationship Id="rId3331" Type="http://schemas.openxmlformats.org/officeDocument/2006/relationships/image" Target="media/image1863.wmf"/><Relationship Id="rId252" Type="http://schemas.openxmlformats.org/officeDocument/2006/relationships/image" Target="media/image125.wmf"/><Relationship Id="rId2140" Type="http://schemas.openxmlformats.org/officeDocument/2006/relationships/oleObject" Target="embeddings/oleObject766.bin"/><Relationship Id="rId112" Type="http://schemas.openxmlformats.org/officeDocument/2006/relationships/image" Target="media/image55.wmf"/><Relationship Id="rId1699" Type="http://schemas.openxmlformats.org/officeDocument/2006/relationships/image" Target="media/image945.wmf"/><Relationship Id="rId2000" Type="http://schemas.openxmlformats.org/officeDocument/2006/relationships/image" Target="media/image1244.wmf"/><Relationship Id="rId2957" Type="http://schemas.openxmlformats.org/officeDocument/2006/relationships/image" Target="media/image1727.wmf"/><Relationship Id="rId929" Type="http://schemas.openxmlformats.org/officeDocument/2006/relationships/oleObject" Target="embeddings/oleObject487.bin"/><Relationship Id="rId1559" Type="http://schemas.openxmlformats.org/officeDocument/2006/relationships/image" Target="media/image805.wmf"/><Relationship Id="rId1766" Type="http://schemas.openxmlformats.org/officeDocument/2006/relationships/image" Target="media/image1011.png"/><Relationship Id="rId1973" Type="http://schemas.openxmlformats.org/officeDocument/2006/relationships/image" Target="media/image1217.wmf"/><Relationship Id="rId2817" Type="http://schemas.openxmlformats.org/officeDocument/2006/relationships/oleObject" Target="embeddings/oleObject1144.bin"/><Relationship Id="rId58" Type="http://schemas.openxmlformats.org/officeDocument/2006/relationships/oleObject" Target="embeddings/oleObject23.bin"/><Relationship Id="rId1419" Type="http://schemas.openxmlformats.org/officeDocument/2006/relationships/image" Target="media/image665.wmf"/><Relationship Id="rId1626" Type="http://schemas.openxmlformats.org/officeDocument/2006/relationships/image" Target="media/image872.wmf"/><Relationship Id="rId1833" Type="http://schemas.openxmlformats.org/officeDocument/2006/relationships/image" Target="media/image1078.wmf"/><Relationship Id="rId1900" Type="http://schemas.openxmlformats.org/officeDocument/2006/relationships/image" Target="media/image1144.wmf"/><Relationship Id="rId3798" Type="http://schemas.openxmlformats.org/officeDocument/2006/relationships/image" Target="media/image2092.wmf"/><Relationship Id="rId3658" Type="http://schemas.openxmlformats.org/officeDocument/2006/relationships/image" Target="media/image2023.wmf"/><Relationship Id="rId3865" Type="http://schemas.openxmlformats.org/officeDocument/2006/relationships/oleObject" Target="embeddings/oleObject1731.bin"/><Relationship Id="rId579" Type="http://schemas.openxmlformats.org/officeDocument/2006/relationships/image" Target="media/image271.wmf"/><Relationship Id="rId786" Type="http://schemas.openxmlformats.org/officeDocument/2006/relationships/oleObject" Target="embeddings/oleObject409.bin"/><Relationship Id="rId993" Type="http://schemas.openxmlformats.org/officeDocument/2006/relationships/oleObject" Target="embeddings/oleObject498.bin"/><Relationship Id="rId2467" Type="http://schemas.openxmlformats.org/officeDocument/2006/relationships/oleObject" Target="embeddings/oleObject934.bin"/><Relationship Id="rId2674" Type="http://schemas.openxmlformats.org/officeDocument/2006/relationships/oleObject" Target="embeddings/oleObject1066.bin"/><Relationship Id="rId3518" Type="http://schemas.openxmlformats.org/officeDocument/2006/relationships/image" Target="media/image1954.wmf"/><Relationship Id="rId439" Type="http://schemas.openxmlformats.org/officeDocument/2006/relationships/image" Target="media/image210.wmf"/><Relationship Id="rId646" Type="http://schemas.openxmlformats.org/officeDocument/2006/relationships/oleObject" Target="embeddings/oleObject338.bin"/><Relationship Id="rId1069" Type="http://schemas.openxmlformats.org/officeDocument/2006/relationships/oleObject" Target="embeddings/oleObject536.bin"/><Relationship Id="rId1276" Type="http://schemas.openxmlformats.org/officeDocument/2006/relationships/image" Target="media/image588.wmf"/><Relationship Id="rId1483" Type="http://schemas.openxmlformats.org/officeDocument/2006/relationships/image" Target="media/image729.wmf"/><Relationship Id="rId2327" Type="http://schemas.openxmlformats.org/officeDocument/2006/relationships/image" Target="media/image1456.wmf"/><Relationship Id="rId2881" Type="http://schemas.openxmlformats.org/officeDocument/2006/relationships/image" Target="media/image1694.wmf"/><Relationship Id="rId3725" Type="http://schemas.openxmlformats.org/officeDocument/2006/relationships/image" Target="media/image2055.wmf"/><Relationship Id="rId506" Type="http://schemas.openxmlformats.org/officeDocument/2006/relationships/image" Target="media/image2330.emf"/><Relationship Id="rId853" Type="http://schemas.openxmlformats.org/officeDocument/2006/relationships/oleObject" Target="embeddings/oleObject443.bin"/><Relationship Id="rId1136" Type="http://schemas.openxmlformats.org/officeDocument/2006/relationships/oleObject" Target="embeddings/oleObject570.bin"/><Relationship Id="rId1690" Type="http://schemas.openxmlformats.org/officeDocument/2006/relationships/image" Target="media/image936.wmf"/><Relationship Id="rId2534" Type="http://schemas.openxmlformats.org/officeDocument/2006/relationships/image" Target="media/image1550.wmf"/><Relationship Id="rId2741" Type="http://schemas.openxmlformats.org/officeDocument/2006/relationships/oleObject" Target="embeddings/oleObject1106.bin"/><Relationship Id="rId713" Type="http://schemas.openxmlformats.org/officeDocument/2006/relationships/oleObject" Target="embeddings/oleObject372.bin"/><Relationship Id="rId920" Type="http://schemas.openxmlformats.org/officeDocument/2006/relationships/image" Target="media/image432.wmf"/><Relationship Id="rId1343" Type="http://schemas.openxmlformats.org/officeDocument/2006/relationships/image" Target="media/image614.wmf"/><Relationship Id="rId1550" Type="http://schemas.openxmlformats.org/officeDocument/2006/relationships/image" Target="media/image796.wmf"/><Relationship Id="rId2601" Type="http://schemas.openxmlformats.org/officeDocument/2006/relationships/image" Target="media/image1567.wmf"/><Relationship Id="rId1203" Type="http://schemas.openxmlformats.org/officeDocument/2006/relationships/oleObject" Target="embeddings/oleObject616.bin"/><Relationship Id="rId1410" Type="http://schemas.openxmlformats.org/officeDocument/2006/relationships/image" Target="media/image656.wmf"/><Relationship Id="rId3168" Type="http://schemas.openxmlformats.org/officeDocument/2006/relationships/image" Target="media/image1790.wmf"/><Relationship Id="rId3375" Type="http://schemas.openxmlformats.org/officeDocument/2006/relationships/oleObject" Target="embeddings/oleObject1479.bin"/><Relationship Id="rId3582" Type="http://schemas.openxmlformats.org/officeDocument/2006/relationships/oleObject" Target="embeddings/oleObject1587.bin"/><Relationship Id="rId296" Type="http://schemas.openxmlformats.org/officeDocument/2006/relationships/image" Target="media/image148.emf"/><Relationship Id="rId2184" Type="http://schemas.openxmlformats.org/officeDocument/2006/relationships/oleObject" Target="embeddings/oleObject790.bin"/><Relationship Id="rId2391" Type="http://schemas.openxmlformats.org/officeDocument/2006/relationships/oleObject" Target="embeddings/oleObject896.bin"/><Relationship Id="rId3028" Type="http://schemas.openxmlformats.org/officeDocument/2006/relationships/oleObject" Target="embeddings/oleObject1273.bin"/><Relationship Id="rId3235" Type="http://schemas.openxmlformats.org/officeDocument/2006/relationships/oleObject" Target="embeddings/oleObject1410.bin"/><Relationship Id="rId3442" Type="http://schemas.openxmlformats.org/officeDocument/2006/relationships/oleObject" Target="embeddings/oleObject1513.bin"/><Relationship Id="rId156" Type="http://schemas.openxmlformats.org/officeDocument/2006/relationships/image" Target="media/image77.wmf"/><Relationship Id="rId363" Type="http://schemas.openxmlformats.org/officeDocument/2006/relationships/image" Target="media/image177.wmf"/><Relationship Id="rId570" Type="http://schemas.openxmlformats.org/officeDocument/2006/relationships/image" Target="media/image267.wmf"/><Relationship Id="rId2044" Type="http://schemas.openxmlformats.org/officeDocument/2006/relationships/image" Target="media/image1288.wmf"/><Relationship Id="rId2251" Type="http://schemas.openxmlformats.org/officeDocument/2006/relationships/oleObject" Target="embeddings/oleObject824.bin"/><Relationship Id="rId3302" Type="http://schemas.openxmlformats.org/officeDocument/2006/relationships/image" Target="media/image1848.wmf"/><Relationship Id="rId223" Type="http://schemas.openxmlformats.org/officeDocument/2006/relationships/image" Target="media/image110.wmf"/><Relationship Id="rId430" Type="http://schemas.openxmlformats.org/officeDocument/2006/relationships/image" Target="media/image207.wmf"/><Relationship Id="rId1060" Type="http://schemas.openxmlformats.org/officeDocument/2006/relationships/image" Target="media/image521.wmf"/><Relationship Id="rId2111" Type="http://schemas.openxmlformats.org/officeDocument/2006/relationships/oleObject" Target="embeddings/oleObject750.bin"/><Relationship Id="rId1877" Type="http://schemas.openxmlformats.org/officeDocument/2006/relationships/image" Target="media/image1121.wmf"/><Relationship Id="rId2928" Type="http://schemas.openxmlformats.org/officeDocument/2006/relationships/image" Target="media/image1715.wmf"/><Relationship Id="rId1737" Type="http://schemas.openxmlformats.org/officeDocument/2006/relationships/image" Target="media/image982.wmf"/><Relationship Id="rId1944" Type="http://schemas.openxmlformats.org/officeDocument/2006/relationships/image" Target="media/image1188.wmf"/><Relationship Id="rId3092" Type="http://schemas.openxmlformats.org/officeDocument/2006/relationships/image" Target="media/image1775.wmf"/><Relationship Id="rId29" Type="http://schemas.openxmlformats.org/officeDocument/2006/relationships/image" Target="media/image14.wmf"/><Relationship Id="rId1804" Type="http://schemas.openxmlformats.org/officeDocument/2006/relationships/image" Target="media/image1049.wmf"/><Relationship Id="rId3769" Type="http://schemas.openxmlformats.org/officeDocument/2006/relationships/oleObject" Target="embeddings/oleObject1682.bin"/><Relationship Id="rId897" Type="http://schemas.openxmlformats.org/officeDocument/2006/relationships/image" Target="media/image424.wmf"/><Relationship Id="rId2578" Type="http://schemas.openxmlformats.org/officeDocument/2006/relationships/oleObject" Target="embeddings/oleObject1008.bin"/><Relationship Id="rId2785" Type="http://schemas.openxmlformats.org/officeDocument/2006/relationships/oleObject" Target="embeddings/oleObject1128.bin"/><Relationship Id="rId2992" Type="http://schemas.openxmlformats.org/officeDocument/2006/relationships/image" Target="media/image1734.wmf"/><Relationship Id="rId3629" Type="http://schemas.openxmlformats.org/officeDocument/2006/relationships/oleObject" Target="embeddings/oleObject1611.bin"/><Relationship Id="rId3836" Type="http://schemas.openxmlformats.org/officeDocument/2006/relationships/image" Target="media/image2111.wmf"/><Relationship Id="rId757" Type="http://schemas.openxmlformats.org/officeDocument/2006/relationships/image" Target="media/image355.wmf"/><Relationship Id="rId964" Type="http://schemas.openxmlformats.org/officeDocument/2006/relationships/image" Target="media/image468.wmf"/><Relationship Id="rId1387" Type="http://schemas.openxmlformats.org/officeDocument/2006/relationships/oleObject" Target="embeddings/oleObject743.bin"/><Relationship Id="rId1594" Type="http://schemas.openxmlformats.org/officeDocument/2006/relationships/image" Target="media/image840.wmf"/><Relationship Id="rId2438" Type="http://schemas.openxmlformats.org/officeDocument/2006/relationships/image" Target="media/image1509.wmf"/><Relationship Id="rId2645" Type="http://schemas.openxmlformats.org/officeDocument/2006/relationships/oleObject" Target="embeddings/oleObject1049.bin"/><Relationship Id="rId2852" Type="http://schemas.openxmlformats.org/officeDocument/2006/relationships/oleObject" Target="embeddings/oleObject1163.bin"/><Relationship Id="rId93" Type="http://schemas.openxmlformats.org/officeDocument/2006/relationships/oleObject" Target="embeddings/oleObject41.bin"/><Relationship Id="rId617" Type="http://schemas.openxmlformats.org/officeDocument/2006/relationships/image" Target="media/image288.wmf"/><Relationship Id="rId824" Type="http://schemas.openxmlformats.org/officeDocument/2006/relationships/image" Target="media/image388.wmf"/><Relationship Id="rId1247" Type="http://schemas.openxmlformats.org/officeDocument/2006/relationships/oleObject" Target="embeddings/oleObject660.bin"/><Relationship Id="rId1454" Type="http://schemas.openxmlformats.org/officeDocument/2006/relationships/image" Target="media/image700.wmf"/><Relationship Id="rId1661" Type="http://schemas.openxmlformats.org/officeDocument/2006/relationships/image" Target="media/image907.wmf"/><Relationship Id="rId2505" Type="http://schemas.openxmlformats.org/officeDocument/2006/relationships/image" Target="media/image1536.wmf"/><Relationship Id="rId2712" Type="http://schemas.openxmlformats.org/officeDocument/2006/relationships/oleObject" Target="embeddings/oleObject1088.bin"/><Relationship Id="rId1107" Type="http://schemas.openxmlformats.org/officeDocument/2006/relationships/oleObject" Target="embeddings/oleObject555.bin"/><Relationship Id="rId1314" Type="http://schemas.openxmlformats.org/officeDocument/2006/relationships/oleObject" Target="embeddings/oleObject707.bin"/><Relationship Id="rId1521" Type="http://schemas.openxmlformats.org/officeDocument/2006/relationships/image" Target="media/image767.wmf"/><Relationship Id="rId3279" Type="http://schemas.openxmlformats.org/officeDocument/2006/relationships/oleObject" Target="embeddings/oleObject1432.bin"/><Relationship Id="rId3486" Type="http://schemas.openxmlformats.org/officeDocument/2006/relationships/image" Target="media/image1941.wmf"/><Relationship Id="rId3693" Type="http://schemas.openxmlformats.org/officeDocument/2006/relationships/image" Target="media/image2040.wmf"/><Relationship Id="rId20" Type="http://schemas.openxmlformats.org/officeDocument/2006/relationships/oleObject" Target="embeddings/oleObject4.bin"/><Relationship Id="rId2088" Type="http://schemas.openxmlformats.org/officeDocument/2006/relationships/image" Target="media/image1332.wmf"/><Relationship Id="rId2295" Type="http://schemas.openxmlformats.org/officeDocument/2006/relationships/oleObject" Target="embeddings/oleObject846.bin"/><Relationship Id="rId3139" Type="http://schemas.openxmlformats.org/officeDocument/2006/relationships/oleObject" Target="embeddings/oleObject1345.bin"/><Relationship Id="rId3346" Type="http://schemas.openxmlformats.org/officeDocument/2006/relationships/image" Target="media/image1871.wmf"/><Relationship Id="rId267" Type="http://schemas.openxmlformats.org/officeDocument/2006/relationships/oleObject" Target="embeddings/oleObject128.bin"/><Relationship Id="rId474" Type="http://schemas.openxmlformats.org/officeDocument/2006/relationships/oleObject" Target="embeddings/oleObject243.bin"/><Relationship Id="rId2155" Type="http://schemas.openxmlformats.org/officeDocument/2006/relationships/image" Target="media/image1370.wmf"/><Relationship Id="rId3553" Type="http://schemas.openxmlformats.org/officeDocument/2006/relationships/image" Target="media/image1971.wmf"/><Relationship Id="rId3760" Type="http://schemas.openxmlformats.org/officeDocument/2006/relationships/image" Target="media/image2073.wmf"/><Relationship Id="rId127" Type="http://schemas.openxmlformats.org/officeDocument/2006/relationships/oleObject" Target="embeddings/oleObject58.bin"/><Relationship Id="rId681" Type="http://schemas.openxmlformats.org/officeDocument/2006/relationships/image" Target="media/image318.wmf"/><Relationship Id="rId2362" Type="http://schemas.openxmlformats.org/officeDocument/2006/relationships/oleObject" Target="embeddings/oleObject880.bin"/><Relationship Id="rId3206" Type="http://schemas.openxmlformats.org/officeDocument/2006/relationships/oleObject" Target="embeddings/oleObject1393.bin"/><Relationship Id="rId3413" Type="http://schemas.openxmlformats.org/officeDocument/2006/relationships/oleObject" Target="embeddings/oleObject1498.bin"/><Relationship Id="rId3620" Type="http://schemas.openxmlformats.org/officeDocument/2006/relationships/image" Target="media/image2004.wmf"/><Relationship Id="rId334" Type="http://schemas.openxmlformats.org/officeDocument/2006/relationships/oleObject" Target="embeddings/oleObject161.bin"/><Relationship Id="rId541" Type="http://schemas.openxmlformats.org/officeDocument/2006/relationships/oleObject" Target="embeddings/oleObject280.bin"/><Relationship Id="rId1171" Type="http://schemas.openxmlformats.org/officeDocument/2006/relationships/image" Target="media/image576.wmf"/><Relationship Id="rId2015" Type="http://schemas.openxmlformats.org/officeDocument/2006/relationships/image" Target="media/image1259.wmf"/><Relationship Id="rId2222" Type="http://schemas.openxmlformats.org/officeDocument/2006/relationships/image" Target="media/image1403.wmf"/><Relationship Id="rId401" Type="http://schemas.openxmlformats.org/officeDocument/2006/relationships/oleObject" Target="embeddings/oleObject201.bin"/><Relationship Id="rId1031" Type="http://schemas.openxmlformats.org/officeDocument/2006/relationships/oleObject" Target="embeddings/oleObject517.bin"/><Relationship Id="rId1988" Type="http://schemas.openxmlformats.org/officeDocument/2006/relationships/image" Target="media/image1232.wmf"/><Relationship Id="rId1848" Type="http://schemas.openxmlformats.org/officeDocument/2006/relationships/image" Target="media/image1093.wmf"/><Relationship Id="rId3063" Type="http://schemas.openxmlformats.org/officeDocument/2006/relationships/image" Target="media/image1761.wmf"/><Relationship Id="rId3270" Type="http://schemas.openxmlformats.org/officeDocument/2006/relationships/image" Target="media/image1833.wmf"/><Relationship Id="rId191" Type="http://schemas.openxmlformats.org/officeDocument/2006/relationships/oleObject" Target="embeddings/oleObject90.bin"/><Relationship Id="rId1708" Type="http://schemas.openxmlformats.org/officeDocument/2006/relationships/image" Target="media/image954.wmf"/><Relationship Id="rId1915" Type="http://schemas.openxmlformats.org/officeDocument/2006/relationships/image" Target="media/image1159.wmf"/><Relationship Id="rId3130" Type="http://schemas.openxmlformats.org/officeDocument/2006/relationships/oleObject" Target="embeddings/oleObject1337.bin"/><Relationship Id="rId2689" Type="http://schemas.openxmlformats.org/officeDocument/2006/relationships/oleObject" Target="embeddings/oleObject1074.bin"/><Relationship Id="rId2896" Type="http://schemas.openxmlformats.org/officeDocument/2006/relationships/image" Target="media/image1701.wmf"/><Relationship Id="rId868" Type="http://schemas.openxmlformats.org/officeDocument/2006/relationships/image" Target="media/image410.wmf"/><Relationship Id="rId1498" Type="http://schemas.openxmlformats.org/officeDocument/2006/relationships/image" Target="media/image744.wmf"/><Relationship Id="rId2549" Type="http://schemas.openxmlformats.org/officeDocument/2006/relationships/image" Target="media/image1555.emf"/><Relationship Id="rId2756" Type="http://schemas.openxmlformats.org/officeDocument/2006/relationships/image" Target="media/image1633.wmf"/><Relationship Id="rId2963" Type="http://schemas.openxmlformats.org/officeDocument/2006/relationships/oleObject" Target="embeddings/oleObject1225.bin"/><Relationship Id="rId3807" Type="http://schemas.openxmlformats.org/officeDocument/2006/relationships/oleObject" Target="embeddings/oleObject1701.bin"/><Relationship Id="rId728" Type="http://schemas.openxmlformats.org/officeDocument/2006/relationships/oleObject" Target="embeddings/oleObject380.bin"/><Relationship Id="rId935" Type="http://schemas.openxmlformats.org/officeDocument/2006/relationships/image" Target="media/image439.wmf"/><Relationship Id="rId1358" Type="http://schemas.openxmlformats.org/officeDocument/2006/relationships/image" Target="media/image622.wmf"/><Relationship Id="rId1565" Type="http://schemas.openxmlformats.org/officeDocument/2006/relationships/image" Target="media/image811.wmf"/><Relationship Id="rId1772" Type="http://schemas.openxmlformats.org/officeDocument/2006/relationships/image" Target="media/image1017.wmf"/><Relationship Id="rId2409" Type="http://schemas.openxmlformats.org/officeDocument/2006/relationships/oleObject" Target="embeddings/oleObject906.bin"/><Relationship Id="rId2616" Type="http://schemas.openxmlformats.org/officeDocument/2006/relationships/oleObject" Target="embeddings/oleObject1032.bin"/><Relationship Id="rId64" Type="http://schemas.openxmlformats.org/officeDocument/2006/relationships/oleObject" Target="embeddings/oleObject26.bin"/><Relationship Id="rId1218" Type="http://schemas.openxmlformats.org/officeDocument/2006/relationships/oleObject" Target="embeddings/oleObject631.bin"/><Relationship Id="rId1425" Type="http://schemas.openxmlformats.org/officeDocument/2006/relationships/image" Target="media/image671.wmf"/><Relationship Id="rId2823" Type="http://schemas.openxmlformats.org/officeDocument/2006/relationships/oleObject" Target="embeddings/oleObject1148.bin"/><Relationship Id="rId1632" Type="http://schemas.openxmlformats.org/officeDocument/2006/relationships/image" Target="media/image878.wmf"/><Relationship Id="rId2199" Type="http://schemas.openxmlformats.org/officeDocument/2006/relationships/image" Target="media/image1392.wmf"/><Relationship Id="rId3597" Type="http://schemas.openxmlformats.org/officeDocument/2006/relationships/image" Target="media/image1993.wmf"/><Relationship Id="rId3457" Type="http://schemas.openxmlformats.org/officeDocument/2006/relationships/oleObject" Target="embeddings/oleObject1521.bin"/><Relationship Id="rId3664" Type="http://schemas.openxmlformats.org/officeDocument/2006/relationships/image" Target="media/image2026.wmf"/><Relationship Id="rId3871" Type="http://schemas.openxmlformats.org/officeDocument/2006/relationships/image" Target="media/image2127.wmf"/><Relationship Id="rId378" Type="http://schemas.openxmlformats.org/officeDocument/2006/relationships/image" Target="media/image183.wmf"/><Relationship Id="rId585" Type="http://schemas.openxmlformats.org/officeDocument/2006/relationships/image" Target="media/image274.wmf"/><Relationship Id="rId792" Type="http://schemas.openxmlformats.org/officeDocument/2006/relationships/image" Target="media/image372.wmf"/><Relationship Id="rId2059" Type="http://schemas.openxmlformats.org/officeDocument/2006/relationships/image" Target="media/image1303.wmf"/><Relationship Id="rId2266" Type="http://schemas.openxmlformats.org/officeDocument/2006/relationships/image" Target="media/image1425.wmf"/><Relationship Id="rId2473" Type="http://schemas.openxmlformats.org/officeDocument/2006/relationships/oleObject" Target="embeddings/oleObject937.bin"/><Relationship Id="rId2680" Type="http://schemas.openxmlformats.org/officeDocument/2006/relationships/oleObject" Target="embeddings/oleObject1069.bin"/><Relationship Id="rId3317" Type="http://schemas.openxmlformats.org/officeDocument/2006/relationships/oleObject" Target="embeddings/oleObject1452.bin"/><Relationship Id="rId3524" Type="http://schemas.openxmlformats.org/officeDocument/2006/relationships/oleObject" Target="embeddings/oleObject1558.bin"/><Relationship Id="rId3731" Type="http://schemas.openxmlformats.org/officeDocument/2006/relationships/oleObject" Target="embeddings/oleObject1663.bin"/><Relationship Id="rId238" Type="http://schemas.openxmlformats.org/officeDocument/2006/relationships/oleObject" Target="embeddings/oleObject114.bin"/><Relationship Id="rId445" Type="http://schemas.openxmlformats.org/officeDocument/2006/relationships/image" Target="media/image212.wmf"/><Relationship Id="rId652" Type="http://schemas.openxmlformats.org/officeDocument/2006/relationships/oleObject" Target="embeddings/oleObject341.bin"/><Relationship Id="rId1075" Type="http://schemas.openxmlformats.org/officeDocument/2006/relationships/oleObject" Target="embeddings/oleObject539.bin"/><Relationship Id="rId1282" Type="http://schemas.openxmlformats.org/officeDocument/2006/relationships/image" Target="media/image591.wmf"/><Relationship Id="rId2126" Type="http://schemas.openxmlformats.org/officeDocument/2006/relationships/image" Target="media/image1358.wmf"/><Relationship Id="rId2333" Type="http://schemas.openxmlformats.org/officeDocument/2006/relationships/image" Target="media/image1459.wmf"/><Relationship Id="rId2540" Type="http://schemas.openxmlformats.org/officeDocument/2006/relationships/oleObject" Target="embeddings/oleObject978.bin"/><Relationship Id="rId305" Type="http://schemas.openxmlformats.org/officeDocument/2006/relationships/image" Target="media/image153.wmf"/><Relationship Id="rId512" Type="http://schemas.openxmlformats.org/officeDocument/2006/relationships/oleObject" Target="embeddings/oleObject268.bin"/><Relationship Id="rId1142" Type="http://schemas.openxmlformats.org/officeDocument/2006/relationships/oleObject" Target="embeddings/oleObject573.bin"/><Relationship Id="rId2400" Type="http://schemas.openxmlformats.org/officeDocument/2006/relationships/oleObject" Target="embeddings/oleObject901.bin"/><Relationship Id="rId1002" Type="http://schemas.openxmlformats.org/officeDocument/2006/relationships/oleObject" Target="embeddings/oleObject503.bin"/><Relationship Id="rId1959" Type="http://schemas.openxmlformats.org/officeDocument/2006/relationships/image" Target="media/image1203.wmf"/><Relationship Id="rId3174" Type="http://schemas.openxmlformats.org/officeDocument/2006/relationships/oleObject" Target="embeddings/oleObject1372.bin"/><Relationship Id="rId1819" Type="http://schemas.openxmlformats.org/officeDocument/2006/relationships/image" Target="media/image1064.wmf"/><Relationship Id="rId3381" Type="http://schemas.openxmlformats.org/officeDocument/2006/relationships/image" Target="media/image1889.wmf"/><Relationship Id="rId2190" Type="http://schemas.openxmlformats.org/officeDocument/2006/relationships/oleObject" Target="embeddings/oleObject793.bin"/><Relationship Id="rId3034" Type="http://schemas.openxmlformats.org/officeDocument/2006/relationships/oleObject" Target="embeddings/oleObject1277.bin"/><Relationship Id="rId3241" Type="http://schemas.openxmlformats.org/officeDocument/2006/relationships/oleObject" Target="embeddings/oleObject1413.bin"/><Relationship Id="rId162" Type="http://schemas.openxmlformats.org/officeDocument/2006/relationships/image" Target="media/image80.wmf"/><Relationship Id="rId2050" Type="http://schemas.openxmlformats.org/officeDocument/2006/relationships/image" Target="media/image1294.wmf"/><Relationship Id="rId3101" Type="http://schemas.openxmlformats.org/officeDocument/2006/relationships/oleObject" Target="embeddings/oleObject1313.bin"/><Relationship Id="rId979" Type="http://schemas.openxmlformats.org/officeDocument/2006/relationships/image" Target="media/image481.wmf"/><Relationship Id="rId839" Type="http://schemas.openxmlformats.org/officeDocument/2006/relationships/oleObject" Target="embeddings/oleObject436.bin"/><Relationship Id="rId1469" Type="http://schemas.openxmlformats.org/officeDocument/2006/relationships/image" Target="media/image715.wmf"/><Relationship Id="rId2867" Type="http://schemas.openxmlformats.org/officeDocument/2006/relationships/image" Target="media/image1687.wmf"/><Relationship Id="rId1676" Type="http://schemas.openxmlformats.org/officeDocument/2006/relationships/image" Target="media/image922.wmf"/><Relationship Id="rId1883" Type="http://schemas.openxmlformats.org/officeDocument/2006/relationships/image" Target="media/image1127.wmf"/><Relationship Id="rId2727" Type="http://schemas.openxmlformats.org/officeDocument/2006/relationships/oleObject" Target="embeddings/oleObject1097.bin"/><Relationship Id="rId2934" Type="http://schemas.openxmlformats.org/officeDocument/2006/relationships/image" Target="media/image1718.wmf"/><Relationship Id="rId906" Type="http://schemas.openxmlformats.org/officeDocument/2006/relationships/oleObject" Target="embeddings/oleObject471.bin"/><Relationship Id="rId1329" Type="http://schemas.openxmlformats.org/officeDocument/2006/relationships/image" Target="media/image607.wmf"/><Relationship Id="rId1536" Type="http://schemas.openxmlformats.org/officeDocument/2006/relationships/image" Target="media/image782.wmf"/><Relationship Id="rId1743" Type="http://schemas.openxmlformats.org/officeDocument/2006/relationships/image" Target="media/image988.wmf"/><Relationship Id="rId1950" Type="http://schemas.openxmlformats.org/officeDocument/2006/relationships/image" Target="media/image1194.wmf"/><Relationship Id="rId35" Type="http://schemas.openxmlformats.org/officeDocument/2006/relationships/image" Target="media/image17.wmf"/><Relationship Id="rId1603" Type="http://schemas.openxmlformats.org/officeDocument/2006/relationships/image" Target="media/image849.wmf"/><Relationship Id="rId1810" Type="http://schemas.openxmlformats.org/officeDocument/2006/relationships/image" Target="media/image1055.wmf"/><Relationship Id="rId3568" Type="http://schemas.openxmlformats.org/officeDocument/2006/relationships/oleObject" Target="embeddings/oleObject1580.bin"/><Relationship Id="rId3775" Type="http://schemas.openxmlformats.org/officeDocument/2006/relationships/oleObject" Target="embeddings/oleObject1685.bin"/><Relationship Id="rId489" Type="http://schemas.openxmlformats.org/officeDocument/2006/relationships/oleObject" Target="embeddings/oleObject255.bin"/><Relationship Id="rId696" Type="http://schemas.openxmlformats.org/officeDocument/2006/relationships/oleObject" Target="embeddings/oleObject363.bin"/><Relationship Id="rId2377" Type="http://schemas.openxmlformats.org/officeDocument/2006/relationships/oleObject" Target="embeddings/oleObject887.bin"/><Relationship Id="rId2584" Type="http://schemas.openxmlformats.org/officeDocument/2006/relationships/oleObject" Target="embeddings/oleObject1014.bin"/><Relationship Id="rId2791" Type="http://schemas.openxmlformats.org/officeDocument/2006/relationships/oleObject" Target="embeddings/oleObject1131.bin"/><Relationship Id="rId3428" Type="http://schemas.openxmlformats.org/officeDocument/2006/relationships/oleObject" Target="embeddings/oleObject1506.bin"/><Relationship Id="rId3635" Type="http://schemas.openxmlformats.org/officeDocument/2006/relationships/oleObject" Target="embeddings/oleObject1614.bin"/><Relationship Id="rId349" Type="http://schemas.openxmlformats.org/officeDocument/2006/relationships/oleObject" Target="embeddings/oleObject170.bin"/><Relationship Id="rId556" Type="http://schemas.openxmlformats.org/officeDocument/2006/relationships/image" Target="media/image261.wmf"/><Relationship Id="rId763" Type="http://schemas.openxmlformats.org/officeDocument/2006/relationships/image" Target="media/image358.wmf"/><Relationship Id="rId1186" Type="http://schemas.openxmlformats.org/officeDocument/2006/relationships/oleObject" Target="embeddings/oleObject599.bin"/><Relationship Id="rId1393" Type="http://schemas.openxmlformats.org/officeDocument/2006/relationships/oleObject" Target="embeddings/oleObject746.bin"/><Relationship Id="rId2237" Type="http://schemas.openxmlformats.org/officeDocument/2006/relationships/oleObject" Target="embeddings/oleObject817.bin"/><Relationship Id="rId2444" Type="http://schemas.openxmlformats.org/officeDocument/2006/relationships/image" Target="media/image1512.wmf"/><Relationship Id="rId3842" Type="http://schemas.openxmlformats.org/officeDocument/2006/relationships/oleObject" Target="embeddings/oleObject1719.bin"/><Relationship Id="rId209" Type="http://schemas.openxmlformats.org/officeDocument/2006/relationships/image" Target="media/image103.wmf"/><Relationship Id="rId416" Type="http://schemas.openxmlformats.org/officeDocument/2006/relationships/oleObject" Target="embeddings/oleObject209.bin"/><Relationship Id="rId970" Type="http://schemas.openxmlformats.org/officeDocument/2006/relationships/image" Target="media/image474.wmf"/><Relationship Id="rId1046" Type="http://schemas.openxmlformats.org/officeDocument/2006/relationships/image" Target="media/image514.wmf"/><Relationship Id="rId1253" Type="http://schemas.openxmlformats.org/officeDocument/2006/relationships/oleObject" Target="embeddings/oleObject666.bin"/><Relationship Id="rId2651" Type="http://schemas.openxmlformats.org/officeDocument/2006/relationships/image" Target="media/image1590.wmf"/><Relationship Id="rId3702" Type="http://schemas.openxmlformats.org/officeDocument/2006/relationships/oleObject" Target="embeddings/oleObject1648.bin"/><Relationship Id="rId623" Type="http://schemas.openxmlformats.org/officeDocument/2006/relationships/image" Target="media/image291.wmf"/><Relationship Id="rId830" Type="http://schemas.openxmlformats.org/officeDocument/2006/relationships/image" Target="media/image391.wmf"/><Relationship Id="rId1460" Type="http://schemas.openxmlformats.org/officeDocument/2006/relationships/image" Target="media/image706.wmf"/><Relationship Id="rId2304" Type="http://schemas.openxmlformats.org/officeDocument/2006/relationships/oleObject" Target="embeddings/oleObject850.bin"/><Relationship Id="rId2511" Type="http://schemas.openxmlformats.org/officeDocument/2006/relationships/image" Target="media/image1539.wmf"/><Relationship Id="rId1113" Type="http://schemas.openxmlformats.org/officeDocument/2006/relationships/image" Target="media/image547.wmf"/><Relationship Id="rId1320" Type="http://schemas.openxmlformats.org/officeDocument/2006/relationships/oleObject" Target="embeddings/oleObject710.bin"/><Relationship Id="rId3078" Type="http://schemas.openxmlformats.org/officeDocument/2006/relationships/oleObject" Target="embeddings/oleObject1300.bin"/><Relationship Id="rId3285" Type="http://schemas.openxmlformats.org/officeDocument/2006/relationships/oleObject" Target="embeddings/oleObject1435.bin"/><Relationship Id="rId3492" Type="http://schemas.openxmlformats.org/officeDocument/2006/relationships/image" Target="media/image1944.wmf"/><Relationship Id="rId2094" Type="http://schemas.openxmlformats.org/officeDocument/2006/relationships/image" Target="media/image1338.wmf"/><Relationship Id="rId3145" Type="http://schemas.openxmlformats.org/officeDocument/2006/relationships/oleObject" Target="embeddings/oleObject1351.bin"/><Relationship Id="rId3352" Type="http://schemas.openxmlformats.org/officeDocument/2006/relationships/image" Target="media/image1875.wmf"/><Relationship Id="rId273" Type="http://schemas.openxmlformats.org/officeDocument/2006/relationships/oleObject" Target="embeddings/oleObject131.bin"/><Relationship Id="rId480" Type="http://schemas.openxmlformats.org/officeDocument/2006/relationships/image" Target="media/image226.wmf"/><Relationship Id="rId2161" Type="http://schemas.openxmlformats.org/officeDocument/2006/relationships/image" Target="media/image1373.wmf"/><Relationship Id="rId3005" Type="http://schemas.openxmlformats.org/officeDocument/2006/relationships/image" Target="media/image1737.wmf"/><Relationship Id="rId3212" Type="http://schemas.openxmlformats.org/officeDocument/2006/relationships/image" Target="media/image1806.wmf"/><Relationship Id="rId133" Type="http://schemas.openxmlformats.org/officeDocument/2006/relationships/oleObject" Target="embeddings/oleObject61.bin"/><Relationship Id="rId340" Type="http://schemas.openxmlformats.org/officeDocument/2006/relationships/oleObject" Target="embeddings/oleObject165.bin"/><Relationship Id="rId2021" Type="http://schemas.openxmlformats.org/officeDocument/2006/relationships/image" Target="media/image1265.wmf"/><Relationship Id="rId200" Type="http://schemas.openxmlformats.org/officeDocument/2006/relationships/oleObject" Target="embeddings/oleObject95.bin"/><Relationship Id="rId2978" Type="http://schemas.openxmlformats.org/officeDocument/2006/relationships/oleObject" Target="embeddings/oleObject1238.bin"/><Relationship Id="rId1787" Type="http://schemas.openxmlformats.org/officeDocument/2006/relationships/image" Target="media/image1032.wmf"/><Relationship Id="rId1994" Type="http://schemas.openxmlformats.org/officeDocument/2006/relationships/image" Target="media/image1238.wmf"/><Relationship Id="rId2838" Type="http://schemas.openxmlformats.org/officeDocument/2006/relationships/oleObject" Target="embeddings/oleObject1156.bin"/><Relationship Id="rId79" Type="http://schemas.openxmlformats.org/officeDocument/2006/relationships/image" Target="media/image39.wmf"/><Relationship Id="rId1647" Type="http://schemas.openxmlformats.org/officeDocument/2006/relationships/image" Target="media/image893.png"/><Relationship Id="rId1854" Type="http://schemas.openxmlformats.org/officeDocument/2006/relationships/image" Target="media/image1099.wmf"/><Relationship Id="rId2905" Type="http://schemas.openxmlformats.org/officeDocument/2006/relationships/oleObject" Target="embeddings/oleObject1191.bin"/><Relationship Id="rId1507" Type="http://schemas.openxmlformats.org/officeDocument/2006/relationships/image" Target="media/image753.wmf"/><Relationship Id="rId1714" Type="http://schemas.openxmlformats.org/officeDocument/2006/relationships/image" Target="media/image960.wmf"/><Relationship Id="rId1921" Type="http://schemas.openxmlformats.org/officeDocument/2006/relationships/image" Target="media/image1165.wmf"/><Relationship Id="rId3679" Type="http://schemas.openxmlformats.org/officeDocument/2006/relationships/oleObject" Target="embeddings/oleObject1636.bin"/><Relationship Id="rId2488" Type="http://schemas.openxmlformats.org/officeDocument/2006/relationships/oleObject" Target="embeddings/oleObject946.bin"/><Relationship Id="rId3886" Type="http://schemas.openxmlformats.org/officeDocument/2006/relationships/theme" Target="theme/theme1.xml"/><Relationship Id="rId1297" Type="http://schemas.openxmlformats.org/officeDocument/2006/relationships/oleObject" Target="embeddings/oleObject696.bin"/><Relationship Id="rId2695" Type="http://schemas.openxmlformats.org/officeDocument/2006/relationships/oleObject" Target="embeddings/oleObject1077.bin"/><Relationship Id="rId3539" Type="http://schemas.openxmlformats.org/officeDocument/2006/relationships/image" Target="media/image1964.wmf"/><Relationship Id="rId3746" Type="http://schemas.openxmlformats.org/officeDocument/2006/relationships/image" Target="media/image2066.wmf"/><Relationship Id="rId667" Type="http://schemas.openxmlformats.org/officeDocument/2006/relationships/image" Target="media/image311.wmf"/><Relationship Id="rId874" Type="http://schemas.openxmlformats.org/officeDocument/2006/relationships/image" Target="media/image413.wmf"/><Relationship Id="rId2348" Type="http://schemas.openxmlformats.org/officeDocument/2006/relationships/oleObject" Target="embeddings/oleObject872.bin"/><Relationship Id="rId2555" Type="http://schemas.openxmlformats.org/officeDocument/2006/relationships/oleObject" Target="embeddings/oleObject987.bin"/><Relationship Id="rId2762" Type="http://schemas.openxmlformats.org/officeDocument/2006/relationships/image" Target="media/image1636.wmf"/><Relationship Id="rId3606" Type="http://schemas.openxmlformats.org/officeDocument/2006/relationships/oleObject" Target="embeddings/oleObject1599.bin"/><Relationship Id="rId3813" Type="http://schemas.openxmlformats.org/officeDocument/2006/relationships/oleObject" Target="embeddings/oleObject1704.bin"/><Relationship Id="rId527" Type="http://schemas.openxmlformats.org/officeDocument/2006/relationships/oleObject" Target="embeddings/oleObject273.bin"/><Relationship Id="rId734" Type="http://schemas.openxmlformats.org/officeDocument/2006/relationships/oleObject" Target="embeddings/oleObject383.bin"/><Relationship Id="rId941" Type="http://schemas.openxmlformats.org/officeDocument/2006/relationships/image" Target="media/image445.wmf"/><Relationship Id="rId1157" Type="http://schemas.openxmlformats.org/officeDocument/2006/relationships/image" Target="media/image569.wmf"/><Relationship Id="rId1364" Type="http://schemas.openxmlformats.org/officeDocument/2006/relationships/image" Target="media/image625.wmf"/><Relationship Id="rId1571" Type="http://schemas.openxmlformats.org/officeDocument/2006/relationships/image" Target="media/image817.wmf"/><Relationship Id="rId2208" Type="http://schemas.openxmlformats.org/officeDocument/2006/relationships/image" Target="media/image1396.wmf"/><Relationship Id="rId2415" Type="http://schemas.openxmlformats.org/officeDocument/2006/relationships/oleObject" Target="embeddings/oleObject909.bin"/><Relationship Id="rId2622" Type="http://schemas.openxmlformats.org/officeDocument/2006/relationships/oleObject" Target="embeddings/oleObject1035.bin"/><Relationship Id="rId70" Type="http://schemas.openxmlformats.org/officeDocument/2006/relationships/oleObject" Target="embeddings/oleObject29.bin"/><Relationship Id="rId801" Type="http://schemas.openxmlformats.org/officeDocument/2006/relationships/oleObject" Target="embeddings/oleObject417.bin"/><Relationship Id="rId1017" Type="http://schemas.openxmlformats.org/officeDocument/2006/relationships/image" Target="media/image499.jpeg"/><Relationship Id="rId1224" Type="http://schemas.openxmlformats.org/officeDocument/2006/relationships/oleObject" Target="embeddings/oleObject637.bin"/><Relationship Id="rId1431" Type="http://schemas.openxmlformats.org/officeDocument/2006/relationships/image" Target="media/image677.wmf"/><Relationship Id="rId3189" Type="http://schemas.openxmlformats.org/officeDocument/2006/relationships/image" Target="media/image1798.wmf"/><Relationship Id="rId3396" Type="http://schemas.openxmlformats.org/officeDocument/2006/relationships/image" Target="media/image1897.wmf"/><Relationship Id="rId3049" Type="http://schemas.openxmlformats.org/officeDocument/2006/relationships/oleObject" Target="embeddings/oleObject1285.bin"/><Relationship Id="rId3256" Type="http://schemas.openxmlformats.org/officeDocument/2006/relationships/image" Target="media/image1826.wmf"/><Relationship Id="rId3463" Type="http://schemas.openxmlformats.org/officeDocument/2006/relationships/oleObject" Target="embeddings/oleObject1524.bin"/><Relationship Id="rId177" Type="http://schemas.openxmlformats.org/officeDocument/2006/relationships/oleObject" Target="embeddings/oleObject83.bin"/><Relationship Id="rId384" Type="http://schemas.openxmlformats.org/officeDocument/2006/relationships/image" Target="media/image186.wmf"/><Relationship Id="rId591" Type="http://schemas.openxmlformats.org/officeDocument/2006/relationships/image" Target="media/image277.wmf"/><Relationship Id="rId2065" Type="http://schemas.openxmlformats.org/officeDocument/2006/relationships/image" Target="media/image1309.wmf"/><Relationship Id="rId2272" Type="http://schemas.openxmlformats.org/officeDocument/2006/relationships/image" Target="media/image1428.wmf"/><Relationship Id="rId3116" Type="http://schemas.openxmlformats.org/officeDocument/2006/relationships/oleObject" Target="embeddings/oleObject1325.bin"/><Relationship Id="rId3670" Type="http://schemas.openxmlformats.org/officeDocument/2006/relationships/image" Target="media/image2029.wmf"/><Relationship Id="rId244" Type="http://schemas.openxmlformats.org/officeDocument/2006/relationships/oleObject" Target="embeddings/oleObject117.bin"/><Relationship Id="rId1081" Type="http://schemas.openxmlformats.org/officeDocument/2006/relationships/oleObject" Target="embeddings/oleObject542.bin"/><Relationship Id="rId3323" Type="http://schemas.openxmlformats.org/officeDocument/2006/relationships/oleObject" Target="embeddings/oleObject1455.bin"/><Relationship Id="rId3530" Type="http://schemas.openxmlformats.org/officeDocument/2006/relationships/oleObject" Target="embeddings/oleObject1561.bin"/><Relationship Id="rId451" Type="http://schemas.openxmlformats.org/officeDocument/2006/relationships/image" Target="media/image215.wmf"/><Relationship Id="rId2132" Type="http://schemas.openxmlformats.org/officeDocument/2006/relationships/oleObject" Target="embeddings/oleObject762.bin"/><Relationship Id="rId104" Type="http://schemas.openxmlformats.org/officeDocument/2006/relationships/image" Target="media/image51.wmf"/><Relationship Id="rId311" Type="http://schemas.openxmlformats.org/officeDocument/2006/relationships/image" Target="media/image156.wmf"/><Relationship Id="rId1898" Type="http://schemas.openxmlformats.org/officeDocument/2006/relationships/image" Target="media/image1142.emf"/><Relationship Id="rId2949" Type="http://schemas.openxmlformats.org/officeDocument/2006/relationships/oleObject" Target="embeddings/oleObject1216.bin"/><Relationship Id="rId1758" Type="http://schemas.openxmlformats.org/officeDocument/2006/relationships/image" Target="media/image1003.wmf"/><Relationship Id="rId2809" Type="http://schemas.openxmlformats.org/officeDocument/2006/relationships/oleObject" Target="embeddings/oleObject1140.bin"/><Relationship Id="rId1965" Type="http://schemas.openxmlformats.org/officeDocument/2006/relationships/image" Target="media/image1209.wmf"/><Relationship Id="rId3180" Type="http://schemas.openxmlformats.org/officeDocument/2006/relationships/image" Target="media/image1794.wmf"/><Relationship Id="rId1618" Type="http://schemas.openxmlformats.org/officeDocument/2006/relationships/image" Target="media/image864.wmf"/><Relationship Id="rId1825" Type="http://schemas.openxmlformats.org/officeDocument/2006/relationships/image" Target="media/image1070.wmf"/><Relationship Id="rId3040" Type="http://schemas.openxmlformats.org/officeDocument/2006/relationships/image" Target="media/image1750.wmf"/><Relationship Id="rId2599" Type="http://schemas.openxmlformats.org/officeDocument/2006/relationships/image" Target="media/image1566.wmf"/><Relationship Id="rId3857" Type="http://schemas.openxmlformats.org/officeDocument/2006/relationships/oleObject" Target="embeddings/oleObject1727.bin"/><Relationship Id="rId778" Type="http://schemas.openxmlformats.org/officeDocument/2006/relationships/oleObject" Target="embeddings/oleObject405.bin"/><Relationship Id="rId985" Type="http://schemas.openxmlformats.org/officeDocument/2006/relationships/image" Target="media/image484.wmf"/><Relationship Id="rId2459" Type="http://schemas.openxmlformats.org/officeDocument/2006/relationships/oleObject" Target="embeddings/oleObject930.bin"/><Relationship Id="rId2666" Type="http://schemas.openxmlformats.org/officeDocument/2006/relationships/oleObject" Target="embeddings/oleObject1062.bin"/><Relationship Id="rId2873" Type="http://schemas.openxmlformats.org/officeDocument/2006/relationships/image" Target="media/image1690.wmf"/><Relationship Id="rId3717" Type="http://schemas.openxmlformats.org/officeDocument/2006/relationships/image" Target="media/image2052.wmf"/><Relationship Id="rId638" Type="http://schemas.openxmlformats.org/officeDocument/2006/relationships/oleObject" Target="embeddings/oleObject333.bin"/><Relationship Id="rId845" Type="http://schemas.openxmlformats.org/officeDocument/2006/relationships/oleObject" Target="embeddings/oleObject439.bin"/><Relationship Id="rId1268" Type="http://schemas.openxmlformats.org/officeDocument/2006/relationships/image" Target="media/image584.wmf"/><Relationship Id="rId1475" Type="http://schemas.openxmlformats.org/officeDocument/2006/relationships/image" Target="media/image721.wmf"/><Relationship Id="rId1682" Type="http://schemas.openxmlformats.org/officeDocument/2006/relationships/image" Target="media/image928.wmf"/><Relationship Id="rId2319" Type="http://schemas.openxmlformats.org/officeDocument/2006/relationships/image" Target="media/image1452.wmf"/><Relationship Id="rId2526" Type="http://schemas.openxmlformats.org/officeDocument/2006/relationships/oleObject" Target="embeddings/oleObject970.bin"/><Relationship Id="rId2733" Type="http://schemas.openxmlformats.org/officeDocument/2006/relationships/oleObject" Target="embeddings/oleObject1101.bin"/><Relationship Id="rId705" Type="http://schemas.openxmlformats.org/officeDocument/2006/relationships/oleObject" Target="embeddings/oleObject368.bin"/><Relationship Id="rId1128" Type="http://schemas.openxmlformats.org/officeDocument/2006/relationships/oleObject" Target="embeddings/oleObject566.bin"/><Relationship Id="rId1335" Type="http://schemas.openxmlformats.org/officeDocument/2006/relationships/image" Target="media/image610.wmf"/><Relationship Id="rId1542" Type="http://schemas.openxmlformats.org/officeDocument/2006/relationships/image" Target="media/image788.wmf"/><Relationship Id="rId2940" Type="http://schemas.openxmlformats.org/officeDocument/2006/relationships/image" Target="media/image1721.wmf"/><Relationship Id="rId912" Type="http://schemas.openxmlformats.org/officeDocument/2006/relationships/image" Target="media/image430.wmf"/><Relationship Id="rId2800" Type="http://schemas.openxmlformats.org/officeDocument/2006/relationships/image" Target="media/image1655.wmf"/><Relationship Id="rId41" Type="http://schemas.openxmlformats.org/officeDocument/2006/relationships/image" Target="media/image20.wmf"/><Relationship Id="rId1402" Type="http://schemas.openxmlformats.org/officeDocument/2006/relationships/image" Target="media/image648.wmf"/><Relationship Id="rId288" Type="http://schemas.openxmlformats.org/officeDocument/2006/relationships/image" Target="media/image144.wmf"/><Relationship Id="rId3367" Type="http://schemas.openxmlformats.org/officeDocument/2006/relationships/image" Target="media/image1883.wmf"/><Relationship Id="rId3574" Type="http://schemas.openxmlformats.org/officeDocument/2006/relationships/oleObject" Target="embeddings/oleObject1583.bin"/><Relationship Id="rId3781" Type="http://schemas.openxmlformats.org/officeDocument/2006/relationships/oleObject" Target="embeddings/oleObject1688.bin"/><Relationship Id="rId495" Type="http://schemas.openxmlformats.org/officeDocument/2006/relationships/image" Target="media/image229.wmf"/><Relationship Id="rId2176" Type="http://schemas.openxmlformats.org/officeDocument/2006/relationships/oleObject" Target="embeddings/oleObject786.bin"/><Relationship Id="rId2383" Type="http://schemas.openxmlformats.org/officeDocument/2006/relationships/oleObject" Target="embeddings/oleObject891.bin"/><Relationship Id="rId2590" Type="http://schemas.openxmlformats.org/officeDocument/2006/relationships/oleObject" Target="embeddings/oleObject1019.bin"/><Relationship Id="rId3227" Type="http://schemas.openxmlformats.org/officeDocument/2006/relationships/image" Target="media/image1812.wmf"/><Relationship Id="rId3434" Type="http://schemas.openxmlformats.org/officeDocument/2006/relationships/oleObject" Target="embeddings/oleObject1509.bin"/><Relationship Id="rId3641" Type="http://schemas.openxmlformats.org/officeDocument/2006/relationships/oleObject" Target="embeddings/oleObject1617.bin"/><Relationship Id="rId148" Type="http://schemas.openxmlformats.org/officeDocument/2006/relationships/image" Target="media/image73.wmf"/><Relationship Id="rId355" Type="http://schemas.openxmlformats.org/officeDocument/2006/relationships/oleObject" Target="embeddings/oleObject173.bin"/><Relationship Id="rId562" Type="http://schemas.openxmlformats.org/officeDocument/2006/relationships/oleObject" Target="embeddings/oleObject291.bin"/><Relationship Id="rId1192" Type="http://schemas.openxmlformats.org/officeDocument/2006/relationships/oleObject" Target="embeddings/oleObject605.bin"/><Relationship Id="rId2036" Type="http://schemas.openxmlformats.org/officeDocument/2006/relationships/image" Target="media/image1280.wmf"/><Relationship Id="rId2243" Type="http://schemas.openxmlformats.org/officeDocument/2006/relationships/oleObject" Target="embeddings/oleObject820.bin"/><Relationship Id="rId2450" Type="http://schemas.openxmlformats.org/officeDocument/2006/relationships/image" Target="media/image1515.wmf"/><Relationship Id="rId3501" Type="http://schemas.openxmlformats.org/officeDocument/2006/relationships/oleObject" Target="embeddings/oleObject1543.bin"/><Relationship Id="rId215" Type="http://schemas.openxmlformats.org/officeDocument/2006/relationships/image" Target="media/image106.wmf"/><Relationship Id="rId422" Type="http://schemas.openxmlformats.org/officeDocument/2006/relationships/image" Target="media/image203.wmf"/><Relationship Id="rId1052" Type="http://schemas.openxmlformats.org/officeDocument/2006/relationships/image" Target="media/image517.wmf"/><Relationship Id="rId2103" Type="http://schemas.openxmlformats.org/officeDocument/2006/relationships/image" Target="media/image1347.wmf"/><Relationship Id="rId2310" Type="http://schemas.openxmlformats.org/officeDocument/2006/relationships/oleObject" Target="embeddings/oleObject853.bin"/><Relationship Id="rId1869" Type="http://schemas.openxmlformats.org/officeDocument/2006/relationships/image" Target="media/image1114.wmf"/><Relationship Id="rId3084" Type="http://schemas.openxmlformats.org/officeDocument/2006/relationships/image" Target="media/image1771.wmf"/><Relationship Id="rId3291" Type="http://schemas.openxmlformats.org/officeDocument/2006/relationships/image" Target="media/image1843.wmf"/><Relationship Id="rId1729" Type="http://schemas.openxmlformats.org/officeDocument/2006/relationships/image" Target="media/image975.wmf"/><Relationship Id="rId1936" Type="http://schemas.openxmlformats.org/officeDocument/2006/relationships/image" Target="media/image1180.wmf"/><Relationship Id="rId3151" Type="http://schemas.openxmlformats.org/officeDocument/2006/relationships/oleObject" Target="embeddings/oleObject1357.bin"/><Relationship Id="rId3011" Type="http://schemas.openxmlformats.org/officeDocument/2006/relationships/image" Target="media/image1740.wmf"/><Relationship Id="rId5" Type="http://schemas.openxmlformats.org/officeDocument/2006/relationships/webSettings" Target="webSettings.xml"/><Relationship Id="rId889" Type="http://schemas.openxmlformats.org/officeDocument/2006/relationships/oleObject" Target="embeddings/oleObject461.bin"/><Relationship Id="rId2777" Type="http://schemas.openxmlformats.org/officeDocument/2006/relationships/oleObject" Target="embeddings/oleObject1124.bin"/><Relationship Id="rId749" Type="http://schemas.openxmlformats.org/officeDocument/2006/relationships/image" Target="media/image351.wmf"/><Relationship Id="rId1379" Type="http://schemas.openxmlformats.org/officeDocument/2006/relationships/oleObject" Target="embeddings/oleObject739.bin"/><Relationship Id="rId1586" Type="http://schemas.openxmlformats.org/officeDocument/2006/relationships/image" Target="media/image832.wmf"/><Relationship Id="rId2984" Type="http://schemas.openxmlformats.org/officeDocument/2006/relationships/oleObject" Target="embeddings/oleObject1244.bin"/><Relationship Id="rId3828" Type="http://schemas.openxmlformats.org/officeDocument/2006/relationships/image" Target="media/image2107.wmf"/><Relationship Id="rId609" Type="http://schemas.openxmlformats.org/officeDocument/2006/relationships/image" Target="media/image285.wmf"/><Relationship Id="rId956" Type="http://schemas.openxmlformats.org/officeDocument/2006/relationships/image" Target="media/image460.wmf"/><Relationship Id="rId1239" Type="http://schemas.openxmlformats.org/officeDocument/2006/relationships/oleObject" Target="embeddings/oleObject652.bin"/><Relationship Id="rId1793" Type="http://schemas.openxmlformats.org/officeDocument/2006/relationships/image" Target="media/image1038.wmf"/><Relationship Id="rId2637" Type="http://schemas.openxmlformats.org/officeDocument/2006/relationships/oleObject" Target="embeddings/oleObject1043.bin"/><Relationship Id="rId2844" Type="http://schemas.openxmlformats.org/officeDocument/2006/relationships/oleObject" Target="embeddings/oleObject1159.bin"/><Relationship Id="rId85" Type="http://schemas.openxmlformats.org/officeDocument/2006/relationships/oleObject" Target="embeddings/oleObject37.bin"/><Relationship Id="rId816" Type="http://schemas.openxmlformats.org/officeDocument/2006/relationships/image" Target="media/image384.wmf"/><Relationship Id="rId1001" Type="http://schemas.openxmlformats.org/officeDocument/2006/relationships/image" Target="media/image491.wmf"/><Relationship Id="rId1446" Type="http://schemas.openxmlformats.org/officeDocument/2006/relationships/image" Target="media/image692.wmf"/><Relationship Id="rId1653" Type="http://schemas.openxmlformats.org/officeDocument/2006/relationships/image" Target="media/image899.wmf"/><Relationship Id="rId1860" Type="http://schemas.openxmlformats.org/officeDocument/2006/relationships/image" Target="media/image1105.wmf"/><Relationship Id="rId2704" Type="http://schemas.openxmlformats.org/officeDocument/2006/relationships/oleObject" Target="embeddings/oleObject1083.bin"/><Relationship Id="rId2911" Type="http://schemas.openxmlformats.org/officeDocument/2006/relationships/oleObject" Target="embeddings/oleObject1195.bin"/><Relationship Id="rId1306" Type="http://schemas.openxmlformats.org/officeDocument/2006/relationships/image" Target="media/image596.wmf"/><Relationship Id="rId1513" Type="http://schemas.openxmlformats.org/officeDocument/2006/relationships/image" Target="media/image759.wmf"/><Relationship Id="rId1720" Type="http://schemas.openxmlformats.org/officeDocument/2006/relationships/image" Target="media/image966.wmf"/><Relationship Id="rId1958" Type="http://schemas.openxmlformats.org/officeDocument/2006/relationships/image" Target="media/image1202.wmf"/><Relationship Id="rId3173" Type="http://schemas.openxmlformats.org/officeDocument/2006/relationships/oleObject" Target="embeddings/oleObject1371.bin"/><Relationship Id="rId3380" Type="http://schemas.openxmlformats.org/officeDocument/2006/relationships/oleObject" Target="embeddings/oleObject1482.bin"/><Relationship Id="rId12" Type="http://schemas.openxmlformats.org/officeDocument/2006/relationships/image" Target="media/image5.jpg"/><Relationship Id="rId1818" Type="http://schemas.openxmlformats.org/officeDocument/2006/relationships/image" Target="media/image1063.wmf"/><Relationship Id="rId3033" Type="http://schemas.openxmlformats.org/officeDocument/2006/relationships/image" Target="media/image1747.wmf"/><Relationship Id="rId3240" Type="http://schemas.openxmlformats.org/officeDocument/2006/relationships/image" Target="media/image1818.wmf"/><Relationship Id="rId3478" Type="http://schemas.openxmlformats.org/officeDocument/2006/relationships/image" Target="media/image1937.wmf"/><Relationship Id="rId3685" Type="http://schemas.openxmlformats.org/officeDocument/2006/relationships/image" Target="media/image2036.wmf"/><Relationship Id="rId161" Type="http://schemas.openxmlformats.org/officeDocument/2006/relationships/oleObject" Target="embeddings/oleObject75.bin"/><Relationship Id="rId399" Type="http://schemas.openxmlformats.org/officeDocument/2006/relationships/image" Target="media/image193.wmf"/><Relationship Id="rId2287" Type="http://schemas.openxmlformats.org/officeDocument/2006/relationships/oleObject" Target="embeddings/oleObject842.bin"/><Relationship Id="rId2494" Type="http://schemas.openxmlformats.org/officeDocument/2006/relationships/oleObject" Target="embeddings/oleObject952.bin"/><Relationship Id="rId3338" Type="http://schemas.openxmlformats.org/officeDocument/2006/relationships/oleObject" Target="embeddings/oleObject1462.bin"/><Relationship Id="rId3545" Type="http://schemas.openxmlformats.org/officeDocument/2006/relationships/image" Target="media/image1967.wmf"/><Relationship Id="rId3752" Type="http://schemas.openxmlformats.org/officeDocument/2006/relationships/image" Target="media/image2069.wmf"/><Relationship Id="rId259" Type="http://schemas.openxmlformats.org/officeDocument/2006/relationships/oleObject" Target="embeddings/oleObject124.bin"/><Relationship Id="rId466" Type="http://schemas.openxmlformats.org/officeDocument/2006/relationships/oleObject" Target="embeddings/oleObject237.bin"/><Relationship Id="rId673" Type="http://schemas.openxmlformats.org/officeDocument/2006/relationships/image" Target="media/image314.wmf"/><Relationship Id="rId880" Type="http://schemas.openxmlformats.org/officeDocument/2006/relationships/image" Target="media/image416.wmf"/><Relationship Id="rId1096" Type="http://schemas.openxmlformats.org/officeDocument/2006/relationships/image" Target="media/image539.wmf"/><Relationship Id="rId2147" Type="http://schemas.openxmlformats.org/officeDocument/2006/relationships/image" Target="media/image1366.wmf"/><Relationship Id="rId2354" Type="http://schemas.openxmlformats.org/officeDocument/2006/relationships/oleObject" Target="embeddings/oleObject875.bin"/><Relationship Id="rId2561" Type="http://schemas.openxmlformats.org/officeDocument/2006/relationships/oleObject" Target="embeddings/oleObject991.bin"/><Relationship Id="rId2799" Type="http://schemas.openxmlformats.org/officeDocument/2006/relationships/oleObject" Target="embeddings/oleObject1135.bin"/><Relationship Id="rId3100" Type="http://schemas.openxmlformats.org/officeDocument/2006/relationships/oleObject" Target="embeddings/oleObject1312.bin"/><Relationship Id="rId3405" Type="http://schemas.openxmlformats.org/officeDocument/2006/relationships/oleObject" Target="embeddings/oleObject1494.bin"/><Relationship Id="rId119" Type="http://schemas.openxmlformats.org/officeDocument/2006/relationships/oleObject" Target="embeddings/oleObject54.bin"/><Relationship Id="rId326" Type="http://schemas.openxmlformats.org/officeDocument/2006/relationships/image" Target="media/image162.wmf"/><Relationship Id="rId533" Type="http://schemas.openxmlformats.org/officeDocument/2006/relationships/oleObject" Target="embeddings/oleObject276.bin"/><Relationship Id="rId978" Type="http://schemas.openxmlformats.org/officeDocument/2006/relationships/oleObject" Target="embeddings/oleObject490.bin"/><Relationship Id="rId1163" Type="http://schemas.openxmlformats.org/officeDocument/2006/relationships/image" Target="media/image572.wmf"/><Relationship Id="rId1370" Type="http://schemas.openxmlformats.org/officeDocument/2006/relationships/image" Target="media/image628.wmf"/><Relationship Id="rId2007" Type="http://schemas.openxmlformats.org/officeDocument/2006/relationships/image" Target="media/image1251.wmf"/><Relationship Id="rId2214" Type="http://schemas.openxmlformats.org/officeDocument/2006/relationships/image" Target="media/image1399.wmf"/><Relationship Id="rId2659" Type="http://schemas.openxmlformats.org/officeDocument/2006/relationships/oleObject" Target="embeddings/oleObject1056.bin"/><Relationship Id="rId2866" Type="http://schemas.openxmlformats.org/officeDocument/2006/relationships/oleObject" Target="embeddings/oleObject1170.bin"/><Relationship Id="rId3612" Type="http://schemas.openxmlformats.org/officeDocument/2006/relationships/oleObject" Target="embeddings/oleObject1602.bin"/><Relationship Id="rId740" Type="http://schemas.openxmlformats.org/officeDocument/2006/relationships/oleObject" Target="embeddings/oleObject386.bin"/><Relationship Id="rId838" Type="http://schemas.openxmlformats.org/officeDocument/2006/relationships/image" Target="media/image395.wmf"/><Relationship Id="rId1023" Type="http://schemas.openxmlformats.org/officeDocument/2006/relationships/oleObject" Target="embeddings/oleObject513.bin"/><Relationship Id="rId1468" Type="http://schemas.openxmlformats.org/officeDocument/2006/relationships/image" Target="media/image714.wmf"/><Relationship Id="rId1675" Type="http://schemas.openxmlformats.org/officeDocument/2006/relationships/image" Target="media/image921.wmf"/><Relationship Id="rId1882" Type="http://schemas.openxmlformats.org/officeDocument/2006/relationships/image" Target="media/image1126.wmf"/><Relationship Id="rId2421" Type="http://schemas.openxmlformats.org/officeDocument/2006/relationships/oleObject" Target="embeddings/oleObject912.bin"/><Relationship Id="rId2519" Type="http://schemas.openxmlformats.org/officeDocument/2006/relationships/image" Target="media/image1543.wmf"/><Relationship Id="rId2726" Type="http://schemas.openxmlformats.org/officeDocument/2006/relationships/oleObject" Target="embeddings/oleObject1096.bin"/><Relationship Id="rId600" Type="http://schemas.openxmlformats.org/officeDocument/2006/relationships/oleObject" Target="embeddings/oleObject311.bin"/><Relationship Id="rId1230" Type="http://schemas.openxmlformats.org/officeDocument/2006/relationships/oleObject" Target="embeddings/oleObject643.bin"/><Relationship Id="rId1328" Type="http://schemas.openxmlformats.org/officeDocument/2006/relationships/oleObject" Target="embeddings/oleObject714.bin"/><Relationship Id="rId1535" Type="http://schemas.openxmlformats.org/officeDocument/2006/relationships/image" Target="media/image781.png"/><Relationship Id="rId2933" Type="http://schemas.openxmlformats.org/officeDocument/2006/relationships/oleObject" Target="embeddings/oleObject1206.bin"/><Relationship Id="rId905" Type="http://schemas.openxmlformats.org/officeDocument/2006/relationships/oleObject" Target="embeddings/oleObject470.bin"/><Relationship Id="rId1742" Type="http://schemas.openxmlformats.org/officeDocument/2006/relationships/image" Target="media/image987.emf"/><Relationship Id="rId3195" Type="http://schemas.openxmlformats.org/officeDocument/2006/relationships/image" Target="media/image1800.wmf"/><Relationship Id="rId34" Type="http://schemas.openxmlformats.org/officeDocument/2006/relationships/oleObject" Target="embeddings/oleObject11.bin"/><Relationship Id="rId1602" Type="http://schemas.openxmlformats.org/officeDocument/2006/relationships/image" Target="media/image848.wmf"/><Relationship Id="rId3055" Type="http://schemas.openxmlformats.org/officeDocument/2006/relationships/oleObject" Target="embeddings/oleObject1288.bin"/><Relationship Id="rId3262" Type="http://schemas.openxmlformats.org/officeDocument/2006/relationships/image" Target="media/image1829.wmf"/><Relationship Id="rId183" Type="http://schemas.openxmlformats.org/officeDocument/2006/relationships/oleObject" Target="embeddings/oleObject86.bin"/><Relationship Id="rId390" Type="http://schemas.openxmlformats.org/officeDocument/2006/relationships/image" Target="media/image189.wmf"/><Relationship Id="rId1907" Type="http://schemas.openxmlformats.org/officeDocument/2006/relationships/image" Target="media/image1151.wmf"/><Relationship Id="rId2071" Type="http://schemas.openxmlformats.org/officeDocument/2006/relationships/image" Target="media/image1315.wmf"/><Relationship Id="rId3122" Type="http://schemas.openxmlformats.org/officeDocument/2006/relationships/image" Target="media/image1783.wmf"/><Relationship Id="rId3567" Type="http://schemas.openxmlformats.org/officeDocument/2006/relationships/image" Target="media/image1978.wmf"/><Relationship Id="rId3774" Type="http://schemas.openxmlformats.org/officeDocument/2006/relationships/image" Target="media/image2080.wmf"/><Relationship Id="rId250" Type="http://schemas.openxmlformats.org/officeDocument/2006/relationships/image" Target="media/image124.wmf"/><Relationship Id="rId488" Type="http://schemas.openxmlformats.org/officeDocument/2006/relationships/oleObject" Target="embeddings/oleObject254.bin"/><Relationship Id="rId695" Type="http://schemas.openxmlformats.org/officeDocument/2006/relationships/image" Target="media/image325.wmf"/><Relationship Id="rId2169" Type="http://schemas.openxmlformats.org/officeDocument/2006/relationships/image" Target="media/image1377.wmf"/><Relationship Id="rId2376" Type="http://schemas.openxmlformats.org/officeDocument/2006/relationships/oleObject" Target="embeddings/oleObject886.bin"/><Relationship Id="rId2583" Type="http://schemas.openxmlformats.org/officeDocument/2006/relationships/oleObject" Target="embeddings/oleObject1013.bin"/><Relationship Id="rId2790" Type="http://schemas.openxmlformats.org/officeDocument/2006/relationships/image" Target="media/image1650.wmf"/><Relationship Id="rId3427" Type="http://schemas.openxmlformats.org/officeDocument/2006/relationships/image" Target="media/image1912.wmf"/><Relationship Id="rId3634" Type="http://schemas.openxmlformats.org/officeDocument/2006/relationships/image" Target="media/image2011.wmf"/><Relationship Id="rId3841" Type="http://schemas.openxmlformats.org/officeDocument/2006/relationships/oleObject" Target="embeddings/oleObject1718.bin"/><Relationship Id="rId110" Type="http://schemas.openxmlformats.org/officeDocument/2006/relationships/image" Target="media/image54.wmf"/><Relationship Id="rId348" Type="http://schemas.openxmlformats.org/officeDocument/2006/relationships/oleObject" Target="embeddings/oleObject169.bin"/><Relationship Id="rId555" Type="http://schemas.openxmlformats.org/officeDocument/2006/relationships/oleObject" Target="embeddings/oleObject287.bin"/><Relationship Id="rId762" Type="http://schemas.openxmlformats.org/officeDocument/2006/relationships/oleObject" Target="embeddings/oleObject397.bin"/><Relationship Id="rId1185" Type="http://schemas.openxmlformats.org/officeDocument/2006/relationships/oleObject" Target="embeddings/oleObject598.bin"/><Relationship Id="rId1392" Type="http://schemas.openxmlformats.org/officeDocument/2006/relationships/image" Target="media/image639.wmf"/><Relationship Id="rId2029" Type="http://schemas.openxmlformats.org/officeDocument/2006/relationships/image" Target="media/image1273.wmf"/><Relationship Id="rId2236" Type="http://schemas.openxmlformats.org/officeDocument/2006/relationships/image" Target="media/image1410.wmf"/><Relationship Id="rId2443" Type="http://schemas.openxmlformats.org/officeDocument/2006/relationships/oleObject" Target="embeddings/oleObject922.bin"/><Relationship Id="rId2650" Type="http://schemas.openxmlformats.org/officeDocument/2006/relationships/oleObject" Target="embeddings/oleObject1051.bin"/><Relationship Id="rId2888" Type="http://schemas.openxmlformats.org/officeDocument/2006/relationships/oleObject" Target="embeddings/oleObject1181.bin"/><Relationship Id="rId3701" Type="http://schemas.openxmlformats.org/officeDocument/2006/relationships/image" Target="media/image2044.wmf"/><Relationship Id="rId208" Type="http://schemas.openxmlformats.org/officeDocument/2006/relationships/oleObject" Target="embeddings/oleObject99.bin"/><Relationship Id="rId415" Type="http://schemas.openxmlformats.org/officeDocument/2006/relationships/image" Target="media/image200.wmf"/><Relationship Id="rId622" Type="http://schemas.openxmlformats.org/officeDocument/2006/relationships/oleObject" Target="embeddings/oleObject324.bin"/><Relationship Id="rId1045" Type="http://schemas.openxmlformats.org/officeDocument/2006/relationships/oleObject" Target="embeddings/oleObject524.bin"/><Relationship Id="rId1252" Type="http://schemas.openxmlformats.org/officeDocument/2006/relationships/oleObject" Target="embeddings/oleObject665.bin"/><Relationship Id="rId1697" Type="http://schemas.openxmlformats.org/officeDocument/2006/relationships/image" Target="media/image943.wmf"/><Relationship Id="rId2303" Type="http://schemas.openxmlformats.org/officeDocument/2006/relationships/image" Target="media/image1444.wmf"/><Relationship Id="rId2510" Type="http://schemas.openxmlformats.org/officeDocument/2006/relationships/oleObject" Target="embeddings/oleObject962.bin"/><Relationship Id="rId2748" Type="http://schemas.openxmlformats.org/officeDocument/2006/relationships/image" Target="media/image1629.wmf"/><Relationship Id="rId2955" Type="http://schemas.openxmlformats.org/officeDocument/2006/relationships/image" Target="media/image1726.wmf"/><Relationship Id="rId927" Type="http://schemas.openxmlformats.org/officeDocument/2006/relationships/oleObject" Target="embeddings/oleObject485.bin"/><Relationship Id="rId1112" Type="http://schemas.openxmlformats.org/officeDocument/2006/relationships/oleObject" Target="embeddings/oleObject558.bin"/><Relationship Id="rId1557" Type="http://schemas.openxmlformats.org/officeDocument/2006/relationships/image" Target="media/image803.wmf"/><Relationship Id="rId1764" Type="http://schemas.openxmlformats.org/officeDocument/2006/relationships/image" Target="media/image1009.png"/><Relationship Id="rId1971" Type="http://schemas.openxmlformats.org/officeDocument/2006/relationships/image" Target="media/image1215.wmf"/><Relationship Id="rId2608" Type="http://schemas.openxmlformats.org/officeDocument/2006/relationships/oleObject" Target="embeddings/oleObject1028.bin"/><Relationship Id="rId2815" Type="http://schemas.openxmlformats.org/officeDocument/2006/relationships/oleObject" Target="embeddings/oleObject1143.bin"/><Relationship Id="rId56" Type="http://schemas.openxmlformats.org/officeDocument/2006/relationships/oleObject" Target="embeddings/oleObject22.bin"/><Relationship Id="rId1417" Type="http://schemas.openxmlformats.org/officeDocument/2006/relationships/image" Target="media/image663.wmf"/><Relationship Id="rId1624" Type="http://schemas.openxmlformats.org/officeDocument/2006/relationships/image" Target="media/image870.wmf"/><Relationship Id="rId1831" Type="http://schemas.openxmlformats.org/officeDocument/2006/relationships/image" Target="media/image1076.wmf"/><Relationship Id="rId3077" Type="http://schemas.openxmlformats.org/officeDocument/2006/relationships/image" Target="media/image1768.wmf"/><Relationship Id="rId3284" Type="http://schemas.openxmlformats.org/officeDocument/2006/relationships/image" Target="media/image1840.wmf"/><Relationship Id="rId1929" Type="http://schemas.openxmlformats.org/officeDocument/2006/relationships/image" Target="media/image1173.wmf"/><Relationship Id="rId2093" Type="http://schemas.openxmlformats.org/officeDocument/2006/relationships/image" Target="media/image1337.wmf"/><Relationship Id="rId3491" Type="http://schemas.openxmlformats.org/officeDocument/2006/relationships/oleObject" Target="embeddings/oleObject1538.bin"/><Relationship Id="rId3589" Type="http://schemas.openxmlformats.org/officeDocument/2006/relationships/image" Target="media/image1989.wmf"/><Relationship Id="rId3796" Type="http://schemas.openxmlformats.org/officeDocument/2006/relationships/oleObject" Target="embeddings/oleObject1696.bin"/><Relationship Id="rId2398" Type="http://schemas.openxmlformats.org/officeDocument/2006/relationships/oleObject" Target="embeddings/oleObject900.bin"/><Relationship Id="rId3144" Type="http://schemas.openxmlformats.org/officeDocument/2006/relationships/oleObject" Target="embeddings/oleObject1350.bin"/><Relationship Id="rId3351" Type="http://schemas.openxmlformats.org/officeDocument/2006/relationships/oleObject" Target="embeddings/oleObject1467.bin"/><Relationship Id="rId3449" Type="http://schemas.openxmlformats.org/officeDocument/2006/relationships/oleObject" Target="embeddings/oleObject1517.bin"/><Relationship Id="rId272" Type="http://schemas.openxmlformats.org/officeDocument/2006/relationships/image" Target="media/image135.wmf"/><Relationship Id="rId577" Type="http://schemas.openxmlformats.org/officeDocument/2006/relationships/image" Target="media/image270.wmf"/><Relationship Id="rId2160" Type="http://schemas.openxmlformats.org/officeDocument/2006/relationships/oleObject" Target="embeddings/oleObject778.bin"/><Relationship Id="rId2258" Type="http://schemas.openxmlformats.org/officeDocument/2006/relationships/image" Target="media/image1421.wmf"/><Relationship Id="rId3004" Type="http://schemas.openxmlformats.org/officeDocument/2006/relationships/oleObject" Target="embeddings/oleObject1258.bin"/><Relationship Id="rId3211" Type="http://schemas.openxmlformats.org/officeDocument/2006/relationships/oleObject" Target="embeddings/oleObject1396.bin"/><Relationship Id="rId3656" Type="http://schemas.openxmlformats.org/officeDocument/2006/relationships/image" Target="media/image2022.wmf"/><Relationship Id="rId3863" Type="http://schemas.openxmlformats.org/officeDocument/2006/relationships/oleObject" Target="embeddings/oleObject1730.bin"/><Relationship Id="rId132" Type="http://schemas.openxmlformats.org/officeDocument/2006/relationships/image" Target="media/image65.wmf"/><Relationship Id="rId784" Type="http://schemas.openxmlformats.org/officeDocument/2006/relationships/oleObject" Target="embeddings/oleObject408.bin"/><Relationship Id="rId991" Type="http://schemas.openxmlformats.org/officeDocument/2006/relationships/oleObject" Target="embeddings/oleObject497.bin"/><Relationship Id="rId1067" Type="http://schemas.openxmlformats.org/officeDocument/2006/relationships/oleObject" Target="embeddings/oleObject535.bin"/><Relationship Id="rId2020" Type="http://schemas.openxmlformats.org/officeDocument/2006/relationships/image" Target="media/image1264.wmf"/><Relationship Id="rId2465" Type="http://schemas.openxmlformats.org/officeDocument/2006/relationships/oleObject" Target="embeddings/oleObject933.bin"/><Relationship Id="rId2672" Type="http://schemas.openxmlformats.org/officeDocument/2006/relationships/oleObject" Target="embeddings/oleObject1065.bin"/><Relationship Id="rId3309" Type="http://schemas.openxmlformats.org/officeDocument/2006/relationships/oleObject" Target="embeddings/oleObject1448.bin"/><Relationship Id="rId3516" Type="http://schemas.openxmlformats.org/officeDocument/2006/relationships/oleObject" Target="embeddings/oleObject1553.bin"/><Relationship Id="rId3723" Type="http://schemas.openxmlformats.org/officeDocument/2006/relationships/image" Target="media/image2054.wmf"/><Relationship Id="rId437" Type="http://schemas.openxmlformats.org/officeDocument/2006/relationships/image" Target="media/image209.wmf"/><Relationship Id="rId644" Type="http://schemas.openxmlformats.org/officeDocument/2006/relationships/oleObject" Target="embeddings/oleObject337.bin"/><Relationship Id="rId851" Type="http://schemas.openxmlformats.org/officeDocument/2006/relationships/oleObject" Target="embeddings/oleObject442.bin"/><Relationship Id="rId1274" Type="http://schemas.openxmlformats.org/officeDocument/2006/relationships/image" Target="media/image587.wmf"/><Relationship Id="rId1481" Type="http://schemas.openxmlformats.org/officeDocument/2006/relationships/image" Target="media/image727.wmf"/><Relationship Id="rId1579" Type="http://schemas.openxmlformats.org/officeDocument/2006/relationships/image" Target="media/image825.wmf"/><Relationship Id="rId2118" Type="http://schemas.openxmlformats.org/officeDocument/2006/relationships/oleObject" Target="embeddings/oleObject754.bin"/><Relationship Id="rId2325" Type="http://schemas.openxmlformats.org/officeDocument/2006/relationships/image" Target="media/image1455.wmf"/><Relationship Id="rId2532" Type="http://schemas.openxmlformats.org/officeDocument/2006/relationships/oleObject" Target="embeddings/oleObject973.bin"/><Relationship Id="rId2977" Type="http://schemas.openxmlformats.org/officeDocument/2006/relationships/image" Target="media/image1730.wmf"/><Relationship Id="rId504" Type="http://schemas.openxmlformats.org/officeDocument/2006/relationships/oleObject" Target="embeddings/oleObject265.bin"/><Relationship Id="rId711" Type="http://schemas.openxmlformats.org/officeDocument/2006/relationships/oleObject" Target="embeddings/oleObject371.bin"/><Relationship Id="rId949" Type="http://schemas.openxmlformats.org/officeDocument/2006/relationships/image" Target="media/image453.wmf"/><Relationship Id="rId1134" Type="http://schemas.openxmlformats.org/officeDocument/2006/relationships/oleObject" Target="embeddings/oleObject569.bin"/><Relationship Id="rId1341" Type="http://schemas.openxmlformats.org/officeDocument/2006/relationships/image" Target="media/image613.wmf"/><Relationship Id="rId1786" Type="http://schemas.openxmlformats.org/officeDocument/2006/relationships/image" Target="media/image1031.wmf"/><Relationship Id="rId1993" Type="http://schemas.openxmlformats.org/officeDocument/2006/relationships/image" Target="media/image1237.wmf"/><Relationship Id="rId2837" Type="http://schemas.openxmlformats.org/officeDocument/2006/relationships/image" Target="media/image1672.wmf"/><Relationship Id="rId78" Type="http://schemas.openxmlformats.org/officeDocument/2006/relationships/oleObject" Target="embeddings/oleObject33.bin"/><Relationship Id="rId809" Type="http://schemas.openxmlformats.org/officeDocument/2006/relationships/oleObject" Target="embeddings/oleObject421.bin"/><Relationship Id="rId1201" Type="http://schemas.openxmlformats.org/officeDocument/2006/relationships/oleObject" Target="embeddings/oleObject614.bin"/><Relationship Id="rId1439" Type="http://schemas.openxmlformats.org/officeDocument/2006/relationships/image" Target="media/image685.wmf"/><Relationship Id="rId1646" Type="http://schemas.openxmlformats.org/officeDocument/2006/relationships/image" Target="media/image892.wmf"/><Relationship Id="rId1853" Type="http://schemas.openxmlformats.org/officeDocument/2006/relationships/image" Target="media/image1098.wmf"/><Relationship Id="rId2904" Type="http://schemas.openxmlformats.org/officeDocument/2006/relationships/image" Target="media/image1704.wmf"/><Relationship Id="rId3099" Type="http://schemas.openxmlformats.org/officeDocument/2006/relationships/oleObject" Target="embeddings/oleObject1311.bin"/><Relationship Id="rId1506" Type="http://schemas.openxmlformats.org/officeDocument/2006/relationships/image" Target="media/image752.wmf"/><Relationship Id="rId1713" Type="http://schemas.openxmlformats.org/officeDocument/2006/relationships/image" Target="media/image959.wmf"/><Relationship Id="rId1920" Type="http://schemas.openxmlformats.org/officeDocument/2006/relationships/image" Target="media/image1164.wmf"/><Relationship Id="rId3166" Type="http://schemas.openxmlformats.org/officeDocument/2006/relationships/image" Target="media/image1789.wmf"/><Relationship Id="rId3373" Type="http://schemas.openxmlformats.org/officeDocument/2006/relationships/image" Target="media/image1886.wmf"/><Relationship Id="rId3580" Type="http://schemas.openxmlformats.org/officeDocument/2006/relationships/oleObject" Target="embeddings/oleObject1586.bin"/><Relationship Id="rId294" Type="http://schemas.openxmlformats.org/officeDocument/2006/relationships/image" Target="media/image147.wmf"/><Relationship Id="rId2182" Type="http://schemas.openxmlformats.org/officeDocument/2006/relationships/oleObject" Target="embeddings/oleObject789.bin"/><Relationship Id="rId3026" Type="http://schemas.openxmlformats.org/officeDocument/2006/relationships/image" Target="media/image1745.wmf"/><Relationship Id="rId3233" Type="http://schemas.openxmlformats.org/officeDocument/2006/relationships/oleObject" Target="embeddings/oleObject1409.bin"/><Relationship Id="rId3678" Type="http://schemas.openxmlformats.org/officeDocument/2006/relationships/image" Target="media/image2033.wmf"/><Relationship Id="rId3885" Type="http://schemas.openxmlformats.org/officeDocument/2006/relationships/fontTable" Target="fontTable.xml"/><Relationship Id="rId154" Type="http://schemas.openxmlformats.org/officeDocument/2006/relationships/image" Target="media/image76.wmf"/><Relationship Id="rId361" Type="http://schemas.openxmlformats.org/officeDocument/2006/relationships/oleObject" Target="embeddings/oleObject178.bin"/><Relationship Id="rId599" Type="http://schemas.openxmlformats.org/officeDocument/2006/relationships/image" Target="media/image281.wmf"/><Relationship Id="rId2042" Type="http://schemas.openxmlformats.org/officeDocument/2006/relationships/image" Target="media/image1286.wmf"/><Relationship Id="rId2487" Type="http://schemas.openxmlformats.org/officeDocument/2006/relationships/oleObject" Target="embeddings/oleObject945.bin"/><Relationship Id="rId2694" Type="http://schemas.openxmlformats.org/officeDocument/2006/relationships/image" Target="media/image1608.wmf"/><Relationship Id="rId3440" Type="http://schemas.openxmlformats.org/officeDocument/2006/relationships/oleObject" Target="embeddings/oleObject1512.bin"/><Relationship Id="rId3538" Type="http://schemas.openxmlformats.org/officeDocument/2006/relationships/oleObject" Target="embeddings/oleObject1565.bin"/><Relationship Id="rId3745" Type="http://schemas.openxmlformats.org/officeDocument/2006/relationships/oleObject" Target="embeddings/oleObject1670.bin"/><Relationship Id="rId459" Type="http://schemas.openxmlformats.org/officeDocument/2006/relationships/image" Target="media/image219.wmf"/><Relationship Id="rId666" Type="http://schemas.openxmlformats.org/officeDocument/2006/relationships/oleObject" Target="embeddings/oleObject348.bin"/><Relationship Id="rId873" Type="http://schemas.openxmlformats.org/officeDocument/2006/relationships/oleObject" Target="embeddings/oleObject453.bin"/><Relationship Id="rId1089" Type="http://schemas.openxmlformats.org/officeDocument/2006/relationships/oleObject" Target="embeddings/oleObject546.bin"/><Relationship Id="rId1296" Type="http://schemas.openxmlformats.org/officeDocument/2006/relationships/oleObject" Target="embeddings/oleObject695.bin"/><Relationship Id="rId2347" Type="http://schemas.openxmlformats.org/officeDocument/2006/relationships/image" Target="media/image1466.wmf"/><Relationship Id="rId2554" Type="http://schemas.openxmlformats.org/officeDocument/2006/relationships/image" Target="media/image1558.wmf"/><Relationship Id="rId2999" Type="http://schemas.openxmlformats.org/officeDocument/2006/relationships/oleObject" Target="embeddings/oleObject1254.bin"/><Relationship Id="rId3300" Type="http://schemas.openxmlformats.org/officeDocument/2006/relationships/image" Target="media/image1847.wmf"/><Relationship Id="rId221" Type="http://schemas.openxmlformats.org/officeDocument/2006/relationships/image" Target="media/image109.wmf"/><Relationship Id="rId319" Type="http://schemas.openxmlformats.org/officeDocument/2006/relationships/image" Target="media/image159.wmf"/><Relationship Id="rId526" Type="http://schemas.openxmlformats.org/officeDocument/2006/relationships/image" Target="media/image246.wmf"/><Relationship Id="rId1156" Type="http://schemas.openxmlformats.org/officeDocument/2006/relationships/oleObject" Target="embeddings/oleObject580.bin"/><Relationship Id="rId1363" Type="http://schemas.openxmlformats.org/officeDocument/2006/relationships/oleObject" Target="embeddings/oleObject731.bin"/><Relationship Id="rId2207" Type="http://schemas.openxmlformats.org/officeDocument/2006/relationships/oleObject" Target="embeddings/oleObject802.bin"/><Relationship Id="rId2761" Type="http://schemas.openxmlformats.org/officeDocument/2006/relationships/oleObject" Target="embeddings/oleObject1116.bin"/><Relationship Id="rId2859" Type="http://schemas.openxmlformats.org/officeDocument/2006/relationships/image" Target="media/image1683.wmf"/><Relationship Id="rId3605" Type="http://schemas.openxmlformats.org/officeDocument/2006/relationships/image" Target="media/image1997.wmf"/><Relationship Id="rId3812" Type="http://schemas.openxmlformats.org/officeDocument/2006/relationships/image" Target="media/image2099.wmf"/><Relationship Id="rId733" Type="http://schemas.openxmlformats.org/officeDocument/2006/relationships/image" Target="media/image343.wmf"/><Relationship Id="rId940" Type="http://schemas.openxmlformats.org/officeDocument/2006/relationships/image" Target="media/image444.wmf"/><Relationship Id="rId1016" Type="http://schemas.openxmlformats.org/officeDocument/2006/relationships/oleObject" Target="embeddings/oleObject510.bin"/><Relationship Id="rId1570" Type="http://schemas.openxmlformats.org/officeDocument/2006/relationships/image" Target="media/image816.wmf"/><Relationship Id="rId1668" Type="http://schemas.openxmlformats.org/officeDocument/2006/relationships/image" Target="media/image914.wmf"/><Relationship Id="rId1875" Type="http://schemas.openxmlformats.org/officeDocument/2006/relationships/image" Target="media/image1119.wmf"/><Relationship Id="rId2414" Type="http://schemas.openxmlformats.org/officeDocument/2006/relationships/image" Target="media/image1496.wmf"/><Relationship Id="rId2621" Type="http://schemas.openxmlformats.org/officeDocument/2006/relationships/image" Target="media/image1577.wmf"/><Relationship Id="rId2719" Type="http://schemas.openxmlformats.org/officeDocument/2006/relationships/image" Target="media/image1618.wmf"/><Relationship Id="rId800" Type="http://schemas.openxmlformats.org/officeDocument/2006/relationships/image" Target="media/image376.wmf"/><Relationship Id="rId1223" Type="http://schemas.openxmlformats.org/officeDocument/2006/relationships/oleObject" Target="embeddings/oleObject636.bin"/><Relationship Id="rId1430" Type="http://schemas.openxmlformats.org/officeDocument/2006/relationships/image" Target="media/image676.wmf"/><Relationship Id="rId1528" Type="http://schemas.openxmlformats.org/officeDocument/2006/relationships/image" Target="media/image774.wmf"/><Relationship Id="rId2926" Type="http://schemas.openxmlformats.org/officeDocument/2006/relationships/image" Target="media/image1714.wmf"/><Relationship Id="rId3090" Type="http://schemas.openxmlformats.org/officeDocument/2006/relationships/image" Target="media/image1774.wmf"/><Relationship Id="rId1735" Type="http://schemas.openxmlformats.org/officeDocument/2006/relationships/image" Target="media/image981.emf"/><Relationship Id="rId1942" Type="http://schemas.openxmlformats.org/officeDocument/2006/relationships/image" Target="media/image1186.wmf"/><Relationship Id="rId3188" Type="http://schemas.openxmlformats.org/officeDocument/2006/relationships/oleObject" Target="embeddings/oleObject1381.bin"/><Relationship Id="rId3395" Type="http://schemas.openxmlformats.org/officeDocument/2006/relationships/oleObject" Target="embeddings/oleObject1489.bin"/><Relationship Id="rId27" Type="http://schemas.openxmlformats.org/officeDocument/2006/relationships/image" Target="media/image13.wmf"/><Relationship Id="rId1802" Type="http://schemas.openxmlformats.org/officeDocument/2006/relationships/image" Target="media/image1047.wmf"/><Relationship Id="rId3048" Type="http://schemas.openxmlformats.org/officeDocument/2006/relationships/image" Target="media/image1754.wmf"/><Relationship Id="rId3255" Type="http://schemas.openxmlformats.org/officeDocument/2006/relationships/oleObject" Target="embeddings/oleObject1420.bin"/><Relationship Id="rId3462" Type="http://schemas.openxmlformats.org/officeDocument/2006/relationships/image" Target="media/image1929.wmf"/><Relationship Id="rId176" Type="http://schemas.openxmlformats.org/officeDocument/2006/relationships/image" Target="media/image87.wmf"/><Relationship Id="rId383" Type="http://schemas.openxmlformats.org/officeDocument/2006/relationships/oleObject" Target="embeddings/oleObject191.bin"/><Relationship Id="rId590" Type="http://schemas.openxmlformats.org/officeDocument/2006/relationships/oleObject" Target="embeddings/oleObject306.bin"/><Relationship Id="rId2064" Type="http://schemas.openxmlformats.org/officeDocument/2006/relationships/image" Target="media/image1308.wmf"/><Relationship Id="rId2271" Type="http://schemas.openxmlformats.org/officeDocument/2006/relationships/oleObject" Target="embeddings/oleObject834.bin"/><Relationship Id="rId3115" Type="http://schemas.openxmlformats.org/officeDocument/2006/relationships/oleObject" Target="embeddings/oleObject1324.bin"/><Relationship Id="rId3322" Type="http://schemas.openxmlformats.org/officeDocument/2006/relationships/image" Target="media/image1858.wmf"/><Relationship Id="rId3767" Type="http://schemas.openxmlformats.org/officeDocument/2006/relationships/oleObject" Target="embeddings/oleObject1681.bin"/><Relationship Id="rId243" Type="http://schemas.openxmlformats.org/officeDocument/2006/relationships/image" Target="media/image120.wmf"/><Relationship Id="rId450" Type="http://schemas.openxmlformats.org/officeDocument/2006/relationships/oleObject" Target="embeddings/oleObject229.bin"/><Relationship Id="rId688" Type="http://schemas.openxmlformats.org/officeDocument/2006/relationships/oleObject" Target="embeddings/oleObject359.bin"/><Relationship Id="rId895" Type="http://schemas.openxmlformats.org/officeDocument/2006/relationships/oleObject" Target="embeddings/oleObject464.bin"/><Relationship Id="rId1080" Type="http://schemas.openxmlformats.org/officeDocument/2006/relationships/image" Target="media/image531.wmf"/><Relationship Id="rId2131" Type="http://schemas.openxmlformats.org/officeDocument/2006/relationships/image" Target="media/image1360.wmf"/><Relationship Id="rId2369" Type="http://schemas.openxmlformats.org/officeDocument/2006/relationships/image" Target="media/image1476.png"/><Relationship Id="rId2576" Type="http://schemas.openxmlformats.org/officeDocument/2006/relationships/oleObject" Target="embeddings/oleObject1006.bin"/><Relationship Id="rId2783" Type="http://schemas.openxmlformats.org/officeDocument/2006/relationships/oleObject" Target="embeddings/oleObject1127.bin"/><Relationship Id="rId2990" Type="http://schemas.openxmlformats.org/officeDocument/2006/relationships/image" Target="media/image1733.wmf"/><Relationship Id="rId3627" Type="http://schemas.openxmlformats.org/officeDocument/2006/relationships/oleObject" Target="embeddings/oleObject1610.bin"/><Relationship Id="rId3834" Type="http://schemas.openxmlformats.org/officeDocument/2006/relationships/image" Target="media/image2110.wmf"/><Relationship Id="rId103" Type="http://schemas.openxmlformats.org/officeDocument/2006/relationships/oleObject" Target="embeddings/oleObject46.bin"/><Relationship Id="rId310" Type="http://schemas.openxmlformats.org/officeDocument/2006/relationships/oleObject" Target="embeddings/oleObject148.bin"/><Relationship Id="rId548" Type="http://schemas.openxmlformats.org/officeDocument/2006/relationships/image" Target="media/image257.wmf"/><Relationship Id="rId755" Type="http://schemas.openxmlformats.org/officeDocument/2006/relationships/image" Target="media/image354.wmf"/><Relationship Id="rId962" Type="http://schemas.openxmlformats.org/officeDocument/2006/relationships/image" Target="media/image466.wmf"/><Relationship Id="rId1178" Type="http://schemas.openxmlformats.org/officeDocument/2006/relationships/oleObject" Target="embeddings/oleObject591.bin"/><Relationship Id="rId1385" Type="http://schemas.openxmlformats.org/officeDocument/2006/relationships/oleObject" Target="embeddings/oleObject742.bin"/><Relationship Id="rId1592" Type="http://schemas.openxmlformats.org/officeDocument/2006/relationships/image" Target="media/image838.wmf"/><Relationship Id="rId2229" Type="http://schemas.openxmlformats.org/officeDocument/2006/relationships/oleObject" Target="embeddings/oleObject813.bin"/><Relationship Id="rId2436" Type="http://schemas.openxmlformats.org/officeDocument/2006/relationships/image" Target="media/image1508.wmf"/><Relationship Id="rId2643" Type="http://schemas.openxmlformats.org/officeDocument/2006/relationships/oleObject" Target="embeddings/oleObject1048.bin"/><Relationship Id="rId2850" Type="http://schemas.openxmlformats.org/officeDocument/2006/relationships/oleObject" Target="embeddings/oleObject1162.bin"/><Relationship Id="rId91" Type="http://schemas.openxmlformats.org/officeDocument/2006/relationships/oleObject" Target="embeddings/oleObject40.bin"/><Relationship Id="rId408" Type="http://schemas.openxmlformats.org/officeDocument/2006/relationships/oleObject" Target="embeddings/oleObject205.bin"/><Relationship Id="rId615" Type="http://schemas.openxmlformats.org/officeDocument/2006/relationships/oleObject" Target="embeddings/oleObject320.bin"/><Relationship Id="rId822" Type="http://schemas.openxmlformats.org/officeDocument/2006/relationships/image" Target="media/image387.wmf"/><Relationship Id="rId1038" Type="http://schemas.openxmlformats.org/officeDocument/2006/relationships/image" Target="media/image510.wmf"/><Relationship Id="rId1245" Type="http://schemas.openxmlformats.org/officeDocument/2006/relationships/oleObject" Target="embeddings/oleObject658.bin"/><Relationship Id="rId1452" Type="http://schemas.openxmlformats.org/officeDocument/2006/relationships/image" Target="media/image698.wmf"/><Relationship Id="rId1897" Type="http://schemas.openxmlformats.org/officeDocument/2006/relationships/image" Target="media/image1141.wmf"/><Relationship Id="rId2503" Type="http://schemas.openxmlformats.org/officeDocument/2006/relationships/image" Target="media/image1535.wmf"/><Relationship Id="rId2948" Type="http://schemas.openxmlformats.org/officeDocument/2006/relationships/image" Target="media/image1723.wmf"/><Relationship Id="rId1105" Type="http://schemas.openxmlformats.org/officeDocument/2006/relationships/oleObject" Target="embeddings/oleObject554.bin"/><Relationship Id="rId1312" Type="http://schemas.openxmlformats.org/officeDocument/2006/relationships/oleObject" Target="embeddings/oleObject706.bin"/><Relationship Id="rId1757" Type="http://schemas.openxmlformats.org/officeDocument/2006/relationships/image" Target="media/image1002.wmf"/><Relationship Id="rId1964" Type="http://schemas.openxmlformats.org/officeDocument/2006/relationships/image" Target="media/image1208.wmf"/><Relationship Id="rId2710" Type="http://schemas.openxmlformats.org/officeDocument/2006/relationships/oleObject" Target="embeddings/oleObject1086.bin"/><Relationship Id="rId2808" Type="http://schemas.openxmlformats.org/officeDocument/2006/relationships/image" Target="media/image1659.wmf"/><Relationship Id="rId49" Type="http://schemas.openxmlformats.org/officeDocument/2006/relationships/image" Target="media/image24.wmf"/><Relationship Id="rId1617" Type="http://schemas.openxmlformats.org/officeDocument/2006/relationships/image" Target="media/image863.wmf"/><Relationship Id="rId1824" Type="http://schemas.openxmlformats.org/officeDocument/2006/relationships/image" Target="media/image1069.wmf"/><Relationship Id="rId3277" Type="http://schemas.openxmlformats.org/officeDocument/2006/relationships/oleObject" Target="embeddings/oleObject1431.bin"/><Relationship Id="rId198" Type="http://schemas.openxmlformats.org/officeDocument/2006/relationships/oleObject" Target="embeddings/oleObject94.bin"/><Relationship Id="rId2086" Type="http://schemas.openxmlformats.org/officeDocument/2006/relationships/image" Target="media/image1330.wmf"/><Relationship Id="rId3484" Type="http://schemas.openxmlformats.org/officeDocument/2006/relationships/image" Target="media/image1940.wmf"/><Relationship Id="rId3691" Type="http://schemas.openxmlformats.org/officeDocument/2006/relationships/image" Target="media/image2039.wmf"/><Relationship Id="rId3789" Type="http://schemas.openxmlformats.org/officeDocument/2006/relationships/image" Target="media/image2087.wmf"/><Relationship Id="rId2293" Type="http://schemas.openxmlformats.org/officeDocument/2006/relationships/oleObject" Target="embeddings/oleObject845.bin"/><Relationship Id="rId2598" Type="http://schemas.openxmlformats.org/officeDocument/2006/relationships/oleObject" Target="embeddings/oleObject1023.bin"/><Relationship Id="rId3137" Type="http://schemas.openxmlformats.org/officeDocument/2006/relationships/oleObject" Target="embeddings/oleObject1343.bin"/><Relationship Id="rId3344" Type="http://schemas.openxmlformats.org/officeDocument/2006/relationships/image" Target="media/image1870.wmf"/><Relationship Id="rId3551" Type="http://schemas.openxmlformats.org/officeDocument/2006/relationships/image" Target="media/image1970.wmf"/><Relationship Id="rId265" Type="http://schemas.openxmlformats.org/officeDocument/2006/relationships/oleObject" Target="embeddings/oleObject127.bin"/><Relationship Id="rId472" Type="http://schemas.openxmlformats.org/officeDocument/2006/relationships/image" Target="media/image224.wmf"/><Relationship Id="rId2153" Type="http://schemas.openxmlformats.org/officeDocument/2006/relationships/image" Target="media/image1369.wmf"/><Relationship Id="rId2360" Type="http://schemas.openxmlformats.org/officeDocument/2006/relationships/image" Target="media/image1472.wmf"/><Relationship Id="rId3204" Type="http://schemas.openxmlformats.org/officeDocument/2006/relationships/oleObject" Target="embeddings/oleObject1392.bin"/><Relationship Id="rId3411" Type="http://schemas.openxmlformats.org/officeDocument/2006/relationships/oleObject" Target="embeddings/oleObject1497.bin"/><Relationship Id="rId3649" Type="http://schemas.openxmlformats.org/officeDocument/2006/relationships/oleObject" Target="embeddings/oleObject1621.bin"/><Relationship Id="rId3856" Type="http://schemas.openxmlformats.org/officeDocument/2006/relationships/image" Target="media/image2120.wmf"/><Relationship Id="rId125" Type="http://schemas.openxmlformats.org/officeDocument/2006/relationships/oleObject" Target="embeddings/oleObject57.bin"/><Relationship Id="rId332" Type="http://schemas.openxmlformats.org/officeDocument/2006/relationships/oleObject" Target="embeddings/oleObject160.bin"/><Relationship Id="rId777" Type="http://schemas.openxmlformats.org/officeDocument/2006/relationships/image" Target="media/image365.wmf"/><Relationship Id="rId984" Type="http://schemas.openxmlformats.org/officeDocument/2006/relationships/oleObject" Target="embeddings/oleObject493.bin"/><Relationship Id="rId2013" Type="http://schemas.openxmlformats.org/officeDocument/2006/relationships/image" Target="media/image1257.wmf"/><Relationship Id="rId2220" Type="http://schemas.openxmlformats.org/officeDocument/2006/relationships/image" Target="media/image1402.wmf"/><Relationship Id="rId2458" Type="http://schemas.openxmlformats.org/officeDocument/2006/relationships/image" Target="media/image1519.wmf"/><Relationship Id="rId2665" Type="http://schemas.openxmlformats.org/officeDocument/2006/relationships/image" Target="media/image1594.wmf"/><Relationship Id="rId2872" Type="http://schemas.openxmlformats.org/officeDocument/2006/relationships/oleObject" Target="embeddings/oleObject1173.bin"/><Relationship Id="rId3509" Type="http://schemas.openxmlformats.org/officeDocument/2006/relationships/oleObject" Target="embeddings/oleObject1547.bin"/><Relationship Id="rId3716" Type="http://schemas.openxmlformats.org/officeDocument/2006/relationships/oleObject" Target="embeddings/oleObject1655.bin"/><Relationship Id="rId637" Type="http://schemas.openxmlformats.org/officeDocument/2006/relationships/image" Target="media/image297.wmf"/><Relationship Id="rId844" Type="http://schemas.openxmlformats.org/officeDocument/2006/relationships/image" Target="media/image398.wmf"/><Relationship Id="rId1267" Type="http://schemas.openxmlformats.org/officeDocument/2006/relationships/oleObject" Target="embeddings/oleObject676.bin"/><Relationship Id="rId1474" Type="http://schemas.openxmlformats.org/officeDocument/2006/relationships/image" Target="media/image720.wmf"/><Relationship Id="rId1681" Type="http://schemas.openxmlformats.org/officeDocument/2006/relationships/image" Target="media/image927.wmf"/><Relationship Id="rId2318" Type="http://schemas.openxmlformats.org/officeDocument/2006/relationships/oleObject" Target="embeddings/oleObject857.bin"/><Relationship Id="rId2525" Type="http://schemas.openxmlformats.org/officeDocument/2006/relationships/image" Target="media/image1546.wmf"/><Relationship Id="rId2732" Type="http://schemas.openxmlformats.org/officeDocument/2006/relationships/image" Target="media/image1622.wmf"/><Relationship Id="rId704" Type="http://schemas.openxmlformats.org/officeDocument/2006/relationships/oleObject" Target="embeddings/oleObject367.bin"/><Relationship Id="rId911" Type="http://schemas.openxmlformats.org/officeDocument/2006/relationships/oleObject" Target="embeddings/oleObject474.bin"/><Relationship Id="rId1127" Type="http://schemas.openxmlformats.org/officeDocument/2006/relationships/image" Target="media/image554.wmf"/><Relationship Id="rId1334" Type="http://schemas.openxmlformats.org/officeDocument/2006/relationships/oleObject" Target="embeddings/oleObject717.bin"/><Relationship Id="rId1541" Type="http://schemas.openxmlformats.org/officeDocument/2006/relationships/image" Target="media/image787.wmf"/><Relationship Id="rId1779" Type="http://schemas.openxmlformats.org/officeDocument/2006/relationships/image" Target="media/image1024.wmf"/><Relationship Id="rId1986" Type="http://schemas.openxmlformats.org/officeDocument/2006/relationships/image" Target="media/image1230.wmf"/><Relationship Id="rId40" Type="http://schemas.openxmlformats.org/officeDocument/2006/relationships/oleObject" Target="embeddings/oleObject14.bin"/><Relationship Id="rId1401" Type="http://schemas.openxmlformats.org/officeDocument/2006/relationships/image" Target="media/image647.wmf"/><Relationship Id="rId1639" Type="http://schemas.openxmlformats.org/officeDocument/2006/relationships/image" Target="media/image885.wmf"/><Relationship Id="rId1846" Type="http://schemas.openxmlformats.org/officeDocument/2006/relationships/image" Target="media/image1091.wmf"/><Relationship Id="rId3061" Type="http://schemas.openxmlformats.org/officeDocument/2006/relationships/image" Target="media/image1760.wmf"/><Relationship Id="rId3299" Type="http://schemas.openxmlformats.org/officeDocument/2006/relationships/oleObject" Target="embeddings/oleObject1443.bin"/><Relationship Id="rId1706" Type="http://schemas.openxmlformats.org/officeDocument/2006/relationships/image" Target="media/image952.wmf"/><Relationship Id="rId1913" Type="http://schemas.openxmlformats.org/officeDocument/2006/relationships/image" Target="media/image1157.wmf"/><Relationship Id="rId3159" Type="http://schemas.openxmlformats.org/officeDocument/2006/relationships/oleObject" Target="embeddings/oleObject1364.bin"/><Relationship Id="rId3366" Type="http://schemas.openxmlformats.org/officeDocument/2006/relationships/oleObject" Target="embeddings/oleObject1474.bin"/><Relationship Id="rId3573" Type="http://schemas.openxmlformats.org/officeDocument/2006/relationships/image" Target="media/image1981.wmf"/><Relationship Id="rId287" Type="http://schemas.openxmlformats.org/officeDocument/2006/relationships/oleObject" Target="embeddings/oleObject137.bin"/><Relationship Id="rId494" Type="http://schemas.openxmlformats.org/officeDocument/2006/relationships/oleObject" Target="embeddings/oleObject259.bin"/><Relationship Id="rId2175" Type="http://schemas.openxmlformats.org/officeDocument/2006/relationships/image" Target="media/image1380.wmf"/><Relationship Id="rId2382" Type="http://schemas.openxmlformats.org/officeDocument/2006/relationships/image" Target="media/image1482.wmf"/><Relationship Id="rId3019" Type="http://schemas.openxmlformats.org/officeDocument/2006/relationships/oleObject" Target="embeddings/oleObject1267.bin"/><Relationship Id="rId3226" Type="http://schemas.openxmlformats.org/officeDocument/2006/relationships/oleObject" Target="embeddings/oleObject1405.bin"/><Relationship Id="rId3780" Type="http://schemas.openxmlformats.org/officeDocument/2006/relationships/image" Target="media/image2083.wmf"/><Relationship Id="rId3878" Type="http://schemas.openxmlformats.org/officeDocument/2006/relationships/oleObject" Target="embeddings/oleObject1738.bin"/><Relationship Id="rId147" Type="http://schemas.openxmlformats.org/officeDocument/2006/relationships/oleObject" Target="embeddings/oleObject68.bin"/><Relationship Id="rId354" Type="http://schemas.openxmlformats.org/officeDocument/2006/relationships/image" Target="media/image175.wmf"/><Relationship Id="rId799" Type="http://schemas.openxmlformats.org/officeDocument/2006/relationships/oleObject" Target="embeddings/oleObject416.bin"/><Relationship Id="rId1191" Type="http://schemas.openxmlformats.org/officeDocument/2006/relationships/oleObject" Target="embeddings/oleObject604.bin"/><Relationship Id="rId2035" Type="http://schemas.openxmlformats.org/officeDocument/2006/relationships/image" Target="media/image1279.wmf"/><Relationship Id="rId2687" Type="http://schemas.openxmlformats.org/officeDocument/2006/relationships/oleObject" Target="embeddings/oleObject1073.bin"/><Relationship Id="rId2894" Type="http://schemas.openxmlformats.org/officeDocument/2006/relationships/oleObject" Target="embeddings/oleObject1184.bin"/><Relationship Id="rId3433" Type="http://schemas.openxmlformats.org/officeDocument/2006/relationships/image" Target="media/image1915.wmf"/><Relationship Id="rId3640" Type="http://schemas.openxmlformats.org/officeDocument/2006/relationships/image" Target="media/image2014.wmf"/><Relationship Id="rId3738" Type="http://schemas.openxmlformats.org/officeDocument/2006/relationships/image" Target="media/image2062.wmf"/><Relationship Id="rId561" Type="http://schemas.openxmlformats.org/officeDocument/2006/relationships/image" Target="media/image263.wmf"/><Relationship Id="rId659" Type="http://schemas.openxmlformats.org/officeDocument/2006/relationships/image" Target="media/image307.wmf"/><Relationship Id="rId866" Type="http://schemas.openxmlformats.org/officeDocument/2006/relationships/image" Target="media/image409.wmf"/><Relationship Id="rId1289" Type="http://schemas.openxmlformats.org/officeDocument/2006/relationships/image" Target="media/image593.wmf"/><Relationship Id="rId1496" Type="http://schemas.openxmlformats.org/officeDocument/2006/relationships/image" Target="media/image742.wmf"/><Relationship Id="rId2242" Type="http://schemas.openxmlformats.org/officeDocument/2006/relationships/image" Target="media/image1413.wmf"/><Relationship Id="rId2547" Type="http://schemas.openxmlformats.org/officeDocument/2006/relationships/oleObject" Target="embeddings/oleObject983.bin"/><Relationship Id="rId3500" Type="http://schemas.openxmlformats.org/officeDocument/2006/relationships/image" Target="media/image1948.wmf"/><Relationship Id="rId214" Type="http://schemas.openxmlformats.org/officeDocument/2006/relationships/oleObject" Target="embeddings/oleObject102.bin"/><Relationship Id="rId421" Type="http://schemas.openxmlformats.org/officeDocument/2006/relationships/oleObject" Target="embeddings/oleObject212.bin"/><Relationship Id="rId519" Type="http://schemas.openxmlformats.org/officeDocument/2006/relationships/image" Target="media/image241.png"/><Relationship Id="rId1051" Type="http://schemas.openxmlformats.org/officeDocument/2006/relationships/oleObject" Target="embeddings/oleObject527.bin"/><Relationship Id="rId1149" Type="http://schemas.openxmlformats.org/officeDocument/2006/relationships/image" Target="media/image565.wmf"/><Relationship Id="rId1356" Type="http://schemas.openxmlformats.org/officeDocument/2006/relationships/image" Target="media/image621.wmf"/><Relationship Id="rId2102" Type="http://schemas.openxmlformats.org/officeDocument/2006/relationships/image" Target="media/image1346.wmf"/><Relationship Id="rId2754" Type="http://schemas.openxmlformats.org/officeDocument/2006/relationships/image" Target="media/image1632.wmf"/><Relationship Id="rId2961" Type="http://schemas.openxmlformats.org/officeDocument/2006/relationships/oleObject" Target="embeddings/oleObject1224.bin"/><Relationship Id="rId3805" Type="http://schemas.openxmlformats.org/officeDocument/2006/relationships/oleObject" Target="embeddings/oleObject1700.bin"/><Relationship Id="rId726" Type="http://schemas.openxmlformats.org/officeDocument/2006/relationships/oleObject" Target="embeddings/oleObject379.bin"/><Relationship Id="rId933" Type="http://schemas.openxmlformats.org/officeDocument/2006/relationships/image" Target="media/image437.wmf"/><Relationship Id="rId1009" Type="http://schemas.openxmlformats.org/officeDocument/2006/relationships/image" Target="media/image495.wmf"/><Relationship Id="rId1563" Type="http://schemas.openxmlformats.org/officeDocument/2006/relationships/image" Target="media/image809.wmf"/><Relationship Id="rId1770" Type="http://schemas.openxmlformats.org/officeDocument/2006/relationships/image" Target="media/image1015.wmf"/><Relationship Id="rId1868" Type="http://schemas.openxmlformats.org/officeDocument/2006/relationships/image" Target="media/image1113.wmf"/><Relationship Id="rId2407" Type="http://schemas.openxmlformats.org/officeDocument/2006/relationships/oleObject" Target="embeddings/oleObject905.bin"/><Relationship Id="rId2614" Type="http://schemas.openxmlformats.org/officeDocument/2006/relationships/oleObject" Target="embeddings/oleObject1031.bin"/><Relationship Id="rId2821" Type="http://schemas.openxmlformats.org/officeDocument/2006/relationships/image" Target="media/image1665.wmf"/><Relationship Id="rId62" Type="http://schemas.openxmlformats.org/officeDocument/2006/relationships/oleObject" Target="embeddings/oleObject25.bin"/><Relationship Id="rId1216" Type="http://schemas.openxmlformats.org/officeDocument/2006/relationships/oleObject" Target="embeddings/oleObject629.bin"/><Relationship Id="rId1423" Type="http://schemas.openxmlformats.org/officeDocument/2006/relationships/image" Target="media/image669.wmf"/><Relationship Id="rId1630" Type="http://schemas.openxmlformats.org/officeDocument/2006/relationships/image" Target="media/image876.wmf"/><Relationship Id="rId2919" Type="http://schemas.openxmlformats.org/officeDocument/2006/relationships/oleObject" Target="embeddings/oleObject1199.bin"/><Relationship Id="rId3083" Type="http://schemas.openxmlformats.org/officeDocument/2006/relationships/oleObject" Target="embeddings/oleObject1303.bin"/><Relationship Id="rId3290" Type="http://schemas.openxmlformats.org/officeDocument/2006/relationships/oleObject" Target="embeddings/oleObject1438.bin"/><Relationship Id="rId1728" Type="http://schemas.openxmlformats.org/officeDocument/2006/relationships/image" Target="media/image974.wmf"/><Relationship Id="rId1935" Type="http://schemas.openxmlformats.org/officeDocument/2006/relationships/image" Target="media/image1179.wmf"/><Relationship Id="rId3150" Type="http://schemas.openxmlformats.org/officeDocument/2006/relationships/oleObject" Target="embeddings/oleObject1356.bin"/><Relationship Id="rId3388" Type="http://schemas.openxmlformats.org/officeDocument/2006/relationships/image" Target="media/image1893.wmf"/><Relationship Id="rId3595" Type="http://schemas.openxmlformats.org/officeDocument/2006/relationships/image" Target="media/image1992.wmf"/><Relationship Id="rId2197" Type="http://schemas.openxmlformats.org/officeDocument/2006/relationships/image" Target="media/image1391.wmf"/><Relationship Id="rId3010" Type="http://schemas.openxmlformats.org/officeDocument/2006/relationships/oleObject" Target="embeddings/oleObject1261.bin"/><Relationship Id="rId3248" Type="http://schemas.openxmlformats.org/officeDocument/2006/relationships/image" Target="media/image1822.wmf"/><Relationship Id="rId3455" Type="http://schemas.openxmlformats.org/officeDocument/2006/relationships/oleObject" Target="embeddings/oleObject1520.bin"/><Relationship Id="rId3662" Type="http://schemas.openxmlformats.org/officeDocument/2006/relationships/image" Target="media/image2025.wmf"/><Relationship Id="rId169" Type="http://schemas.openxmlformats.org/officeDocument/2006/relationships/oleObject" Target="embeddings/oleObject79.bin"/><Relationship Id="rId376" Type="http://schemas.openxmlformats.org/officeDocument/2006/relationships/image" Target="media/image182.wmf"/><Relationship Id="rId583" Type="http://schemas.openxmlformats.org/officeDocument/2006/relationships/image" Target="media/image273.wmf"/><Relationship Id="rId790" Type="http://schemas.openxmlformats.org/officeDocument/2006/relationships/image" Target="media/image371.wmf"/><Relationship Id="rId2057" Type="http://schemas.openxmlformats.org/officeDocument/2006/relationships/image" Target="media/image1301.wmf"/><Relationship Id="rId2264" Type="http://schemas.openxmlformats.org/officeDocument/2006/relationships/image" Target="media/image1424.wmf"/><Relationship Id="rId2471" Type="http://schemas.openxmlformats.org/officeDocument/2006/relationships/oleObject" Target="embeddings/oleObject936.bin"/><Relationship Id="rId3108" Type="http://schemas.openxmlformats.org/officeDocument/2006/relationships/image" Target="media/image1780.wmf"/><Relationship Id="rId3315" Type="http://schemas.openxmlformats.org/officeDocument/2006/relationships/oleObject" Target="embeddings/oleObject1451.bin"/><Relationship Id="rId3522" Type="http://schemas.openxmlformats.org/officeDocument/2006/relationships/image" Target="media/image1956.wmf"/><Relationship Id="rId4" Type="http://schemas.openxmlformats.org/officeDocument/2006/relationships/settings" Target="settings.xml"/><Relationship Id="rId236" Type="http://schemas.openxmlformats.org/officeDocument/2006/relationships/oleObject" Target="embeddings/oleObject113.bin"/><Relationship Id="rId443" Type="http://schemas.openxmlformats.org/officeDocument/2006/relationships/oleObject" Target="embeddings/oleObject225.bin"/><Relationship Id="rId650" Type="http://schemas.openxmlformats.org/officeDocument/2006/relationships/oleObject" Target="embeddings/oleObject340.bin"/><Relationship Id="rId888" Type="http://schemas.openxmlformats.org/officeDocument/2006/relationships/image" Target="media/image420.wmf"/><Relationship Id="rId1073" Type="http://schemas.openxmlformats.org/officeDocument/2006/relationships/oleObject" Target="embeddings/oleObject538.bin"/><Relationship Id="rId1280" Type="http://schemas.openxmlformats.org/officeDocument/2006/relationships/image" Target="media/image590.wmf"/><Relationship Id="rId2124" Type="http://schemas.openxmlformats.org/officeDocument/2006/relationships/image" Target="media/image1357.wmf"/><Relationship Id="rId2331" Type="http://schemas.openxmlformats.org/officeDocument/2006/relationships/image" Target="media/image1458.wmf"/><Relationship Id="rId2569" Type="http://schemas.openxmlformats.org/officeDocument/2006/relationships/oleObject" Target="embeddings/oleObject999.bin"/><Relationship Id="rId2776" Type="http://schemas.openxmlformats.org/officeDocument/2006/relationships/image" Target="media/image1643.wmf"/><Relationship Id="rId2983" Type="http://schemas.openxmlformats.org/officeDocument/2006/relationships/oleObject" Target="embeddings/oleObject1243.bin"/><Relationship Id="rId3827" Type="http://schemas.openxmlformats.org/officeDocument/2006/relationships/oleObject" Target="embeddings/oleObject1711.bin"/><Relationship Id="rId303" Type="http://schemas.openxmlformats.org/officeDocument/2006/relationships/image" Target="media/image152.wmf"/><Relationship Id="rId748" Type="http://schemas.openxmlformats.org/officeDocument/2006/relationships/oleObject" Target="embeddings/oleObject390.bin"/><Relationship Id="rId955" Type="http://schemas.openxmlformats.org/officeDocument/2006/relationships/image" Target="media/image459.wmf"/><Relationship Id="rId1140" Type="http://schemas.openxmlformats.org/officeDocument/2006/relationships/oleObject" Target="embeddings/oleObject572.bin"/><Relationship Id="rId1378" Type="http://schemas.openxmlformats.org/officeDocument/2006/relationships/image" Target="media/image632.wmf"/><Relationship Id="rId1585" Type="http://schemas.openxmlformats.org/officeDocument/2006/relationships/image" Target="media/image831.wmf"/><Relationship Id="rId1792" Type="http://schemas.openxmlformats.org/officeDocument/2006/relationships/image" Target="media/image1037.wmf"/><Relationship Id="rId2429" Type="http://schemas.openxmlformats.org/officeDocument/2006/relationships/oleObject" Target="embeddings/oleObject915.bin"/><Relationship Id="rId2636" Type="http://schemas.openxmlformats.org/officeDocument/2006/relationships/image" Target="media/image1584.wmf"/><Relationship Id="rId2843" Type="http://schemas.openxmlformats.org/officeDocument/2006/relationships/image" Target="media/image1675.wmf"/><Relationship Id="rId84" Type="http://schemas.openxmlformats.org/officeDocument/2006/relationships/oleObject" Target="embeddings/oleObject36.bin"/><Relationship Id="rId510" Type="http://schemas.openxmlformats.org/officeDocument/2006/relationships/oleObject" Target="embeddings/oleObject267.bin"/><Relationship Id="rId608" Type="http://schemas.openxmlformats.org/officeDocument/2006/relationships/oleObject" Target="embeddings/oleObject316.bin"/><Relationship Id="rId815" Type="http://schemas.openxmlformats.org/officeDocument/2006/relationships/oleObject" Target="embeddings/oleObject424.bin"/><Relationship Id="rId1238" Type="http://schemas.openxmlformats.org/officeDocument/2006/relationships/oleObject" Target="embeddings/oleObject651.bin"/><Relationship Id="rId1445" Type="http://schemas.openxmlformats.org/officeDocument/2006/relationships/image" Target="media/image691.wmf"/><Relationship Id="rId1652" Type="http://schemas.openxmlformats.org/officeDocument/2006/relationships/image" Target="media/image898.wmf"/><Relationship Id="rId1000" Type="http://schemas.openxmlformats.org/officeDocument/2006/relationships/oleObject" Target="embeddings/oleObject502.bin"/><Relationship Id="rId1305" Type="http://schemas.openxmlformats.org/officeDocument/2006/relationships/oleObject" Target="embeddings/oleObject702.bin"/><Relationship Id="rId1957" Type="http://schemas.openxmlformats.org/officeDocument/2006/relationships/image" Target="media/image1201.wmf"/><Relationship Id="rId2703" Type="http://schemas.openxmlformats.org/officeDocument/2006/relationships/image" Target="media/image1611.wmf"/><Relationship Id="rId2910" Type="http://schemas.openxmlformats.org/officeDocument/2006/relationships/oleObject" Target="embeddings/oleObject1194.bin"/><Relationship Id="rId1512" Type="http://schemas.openxmlformats.org/officeDocument/2006/relationships/image" Target="media/image758.wmf"/><Relationship Id="rId1817" Type="http://schemas.openxmlformats.org/officeDocument/2006/relationships/image" Target="media/image1062.wmf"/><Relationship Id="rId3172" Type="http://schemas.openxmlformats.org/officeDocument/2006/relationships/image" Target="media/image1792.wmf"/><Relationship Id="rId11" Type="http://schemas.openxmlformats.org/officeDocument/2006/relationships/image" Target="media/image4.jpeg"/><Relationship Id="rId398" Type="http://schemas.openxmlformats.org/officeDocument/2006/relationships/oleObject" Target="embeddings/oleObject199.bin"/><Relationship Id="rId2079" Type="http://schemas.openxmlformats.org/officeDocument/2006/relationships/image" Target="media/image1323.wmf"/><Relationship Id="rId3032" Type="http://schemas.openxmlformats.org/officeDocument/2006/relationships/oleObject" Target="embeddings/oleObject1276.bin"/><Relationship Id="rId3477" Type="http://schemas.openxmlformats.org/officeDocument/2006/relationships/oleObject" Target="embeddings/oleObject1531.bin"/><Relationship Id="rId3684" Type="http://schemas.openxmlformats.org/officeDocument/2006/relationships/oleObject" Target="embeddings/oleObject1639.bin"/><Relationship Id="rId160" Type="http://schemas.openxmlformats.org/officeDocument/2006/relationships/image" Target="media/image79.wmf"/><Relationship Id="rId2286" Type="http://schemas.openxmlformats.org/officeDocument/2006/relationships/image" Target="media/image1435.wmf"/><Relationship Id="rId2493" Type="http://schemas.openxmlformats.org/officeDocument/2006/relationships/oleObject" Target="embeddings/oleObject951.bin"/><Relationship Id="rId3337" Type="http://schemas.openxmlformats.org/officeDocument/2006/relationships/image" Target="media/image1866.wmf"/><Relationship Id="rId3544" Type="http://schemas.openxmlformats.org/officeDocument/2006/relationships/oleObject" Target="embeddings/oleObject1568.bin"/><Relationship Id="rId3751" Type="http://schemas.openxmlformats.org/officeDocument/2006/relationships/oleObject" Target="embeddings/oleObject1673.bin"/><Relationship Id="rId258" Type="http://schemas.openxmlformats.org/officeDocument/2006/relationships/image" Target="media/image128.wmf"/><Relationship Id="rId465" Type="http://schemas.openxmlformats.org/officeDocument/2006/relationships/image" Target="media/image222.wmf"/><Relationship Id="rId672" Type="http://schemas.openxmlformats.org/officeDocument/2006/relationships/oleObject" Target="embeddings/oleObject351.bin"/><Relationship Id="rId1095" Type="http://schemas.openxmlformats.org/officeDocument/2006/relationships/oleObject" Target="embeddings/oleObject549.bin"/><Relationship Id="rId2146" Type="http://schemas.openxmlformats.org/officeDocument/2006/relationships/oleObject" Target="embeddings/oleObject771.bin"/><Relationship Id="rId2353" Type="http://schemas.openxmlformats.org/officeDocument/2006/relationships/image" Target="media/image1469.wmf"/><Relationship Id="rId2560" Type="http://schemas.openxmlformats.org/officeDocument/2006/relationships/oleObject" Target="embeddings/oleObject990.bin"/><Relationship Id="rId2798" Type="http://schemas.openxmlformats.org/officeDocument/2006/relationships/image" Target="media/image1654.wmf"/><Relationship Id="rId3404" Type="http://schemas.openxmlformats.org/officeDocument/2006/relationships/image" Target="media/image1901.wmf"/><Relationship Id="rId3611" Type="http://schemas.openxmlformats.org/officeDocument/2006/relationships/image" Target="media/image2000.wmf"/><Relationship Id="rId3849" Type="http://schemas.openxmlformats.org/officeDocument/2006/relationships/image" Target="media/image2117.wmf"/><Relationship Id="rId118" Type="http://schemas.openxmlformats.org/officeDocument/2006/relationships/image" Target="media/image58.wmf"/><Relationship Id="rId325" Type="http://schemas.openxmlformats.org/officeDocument/2006/relationships/oleObject" Target="embeddings/oleObject157.bin"/><Relationship Id="rId532" Type="http://schemas.openxmlformats.org/officeDocument/2006/relationships/image" Target="media/image249.wmf"/><Relationship Id="rId977" Type="http://schemas.openxmlformats.org/officeDocument/2006/relationships/image" Target="media/image480.wmf"/><Relationship Id="rId1162" Type="http://schemas.openxmlformats.org/officeDocument/2006/relationships/oleObject" Target="embeddings/oleObject583.bin"/><Relationship Id="rId2006" Type="http://schemas.openxmlformats.org/officeDocument/2006/relationships/image" Target="media/image1250.wmf"/><Relationship Id="rId2213" Type="http://schemas.openxmlformats.org/officeDocument/2006/relationships/oleObject" Target="embeddings/oleObject805.bin"/><Relationship Id="rId2420" Type="http://schemas.openxmlformats.org/officeDocument/2006/relationships/image" Target="media/image1499.wmf"/><Relationship Id="rId2658" Type="http://schemas.openxmlformats.org/officeDocument/2006/relationships/oleObject" Target="embeddings/oleObject1055.bin"/><Relationship Id="rId2865" Type="http://schemas.openxmlformats.org/officeDocument/2006/relationships/image" Target="media/image1686.wmf"/><Relationship Id="rId3709" Type="http://schemas.openxmlformats.org/officeDocument/2006/relationships/image" Target="media/image2048.wmf"/><Relationship Id="rId837" Type="http://schemas.openxmlformats.org/officeDocument/2006/relationships/oleObject" Target="embeddings/oleObject435.bin"/><Relationship Id="rId1022" Type="http://schemas.openxmlformats.org/officeDocument/2006/relationships/image" Target="media/image502.wmf"/><Relationship Id="rId1467" Type="http://schemas.openxmlformats.org/officeDocument/2006/relationships/image" Target="media/image713.wmf"/><Relationship Id="rId1674" Type="http://schemas.openxmlformats.org/officeDocument/2006/relationships/image" Target="media/image920.wmf"/><Relationship Id="rId1881" Type="http://schemas.openxmlformats.org/officeDocument/2006/relationships/image" Target="media/image1125.wmf"/><Relationship Id="rId2518" Type="http://schemas.openxmlformats.org/officeDocument/2006/relationships/oleObject" Target="embeddings/oleObject966.bin"/><Relationship Id="rId2725" Type="http://schemas.openxmlformats.org/officeDocument/2006/relationships/oleObject" Target="embeddings/oleObject1095.bin"/><Relationship Id="rId2932" Type="http://schemas.openxmlformats.org/officeDocument/2006/relationships/image" Target="media/image1717.wmf"/><Relationship Id="rId904" Type="http://schemas.openxmlformats.org/officeDocument/2006/relationships/oleObject" Target="embeddings/oleObject469.bin"/><Relationship Id="rId1327" Type="http://schemas.openxmlformats.org/officeDocument/2006/relationships/image" Target="media/image606.wmf"/><Relationship Id="rId1534" Type="http://schemas.openxmlformats.org/officeDocument/2006/relationships/image" Target="media/image780.wmf"/><Relationship Id="rId1741" Type="http://schemas.openxmlformats.org/officeDocument/2006/relationships/image" Target="media/image986.wmf"/><Relationship Id="rId1979" Type="http://schemas.openxmlformats.org/officeDocument/2006/relationships/image" Target="media/image1223.wmf"/><Relationship Id="rId3194" Type="http://schemas.openxmlformats.org/officeDocument/2006/relationships/oleObject" Target="embeddings/oleObject1385.bin"/><Relationship Id="rId33" Type="http://schemas.openxmlformats.org/officeDocument/2006/relationships/image" Target="media/image16.wmf"/><Relationship Id="rId1601" Type="http://schemas.openxmlformats.org/officeDocument/2006/relationships/image" Target="media/image847.wmf"/><Relationship Id="rId1839" Type="http://schemas.openxmlformats.org/officeDocument/2006/relationships/image" Target="media/image1084.png"/><Relationship Id="rId3054" Type="http://schemas.openxmlformats.org/officeDocument/2006/relationships/image" Target="media/image1757.wmf"/><Relationship Id="rId3499" Type="http://schemas.openxmlformats.org/officeDocument/2006/relationships/oleObject" Target="embeddings/oleObject1542.bin"/><Relationship Id="rId182" Type="http://schemas.openxmlformats.org/officeDocument/2006/relationships/image" Target="media/image90.wmf"/><Relationship Id="rId1906" Type="http://schemas.openxmlformats.org/officeDocument/2006/relationships/image" Target="media/image1150.wmf"/><Relationship Id="rId3261" Type="http://schemas.openxmlformats.org/officeDocument/2006/relationships/oleObject" Target="embeddings/oleObject1423.bin"/><Relationship Id="rId3359" Type="http://schemas.openxmlformats.org/officeDocument/2006/relationships/image" Target="media/image1879.wmf"/><Relationship Id="rId3566" Type="http://schemas.openxmlformats.org/officeDocument/2006/relationships/oleObject" Target="embeddings/oleObject1579.bin"/><Relationship Id="rId487" Type="http://schemas.openxmlformats.org/officeDocument/2006/relationships/image" Target="media/image227.wmf"/><Relationship Id="rId694" Type="http://schemas.openxmlformats.org/officeDocument/2006/relationships/oleObject" Target="embeddings/oleObject362.bin"/><Relationship Id="rId2070" Type="http://schemas.openxmlformats.org/officeDocument/2006/relationships/image" Target="media/image1314.wmf"/><Relationship Id="rId2168" Type="http://schemas.openxmlformats.org/officeDocument/2006/relationships/oleObject" Target="embeddings/oleObject782.bin"/><Relationship Id="rId2375" Type="http://schemas.openxmlformats.org/officeDocument/2006/relationships/image" Target="media/image1480.wmf"/><Relationship Id="rId3121" Type="http://schemas.openxmlformats.org/officeDocument/2006/relationships/oleObject" Target="embeddings/oleObject1329.bin"/><Relationship Id="rId3219" Type="http://schemas.openxmlformats.org/officeDocument/2006/relationships/image" Target="media/image1809.wmf"/><Relationship Id="rId3773" Type="http://schemas.openxmlformats.org/officeDocument/2006/relationships/oleObject" Target="embeddings/oleObject1684.bin"/><Relationship Id="rId347" Type="http://schemas.openxmlformats.org/officeDocument/2006/relationships/image" Target="media/image172.wmf"/><Relationship Id="rId999" Type="http://schemas.openxmlformats.org/officeDocument/2006/relationships/oleObject" Target="embeddings/oleObject501.bin"/><Relationship Id="rId1184" Type="http://schemas.openxmlformats.org/officeDocument/2006/relationships/oleObject" Target="embeddings/oleObject597.bin"/><Relationship Id="rId2028" Type="http://schemas.openxmlformats.org/officeDocument/2006/relationships/image" Target="media/image1272.wmf"/><Relationship Id="rId2582" Type="http://schemas.openxmlformats.org/officeDocument/2006/relationships/oleObject" Target="embeddings/oleObject1012.bin"/><Relationship Id="rId2887" Type="http://schemas.openxmlformats.org/officeDocument/2006/relationships/image" Target="media/image1697.wmf"/><Relationship Id="rId3426" Type="http://schemas.openxmlformats.org/officeDocument/2006/relationships/oleObject" Target="embeddings/oleObject1505.bin"/><Relationship Id="rId3633" Type="http://schemas.openxmlformats.org/officeDocument/2006/relationships/oleObject" Target="embeddings/oleObject1613.bin"/><Relationship Id="rId3840" Type="http://schemas.openxmlformats.org/officeDocument/2006/relationships/image" Target="media/image2113.wmf"/><Relationship Id="rId554" Type="http://schemas.openxmlformats.org/officeDocument/2006/relationships/image" Target="media/image260.wmf"/><Relationship Id="rId761" Type="http://schemas.openxmlformats.org/officeDocument/2006/relationships/image" Target="media/image357.wmf"/><Relationship Id="rId859" Type="http://schemas.openxmlformats.org/officeDocument/2006/relationships/oleObject" Target="embeddings/oleObject446.bin"/><Relationship Id="rId1391" Type="http://schemas.openxmlformats.org/officeDocument/2006/relationships/oleObject" Target="embeddings/oleObject745.bin"/><Relationship Id="rId1489" Type="http://schemas.openxmlformats.org/officeDocument/2006/relationships/image" Target="media/image735.wmf"/><Relationship Id="rId1696" Type="http://schemas.openxmlformats.org/officeDocument/2006/relationships/image" Target="media/image942.wmf"/><Relationship Id="rId2235" Type="http://schemas.openxmlformats.org/officeDocument/2006/relationships/oleObject" Target="embeddings/oleObject816.bin"/><Relationship Id="rId2442" Type="http://schemas.openxmlformats.org/officeDocument/2006/relationships/image" Target="media/image1511.wmf"/><Relationship Id="rId3700" Type="http://schemas.openxmlformats.org/officeDocument/2006/relationships/oleObject" Target="embeddings/oleObject1647.bin"/><Relationship Id="rId207" Type="http://schemas.openxmlformats.org/officeDocument/2006/relationships/image" Target="media/image102.wmf"/><Relationship Id="rId414" Type="http://schemas.openxmlformats.org/officeDocument/2006/relationships/oleObject" Target="embeddings/oleObject208.bin"/><Relationship Id="rId621" Type="http://schemas.openxmlformats.org/officeDocument/2006/relationships/image" Target="media/image290.wmf"/><Relationship Id="rId1044" Type="http://schemas.openxmlformats.org/officeDocument/2006/relationships/image" Target="media/image513.wmf"/><Relationship Id="rId1251" Type="http://schemas.openxmlformats.org/officeDocument/2006/relationships/oleObject" Target="embeddings/oleObject664.bin"/><Relationship Id="rId1349" Type="http://schemas.openxmlformats.org/officeDocument/2006/relationships/oleObject" Target="embeddings/oleObject724.bin"/><Relationship Id="rId2302" Type="http://schemas.openxmlformats.org/officeDocument/2006/relationships/oleObject" Target="embeddings/oleObject849.bin"/><Relationship Id="rId2747" Type="http://schemas.openxmlformats.org/officeDocument/2006/relationships/oleObject" Target="embeddings/oleObject1109.bin"/><Relationship Id="rId2954" Type="http://schemas.openxmlformats.org/officeDocument/2006/relationships/oleObject" Target="embeddings/oleObject1219.bin"/><Relationship Id="rId719" Type="http://schemas.openxmlformats.org/officeDocument/2006/relationships/oleObject" Target="embeddings/oleObject375.bin"/><Relationship Id="rId926" Type="http://schemas.openxmlformats.org/officeDocument/2006/relationships/oleObject" Target="embeddings/oleObject484.bin"/><Relationship Id="rId1111" Type="http://schemas.openxmlformats.org/officeDocument/2006/relationships/image" Target="media/image546.wmf"/><Relationship Id="rId1556" Type="http://schemas.openxmlformats.org/officeDocument/2006/relationships/image" Target="media/image802.wmf"/><Relationship Id="rId1763" Type="http://schemas.openxmlformats.org/officeDocument/2006/relationships/image" Target="media/image1008.wmf"/><Relationship Id="rId1970" Type="http://schemas.openxmlformats.org/officeDocument/2006/relationships/image" Target="media/image1214.wmf"/><Relationship Id="rId2607" Type="http://schemas.openxmlformats.org/officeDocument/2006/relationships/image" Target="media/image1570.wmf"/><Relationship Id="rId2814" Type="http://schemas.openxmlformats.org/officeDocument/2006/relationships/image" Target="media/image1662.wmf"/><Relationship Id="rId55" Type="http://schemas.openxmlformats.org/officeDocument/2006/relationships/image" Target="media/image27.wmf"/><Relationship Id="rId1209" Type="http://schemas.openxmlformats.org/officeDocument/2006/relationships/oleObject" Target="embeddings/oleObject622.bin"/><Relationship Id="rId1416" Type="http://schemas.openxmlformats.org/officeDocument/2006/relationships/image" Target="media/image662.wmf"/><Relationship Id="rId1623" Type="http://schemas.openxmlformats.org/officeDocument/2006/relationships/image" Target="media/image869.wmf"/><Relationship Id="rId1830" Type="http://schemas.openxmlformats.org/officeDocument/2006/relationships/image" Target="media/image1075.wmf"/><Relationship Id="rId3076" Type="http://schemas.openxmlformats.org/officeDocument/2006/relationships/oleObject" Target="embeddings/oleObject1299.bin"/><Relationship Id="rId3283" Type="http://schemas.openxmlformats.org/officeDocument/2006/relationships/oleObject" Target="embeddings/oleObject1434.bin"/><Relationship Id="rId3490" Type="http://schemas.openxmlformats.org/officeDocument/2006/relationships/image" Target="media/image1943.wmf"/><Relationship Id="rId1928" Type="http://schemas.openxmlformats.org/officeDocument/2006/relationships/image" Target="media/image1172.wmf"/><Relationship Id="rId2092" Type="http://schemas.openxmlformats.org/officeDocument/2006/relationships/image" Target="media/image1336.wmf"/><Relationship Id="rId3143" Type="http://schemas.openxmlformats.org/officeDocument/2006/relationships/oleObject" Target="embeddings/oleObject1349.bin"/><Relationship Id="rId3350" Type="http://schemas.openxmlformats.org/officeDocument/2006/relationships/image" Target="media/image1874.wmf"/><Relationship Id="rId3588" Type="http://schemas.openxmlformats.org/officeDocument/2006/relationships/oleObject" Target="embeddings/oleObject1590.bin"/><Relationship Id="rId3795" Type="http://schemas.openxmlformats.org/officeDocument/2006/relationships/image" Target="media/image2090.wmf"/><Relationship Id="rId271" Type="http://schemas.openxmlformats.org/officeDocument/2006/relationships/oleObject" Target="embeddings/oleObject130.bin"/><Relationship Id="rId2397" Type="http://schemas.openxmlformats.org/officeDocument/2006/relationships/image" Target="media/image1488.wmf"/><Relationship Id="rId3003" Type="http://schemas.openxmlformats.org/officeDocument/2006/relationships/oleObject" Target="embeddings/oleObject1257.bin"/><Relationship Id="rId3448" Type="http://schemas.openxmlformats.org/officeDocument/2006/relationships/image" Target="media/image1922.wmf"/><Relationship Id="rId3655" Type="http://schemas.openxmlformats.org/officeDocument/2006/relationships/oleObject" Target="embeddings/oleObject1624.bin"/><Relationship Id="rId3862" Type="http://schemas.openxmlformats.org/officeDocument/2006/relationships/image" Target="media/image2123.wmf"/><Relationship Id="rId131" Type="http://schemas.openxmlformats.org/officeDocument/2006/relationships/oleObject" Target="embeddings/oleObject60.bin"/><Relationship Id="rId369" Type="http://schemas.openxmlformats.org/officeDocument/2006/relationships/oleObject" Target="embeddings/oleObject184.bin"/><Relationship Id="rId576" Type="http://schemas.openxmlformats.org/officeDocument/2006/relationships/oleObject" Target="embeddings/oleObject299.bin"/><Relationship Id="rId783" Type="http://schemas.openxmlformats.org/officeDocument/2006/relationships/image" Target="media/image368.wmf"/><Relationship Id="rId990" Type="http://schemas.openxmlformats.org/officeDocument/2006/relationships/image" Target="media/image486.wmf"/><Relationship Id="rId2257" Type="http://schemas.openxmlformats.org/officeDocument/2006/relationships/oleObject" Target="embeddings/oleObject827.bin"/><Relationship Id="rId2464" Type="http://schemas.openxmlformats.org/officeDocument/2006/relationships/image" Target="media/image1522.wmf"/><Relationship Id="rId2671" Type="http://schemas.openxmlformats.org/officeDocument/2006/relationships/image" Target="media/image1597.wmf"/><Relationship Id="rId3210" Type="http://schemas.openxmlformats.org/officeDocument/2006/relationships/image" Target="media/image1805.wmf"/><Relationship Id="rId3308" Type="http://schemas.openxmlformats.org/officeDocument/2006/relationships/image" Target="media/image1851.wmf"/><Relationship Id="rId3515" Type="http://schemas.openxmlformats.org/officeDocument/2006/relationships/oleObject" Target="embeddings/oleObject1552.bin"/><Relationship Id="rId229" Type="http://schemas.openxmlformats.org/officeDocument/2006/relationships/image" Target="media/image113.wmf"/><Relationship Id="rId436" Type="http://schemas.openxmlformats.org/officeDocument/2006/relationships/oleObject" Target="embeddings/oleObject221.bin"/><Relationship Id="rId643" Type="http://schemas.openxmlformats.org/officeDocument/2006/relationships/image" Target="media/image299.wmf"/><Relationship Id="rId1066" Type="http://schemas.openxmlformats.org/officeDocument/2006/relationships/image" Target="media/image524.wmf"/><Relationship Id="rId1273" Type="http://schemas.openxmlformats.org/officeDocument/2006/relationships/oleObject" Target="embeddings/oleObject679.bin"/><Relationship Id="rId1480" Type="http://schemas.openxmlformats.org/officeDocument/2006/relationships/image" Target="media/image726.wmf"/><Relationship Id="rId2117" Type="http://schemas.openxmlformats.org/officeDocument/2006/relationships/image" Target="media/image1354.wmf"/><Relationship Id="rId2324" Type="http://schemas.openxmlformats.org/officeDocument/2006/relationships/oleObject" Target="embeddings/oleObject860.bin"/><Relationship Id="rId2769" Type="http://schemas.openxmlformats.org/officeDocument/2006/relationships/oleObject" Target="embeddings/oleObject1120.bin"/><Relationship Id="rId2976" Type="http://schemas.openxmlformats.org/officeDocument/2006/relationships/oleObject" Target="embeddings/oleObject1237.bin"/><Relationship Id="rId3722" Type="http://schemas.openxmlformats.org/officeDocument/2006/relationships/oleObject" Target="embeddings/oleObject1659.bin"/><Relationship Id="rId850" Type="http://schemas.openxmlformats.org/officeDocument/2006/relationships/image" Target="media/image401.wmf"/><Relationship Id="rId948" Type="http://schemas.openxmlformats.org/officeDocument/2006/relationships/image" Target="media/image452.wmf"/><Relationship Id="rId1133" Type="http://schemas.openxmlformats.org/officeDocument/2006/relationships/image" Target="media/image557.wmf"/><Relationship Id="rId1578" Type="http://schemas.openxmlformats.org/officeDocument/2006/relationships/image" Target="media/image824.wmf"/><Relationship Id="rId1785" Type="http://schemas.openxmlformats.org/officeDocument/2006/relationships/image" Target="media/image1030.wmf"/><Relationship Id="rId1992" Type="http://schemas.openxmlformats.org/officeDocument/2006/relationships/image" Target="media/image1236.wmf"/><Relationship Id="rId2531" Type="http://schemas.openxmlformats.org/officeDocument/2006/relationships/image" Target="media/image1549.wmf"/><Relationship Id="rId2629" Type="http://schemas.openxmlformats.org/officeDocument/2006/relationships/oleObject" Target="embeddings/oleObject1039.bin"/><Relationship Id="rId2836" Type="http://schemas.openxmlformats.org/officeDocument/2006/relationships/oleObject" Target="embeddings/oleObject1155.bin"/><Relationship Id="rId77" Type="http://schemas.openxmlformats.org/officeDocument/2006/relationships/image" Target="media/image38.wmf"/><Relationship Id="rId503" Type="http://schemas.openxmlformats.org/officeDocument/2006/relationships/image" Target="media/image232.wmf"/><Relationship Id="rId710" Type="http://schemas.openxmlformats.org/officeDocument/2006/relationships/image" Target="media/image332.wmf"/><Relationship Id="rId808" Type="http://schemas.openxmlformats.org/officeDocument/2006/relationships/image" Target="media/image380.wmf"/><Relationship Id="rId1340" Type="http://schemas.openxmlformats.org/officeDocument/2006/relationships/oleObject" Target="embeddings/oleObject720.bin"/><Relationship Id="rId1438" Type="http://schemas.openxmlformats.org/officeDocument/2006/relationships/image" Target="media/image684.wmf"/><Relationship Id="rId1645" Type="http://schemas.openxmlformats.org/officeDocument/2006/relationships/image" Target="media/image891.wmf"/><Relationship Id="rId3098" Type="http://schemas.openxmlformats.org/officeDocument/2006/relationships/image" Target="media/image1778.wmf"/><Relationship Id="rId1200" Type="http://schemas.openxmlformats.org/officeDocument/2006/relationships/oleObject" Target="embeddings/oleObject613.bin"/><Relationship Id="rId1852" Type="http://schemas.openxmlformats.org/officeDocument/2006/relationships/image" Target="media/image1097.wmf"/><Relationship Id="rId2903" Type="http://schemas.openxmlformats.org/officeDocument/2006/relationships/oleObject" Target="embeddings/oleObject1190.bin"/><Relationship Id="rId1505" Type="http://schemas.openxmlformats.org/officeDocument/2006/relationships/image" Target="media/image751.wmf"/><Relationship Id="rId1712" Type="http://schemas.openxmlformats.org/officeDocument/2006/relationships/image" Target="media/image958.wmf"/><Relationship Id="rId3165" Type="http://schemas.openxmlformats.org/officeDocument/2006/relationships/oleObject" Target="embeddings/oleObject1367.bin"/><Relationship Id="rId3372" Type="http://schemas.openxmlformats.org/officeDocument/2006/relationships/oleObject" Target="embeddings/oleObject1477.bin"/><Relationship Id="rId293" Type="http://schemas.openxmlformats.org/officeDocument/2006/relationships/oleObject" Target="embeddings/oleObject140.bin"/><Relationship Id="rId2181" Type="http://schemas.openxmlformats.org/officeDocument/2006/relationships/image" Target="media/image1383.wmf"/><Relationship Id="rId3025" Type="http://schemas.openxmlformats.org/officeDocument/2006/relationships/oleObject" Target="embeddings/oleObject1271.bin"/><Relationship Id="rId3232" Type="http://schemas.openxmlformats.org/officeDocument/2006/relationships/image" Target="media/image1814.wmf"/><Relationship Id="rId3677" Type="http://schemas.openxmlformats.org/officeDocument/2006/relationships/oleObject" Target="embeddings/oleObject1635.bin"/><Relationship Id="rId3884" Type="http://schemas.openxmlformats.org/officeDocument/2006/relationships/footer" Target="footer1.xml"/><Relationship Id="rId153" Type="http://schemas.openxmlformats.org/officeDocument/2006/relationships/oleObject" Target="embeddings/oleObject71.bin"/><Relationship Id="rId360" Type="http://schemas.openxmlformats.org/officeDocument/2006/relationships/oleObject" Target="embeddings/oleObject177.bin"/><Relationship Id="rId598" Type="http://schemas.openxmlformats.org/officeDocument/2006/relationships/oleObject" Target="embeddings/oleObject310.bin"/><Relationship Id="rId2041" Type="http://schemas.openxmlformats.org/officeDocument/2006/relationships/image" Target="media/image1285.wmf"/><Relationship Id="rId2279" Type="http://schemas.openxmlformats.org/officeDocument/2006/relationships/oleObject" Target="embeddings/oleObject838.bin"/><Relationship Id="rId2486" Type="http://schemas.openxmlformats.org/officeDocument/2006/relationships/oleObject" Target="embeddings/oleObject944.bin"/><Relationship Id="rId2693" Type="http://schemas.openxmlformats.org/officeDocument/2006/relationships/oleObject" Target="embeddings/oleObject1076.bin"/><Relationship Id="rId3537" Type="http://schemas.openxmlformats.org/officeDocument/2006/relationships/image" Target="media/image1963.wmf"/><Relationship Id="rId3744" Type="http://schemas.openxmlformats.org/officeDocument/2006/relationships/image" Target="media/image2065.wmf"/><Relationship Id="rId220" Type="http://schemas.openxmlformats.org/officeDocument/2006/relationships/oleObject" Target="embeddings/oleObject105.bin"/><Relationship Id="rId458" Type="http://schemas.openxmlformats.org/officeDocument/2006/relationships/oleObject" Target="embeddings/oleObject233.bin"/><Relationship Id="rId665" Type="http://schemas.openxmlformats.org/officeDocument/2006/relationships/image" Target="media/image310.wmf"/><Relationship Id="rId872" Type="http://schemas.openxmlformats.org/officeDocument/2006/relationships/image" Target="media/image412.wmf"/><Relationship Id="rId1088" Type="http://schemas.openxmlformats.org/officeDocument/2006/relationships/image" Target="media/image535.wmf"/><Relationship Id="rId1295" Type="http://schemas.openxmlformats.org/officeDocument/2006/relationships/oleObject" Target="embeddings/oleObject694.bin"/><Relationship Id="rId2139" Type="http://schemas.openxmlformats.org/officeDocument/2006/relationships/oleObject" Target="embeddings/oleObject765.bin"/><Relationship Id="rId2346" Type="http://schemas.openxmlformats.org/officeDocument/2006/relationships/oleObject" Target="embeddings/oleObject871.bin"/><Relationship Id="rId2553" Type="http://schemas.openxmlformats.org/officeDocument/2006/relationships/oleObject" Target="embeddings/oleObject986.bin"/><Relationship Id="rId2760" Type="http://schemas.openxmlformats.org/officeDocument/2006/relationships/image" Target="media/image1635.wmf"/><Relationship Id="rId2998" Type="http://schemas.openxmlformats.org/officeDocument/2006/relationships/image" Target="media/image1735.wmf"/><Relationship Id="rId3604" Type="http://schemas.openxmlformats.org/officeDocument/2006/relationships/oleObject" Target="embeddings/oleObject1598.bin"/><Relationship Id="rId3811" Type="http://schemas.openxmlformats.org/officeDocument/2006/relationships/oleObject" Target="embeddings/oleObject1703.bin"/><Relationship Id="rId318" Type="http://schemas.openxmlformats.org/officeDocument/2006/relationships/oleObject" Target="embeddings/oleObject153.bin"/><Relationship Id="rId525" Type="http://schemas.openxmlformats.org/officeDocument/2006/relationships/oleObject" Target="embeddings/oleObject272.bin"/><Relationship Id="rId732" Type="http://schemas.openxmlformats.org/officeDocument/2006/relationships/oleObject" Target="embeddings/oleObject382.bin"/><Relationship Id="rId1155" Type="http://schemas.openxmlformats.org/officeDocument/2006/relationships/image" Target="media/image568.wmf"/><Relationship Id="rId1362" Type="http://schemas.openxmlformats.org/officeDocument/2006/relationships/image" Target="media/image624.wmf"/><Relationship Id="rId2206" Type="http://schemas.openxmlformats.org/officeDocument/2006/relationships/image" Target="media/image1395.wmf"/><Relationship Id="rId2413" Type="http://schemas.openxmlformats.org/officeDocument/2006/relationships/oleObject" Target="embeddings/oleObject908.bin"/><Relationship Id="rId2620" Type="http://schemas.openxmlformats.org/officeDocument/2006/relationships/oleObject" Target="embeddings/oleObject1034.bin"/><Relationship Id="rId2858" Type="http://schemas.openxmlformats.org/officeDocument/2006/relationships/oleObject" Target="embeddings/oleObject1166.bin"/><Relationship Id="rId99" Type="http://schemas.openxmlformats.org/officeDocument/2006/relationships/oleObject" Target="embeddings/oleObject44.bin"/><Relationship Id="rId1015" Type="http://schemas.openxmlformats.org/officeDocument/2006/relationships/image" Target="media/image498.wmf"/><Relationship Id="rId1222" Type="http://schemas.openxmlformats.org/officeDocument/2006/relationships/oleObject" Target="embeddings/oleObject635.bin"/><Relationship Id="rId1667" Type="http://schemas.openxmlformats.org/officeDocument/2006/relationships/image" Target="media/image913.wmf"/><Relationship Id="rId1874" Type="http://schemas.openxmlformats.org/officeDocument/2006/relationships/image" Target="media/image1118.wmf"/><Relationship Id="rId2718" Type="http://schemas.openxmlformats.org/officeDocument/2006/relationships/image" Target="media/image1617.emf"/><Relationship Id="rId2925" Type="http://schemas.openxmlformats.org/officeDocument/2006/relationships/oleObject" Target="embeddings/oleObject1202.bin"/><Relationship Id="rId1527" Type="http://schemas.openxmlformats.org/officeDocument/2006/relationships/image" Target="media/image773.wmf"/><Relationship Id="rId1734" Type="http://schemas.openxmlformats.org/officeDocument/2006/relationships/image" Target="media/image980.wmf"/><Relationship Id="rId1941" Type="http://schemas.openxmlformats.org/officeDocument/2006/relationships/image" Target="media/image1185.wmf"/><Relationship Id="rId3187" Type="http://schemas.openxmlformats.org/officeDocument/2006/relationships/oleObject" Target="embeddings/oleObject1380.bin"/><Relationship Id="rId3394" Type="http://schemas.openxmlformats.org/officeDocument/2006/relationships/image" Target="media/image1896.wmf"/><Relationship Id="rId26" Type="http://schemas.openxmlformats.org/officeDocument/2006/relationships/oleObject" Target="embeddings/oleObject7.bin"/><Relationship Id="rId3047" Type="http://schemas.openxmlformats.org/officeDocument/2006/relationships/oleObject" Target="embeddings/oleObject1284.bin"/><Relationship Id="rId3699" Type="http://schemas.openxmlformats.org/officeDocument/2006/relationships/image" Target="media/image2043.wmf"/><Relationship Id="rId175" Type="http://schemas.openxmlformats.org/officeDocument/2006/relationships/oleObject" Target="embeddings/oleObject82.bin"/><Relationship Id="rId1801" Type="http://schemas.openxmlformats.org/officeDocument/2006/relationships/image" Target="media/image1046.wmf"/><Relationship Id="rId3254" Type="http://schemas.openxmlformats.org/officeDocument/2006/relationships/image" Target="media/image1825.wmf"/><Relationship Id="rId3461" Type="http://schemas.openxmlformats.org/officeDocument/2006/relationships/oleObject" Target="embeddings/oleObject1523.bin"/><Relationship Id="rId3559" Type="http://schemas.openxmlformats.org/officeDocument/2006/relationships/image" Target="media/image1974.wmf"/><Relationship Id="rId382" Type="http://schemas.openxmlformats.org/officeDocument/2006/relationships/image" Target="media/image185.wmf"/><Relationship Id="rId687" Type="http://schemas.openxmlformats.org/officeDocument/2006/relationships/image" Target="media/image321.wmf"/><Relationship Id="rId2063" Type="http://schemas.openxmlformats.org/officeDocument/2006/relationships/image" Target="media/image1307.wmf"/><Relationship Id="rId2270" Type="http://schemas.openxmlformats.org/officeDocument/2006/relationships/image" Target="media/image1427.wmf"/><Relationship Id="rId2368" Type="http://schemas.openxmlformats.org/officeDocument/2006/relationships/oleObject" Target="embeddings/oleObject883.bin"/><Relationship Id="rId3114" Type="http://schemas.openxmlformats.org/officeDocument/2006/relationships/oleObject" Target="embeddings/oleObject1323.bin"/><Relationship Id="rId3321" Type="http://schemas.openxmlformats.org/officeDocument/2006/relationships/oleObject" Target="embeddings/oleObject1454.bin"/><Relationship Id="rId3766" Type="http://schemas.openxmlformats.org/officeDocument/2006/relationships/image" Target="media/image2076.wmf"/><Relationship Id="rId242" Type="http://schemas.openxmlformats.org/officeDocument/2006/relationships/oleObject" Target="embeddings/oleObject116.bin"/><Relationship Id="rId894" Type="http://schemas.openxmlformats.org/officeDocument/2006/relationships/image" Target="media/image423.wmf"/><Relationship Id="rId1177" Type="http://schemas.openxmlformats.org/officeDocument/2006/relationships/image" Target="media/image579.wmf"/><Relationship Id="rId2130" Type="http://schemas.openxmlformats.org/officeDocument/2006/relationships/oleObject" Target="embeddings/oleObject761.bin"/><Relationship Id="rId2575" Type="http://schemas.openxmlformats.org/officeDocument/2006/relationships/oleObject" Target="embeddings/oleObject1005.bin"/><Relationship Id="rId2782" Type="http://schemas.openxmlformats.org/officeDocument/2006/relationships/image" Target="media/image1646.wmf"/><Relationship Id="rId3419" Type="http://schemas.openxmlformats.org/officeDocument/2006/relationships/oleObject" Target="embeddings/oleObject1501.bin"/><Relationship Id="rId3626" Type="http://schemas.openxmlformats.org/officeDocument/2006/relationships/image" Target="media/image2007.wmf"/><Relationship Id="rId3833" Type="http://schemas.openxmlformats.org/officeDocument/2006/relationships/oleObject" Target="embeddings/oleObject1714.bin"/><Relationship Id="rId102" Type="http://schemas.openxmlformats.org/officeDocument/2006/relationships/image" Target="media/image50.wmf"/><Relationship Id="rId547" Type="http://schemas.openxmlformats.org/officeDocument/2006/relationships/oleObject" Target="embeddings/oleObject283.bin"/><Relationship Id="rId754" Type="http://schemas.openxmlformats.org/officeDocument/2006/relationships/oleObject" Target="embeddings/oleObject393.bin"/><Relationship Id="rId961" Type="http://schemas.openxmlformats.org/officeDocument/2006/relationships/image" Target="media/image465.wmf"/><Relationship Id="rId1384" Type="http://schemas.openxmlformats.org/officeDocument/2006/relationships/image" Target="media/image635.wmf"/><Relationship Id="rId1591" Type="http://schemas.openxmlformats.org/officeDocument/2006/relationships/image" Target="media/image837.wmf"/><Relationship Id="rId1689" Type="http://schemas.openxmlformats.org/officeDocument/2006/relationships/image" Target="media/image935.wmf"/><Relationship Id="rId2228" Type="http://schemas.openxmlformats.org/officeDocument/2006/relationships/image" Target="media/image1406.wmf"/><Relationship Id="rId2435" Type="http://schemas.openxmlformats.org/officeDocument/2006/relationships/oleObject" Target="embeddings/oleObject918.bin"/><Relationship Id="rId2642" Type="http://schemas.openxmlformats.org/officeDocument/2006/relationships/image" Target="media/image1585.wmf"/><Relationship Id="rId90" Type="http://schemas.openxmlformats.org/officeDocument/2006/relationships/image" Target="media/image44.wmf"/><Relationship Id="rId407" Type="http://schemas.openxmlformats.org/officeDocument/2006/relationships/image" Target="media/image196.wmf"/><Relationship Id="rId614" Type="http://schemas.openxmlformats.org/officeDocument/2006/relationships/oleObject" Target="embeddings/oleObject319.bin"/><Relationship Id="rId821" Type="http://schemas.openxmlformats.org/officeDocument/2006/relationships/oleObject" Target="embeddings/oleObject427.bin"/><Relationship Id="rId1037" Type="http://schemas.openxmlformats.org/officeDocument/2006/relationships/oleObject" Target="embeddings/oleObject520.bin"/><Relationship Id="rId1244" Type="http://schemas.openxmlformats.org/officeDocument/2006/relationships/oleObject" Target="embeddings/oleObject657.bin"/><Relationship Id="rId1451" Type="http://schemas.openxmlformats.org/officeDocument/2006/relationships/image" Target="media/image697.wmf"/><Relationship Id="rId1896" Type="http://schemas.openxmlformats.org/officeDocument/2006/relationships/image" Target="media/image1140.wmf"/><Relationship Id="rId2502" Type="http://schemas.openxmlformats.org/officeDocument/2006/relationships/oleObject" Target="embeddings/oleObject958.bin"/><Relationship Id="rId2947" Type="http://schemas.openxmlformats.org/officeDocument/2006/relationships/oleObject" Target="embeddings/oleObject1215.bin"/><Relationship Id="rId919" Type="http://schemas.openxmlformats.org/officeDocument/2006/relationships/oleObject" Target="embeddings/oleObject480.bin"/><Relationship Id="rId1104" Type="http://schemas.openxmlformats.org/officeDocument/2006/relationships/image" Target="media/image543.wmf"/><Relationship Id="rId1311" Type="http://schemas.openxmlformats.org/officeDocument/2006/relationships/oleObject" Target="embeddings/oleObject705.bin"/><Relationship Id="rId1549" Type="http://schemas.openxmlformats.org/officeDocument/2006/relationships/image" Target="media/image795.wmf"/><Relationship Id="rId1756" Type="http://schemas.openxmlformats.org/officeDocument/2006/relationships/image" Target="media/image1001.wmf"/><Relationship Id="rId1963" Type="http://schemas.openxmlformats.org/officeDocument/2006/relationships/image" Target="media/image1207.wmf"/><Relationship Id="rId2807" Type="http://schemas.openxmlformats.org/officeDocument/2006/relationships/oleObject" Target="embeddings/oleObject1139.bin"/><Relationship Id="rId48" Type="http://schemas.openxmlformats.org/officeDocument/2006/relationships/oleObject" Target="embeddings/oleObject18.bin"/><Relationship Id="rId1409" Type="http://schemas.openxmlformats.org/officeDocument/2006/relationships/image" Target="media/image655.wmf"/><Relationship Id="rId1616" Type="http://schemas.openxmlformats.org/officeDocument/2006/relationships/image" Target="media/image862.wmf"/><Relationship Id="rId1823" Type="http://schemas.openxmlformats.org/officeDocument/2006/relationships/image" Target="media/image1068.wmf"/><Relationship Id="rId3069" Type="http://schemas.openxmlformats.org/officeDocument/2006/relationships/image" Target="media/image1764.wmf"/><Relationship Id="rId3276" Type="http://schemas.openxmlformats.org/officeDocument/2006/relationships/image" Target="media/image1836.wmf"/><Relationship Id="rId3483" Type="http://schemas.openxmlformats.org/officeDocument/2006/relationships/oleObject" Target="embeddings/oleObject1534.bin"/><Relationship Id="rId3690" Type="http://schemas.openxmlformats.org/officeDocument/2006/relationships/oleObject" Target="embeddings/oleObject1642.bin"/><Relationship Id="rId197" Type="http://schemas.openxmlformats.org/officeDocument/2006/relationships/image" Target="media/image97.wmf"/><Relationship Id="rId2085" Type="http://schemas.openxmlformats.org/officeDocument/2006/relationships/image" Target="media/image1329.wmf"/><Relationship Id="rId2292" Type="http://schemas.openxmlformats.org/officeDocument/2006/relationships/image" Target="media/image1438.wmf"/><Relationship Id="rId3136" Type="http://schemas.openxmlformats.org/officeDocument/2006/relationships/oleObject" Target="embeddings/oleObject1342.bin"/><Relationship Id="rId3343" Type="http://schemas.openxmlformats.org/officeDocument/2006/relationships/oleObject" Target="embeddings/oleObject1464.bin"/><Relationship Id="rId3788" Type="http://schemas.openxmlformats.org/officeDocument/2006/relationships/oleObject" Target="embeddings/oleObject1692.bin"/><Relationship Id="rId264" Type="http://schemas.openxmlformats.org/officeDocument/2006/relationships/image" Target="media/image131.wmf"/><Relationship Id="rId471" Type="http://schemas.openxmlformats.org/officeDocument/2006/relationships/oleObject" Target="embeddings/oleObject241.bin"/><Relationship Id="rId2152" Type="http://schemas.openxmlformats.org/officeDocument/2006/relationships/oleObject" Target="embeddings/oleObject774.bin"/><Relationship Id="rId2597" Type="http://schemas.openxmlformats.org/officeDocument/2006/relationships/image" Target="media/image1565.wmf"/><Relationship Id="rId3550" Type="http://schemas.openxmlformats.org/officeDocument/2006/relationships/oleObject" Target="embeddings/oleObject1571.bin"/><Relationship Id="rId3648" Type="http://schemas.openxmlformats.org/officeDocument/2006/relationships/image" Target="media/image2018.wmf"/><Relationship Id="rId3855" Type="http://schemas.openxmlformats.org/officeDocument/2006/relationships/oleObject" Target="embeddings/oleObject1726.bin"/><Relationship Id="rId124" Type="http://schemas.openxmlformats.org/officeDocument/2006/relationships/image" Target="media/image61.wmf"/><Relationship Id="rId569" Type="http://schemas.openxmlformats.org/officeDocument/2006/relationships/oleObject" Target="embeddings/oleObject295.bin"/><Relationship Id="rId776" Type="http://schemas.openxmlformats.org/officeDocument/2006/relationships/oleObject" Target="embeddings/oleObject404.bin"/><Relationship Id="rId983" Type="http://schemas.openxmlformats.org/officeDocument/2006/relationships/image" Target="media/image483.wmf"/><Relationship Id="rId1199" Type="http://schemas.openxmlformats.org/officeDocument/2006/relationships/oleObject" Target="embeddings/oleObject612.bin"/><Relationship Id="rId2457" Type="http://schemas.openxmlformats.org/officeDocument/2006/relationships/oleObject" Target="embeddings/oleObject929.bin"/><Relationship Id="rId2664" Type="http://schemas.openxmlformats.org/officeDocument/2006/relationships/oleObject" Target="embeddings/oleObject1061.bin"/><Relationship Id="rId3203" Type="http://schemas.openxmlformats.org/officeDocument/2006/relationships/image" Target="media/image1802.wmf"/><Relationship Id="rId3410" Type="http://schemas.openxmlformats.org/officeDocument/2006/relationships/image" Target="media/image1904.wmf"/><Relationship Id="rId3508" Type="http://schemas.openxmlformats.org/officeDocument/2006/relationships/image" Target="media/image1952.wmf"/><Relationship Id="rId331" Type="http://schemas.openxmlformats.org/officeDocument/2006/relationships/image" Target="media/image165.wmf"/><Relationship Id="rId429" Type="http://schemas.openxmlformats.org/officeDocument/2006/relationships/oleObject" Target="embeddings/oleObject216.bin"/><Relationship Id="rId636" Type="http://schemas.openxmlformats.org/officeDocument/2006/relationships/oleObject" Target="embeddings/oleObject332.bin"/><Relationship Id="rId1059" Type="http://schemas.openxmlformats.org/officeDocument/2006/relationships/oleObject" Target="embeddings/oleObject531.bin"/><Relationship Id="rId1266" Type="http://schemas.openxmlformats.org/officeDocument/2006/relationships/image" Target="media/image583.wmf"/><Relationship Id="rId1473" Type="http://schemas.openxmlformats.org/officeDocument/2006/relationships/image" Target="media/image719.wmf"/><Relationship Id="rId2012" Type="http://schemas.openxmlformats.org/officeDocument/2006/relationships/image" Target="media/image1256.wmf"/><Relationship Id="rId2317" Type="http://schemas.openxmlformats.org/officeDocument/2006/relationships/image" Target="media/image1451.wmf"/><Relationship Id="rId2871" Type="http://schemas.openxmlformats.org/officeDocument/2006/relationships/image" Target="media/image1689.wmf"/><Relationship Id="rId2969" Type="http://schemas.openxmlformats.org/officeDocument/2006/relationships/oleObject" Target="embeddings/oleObject1230.bin"/><Relationship Id="rId3715" Type="http://schemas.openxmlformats.org/officeDocument/2006/relationships/image" Target="media/image2051.wmf"/><Relationship Id="rId843" Type="http://schemas.openxmlformats.org/officeDocument/2006/relationships/oleObject" Target="embeddings/oleObject438.bin"/><Relationship Id="rId1126" Type="http://schemas.openxmlformats.org/officeDocument/2006/relationships/oleObject" Target="embeddings/oleObject565.bin"/><Relationship Id="rId1680" Type="http://schemas.openxmlformats.org/officeDocument/2006/relationships/image" Target="media/image926.wmf"/><Relationship Id="rId1778" Type="http://schemas.openxmlformats.org/officeDocument/2006/relationships/image" Target="media/image1023.wmf"/><Relationship Id="rId1985" Type="http://schemas.openxmlformats.org/officeDocument/2006/relationships/image" Target="media/image1229.wmf"/><Relationship Id="rId2524" Type="http://schemas.openxmlformats.org/officeDocument/2006/relationships/oleObject" Target="embeddings/oleObject969.bin"/><Relationship Id="rId2731" Type="http://schemas.openxmlformats.org/officeDocument/2006/relationships/oleObject" Target="embeddings/oleObject1100.bin"/><Relationship Id="rId2829" Type="http://schemas.openxmlformats.org/officeDocument/2006/relationships/oleObject" Target="embeddings/oleObject1151.bin"/><Relationship Id="rId703" Type="http://schemas.openxmlformats.org/officeDocument/2006/relationships/image" Target="media/image329.wmf"/><Relationship Id="rId910" Type="http://schemas.openxmlformats.org/officeDocument/2006/relationships/image" Target="media/image429.wmf"/><Relationship Id="rId1333" Type="http://schemas.openxmlformats.org/officeDocument/2006/relationships/image" Target="media/image609.wmf"/><Relationship Id="rId1540" Type="http://schemas.openxmlformats.org/officeDocument/2006/relationships/image" Target="media/image786.wmf"/><Relationship Id="rId1638" Type="http://schemas.openxmlformats.org/officeDocument/2006/relationships/image" Target="media/image884.wmf"/><Relationship Id="rId1400" Type="http://schemas.openxmlformats.org/officeDocument/2006/relationships/image" Target="media/image646.wmf"/><Relationship Id="rId1845" Type="http://schemas.openxmlformats.org/officeDocument/2006/relationships/image" Target="media/image1090.wmf"/><Relationship Id="rId3060" Type="http://schemas.openxmlformats.org/officeDocument/2006/relationships/oleObject" Target="embeddings/oleObject1291.bin"/><Relationship Id="rId3298" Type="http://schemas.openxmlformats.org/officeDocument/2006/relationships/oleObject" Target="embeddings/oleObject1442.bin"/><Relationship Id="rId1705" Type="http://schemas.openxmlformats.org/officeDocument/2006/relationships/image" Target="media/image951.wmf"/><Relationship Id="rId1912" Type="http://schemas.openxmlformats.org/officeDocument/2006/relationships/image" Target="media/image1156.wmf"/><Relationship Id="rId3158" Type="http://schemas.openxmlformats.org/officeDocument/2006/relationships/image" Target="media/image1785.wmf"/><Relationship Id="rId3365" Type="http://schemas.openxmlformats.org/officeDocument/2006/relationships/image" Target="media/image1882.wmf"/><Relationship Id="rId3572" Type="http://schemas.openxmlformats.org/officeDocument/2006/relationships/oleObject" Target="embeddings/oleObject1582.bin"/><Relationship Id="rId286" Type="http://schemas.openxmlformats.org/officeDocument/2006/relationships/image" Target="media/image143.wmf"/><Relationship Id="rId493" Type="http://schemas.openxmlformats.org/officeDocument/2006/relationships/oleObject" Target="embeddings/oleObject258.bin"/><Relationship Id="rId2174" Type="http://schemas.openxmlformats.org/officeDocument/2006/relationships/oleObject" Target="embeddings/oleObject785.bin"/><Relationship Id="rId2381" Type="http://schemas.openxmlformats.org/officeDocument/2006/relationships/oleObject" Target="embeddings/oleObject890.bin"/><Relationship Id="rId3018" Type="http://schemas.openxmlformats.org/officeDocument/2006/relationships/image" Target="media/image1742.emf"/><Relationship Id="rId3225" Type="http://schemas.openxmlformats.org/officeDocument/2006/relationships/oleObject" Target="embeddings/oleObject1404.bin"/><Relationship Id="rId3432" Type="http://schemas.openxmlformats.org/officeDocument/2006/relationships/oleObject" Target="embeddings/oleObject1508.bin"/><Relationship Id="rId3877" Type="http://schemas.openxmlformats.org/officeDocument/2006/relationships/image" Target="media/image2130.wmf"/><Relationship Id="rId146" Type="http://schemas.openxmlformats.org/officeDocument/2006/relationships/image" Target="media/image72.wmf"/><Relationship Id="rId353" Type="http://schemas.openxmlformats.org/officeDocument/2006/relationships/oleObject" Target="embeddings/oleObject172.bin"/><Relationship Id="rId560" Type="http://schemas.openxmlformats.org/officeDocument/2006/relationships/oleObject" Target="embeddings/oleObject290.bin"/><Relationship Id="rId798" Type="http://schemas.openxmlformats.org/officeDocument/2006/relationships/image" Target="media/image375.wmf"/><Relationship Id="rId1190" Type="http://schemas.openxmlformats.org/officeDocument/2006/relationships/oleObject" Target="embeddings/oleObject603.bin"/><Relationship Id="rId2034" Type="http://schemas.openxmlformats.org/officeDocument/2006/relationships/image" Target="media/image1278.wmf"/><Relationship Id="rId2241" Type="http://schemas.openxmlformats.org/officeDocument/2006/relationships/oleObject" Target="embeddings/oleObject819.bin"/><Relationship Id="rId2479" Type="http://schemas.openxmlformats.org/officeDocument/2006/relationships/image" Target="media/image1530.wmf"/><Relationship Id="rId2686" Type="http://schemas.openxmlformats.org/officeDocument/2006/relationships/image" Target="media/image1604.wmf"/><Relationship Id="rId2893" Type="http://schemas.openxmlformats.org/officeDocument/2006/relationships/image" Target="media/image1700.wmf"/><Relationship Id="rId3737" Type="http://schemas.openxmlformats.org/officeDocument/2006/relationships/oleObject" Target="embeddings/oleObject1666.bin"/><Relationship Id="rId213" Type="http://schemas.openxmlformats.org/officeDocument/2006/relationships/image" Target="media/image105.wmf"/><Relationship Id="rId420" Type="http://schemas.openxmlformats.org/officeDocument/2006/relationships/oleObject" Target="embeddings/oleObject211.bin"/><Relationship Id="rId658" Type="http://schemas.openxmlformats.org/officeDocument/2006/relationships/oleObject" Target="embeddings/oleObject344.bin"/><Relationship Id="rId865" Type="http://schemas.openxmlformats.org/officeDocument/2006/relationships/oleObject" Target="embeddings/oleObject449.bin"/><Relationship Id="rId1050" Type="http://schemas.openxmlformats.org/officeDocument/2006/relationships/image" Target="media/image516.wmf"/><Relationship Id="rId1288" Type="http://schemas.openxmlformats.org/officeDocument/2006/relationships/oleObject" Target="embeddings/oleObject688.bin"/><Relationship Id="rId1495" Type="http://schemas.openxmlformats.org/officeDocument/2006/relationships/image" Target="media/image741.wmf"/><Relationship Id="rId2101" Type="http://schemas.openxmlformats.org/officeDocument/2006/relationships/image" Target="media/image1345.wmf"/><Relationship Id="rId2339" Type="http://schemas.openxmlformats.org/officeDocument/2006/relationships/image" Target="media/image1462.wmf"/><Relationship Id="rId2546" Type="http://schemas.openxmlformats.org/officeDocument/2006/relationships/oleObject" Target="embeddings/oleObject982.bin"/><Relationship Id="rId2753" Type="http://schemas.openxmlformats.org/officeDocument/2006/relationships/oleObject" Target="embeddings/oleObject1112.bin"/><Relationship Id="rId2960" Type="http://schemas.openxmlformats.org/officeDocument/2006/relationships/oleObject" Target="embeddings/oleObject1223.bin"/><Relationship Id="rId3804" Type="http://schemas.openxmlformats.org/officeDocument/2006/relationships/image" Target="media/image2095.wmf"/><Relationship Id="rId518" Type="http://schemas.openxmlformats.org/officeDocument/2006/relationships/image" Target="media/image240.png"/><Relationship Id="rId725" Type="http://schemas.openxmlformats.org/officeDocument/2006/relationships/image" Target="media/image339.wmf"/><Relationship Id="rId932" Type="http://schemas.openxmlformats.org/officeDocument/2006/relationships/image" Target="media/image436.wmf"/><Relationship Id="rId1148" Type="http://schemas.openxmlformats.org/officeDocument/2006/relationships/oleObject" Target="embeddings/oleObject576.bin"/><Relationship Id="rId1355" Type="http://schemas.openxmlformats.org/officeDocument/2006/relationships/oleObject" Target="embeddings/oleObject727.bin"/><Relationship Id="rId1562" Type="http://schemas.openxmlformats.org/officeDocument/2006/relationships/image" Target="media/image808.wmf"/><Relationship Id="rId2406" Type="http://schemas.openxmlformats.org/officeDocument/2006/relationships/image" Target="media/image1492.wmf"/><Relationship Id="rId2613" Type="http://schemas.openxmlformats.org/officeDocument/2006/relationships/image" Target="media/image1573.wmf"/><Relationship Id="rId1008" Type="http://schemas.openxmlformats.org/officeDocument/2006/relationships/oleObject" Target="embeddings/oleObject506.bin"/><Relationship Id="rId1215" Type="http://schemas.openxmlformats.org/officeDocument/2006/relationships/oleObject" Target="embeddings/oleObject628.bin"/><Relationship Id="rId1422" Type="http://schemas.openxmlformats.org/officeDocument/2006/relationships/image" Target="media/image668.wmf"/><Relationship Id="rId1867" Type="http://schemas.openxmlformats.org/officeDocument/2006/relationships/image" Target="media/image1112.wmf"/><Relationship Id="rId2820" Type="http://schemas.openxmlformats.org/officeDocument/2006/relationships/oleObject" Target="embeddings/oleObject1146.bin"/><Relationship Id="rId2918" Type="http://schemas.openxmlformats.org/officeDocument/2006/relationships/image" Target="media/image1710.wmf"/><Relationship Id="rId61" Type="http://schemas.openxmlformats.org/officeDocument/2006/relationships/image" Target="media/image30.wmf"/><Relationship Id="rId1727" Type="http://schemas.openxmlformats.org/officeDocument/2006/relationships/image" Target="media/image973.wmf"/><Relationship Id="rId1934" Type="http://schemas.openxmlformats.org/officeDocument/2006/relationships/image" Target="media/image1178.wmf"/><Relationship Id="rId3082" Type="http://schemas.openxmlformats.org/officeDocument/2006/relationships/image" Target="media/image1770.wmf"/><Relationship Id="rId3387" Type="http://schemas.openxmlformats.org/officeDocument/2006/relationships/oleObject" Target="embeddings/oleObject1485.bin"/><Relationship Id="rId19" Type="http://schemas.openxmlformats.org/officeDocument/2006/relationships/image" Target="media/image9.wmf"/><Relationship Id="rId2196" Type="http://schemas.openxmlformats.org/officeDocument/2006/relationships/oleObject" Target="embeddings/oleObject796.bin"/><Relationship Id="rId3594" Type="http://schemas.openxmlformats.org/officeDocument/2006/relationships/oleObject" Target="embeddings/oleObject1593.bin"/><Relationship Id="rId168" Type="http://schemas.openxmlformats.org/officeDocument/2006/relationships/image" Target="media/image83.wmf"/><Relationship Id="rId3247" Type="http://schemas.openxmlformats.org/officeDocument/2006/relationships/oleObject" Target="embeddings/oleObject1416.bin"/><Relationship Id="rId3454" Type="http://schemas.openxmlformats.org/officeDocument/2006/relationships/image" Target="media/image1925.wmf"/><Relationship Id="rId3661" Type="http://schemas.openxmlformats.org/officeDocument/2006/relationships/oleObject" Target="embeddings/oleObject1627.bin"/><Relationship Id="rId375" Type="http://schemas.openxmlformats.org/officeDocument/2006/relationships/oleObject" Target="embeddings/oleObject187.bin"/><Relationship Id="rId582" Type="http://schemas.openxmlformats.org/officeDocument/2006/relationships/oleObject" Target="embeddings/oleObject302.bin"/><Relationship Id="rId2056" Type="http://schemas.openxmlformats.org/officeDocument/2006/relationships/image" Target="media/image1300.wmf"/><Relationship Id="rId2263" Type="http://schemas.openxmlformats.org/officeDocument/2006/relationships/oleObject" Target="embeddings/oleObject830.bin"/><Relationship Id="rId2470" Type="http://schemas.openxmlformats.org/officeDocument/2006/relationships/image" Target="media/image1525.wmf"/><Relationship Id="rId3107" Type="http://schemas.openxmlformats.org/officeDocument/2006/relationships/oleObject" Target="embeddings/oleObject1318.bin"/><Relationship Id="rId3314" Type="http://schemas.openxmlformats.org/officeDocument/2006/relationships/image" Target="media/image1854.wmf"/><Relationship Id="rId3521" Type="http://schemas.openxmlformats.org/officeDocument/2006/relationships/oleObject" Target="embeddings/oleObject1556.bin"/><Relationship Id="rId3759" Type="http://schemas.openxmlformats.org/officeDocument/2006/relationships/oleObject" Target="embeddings/oleObject1677.bin"/><Relationship Id="rId3" Type="http://schemas.microsoft.com/office/2007/relationships/stylesWithEffects" Target="stylesWithEffects.xml"/><Relationship Id="rId235" Type="http://schemas.openxmlformats.org/officeDocument/2006/relationships/image" Target="media/image116.wmf"/><Relationship Id="rId442" Type="http://schemas.openxmlformats.org/officeDocument/2006/relationships/image" Target="media/image211.wmf"/><Relationship Id="rId887" Type="http://schemas.openxmlformats.org/officeDocument/2006/relationships/oleObject" Target="embeddings/oleObject460.bin"/><Relationship Id="rId1072" Type="http://schemas.openxmlformats.org/officeDocument/2006/relationships/image" Target="media/image527.wmf"/><Relationship Id="rId2123" Type="http://schemas.openxmlformats.org/officeDocument/2006/relationships/oleObject" Target="embeddings/oleObject757.bin"/><Relationship Id="rId2330" Type="http://schemas.openxmlformats.org/officeDocument/2006/relationships/oleObject" Target="embeddings/oleObject863.bin"/><Relationship Id="rId2568" Type="http://schemas.openxmlformats.org/officeDocument/2006/relationships/oleObject" Target="embeddings/oleObject998.bin"/><Relationship Id="rId2775" Type="http://schemas.openxmlformats.org/officeDocument/2006/relationships/oleObject" Target="embeddings/oleObject1123.bin"/><Relationship Id="rId2982" Type="http://schemas.openxmlformats.org/officeDocument/2006/relationships/oleObject" Target="embeddings/oleObject1242.bin"/><Relationship Id="rId3619" Type="http://schemas.openxmlformats.org/officeDocument/2006/relationships/oleObject" Target="embeddings/oleObject1606.bin"/><Relationship Id="rId3826" Type="http://schemas.openxmlformats.org/officeDocument/2006/relationships/image" Target="media/image2106.wmf"/><Relationship Id="rId302" Type="http://schemas.openxmlformats.org/officeDocument/2006/relationships/oleObject" Target="embeddings/oleObject144.bin"/><Relationship Id="rId747" Type="http://schemas.openxmlformats.org/officeDocument/2006/relationships/image" Target="media/image350.wmf"/><Relationship Id="rId954" Type="http://schemas.openxmlformats.org/officeDocument/2006/relationships/image" Target="media/image458.wmf"/><Relationship Id="rId1377" Type="http://schemas.openxmlformats.org/officeDocument/2006/relationships/oleObject" Target="embeddings/oleObject738.bin"/><Relationship Id="rId1584" Type="http://schemas.openxmlformats.org/officeDocument/2006/relationships/image" Target="media/image830.wmf"/><Relationship Id="rId1791" Type="http://schemas.openxmlformats.org/officeDocument/2006/relationships/image" Target="media/image1036.wmf"/><Relationship Id="rId2428" Type="http://schemas.openxmlformats.org/officeDocument/2006/relationships/image" Target="media/image1504.wmf"/><Relationship Id="rId2635" Type="http://schemas.openxmlformats.org/officeDocument/2006/relationships/oleObject" Target="embeddings/oleObject1042.bin"/><Relationship Id="rId2842" Type="http://schemas.openxmlformats.org/officeDocument/2006/relationships/oleObject" Target="embeddings/oleObject1158.bin"/><Relationship Id="rId83" Type="http://schemas.openxmlformats.org/officeDocument/2006/relationships/image" Target="media/image41.wmf"/><Relationship Id="rId607" Type="http://schemas.openxmlformats.org/officeDocument/2006/relationships/image" Target="media/image284.wmf"/><Relationship Id="rId814" Type="http://schemas.openxmlformats.org/officeDocument/2006/relationships/image" Target="media/image383.wmf"/><Relationship Id="rId1237" Type="http://schemas.openxmlformats.org/officeDocument/2006/relationships/oleObject" Target="embeddings/oleObject650.bin"/><Relationship Id="rId1444" Type="http://schemas.openxmlformats.org/officeDocument/2006/relationships/image" Target="media/image690.wmf"/><Relationship Id="rId1651" Type="http://schemas.openxmlformats.org/officeDocument/2006/relationships/image" Target="media/image897.wmf"/><Relationship Id="rId1889" Type="http://schemas.openxmlformats.org/officeDocument/2006/relationships/image" Target="media/image1133.wmf"/><Relationship Id="rId2702" Type="http://schemas.openxmlformats.org/officeDocument/2006/relationships/oleObject" Target="embeddings/oleObject1082.bin"/><Relationship Id="rId1304" Type="http://schemas.openxmlformats.org/officeDocument/2006/relationships/image" Target="media/image595.wmf"/><Relationship Id="rId1511" Type="http://schemas.openxmlformats.org/officeDocument/2006/relationships/image" Target="media/image757.wmf"/><Relationship Id="rId1749" Type="http://schemas.openxmlformats.org/officeDocument/2006/relationships/image" Target="media/image994.wmf"/><Relationship Id="rId1956" Type="http://schemas.openxmlformats.org/officeDocument/2006/relationships/image" Target="media/image1200.wmf"/><Relationship Id="rId3171" Type="http://schemas.openxmlformats.org/officeDocument/2006/relationships/oleObject" Target="embeddings/oleObject1370.bin"/><Relationship Id="rId1609" Type="http://schemas.openxmlformats.org/officeDocument/2006/relationships/image" Target="media/image855.wmf"/><Relationship Id="rId1816" Type="http://schemas.openxmlformats.org/officeDocument/2006/relationships/image" Target="media/image1061.wmf"/><Relationship Id="rId3269" Type="http://schemas.openxmlformats.org/officeDocument/2006/relationships/oleObject" Target="embeddings/oleObject1427.bin"/><Relationship Id="rId3476" Type="http://schemas.openxmlformats.org/officeDocument/2006/relationships/image" Target="media/image1936.wmf"/><Relationship Id="rId3683" Type="http://schemas.openxmlformats.org/officeDocument/2006/relationships/image" Target="media/image2035.wmf"/><Relationship Id="rId10" Type="http://schemas.openxmlformats.org/officeDocument/2006/relationships/image" Target="media/image3.jpg"/><Relationship Id="rId397" Type="http://schemas.openxmlformats.org/officeDocument/2006/relationships/image" Target="media/image192.wmf"/><Relationship Id="rId2078" Type="http://schemas.openxmlformats.org/officeDocument/2006/relationships/image" Target="media/image1322.wmf"/><Relationship Id="rId2285" Type="http://schemas.openxmlformats.org/officeDocument/2006/relationships/oleObject" Target="embeddings/oleObject841.bin"/><Relationship Id="rId2492" Type="http://schemas.openxmlformats.org/officeDocument/2006/relationships/oleObject" Target="embeddings/oleObject950.bin"/><Relationship Id="rId3031" Type="http://schemas.openxmlformats.org/officeDocument/2006/relationships/image" Target="media/image1746.wmf"/><Relationship Id="rId3129" Type="http://schemas.openxmlformats.org/officeDocument/2006/relationships/oleObject" Target="embeddings/oleObject1336.bin"/><Relationship Id="rId3336" Type="http://schemas.openxmlformats.org/officeDocument/2006/relationships/oleObject" Target="embeddings/oleObject1461.bin"/><Relationship Id="rId257" Type="http://schemas.openxmlformats.org/officeDocument/2006/relationships/oleObject" Target="embeddings/oleObject123.bin"/><Relationship Id="rId464" Type="http://schemas.openxmlformats.org/officeDocument/2006/relationships/oleObject" Target="embeddings/oleObject236.bin"/><Relationship Id="rId1094" Type="http://schemas.openxmlformats.org/officeDocument/2006/relationships/image" Target="media/image538.wmf"/><Relationship Id="rId2145" Type="http://schemas.openxmlformats.org/officeDocument/2006/relationships/image" Target="media/image1365.wmf"/><Relationship Id="rId2797" Type="http://schemas.openxmlformats.org/officeDocument/2006/relationships/oleObject" Target="embeddings/oleObject1134.bin"/><Relationship Id="rId3543" Type="http://schemas.openxmlformats.org/officeDocument/2006/relationships/image" Target="media/image1966.wmf"/><Relationship Id="rId3750" Type="http://schemas.openxmlformats.org/officeDocument/2006/relationships/image" Target="media/image2068.wmf"/><Relationship Id="rId3848" Type="http://schemas.openxmlformats.org/officeDocument/2006/relationships/oleObject" Target="embeddings/oleObject1722.bin"/><Relationship Id="rId117" Type="http://schemas.openxmlformats.org/officeDocument/2006/relationships/oleObject" Target="embeddings/oleObject53.bin"/><Relationship Id="rId671" Type="http://schemas.openxmlformats.org/officeDocument/2006/relationships/image" Target="media/image313.wmf"/><Relationship Id="rId769" Type="http://schemas.openxmlformats.org/officeDocument/2006/relationships/image" Target="media/image361.wmf"/><Relationship Id="rId976" Type="http://schemas.openxmlformats.org/officeDocument/2006/relationships/oleObject" Target="embeddings/oleObject489.bin"/><Relationship Id="rId1399" Type="http://schemas.openxmlformats.org/officeDocument/2006/relationships/image" Target="media/image645.wmf"/><Relationship Id="rId2352" Type="http://schemas.openxmlformats.org/officeDocument/2006/relationships/oleObject" Target="embeddings/oleObject874.bin"/><Relationship Id="rId2657" Type="http://schemas.openxmlformats.org/officeDocument/2006/relationships/image" Target="media/image1593.wmf"/><Relationship Id="rId3403" Type="http://schemas.openxmlformats.org/officeDocument/2006/relationships/oleObject" Target="embeddings/oleObject1493.bin"/><Relationship Id="rId3610" Type="http://schemas.openxmlformats.org/officeDocument/2006/relationships/oleObject" Target="embeddings/oleObject1601.bin"/><Relationship Id="rId324" Type="http://schemas.openxmlformats.org/officeDocument/2006/relationships/image" Target="media/image161.wmf"/><Relationship Id="rId531" Type="http://schemas.openxmlformats.org/officeDocument/2006/relationships/oleObject" Target="embeddings/oleObject275.bin"/><Relationship Id="rId629" Type="http://schemas.openxmlformats.org/officeDocument/2006/relationships/image" Target="media/image293.wmf"/><Relationship Id="rId1161" Type="http://schemas.openxmlformats.org/officeDocument/2006/relationships/image" Target="media/image571.wmf"/><Relationship Id="rId1259" Type="http://schemas.openxmlformats.org/officeDocument/2006/relationships/oleObject" Target="embeddings/oleObject672.bin"/><Relationship Id="rId1466" Type="http://schemas.openxmlformats.org/officeDocument/2006/relationships/image" Target="media/image712.wmf"/><Relationship Id="rId2005" Type="http://schemas.openxmlformats.org/officeDocument/2006/relationships/image" Target="media/image1249.wmf"/><Relationship Id="rId2212" Type="http://schemas.openxmlformats.org/officeDocument/2006/relationships/image" Target="media/image1398.wmf"/><Relationship Id="rId2864" Type="http://schemas.openxmlformats.org/officeDocument/2006/relationships/oleObject" Target="embeddings/oleObject1169.bin"/><Relationship Id="rId3708" Type="http://schemas.openxmlformats.org/officeDocument/2006/relationships/oleObject" Target="embeddings/oleObject1651.bin"/><Relationship Id="rId836" Type="http://schemas.openxmlformats.org/officeDocument/2006/relationships/image" Target="media/image394.wmf"/><Relationship Id="rId1021" Type="http://schemas.openxmlformats.org/officeDocument/2006/relationships/oleObject" Target="embeddings/oleObject512.bin"/><Relationship Id="rId1119" Type="http://schemas.openxmlformats.org/officeDocument/2006/relationships/image" Target="media/image550.wmf"/><Relationship Id="rId1673" Type="http://schemas.openxmlformats.org/officeDocument/2006/relationships/image" Target="media/image919.wmf"/><Relationship Id="rId1880" Type="http://schemas.openxmlformats.org/officeDocument/2006/relationships/image" Target="media/image1124.wmf"/><Relationship Id="rId1978" Type="http://schemas.openxmlformats.org/officeDocument/2006/relationships/image" Target="media/image1222.wmf"/><Relationship Id="rId2517" Type="http://schemas.openxmlformats.org/officeDocument/2006/relationships/image" Target="media/image1542.wmf"/><Relationship Id="rId2724" Type="http://schemas.openxmlformats.org/officeDocument/2006/relationships/image" Target="media/image1620.wmf"/><Relationship Id="rId2931" Type="http://schemas.openxmlformats.org/officeDocument/2006/relationships/oleObject" Target="embeddings/oleObject1205.bin"/><Relationship Id="rId903" Type="http://schemas.openxmlformats.org/officeDocument/2006/relationships/image" Target="media/image427.wmf"/><Relationship Id="rId1326" Type="http://schemas.openxmlformats.org/officeDocument/2006/relationships/oleObject" Target="embeddings/oleObject713.bin"/><Relationship Id="rId1533" Type="http://schemas.openxmlformats.org/officeDocument/2006/relationships/image" Target="media/image779.wmf"/><Relationship Id="rId1740" Type="http://schemas.openxmlformats.org/officeDocument/2006/relationships/image" Target="media/image985.wmf"/><Relationship Id="rId3193" Type="http://schemas.openxmlformats.org/officeDocument/2006/relationships/oleObject" Target="embeddings/oleObject1384.bin"/><Relationship Id="rId32" Type="http://schemas.openxmlformats.org/officeDocument/2006/relationships/oleObject" Target="embeddings/oleObject10.bin"/><Relationship Id="rId1600" Type="http://schemas.openxmlformats.org/officeDocument/2006/relationships/image" Target="media/image846.wmf"/><Relationship Id="rId1838" Type="http://schemas.openxmlformats.org/officeDocument/2006/relationships/image" Target="media/image1083.wmf"/><Relationship Id="rId3053" Type="http://schemas.openxmlformats.org/officeDocument/2006/relationships/oleObject" Target="embeddings/oleObject1287.bin"/><Relationship Id="rId3260" Type="http://schemas.openxmlformats.org/officeDocument/2006/relationships/image" Target="media/image1828.wmf"/><Relationship Id="rId3498" Type="http://schemas.openxmlformats.org/officeDocument/2006/relationships/image" Target="media/image1947.wmf"/><Relationship Id="rId181" Type="http://schemas.openxmlformats.org/officeDocument/2006/relationships/oleObject" Target="embeddings/oleObject85.bin"/><Relationship Id="rId1905" Type="http://schemas.openxmlformats.org/officeDocument/2006/relationships/image" Target="media/image1149.wmf"/><Relationship Id="rId3120" Type="http://schemas.openxmlformats.org/officeDocument/2006/relationships/image" Target="media/image1782.wmf"/><Relationship Id="rId3358" Type="http://schemas.openxmlformats.org/officeDocument/2006/relationships/oleObject" Target="embeddings/oleObject1470.bin"/><Relationship Id="rId3565" Type="http://schemas.openxmlformats.org/officeDocument/2006/relationships/image" Target="media/image1977.wmf"/><Relationship Id="rId3772" Type="http://schemas.openxmlformats.org/officeDocument/2006/relationships/image" Target="media/image2079.wmf"/><Relationship Id="rId279" Type="http://schemas.openxmlformats.org/officeDocument/2006/relationships/oleObject" Target="embeddings/oleObject134.bin"/><Relationship Id="rId486" Type="http://schemas.openxmlformats.org/officeDocument/2006/relationships/oleObject" Target="embeddings/oleObject253.bin"/><Relationship Id="rId693" Type="http://schemas.openxmlformats.org/officeDocument/2006/relationships/image" Target="media/image324.wmf"/><Relationship Id="rId2167" Type="http://schemas.openxmlformats.org/officeDocument/2006/relationships/image" Target="media/image1376.wmf"/><Relationship Id="rId2374" Type="http://schemas.openxmlformats.org/officeDocument/2006/relationships/oleObject" Target="embeddings/oleObject885.bin"/><Relationship Id="rId2581" Type="http://schemas.openxmlformats.org/officeDocument/2006/relationships/oleObject" Target="embeddings/oleObject1011.bin"/><Relationship Id="rId3218" Type="http://schemas.openxmlformats.org/officeDocument/2006/relationships/oleObject" Target="embeddings/oleObject1400.bin"/><Relationship Id="rId3425" Type="http://schemas.openxmlformats.org/officeDocument/2006/relationships/image" Target="media/image1911.wmf"/><Relationship Id="rId3632" Type="http://schemas.openxmlformats.org/officeDocument/2006/relationships/image" Target="media/image2010.wmf"/><Relationship Id="rId139" Type="http://schemas.openxmlformats.org/officeDocument/2006/relationships/oleObject" Target="embeddings/oleObject64.bin"/><Relationship Id="rId346" Type="http://schemas.openxmlformats.org/officeDocument/2006/relationships/oleObject" Target="embeddings/oleObject168.bin"/><Relationship Id="rId553" Type="http://schemas.openxmlformats.org/officeDocument/2006/relationships/oleObject" Target="embeddings/oleObject286.bin"/><Relationship Id="rId760" Type="http://schemas.openxmlformats.org/officeDocument/2006/relationships/oleObject" Target="embeddings/oleObject396.bin"/><Relationship Id="rId998" Type="http://schemas.openxmlformats.org/officeDocument/2006/relationships/image" Target="media/image490.wmf"/><Relationship Id="rId1183" Type="http://schemas.openxmlformats.org/officeDocument/2006/relationships/oleObject" Target="embeddings/oleObject596.bin"/><Relationship Id="rId1390" Type="http://schemas.openxmlformats.org/officeDocument/2006/relationships/image" Target="media/image638.wmf"/><Relationship Id="rId2027" Type="http://schemas.openxmlformats.org/officeDocument/2006/relationships/image" Target="media/image1271.wmf"/><Relationship Id="rId2234" Type="http://schemas.openxmlformats.org/officeDocument/2006/relationships/image" Target="media/image1409.wmf"/><Relationship Id="rId2441" Type="http://schemas.openxmlformats.org/officeDocument/2006/relationships/oleObject" Target="embeddings/oleObject921.bin"/><Relationship Id="rId2679" Type="http://schemas.openxmlformats.org/officeDocument/2006/relationships/image" Target="media/image1601.wmf"/><Relationship Id="rId2886" Type="http://schemas.openxmlformats.org/officeDocument/2006/relationships/oleObject" Target="embeddings/oleObject1180.bin"/><Relationship Id="rId206" Type="http://schemas.openxmlformats.org/officeDocument/2006/relationships/oleObject" Target="embeddings/oleObject98.bin"/><Relationship Id="rId413" Type="http://schemas.openxmlformats.org/officeDocument/2006/relationships/image" Target="media/image199.wmf"/><Relationship Id="rId858" Type="http://schemas.openxmlformats.org/officeDocument/2006/relationships/image" Target="media/image405.wmf"/><Relationship Id="rId1043" Type="http://schemas.openxmlformats.org/officeDocument/2006/relationships/oleObject" Target="embeddings/oleObject523.bin"/><Relationship Id="rId1488" Type="http://schemas.openxmlformats.org/officeDocument/2006/relationships/image" Target="media/image734.wmf"/><Relationship Id="rId1695" Type="http://schemas.openxmlformats.org/officeDocument/2006/relationships/image" Target="media/image941.wmf"/><Relationship Id="rId2539" Type="http://schemas.openxmlformats.org/officeDocument/2006/relationships/image" Target="media/image1552.wmf"/><Relationship Id="rId2746" Type="http://schemas.openxmlformats.org/officeDocument/2006/relationships/image" Target="media/image1628.wmf"/><Relationship Id="rId2953" Type="http://schemas.openxmlformats.org/officeDocument/2006/relationships/image" Target="media/image1725.wmf"/><Relationship Id="rId620" Type="http://schemas.openxmlformats.org/officeDocument/2006/relationships/oleObject" Target="embeddings/oleObject323.bin"/><Relationship Id="rId718" Type="http://schemas.openxmlformats.org/officeDocument/2006/relationships/image" Target="media/image336.wmf"/><Relationship Id="rId925" Type="http://schemas.openxmlformats.org/officeDocument/2006/relationships/image" Target="media/image434.wmf"/><Relationship Id="rId1250" Type="http://schemas.openxmlformats.org/officeDocument/2006/relationships/oleObject" Target="embeddings/oleObject663.bin"/><Relationship Id="rId1348" Type="http://schemas.openxmlformats.org/officeDocument/2006/relationships/image" Target="media/image617.wmf"/><Relationship Id="rId1555" Type="http://schemas.openxmlformats.org/officeDocument/2006/relationships/image" Target="media/image801.wmf"/><Relationship Id="rId1762" Type="http://schemas.openxmlformats.org/officeDocument/2006/relationships/image" Target="media/image1007.wmf"/><Relationship Id="rId2301" Type="http://schemas.openxmlformats.org/officeDocument/2006/relationships/image" Target="media/image1443.wmf"/><Relationship Id="rId2606" Type="http://schemas.openxmlformats.org/officeDocument/2006/relationships/oleObject" Target="embeddings/oleObject1027.bin"/><Relationship Id="rId1110" Type="http://schemas.openxmlformats.org/officeDocument/2006/relationships/image" Target="media/image545.emf"/><Relationship Id="rId1208" Type="http://schemas.openxmlformats.org/officeDocument/2006/relationships/oleObject" Target="embeddings/oleObject621.bin"/><Relationship Id="rId1415" Type="http://schemas.openxmlformats.org/officeDocument/2006/relationships/image" Target="media/image661.wmf"/><Relationship Id="rId2813" Type="http://schemas.openxmlformats.org/officeDocument/2006/relationships/oleObject" Target="embeddings/oleObject1142.bin"/><Relationship Id="rId54" Type="http://schemas.openxmlformats.org/officeDocument/2006/relationships/oleObject" Target="embeddings/oleObject21.bin"/><Relationship Id="rId1622" Type="http://schemas.openxmlformats.org/officeDocument/2006/relationships/image" Target="media/image868.wmf"/><Relationship Id="rId1927" Type="http://schemas.openxmlformats.org/officeDocument/2006/relationships/image" Target="media/image1171.wmf"/><Relationship Id="rId3075" Type="http://schemas.openxmlformats.org/officeDocument/2006/relationships/image" Target="media/image1767.wmf"/><Relationship Id="rId3282" Type="http://schemas.openxmlformats.org/officeDocument/2006/relationships/image" Target="media/image1839.wmf"/><Relationship Id="rId2091" Type="http://schemas.openxmlformats.org/officeDocument/2006/relationships/image" Target="media/image1335.wmf"/><Relationship Id="rId2189" Type="http://schemas.openxmlformats.org/officeDocument/2006/relationships/image" Target="media/image1387.wmf"/><Relationship Id="rId3142" Type="http://schemas.openxmlformats.org/officeDocument/2006/relationships/oleObject" Target="embeddings/oleObject1348.bin"/><Relationship Id="rId3587" Type="http://schemas.openxmlformats.org/officeDocument/2006/relationships/image" Target="media/image1988.wmf"/><Relationship Id="rId3794" Type="http://schemas.openxmlformats.org/officeDocument/2006/relationships/oleObject" Target="embeddings/oleObject1695.bin"/><Relationship Id="rId270" Type="http://schemas.openxmlformats.org/officeDocument/2006/relationships/image" Target="media/image134.wmf"/><Relationship Id="rId2396" Type="http://schemas.openxmlformats.org/officeDocument/2006/relationships/oleObject" Target="embeddings/oleObject899.bin"/><Relationship Id="rId3002" Type="http://schemas.openxmlformats.org/officeDocument/2006/relationships/oleObject" Target="embeddings/oleObject1256.bin"/><Relationship Id="rId3447" Type="http://schemas.openxmlformats.org/officeDocument/2006/relationships/oleObject" Target="embeddings/oleObject1516.bin"/><Relationship Id="rId3654" Type="http://schemas.openxmlformats.org/officeDocument/2006/relationships/image" Target="media/image2021.wmf"/><Relationship Id="rId3861" Type="http://schemas.openxmlformats.org/officeDocument/2006/relationships/oleObject" Target="embeddings/oleObject1729.bin"/><Relationship Id="rId130" Type="http://schemas.openxmlformats.org/officeDocument/2006/relationships/image" Target="media/image64.wmf"/><Relationship Id="rId368" Type="http://schemas.openxmlformats.org/officeDocument/2006/relationships/image" Target="media/image178.wmf"/><Relationship Id="rId575" Type="http://schemas.openxmlformats.org/officeDocument/2006/relationships/image" Target="media/image269.wmf"/><Relationship Id="rId782" Type="http://schemas.openxmlformats.org/officeDocument/2006/relationships/oleObject" Target="embeddings/oleObject407.bin"/><Relationship Id="rId2049" Type="http://schemas.openxmlformats.org/officeDocument/2006/relationships/image" Target="media/image1293.wmf"/><Relationship Id="rId2256" Type="http://schemas.openxmlformats.org/officeDocument/2006/relationships/image" Target="media/image1420.wmf"/><Relationship Id="rId2463" Type="http://schemas.openxmlformats.org/officeDocument/2006/relationships/oleObject" Target="embeddings/oleObject932.bin"/><Relationship Id="rId2670" Type="http://schemas.openxmlformats.org/officeDocument/2006/relationships/oleObject" Target="embeddings/oleObject1064.bin"/><Relationship Id="rId3307" Type="http://schemas.openxmlformats.org/officeDocument/2006/relationships/oleObject" Target="embeddings/oleObject1447.bin"/><Relationship Id="rId3514" Type="http://schemas.openxmlformats.org/officeDocument/2006/relationships/oleObject" Target="embeddings/oleObject1551.bin"/><Relationship Id="rId3721" Type="http://schemas.openxmlformats.org/officeDocument/2006/relationships/image" Target="media/image2053.wmf"/><Relationship Id="rId228" Type="http://schemas.openxmlformats.org/officeDocument/2006/relationships/oleObject" Target="embeddings/oleObject109.bin"/><Relationship Id="rId435" Type="http://schemas.openxmlformats.org/officeDocument/2006/relationships/oleObject" Target="embeddings/oleObject220.bin"/><Relationship Id="rId642" Type="http://schemas.openxmlformats.org/officeDocument/2006/relationships/oleObject" Target="embeddings/oleObject336.bin"/><Relationship Id="rId1065" Type="http://schemas.openxmlformats.org/officeDocument/2006/relationships/oleObject" Target="embeddings/oleObject534.bin"/><Relationship Id="rId1272" Type="http://schemas.openxmlformats.org/officeDocument/2006/relationships/image" Target="media/image586.wmf"/><Relationship Id="rId2116" Type="http://schemas.openxmlformats.org/officeDocument/2006/relationships/oleObject" Target="embeddings/oleObject753.bin"/><Relationship Id="rId2323" Type="http://schemas.openxmlformats.org/officeDocument/2006/relationships/image" Target="media/image1454.wmf"/><Relationship Id="rId2530" Type="http://schemas.openxmlformats.org/officeDocument/2006/relationships/oleObject" Target="embeddings/oleObject972.bin"/><Relationship Id="rId2768" Type="http://schemas.openxmlformats.org/officeDocument/2006/relationships/image" Target="media/image1639.wmf"/><Relationship Id="rId2975" Type="http://schemas.openxmlformats.org/officeDocument/2006/relationships/oleObject" Target="embeddings/oleObject1236.bin"/><Relationship Id="rId3819" Type="http://schemas.openxmlformats.org/officeDocument/2006/relationships/oleObject" Target="embeddings/oleObject1707.bin"/><Relationship Id="rId502" Type="http://schemas.openxmlformats.org/officeDocument/2006/relationships/oleObject" Target="embeddings/oleObject264.bin"/><Relationship Id="rId947" Type="http://schemas.openxmlformats.org/officeDocument/2006/relationships/image" Target="media/image451.wmf"/><Relationship Id="rId1132" Type="http://schemas.openxmlformats.org/officeDocument/2006/relationships/oleObject" Target="embeddings/oleObject568.bin"/><Relationship Id="rId1577" Type="http://schemas.openxmlformats.org/officeDocument/2006/relationships/image" Target="media/image823.wmf"/><Relationship Id="rId1784" Type="http://schemas.openxmlformats.org/officeDocument/2006/relationships/image" Target="media/image1029.wmf"/><Relationship Id="rId1991" Type="http://schemas.openxmlformats.org/officeDocument/2006/relationships/image" Target="media/image1235.wmf"/><Relationship Id="rId2628" Type="http://schemas.openxmlformats.org/officeDocument/2006/relationships/image" Target="media/image1580.wmf"/><Relationship Id="rId2835" Type="http://schemas.openxmlformats.org/officeDocument/2006/relationships/image" Target="media/image1671.wmf"/><Relationship Id="rId76" Type="http://schemas.openxmlformats.org/officeDocument/2006/relationships/oleObject" Target="embeddings/oleObject32.bin"/><Relationship Id="rId807" Type="http://schemas.openxmlformats.org/officeDocument/2006/relationships/oleObject" Target="embeddings/oleObject420.bin"/><Relationship Id="rId1437" Type="http://schemas.openxmlformats.org/officeDocument/2006/relationships/image" Target="media/image683.wmf"/><Relationship Id="rId1644" Type="http://schemas.openxmlformats.org/officeDocument/2006/relationships/image" Target="media/image890.wmf"/><Relationship Id="rId1851" Type="http://schemas.openxmlformats.org/officeDocument/2006/relationships/image" Target="media/image1096.wmf"/><Relationship Id="rId2902" Type="http://schemas.openxmlformats.org/officeDocument/2006/relationships/image" Target="media/image1703.wmf"/><Relationship Id="rId3097" Type="http://schemas.openxmlformats.org/officeDocument/2006/relationships/oleObject" Target="embeddings/oleObject1310.bin"/><Relationship Id="rId1504" Type="http://schemas.openxmlformats.org/officeDocument/2006/relationships/image" Target="media/image750.wmf"/><Relationship Id="rId1711" Type="http://schemas.openxmlformats.org/officeDocument/2006/relationships/image" Target="media/image957.wmf"/><Relationship Id="rId1949" Type="http://schemas.openxmlformats.org/officeDocument/2006/relationships/image" Target="media/image1193.wmf"/><Relationship Id="rId3164" Type="http://schemas.openxmlformats.org/officeDocument/2006/relationships/image" Target="media/image1788.wmf"/><Relationship Id="rId292" Type="http://schemas.openxmlformats.org/officeDocument/2006/relationships/image" Target="media/image146.wmf"/><Relationship Id="rId1809" Type="http://schemas.openxmlformats.org/officeDocument/2006/relationships/image" Target="media/image1054.wmf"/><Relationship Id="rId3371" Type="http://schemas.openxmlformats.org/officeDocument/2006/relationships/image" Target="media/image1885.wmf"/><Relationship Id="rId3469" Type="http://schemas.openxmlformats.org/officeDocument/2006/relationships/oleObject" Target="embeddings/oleObject1527.bin"/><Relationship Id="rId3676" Type="http://schemas.openxmlformats.org/officeDocument/2006/relationships/image" Target="media/image2032.wmf"/><Relationship Id="rId597" Type="http://schemas.openxmlformats.org/officeDocument/2006/relationships/image" Target="media/image280.wmf"/><Relationship Id="rId2180" Type="http://schemas.openxmlformats.org/officeDocument/2006/relationships/oleObject" Target="embeddings/oleObject788.bin"/><Relationship Id="rId2278" Type="http://schemas.openxmlformats.org/officeDocument/2006/relationships/image" Target="media/image1431.wmf"/><Relationship Id="rId2485" Type="http://schemas.openxmlformats.org/officeDocument/2006/relationships/oleObject" Target="embeddings/oleObject943.bin"/><Relationship Id="rId3024" Type="http://schemas.openxmlformats.org/officeDocument/2006/relationships/oleObject" Target="embeddings/oleObject1270.bin"/><Relationship Id="rId3231" Type="http://schemas.openxmlformats.org/officeDocument/2006/relationships/oleObject" Target="embeddings/oleObject1408.bin"/><Relationship Id="rId3329" Type="http://schemas.openxmlformats.org/officeDocument/2006/relationships/image" Target="media/image1862.wmf"/><Relationship Id="rId3883" Type="http://schemas.openxmlformats.org/officeDocument/2006/relationships/header" Target="header1.xml"/><Relationship Id="rId152" Type="http://schemas.openxmlformats.org/officeDocument/2006/relationships/image" Target="media/image75.wmf"/><Relationship Id="rId457" Type="http://schemas.openxmlformats.org/officeDocument/2006/relationships/image" Target="media/image218.wmf"/><Relationship Id="rId1087" Type="http://schemas.openxmlformats.org/officeDocument/2006/relationships/oleObject" Target="embeddings/oleObject545.bin"/><Relationship Id="rId1294" Type="http://schemas.openxmlformats.org/officeDocument/2006/relationships/oleObject" Target="embeddings/oleObject693.bin"/><Relationship Id="rId2040" Type="http://schemas.openxmlformats.org/officeDocument/2006/relationships/image" Target="media/image1284.wmf"/><Relationship Id="rId2138" Type="http://schemas.openxmlformats.org/officeDocument/2006/relationships/image" Target="media/image1364.wmf"/><Relationship Id="rId2692" Type="http://schemas.openxmlformats.org/officeDocument/2006/relationships/image" Target="media/image1607.wmf"/><Relationship Id="rId2997" Type="http://schemas.openxmlformats.org/officeDocument/2006/relationships/oleObject" Target="embeddings/oleObject1253.bin"/><Relationship Id="rId3536" Type="http://schemas.openxmlformats.org/officeDocument/2006/relationships/oleObject" Target="embeddings/oleObject1564.bin"/><Relationship Id="rId3743" Type="http://schemas.openxmlformats.org/officeDocument/2006/relationships/oleObject" Target="embeddings/oleObject1669.bin"/><Relationship Id="rId664" Type="http://schemas.openxmlformats.org/officeDocument/2006/relationships/oleObject" Target="embeddings/oleObject347.bin"/><Relationship Id="rId871" Type="http://schemas.openxmlformats.org/officeDocument/2006/relationships/oleObject" Target="embeddings/oleObject452.bin"/><Relationship Id="rId969" Type="http://schemas.openxmlformats.org/officeDocument/2006/relationships/image" Target="media/image473.wmf"/><Relationship Id="rId1599" Type="http://schemas.openxmlformats.org/officeDocument/2006/relationships/image" Target="media/image845.wmf"/><Relationship Id="rId2345" Type="http://schemas.openxmlformats.org/officeDocument/2006/relationships/image" Target="media/image1465.wmf"/><Relationship Id="rId2552" Type="http://schemas.openxmlformats.org/officeDocument/2006/relationships/image" Target="media/image1557.wmf"/><Relationship Id="rId3603" Type="http://schemas.openxmlformats.org/officeDocument/2006/relationships/image" Target="media/image1996.wmf"/><Relationship Id="rId3810" Type="http://schemas.openxmlformats.org/officeDocument/2006/relationships/image" Target="media/image2098.wmf"/><Relationship Id="rId317" Type="http://schemas.openxmlformats.org/officeDocument/2006/relationships/oleObject" Target="embeddings/oleObject152.bin"/><Relationship Id="rId524" Type="http://schemas.openxmlformats.org/officeDocument/2006/relationships/image" Target="media/image245.wmf"/><Relationship Id="rId731" Type="http://schemas.openxmlformats.org/officeDocument/2006/relationships/image" Target="media/image342.wmf"/><Relationship Id="rId1154" Type="http://schemas.openxmlformats.org/officeDocument/2006/relationships/oleObject" Target="embeddings/oleObject579.bin"/><Relationship Id="rId1361" Type="http://schemas.openxmlformats.org/officeDocument/2006/relationships/oleObject" Target="embeddings/oleObject730.bin"/><Relationship Id="rId1459" Type="http://schemas.openxmlformats.org/officeDocument/2006/relationships/image" Target="media/image705.wmf"/><Relationship Id="rId2205" Type="http://schemas.openxmlformats.org/officeDocument/2006/relationships/oleObject" Target="embeddings/oleObject801.bin"/><Relationship Id="rId2412" Type="http://schemas.openxmlformats.org/officeDocument/2006/relationships/image" Target="media/image1495.wmf"/><Relationship Id="rId2857" Type="http://schemas.openxmlformats.org/officeDocument/2006/relationships/image" Target="media/image1682.wmf"/><Relationship Id="rId98" Type="http://schemas.openxmlformats.org/officeDocument/2006/relationships/image" Target="media/image48.wmf"/><Relationship Id="rId829" Type="http://schemas.openxmlformats.org/officeDocument/2006/relationships/oleObject" Target="embeddings/oleObject431.bin"/><Relationship Id="rId1014" Type="http://schemas.openxmlformats.org/officeDocument/2006/relationships/oleObject" Target="embeddings/oleObject509.bin"/><Relationship Id="rId1221" Type="http://schemas.openxmlformats.org/officeDocument/2006/relationships/oleObject" Target="embeddings/oleObject634.bin"/><Relationship Id="rId1666" Type="http://schemas.openxmlformats.org/officeDocument/2006/relationships/image" Target="media/image912.wmf"/><Relationship Id="rId1873" Type="http://schemas.openxmlformats.org/officeDocument/2006/relationships/image" Target="media/image1118.emf"/><Relationship Id="rId2717" Type="http://schemas.openxmlformats.org/officeDocument/2006/relationships/oleObject" Target="embeddings/oleObject1091.bin"/><Relationship Id="rId2924" Type="http://schemas.openxmlformats.org/officeDocument/2006/relationships/image" Target="media/image1713.wmf"/><Relationship Id="rId1319" Type="http://schemas.openxmlformats.org/officeDocument/2006/relationships/image" Target="media/image602.wmf"/><Relationship Id="rId1526" Type="http://schemas.openxmlformats.org/officeDocument/2006/relationships/image" Target="media/image772.wmf"/><Relationship Id="rId1733" Type="http://schemas.openxmlformats.org/officeDocument/2006/relationships/image" Target="media/image979.wmf"/><Relationship Id="rId1940" Type="http://schemas.openxmlformats.org/officeDocument/2006/relationships/image" Target="media/image1184.wmf"/><Relationship Id="rId3186" Type="http://schemas.openxmlformats.org/officeDocument/2006/relationships/image" Target="media/image1797.wmf"/><Relationship Id="rId3393" Type="http://schemas.openxmlformats.org/officeDocument/2006/relationships/oleObject" Target="embeddings/oleObject1488.bin"/><Relationship Id="rId25" Type="http://schemas.openxmlformats.org/officeDocument/2006/relationships/image" Target="media/image12.wmf"/><Relationship Id="rId1800" Type="http://schemas.openxmlformats.org/officeDocument/2006/relationships/image" Target="media/image1045.wmf"/><Relationship Id="rId3046" Type="http://schemas.openxmlformats.org/officeDocument/2006/relationships/image" Target="media/image1753.wmf"/><Relationship Id="rId3253" Type="http://schemas.openxmlformats.org/officeDocument/2006/relationships/oleObject" Target="embeddings/oleObject1419.bin"/><Relationship Id="rId3460" Type="http://schemas.openxmlformats.org/officeDocument/2006/relationships/image" Target="media/image1928.wmf"/><Relationship Id="rId3698" Type="http://schemas.openxmlformats.org/officeDocument/2006/relationships/oleObject" Target="embeddings/oleObject1646.bin"/><Relationship Id="rId174" Type="http://schemas.openxmlformats.org/officeDocument/2006/relationships/image" Target="media/image86.wmf"/><Relationship Id="rId381" Type="http://schemas.openxmlformats.org/officeDocument/2006/relationships/oleObject" Target="embeddings/oleObject190.bin"/><Relationship Id="rId2062" Type="http://schemas.openxmlformats.org/officeDocument/2006/relationships/image" Target="media/image1306.wmf"/><Relationship Id="rId3113" Type="http://schemas.openxmlformats.org/officeDocument/2006/relationships/oleObject" Target="embeddings/oleObject1322.bin"/><Relationship Id="rId3558" Type="http://schemas.openxmlformats.org/officeDocument/2006/relationships/oleObject" Target="embeddings/oleObject1575.bin"/><Relationship Id="rId3765" Type="http://schemas.openxmlformats.org/officeDocument/2006/relationships/oleObject" Target="embeddings/oleObject1680.bin"/><Relationship Id="rId241" Type="http://schemas.openxmlformats.org/officeDocument/2006/relationships/image" Target="media/image119.wmf"/><Relationship Id="rId479" Type="http://schemas.openxmlformats.org/officeDocument/2006/relationships/oleObject" Target="embeddings/oleObject247.bin"/><Relationship Id="rId686" Type="http://schemas.openxmlformats.org/officeDocument/2006/relationships/oleObject" Target="embeddings/oleObject358.bin"/><Relationship Id="rId893" Type="http://schemas.openxmlformats.org/officeDocument/2006/relationships/oleObject" Target="embeddings/oleObject463.bin"/><Relationship Id="rId2367" Type="http://schemas.openxmlformats.org/officeDocument/2006/relationships/image" Target="media/image1475.wmf"/><Relationship Id="rId2574" Type="http://schemas.openxmlformats.org/officeDocument/2006/relationships/oleObject" Target="embeddings/oleObject1004.bin"/><Relationship Id="rId2781" Type="http://schemas.openxmlformats.org/officeDocument/2006/relationships/oleObject" Target="embeddings/oleObject1126.bin"/><Relationship Id="rId3320" Type="http://schemas.openxmlformats.org/officeDocument/2006/relationships/image" Target="media/image1857.wmf"/><Relationship Id="rId3418" Type="http://schemas.openxmlformats.org/officeDocument/2006/relationships/image" Target="media/image1908.wmf"/><Relationship Id="rId3625" Type="http://schemas.openxmlformats.org/officeDocument/2006/relationships/oleObject" Target="embeddings/oleObject1609.bin"/><Relationship Id="rId339" Type="http://schemas.openxmlformats.org/officeDocument/2006/relationships/image" Target="media/image168.wmf"/><Relationship Id="rId546" Type="http://schemas.openxmlformats.org/officeDocument/2006/relationships/image" Target="media/image256.wmf"/><Relationship Id="rId753" Type="http://schemas.openxmlformats.org/officeDocument/2006/relationships/image" Target="media/image353.wmf"/><Relationship Id="rId1176" Type="http://schemas.openxmlformats.org/officeDocument/2006/relationships/oleObject" Target="embeddings/oleObject590.bin"/><Relationship Id="rId1383" Type="http://schemas.openxmlformats.org/officeDocument/2006/relationships/oleObject" Target="embeddings/oleObject741.bin"/><Relationship Id="rId2227" Type="http://schemas.openxmlformats.org/officeDocument/2006/relationships/oleObject" Target="embeddings/oleObject812.bin"/><Relationship Id="rId2434" Type="http://schemas.openxmlformats.org/officeDocument/2006/relationships/image" Target="media/image1507.wmf"/><Relationship Id="rId2879" Type="http://schemas.openxmlformats.org/officeDocument/2006/relationships/image" Target="media/image1693.wmf"/><Relationship Id="rId3832" Type="http://schemas.openxmlformats.org/officeDocument/2006/relationships/image" Target="media/image2109.wmf"/><Relationship Id="rId101" Type="http://schemas.openxmlformats.org/officeDocument/2006/relationships/oleObject" Target="embeddings/oleObject45.bin"/><Relationship Id="rId406" Type="http://schemas.openxmlformats.org/officeDocument/2006/relationships/oleObject" Target="embeddings/oleObject204.bin"/><Relationship Id="rId960" Type="http://schemas.openxmlformats.org/officeDocument/2006/relationships/image" Target="media/image464.wmf"/><Relationship Id="rId1036" Type="http://schemas.openxmlformats.org/officeDocument/2006/relationships/image" Target="media/image509.wmf"/><Relationship Id="rId1243" Type="http://schemas.openxmlformats.org/officeDocument/2006/relationships/oleObject" Target="embeddings/oleObject656.bin"/><Relationship Id="rId1590" Type="http://schemas.openxmlformats.org/officeDocument/2006/relationships/image" Target="media/image836.wmf"/><Relationship Id="rId1688" Type="http://schemas.openxmlformats.org/officeDocument/2006/relationships/image" Target="media/image934.wmf"/><Relationship Id="rId1895" Type="http://schemas.openxmlformats.org/officeDocument/2006/relationships/image" Target="media/image1139.wmf"/><Relationship Id="rId2641" Type="http://schemas.openxmlformats.org/officeDocument/2006/relationships/oleObject" Target="embeddings/oleObject1047.bin"/><Relationship Id="rId2739" Type="http://schemas.openxmlformats.org/officeDocument/2006/relationships/oleObject" Target="embeddings/oleObject1105.bin"/><Relationship Id="rId2946" Type="http://schemas.openxmlformats.org/officeDocument/2006/relationships/image" Target="media/image1722.wmf"/><Relationship Id="rId613" Type="http://schemas.openxmlformats.org/officeDocument/2006/relationships/image" Target="media/image287.wmf"/><Relationship Id="rId820" Type="http://schemas.openxmlformats.org/officeDocument/2006/relationships/image" Target="media/image386.wmf"/><Relationship Id="rId918" Type="http://schemas.openxmlformats.org/officeDocument/2006/relationships/image" Target="media/image431.wmf"/><Relationship Id="rId1450" Type="http://schemas.openxmlformats.org/officeDocument/2006/relationships/image" Target="media/image696.wmf"/><Relationship Id="rId1548" Type="http://schemas.openxmlformats.org/officeDocument/2006/relationships/image" Target="media/image794.wmf"/><Relationship Id="rId1755" Type="http://schemas.openxmlformats.org/officeDocument/2006/relationships/image" Target="media/image1000.wmf"/><Relationship Id="rId2501" Type="http://schemas.openxmlformats.org/officeDocument/2006/relationships/image" Target="media/image1534.wmf"/><Relationship Id="rId1103" Type="http://schemas.openxmlformats.org/officeDocument/2006/relationships/oleObject" Target="embeddings/oleObject553.bin"/><Relationship Id="rId1310" Type="http://schemas.openxmlformats.org/officeDocument/2006/relationships/image" Target="media/image598.wmf"/><Relationship Id="rId1408" Type="http://schemas.openxmlformats.org/officeDocument/2006/relationships/image" Target="media/image654.wmf"/><Relationship Id="rId1962" Type="http://schemas.openxmlformats.org/officeDocument/2006/relationships/image" Target="media/image1206.wmf"/><Relationship Id="rId2806" Type="http://schemas.openxmlformats.org/officeDocument/2006/relationships/image" Target="media/image1658.wmf"/><Relationship Id="rId47" Type="http://schemas.openxmlformats.org/officeDocument/2006/relationships/image" Target="media/image23.wmf"/><Relationship Id="rId1615" Type="http://schemas.openxmlformats.org/officeDocument/2006/relationships/image" Target="media/image861.wmf"/><Relationship Id="rId1822" Type="http://schemas.openxmlformats.org/officeDocument/2006/relationships/image" Target="media/image1067.wmf"/><Relationship Id="rId3068" Type="http://schemas.openxmlformats.org/officeDocument/2006/relationships/oleObject" Target="embeddings/oleObject1295.bin"/><Relationship Id="rId3275" Type="http://schemas.openxmlformats.org/officeDocument/2006/relationships/oleObject" Target="embeddings/oleObject1430.bin"/><Relationship Id="rId3482" Type="http://schemas.openxmlformats.org/officeDocument/2006/relationships/image" Target="media/image1939.wmf"/><Relationship Id="rId196" Type="http://schemas.openxmlformats.org/officeDocument/2006/relationships/oleObject" Target="embeddings/oleObject93.bin"/><Relationship Id="rId2084" Type="http://schemas.openxmlformats.org/officeDocument/2006/relationships/image" Target="media/image1328.wmf"/><Relationship Id="rId2291" Type="http://schemas.openxmlformats.org/officeDocument/2006/relationships/oleObject" Target="embeddings/oleObject844.bin"/><Relationship Id="rId3135" Type="http://schemas.openxmlformats.org/officeDocument/2006/relationships/oleObject" Target="embeddings/oleObject1341.bin"/><Relationship Id="rId3342" Type="http://schemas.openxmlformats.org/officeDocument/2006/relationships/image" Target="media/image1869.wmf"/><Relationship Id="rId3787" Type="http://schemas.openxmlformats.org/officeDocument/2006/relationships/image" Target="media/image2086.wmf"/><Relationship Id="rId263" Type="http://schemas.openxmlformats.org/officeDocument/2006/relationships/oleObject" Target="embeddings/oleObject126.bin"/><Relationship Id="rId470" Type="http://schemas.openxmlformats.org/officeDocument/2006/relationships/image" Target="media/image223.wmf"/><Relationship Id="rId2151" Type="http://schemas.openxmlformats.org/officeDocument/2006/relationships/image" Target="media/image1368.wmf"/><Relationship Id="rId2389" Type="http://schemas.openxmlformats.org/officeDocument/2006/relationships/image" Target="media/image1485.wmf"/><Relationship Id="rId2596" Type="http://schemas.openxmlformats.org/officeDocument/2006/relationships/oleObject" Target="embeddings/oleObject1022.bin"/><Relationship Id="rId3202" Type="http://schemas.openxmlformats.org/officeDocument/2006/relationships/oleObject" Target="embeddings/oleObject1391.bin"/><Relationship Id="rId3647" Type="http://schemas.openxmlformats.org/officeDocument/2006/relationships/oleObject" Target="embeddings/oleObject1620.bin"/><Relationship Id="rId3854" Type="http://schemas.openxmlformats.org/officeDocument/2006/relationships/image" Target="media/image2119.wmf"/><Relationship Id="rId123" Type="http://schemas.openxmlformats.org/officeDocument/2006/relationships/oleObject" Target="embeddings/oleObject56.bin"/><Relationship Id="rId330" Type="http://schemas.openxmlformats.org/officeDocument/2006/relationships/oleObject" Target="embeddings/oleObject159.bin"/><Relationship Id="rId568" Type="http://schemas.openxmlformats.org/officeDocument/2006/relationships/image" Target="media/image266.wmf"/><Relationship Id="rId775" Type="http://schemas.openxmlformats.org/officeDocument/2006/relationships/image" Target="media/image364.wmf"/><Relationship Id="rId982" Type="http://schemas.openxmlformats.org/officeDocument/2006/relationships/oleObject" Target="embeddings/oleObject492.bin"/><Relationship Id="rId1198" Type="http://schemas.openxmlformats.org/officeDocument/2006/relationships/oleObject" Target="embeddings/oleObject611.bin"/><Relationship Id="rId2011" Type="http://schemas.openxmlformats.org/officeDocument/2006/relationships/image" Target="media/image1255.wmf"/><Relationship Id="rId2249" Type="http://schemas.openxmlformats.org/officeDocument/2006/relationships/oleObject" Target="embeddings/oleObject823.bin"/><Relationship Id="rId2456" Type="http://schemas.openxmlformats.org/officeDocument/2006/relationships/image" Target="media/image1518.wmf"/><Relationship Id="rId2663" Type="http://schemas.openxmlformats.org/officeDocument/2006/relationships/oleObject" Target="embeddings/oleObject1060.bin"/><Relationship Id="rId2870" Type="http://schemas.openxmlformats.org/officeDocument/2006/relationships/oleObject" Target="embeddings/oleObject1172.bin"/><Relationship Id="rId3507" Type="http://schemas.openxmlformats.org/officeDocument/2006/relationships/oleObject" Target="embeddings/oleObject1546.bin"/><Relationship Id="rId3714" Type="http://schemas.openxmlformats.org/officeDocument/2006/relationships/oleObject" Target="embeddings/oleObject1654.bin"/><Relationship Id="rId428" Type="http://schemas.openxmlformats.org/officeDocument/2006/relationships/oleObject" Target="embeddings/oleObject215.bin"/><Relationship Id="rId635" Type="http://schemas.openxmlformats.org/officeDocument/2006/relationships/image" Target="media/image296.wmf"/><Relationship Id="rId842" Type="http://schemas.openxmlformats.org/officeDocument/2006/relationships/image" Target="media/image397.wmf"/><Relationship Id="rId1058" Type="http://schemas.openxmlformats.org/officeDocument/2006/relationships/image" Target="media/image520.wmf"/><Relationship Id="rId1265" Type="http://schemas.openxmlformats.org/officeDocument/2006/relationships/oleObject" Target="embeddings/oleObject675.bin"/><Relationship Id="rId1472" Type="http://schemas.openxmlformats.org/officeDocument/2006/relationships/image" Target="media/image718.wmf"/><Relationship Id="rId2109" Type="http://schemas.openxmlformats.org/officeDocument/2006/relationships/oleObject" Target="embeddings/oleObject749.bin"/><Relationship Id="rId2316" Type="http://schemas.openxmlformats.org/officeDocument/2006/relationships/oleObject" Target="embeddings/oleObject856.bin"/><Relationship Id="rId2523" Type="http://schemas.openxmlformats.org/officeDocument/2006/relationships/image" Target="media/image1545.wmf"/><Relationship Id="rId2730" Type="http://schemas.openxmlformats.org/officeDocument/2006/relationships/image" Target="media/image1621.wmf"/><Relationship Id="rId2968" Type="http://schemas.openxmlformats.org/officeDocument/2006/relationships/oleObject" Target="embeddings/oleObject1229.bin"/><Relationship Id="rId702" Type="http://schemas.openxmlformats.org/officeDocument/2006/relationships/oleObject" Target="embeddings/oleObject366.bin"/><Relationship Id="rId1125" Type="http://schemas.openxmlformats.org/officeDocument/2006/relationships/image" Target="media/image553.wmf"/><Relationship Id="rId1332" Type="http://schemas.openxmlformats.org/officeDocument/2006/relationships/oleObject" Target="embeddings/oleObject716.bin"/><Relationship Id="rId1777" Type="http://schemas.openxmlformats.org/officeDocument/2006/relationships/image" Target="media/image1022.wmf"/><Relationship Id="rId1984" Type="http://schemas.openxmlformats.org/officeDocument/2006/relationships/image" Target="media/image1228.wmf"/><Relationship Id="rId2828" Type="http://schemas.openxmlformats.org/officeDocument/2006/relationships/image" Target="media/image1668.wmf"/><Relationship Id="rId69" Type="http://schemas.openxmlformats.org/officeDocument/2006/relationships/image" Target="media/image34.wmf"/><Relationship Id="rId1637" Type="http://schemas.openxmlformats.org/officeDocument/2006/relationships/image" Target="media/image883.png"/><Relationship Id="rId1844" Type="http://schemas.openxmlformats.org/officeDocument/2006/relationships/image" Target="media/image1089.png"/><Relationship Id="rId3297" Type="http://schemas.openxmlformats.org/officeDocument/2006/relationships/image" Target="media/image1846.wmf"/><Relationship Id="rId1704" Type="http://schemas.openxmlformats.org/officeDocument/2006/relationships/image" Target="media/image950.wmf"/><Relationship Id="rId3157" Type="http://schemas.openxmlformats.org/officeDocument/2006/relationships/oleObject" Target="embeddings/oleObject1363.bin"/><Relationship Id="rId285" Type="http://schemas.openxmlformats.org/officeDocument/2006/relationships/image" Target="media/image142.emf"/><Relationship Id="rId1911" Type="http://schemas.openxmlformats.org/officeDocument/2006/relationships/image" Target="media/image1155.wmf"/><Relationship Id="rId3364" Type="http://schemas.openxmlformats.org/officeDocument/2006/relationships/oleObject" Target="embeddings/oleObject1473.bin"/><Relationship Id="rId3571" Type="http://schemas.openxmlformats.org/officeDocument/2006/relationships/image" Target="media/image1980.wmf"/><Relationship Id="rId3669" Type="http://schemas.openxmlformats.org/officeDocument/2006/relationships/oleObject" Target="embeddings/oleObject1631.bin"/><Relationship Id="rId492" Type="http://schemas.openxmlformats.org/officeDocument/2006/relationships/oleObject" Target="embeddings/oleObject257.bin"/><Relationship Id="rId797" Type="http://schemas.openxmlformats.org/officeDocument/2006/relationships/oleObject" Target="embeddings/oleObject415.bin"/><Relationship Id="rId2173" Type="http://schemas.openxmlformats.org/officeDocument/2006/relationships/image" Target="media/image1379.wmf"/><Relationship Id="rId2380" Type="http://schemas.openxmlformats.org/officeDocument/2006/relationships/image" Target="media/image1481.wmf"/><Relationship Id="rId2478" Type="http://schemas.openxmlformats.org/officeDocument/2006/relationships/image" Target="media/image1529.emf"/><Relationship Id="rId3017" Type="http://schemas.openxmlformats.org/officeDocument/2006/relationships/oleObject" Target="embeddings/oleObject1266.bin"/><Relationship Id="rId3224" Type="http://schemas.openxmlformats.org/officeDocument/2006/relationships/image" Target="media/image1811.wmf"/><Relationship Id="rId3431" Type="http://schemas.openxmlformats.org/officeDocument/2006/relationships/image" Target="media/image1914.wmf"/><Relationship Id="rId3876" Type="http://schemas.openxmlformats.org/officeDocument/2006/relationships/oleObject" Target="embeddings/oleObject1737.bin"/><Relationship Id="rId145" Type="http://schemas.openxmlformats.org/officeDocument/2006/relationships/oleObject" Target="embeddings/oleObject67.bin"/><Relationship Id="rId352" Type="http://schemas.openxmlformats.org/officeDocument/2006/relationships/image" Target="media/image174.wmf"/><Relationship Id="rId1287" Type="http://schemas.openxmlformats.org/officeDocument/2006/relationships/oleObject" Target="embeddings/oleObject687.bin"/><Relationship Id="rId2033" Type="http://schemas.openxmlformats.org/officeDocument/2006/relationships/image" Target="media/image1277.wmf"/><Relationship Id="rId2240" Type="http://schemas.openxmlformats.org/officeDocument/2006/relationships/image" Target="media/image1412.wmf"/><Relationship Id="rId2685" Type="http://schemas.openxmlformats.org/officeDocument/2006/relationships/oleObject" Target="embeddings/oleObject1072.bin"/><Relationship Id="rId2892" Type="http://schemas.openxmlformats.org/officeDocument/2006/relationships/oleObject" Target="embeddings/oleObject1183.bin"/><Relationship Id="rId3529" Type="http://schemas.openxmlformats.org/officeDocument/2006/relationships/image" Target="media/image1959.wmf"/><Relationship Id="rId3736" Type="http://schemas.openxmlformats.org/officeDocument/2006/relationships/image" Target="media/image2061.wmf"/><Relationship Id="rId212" Type="http://schemas.openxmlformats.org/officeDocument/2006/relationships/oleObject" Target="embeddings/oleObject101.bin"/><Relationship Id="rId657" Type="http://schemas.openxmlformats.org/officeDocument/2006/relationships/image" Target="media/image306.wmf"/><Relationship Id="rId864" Type="http://schemas.openxmlformats.org/officeDocument/2006/relationships/image" Target="media/image408.wmf"/><Relationship Id="rId1494" Type="http://schemas.openxmlformats.org/officeDocument/2006/relationships/image" Target="media/image740.wmf"/><Relationship Id="rId1799" Type="http://schemas.openxmlformats.org/officeDocument/2006/relationships/image" Target="media/image1044.wmf"/><Relationship Id="rId2100" Type="http://schemas.openxmlformats.org/officeDocument/2006/relationships/image" Target="media/image1344.wmf"/><Relationship Id="rId2338" Type="http://schemas.openxmlformats.org/officeDocument/2006/relationships/oleObject" Target="embeddings/oleObject867.bin"/><Relationship Id="rId2545" Type="http://schemas.openxmlformats.org/officeDocument/2006/relationships/oleObject" Target="embeddings/oleObject981.bin"/><Relationship Id="rId2752" Type="http://schemas.openxmlformats.org/officeDocument/2006/relationships/image" Target="media/image1631.wmf"/><Relationship Id="rId3803" Type="http://schemas.openxmlformats.org/officeDocument/2006/relationships/oleObject" Target="embeddings/oleObject1699.bin"/><Relationship Id="rId517" Type="http://schemas.openxmlformats.org/officeDocument/2006/relationships/image" Target="media/image239.png"/><Relationship Id="rId724" Type="http://schemas.openxmlformats.org/officeDocument/2006/relationships/oleObject" Target="embeddings/oleObject378.bin"/><Relationship Id="rId931" Type="http://schemas.openxmlformats.org/officeDocument/2006/relationships/image" Target="media/image435.wmf"/><Relationship Id="rId1147" Type="http://schemas.openxmlformats.org/officeDocument/2006/relationships/image" Target="media/image564.wmf"/><Relationship Id="rId1354" Type="http://schemas.openxmlformats.org/officeDocument/2006/relationships/image" Target="media/image620.wmf"/><Relationship Id="rId1561" Type="http://schemas.openxmlformats.org/officeDocument/2006/relationships/image" Target="media/image807.wmf"/><Relationship Id="rId2405" Type="http://schemas.openxmlformats.org/officeDocument/2006/relationships/oleObject" Target="embeddings/oleObject904.bin"/><Relationship Id="rId2612" Type="http://schemas.openxmlformats.org/officeDocument/2006/relationships/oleObject" Target="embeddings/oleObject1030.bin"/><Relationship Id="rId60" Type="http://schemas.openxmlformats.org/officeDocument/2006/relationships/oleObject" Target="embeddings/oleObject24.bin"/><Relationship Id="rId1007" Type="http://schemas.openxmlformats.org/officeDocument/2006/relationships/image" Target="media/image494.wmf"/><Relationship Id="rId1214" Type="http://schemas.openxmlformats.org/officeDocument/2006/relationships/oleObject" Target="embeddings/oleObject627.bin"/><Relationship Id="rId1421" Type="http://schemas.openxmlformats.org/officeDocument/2006/relationships/image" Target="media/image667.wmf"/><Relationship Id="rId1659" Type="http://schemas.openxmlformats.org/officeDocument/2006/relationships/image" Target="media/image905.wmf"/><Relationship Id="rId1866" Type="http://schemas.openxmlformats.org/officeDocument/2006/relationships/image" Target="media/image1111.wmf"/><Relationship Id="rId2917" Type="http://schemas.openxmlformats.org/officeDocument/2006/relationships/oleObject" Target="embeddings/oleObject1198.bin"/><Relationship Id="rId3081" Type="http://schemas.openxmlformats.org/officeDocument/2006/relationships/oleObject" Target="embeddings/oleObject1302.bin"/><Relationship Id="rId1519" Type="http://schemas.openxmlformats.org/officeDocument/2006/relationships/image" Target="media/image765.wmf"/><Relationship Id="rId1726" Type="http://schemas.openxmlformats.org/officeDocument/2006/relationships/image" Target="media/image972.wmf"/><Relationship Id="rId1933" Type="http://schemas.openxmlformats.org/officeDocument/2006/relationships/image" Target="media/image1177.wmf"/><Relationship Id="rId3179" Type="http://schemas.openxmlformats.org/officeDocument/2006/relationships/oleObject" Target="embeddings/oleObject1376.bin"/><Relationship Id="rId3386" Type="http://schemas.openxmlformats.org/officeDocument/2006/relationships/image" Target="media/image1892.wmf"/><Relationship Id="rId3593" Type="http://schemas.openxmlformats.org/officeDocument/2006/relationships/image" Target="media/image1991.wmf"/><Relationship Id="rId18" Type="http://schemas.openxmlformats.org/officeDocument/2006/relationships/oleObject" Target="embeddings/oleObject3.bin"/><Relationship Id="rId2195" Type="http://schemas.openxmlformats.org/officeDocument/2006/relationships/image" Target="media/image1390.wmf"/><Relationship Id="rId3039" Type="http://schemas.openxmlformats.org/officeDocument/2006/relationships/oleObject" Target="embeddings/oleObject1280.bin"/><Relationship Id="rId3246" Type="http://schemas.openxmlformats.org/officeDocument/2006/relationships/image" Target="media/image1821.wmf"/><Relationship Id="rId3453" Type="http://schemas.openxmlformats.org/officeDocument/2006/relationships/oleObject" Target="embeddings/oleObject1519.bin"/><Relationship Id="rId167" Type="http://schemas.openxmlformats.org/officeDocument/2006/relationships/oleObject" Target="embeddings/oleObject78.bin"/><Relationship Id="rId374" Type="http://schemas.openxmlformats.org/officeDocument/2006/relationships/image" Target="media/image181.wmf"/><Relationship Id="rId581" Type="http://schemas.openxmlformats.org/officeDocument/2006/relationships/image" Target="media/image272.wmf"/><Relationship Id="rId2055" Type="http://schemas.openxmlformats.org/officeDocument/2006/relationships/image" Target="media/image1299.wmf"/><Relationship Id="rId2262" Type="http://schemas.openxmlformats.org/officeDocument/2006/relationships/image" Target="media/image1423.wmf"/><Relationship Id="rId3106" Type="http://schemas.openxmlformats.org/officeDocument/2006/relationships/oleObject" Target="embeddings/oleObject1317.bin"/><Relationship Id="rId3660" Type="http://schemas.openxmlformats.org/officeDocument/2006/relationships/image" Target="media/image2024.wmf"/><Relationship Id="rId3758" Type="http://schemas.openxmlformats.org/officeDocument/2006/relationships/image" Target="media/image2072.wmf"/><Relationship Id="rId234" Type="http://schemas.openxmlformats.org/officeDocument/2006/relationships/oleObject" Target="embeddings/oleObject112.bin"/><Relationship Id="rId679" Type="http://schemas.openxmlformats.org/officeDocument/2006/relationships/image" Target="media/image317.wmf"/><Relationship Id="rId886" Type="http://schemas.openxmlformats.org/officeDocument/2006/relationships/image" Target="media/image419.wmf"/><Relationship Id="rId2567" Type="http://schemas.openxmlformats.org/officeDocument/2006/relationships/oleObject" Target="embeddings/oleObject997.bin"/><Relationship Id="rId2774" Type="http://schemas.openxmlformats.org/officeDocument/2006/relationships/image" Target="media/image1642.wmf"/><Relationship Id="rId3313" Type="http://schemas.openxmlformats.org/officeDocument/2006/relationships/oleObject" Target="embeddings/oleObject1450.bin"/><Relationship Id="rId3520" Type="http://schemas.openxmlformats.org/officeDocument/2006/relationships/image" Target="media/image1955.wmf"/><Relationship Id="rId3618" Type="http://schemas.openxmlformats.org/officeDocument/2006/relationships/image" Target="media/image2003.png"/><Relationship Id="rId2" Type="http://schemas.openxmlformats.org/officeDocument/2006/relationships/styles" Target="styles.xml"/><Relationship Id="rId441" Type="http://schemas.openxmlformats.org/officeDocument/2006/relationships/oleObject" Target="embeddings/oleObject224.bin"/><Relationship Id="rId539" Type="http://schemas.openxmlformats.org/officeDocument/2006/relationships/oleObject" Target="embeddings/oleObject279.bin"/><Relationship Id="rId746" Type="http://schemas.openxmlformats.org/officeDocument/2006/relationships/oleObject" Target="embeddings/oleObject389.bin"/><Relationship Id="rId1071" Type="http://schemas.openxmlformats.org/officeDocument/2006/relationships/oleObject" Target="embeddings/oleObject537.bin"/><Relationship Id="rId1169" Type="http://schemas.openxmlformats.org/officeDocument/2006/relationships/image" Target="media/image575.wmf"/><Relationship Id="rId1376" Type="http://schemas.openxmlformats.org/officeDocument/2006/relationships/image" Target="media/image631.wmf"/><Relationship Id="rId1583" Type="http://schemas.openxmlformats.org/officeDocument/2006/relationships/image" Target="media/image829.wmf"/><Relationship Id="rId2122" Type="http://schemas.openxmlformats.org/officeDocument/2006/relationships/oleObject" Target="embeddings/oleObject756.bin"/><Relationship Id="rId2427" Type="http://schemas.openxmlformats.org/officeDocument/2006/relationships/image" Target="media/image1503.png"/><Relationship Id="rId2981" Type="http://schemas.openxmlformats.org/officeDocument/2006/relationships/oleObject" Target="embeddings/oleObject1241.bin"/><Relationship Id="rId3825" Type="http://schemas.openxmlformats.org/officeDocument/2006/relationships/oleObject" Target="embeddings/oleObject1710.bin"/><Relationship Id="rId301" Type="http://schemas.openxmlformats.org/officeDocument/2006/relationships/image" Target="media/image151.wmf"/><Relationship Id="rId953" Type="http://schemas.openxmlformats.org/officeDocument/2006/relationships/image" Target="media/image457.wmf"/><Relationship Id="rId1029" Type="http://schemas.openxmlformats.org/officeDocument/2006/relationships/oleObject" Target="embeddings/oleObject516.bin"/><Relationship Id="rId1236" Type="http://schemas.openxmlformats.org/officeDocument/2006/relationships/oleObject" Target="embeddings/oleObject649.bin"/><Relationship Id="rId1790" Type="http://schemas.openxmlformats.org/officeDocument/2006/relationships/image" Target="media/image1035.wmf"/><Relationship Id="rId1888" Type="http://schemas.openxmlformats.org/officeDocument/2006/relationships/image" Target="media/image1132.wmf"/><Relationship Id="rId2634" Type="http://schemas.openxmlformats.org/officeDocument/2006/relationships/image" Target="media/image1583.wmf"/><Relationship Id="rId2841" Type="http://schemas.openxmlformats.org/officeDocument/2006/relationships/image" Target="media/image1674.wmf"/><Relationship Id="rId2939" Type="http://schemas.openxmlformats.org/officeDocument/2006/relationships/oleObject" Target="embeddings/oleObject1209.bin"/><Relationship Id="rId82" Type="http://schemas.openxmlformats.org/officeDocument/2006/relationships/oleObject" Target="embeddings/oleObject35.bin"/><Relationship Id="rId606" Type="http://schemas.openxmlformats.org/officeDocument/2006/relationships/oleObject" Target="embeddings/oleObject315.bin"/><Relationship Id="rId813" Type="http://schemas.openxmlformats.org/officeDocument/2006/relationships/oleObject" Target="embeddings/oleObject423.bin"/><Relationship Id="rId1443" Type="http://schemas.openxmlformats.org/officeDocument/2006/relationships/image" Target="media/image689.wmf"/><Relationship Id="rId1650" Type="http://schemas.openxmlformats.org/officeDocument/2006/relationships/image" Target="media/image896.wmf"/><Relationship Id="rId1748" Type="http://schemas.openxmlformats.org/officeDocument/2006/relationships/image" Target="media/image993.wmf"/><Relationship Id="rId2701" Type="http://schemas.openxmlformats.org/officeDocument/2006/relationships/oleObject" Target="embeddings/oleObject1081.bin"/><Relationship Id="rId1303" Type="http://schemas.openxmlformats.org/officeDocument/2006/relationships/oleObject" Target="embeddings/oleObject701.bin"/><Relationship Id="rId1510" Type="http://schemas.openxmlformats.org/officeDocument/2006/relationships/image" Target="media/image756.wmf"/><Relationship Id="rId1955" Type="http://schemas.openxmlformats.org/officeDocument/2006/relationships/image" Target="media/image1199.wmf"/><Relationship Id="rId3170" Type="http://schemas.openxmlformats.org/officeDocument/2006/relationships/image" Target="media/image1791.wmf"/><Relationship Id="rId1608" Type="http://schemas.openxmlformats.org/officeDocument/2006/relationships/image" Target="media/image854.wmf"/><Relationship Id="rId1815" Type="http://schemas.openxmlformats.org/officeDocument/2006/relationships/image" Target="media/image1060.wmf"/><Relationship Id="rId3030" Type="http://schemas.openxmlformats.org/officeDocument/2006/relationships/oleObject" Target="embeddings/oleObject1275.bin"/><Relationship Id="rId3268" Type="http://schemas.openxmlformats.org/officeDocument/2006/relationships/image" Target="media/image1832.wmf"/><Relationship Id="rId3475" Type="http://schemas.openxmlformats.org/officeDocument/2006/relationships/oleObject" Target="embeddings/oleObject1530.bin"/><Relationship Id="rId3682" Type="http://schemas.openxmlformats.org/officeDocument/2006/relationships/oleObject" Target="embeddings/oleObject1638.bin"/><Relationship Id="rId189" Type="http://schemas.openxmlformats.org/officeDocument/2006/relationships/oleObject" Target="embeddings/oleObject89.bin"/><Relationship Id="rId396" Type="http://schemas.openxmlformats.org/officeDocument/2006/relationships/oleObject" Target="embeddings/oleObject198.bin"/><Relationship Id="rId2077" Type="http://schemas.openxmlformats.org/officeDocument/2006/relationships/image" Target="media/image1321.wmf"/><Relationship Id="rId2284" Type="http://schemas.openxmlformats.org/officeDocument/2006/relationships/image" Target="media/image1434.wmf"/><Relationship Id="rId2491" Type="http://schemas.openxmlformats.org/officeDocument/2006/relationships/oleObject" Target="embeddings/oleObject949.bin"/><Relationship Id="rId3128" Type="http://schemas.openxmlformats.org/officeDocument/2006/relationships/oleObject" Target="embeddings/oleObject1335.bin"/><Relationship Id="rId3335" Type="http://schemas.openxmlformats.org/officeDocument/2006/relationships/image" Target="media/image1865.wmf"/><Relationship Id="rId3542" Type="http://schemas.openxmlformats.org/officeDocument/2006/relationships/oleObject" Target="embeddings/oleObject1567.bin"/><Relationship Id="rId256" Type="http://schemas.openxmlformats.org/officeDocument/2006/relationships/image" Target="media/image127.wmf"/><Relationship Id="rId463" Type="http://schemas.openxmlformats.org/officeDocument/2006/relationships/image" Target="media/image221.wmf"/><Relationship Id="rId670" Type="http://schemas.openxmlformats.org/officeDocument/2006/relationships/oleObject" Target="embeddings/oleObject350.bin"/><Relationship Id="rId1093" Type="http://schemas.openxmlformats.org/officeDocument/2006/relationships/oleObject" Target="embeddings/oleObject548.bin"/><Relationship Id="rId2144" Type="http://schemas.openxmlformats.org/officeDocument/2006/relationships/oleObject" Target="embeddings/oleObject770.bin"/><Relationship Id="rId2351" Type="http://schemas.openxmlformats.org/officeDocument/2006/relationships/image" Target="media/image1468.wmf"/><Relationship Id="rId2589" Type="http://schemas.openxmlformats.org/officeDocument/2006/relationships/oleObject" Target="embeddings/oleObject1018.bin"/><Relationship Id="rId2796" Type="http://schemas.openxmlformats.org/officeDocument/2006/relationships/image" Target="media/image1653.wmf"/><Relationship Id="rId3402" Type="http://schemas.openxmlformats.org/officeDocument/2006/relationships/image" Target="media/image1900.wmf"/><Relationship Id="rId3847" Type="http://schemas.openxmlformats.org/officeDocument/2006/relationships/image" Target="media/image2116.wmf"/><Relationship Id="rId116" Type="http://schemas.openxmlformats.org/officeDocument/2006/relationships/image" Target="media/image57.wmf"/><Relationship Id="rId323" Type="http://schemas.openxmlformats.org/officeDocument/2006/relationships/oleObject" Target="embeddings/oleObject156.bin"/><Relationship Id="rId530" Type="http://schemas.openxmlformats.org/officeDocument/2006/relationships/image" Target="media/image248.wmf"/><Relationship Id="rId768" Type="http://schemas.openxmlformats.org/officeDocument/2006/relationships/oleObject" Target="embeddings/oleObject400.bin"/><Relationship Id="rId975" Type="http://schemas.openxmlformats.org/officeDocument/2006/relationships/image" Target="media/image479.wmf"/><Relationship Id="rId1160" Type="http://schemas.openxmlformats.org/officeDocument/2006/relationships/oleObject" Target="embeddings/oleObject582.bin"/><Relationship Id="rId1398" Type="http://schemas.openxmlformats.org/officeDocument/2006/relationships/image" Target="media/image644.wmf"/><Relationship Id="rId2004" Type="http://schemas.openxmlformats.org/officeDocument/2006/relationships/image" Target="media/image1248.wmf"/><Relationship Id="rId2211" Type="http://schemas.openxmlformats.org/officeDocument/2006/relationships/oleObject" Target="embeddings/oleObject804.bin"/><Relationship Id="rId2449" Type="http://schemas.openxmlformats.org/officeDocument/2006/relationships/oleObject" Target="embeddings/oleObject925.bin"/><Relationship Id="rId2656" Type="http://schemas.openxmlformats.org/officeDocument/2006/relationships/oleObject" Target="embeddings/oleObject1054.bin"/><Relationship Id="rId2863" Type="http://schemas.openxmlformats.org/officeDocument/2006/relationships/image" Target="media/image1685.wmf"/><Relationship Id="rId3707" Type="http://schemas.openxmlformats.org/officeDocument/2006/relationships/image" Target="media/image2047.wmf"/><Relationship Id="rId628" Type="http://schemas.openxmlformats.org/officeDocument/2006/relationships/oleObject" Target="embeddings/oleObject328.bin"/><Relationship Id="rId835" Type="http://schemas.openxmlformats.org/officeDocument/2006/relationships/oleObject" Target="embeddings/oleObject434.bin"/><Relationship Id="rId1258" Type="http://schemas.openxmlformats.org/officeDocument/2006/relationships/oleObject" Target="embeddings/oleObject671.bin"/><Relationship Id="rId1465" Type="http://schemas.openxmlformats.org/officeDocument/2006/relationships/image" Target="media/image711.wmf"/><Relationship Id="rId1672" Type="http://schemas.openxmlformats.org/officeDocument/2006/relationships/image" Target="media/image918.wmf"/><Relationship Id="rId2309" Type="http://schemas.openxmlformats.org/officeDocument/2006/relationships/image" Target="media/image1447.wmf"/><Relationship Id="rId2516" Type="http://schemas.openxmlformats.org/officeDocument/2006/relationships/oleObject" Target="embeddings/oleObject965.bin"/><Relationship Id="rId2723" Type="http://schemas.openxmlformats.org/officeDocument/2006/relationships/oleObject" Target="embeddings/oleObject1094.bin"/><Relationship Id="rId1020" Type="http://schemas.openxmlformats.org/officeDocument/2006/relationships/image" Target="media/image501.wmf"/><Relationship Id="rId1118" Type="http://schemas.openxmlformats.org/officeDocument/2006/relationships/oleObject" Target="embeddings/oleObject561.bin"/><Relationship Id="rId1325" Type="http://schemas.openxmlformats.org/officeDocument/2006/relationships/image" Target="media/image605.wmf"/><Relationship Id="rId1532" Type="http://schemas.openxmlformats.org/officeDocument/2006/relationships/image" Target="media/image778.wmf"/><Relationship Id="rId1977" Type="http://schemas.openxmlformats.org/officeDocument/2006/relationships/image" Target="media/image1221.wmf"/><Relationship Id="rId2930" Type="http://schemas.openxmlformats.org/officeDocument/2006/relationships/image" Target="media/image1716.wmf"/><Relationship Id="rId902" Type="http://schemas.openxmlformats.org/officeDocument/2006/relationships/oleObject" Target="embeddings/oleObject468.bin"/><Relationship Id="rId1837" Type="http://schemas.openxmlformats.org/officeDocument/2006/relationships/image" Target="media/image1082.wmf"/><Relationship Id="rId3192" Type="http://schemas.openxmlformats.org/officeDocument/2006/relationships/image" Target="media/image1799.wmf"/><Relationship Id="rId3497" Type="http://schemas.openxmlformats.org/officeDocument/2006/relationships/oleObject" Target="embeddings/oleObject1541.bin"/><Relationship Id="rId31" Type="http://schemas.openxmlformats.org/officeDocument/2006/relationships/image" Target="media/image15.wmf"/><Relationship Id="rId2099" Type="http://schemas.openxmlformats.org/officeDocument/2006/relationships/image" Target="media/image1343.png"/><Relationship Id="rId3052" Type="http://schemas.openxmlformats.org/officeDocument/2006/relationships/image" Target="media/image1756.wmf"/><Relationship Id="rId180" Type="http://schemas.openxmlformats.org/officeDocument/2006/relationships/image" Target="media/image89.wmf"/><Relationship Id="rId278" Type="http://schemas.openxmlformats.org/officeDocument/2006/relationships/image" Target="media/image138.wmf"/><Relationship Id="rId1904" Type="http://schemas.openxmlformats.org/officeDocument/2006/relationships/image" Target="media/image1148.wmf"/><Relationship Id="rId3357" Type="http://schemas.openxmlformats.org/officeDocument/2006/relationships/image" Target="media/image1878.wmf"/><Relationship Id="rId3564" Type="http://schemas.openxmlformats.org/officeDocument/2006/relationships/oleObject" Target="embeddings/oleObject1578.bin"/><Relationship Id="rId3771" Type="http://schemas.openxmlformats.org/officeDocument/2006/relationships/oleObject" Target="embeddings/oleObject1683.bin"/><Relationship Id="rId485" Type="http://schemas.openxmlformats.org/officeDocument/2006/relationships/oleObject" Target="embeddings/oleObject252.bin"/><Relationship Id="rId692" Type="http://schemas.openxmlformats.org/officeDocument/2006/relationships/oleObject" Target="embeddings/oleObject361.bin"/><Relationship Id="rId2166" Type="http://schemas.openxmlformats.org/officeDocument/2006/relationships/oleObject" Target="embeddings/oleObject781.bin"/><Relationship Id="rId2373" Type="http://schemas.openxmlformats.org/officeDocument/2006/relationships/image" Target="media/image1479.wmf"/><Relationship Id="rId2580" Type="http://schemas.openxmlformats.org/officeDocument/2006/relationships/oleObject" Target="embeddings/oleObject1010.bin"/><Relationship Id="rId3217" Type="http://schemas.openxmlformats.org/officeDocument/2006/relationships/oleObject" Target="embeddings/oleObject1399.bin"/><Relationship Id="rId3424" Type="http://schemas.openxmlformats.org/officeDocument/2006/relationships/oleObject" Target="embeddings/oleObject1504.bin"/><Relationship Id="rId3631" Type="http://schemas.openxmlformats.org/officeDocument/2006/relationships/oleObject" Target="embeddings/oleObject1612.bin"/><Relationship Id="rId3869" Type="http://schemas.openxmlformats.org/officeDocument/2006/relationships/oleObject" Target="embeddings/oleObject1734.bin"/><Relationship Id="rId138" Type="http://schemas.openxmlformats.org/officeDocument/2006/relationships/image" Target="media/image68.wmf"/><Relationship Id="rId345" Type="http://schemas.openxmlformats.org/officeDocument/2006/relationships/image" Target="media/image171.wmf"/><Relationship Id="rId552" Type="http://schemas.openxmlformats.org/officeDocument/2006/relationships/image" Target="media/image259.wmf"/><Relationship Id="rId997" Type="http://schemas.openxmlformats.org/officeDocument/2006/relationships/oleObject" Target="embeddings/oleObject500.bin"/><Relationship Id="rId1182" Type="http://schemas.openxmlformats.org/officeDocument/2006/relationships/oleObject" Target="embeddings/oleObject595.bin"/><Relationship Id="rId2026" Type="http://schemas.openxmlformats.org/officeDocument/2006/relationships/image" Target="media/image1270.wmf"/><Relationship Id="rId2233" Type="http://schemas.openxmlformats.org/officeDocument/2006/relationships/oleObject" Target="embeddings/oleObject815.bin"/><Relationship Id="rId2440" Type="http://schemas.openxmlformats.org/officeDocument/2006/relationships/image" Target="media/image1510.wmf"/><Relationship Id="rId2678" Type="http://schemas.openxmlformats.org/officeDocument/2006/relationships/oleObject" Target="embeddings/oleObject1068.bin"/><Relationship Id="rId2885" Type="http://schemas.openxmlformats.org/officeDocument/2006/relationships/image" Target="media/image1696.wmf"/><Relationship Id="rId3729" Type="http://schemas.openxmlformats.org/officeDocument/2006/relationships/image" Target="media/image2057.emf"/><Relationship Id="rId205" Type="http://schemas.openxmlformats.org/officeDocument/2006/relationships/image" Target="media/image101.wmf"/><Relationship Id="rId412" Type="http://schemas.openxmlformats.org/officeDocument/2006/relationships/oleObject" Target="embeddings/oleObject207.bin"/><Relationship Id="rId857" Type="http://schemas.openxmlformats.org/officeDocument/2006/relationships/oleObject" Target="embeddings/oleObject445.bin"/><Relationship Id="rId1042" Type="http://schemas.openxmlformats.org/officeDocument/2006/relationships/image" Target="media/image512.wmf"/><Relationship Id="rId1487" Type="http://schemas.openxmlformats.org/officeDocument/2006/relationships/image" Target="media/image733.wmf"/><Relationship Id="rId1694" Type="http://schemas.openxmlformats.org/officeDocument/2006/relationships/image" Target="media/image940.wmf"/><Relationship Id="rId2300" Type="http://schemas.openxmlformats.org/officeDocument/2006/relationships/oleObject" Target="embeddings/oleObject848.bin"/><Relationship Id="rId2538" Type="http://schemas.openxmlformats.org/officeDocument/2006/relationships/oleObject" Target="embeddings/oleObject977.bin"/><Relationship Id="rId2745" Type="http://schemas.openxmlformats.org/officeDocument/2006/relationships/oleObject" Target="embeddings/oleObject1108.bin"/><Relationship Id="rId2952" Type="http://schemas.openxmlformats.org/officeDocument/2006/relationships/oleObject" Target="embeddings/oleObject1218.bin"/><Relationship Id="rId717" Type="http://schemas.openxmlformats.org/officeDocument/2006/relationships/oleObject" Target="embeddings/oleObject374.bin"/><Relationship Id="rId924" Type="http://schemas.openxmlformats.org/officeDocument/2006/relationships/oleObject" Target="embeddings/oleObject483.bin"/><Relationship Id="rId1347" Type="http://schemas.openxmlformats.org/officeDocument/2006/relationships/image" Target="media/image616.emf"/><Relationship Id="rId1554" Type="http://schemas.openxmlformats.org/officeDocument/2006/relationships/image" Target="media/image800.wmf"/><Relationship Id="rId1761" Type="http://schemas.openxmlformats.org/officeDocument/2006/relationships/image" Target="media/image1006.wmf"/><Relationship Id="rId1999" Type="http://schemas.openxmlformats.org/officeDocument/2006/relationships/image" Target="media/image1243.wmf"/><Relationship Id="rId2605" Type="http://schemas.openxmlformats.org/officeDocument/2006/relationships/image" Target="media/image1569.wmf"/><Relationship Id="rId2812" Type="http://schemas.openxmlformats.org/officeDocument/2006/relationships/image" Target="media/image1661.wmf"/><Relationship Id="rId53" Type="http://schemas.openxmlformats.org/officeDocument/2006/relationships/image" Target="media/image26.wmf"/><Relationship Id="rId1207" Type="http://schemas.openxmlformats.org/officeDocument/2006/relationships/oleObject" Target="embeddings/oleObject620.bin"/><Relationship Id="rId1414" Type="http://schemas.openxmlformats.org/officeDocument/2006/relationships/image" Target="media/image660.wmf"/><Relationship Id="rId1621" Type="http://schemas.openxmlformats.org/officeDocument/2006/relationships/image" Target="media/image867.wmf"/><Relationship Id="rId1859" Type="http://schemas.openxmlformats.org/officeDocument/2006/relationships/image" Target="media/image1104.wmf"/><Relationship Id="rId3074" Type="http://schemas.openxmlformats.org/officeDocument/2006/relationships/oleObject" Target="embeddings/oleObject1298.bin"/><Relationship Id="rId1719" Type="http://schemas.openxmlformats.org/officeDocument/2006/relationships/image" Target="media/image965.wmf"/><Relationship Id="rId1926" Type="http://schemas.openxmlformats.org/officeDocument/2006/relationships/image" Target="media/image1170.wmf"/><Relationship Id="rId3281" Type="http://schemas.openxmlformats.org/officeDocument/2006/relationships/oleObject" Target="embeddings/oleObject1433.bin"/><Relationship Id="rId3379" Type="http://schemas.openxmlformats.org/officeDocument/2006/relationships/image" Target="media/image1888.wmf"/><Relationship Id="rId3586" Type="http://schemas.openxmlformats.org/officeDocument/2006/relationships/oleObject" Target="embeddings/oleObject1589.bin"/><Relationship Id="rId3793" Type="http://schemas.openxmlformats.org/officeDocument/2006/relationships/image" Target="media/image2089.wmf"/><Relationship Id="rId2090" Type="http://schemas.openxmlformats.org/officeDocument/2006/relationships/image" Target="media/image1334.wmf"/><Relationship Id="rId2188" Type="http://schemas.openxmlformats.org/officeDocument/2006/relationships/oleObject" Target="embeddings/oleObject792.bin"/><Relationship Id="rId2395" Type="http://schemas.openxmlformats.org/officeDocument/2006/relationships/image" Target="media/image1487.wmf"/><Relationship Id="rId3141" Type="http://schemas.openxmlformats.org/officeDocument/2006/relationships/oleObject" Target="embeddings/oleObject1347.bin"/><Relationship Id="rId3239" Type="http://schemas.openxmlformats.org/officeDocument/2006/relationships/oleObject" Target="embeddings/oleObject1412.bin"/><Relationship Id="rId3446" Type="http://schemas.openxmlformats.org/officeDocument/2006/relationships/oleObject" Target="embeddings/oleObject1515.bin"/><Relationship Id="rId367" Type="http://schemas.openxmlformats.org/officeDocument/2006/relationships/oleObject" Target="embeddings/oleObject183.bin"/><Relationship Id="rId574" Type="http://schemas.openxmlformats.org/officeDocument/2006/relationships/oleObject" Target="embeddings/oleObject298.bin"/><Relationship Id="rId2048" Type="http://schemas.openxmlformats.org/officeDocument/2006/relationships/image" Target="media/image1292.wmf"/><Relationship Id="rId2255" Type="http://schemas.openxmlformats.org/officeDocument/2006/relationships/oleObject" Target="embeddings/oleObject826.bin"/><Relationship Id="rId3001" Type="http://schemas.openxmlformats.org/officeDocument/2006/relationships/oleObject" Target="embeddings/oleObject1255.bin"/><Relationship Id="rId3653" Type="http://schemas.openxmlformats.org/officeDocument/2006/relationships/oleObject" Target="embeddings/oleObject1623.bin"/><Relationship Id="rId3860" Type="http://schemas.openxmlformats.org/officeDocument/2006/relationships/image" Target="media/image2122.wmf"/><Relationship Id="rId227" Type="http://schemas.openxmlformats.org/officeDocument/2006/relationships/image" Target="media/image112.wmf"/><Relationship Id="rId781" Type="http://schemas.openxmlformats.org/officeDocument/2006/relationships/image" Target="media/image367.wmf"/><Relationship Id="rId879" Type="http://schemas.openxmlformats.org/officeDocument/2006/relationships/oleObject" Target="embeddings/oleObject456.bin"/><Relationship Id="rId2462" Type="http://schemas.openxmlformats.org/officeDocument/2006/relationships/image" Target="media/image1521.wmf"/><Relationship Id="rId2767" Type="http://schemas.openxmlformats.org/officeDocument/2006/relationships/oleObject" Target="embeddings/oleObject1119.bin"/><Relationship Id="rId3306" Type="http://schemas.openxmlformats.org/officeDocument/2006/relationships/image" Target="media/image1850.wmf"/><Relationship Id="rId3513" Type="http://schemas.openxmlformats.org/officeDocument/2006/relationships/oleObject" Target="embeddings/oleObject1550.bin"/><Relationship Id="rId3720" Type="http://schemas.openxmlformats.org/officeDocument/2006/relationships/oleObject" Target="embeddings/oleObject1658.bin"/><Relationship Id="rId434" Type="http://schemas.openxmlformats.org/officeDocument/2006/relationships/image" Target="media/image208.wmf"/><Relationship Id="rId641" Type="http://schemas.openxmlformats.org/officeDocument/2006/relationships/image" Target="media/image298.wmf"/><Relationship Id="rId739" Type="http://schemas.openxmlformats.org/officeDocument/2006/relationships/image" Target="media/image346.wmf"/><Relationship Id="rId1064" Type="http://schemas.openxmlformats.org/officeDocument/2006/relationships/image" Target="media/image523.wmf"/><Relationship Id="rId1271" Type="http://schemas.openxmlformats.org/officeDocument/2006/relationships/oleObject" Target="embeddings/oleObject678.bin"/><Relationship Id="rId1369" Type="http://schemas.openxmlformats.org/officeDocument/2006/relationships/oleObject" Target="embeddings/oleObject734.bin"/><Relationship Id="rId1576" Type="http://schemas.openxmlformats.org/officeDocument/2006/relationships/image" Target="media/image822.wmf"/><Relationship Id="rId2115" Type="http://schemas.openxmlformats.org/officeDocument/2006/relationships/oleObject" Target="embeddings/oleObject752.bin"/><Relationship Id="rId2322" Type="http://schemas.openxmlformats.org/officeDocument/2006/relationships/oleObject" Target="embeddings/oleObject859.bin"/><Relationship Id="rId2974" Type="http://schemas.openxmlformats.org/officeDocument/2006/relationships/oleObject" Target="embeddings/oleObject1235.bin"/><Relationship Id="rId3818" Type="http://schemas.openxmlformats.org/officeDocument/2006/relationships/image" Target="media/image2102.wmf"/><Relationship Id="rId501" Type="http://schemas.openxmlformats.org/officeDocument/2006/relationships/image" Target="media/image231.wmf"/><Relationship Id="rId946" Type="http://schemas.openxmlformats.org/officeDocument/2006/relationships/image" Target="media/image450.wmf"/><Relationship Id="rId1131" Type="http://schemas.openxmlformats.org/officeDocument/2006/relationships/image" Target="media/image556.wmf"/><Relationship Id="rId1229" Type="http://schemas.openxmlformats.org/officeDocument/2006/relationships/oleObject" Target="embeddings/oleObject642.bin"/><Relationship Id="rId1783" Type="http://schemas.openxmlformats.org/officeDocument/2006/relationships/image" Target="media/image1028.wmf"/><Relationship Id="rId1990" Type="http://schemas.openxmlformats.org/officeDocument/2006/relationships/image" Target="media/image1234.wmf"/><Relationship Id="rId2627" Type="http://schemas.openxmlformats.org/officeDocument/2006/relationships/oleObject" Target="embeddings/oleObject1038.bin"/><Relationship Id="rId2834" Type="http://schemas.openxmlformats.org/officeDocument/2006/relationships/oleObject" Target="embeddings/oleObject1154.bin"/><Relationship Id="rId75" Type="http://schemas.openxmlformats.org/officeDocument/2006/relationships/image" Target="media/image37.wmf"/><Relationship Id="rId806" Type="http://schemas.openxmlformats.org/officeDocument/2006/relationships/image" Target="media/image379.wmf"/><Relationship Id="rId1436" Type="http://schemas.openxmlformats.org/officeDocument/2006/relationships/image" Target="media/image682.wmf"/><Relationship Id="rId1643" Type="http://schemas.openxmlformats.org/officeDocument/2006/relationships/image" Target="media/image889.wmf"/><Relationship Id="rId1850" Type="http://schemas.openxmlformats.org/officeDocument/2006/relationships/image" Target="media/image1095.wmf"/><Relationship Id="rId2901" Type="http://schemas.openxmlformats.org/officeDocument/2006/relationships/oleObject" Target="embeddings/oleObject1189.bin"/><Relationship Id="rId3096" Type="http://schemas.openxmlformats.org/officeDocument/2006/relationships/image" Target="media/image1777.wmf"/><Relationship Id="rId1503" Type="http://schemas.openxmlformats.org/officeDocument/2006/relationships/image" Target="media/image749.wmf"/><Relationship Id="rId1710" Type="http://schemas.openxmlformats.org/officeDocument/2006/relationships/image" Target="media/image956.wmf"/><Relationship Id="rId1948" Type="http://schemas.openxmlformats.org/officeDocument/2006/relationships/image" Target="media/image1192.wmf"/><Relationship Id="rId3163" Type="http://schemas.openxmlformats.org/officeDocument/2006/relationships/oleObject" Target="embeddings/oleObject1366.bin"/><Relationship Id="rId3370" Type="http://schemas.openxmlformats.org/officeDocument/2006/relationships/oleObject" Target="embeddings/oleObject1476.bin"/><Relationship Id="rId291" Type="http://schemas.openxmlformats.org/officeDocument/2006/relationships/oleObject" Target="embeddings/oleObject139.bin"/><Relationship Id="rId1808" Type="http://schemas.openxmlformats.org/officeDocument/2006/relationships/image" Target="media/image1053.wmf"/><Relationship Id="rId3023" Type="http://schemas.openxmlformats.org/officeDocument/2006/relationships/image" Target="media/image1744.wmf"/><Relationship Id="rId3468" Type="http://schemas.openxmlformats.org/officeDocument/2006/relationships/image" Target="media/image1932.wmf"/><Relationship Id="rId3675" Type="http://schemas.openxmlformats.org/officeDocument/2006/relationships/oleObject" Target="embeddings/oleObject1634.bin"/><Relationship Id="rId3882" Type="http://schemas.openxmlformats.org/officeDocument/2006/relationships/oleObject" Target="embeddings/oleObject1740.bin"/><Relationship Id="rId151" Type="http://schemas.openxmlformats.org/officeDocument/2006/relationships/oleObject" Target="embeddings/oleObject70.bin"/><Relationship Id="rId389" Type="http://schemas.openxmlformats.org/officeDocument/2006/relationships/oleObject" Target="embeddings/oleObject194.bin"/><Relationship Id="rId596" Type="http://schemas.openxmlformats.org/officeDocument/2006/relationships/oleObject" Target="embeddings/oleObject309.bin"/><Relationship Id="rId2277" Type="http://schemas.openxmlformats.org/officeDocument/2006/relationships/oleObject" Target="embeddings/oleObject837.bin"/><Relationship Id="rId2484" Type="http://schemas.openxmlformats.org/officeDocument/2006/relationships/oleObject" Target="embeddings/oleObject942.bin"/><Relationship Id="rId2691" Type="http://schemas.openxmlformats.org/officeDocument/2006/relationships/oleObject" Target="embeddings/oleObject1075.bin"/><Relationship Id="rId3230" Type="http://schemas.openxmlformats.org/officeDocument/2006/relationships/image" Target="media/image1813.wmf"/><Relationship Id="rId3328" Type="http://schemas.openxmlformats.org/officeDocument/2006/relationships/image" Target="media/image1861.emf"/><Relationship Id="rId3535" Type="http://schemas.openxmlformats.org/officeDocument/2006/relationships/image" Target="media/image1962.wmf"/><Relationship Id="rId3742" Type="http://schemas.openxmlformats.org/officeDocument/2006/relationships/image" Target="media/image2064.wmf"/><Relationship Id="rId249" Type="http://schemas.openxmlformats.org/officeDocument/2006/relationships/oleObject" Target="embeddings/oleObject119.bin"/><Relationship Id="rId456" Type="http://schemas.openxmlformats.org/officeDocument/2006/relationships/oleObject" Target="embeddings/oleObject232.bin"/><Relationship Id="rId663" Type="http://schemas.openxmlformats.org/officeDocument/2006/relationships/image" Target="media/image309.wmf"/><Relationship Id="rId870" Type="http://schemas.openxmlformats.org/officeDocument/2006/relationships/image" Target="media/image411.wmf"/><Relationship Id="rId1086" Type="http://schemas.openxmlformats.org/officeDocument/2006/relationships/image" Target="media/image534.wmf"/><Relationship Id="rId1293" Type="http://schemas.openxmlformats.org/officeDocument/2006/relationships/oleObject" Target="embeddings/oleObject692.bin"/><Relationship Id="rId2137" Type="http://schemas.openxmlformats.org/officeDocument/2006/relationships/image" Target="media/image1363.png"/><Relationship Id="rId2344" Type="http://schemas.openxmlformats.org/officeDocument/2006/relationships/oleObject" Target="embeddings/oleObject870.bin"/><Relationship Id="rId2551" Type="http://schemas.openxmlformats.org/officeDocument/2006/relationships/oleObject" Target="embeddings/oleObject985.bin"/><Relationship Id="rId2789" Type="http://schemas.openxmlformats.org/officeDocument/2006/relationships/oleObject" Target="embeddings/oleObject1130.bin"/><Relationship Id="rId2996" Type="http://schemas.openxmlformats.org/officeDocument/2006/relationships/oleObject" Target="embeddings/oleObject1252.bin"/><Relationship Id="rId109" Type="http://schemas.openxmlformats.org/officeDocument/2006/relationships/oleObject" Target="embeddings/oleObject49.bin"/><Relationship Id="rId316" Type="http://schemas.openxmlformats.org/officeDocument/2006/relationships/oleObject" Target="embeddings/oleObject151.bin"/><Relationship Id="rId523" Type="http://schemas.openxmlformats.org/officeDocument/2006/relationships/oleObject" Target="embeddings/oleObject271.bin"/><Relationship Id="rId968" Type="http://schemas.openxmlformats.org/officeDocument/2006/relationships/image" Target="media/image472.wmf"/><Relationship Id="rId1153" Type="http://schemas.openxmlformats.org/officeDocument/2006/relationships/image" Target="media/image567.wmf"/><Relationship Id="rId1598" Type="http://schemas.openxmlformats.org/officeDocument/2006/relationships/image" Target="media/image844.wmf"/><Relationship Id="rId2204" Type="http://schemas.openxmlformats.org/officeDocument/2006/relationships/image" Target="media/image1394.wmf"/><Relationship Id="rId2649" Type="http://schemas.openxmlformats.org/officeDocument/2006/relationships/image" Target="media/image1589.wmf"/><Relationship Id="rId2856" Type="http://schemas.openxmlformats.org/officeDocument/2006/relationships/oleObject" Target="embeddings/oleObject1165.bin"/><Relationship Id="rId3602" Type="http://schemas.openxmlformats.org/officeDocument/2006/relationships/oleObject" Target="embeddings/oleObject1597.bin"/><Relationship Id="rId97" Type="http://schemas.openxmlformats.org/officeDocument/2006/relationships/oleObject" Target="embeddings/oleObject43.bin"/><Relationship Id="rId730" Type="http://schemas.openxmlformats.org/officeDocument/2006/relationships/oleObject" Target="embeddings/oleObject381.bin"/><Relationship Id="rId828" Type="http://schemas.openxmlformats.org/officeDocument/2006/relationships/image" Target="media/image390.wmf"/><Relationship Id="rId1013" Type="http://schemas.openxmlformats.org/officeDocument/2006/relationships/image" Target="media/image497.wmf"/><Relationship Id="rId1360" Type="http://schemas.openxmlformats.org/officeDocument/2006/relationships/image" Target="media/image623.wmf"/><Relationship Id="rId1458" Type="http://schemas.openxmlformats.org/officeDocument/2006/relationships/image" Target="media/image704.wmf"/><Relationship Id="rId1665" Type="http://schemas.openxmlformats.org/officeDocument/2006/relationships/image" Target="media/image911.wmf"/><Relationship Id="rId1872" Type="http://schemas.openxmlformats.org/officeDocument/2006/relationships/image" Target="media/image1117.emf"/><Relationship Id="rId2411" Type="http://schemas.openxmlformats.org/officeDocument/2006/relationships/oleObject" Target="embeddings/oleObject907.bin"/><Relationship Id="rId2509" Type="http://schemas.openxmlformats.org/officeDocument/2006/relationships/image" Target="media/image1538.wmf"/><Relationship Id="rId2716" Type="http://schemas.openxmlformats.org/officeDocument/2006/relationships/oleObject" Target="embeddings/oleObject1090.bin"/><Relationship Id="rId1220" Type="http://schemas.openxmlformats.org/officeDocument/2006/relationships/oleObject" Target="embeddings/oleObject633.bin"/><Relationship Id="rId1318" Type="http://schemas.openxmlformats.org/officeDocument/2006/relationships/oleObject" Target="embeddings/oleObject709.bin"/><Relationship Id="rId1525" Type="http://schemas.openxmlformats.org/officeDocument/2006/relationships/image" Target="media/image771.wmf"/><Relationship Id="rId2923" Type="http://schemas.openxmlformats.org/officeDocument/2006/relationships/oleObject" Target="embeddings/oleObject1201.bin"/><Relationship Id="rId1732" Type="http://schemas.openxmlformats.org/officeDocument/2006/relationships/image" Target="media/image978.wmf"/><Relationship Id="rId3185" Type="http://schemas.openxmlformats.org/officeDocument/2006/relationships/oleObject" Target="embeddings/oleObject1379.bin"/><Relationship Id="rId3392" Type="http://schemas.openxmlformats.org/officeDocument/2006/relationships/image" Target="media/image1895.wmf"/><Relationship Id="rId24" Type="http://schemas.openxmlformats.org/officeDocument/2006/relationships/oleObject" Target="embeddings/oleObject6.bin"/><Relationship Id="rId2299" Type="http://schemas.openxmlformats.org/officeDocument/2006/relationships/image" Target="media/image1442.wmf"/><Relationship Id="rId3045" Type="http://schemas.openxmlformats.org/officeDocument/2006/relationships/oleObject" Target="embeddings/oleObject1283.bin"/><Relationship Id="rId3252" Type="http://schemas.openxmlformats.org/officeDocument/2006/relationships/image" Target="media/image1824.wmf"/><Relationship Id="rId3697" Type="http://schemas.openxmlformats.org/officeDocument/2006/relationships/image" Target="media/image2042.wmf"/><Relationship Id="rId173" Type="http://schemas.openxmlformats.org/officeDocument/2006/relationships/oleObject" Target="embeddings/oleObject81.bin"/><Relationship Id="rId380" Type="http://schemas.openxmlformats.org/officeDocument/2006/relationships/image" Target="media/image184.wmf"/><Relationship Id="rId2061" Type="http://schemas.openxmlformats.org/officeDocument/2006/relationships/image" Target="media/image1305.wmf"/><Relationship Id="rId3112" Type="http://schemas.openxmlformats.org/officeDocument/2006/relationships/oleObject" Target="embeddings/oleObject1321.bin"/><Relationship Id="rId3557" Type="http://schemas.openxmlformats.org/officeDocument/2006/relationships/image" Target="media/image1973.wmf"/><Relationship Id="rId3764" Type="http://schemas.openxmlformats.org/officeDocument/2006/relationships/image" Target="media/image2075.wmf"/><Relationship Id="rId240" Type="http://schemas.openxmlformats.org/officeDocument/2006/relationships/oleObject" Target="embeddings/oleObject115.bin"/><Relationship Id="rId478" Type="http://schemas.openxmlformats.org/officeDocument/2006/relationships/oleObject" Target="embeddings/oleObject246.bin"/><Relationship Id="rId685" Type="http://schemas.openxmlformats.org/officeDocument/2006/relationships/image" Target="media/image320.wmf"/><Relationship Id="rId892" Type="http://schemas.openxmlformats.org/officeDocument/2006/relationships/image" Target="media/image422.wmf"/><Relationship Id="rId2159" Type="http://schemas.openxmlformats.org/officeDocument/2006/relationships/image" Target="media/image1372.wmf"/><Relationship Id="rId2366" Type="http://schemas.openxmlformats.org/officeDocument/2006/relationships/oleObject" Target="embeddings/oleObject882.bin"/><Relationship Id="rId2573" Type="http://schemas.openxmlformats.org/officeDocument/2006/relationships/oleObject" Target="embeddings/oleObject1003.bin"/><Relationship Id="rId2780" Type="http://schemas.openxmlformats.org/officeDocument/2006/relationships/image" Target="media/image1645.wmf"/><Relationship Id="rId3417" Type="http://schemas.openxmlformats.org/officeDocument/2006/relationships/oleObject" Target="embeddings/oleObject1500.bin"/><Relationship Id="rId3624" Type="http://schemas.openxmlformats.org/officeDocument/2006/relationships/image" Target="media/image2006.wmf"/><Relationship Id="rId3831" Type="http://schemas.openxmlformats.org/officeDocument/2006/relationships/oleObject" Target="embeddings/oleObject1713.bin"/><Relationship Id="rId100" Type="http://schemas.openxmlformats.org/officeDocument/2006/relationships/image" Target="media/image49.wmf"/><Relationship Id="rId338" Type="http://schemas.openxmlformats.org/officeDocument/2006/relationships/oleObject" Target="embeddings/oleObject164.bin"/><Relationship Id="rId545" Type="http://schemas.openxmlformats.org/officeDocument/2006/relationships/oleObject" Target="embeddings/oleObject282.bin"/><Relationship Id="rId752" Type="http://schemas.openxmlformats.org/officeDocument/2006/relationships/oleObject" Target="embeddings/oleObject392.bin"/><Relationship Id="rId1175" Type="http://schemas.openxmlformats.org/officeDocument/2006/relationships/image" Target="media/image578.wmf"/><Relationship Id="rId1382" Type="http://schemas.openxmlformats.org/officeDocument/2006/relationships/image" Target="media/image634.wmf"/><Relationship Id="rId2019" Type="http://schemas.openxmlformats.org/officeDocument/2006/relationships/image" Target="media/image1263.wmf"/><Relationship Id="rId2226" Type="http://schemas.openxmlformats.org/officeDocument/2006/relationships/image" Target="media/image1405.wmf"/><Relationship Id="rId2433" Type="http://schemas.openxmlformats.org/officeDocument/2006/relationships/oleObject" Target="embeddings/oleObject917.bin"/><Relationship Id="rId2640" Type="http://schemas.openxmlformats.org/officeDocument/2006/relationships/oleObject" Target="embeddings/oleObject1046.bin"/><Relationship Id="rId2878" Type="http://schemas.openxmlformats.org/officeDocument/2006/relationships/oleObject" Target="embeddings/oleObject1176.bin"/><Relationship Id="rId405" Type="http://schemas.openxmlformats.org/officeDocument/2006/relationships/image" Target="media/image195.wmf"/><Relationship Id="rId612" Type="http://schemas.openxmlformats.org/officeDocument/2006/relationships/oleObject" Target="embeddings/oleObject318.bin"/><Relationship Id="rId1035" Type="http://schemas.openxmlformats.org/officeDocument/2006/relationships/oleObject" Target="embeddings/oleObject519.bin"/><Relationship Id="rId1242" Type="http://schemas.openxmlformats.org/officeDocument/2006/relationships/oleObject" Target="embeddings/oleObject655.bin"/><Relationship Id="rId1687" Type="http://schemas.openxmlformats.org/officeDocument/2006/relationships/image" Target="media/image933.wmf"/><Relationship Id="rId1894" Type="http://schemas.openxmlformats.org/officeDocument/2006/relationships/image" Target="media/image1138.wmf"/><Relationship Id="rId2500" Type="http://schemas.openxmlformats.org/officeDocument/2006/relationships/oleObject" Target="embeddings/oleObject957.bin"/><Relationship Id="rId2738" Type="http://schemas.openxmlformats.org/officeDocument/2006/relationships/image" Target="media/image1624.wmf"/><Relationship Id="rId2945" Type="http://schemas.openxmlformats.org/officeDocument/2006/relationships/oleObject" Target="embeddings/oleObject1214.bin"/><Relationship Id="rId917" Type="http://schemas.openxmlformats.org/officeDocument/2006/relationships/oleObject" Target="embeddings/oleObject479.bin"/><Relationship Id="rId1102" Type="http://schemas.openxmlformats.org/officeDocument/2006/relationships/image" Target="media/image542.wmf"/><Relationship Id="rId1547" Type="http://schemas.openxmlformats.org/officeDocument/2006/relationships/image" Target="media/image793.wmf"/><Relationship Id="rId1754" Type="http://schemas.openxmlformats.org/officeDocument/2006/relationships/image" Target="media/image999.wmf"/><Relationship Id="rId1961" Type="http://schemas.openxmlformats.org/officeDocument/2006/relationships/image" Target="media/image1205.wmf"/><Relationship Id="rId2805" Type="http://schemas.openxmlformats.org/officeDocument/2006/relationships/oleObject" Target="embeddings/oleObject1138.bin"/><Relationship Id="rId46" Type="http://schemas.openxmlformats.org/officeDocument/2006/relationships/oleObject" Target="embeddings/oleObject17.bin"/><Relationship Id="rId1407" Type="http://schemas.openxmlformats.org/officeDocument/2006/relationships/image" Target="media/image653.wmf"/><Relationship Id="rId1614" Type="http://schemas.openxmlformats.org/officeDocument/2006/relationships/image" Target="media/image860.wmf"/><Relationship Id="rId1821" Type="http://schemas.openxmlformats.org/officeDocument/2006/relationships/image" Target="media/image1066.wmf"/><Relationship Id="rId3067" Type="http://schemas.openxmlformats.org/officeDocument/2006/relationships/image" Target="media/image1763.wmf"/><Relationship Id="rId3274" Type="http://schemas.openxmlformats.org/officeDocument/2006/relationships/image" Target="media/image1835.wmf"/><Relationship Id="rId195" Type="http://schemas.openxmlformats.org/officeDocument/2006/relationships/image" Target="media/image96.wmf"/><Relationship Id="rId1919" Type="http://schemas.openxmlformats.org/officeDocument/2006/relationships/image" Target="media/image1163.wmf"/><Relationship Id="rId3481" Type="http://schemas.openxmlformats.org/officeDocument/2006/relationships/oleObject" Target="embeddings/oleObject1533.bin"/><Relationship Id="rId3579" Type="http://schemas.openxmlformats.org/officeDocument/2006/relationships/image" Target="media/image1984.wmf"/><Relationship Id="rId3786" Type="http://schemas.openxmlformats.org/officeDocument/2006/relationships/oleObject" Target="embeddings/oleObject1691.bin"/><Relationship Id="rId2083" Type="http://schemas.openxmlformats.org/officeDocument/2006/relationships/image" Target="media/image1327.wmf"/><Relationship Id="rId2290" Type="http://schemas.openxmlformats.org/officeDocument/2006/relationships/image" Target="media/image1437.wmf"/><Relationship Id="rId2388" Type="http://schemas.openxmlformats.org/officeDocument/2006/relationships/oleObject" Target="embeddings/oleObject894.bin"/><Relationship Id="rId2595" Type="http://schemas.openxmlformats.org/officeDocument/2006/relationships/image" Target="media/image1564.wmf"/><Relationship Id="rId3134" Type="http://schemas.openxmlformats.org/officeDocument/2006/relationships/image" Target="media/image1784.wmf"/><Relationship Id="rId3341" Type="http://schemas.openxmlformats.org/officeDocument/2006/relationships/oleObject" Target="embeddings/oleObject1463.bin"/><Relationship Id="rId3439" Type="http://schemas.openxmlformats.org/officeDocument/2006/relationships/image" Target="media/image1918.wmf"/><Relationship Id="rId262" Type="http://schemas.openxmlformats.org/officeDocument/2006/relationships/image" Target="media/image130.wmf"/><Relationship Id="rId567" Type="http://schemas.openxmlformats.org/officeDocument/2006/relationships/oleObject" Target="embeddings/oleObject294.bin"/><Relationship Id="rId1197" Type="http://schemas.openxmlformats.org/officeDocument/2006/relationships/oleObject" Target="embeddings/oleObject610.bin"/><Relationship Id="rId2150" Type="http://schemas.openxmlformats.org/officeDocument/2006/relationships/oleObject" Target="embeddings/oleObject773.bin"/><Relationship Id="rId2248" Type="http://schemas.openxmlformats.org/officeDocument/2006/relationships/image" Target="media/image1416.wmf"/><Relationship Id="rId3201" Type="http://schemas.openxmlformats.org/officeDocument/2006/relationships/oleObject" Target="embeddings/oleObject1390.bin"/><Relationship Id="rId3646" Type="http://schemas.openxmlformats.org/officeDocument/2006/relationships/image" Target="media/image2017.wmf"/><Relationship Id="rId3853" Type="http://schemas.openxmlformats.org/officeDocument/2006/relationships/oleObject" Target="embeddings/oleObject1725.bin"/><Relationship Id="rId122" Type="http://schemas.openxmlformats.org/officeDocument/2006/relationships/image" Target="media/image60.wmf"/><Relationship Id="rId774" Type="http://schemas.openxmlformats.org/officeDocument/2006/relationships/oleObject" Target="embeddings/oleObject403.bin"/><Relationship Id="rId981" Type="http://schemas.openxmlformats.org/officeDocument/2006/relationships/image" Target="media/image482.wmf"/><Relationship Id="rId1057" Type="http://schemas.openxmlformats.org/officeDocument/2006/relationships/oleObject" Target="embeddings/oleObject530.bin"/><Relationship Id="rId2010" Type="http://schemas.openxmlformats.org/officeDocument/2006/relationships/image" Target="media/image1254.wmf"/><Relationship Id="rId2455" Type="http://schemas.openxmlformats.org/officeDocument/2006/relationships/oleObject" Target="embeddings/oleObject928.bin"/><Relationship Id="rId2662" Type="http://schemas.openxmlformats.org/officeDocument/2006/relationships/oleObject" Target="embeddings/oleObject1059.bin"/><Relationship Id="rId3506" Type="http://schemas.openxmlformats.org/officeDocument/2006/relationships/image" Target="media/image1951.wmf"/><Relationship Id="rId3713" Type="http://schemas.openxmlformats.org/officeDocument/2006/relationships/image" Target="media/image2050.wmf"/><Relationship Id="rId427" Type="http://schemas.openxmlformats.org/officeDocument/2006/relationships/image" Target="media/image206.wmf"/><Relationship Id="rId634" Type="http://schemas.openxmlformats.org/officeDocument/2006/relationships/oleObject" Target="embeddings/oleObject331.bin"/><Relationship Id="rId841" Type="http://schemas.openxmlformats.org/officeDocument/2006/relationships/oleObject" Target="embeddings/oleObject437.bin"/><Relationship Id="rId1264" Type="http://schemas.openxmlformats.org/officeDocument/2006/relationships/image" Target="media/image582.wmf"/><Relationship Id="rId1471" Type="http://schemas.openxmlformats.org/officeDocument/2006/relationships/image" Target="media/image717.wmf"/><Relationship Id="rId1569" Type="http://schemas.openxmlformats.org/officeDocument/2006/relationships/image" Target="media/image815.wmf"/><Relationship Id="rId2108" Type="http://schemas.openxmlformats.org/officeDocument/2006/relationships/image" Target="media/image1350.wmf"/><Relationship Id="rId2315" Type="http://schemas.openxmlformats.org/officeDocument/2006/relationships/image" Target="media/image1450.wmf"/><Relationship Id="rId2522" Type="http://schemas.openxmlformats.org/officeDocument/2006/relationships/oleObject" Target="embeddings/oleObject968.bin"/><Relationship Id="rId2967" Type="http://schemas.openxmlformats.org/officeDocument/2006/relationships/image" Target="media/image1729.wmf"/><Relationship Id="rId701" Type="http://schemas.openxmlformats.org/officeDocument/2006/relationships/image" Target="media/image328.wmf"/><Relationship Id="rId939" Type="http://schemas.openxmlformats.org/officeDocument/2006/relationships/image" Target="media/image443.wmf"/><Relationship Id="rId1124" Type="http://schemas.openxmlformats.org/officeDocument/2006/relationships/oleObject" Target="embeddings/oleObject564.bin"/><Relationship Id="rId1331" Type="http://schemas.openxmlformats.org/officeDocument/2006/relationships/image" Target="media/image608.wmf"/><Relationship Id="rId1776" Type="http://schemas.openxmlformats.org/officeDocument/2006/relationships/image" Target="media/image1021.wmf"/><Relationship Id="rId1983" Type="http://schemas.openxmlformats.org/officeDocument/2006/relationships/image" Target="media/image1227.wmf"/><Relationship Id="rId2827" Type="http://schemas.openxmlformats.org/officeDocument/2006/relationships/oleObject" Target="embeddings/oleObject1150.bin"/><Relationship Id="rId68" Type="http://schemas.openxmlformats.org/officeDocument/2006/relationships/oleObject" Target="embeddings/oleObject28.bin"/><Relationship Id="rId1429" Type="http://schemas.openxmlformats.org/officeDocument/2006/relationships/image" Target="media/image675.wmf"/><Relationship Id="rId1636" Type="http://schemas.openxmlformats.org/officeDocument/2006/relationships/image" Target="media/image882.wmf"/><Relationship Id="rId1843" Type="http://schemas.openxmlformats.org/officeDocument/2006/relationships/image" Target="media/image1088.wmf"/><Relationship Id="rId3089" Type="http://schemas.openxmlformats.org/officeDocument/2006/relationships/oleObject" Target="embeddings/oleObject1306.bin"/><Relationship Id="rId3296" Type="http://schemas.openxmlformats.org/officeDocument/2006/relationships/oleObject" Target="embeddings/oleObject1441.bin"/><Relationship Id="rId1703" Type="http://schemas.openxmlformats.org/officeDocument/2006/relationships/image" Target="media/image949.wmf"/><Relationship Id="rId1910" Type="http://schemas.openxmlformats.org/officeDocument/2006/relationships/image" Target="media/image1154.wmf"/><Relationship Id="rId3156" Type="http://schemas.openxmlformats.org/officeDocument/2006/relationships/oleObject" Target="embeddings/oleObject1362.bin"/><Relationship Id="rId3363" Type="http://schemas.openxmlformats.org/officeDocument/2006/relationships/image" Target="media/image1881.wmf"/><Relationship Id="rId284" Type="http://schemas.openxmlformats.org/officeDocument/2006/relationships/oleObject" Target="embeddings/oleObject136.bin"/><Relationship Id="rId491" Type="http://schemas.openxmlformats.org/officeDocument/2006/relationships/oleObject" Target="embeddings/oleObject256.bin"/><Relationship Id="rId2172" Type="http://schemas.openxmlformats.org/officeDocument/2006/relationships/oleObject" Target="embeddings/oleObject784.bin"/><Relationship Id="rId3016" Type="http://schemas.openxmlformats.org/officeDocument/2006/relationships/oleObject" Target="embeddings/oleObject1265.bin"/><Relationship Id="rId3223" Type="http://schemas.openxmlformats.org/officeDocument/2006/relationships/oleObject" Target="embeddings/oleObject1403.bin"/><Relationship Id="rId3570" Type="http://schemas.openxmlformats.org/officeDocument/2006/relationships/oleObject" Target="embeddings/oleObject1581.bin"/><Relationship Id="rId3668" Type="http://schemas.openxmlformats.org/officeDocument/2006/relationships/image" Target="media/image2028.wmf"/><Relationship Id="rId3875" Type="http://schemas.openxmlformats.org/officeDocument/2006/relationships/image" Target="media/image2129.wmf"/><Relationship Id="rId144" Type="http://schemas.openxmlformats.org/officeDocument/2006/relationships/image" Target="media/image71.wmf"/><Relationship Id="rId589" Type="http://schemas.openxmlformats.org/officeDocument/2006/relationships/image" Target="media/image276.wmf"/><Relationship Id="rId796" Type="http://schemas.openxmlformats.org/officeDocument/2006/relationships/image" Target="media/image374.wmf"/><Relationship Id="rId2477" Type="http://schemas.openxmlformats.org/officeDocument/2006/relationships/oleObject" Target="embeddings/oleObject939.bin"/><Relationship Id="rId2684" Type="http://schemas.openxmlformats.org/officeDocument/2006/relationships/oleObject" Target="embeddings/oleObject1071.bin"/><Relationship Id="rId3430" Type="http://schemas.openxmlformats.org/officeDocument/2006/relationships/oleObject" Target="embeddings/oleObject1507.bin"/><Relationship Id="rId3528" Type="http://schemas.openxmlformats.org/officeDocument/2006/relationships/oleObject" Target="embeddings/oleObject1560.bin"/><Relationship Id="rId3735" Type="http://schemas.openxmlformats.org/officeDocument/2006/relationships/oleObject" Target="embeddings/oleObject1665.bin"/><Relationship Id="rId351" Type="http://schemas.openxmlformats.org/officeDocument/2006/relationships/oleObject" Target="embeddings/oleObject171.bin"/><Relationship Id="rId449" Type="http://schemas.openxmlformats.org/officeDocument/2006/relationships/image" Target="media/image214.wmf"/><Relationship Id="rId656" Type="http://schemas.openxmlformats.org/officeDocument/2006/relationships/oleObject" Target="embeddings/oleObject343.bin"/><Relationship Id="rId863" Type="http://schemas.openxmlformats.org/officeDocument/2006/relationships/oleObject" Target="embeddings/oleObject448.bin"/><Relationship Id="rId1079" Type="http://schemas.openxmlformats.org/officeDocument/2006/relationships/oleObject" Target="embeddings/oleObject541.bin"/><Relationship Id="rId1286" Type="http://schemas.openxmlformats.org/officeDocument/2006/relationships/oleObject" Target="embeddings/oleObject686.bin"/><Relationship Id="rId1493" Type="http://schemas.openxmlformats.org/officeDocument/2006/relationships/image" Target="media/image739.wmf"/><Relationship Id="rId2032" Type="http://schemas.openxmlformats.org/officeDocument/2006/relationships/image" Target="media/image1276.wmf"/><Relationship Id="rId2337" Type="http://schemas.openxmlformats.org/officeDocument/2006/relationships/image" Target="media/image1461.wmf"/><Relationship Id="rId2544" Type="http://schemas.openxmlformats.org/officeDocument/2006/relationships/image" Target="media/image1554.wmf"/><Relationship Id="rId2891" Type="http://schemas.openxmlformats.org/officeDocument/2006/relationships/image" Target="media/image1699.wmf"/><Relationship Id="rId2989" Type="http://schemas.openxmlformats.org/officeDocument/2006/relationships/oleObject" Target="embeddings/oleObject1247.bin"/><Relationship Id="rId211" Type="http://schemas.openxmlformats.org/officeDocument/2006/relationships/image" Target="media/image104.wmf"/><Relationship Id="rId309" Type="http://schemas.openxmlformats.org/officeDocument/2006/relationships/image" Target="media/image155.wmf"/><Relationship Id="rId516" Type="http://schemas.openxmlformats.org/officeDocument/2006/relationships/image" Target="media/image238.png"/><Relationship Id="rId1146" Type="http://schemas.openxmlformats.org/officeDocument/2006/relationships/oleObject" Target="embeddings/oleObject575.bin"/><Relationship Id="rId1798" Type="http://schemas.openxmlformats.org/officeDocument/2006/relationships/image" Target="media/image1043.wmf"/><Relationship Id="rId2751" Type="http://schemas.openxmlformats.org/officeDocument/2006/relationships/oleObject" Target="embeddings/oleObject1111.bin"/><Relationship Id="rId2849" Type="http://schemas.openxmlformats.org/officeDocument/2006/relationships/image" Target="media/image1678.wmf"/><Relationship Id="rId3802" Type="http://schemas.openxmlformats.org/officeDocument/2006/relationships/image" Target="media/image2094.wmf"/><Relationship Id="rId723" Type="http://schemas.openxmlformats.org/officeDocument/2006/relationships/image" Target="media/image338.wmf"/><Relationship Id="rId930" Type="http://schemas.openxmlformats.org/officeDocument/2006/relationships/oleObject" Target="embeddings/oleObject488.bin"/><Relationship Id="rId1006" Type="http://schemas.openxmlformats.org/officeDocument/2006/relationships/oleObject" Target="embeddings/oleObject505.bin"/><Relationship Id="rId1353" Type="http://schemas.openxmlformats.org/officeDocument/2006/relationships/image" Target="media/image619.emf"/><Relationship Id="rId1560" Type="http://schemas.openxmlformats.org/officeDocument/2006/relationships/image" Target="media/image806.wmf"/><Relationship Id="rId1658" Type="http://schemas.openxmlformats.org/officeDocument/2006/relationships/image" Target="media/image904.wmf"/><Relationship Id="rId1865" Type="http://schemas.openxmlformats.org/officeDocument/2006/relationships/image" Target="media/image1110.wmf"/><Relationship Id="rId2404" Type="http://schemas.openxmlformats.org/officeDocument/2006/relationships/oleObject" Target="embeddings/oleObject903.bin"/><Relationship Id="rId2611" Type="http://schemas.openxmlformats.org/officeDocument/2006/relationships/image" Target="media/image1572.wmf"/><Relationship Id="rId2709" Type="http://schemas.openxmlformats.org/officeDocument/2006/relationships/image" Target="media/image1614.wmf"/><Relationship Id="rId1213" Type="http://schemas.openxmlformats.org/officeDocument/2006/relationships/oleObject" Target="embeddings/oleObject626.bin"/><Relationship Id="rId1420" Type="http://schemas.openxmlformats.org/officeDocument/2006/relationships/image" Target="media/image666.wmf"/><Relationship Id="rId1518" Type="http://schemas.openxmlformats.org/officeDocument/2006/relationships/image" Target="media/image764.wmf"/><Relationship Id="rId2916" Type="http://schemas.openxmlformats.org/officeDocument/2006/relationships/image" Target="media/image1709.wmf"/><Relationship Id="rId3080" Type="http://schemas.openxmlformats.org/officeDocument/2006/relationships/image" Target="media/image1769.wmf"/><Relationship Id="rId1725" Type="http://schemas.openxmlformats.org/officeDocument/2006/relationships/image" Target="media/image971.wmf"/><Relationship Id="rId1932" Type="http://schemas.openxmlformats.org/officeDocument/2006/relationships/image" Target="media/image1176.wmf"/><Relationship Id="rId3178" Type="http://schemas.openxmlformats.org/officeDocument/2006/relationships/image" Target="media/image1793.wmf"/><Relationship Id="rId3385" Type="http://schemas.openxmlformats.org/officeDocument/2006/relationships/oleObject" Target="embeddings/oleObject1484.bin"/><Relationship Id="rId3592" Type="http://schemas.openxmlformats.org/officeDocument/2006/relationships/oleObject" Target="embeddings/oleObject1592.bin"/><Relationship Id="rId17" Type="http://schemas.openxmlformats.org/officeDocument/2006/relationships/image" Target="media/image8.wmf"/><Relationship Id="rId2194" Type="http://schemas.openxmlformats.org/officeDocument/2006/relationships/oleObject" Target="embeddings/oleObject795.bin"/><Relationship Id="rId3038" Type="http://schemas.openxmlformats.org/officeDocument/2006/relationships/image" Target="media/image1749.wmf"/><Relationship Id="rId3245" Type="http://schemas.openxmlformats.org/officeDocument/2006/relationships/oleObject" Target="embeddings/oleObject1415.bin"/><Relationship Id="rId3452" Type="http://schemas.openxmlformats.org/officeDocument/2006/relationships/image" Target="media/image1924.wmf"/><Relationship Id="rId166" Type="http://schemas.openxmlformats.org/officeDocument/2006/relationships/image" Target="media/image82.wmf"/><Relationship Id="rId373" Type="http://schemas.openxmlformats.org/officeDocument/2006/relationships/oleObject" Target="embeddings/oleObject186.bin"/><Relationship Id="rId580" Type="http://schemas.openxmlformats.org/officeDocument/2006/relationships/oleObject" Target="embeddings/oleObject301.bin"/><Relationship Id="rId2054" Type="http://schemas.openxmlformats.org/officeDocument/2006/relationships/image" Target="media/image1298.wmf"/><Relationship Id="rId2261" Type="http://schemas.openxmlformats.org/officeDocument/2006/relationships/oleObject" Target="embeddings/oleObject829.bin"/><Relationship Id="rId2499" Type="http://schemas.openxmlformats.org/officeDocument/2006/relationships/image" Target="media/image1533.wmf"/><Relationship Id="rId3105" Type="http://schemas.openxmlformats.org/officeDocument/2006/relationships/image" Target="media/image1779.wmf"/><Relationship Id="rId3312" Type="http://schemas.openxmlformats.org/officeDocument/2006/relationships/image" Target="media/image1853.wmf"/><Relationship Id="rId3757" Type="http://schemas.openxmlformats.org/officeDocument/2006/relationships/oleObject" Target="embeddings/oleObject1676.bin"/><Relationship Id="rId1" Type="http://schemas.openxmlformats.org/officeDocument/2006/relationships/numbering" Target="numbering.xml"/><Relationship Id="rId233" Type="http://schemas.openxmlformats.org/officeDocument/2006/relationships/image" Target="media/image115.wmf"/><Relationship Id="rId440" Type="http://schemas.openxmlformats.org/officeDocument/2006/relationships/oleObject" Target="embeddings/oleObject223.bin"/><Relationship Id="rId678" Type="http://schemas.openxmlformats.org/officeDocument/2006/relationships/oleObject" Target="embeddings/oleObject354.bin"/><Relationship Id="rId885" Type="http://schemas.openxmlformats.org/officeDocument/2006/relationships/oleObject" Target="embeddings/oleObject459.bin"/><Relationship Id="rId1070" Type="http://schemas.openxmlformats.org/officeDocument/2006/relationships/image" Target="media/image526.wmf"/><Relationship Id="rId2121" Type="http://schemas.openxmlformats.org/officeDocument/2006/relationships/image" Target="media/image1356.wmf"/><Relationship Id="rId2359" Type="http://schemas.openxmlformats.org/officeDocument/2006/relationships/oleObject" Target="embeddings/oleObject878.bin"/><Relationship Id="rId2566" Type="http://schemas.openxmlformats.org/officeDocument/2006/relationships/oleObject" Target="embeddings/oleObject996.bin"/><Relationship Id="rId2773" Type="http://schemas.openxmlformats.org/officeDocument/2006/relationships/oleObject" Target="embeddings/oleObject1122.bin"/><Relationship Id="rId2980" Type="http://schemas.openxmlformats.org/officeDocument/2006/relationships/oleObject" Target="embeddings/oleObject1240.bin"/><Relationship Id="rId3617" Type="http://schemas.openxmlformats.org/officeDocument/2006/relationships/oleObject" Target="embeddings/oleObject1605.bin"/><Relationship Id="rId3824" Type="http://schemas.openxmlformats.org/officeDocument/2006/relationships/image" Target="media/image2105.wmf"/><Relationship Id="rId300" Type="http://schemas.openxmlformats.org/officeDocument/2006/relationships/oleObject" Target="embeddings/oleObject143.bin"/><Relationship Id="rId538" Type="http://schemas.openxmlformats.org/officeDocument/2006/relationships/image" Target="media/image252.wmf"/><Relationship Id="rId745" Type="http://schemas.openxmlformats.org/officeDocument/2006/relationships/image" Target="media/image349.wmf"/><Relationship Id="rId952" Type="http://schemas.openxmlformats.org/officeDocument/2006/relationships/image" Target="media/image456.wmf"/><Relationship Id="rId1168" Type="http://schemas.openxmlformats.org/officeDocument/2006/relationships/oleObject" Target="embeddings/oleObject586.bin"/><Relationship Id="rId1375" Type="http://schemas.openxmlformats.org/officeDocument/2006/relationships/oleObject" Target="embeddings/oleObject737.bin"/><Relationship Id="rId1582" Type="http://schemas.openxmlformats.org/officeDocument/2006/relationships/image" Target="media/image828.wmf"/><Relationship Id="rId2219" Type="http://schemas.openxmlformats.org/officeDocument/2006/relationships/oleObject" Target="embeddings/oleObject808.bin"/><Relationship Id="rId2426" Type="http://schemas.openxmlformats.org/officeDocument/2006/relationships/oleObject" Target="embeddings/oleObject914.bin"/><Relationship Id="rId2633" Type="http://schemas.openxmlformats.org/officeDocument/2006/relationships/oleObject" Target="embeddings/oleObject1041.bin"/><Relationship Id="rId81" Type="http://schemas.openxmlformats.org/officeDocument/2006/relationships/image" Target="media/image40.wmf"/><Relationship Id="rId605" Type="http://schemas.openxmlformats.org/officeDocument/2006/relationships/oleObject" Target="embeddings/oleObject314.bin"/><Relationship Id="rId812" Type="http://schemas.openxmlformats.org/officeDocument/2006/relationships/image" Target="media/image382.wmf"/><Relationship Id="rId1028" Type="http://schemas.openxmlformats.org/officeDocument/2006/relationships/image" Target="media/image505.wmf"/><Relationship Id="rId1235" Type="http://schemas.openxmlformats.org/officeDocument/2006/relationships/oleObject" Target="embeddings/oleObject648.bin"/><Relationship Id="rId1442" Type="http://schemas.openxmlformats.org/officeDocument/2006/relationships/image" Target="media/image688.wmf"/><Relationship Id="rId1887" Type="http://schemas.openxmlformats.org/officeDocument/2006/relationships/image" Target="media/image1131.wmf"/><Relationship Id="rId2840" Type="http://schemas.openxmlformats.org/officeDocument/2006/relationships/oleObject" Target="embeddings/oleObject1157.bin"/><Relationship Id="rId2938" Type="http://schemas.openxmlformats.org/officeDocument/2006/relationships/image" Target="media/image1720.wmf"/><Relationship Id="rId1302" Type="http://schemas.openxmlformats.org/officeDocument/2006/relationships/image" Target="media/image594.wmf"/><Relationship Id="rId1747" Type="http://schemas.openxmlformats.org/officeDocument/2006/relationships/image" Target="media/image992.wmf"/><Relationship Id="rId1954" Type="http://schemas.openxmlformats.org/officeDocument/2006/relationships/image" Target="media/image1198.wmf"/><Relationship Id="rId2700" Type="http://schemas.openxmlformats.org/officeDocument/2006/relationships/oleObject" Target="embeddings/oleObject1080.bin"/><Relationship Id="rId39" Type="http://schemas.openxmlformats.org/officeDocument/2006/relationships/image" Target="media/image19.wmf"/><Relationship Id="rId1607" Type="http://schemas.openxmlformats.org/officeDocument/2006/relationships/image" Target="media/image853.wmf"/><Relationship Id="rId1814" Type="http://schemas.openxmlformats.org/officeDocument/2006/relationships/image" Target="media/image1059.wmf"/><Relationship Id="rId3267" Type="http://schemas.openxmlformats.org/officeDocument/2006/relationships/oleObject" Target="embeddings/oleObject1426.bin"/><Relationship Id="rId188" Type="http://schemas.openxmlformats.org/officeDocument/2006/relationships/image" Target="media/image93.wmf"/><Relationship Id="rId395" Type="http://schemas.openxmlformats.org/officeDocument/2006/relationships/image" Target="media/image191.wmf"/><Relationship Id="rId2076" Type="http://schemas.openxmlformats.org/officeDocument/2006/relationships/image" Target="media/image1320.wmf"/><Relationship Id="rId3474" Type="http://schemas.openxmlformats.org/officeDocument/2006/relationships/image" Target="media/image1935.wmf"/><Relationship Id="rId3681" Type="http://schemas.openxmlformats.org/officeDocument/2006/relationships/oleObject" Target="embeddings/oleObject1637.bin"/><Relationship Id="rId3779" Type="http://schemas.openxmlformats.org/officeDocument/2006/relationships/oleObject" Target="embeddings/oleObject1687.bin"/><Relationship Id="rId2283" Type="http://schemas.openxmlformats.org/officeDocument/2006/relationships/oleObject" Target="embeddings/oleObject840.bin"/><Relationship Id="rId2490" Type="http://schemas.openxmlformats.org/officeDocument/2006/relationships/oleObject" Target="embeddings/oleObject948.bin"/><Relationship Id="rId2588" Type="http://schemas.openxmlformats.org/officeDocument/2006/relationships/oleObject" Target="embeddings/oleObject1017.bin"/><Relationship Id="rId3127" Type="http://schemas.openxmlformats.org/officeDocument/2006/relationships/oleObject" Target="embeddings/oleObject1334.bin"/><Relationship Id="rId3334" Type="http://schemas.openxmlformats.org/officeDocument/2006/relationships/oleObject" Target="embeddings/oleObject1460.bin"/><Relationship Id="rId3541" Type="http://schemas.openxmlformats.org/officeDocument/2006/relationships/image" Target="media/image1965.wmf"/><Relationship Id="rId255" Type="http://schemas.openxmlformats.org/officeDocument/2006/relationships/oleObject" Target="embeddings/oleObject122.bin"/><Relationship Id="rId462" Type="http://schemas.openxmlformats.org/officeDocument/2006/relationships/oleObject" Target="embeddings/oleObject235.bin"/><Relationship Id="rId1092" Type="http://schemas.openxmlformats.org/officeDocument/2006/relationships/image" Target="media/image537.wmf"/><Relationship Id="rId1397" Type="http://schemas.openxmlformats.org/officeDocument/2006/relationships/image" Target="media/image643.wmf"/><Relationship Id="rId2143" Type="http://schemas.openxmlformats.org/officeDocument/2006/relationships/oleObject" Target="embeddings/oleObject769.bin"/><Relationship Id="rId2350" Type="http://schemas.openxmlformats.org/officeDocument/2006/relationships/oleObject" Target="embeddings/oleObject873.bin"/><Relationship Id="rId2795" Type="http://schemas.openxmlformats.org/officeDocument/2006/relationships/oleObject" Target="embeddings/oleObject1133.bin"/><Relationship Id="rId3401" Type="http://schemas.openxmlformats.org/officeDocument/2006/relationships/oleObject" Target="embeddings/oleObject1492.bin"/><Relationship Id="rId3639" Type="http://schemas.openxmlformats.org/officeDocument/2006/relationships/oleObject" Target="embeddings/oleObject1616.bin"/><Relationship Id="rId3846" Type="http://schemas.openxmlformats.org/officeDocument/2006/relationships/oleObject" Target="embeddings/oleObject1721.bin"/><Relationship Id="rId115" Type="http://schemas.openxmlformats.org/officeDocument/2006/relationships/oleObject" Target="embeddings/oleObject52.bin"/><Relationship Id="rId322" Type="http://schemas.openxmlformats.org/officeDocument/2006/relationships/image" Target="media/image160.wmf"/><Relationship Id="rId767" Type="http://schemas.openxmlformats.org/officeDocument/2006/relationships/image" Target="media/image360.wmf"/><Relationship Id="rId974" Type="http://schemas.openxmlformats.org/officeDocument/2006/relationships/image" Target="media/image478.wmf"/><Relationship Id="rId2003" Type="http://schemas.openxmlformats.org/officeDocument/2006/relationships/image" Target="media/image1247.wmf"/><Relationship Id="rId2210" Type="http://schemas.openxmlformats.org/officeDocument/2006/relationships/image" Target="media/image1397.wmf"/><Relationship Id="rId2448" Type="http://schemas.openxmlformats.org/officeDocument/2006/relationships/image" Target="media/image1514.wmf"/><Relationship Id="rId2655" Type="http://schemas.openxmlformats.org/officeDocument/2006/relationships/image" Target="media/image1592.wmf"/><Relationship Id="rId2862" Type="http://schemas.openxmlformats.org/officeDocument/2006/relationships/oleObject" Target="embeddings/oleObject1168.bin"/><Relationship Id="rId3706" Type="http://schemas.openxmlformats.org/officeDocument/2006/relationships/oleObject" Target="embeddings/oleObject1650.bin"/><Relationship Id="rId627" Type="http://schemas.openxmlformats.org/officeDocument/2006/relationships/oleObject" Target="embeddings/oleObject327.bin"/><Relationship Id="rId834" Type="http://schemas.openxmlformats.org/officeDocument/2006/relationships/image" Target="media/image393.wmf"/><Relationship Id="rId1257" Type="http://schemas.openxmlformats.org/officeDocument/2006/relationships/oleObject" Target="embeddings/oleObject670.bin"/><Relationship Id="rId1464" Type="http://schemas.openxmlformats.org/officeDocument/2006/relationships/image" Target="media/image710.wmf"/><Relationship Id="rId1671" Type="http://schemas.openxmlformats.org/officeDocument/2006/relationships/image" Target="media/image917.wmf"/><Relationship Id="rId2308" Type="http://schemas.openxmlformats.org/officeDocument/2006/relationships/oleObject" Target="embeddings/oleObject852.bin"/><Relationship Id="rId2515" Type="http://schemas.openxmlformats.org/officeDocument/2006/relationships/image" Target="media/image1541.wmf"/><Relationship Id="rId2722" Type="http://schemas.openxmlformats.org/officeDocument/2006/relationships/oleObject" Target="embeddings/oleObject1093.bin"/><Relationship Id="rId901" Type="http://schemas.openxmlformats.org/officeDocument/2006/relationships/image" Target="media/image426.wmf"/><Relationship Id="rId1117" Type="http://schemas.openxmlformats.org/officeDocument/2006/relationships/image" Target="media/image549.wmf"/><Relationship Id="rId1324" Type="http://schemas.openxmlformats.org/officeDocument/2006/relationships/oleObject" Target="embeddings/oleObject712.bin"/><Relationship Id="rId1531" Type="http://schemas.openxmlformats.org/officeDocument/2006/relationships/image" Target="media/image777.wmf"/><Relationship Id="rId1769" Type="http://schemas.openxmlformats.org/officeDocument/2006/relationships/image" Target="media/image1014.wmf"/><Relationship Id="rId1976" Type="http://schemas.openxmlformats.org/officeDocument/2006/relationships/image" Target="media/image1220.wmf"/><Relationship Id="rId3191" Type="http://schemas.openxmlformats.org/officeDocument/2006/relationships/oleObject" Target="embeddings/oleObject1383.bin"/><Relationship Id="rId30" Type="http://schemas.openxmlformats.org/officeDocument/2006/relationships/oleObject" Target="embeddings/oleObject9.bin"/><Relationship Id="rId1629" Type="http://schemas.openxmlformats.org/officeDocument/2006/relationships/image" Target="media/image875.wmf"/><Relationship Id="rId1836" Type="http://schemas.openxmlformats.org/officeDocument/2006/relationships/image" Target="media/image1081.wmf"/><Relationship Id="rId3289" Type="http://schemas.openxmlformats.org/officeDocument/2006/relationships/image" Target="media/image1842.wmf"/><Relationship Id="rId3496" Type="http://schemas.openxmlformats.org/officeDocument/2006/relationships/image" Target="media/image1946.wmf"/><Relationship Id="rId1903" Type="http://schemas.openxmlformats.org/officeDocument/2006/relationships/image" Target="media/image1147.wmf"/><Relationship Id="rId2098" Type="http://schemas.openxmlformats.org/officeDocument/2006/relationships/image" Target="media/image1342.wmf"/><Relationship Id="rId3051" Type="http://schemas.openxmlformats.org/officeDocument/2006/relationships/oleObject" Target="embeddings/oleObject1286.bin"/><Relationship Id="rId3149" Type="http://schemas.openxmlformats.org/officeDocument/2006/relationships/oleObject" Target="embeddings/oleObject1355.bin"/><Relationship Id="rId3356" Type="http://schemas.openxmlformats.org/officeDocument/2006/relationships/oleObject" Target="embeddings/oleObject1469.bin"/><Relationship Id="rId3563" Type="http://schemas.openxmlformats.org/officeDocument/2006/relationships/image" Target="media/image1976.wmf"/><Relationship Id="rId277" Type="http://schemas.openxmlformats.org/officeDocument/2006/relationships/oleObject" Target="embeddings/oleObject133.bin"/><Relationship Id="rId484" Type="http://schemas.openxmlformats.org/officeDocument/2006/relationships/oleObject" Target="embeddings/oleObject251.bin"/><Relationship Id="rId2165" Type="http://schemas.openxmlformats.org/officeDocument/2006/relationships/image" Target="media/image1375.wmf"/><Relationship Id="rId3009" Type="http://schemas.openxmlformats.org/officeDocument/2006/relationships/image" Target="media/image1739.wmf"/><Relationship Id="rId3216" Type="http://schemas.openxmlformats.org/officeDocument/2006/relationships/image" Target="media/image1808.wmf"/><Relationship Id="rId3770" Type="http://schemas.openxmlformats.org/officeDocument/2006/relationships/image" Target="media/image2078.wmf"/><Relationship Id="rId3868" Type="http://schemas.openxmlformats.org/officeDocument/2006/relationships/image" Target="media/image2125.wmf"/><Relationship Id="rId137" Type="http://schemas.openxmlformats.org/officeDocument/2006/relationships/oleObject" Target="embeddings/oleObject63.bin"/><Relationship Id="rId344" Type="http://schemas.openxmlformats.org/officeDocument/2006/relationships/oleObject" Target="embeddings/oleObject167.bin"/><Relationship Id="rId691" Type="http://schemas.openxmlformats.org/officeDocument/2006/relationships/image" Target="media/image323.wmf"/><Relationship Id="rId789" Type="http://schemas.openxmlformats.org/officeDocument/2006/relationships/oleObject" Target="embeddings/oleObject411.bin"/><Relationship Id="rId996" Type="http://schemas.openxmlformats.org/officeDocument/2006/relationships/image" Target="media/image489.wmf"/><Relationship Id="rId2025" Type="http://schemas.openxmlformats.org/officeDocument/2006/relationships/image" Target="media/image1269.wmf"/><Relationship Id="rId2372" Type="http://schemas.openxmlformats.org/officeDocument/2006/relationships/image" Target="media/image1478.png"/><Relationship Id="rId2677" Type="http://schemas.openxmlformats.org/officeDocument/2006/relationships/image" Target="media/image1600.wmf"/><Relationship Id="rId2884" Type="http://schemas.openxmlformats.org/officeDocument/2006/relationships/oleObject" Target="embeddings/oleObject1179.bin"/><Relationship Id="rId3423" Type="http://schemas.openxmlformats.org/officeDocument/2006/relationships/image" Target="media/image1910.wmf"/><Relationship Id="rId3630" Type="http://schemas.openxmlformats.org/officeDocument/2006/relationships/image" Target="media/image2009.wmf"/><Relationship Id="rId3728" Type="http://schemas.openxmlformats.org/officeDocument/2006/relationships/oleObject" Target="embeddings/oleObject1662.bin"/><Relationship Id="rId551" Type="http://schemas.openxmlformats.org/officeDocument/2006/relationships/oleObject" Target="embeddings/oleObject285.bin"/><Relationship Id="rId649" Type="http://schemas.openxmlformats.org/officeDocument/2006/relationships/image" Target="media/image302.wmf"/><Relationship Id="rId856" Type="http://schemas.openxmlformats.org/officeDocument/2006/relationships/image" Target="media/image404.wmf"/><Relationship Id="rId1181" Type="http://schemas.openxmlformats.org/officeDocument/2006/relationships/oleObject" Target="embeddings/oleObject594.bin"/><Relationship Id="rId1279" Type="http://schemas.openxmlformats.org/officeDocument/2006/relationships/oleObject" Target="embeddings/oleObject682.bin"/><Relationship Id="rId1486" Type="http://schemas.openxmlformats.org/officeDocument/2006/relationships/image" Target="media/image732.wmf"/><Relationship Id="rId2232" Type="http://schemas.openxmlformats.org/officeDocument/2006/relationships/image" Target="media/image1408.wmf"/><Relationship Id="rId2537" Type="http://schemas.openxmlformats.org/officeDocument/2006/relationships/oleObject" Target="embeddings/oleObject976.bin"/><Relationship Id="rId204" Type="http://schemas.openxmlformats.org/officeDocument/2006/relationships/oleObject" Target="embeddings/oleObject97.bin"/><Relationship Id="rId411" Type="http://schemas.openxmlformats.org/officeDocument/2006/relationships/image" Target="media/image198.wmf"/><Relationship Id="rId509" Type="http://schemas.openxmlformats.org/officeDocument/2006/relationships/image" Target="media/image235.wmf"/><Relationship Id="rId1041" Type="http://schemas.openxmlformats.org/officeDocument/2006/relationships/oleObject" Target="embeddings/oleObject522.bin"/><Relationship Id="rId1139" Type="http://schemas.openxmlformats.org/officeDocument/2006/relationships/image" Target="media/image560.wmf"/><Relationship Id="rId1346" Type="http://schemas.openxmlformats.org/officeDocument/2006/relationships/oleObject" Target="embeddings/oleObject723.bin"/><Relationship Id="rId1693" Type="http://schemas.openxmlformats.org/officeDocument/2006/relationships/image" Target="media/image939.wmf"/><Relationship Id="rId1998" Type="http://schemas.openxmlformats.org/officeDocument/2006/relationships/image" Target="media/image1242.wmf"/><Relationship Id="rId2744" Type="http://schemas.openxmlformats.org/officeDocument/2006/relationships/image" Target="media/image1627.wmf"/><Relationship Id="rId2951" Type="http://schemas.openxmlformats.org/officeDocument/2006/relationships/image" Target="media/image1724.wmf"/><Relationship Id="rId716" Type="http://schemas.openxmlformats.org/officeDocument/2006/relationships/image" Target="media/image335.wmf"/><Relationship Id="rId923" Type="http://schemas.openxmlformats.org/officeDocument/2006/relationships/oleObject" Target="embeddings/oleObject482.bin"/><Relationship Id="rId1553" Type="http://schemas.openxmlformats.org/officeDocument/2006/relationships/image" Target="media/image799.wmf"/><Relationship Id="rId1760" Type="http://schemas.openxmlformats.org/officeDocument/2006/relationships/image" Target="media/image1005.wmf"/><Relationship Id="rId1858" Type="http://schemas.openxmlformats.org/officeDocument/2006/relationships/image" Target="media/image1103.wmf"/><Relationship Id="rId2604" Type="http://schemas.openxmlformats.org/officeDocument/2006/relationships/oleObject" Target="embeddings/oleObject1026.bin"/><Relationship Id="rId2811" Type="http://schemas.openxmlformats.org/officeDocument/2006/relationships/oleObject" Target="embeddings/oleObject1141.bin"/><Relationship Id="rId52" Type="http://schemas.openxmlformats.org/officeDocument/2006/relationships/oleObject" Target="embeddings/oleObject20.bin"/><Relationship Id="rId1206" Type="http://schemas.openxmlformats.org/officeDocument/2006/relationships/oleObject" Target="embeddings/oleObject619.bin"/><Relationship Id="rId1413" Type="http://schemas.openxmlformats.org/officeDocument/2006/relationships/image" Target="media/image659.wmf"/><Relationship Id="rId1620" Type="http://schemas.openxmlformats.org/officeDocument/2006/relationships/image" Target="media/image866.wmf"/><Relationship Id="rId2909" Type="http://schemas.openxmlformats.org/officeDocument/2006/relationships/oleObject" Target="embeddings/oleObject1193.bin"/><Relationship Id="rId3073" Type="http://schemas.openxmlformats.org/officeDocument/2006/relationships/image" Target="media/image1766.wmf"/><Relationship Id="rId3280" Type="http://schemas.openxmlformats.org/officeDocument/2006/relationships/image" Target="media/image1838.wmf"/><Relationship Id="rId1718" Type="http://schemas.openxmlformats.org/officeDocument/2006/relationships/image" Target="media/image964.wmf"/><Relationship Id="rId1925" Type="http://schemas.openxmlformats.org/officeDocument/2006/relationships/image" Target="media/image1169.wmf"/><Relationship Id="rId3140" Type="http://schemas.openxmlformats.org/officeDocument/2006/relationships/oleObject" Target="embeddings/oleObject1346.bin"/><Relationship Id="rId3378" Type="http://schemas.openxmlformats.org/officeDocument/2006/relationships/oleObject" Target="embeddings/oleObject1481.bin"/><Relationship Id="rId3585" Type="http://schemas.openxmlformats.org/officeDocument/2006/relationships/image" Target="media/image1987.wmf"/><Relationship Id="rId3792" Type="http://schemas.openxmlformats.org/officeDocument/2006/relationships/oleObject" Target="embeddings/oleObject1694.bin"/><Relationship Id="rId299" Type="http://schemas.openxmlformats.org/officeDocument/2006/relationships/image" Target="media/image150.wmf"/><Relationship Id="rId2187" Type="http://schemas.openxmlformats.org/officeDocument/2006/relationships/image" Target="media/image1386.wmf"/><Relationship Id="rId2394" Type="http://schemas.openxmlformats.org/officeDocument/2006/relationships/oleObject" Target="embeddings/oleObject898.bin"/><Relationship Id="rId3238" Type="http://schemas.openxmlformats.org/officeDocument/2006/relationships/image" Target="media/image1817.wmf"/><Relationship Id="rId3445" Type="http://schemas.openxmlformats.org/officeDocument/2006/relationships/image" Target="media/image1921.wmf"/><Relationship Id="rId3652" Type="http://schemas.openxmlformats.org/officeDocument/2006/relationships/image" Target="media/image2020.wmf"/><Relationship Id="rId159" Type="http://schemas.openxmlformats.org/officeDocument/2006/relationships/oleObject" Target="embeddings/oleObject74.bin"/><Relationship Id="rId366" Type="http://schemas.openxmlformats.org/officeDocument/2006/relationships/oleObject" Target="embeddings/oleObject182.bin"/><Relationship Id="rId573" Type="http://schemas.openxmlformats.org/officeDocument/2006/relationships/oleObject" Target="embeddings/oleObject297.bin"/><Relationship Id="rId780" Type="http://schemas.openxmlformats.org/officeDocument/2006/relationships/oleObject" Target="embeddings/oleObject406.bin"/><Relationship Id="rId2047" Type="http://schemas.openxmlformats.org/officeDocument/2006/relationships/image" Target="media/image1291.wmf"/><Relationship Id="rId2254" Type="http://schemas.openxmlformats.org/officeDocument/2006/relationships/image" Target="media/image1419.wmf"/><Relationship Id="rId2461" Type="http://schemas.openxmlformats.org/officeDocument/2006/relationships/oleObject" Target="embeddings/oleObject931.bin"/><Relationship Id="rId2699" Type="http://schemas.openxmlformats.org/officeDocument/2006/relationships/image" Target="media/image1610.wmf"/><Relationship Id="rId3000" Type="http://schemas.openxmlformats.org/officeDocument/2006/relationships/image" Target="media/image1736.wmf"/><Relationship Id="rId3305" Type="http://schemas.openxmlformats.org/officeDocument/2006/relationships/oleObject" Target="embeddings/oleObject1446.bin"/><Relationship Id="rId3512" Type="http://schemas.openxmlformats.org/officeDocument/2006/relationships/oleObject" Target="embeddings/oleObject1549.bin"/><Relationship Id="rId226" Type="http://schemas.openxmlformats.org/officeDocument/2006/relationships/oleObject" Target="embeddings/oleObject108.bin"/><Relationship Id="rId433" Type="http://schemas.openxmlformats.org/officeDocument/2006/relationships/oleObject" Target="embeddings/oleObject219.bin"/><Relationship Id="rId878" Type="http://schemas.openxmlformats.org/officeDocument/2006/relationships/image" Target="media/image415.wmf"/><Relationship Id="rId1063" Type="http://schemas.openxmlformats.org/officeDocument/2006/relationships/oleObject" Target="embeddings/oleObject533.bin"/><Relationship Id="rId1270" Type="http://schemas.openxmlformats.org/officeDocument/2006/relationships/image" Target="media/image585.wmf"/><Relationship Id="rId2114" Type="http://schemas.openxmlformats.org/officeDocument/2006/relationships/image" Target="media/image1353.wmf"/><Relationship Id="rId2559" Type="http://schemas.openxmlformats.org/officeDocument/2006/relationships/oleObject" Target="embeddings/oleObject989.bin"/><Relationship Id="rId2766" Type="http://schemas.openxmlformats.org/officeDocument/2006/relationships/image" Target="media/image1638.wmf"/><Relationship Id="rId2973" Type="http://schemas.openxmlformats.org/officeDocument/2006/relationships/oleObject" Target="embeddings/oleObject1234.bin"/><Relationship Id="rId3817" Type="http://schemas.openxmlformats.org/officeDocument/2006/relationships/oleObject" Target="embeddings/oleObject1706.bin"/><Relationship Id="rId640" Type="http://schemas.openxmlformats.org/officeDocument/2006/relationships/oleObject" Target="embeddings/oleObject335.bin"/><Relationship Id="rId738" Type="http://schemas.openxmlformats.org/officeDocument/2006/relationships/oleObject" Target="embeddings/oleObject385.bin"/><Relationship Id="rId945" Type="http://schemas.openxmlformats.org/officeDocument/2006/relationships/image" Target="media/image449.wmf"/><Relationship Id="rId1368" Type="http://schemas.openxmlformats.org/officeDocument/2006/relationships/image" Target="media/image627.wmf"/><Relationship Id="rId1575" Type="http://schemas.openxmlformats.org/officeDocument/2006/relationships/image" Target="media/image821.wmf"/><Relationship Id="rId1782" Type="http://schemas.openxmlformats.org/officeDocument/2006/relationships/image" Target="media/image1027.wmf"/><Relationship Id="rId2321" Type="http://schemas.openxmlformats.org/officeDocument/2006/relationships/image" Target="media/image1453.wmf"/><Relationship Id="rId2419" Type="http://schemas.openxmlformats.org/officeDocument/2006/relationships/oleObject" Target="embeddings/oleObject911.bin"/><Relationship Id="rId2626" Type="http://schemas.openxmlformats.org/officeDocument/2006/relationships/image" Target="media/image1579.wmf"/><Relationship Id="rId2833" Type="http://schemas.openxmlformats.org/officeDocument/2006/relationships/oleObject" Target="embeddings/oleObject1153.bin"/><Relationship Id="rId74" Type="http://schemas.openxmlformats.org/officeDocument/2006/relationships/oleObject" Target="embeddings/oleObject31.bin"/><Relationship Id="rId500" Type="http://schemas.openxmlformats.org/officeDocument/2006/relationships/oleObject" Target="embeddings/oleObject263.bin"/><Relationship Id="rId805" Type="http://schemas.openxmlformats.org/officeDocument/2006/relationships/oleObject" Target="embeddings/oleObject419.bin"/><Relationship Id="rId1130" Type="http://schemas.openxmlformats.org/officeDocument/2006/relationships/oleObject" Target="embeddings/oleObject567.bin"/><Relationship Id="rId1228" Type="http://schemas.openxmlformats.org/officeDocument/2006/relationships/oleObject" Target="embeddings/oleObject641.bin"/><Relationship Id="rId1435" Type="http://schemas.openxmlformats.org/officeDocument/2006/relationships/image" Target="media/image681.wmf"/><Relationship Id="rId1642" Type="http://schemas.openxmlformats.org/officeDocument/2006/relationships/image" Target="media/image888.wmf"/><Relationship Id="rId1947" Type="http://schemas.openxmlformats.org/officeDocument/2006/relationships/image" Target="media/image1191.wmf"/><Relationship Id="rId2900" Type="http://schemas.openxmlformats.org/officeDocument/2006/relationships/oleObject" Target="embeddings/oleObject1188.bin"/><Relationship Id="rId3095" Type="http://schemas.openxmlformats.org/officeDocument/2006/relationships/oleObject" Target="embeddings/oleObject1309.bin"/><Relationship Id="rId1502" Type="http://schemas.openxmlformats.org/officeDocument/2006/relationships/image" Target="media/image748.wmf"/><Relationship Id="rId1807" Type="http://schemas.openxmlformats.org/officeDocument/2006/relationships/image" Target="media/image1052.wmf"/><Relationship Id="rId3162" Type="http://schemas.openxmlformats.org/officeDocument/2006/relationships/image" Target="media/image1787.wmf"/><Relationship Id="rId290" Type="http://schemas.openxmlformats.org/officeDocument/2006/relationships/image" Target="media/image145.wmf"/><Relationship Id="rId388" Type="http://schemas.openxmlformats.org/officeDocument/2006/relationships/image" Target="media/image188.wmf"/><Relationship Id="rId2069" Type="http://schemas.openxmlformats.org/officeDocument/2006/relationships/image" Target="media/image1313.wmf"/><Relationship Id="rId3022" Type="http://schemas.openxmlformats.org/officeDocument/2006/relationships/oleObject" Target="embeddings/oleObject1269.bin"/><Relationship Id="rId3467" Type="http://schemas.openxmlformats.org/officeDocument/2006/relationships/oleObject" Target="embeddings/oleObject1526.bin"/><Relationship Id="rId3674" Type="http://schemas.openxmlformats.org/officeDocument/2006/relationships/image" Target="media/image2031.wmf"/><Relationship Id="rId3881" Type="http://schemas.openxmlformats.org/officeDocument/2006/relationships/image" Target="media/image2132.wmf"/><Relationship Id="rId150" Type="http://schemas.openxmlformats.org/officeDocument/2006/relationships/image" Target="media/image74.wmf"/><Relationship Id="rId595" Type="http://schemas.openxmlformats.org/officeDocument/2006/relationships/image" Target="media/image279.wmf"/><Relationship Id="rId2276" Type="http://schemas.openxmlformats.org/officeDocument/2006/relationships/image" Target="media/image1430.wmf"/><Relationship Id="rId2483" Type="http://schemas.openxmlformats.org/officeDocument/2006/relationships/image" Target="media/image1532.wmf"/><Relationship Id="rId2690" Type="http://schemas.openxmlformats.org/officeDocument/2006/relationships/image" Target="media/image1606.wmf"/><Relationship Id="rId3327" Type="http://schemas.openxmlformats.org/officeDocument/2006/relationships/oleObject" Target="embeddings/oleObject1457.bin"/><Relationship Id="rId3534" Type="http://schemas.openxmlformats.org/officeDocument/2006/relationships/oleObject" Target="embeddings/oleObject1563.bin"/><Relationship Id="rId3741" Type="http://schemas.openxmlformats.org/officeDocument/2006/relationships/oleObject" Target="embeddings/oleObject1668.bin"/><Relationship Id="rId248" Type="http://schemas.openxmlformats.org/officeDocument/2006/relationships/image" Target="media/image123.wmf"/><Relationship Id="rId455" Type="http://schemas.openxmlformats.org/officeDocument/2006/relationships/image" Target="media/image217.wmf"/><Relationship Id="rId662" Type="http://schemas.openxmlformats.org/officeDocument/2006/relationships/oleObject" Target="embeddings/oleObject346.bin"/><Relationship Id="rId1085" Type="http://schemas.openxmlformats.org/officeDocument/2006/relationships/oleObject" Target="embeddings/oleObject544.bin"/><Relationship Id="rId1292" Type="http://schemas.openxmlformats.org/officeDocument/2006/relationships/oleObject" Target="embeddings/oleObject691.bin"/><Relationship Id="rId2136" Type="http://schemas.openxmlformats.org/officeDocument/2006/relationships/oleObject" Target="embeddings/oleObject764.bin"/><Relationship Id="rId2343" Type="http://schemas.openxmlformats.org/officeDocument/2006/relationships/image" Target="media/image1464.wmf"/><Relationship Id="rId2550" Type="http://schemas.openxmlformats.org/officeDocument/2006/relationships/image" Target="media/image1556.wmf"/><Relationship Id="rId2788" Type="http://schemas.openxmlformats.org/officeDocument/2006/relationships/image" Target="media/image1649.wmf"/><Relationship Id="rId2995" Type="http://schemas.openxmlformats.org/officeDocument/2006/relationships/oleObject" Target="embeddings/oleObject1251.bin"/><Relationship Id="rId3601" Type="http://schemas.openxmlformats.org/officeDocument/2006/relationships/image" Target="media/image1995.wmf"/><Relationship Id="rId3839" Type="http://schemas.openxmlformats.org/officeDocument/2006/relationships/oleObject" Target="embeddings/oleObject1717.bin"/><Relationship Id="rId108" Type="http://schemas.openxmlformats.org/officeDocument/2006/relationships/image" Target="media/image53.wmf"/><Relationship Id="rId315" Type="http://schemas.openxmlformats.org/officeDocument/2006/relationships/image" Target="media/image158.wmf"/><Relationship Id="rId522" Type="http://schemas.openxmlformats.org/officeDocument/2006/relationships/image" Target="media/image244.wmf"/><Relationship Id="rId967" Type="http://schemas.openxmlformats.org/officeDocument/2006/relationships/image" Target="media/image471.wmf"/><Relationship Id="rId1152" Type="http://schemas.openxmlformats.org/officeDocument/2006/relationships/oleObject" Target="embeddings/oleObject578.bin"/><Relationship Id="rId1597" Type="http://schemas.openxmlformats.org/officeDocument/2006/relationships/image" Target="media/image843.wmf"/><Relationship Id="rId2203" Type="http://schemas.openxmlformats.org/officeDocument/2006/relationships/oleObject" Target="embeddings/oleObject800.bin"/><Relationship Id="rId2410" Type="http://schemas.openxmlformats.org/officeDocument/2006/relationships/image" Target="media/image1494.wmf"/><Relationship Id="rId2648" Type="http://schemas.openxmlformats.org/officeDocument/2006/relationships/image" Target="media/image1588.emf"/><Relationship Id="rId2855" Type="http://schemas.openxmlformats.org/officeDocument/2006/relationships/image" Target="media/image1681.wmf"/><Relationship Id="rId96" Type="http://schemas.openxmlformats.org/officeDocument/2006/relationships/image" Target="media/image47.wmf"/><Relationship Id="rId827" Type="http://schemas.openxmlformats.org/officeDocument/2006/relationships/oleObject" Target="embeddings/oleObject430.bin"/><Relationship Id="rId1012" Type="http://schemas.openxmlformats.org/officeDocument/2006/relationships/oleObject" Target="embeddings/oleObject508.bin"/><Relationship Id="rId1457" Type="http://schemas.openxmlformats.org/officeDocument/2006/relationships/image" Target="media/image703.wmf"/><Relationship Id="rId1664" Type="http://schemas.openxmlformats.org/officeDocument/2006/relationships/image" Target="media/image910.wmf"/><Relationship Id="rId1871" Type="http://schemas.openxmlformats.org/officeDocument/2006/relationships/image" Target="media/image1116.wmf"/><Relationship Id="rId2508" Type="http://schemas.openxmlformats.org/officeDocument/2006/relationships/oleObject" Target="embeddings/oleObject961.bin"/><Relationship Id="rId2715" Type="http://schemas.openxmlformats.org/officeDocument/2006/relationships/image" Target="media/image1616.wmf"/><Relationship Id="rId2922" Type="http://schemas.openxmlformats.org/officeDocument/2006/relationships/image" Target="media/image1712.wmf"/><Relationship Id="rId1317" Type="http://schemas.openxmlformats.org/officeDocument/2006/relationships/image" Target="media/image601.wmf"/><Relationship Id="rId1524" Type="http://schemas.openxmlformats.org/officeDocument/2006/relationships/image" Target="media/image770.wmf"/><Relationship Id="rId1731" Type="http://schemas.openxmlformats.org/officeDocument/2006/relationships/image" Target="media/image977.wmf"/><Relationship Id="rId1969" Type="http://schemas.openxmlformats.org/officeDocument/2006/relationships/image" Target="media/image1213.wmf"/><Relationship Id="rId3184" Type="http://schemas.openxmlformats.org/officeDocument/2006/relationships/image" Target="media/image1796.wmf"/><Relationship Id="rId23" Type="http://schemas.openxmlformats.org/officeDocument/2006/relationships/image" Target="media/image11.wmf"/><Relationship Id="rId1829" Type="http://schemas.openxmlformats.org/officeDocument/2006/relationships/image" Target="media/image1074.wmf"/><Relationship Id="rId3391" Type="http://schemas.openxmlformats.org/officeDocument/2006/relationships/oleObject" Target="embeddings/oleObject1487.bin"/><Relationship Id="rId3489" Type="http://schemas.openxmlformats.org/officeDocument/2006/relationships/oleObject" Target="embeddings/oleObject1537.bin"/><Relationship Id="rId3696" Type="http://schemas.openxmlformats.org/officeDocument/2006/relationships/oleObject" Target="embeddings/oleObject1645.bin"/><Relationship Id="rId2298" Type="http://schemas.openxmlformats.org/officeDocument/2006/relationships/image" Target="media/image1441.emf"/><Relationship Id="rId3044" Type="http://schemas.openxmlformats.org/officeDocument/2006/relationships/image" Target="media/image1752.wmf"/><Relationship Id="rId3251" Type="http://schemas.openxmlformats.org/officeDocument/2006/relationships/oleObject" Target="embeddings/oleObject1418.bin"/><Relationship Id="rId3349" Type="http://schemas.openxmlformats.org/officeDocument/2006/relationships/oleObject" Target="embeddings/oleObject1466.bin"/><Relationship Id="rId3556" Type="http://schemas.openxmlformats.org/officeDocument/2006/relationships/oleObject" Target="embeddings/oleObject1574.bin"/><Relationship Id="rId172" Type="http://schemas.openxmlformats.org/officeDocument/2006/relationships/image" Target="media/image85.wmf"/><Relationship Id="rId477" Type="http://schemas.openxmlformats.org/officeDocument/2006/relationships/oleObject" Target="embeddings/oleObject245.bin"/><Relationship Id="rId684" Type="http://schemas.openxmlformats.org/officeDocument/2006/relationships/oleObject" Target="embeddings/oleObject357.bin"/><Relationship Id="rId2060" Type="http://schemas.openxmlformats.org/officeDocument/2006/relationships/image" Target="media/image1304.wmf"/><Relationship Id="rId2158" Type="http://schemas.openxmlformats.org/officeDocument/2006/relationships/oleObject" Target="embeddings/oleObject777.bin"/><Relationship Id="rId2365" Type="http://schemas.openxmlformats.org/officeDocument/2006/relationships/image" Target="media/image1474.wmf"/><Relationship Id="rId3111" Type="http://schemas.openxmlformats.org/officeDocument/2006/relationships/oleObject" Target="embeddings/oleObject1320.bin"/><Relationship Id="rId3209" Type="http://schemas.openxmlformats.org/officeDocument/2006/relationships/oleObject" Target="embeddings/oleObject1395.bin"/><Relationship Id="rId3763" Type="http://schemas.openxmlformats.org/officeDocument/2006/relationships/oleObject" Target="embeddings/oleObject1679.bin"/><Relationship Id="rId337" Type="http://schemas.openxmlformats.org/officeDocument/2006/relationships/oleObject" Target="embeddings/oleObject163.bin"/><Relationship Id="rId891" Type="http://schemas.openxmlformats.org/officeDocument/2006/relationships/oleObject" Target="embeddings/oleObject462.bin"/><Relationship Id="rId989" Type="http://schemas.openxmlformats.org/officeDocument/2006/relationships/oleObject" Target="embeddings/oleObject496.bin"/><Relationship Id="rId2018" Type="http://schemas.openxmlformats.org/officeDocument/2006/relationships/image" Target="media/image1262.wmf"/><Relationship Id="rId2572" Type="http://schemas.openxmlformats.org/officeDocument/2006/relationships/oleObject" Target="embeddings/oleObject1002.bin"/><Relationship Id="rId2877" Type="http://schemas.openxmlformats.org/officeDocument/2006/relationships/image" Target="media/image1692.wmf"/><Relationship Id="rId3416" Type="http://schemas.openxmlformats.org/officeDocument/2006/relationships/image" Target="media/image1907.wmf"/><Relationship Id="rId3623" Type="http://schemas.openxmlformats.org/officeDocument/2006/relationships/oleObject" Target="embeddings/oleObject1608.bin"/><Relationship Id="rId3830" Type="http://schemas.openxmlformats.org/officeDocument/2006/relationships/image" Target="media/image2108.wmf"/><Relationship Id="rId544" Type="http://schemas.openxmlformats.org/officeDocument/2006/relationships/image" Target="media/image255.wmf"/><Relationship Id="rId751" Type="http://schemas.openxmlformats.org/officeDocument/2006/relationships/image" Target="media/image352.wmf"/><Relationship Id="rId849" Type="http://schemas.openxmlformats.org/officeDocument/2006/relationships/oleObject" Target="embeddings/oleObject441.bin"/><Relationship Id="rId1174" Type="http://schemas.openxmlformats.org/officeDocument/2006/relationships/oleObject" Target="embeddings/oleObject589.bin"/><Relationship Id="rId1381" Type="http://schemas.openxmlformats.org/officeDocument/2006/relationships/oleObject" Target="embeddings/oleObject740.bin"/><Relationship Id="rId1479" Type="http://schemas.openxmlformats.org/officeDocument/2006/relationships/image" Target="media/image725.wmf"/><Relationship Id="rId1686" Type="http://schemas.openxmlformats.org/officeDocument/2006/relationships/image" Target="media/image932.wmf"/><Relationship Id="rId2225" Type="http://schemas.openxmlformats.org/officeDocument/2006/relationships/oleObject" Target="embeddings/oleObject811.bin"/><Relationship Id="rId2432" Type="http://schemas.openxmlformats.org/officeDocument/2006/relationships/image" Target="media/image1506.wmf"/><Relationship Id="rId404" Type="http://schemas.openxmlformats.org/officeDocument/2006/relationships/oleObject" Target="embeddings/oleObject203.bin"/><Relationship Id="rId611" Type="http://schemas.openxmlformats.org/officeDocument/2006/relationships/image" Target="media/image286.wmf"/><Relationship Id="rId1034" Type="http://schemas.openxmlformats.org/officeDocument/2006/relationships/image" Target="media/image508.wmf"/><Relationship Id="rId1241" Type="http://schemas.openxmlformats.org/officeDocument/2006/relationships/oleObject" Target="embeddings/oleObject654.bin"/><Relationship Id="rId1339" Type="http://schemas.openxmlformats.org/officeDocument/2006/relationships/image" Target="media/image612.wmf"/><Relationship Id="rId1893" Type="http://schemas.openxmlformats.org/officeDocument/2006/relationships/image" Target="media/image1137.wmf"/><Relationship Id="rId2737" Type="http://schemas.openxmlformats.org/officeDocument/2006/relationships/oleObject" Target="embeddings/oleObject1104.bin"/><Relationship Id="rId2944" Type="http://schemas.openxmlformats.org/officeDocument/2006/relationships/oleObject" Target="embeddings/oleObject1213.bin"/><Relationship Id="rId709" Type="http://schemas.openxmlformats.org/officeDocument/2006/relationships/oleObject" Target="embeddings/oleObject370.bin"/><Relationship Id="rId916" Type="http://schemas.openxmlformats.org/officeDocument/2006/relationships/oleObject" Target="embeddings/oleObject478.bin"/><Relationship Id="rId1101" Type="http://schemas.openxmlformats.org/officeDocument/2006/relationships/oleObject" Target="embeddings/oleObject552.bin"/><Relationship Id="rId1546" Type="http://schemas.openxmlformats.org/officeDocument/2006/relationships/image" Target="media/image792.wmf"/><Relationship Id="rId1753" Type="http://schemas.openxmlformats.org/officeDocument/2006/relationships/image" Target="media/image998.wmf"/><Relationship Id="rId1960" Type="http://schemas.openxmlformats.org/officeDocument/2006/relationships/image" Target="media/image1204.wmf"/><Relationship Id="rId2804" Type="http://schemas.openxmlformats.org/officeDocument/2006/relationships/image" Target="media/image1657.wmf"/><Relationship Id="rId45" Type="http://schemas.openxmlformats.org/officeDocument/2006/relationships/image" Target="media/image22.wmf"/><Relationship Id="rId1406" Type="http://schemas.openxmlformats.org/officeDocument/2006/relationships/image" Target="media/image652.wmf"/><Relationship Id="rId1613" Type="http://schemas.openxmlformats.org/officeDocument/2006/relationships/image" Target="media/image859.wmf"/><Relationship Id="rId1820" Type="http://schemas.openxmlformats.org/officeDocument/2006/relationships/image" Target="media/image1065.wmf"/><Relationship Id="rId3066" Type="http://schemas.openxmlformats.org/officeDocument/2006/relationships/oleObject" Target="embeddings/oleObject1294.bin"/><Relationship Id="rId3273" Type="http://schemas.openxmlformats.org/officeDocument/2006/relationships/oleObject" Target="embeddings/oleObject1429.bin"/><Relationship Id="rId3480" Type="http://schemas.openxmlformats.org/officeDocument/2006/relationships/image" Target="media/image1938.wmf"/><Relationship Id="rId194" Type="http://schemas.openxmlformats.org/officeDocument/2006/relationships/oleObject" Target="embeddings/oleObject92.bin"/><Relationship Id="rId1918" Type="http://schemas.openxmlformats.org/officeDocument/2006/relationships/image" Target="media/image1162.emf"/><Relationship Id="rId2082" Type="http://schemas.openxmlformats.org/officeDocument/2006/relationships/image" Target="media/image1326.wmf"/><Relationship Id="rId3133" Type="http://schemas.openxmlformats.org/officeDocument/2006/relationships/oleObject" Target="embeddings/oleObject1340.bin"/><Relationship Id="rId3578" Type="http://schemas.openxmlformats.org/officeDocument/2006/relationships/oleObject" Target="embeddings/oleObject1585.bin"/><Relationship Id="rId3785" Type="http://schemas.openxmlformats.org/officeDocument/2006/relationships/image" Target="media/image2085.wmf"/><Relationship Id="rId261" Type="http://schemas.openxmlformats.org/officeDocument/2006/relationships/oleObject" Target="embeddings/oleObject125.bin"/><Relationship Id="rId499" Type="http://schemas.openxmlformats.org/officeDocument/2006/relationships/image" Target="media/image230.wmf"/><Relationship Id="rId2387" Type="http://schemas.openxmlformats.org/officeDocument/2006/relationships/image" Target="media/image1484.wmf"/><Relationship Id="rId2594" Type="http://schemas.openxmlformats.org/officeDocument/2006/relationships/oleObject" Target="embeddings/oleObject1021.bin"/><Relationship Id="rId3340" Type="http://schemas.openxmlformats.org/officeDocument/2006/relationships/image" Target="media/image1868.wmf"/><Relationship Id="rId3438" Type="http://schemas.openxmlformats.org/officeDocument/2006/relationships/oleObject" Target="embeddings/oleObject1511.bin"/><Relationship Id="rId3645" Type="http://schemas.openxmlformats.org/officeDocument/2006/relationships/oleObject" Target="embeddings/oleObject1619.bin"/><Relationship Id="rId3852" Type="http://schemas.openxmlformats.org/officeDocument/2006/relationships/image" Target="media/image2118.wmf"/><Relationship Id="rId359" Type="http://schemas.openxmlformats.org/officeDocument/2006/relationships/oleObject" Target="embeddings/oleObject176.bin"/><Relationship Id="rId566" Type="http://schemas.openxmlformats.org/officeDocument/2006/relationships/image" Target="media/image265.wmf"/><Relationship Id="rId773" Type="http://schemas.openxmlformats.org/officeDocument/2006/relationships/image" Target="media/image363.wmf"/><Relationship Id="rId1196" Type="http://schemas.openxmlformats.org/officeDocument/2006/relationships/oleObject" Target="embeddings/oleObject609.bin"/><Relationship Id="rId2247" Type="http://schemas.openxmlformats.org/officeDocument/2006/relationships/oleObject" Target="embeddings/oleObject822.bin"/><Relationship Id="rId2454" Type="http://schemas.openxmlformats.org/officeDocument/2006/relationships/image" Target="media/image1517.wmf"/><Relationship Id="rId2899" Type="http://schemas.openxmlformats.org/officeDocument/2006/relationships/oleObject" Target="embeddings/oleObject1187.bin"/><Relationship Id="rId3200" Type="http://schemas.openxmlformats.org/officeDocument/2006/relationships/oleObject" Target="embeddings/oleObject1389.bin"/><Relationship Id="rId3505" Type="http://schemas.openxmlformats.org/officeDocument/2006/relationships/oleObject" Target="embeddings/oleObject1545.bin"/><Relationship Id="rId121" Type="http://schemas.openxmlformats.org/officeDocument/2006/relationships/oleObject" Target="embeddings/oleObject55.bin"/><Relationship Id="rId219" Type="http://schemas.openxmlformats.org/officeDocument/2006/relationships/image" Target="media/image108.wmf"/><Relationship Id="rId426" Type="http://schemas.openxmlformats.org/officeDocument/2006/relationships/image" Target="media/image205.wmf"/><Relationship Id="rId633" Type="http://schemas.openxmlformats.org/officeDocument/2006/relationships/image" Target="media/image295.wmf"/><Relationship Id="rId980" Type="http://schemas.openxmlformats.org/officeDocument/2006/relationships/oleObject" Target="embeddings/oleObject491.bin"/><Relationship Id="rId1056" Type="http://schemas.openxmlformats.org/officeDocument/2006/relationships/image" Target="media/image519.wmf"/><Relationship Id="rId1263" Type="http://schemas.openxmlformats.org/officeDocument/2006/relationships/oleObject" Target="embeddings/oleObject674.bin"/><Relationship Id="rId2107" Type="http://schemas.openxmlformats.org/officeDocument/2006/relationships/oleObject" Target="embeddings/oleObject748.bin"/><Relationship Id="rId2314" Type="http://schemas.openxmlformats.org/officeDocument/2006/relationships/oleObject" Target="embeddings/oleObject855.bin"/><Relationship Id="rId2661" Type="http://schemas.openxmlformats.org/officeDocument/2006/relationships/oleObject" Target="embeddings/oleObject1058.bin"/><Relationship Id="rId2759" Type="http://schemas.openxmlformats.org/officeDocument/2006/relationships/oleObject" Target="embeddings/oleObject1115.bin"/><Relationship Id="rId2966" Type="http://schemas.openxmlformats.org/officeDocument/2006/relationships/oleObject" Target="embeddings/oleObject1228.bin"/><Relationship Id="rId3712" Type="http://schemas.openxmlformats.org/officeDocument/2006/relationships/oleObject" Target="embeddings/oleObject1653.bin"/><Relationship Id="rId840" Type="http://schemas.openxmlformats.org/officeDocument/2006/relationships/image" Target="media/image396.wmf"/><Relationship Id="rId938" Type="http://schemas.openxmlformats.org/officeDocument/2006/relationships/image" Target="media/image442.wmf"/><Relationship Id="rId1470" Type="http://schemas.openxmlformats.org/officeDocument/2006/relationships/image" Target="media/image716.wmf"/><Relationship Id="rId1568" Type="http://schemas.openxmlformats.org/officeDocument/2006/relationships/image" Target="media/image814.wmf"/><Relationship Id="rId1775" Type="http://schemas.openxmlformats.org/officeDocument/2006/relationships/image" Target="media/image1020.wmf"/><Relationship Id="rId2521" Type="http://schemas.openxmlformats.org/officeDocument/2006/relationships/image" Target="media/image1544.wmf"/><Relationship Id="rId2619" Type="http://schemas.openxmlformats.org/officeDocument/2006/relationships/image" Target="media/image1576.wmf"/><Relationship Id="rId2826" Type="http://schemas.openxmlformats.org/officeDocument/2006/relationships/image" Target="media/image1667.wmf"/><Relationship Id="rId67" Type="http://schemas.openxmlformats.org/officeDocument/2006/relationships/image" Target="media/image33.wmf"/><Relationship Id="rId700" Type="http://schemas.openxmlformats.org/officeDocument/2006/relationships/oleObject" Target="embeddings/oleObject365.bin"/><Relationship Id="rId1123" Type="http://schemas.openxmlformats.org/officeDocument/2006/relationships/image" Target="media/image552.wmf"/><Relationship Id="rId1330" Type="http://schemas.openxmlformats.org/officeDocument/2006/relationships/oleObject" Target="embeddings/oleObject715.bin"/><Relationship Id="rId1428" Type="http://schemas.openxmlformats.org/officeDocument/2006/relationships/image" Target="media/image674.wmf"/><Relationship Id="rId1635" Type="http://schemas.openxmlformats.org/officeDocument/2006/relationships/image" Target="media/image881.wmf"/><Relationship Id="rId1982" Type="http://schemas.openxmlformats.org/officeDocument/2006/relationships/image" Target="media/image1226.wmf"/><Relationship Id="rId3088" Type="http://schemas.openxmlformats.org/officeDocument/2006/relationships/image" Target="media/image1773.wmf"/><Relationship Id="rId1842" Type="http://schemas.openxmlformats.org/officeDocument/2006/relationships/image" Target="media/image1087.wmf"/><Relationship Id="rId3295" Type="http://schemas.openxmlformats.org/officeDocument/2006/relationships/image" Target="media/image1845.wmf"/><Relationship Id="rId1702" Type="http://schemas.openxmlformats.org/officeDocument/2006/relationships/image" Target="media/image948.wmf"/><Relationship Id="rId3155" Type="http://schemas.openxmlformats.org/officeDocument/2006/relationships/oleObject" Target="embeddings/oleObject1361.bin"/><Relationship Id="rId3362" Type="http://schemas.openxmlformats.org/officeDocument/2006/relationships/oleObject" Target="embeddings/oleObject1472.bin"/><Relationship Id="rId283" Type="http://schemas.openxmlformats.org/officeDocument/2006/relationships/image" Target="media/image141.wmf"/><Relationship Id="rId490" Type="http://schemas.openxmlformats.org/officeDocument/2006/relationships/image" Target="media/image228.wmf"/><Relationship Id="rId2171" Type="http://schemas.openxmlformats.org/officeDocument/2006/relationships/image" Target="media/image1378.wmf"/><Relationship Id="rId3015" Type="http://schemas.openxmlformats.org/officeDocument/2006/relationships/oleObject" Target="embeddings/oleObject1264.bin"/><Relationship Id="rId3222" Type="http://schemas.openxmlformats.org/officeDocument/2006/relationships/oleObject" Target="embeddings/oleObject1402.bin"/><Relationship Id="rId3667" Type="http://schemas.openxmlformats.org/officeDocument/2006/relationships/oleObject" Target="embeddings/oleObject1630.bin"/><Relationship Id="rId3874" Type="http://schemas.openxmlformats.org/officeDocument/2006/relationships/oleObject" Target="embeddings/oleObject1736.bin"/><Relationship Id="rId143" Type="http://schemas.openxmlformats.org/officeDocument/2006/relationships/oleObject" Target="embeddings/oleObject66.bin"/><Relationship Id="rId350" Type="http://schemas.openxmlformats.org/officeDocument/2006/relationships/image" Target="media/image173.wmf"/><Relationship Id="rId588" Type="http://schemas.openxmlformats.org/officeDocument/2006/relationships/oleObject" Target="embeddings/oleObject305.bin"/><Relationship Id="rId795" Type="http://schemas.openxmlformats.org/officeDocument/2006/relationships/oleObject" Target="embeddings/oleObject414.bin"/><Relationship Id="rId2031" Type="http://schemas.openxmlformats.org/officeDocument/2006/relationships/image" Target="media/image1275.wmf"/><Relationship Id="rId2269" Type="http://schemas.openxmlformats.org/officeDocument/2006/relationships/oleObject" Target="embeddings/oleObject833.bin"/><Relationship Id="rId2476" Type="http://schemas.openxmlformats.org/officeDocument/2006/relationships/image" Target="media/image1528.wmf"/><Relationship Id="rId2683" Type="http://schemas.openxmlformats.org/officeDocument/2006/relationships/image" Target="media/image1603.wmf"/><Relationship Id="rId2890" Type="http://schemas.openxmlformats.org/officeDocument/2006/relationships/oleObject" Target="embeddings/oleObject1182.bin"/><Relationship Id="rId3527" Type="http://schemas.openxmlformats.org/officeDocument/2006/relationships/image" Target="media/image1958.wmf"/><Relationship Id="rId3734" Type="http://schemas.openxmlformats.org/officeDocument/2006/relationships/image" Target="media/image2060.wmf"/><Relationship Id="rId9" Type="http://schemas.openxmlformats.org/officeDocument/2006/relationships/image" Target="media/image2.jpg"/><Relationship Id="rId210" Type="http://schemas.openxmlformats.org/officeDocument/2006/relationships/oleObject" Target="embeddings/oleObject100.bin"/><Relationship Id="rId448" Type="http://schemas.openxmlformats.org/officeDocument/2006/relationships/oleObject" Target="embeddings/oleObject228.bin"/><Relationship Id="rId655" Type="http://schemas.openxmlformats.org/officeDocument/2006/relationships/image" Target="media/image305.wmf"/><Relationship Id="rId862" Type="http://schemas.openxmlformats.org/officeDocument/2006/relationships/image" Target="media/image407.wmf"/><Relationship Id="rId1078" Type="http://schemas.openxmlformats.org/officeDocument/2006/relationships/image" Target="media/image530.wmf"/><Relationship Id="rId1285" Type="http://schemas.openxmlformats.org/officeDocument/2006/relationships/image" Target="media/image592.wmf"/><Relationship Id="rId1492" Type="http://schemas.openxmlformats.org/officeDocument/2006/relationships/image" Target="media/image738.png"/><Relationship Id="rId2129" Type="http://schemas.openxmlformats.org/officeDocument/2006/relationships/image" Target="media/image1359.wmf"/><Relationship Id="rId2336" Type="http://schemas.openxmlformats.org/officeDocument/2006/relationships/oleObject" Target="embeddings/oleObject866.bin"/><Relationship Id="rId2543" Type="http://schemas.openxmlformats.org/officeDocument/2006/relationships/oleObject" Target="embeddings/oleObject980.bin"/><Relationship Id="rId2750" Type="http://schemas.openxmlformats.org/officeDocument/2006/relationships/image" Target="media/image1630.wmf"/><Relationship Id="rId2988" Type="http://schemas.openxmlformats.org/officeDocument/2006/relationships/image" Target="media/image1732.wmf"/><Relationship Id="rId3801" Type="http://schemas.openxmlformats.org/officeDocument/2006/relationships/oleObject" Target="embeddings/oleObject1698.bin"/><Relationship Id="rId308" Type="http://schemas.openxmlformats.org/officeDocument/2006/relationships/oleObject" Target="embeddings/oleObject147.bin"/><Relationship Id="rId515" Type="http://schemas.openxmlformats.org/officeDocument/2006/relationships/oleObject" Target="embeddings/oleObject270.bin"/><Relationship Id="rId722" Type="http://schemas.openxmlformats.org/officeDocument/2006/relationships/oleObject" Target="embeddings/oleObject377.bin"/><Relationship Id="rId1145" Type="http://schemas.openxmlformats.org/officeDocument/2006/relationships/image" Target="media/image563.wmf"/><Relationship Id="rId1352" Type="http://schemas.openxmlformats.org/officeDocument/2006/relationships/oleObject" Target="embeddings/oleObject726.bin"/><Relationship Id="rId1797" Type="http://schemas.openxmlformats.org/officeDocument/2006/relationships/image" Target="media/image1042.wmf"/><Relationship Id="rId2403" Type="http://schemas.openxmlformats.org/officeDocument/2006/relationships/image" Target="media/image1491.wmf"/><Relationship Id="rId2848" Type="http://schemas.openxmlformats.org/officeDocument/2006/relationships/oleObject" Target="embeddings/oleObject1161.bin"/><Relationship Id="rId89" Type="http://schemas.openxmlformats.org/officeDocument/2006/relationships/oleObject" Target="embeddings/oleObject39.bin"/><Relationship Id="rId1005" Type="http://schemas.openxmlformats.org/officeDocument/2006/relationships/image" Target="media/image493.wmf"/><Relationship Id="rId1212" Type="http://schemas.openxmlformats.org/officeDocument/2006/relationships/oleObject" Target="embeddings/oleObject625.bin"/><Relationship Id="rId1657" Type="http://schemas.openxmlformats.org/officeDocument/2006/relationships/image" Target="media/image903.wmf"/><Relationship Id="rId1864" Type="http://schemas.openxmlformats.org/officeDocument/2006/relationships/image" Target="media/image1109.wmf"/><Relationship Id="rId2610" Type="http://schemas.openxmlformats.org/officeDocument/2006/relationships/oleObject" Target="embeddings/oleObject1029.bin"/><Relationship Id="rId2708" Type="http://schemas.openxmlformats.org/officeDocument/2006/relationships/oleObject" Target="embeddings/oleObject1085.bin"/><Relationship Id="rId2915" Type="http://schemas.openxmlformats.org/officeDocument/2006/relationships/oleObject" Target="embeddings/oleObject1197.bin"/><Relationship Id="rId1517" Type="http://schemas.openxmlformats.org/officeDocument/2006/relationships/image" Target="media/image763.wmf"/><Relationship Id="rId1724" Type="http://schemas.openxmlformats.org/officeDocument/2006/relationships/image" Target="media/image970.wmf"/><Relationship Id="rId3177" Type="http://schemas.openxmlformats.org/officeDocument/2006/relationships/oleObject" Target="embeddings/oleObject1375.bin"/><Relationship Id="rId16" Type="http://schemas.openxmlformats.org/officeDocument/2006/relationships/oleObject" Target="embeddings/oleObject2.bin"/><Relationship Id="rId1931" Type="http://schemas.openxmlformats.org/officeDocument/2006/relationships/image" Target="media/image1175.wmf"/><Relationship Id="rId3037" Type="http://schemas.openxmlformats.org/officeDocument/2006/relationships/oleObject" Target="embeddings/oleObject1279.bin"/><Relationship Id="rId3384" Type="http://schemas.openxmlformats.org/officeDocument/2006/relationships/image" Target="media/image1891.wmf"/><Relationship Id="rId3591" Type="http://schemas.openxmlformats.org/officeDocument/2006/relationships/image" Target="media/image1990.wmf"/><Relationship Id="rId3689" Type="http://schemas.openxmlformats.org/officeDocument/2006/relationships/image" Target="media/image2038.wmf"/><Relationship Id="rId2193" Type="http://schemas.openxmlformats.org/officeDocument/2006/relationships/image" Target="media/image1389.wmf"/><Relationship Id="rId2498" Type="http://schemas.openxmlformats.org/officeDocument/2006/relationships/oleObject" Target="embeddings/oleObject956.bin"/><Relationship Id="rId3244" Type="http://schemas.openxmlformats.org/officeDocument/2006/relationships/image" Target="media/image1820.wmf"/><Relationship Id="rId3451" Type="http://schemas.openxmlformats.org/officeDocument/2006/relationships/oleObject" Target="embeddings/oleObject1518.bin"/><Relationship Id="rId3549" Type="http://schemas.openxmlformats.org/officeDocument/2006/relationships/image" Target="media/image1969.wmf"/><Relationship Id="rId165" Type="http://schemas.openxmlformats.org/officeDocument/2006/relationships/oleObject" Target="embeddings/oleObject77.bin"/><Relationship Id="rId372" Type="http://schemas.openxmlformats.org/officeDocument/2006/relationships/image" Target="media/image180.wmf"/><Relationship Id="rId677" Type="http://schemas.openxmlformats.org/officeDocument/2006/relationships/image" Target="media/image316.wmf"/><Relationship Id="rId2053" Type="http://schemas.openxmlformats.org/officeDocument/2006/relationships/image" Target="media/image1297.wmf"/><Relationship Id="rId2260" Type="http://schemas.openxmlformats.org/officeDocument/2006/relationships/image" Target="media/image1422.wmf"/><Relationship Id="rId2358" Type="http://schemas.openxmlformats.org/officeDocument/2006/relationships/image" Target="media/image1471.wmf"/><Relationship Id="rId3104" Type="http://schemas.openxmlformats.org/officeDocument/2006/relationships/oleObject" Target="embeddings/oleObject1316.bin"/><Relationship Id="rId3311" Type="http://schemas.openxmlformats.org/officeDocument/2006/relationships/oleObject" Target="embeddings/oleObject1449.bin"/><Relationship Id="rId3756" Type="http://schemas.openxmlformats.org/officeDocument/2006/relationships/image" Target="media/image2071.wmf"/><Relationship Id="rId232" Type="http://schemas.openxmlformats.org/officeDocument/2006/relationships/oleObject" Target="embeddings/oleObject111.bin"/><Relationship Id="rId884" Type="http://schemas.openxmlformats.org/officeDocument/2006/relationships/image" Target="media/image418.wmf"/><Relationship Id="rId2120" Type="http://schemas.openxmlformats.org/officeDocument/2006/relationships/oleObject" Target="embeddings/oleObject755.bin"/><Relationship Id="rId2565" Type="http://schemas.openxmlformats.org/officeDocument/2006/relationships/oleObject" Target="embeddings/oleObject995.bin"/><Relationship Id="rId2772" Type="http://schemas.openxmlformats.org/officeDocument/2006/relationships/image" Target="media/image1641.wmf"/><Relationship Id="rId3409" Type="http://schemas.openxmlformats.org/officeDocument/2006/relationships/oleObject" Target="embeddings/oleObject1496.bin"/><Relationship Id="rId3616" Type="http://schemas.openxmlformats.org/officeDocument/2006/relationships/image" Target="media/image2002.wmf"/><Relationship Id="rId3823" Type="http://schemas.openxmlformats.org/officeDocument/2006/relationships/oleObject" Target="embeddings/oleObject1709.bin"/><Relationship Id="rId537" Type="http://schemas.openxmlformats.org/officeDocument/2006/relationships/oleObject" Target="embeddings/oleObject278.bin"/><Relationship Id="rId744" Type="http://schemas.openxmlformats.org/officeDocument/2006/relationships/oleObject" Target="embeddings/oleObject388.bin"/><Relationship Id="rId951" Type="http://schemas.openxmlformats.org/officeDocument/2006/relationships/image" Target="media/image455.wmf"/><Relationship Id="rId1167" Type="http://schemas.openxmlformats.org/officeDocument/2006/relationships/image" Target="media/image574.wmf"/><Relationship Id="rId1374" Type="http://schemas.openxmlformats.org/officeDocument/2006/relationships/image" Target="media/image630.wmf"/><Relationship Id="rId1581" Type="http://schemas.openxmlformats.org/officeDocument/2006/relationships/image" Target="media/image827.wmf"/><Relationship Id="rId1679" Type="http://schemas.openxmlformats.org/officeDocument/2006/relationships/image" Target="media/image925.wmf"/><Relationship Id="rId2218" Type="http://schemas.openxmlformats.org/officeDocument/2006/relationships/image" Target="media/image1401.wmf"/><Relationship Id="rId2425" Type="http://schemas.openxmlformats.org/officeDocument/2006/relationships/image" Target="media/image1502.wmf"/><Relationship Id="rId2632" Type="http://schemas.openxmlformats.org/officeDocument/2006/relationships/image" Target="media/image1582.wmf"/><Relationship Id="rId80" Type="http://schemas.openxmlformats.org/officeDocument/2006/relationships/oleObject" Target="embeddings/oleObject34.bin"/><Relationship Id="rId604" Type="http://schemas.openxmlformats.org/officeDocument/2006/relationships/image" Target="media/image283.wmf"/><Relationship Id="rId811" Type="http://schemas.openxmlformats.org/officeDocument/2006/relationships/oleObject" Target="embeddings/oleObject422.bin"/><Relationship Id="rId1027" Type="http://schemas.openxmlformats.org/officeDocument/2006/relationships/oleObject" Target="embeddings/oleObject515.bin"/><Relationship Id="rId1234" Type="http://schemas.openxmlformats.org/officeDocument/2006/relationships/oleObject" Target="embeddings/oleObject647.bin"/><Relationship Id="rId1441" Type="http://schemas.openxmlformats.org/officeDocument/2006/relationships/image" Target="media/image687.wmf"/><Relationship Id="rId1886" Type="http://schemas.openxmlformats.org/officeDocument/2006/relationships/image" Target="media/image1130.wmf"/><Relationship Id="rId2937" Type="http://schemas.openxmlformats.org/officeDocument/2006/relationships/oleObject" Target="embeddings/oleObject1208.bin"/><Relationship Id="rId909" Type="http://schemas.openxmlformats.org/officeDocument/2006/relationships/oleObject" Target="embeddings/oleObject473.bin"/><Relationship Id="rId1301" Type="http://schemas.openxmlformats.org/officeDocument/2006/relationships/oleObject" Target="embeddings/oleObject700.bin"/><Relationship Id="rId1539" Type="http://schemas.openxmlformats.org/officeDocument/2006/relationships/image" Target="media/image785.wmf"/><Relationship Id="rId1746" Type="http://schemas.openxmlformats.org/officeDocument/2006/relationships/image" Target="media/image991.wmf"/><Relationship Id="rId1953" Type="http://schemas.openxmlformats.org/officeDocument/2006/relationships/image" Target="media/image1197.wmf"/><Relationship Id="rId3199" Type="http://schemas.openxmlformats.org/officeDocument/2006/relationships/oleObject" Target="embeddings/oleObject1388.bin"/><Relationship Id="rId38" Type="http://schemas.openxmlformats.org/officeDocument/2006/relationships/oleObject" Target="embeddings/oleObject13.bin"/><Relationship Id="rId1606" Type="http://schemas.openxmlformats.org/officeDocument/2006/relationships/image" Target="media/image852.wmf"/><Relationship Id="rId1813" Type="http://schemas.openxmlformats.org/officeDocument/2006/relationships/image" Target="media/image1058.wmf"/><Relationship Id="rId3059" Type="http://schemas.openxmlformats.org/officeDocument/2006/relationships/image" Target="media/image1759.wmf"/><Relationship Id="rId3266" Type="http://schemas.openxmlformats.org/officeDocument/2006/relationships/image" Target="media/image1831.wmf"/><Relationship Id="rId3473" Type="http://schemas.openxmlformats.org/officeDocument/2006/relationships/oleObject" Target="embeddings/oleObject1529.bin"/><Relationship Id="rId187" Type="http://schemas.openxmlformats.org/officeDocument/2006/relationships/oleObject" Target="embeddings/oleObject88.bin"/><Relationship Id="rId394" Type="http://schemas.openxmlformats.org/officeDocument/2006/relationships/oleObject" Target="embeddings/oleObject197.bin"/><Relationship Id="rId2075" Type="http://schemas.openxmlformats.org/officeDocument/2006/relationships/image" Target="media/image1319.wmf"/><Relationship Id="rId2282" Type="http://schemas.openxmlformats.org/officeDocument/2006/relationships/image" Target="media/image1433.wmf"/><Relationship Id="rId3126" Type="http://schemas.openxmlformats.org/officeDocument/2006/relationships/oleObject" Target="embeddings/oleObject1333.bin"/><Relationship Id="rId3680" Type="http://schemas.openxmlformats.org/officeDocument/2006/relationships/image" Target="media/image2034.wmf"/><Relationship Id="rId3778" Type="http://schemas.openxmlformats.org/officeDocument/2006/relationships/image" Target="media/image2082.wmf"/><Relationship Id="rId254" Type="http://schemas.openxmlformats.org/officeDocument/2006/relationships/image" Target="media/image126.wmf"/><Relationship Id="rId699" Type="http://schemas.openxmlformats.org/officeDocument/2006/relationships/image" Target="media/image327.wmf"/><Relationship Id="rId1091" Type="http://schemas.openxmlformats.org/officeDocument/2006/relationships/oleObject" Target="embeddings/oleObject547.bin"/><Relationship Id="rId2587" Type="http://schemas.openxmlformats.org/officeDocument/2006/relationships/image" Target="media/image1561.wmf"/><Relationship Id="rId2794" Type="http://schemas.openxmlformats.org/officeDocument/2006/relationships/image" Target="media/image1652.wmf"/><Relationship Id="rId3333" Type="http://schemas.openxmlformats.org/officeDocument/2006/relationships/image" Target="media/image1864.wmf"/><Relationship Id="rId3540" Type="http://schemas.openxmlformats.org/officeDocument/2006/relationships/oleObject" Target="embeddings/oleObject1566.bin"/><Relationship Id="rId3638" Type="http://schemas.openxmlformats.org/officeDocument/2006/relationships/image" Target="media/image2013.wmf"/><Relationship Id="rId3845" Type="http://schemas.openxmlformats.org/officeDocument/2006/relationships/image" Target="media/image2115.wmf"/><Relationship Id="rId114" Type="http://schemas.openxmlformats.org/officeDocument/2006/relationships/image" Target="media/image56.wmf"/><Relationship Id="rId461" Type="http://schemas.openxmlformats.org/officeDocument/2006/relationships/image" Target="media/image220.wmf"/><Relationship Id="rId559" Type="http://schemas.openxmlformats.org/officeDocument/2006/relationships/oleObject" Target="embeddings/oleObject289.bin"/><Relationship Id="rId766" Type="http://schemas.openxmlformats.org/officeDocument/2006/relationships/oleObject" Target="embeddings/oleObject399.bin"/><Relationship Id="rId1189" Type="http://schemas.openxmlformats.org/officeDocument/2006/relationships/oleObject" Target="embeddings/oleObject602.bin"/><Relationship Id="rId1396" Type="http://schemas.openxmlformats.org/officeDocument/2006/relationships/image" Target="media/image642.wmf"/><Relationship Id="rId2142" Type="http://schemas.openxmlformats.org/officeDocument/2006/relationships/oleObject" Target="embeddings/oleObject768.bin"/><Relationship Id="rId2447" Type="http://schemas.openxmlformats.org/officeDocument/2006/relationships/oleObject" Target="embeddings/oleObject924.bin"/><Relationship Id="rId3400" Type="http://schemas.openxmlformats.org/officeDocument/2006/relationships/image" Target="media/image1899.wmf"/><Relationship Id="rId321" Type="http://schemas.openxmlformats.org/officeDocument/2006/relationships/oleObject" Target="embeddings/oleObject155.bin"/><Relationship Id="rId419" Type="http://schemas.openxmlformats.org/officeDocument/2006/relationships/image" Target="media/image202.wmf"/><Relationship Id="rId626" Type="http://schemas.openxmlformats.org/officeDocument/2006/relationships/oleObject" Target="embeddings/oleObject326.bin"/><Relationship Id="rId973" Type="http://schemas.openxmlformats.org/officeDocument/2006/relationships/image" Target="media/image477.wmf"/><Relationship Id="rId1049" Type="http://schemas.openxmlformats.org/officeDocument/2006/relationships/oleObject" Target="embeddings/oleObject526.bin"/><Relationship Id="rId1256" Type="http://schemas.openxmlformats.org/officeDocument/2006/relationships/oleObject" Target="embeddings/oleObject669.bin"/><Relationship Id="rId2002" Type="http://schemas.openxmlformats.org/officeDocument/2006/relationships/image" Target="media/image1246.wmf"/><Relationship Id="rId2307" Type="http://schemas.openxmlformats.org/officeDocument/2006/relationships/image" Target="media/image1446.wmf"/><Relationship Id="rId2654" Type="http://schemas.openxmlformats.org/officeDocument/2006/relationships/oleObject" Target="embeddings/oleObject1053.bin"/><Relationship Id="rId2861" Type="http://schemas.openxmlformats.org/officeDocument/2006/relationships/image" Target="media/image1684.wmf"/><Relationship Id="rId2959" Type="http://schemas.openxmlformats.org/officeDocument/2006/relationships/oleObject" Target="embeddings/oleObject1222.bin"/><Relationship Id="rId3705" Type="http://schemas.openxmlformats.org/officeDocument/2006/relationships/image" Target="media/image2046.wmf"/><Relationship Id="rId833" Type="http://schemas.openxmlformats.org/officeDocument/2006/relationships/oleObject" Target="embeddings/oleObject433.bin"/><Relationship Id="rId1116" Type="http://schemas.openxmlformats.org/officeDocument/2006/relationships/oleObject" Target="embeddings/oleObject560.bin"/><Relationship Id="rId1463" Type="http://schemas.openxmlformats.org/officeDocument/2006/relationships/image" Target="media/image709.wmf"/><Relationship Id="rId1670" Type="http://schemas.openxmlformats.org/officeDocument/2006/relationships/image" Target="media/image916.wmf"/><Relationship Id="rId1768" Type="http://schemas.openxmlformats.org/officeDocument/2006/relationships/image" Target="media/image1013.png"/><Relationship Id="rId2514" Type="http://schemas.openxmlformats.org/officeDocument/2006/relationships/oleObject" Target="embeddings/oleObject964.bin"/><Relationship Id="rId2721" Type="http://schemas.openxmlformats.org/officeDocument/2006/relationships/image" Target="media/image1619.wmf"/><Relationship Id="rId2819" Type="http://schemas.openxmlformats.org/officeDocument/2006/relationships/oleObject" Target="embeddings/oleObject1145.bin"/><Relationship Id="rId900" Type="http://schemas.openxmlformats.org/officeDocument/2006/relationships/oleObject" Target="embeddings/oleObject467.bin"/><Relationship Id="rId1323" Type="http://schemas.openxmlformats.org/officeDocument/2006/relationships/image" Target="media/image604.wmf"/><Relationship Id="rId1530" Type="http://schemas.openxmlformats.org/officeDocument/2006/relationships/image" Target="media/image776.wmf"/><Relationship Id="rId1628" Type="http://schemas.openxmlformats.org/officeDocument/2006/relationships/image" Target="media/image874.wmf"/><Relationship Id="rId1975" Type="http://schemas.openxmlformats.org/officeDocument/2006/relationships/image" Target="media/image1219.wmf"/><Relationship Id="rId3190" Type="http://schemas.openxmlformats.org/officeDocument/2006/relationships/oleObject" Target="embeddings/oleObject1382.bin"/><Relationship Id="rId1835" Type="http://schemas.openxmlformats.org/officeDocument/2006/relationships/image" Target="media/image1080.wmf"/><Relationship Id="rId3050" Type="http://schemas.openxmlformats.org/officeDocument/2006/relationships/image" Target="media/image1755.wmf"/><Relationship Id="rId3288" Type="http://schemas.openxmlformats.org/officeDocument/2006/relationships/oleObject" Target="embeddings/oleObject1437.bin"/><Relationship Id="rId3495" Type="http://schemas.openxmlformats.org/officeDocument/2006/relationships/oleObject" Target="embeddings/oleObject1540.bin"/><Relationship Id="rId1902" Type="http://schemas.openxmlformats.org/officeDocument/2006/relationships/image" Target="media/image1146.wmf"/><Relationship Id="rId2097" Type="http://schemas.openxmlformats.org/officeDocument/2006/relationships/image" Target="media/image1341.wmf"/><Relationship Id="rId3148" Type="http://schemas.openxmlformats.org/officeDocument/2006/relationships/oleObject" Target="embeddings/oleObject1354.bin"/><Relationship Id="rId3355" Type="http://schemas.openxmlformats.org/officeDocument/2006/relationships/image" Target="media/image1877.wmf"/><Relationship Id="rId3562" Type="http://schemas.openxmlformats.org/officeDocument/2006/relationships/oleObject" Target="embeddings/oleObject1577.bin"/><Relationship Id="rId276" Type="http://schemas.openxmlformats.org/officeDocument/2006/relationships/image" Target="media/image137.wmf"/><Relationship Id="rId483" Type="http://schemas.openxmlformats.org/officeDocument/2006/relationships/oleObject" Target="embeddings/oleObject250.bin"/><Relationship Id="rId690" Type="http://schemas.openxmlformats.org/officeDocument/2006/relationships/oleObject" Target="embeddings/oleObject360.bin"/><Relationship Id="rId2164" Type="http://schemas.openxmlformats.org/officeDocument/2006/relationships/oleObject" Target="embeddings/oleObject780.bin"/><Relationship Id="rId2371" Type="http://schemas.openxmlformats.org/officeDocument/2006/relationships/oleObject" Target="embeddings/oleObject884.bin"/><Relationship Id="rId3008" Type="http://schemas.openxmlformats.org/officeDocument/2006/relationships/oleObject" Target="embeddings/oleObject1260.bin"/><Relationship Id="rId3215" Type="http://schemas.openxmlformats.org/officeDocument/2006/relationships/oleObject" Target="embeddings/oleObject1398.bin"/><Relationship Id="rId3422" Type="http://schemas.openxmlformats.org/officeDocument/2006/relationships/oleObject" Target="embeddings/oleObject1503.bin"/><Relationship Id="rId3867" Type="http://schemas.openxmlformats.org/officeDocument/2006/relationships/oleObject" Target="embeddings/oleObject1733.bin"/><Relationship Id="rId136" Type="http://schemas.openxmlformats.org/officeDocument/2006/relationships/image" Target="media/image67.wmf"/><Relationship Id="rId343" Type="http://schemas.openxmlformats.org/officeDocument/2006/relationships/image" Target="media/image170.wmf"/><Relationship Id="rId550" Type="http://schemas.openxmlformats.org/officeDocument/2006/relationships/image" Target="media/image258.wmf"/><Relationship Id="rId788" Type="http://schemas.openxmlformats.org/officeDocument/2006/relationships/oleObject" Target="embeddings/oleObject410.bin"/><Relationship Id="rId995" Type="http://schemas.openxmlformats.org/officeDocument/2006/relationships/oleObject" Target="embeddings/oleObject499.bin"/><Relationship Id="rId1180" Type="http://schemas.openxmlformats.org/officeDocument/2006/relationships/oleObject" Target="embeddings/oleObject593.bin"/><Relationship Id="rId2024" Type="http://schemas.openxmlformats.org/officeDocument/2006/relationships/image" Target="media/image1268.wmf"/><Relationship Id="rId2231" Type="http://schemas.openxmlformats.org/officeDocument/2006/relationships/oleObject" Target="embeddings/oleObject814.bin"/><Relationship Id="rId2469" Type="http://schemas.openxmlformats.org/officeDocument/2006/relationships/oleObject" Target="embeddings/oleObject935.bin"/><Relationship Id="rId2676" Type="http://schemas.openxmlformats.org/officeDocument/2006/relationships/oleObject" Target="embeddings/oleObject1067.bin"/><Relationship Id="rId2883" Type="http://schemas.openxmlformats.org/officeDocument/2006/relationships/image" Target="media/image1695.wmf"/><Relationship Id="rId3727" Type="http://schemas.openxmlformats.org/officeDocument/2006/relationships/image" Target="media/image2056.wmf"/><Relationship Id="rId203" Type="http://schemas.openxmlformats.org/officeDocument/2006/relationships/image" Target="media/image100.wmf"/><Relationship Id="rId648" Type="http://schemas.openxmlformats.org/officeDocument/2006/relationships/oleObject" Target="embeddings/oleObject339.bin"/><Relationship Id="rId855" Type="http://schemas.openxmlformats.org/officeDocument/2006/relationships/oleObject" Target="embeddings/oleObject444.bin"/><Relationship Id="rId1040" Type="http://schemas.openxmlformats.org/officeDocument/2006/relationships/image" Target="media/image511.wmf"/><Relationship Id="rId1278" Type="http://schemas.openxmlformats.org/officeDocument/2006/relationships/image" Target="media/image589.wmf"/><Relationship Id="rId1485" Type="http://schemas.openxmlformats.org/officeDocument/2006/relationships/image" Target="media/image731.wmf"/><Relationship Id="rId1692" Type="http://schemas.openxmlformats.org/officeDocument/2006/relationships/image" Target="media/image938.wmf"/><Relationship Id="rId2329" Type="http://schemas.openxmlformats.org/officeDocument/2006/relationships/image" Target="media/image1457.wmf"/><Relationship Id="rId2536" Type="http://schemas.openxmlformats.org/officeDocument/2006/relationships/image" Target="media/image1551.wmf"/><Relationship Id="rId2743" Type="http://schemas.openxmlformats.org/officeDocument/2006/relationships/oleObject" Target="embeddings/oleObject1107.bin"/><Relationship Id="rId410" Type="http://schemas.openxmlformats.org/officeDocument/2006/relationships/oleObject" Target="embeddings/oleObject206.bin"/><Relationship Id="rId508" Type="http://schemas.openxmlformats.org/officeDocument/2006/relationships/oleObject" Target="embeddings/oleObject266.bin"/><Relationship Id="rId715" Type="http://schemas.openxmlformats.org/officeDocument/2006/relationships/oleObject" Target="embeddings/oleObject373.bin"/><Relationship Id="rId922" Type="http://schemas.openxmlformats.org/officeDocument/2006/relationships/image" Target="media/image433.wmf"/><Relationship Id="rId1138" Type="http://schemas.openxmlformats.org/officeDocument/2006/relationships/oleObject" Target="embeddings/oleObject571.bin"/><Relationship Id="rId1345" Type="http://schemas.openxmlformats.org/officeDocument/2006/relationships/image" Target="media/image615.wmf"/><Relationship Id="rId1552" Type="http://schemas.openxmlformats.org/officeDocument/2006/relationships/image" Target="media/image798.wmf"/><Relationship Id="rId1997" Type="http://schemas.openxmlformats.org/officeDocument/2006/relationships/image" Target="media/image1241.wmf"/><Relationship Id="rId2603" Type="http://schemas.openxmlformats.org/officeDocument/2006/relationships/image" Target="media/image1568.wmf"/><Relationship Id="rId2950" Type="http://schemas.openxmlformats.org/officeDocument/2006/relationships/oleObject" Target="embeddings/oleObject1217.bin"/><Relationship Id="rId1205" Type="http://schemas.openxmlformats.org/officeDocument/2006/relationships/oleObject" Target="embeddings/oleObject618.bin"/><Relationship Id="rId1857" Type="http://schemas.openxmlformats.org/officeDocument/2006/relationships/image" Target="media/image1102.wmf"/><Relationship Id="rId2810" Type="http://schemas.openxmlformats.org/officeDocument/2006/relationships/image" Target="media/image1660.wmf"/><Relationship Id="rId2908" Type="http://schemas.openxmlformats.org/officeDocument/2006/relationships/image" Target="media/image1706.wmf"/><Relationship Id="rId51" Type="http://schemas.openxmlformats.org/officeDocument/2006/relationships/image" Target="media/image25.wmf"/><Relationship Id="rId1412" Type="http://schemas.openxmlformats.org/officeDocument/2006/relationships/image" Target="media/image658.wmf"/><Relationship Id="rId1717" Type="http://schemas.openxmlformats.org/officeDocument/2006/relationships/image" Target="media/image963.wmf"/><Relationship Id="rId1924" Type="http://schemas.openxmlformats.org/officeDocument/2006/relationships/image" Target="media/image1168.wmf"/><Relationship Id="rId3072" Type="http://schemas.openxmlformats.org/officeDocument/2006/relationships/oleObject" Target="embeddings/oleObject1297.bin"/><Relationship Id="rId3377" Type="http://schemas.openxmlformats.org/officeDocument/2006/relationships/image" Target="media/image1887.wmf"/><Relationship Id="rId298" Type="http://schemas.openxmlformats.org/officeDocument/2006/relationships/oleObject" Target="embeddings/oleObject142.bin"/><Relationship Id="rId3584" Type="http://schemas.openxmlformats.org/officeDocument/2006/relationships/oleObject" Target="embeddings/oleObject1588.bin"/><Relationship Id="rId3791" Type="http://schemas.openxmlformats.org/officeDocument/2006/relationships/image" Target="media/image2088.wmf"/><Relationship Id="rId158" Type="http://schemas.openxmlformats.org/officeDocument/2006/relationships/image" Target="media/image78.wmf"/><Relationship Id="rId2186" Type="http://schemas.openxmlformats.org/officeDocument/2006/relationships/oleObject" Target="embeddings/oleObject791.bin"/><Relationship Id="rId2393" Type="http://schemas.openxmlformats.org/officeDocument/2006/relationships/image" Target="media/image1486.wmf"/><Relationship Id="rId2698" Type="http://schemas.openxmlformats.org/officeDocument/2006/relationships/oleObject" Target="embeddings/oleObject1079.bin"/><Relationship Id="rId3237" Type="http://schemas.openxmlformats.org/officeDocument/2006/relationships/oleObject" Target="embeddings/oleObject1411.bin"/><Relationship Id="rId3444" Type="http://schemas.openxmlformats.org/officeDocument/2006/relationships/oleObject" Target="embeddings/oleObject1514.bin"/><Relationship Id="rId3651" Type="http://schemas.openxmlformats.org/officeDocument/2006/relationships/oleObject" Target="embeddings/oleObject1622.bin"/><Relationship Id="rId365" Type="http://schemas.openxmlformats.org/officeDocument/2006/relationships/oleObject" Target="embeddings/oleObject181.bin"/><Relationship Id="rId572" Type="http://schemas.openxmlformats.org/officeDocument/2006/relationships/image" Target="media/image268.wmf"/><Relationship Id="rId2046" Type="http://schemas.openxmlformats.org/officeDocument/2006/relationships/image" Target="media/image1290.wmf"/><Relationship Id="rId2253" Type="http://schemas.openxmlformats.org/officeDocument/2006/relationships/oleObject" Target="embeddings/oleObject825.bin"/><Relationship Id="rId2460" Type="http://schemas.openxmlformats.org/officeDocument/2006/relationships/image" Target="media/image1520.wmf"/><Relationship Id="rId3304" Type="http://schemas.openxmlformats.org/officeDocument/2006/relationships/image" Target="media/image1849.wmf"/><Relationship Id="rId3511" Type="http://schemas.openxmlformats.org/officeDocument/2006/relationships/oleObject" Target="embeddings/oleObject1548.bin"/><Relationship Id="rId3749" Type="http://schemas.openxmlformats.org/officeDocument/2006/relationships/oleObject" Target="embeddings/oleObject1672.bin"/><Relationship Id="rId225" Type="http://schemas.openxmlformats.org/officeDocument/2006/relationships/image" Target="media/image111.wmf"/><Relationship Id="rId432" Type="http://schemas.openxmlformats.org/officeDocument/2006/relationships/oleObject" Target="embeddings/oleObject218.bin"/><Relationship Id="rId877" Type="http://schemas.openxmlformats.org/officeDocument/2006/relationships/oleObject" Target="embeddings/oleObject455.bin"/><Relationship Id="rId1062" Type="http://schemas.openxmlformats.org/officeDocument/2006/relationships/image" Target="media/image522.wmf"/><Relationship Id="rId2113" Type="http://schemas.openxmlformats.org/officeDocument/2006/relationships/oleObject" Target="embeddings/oleObject751.bin"/><Relationship Id="rId2320" Type="http://schemas.openxmlformats.org/officeDocument/2006/relationships/oleObject" Target="embeddings/oleObject858.bin"/><Relationship Id="rId2558" Type="http://schemas.openxmlformats.org/officeDocument/2006/relationships/image" Target="media/image1560.wmf"/><Relationship Id="rId2765" Type="http://schemas.openxmlformats.org/officeDocument/2006/relationships/oleObject" Target="embeddings/oleObject1118.bin"/><Relationship Id="rId2972" Type="http://schemas.openxmlformats.org/officeDocument/2006/relationships/oleObject" Target="embeddings/oleObject1233.bin"/><Relationship Id="rId3609" Type="http://schemas.openxmlformats.org/officeDocument/2006/relationships/image" Target="media/image1999.wmf"/><Relationship Id="rId3816" Type="http://schemas.openxmlformats.org/officeDocument/2006/relationships/image" Target="media/image2101.wmf"/><Relationship Id="rId737" Type="http://schemas.openxmlformats.org/officeDocument/2006/relationships/image" Target="media/image345.wmf"/><Relationship Id="rId944" Type="http://schemas.openxmlformats.org/officeDocument/2006/relationships/image" Target="media/image448.wmf"/><Relationship Id="rId1367" Type="http://schemas.openxmlformats.org/officeDocument/2006/relationships/oleObject" Target="embeddings/oleObject733.bin"/><Relationship Id="rId1574" Type="http://schemas.openxmlformats.org/officeDocument/2006/relationships/image" Target="media/image820.wmf"/><Relationship Id="rId1781" Type="http://schemas.openxmlformats.org/officeDocument/2006/relationships/image" Target="media/image1026.wmf"/><Relationship Id="rId2418" Type="http://schemas.openxmlformats.org/officeDocument/2006/relationships/image" Target="media/image1498.wmf"/><Relationship Id="rId2625" Type="http://schemas.openxmlformats.org/officeDocument/2006/relationships/oleObject" Target="embeddings/oleObject1037.bin"/><Relationship Id="rId2832" Type="http://schemas.openxmlformats.org/officeDocument/2006/relationships/image" Target="media/image1670.wmf"/><Relationship Id="rId73" Type="http://schemas.openxmlformats.org/officeDocument/2006/relationships/image" Target="media/image36.wmf"/><Relationship Id="rId804" Type="http://schemas.openxmlformats.org/officeDocument/2006/relationships/image" Target="media/image378.wmf"/><Relationship Id="rId1227" Type="http://schemas.openxmlformats.org/officeDocument/2006/relationships/oleObject" Target="embeddings/oleObject640.bin"/><Relationship Id="rId1434" Type="http://schemas.openxmlformats.org/officeDocument/2006/relationships/image" Target="media/image680.wmf"/><Relationship Id="rId1641" Type="http://schemas.openxmlformats.org/officeDocument/2006/relationships/image" Target="media/image887.wmf"/><Relationship Id="rId1879" Type="http://schemas.openxmlformats.org/officeDocument/2006/relationships/image" Target="media/image1123.wmf"/><Relationship Id="rId3094" Type="http://schemas.openxmlformats.org/officeDocument/2006/relationships/image" Target="media/image1776.wmf"/><Relationship Id="rId1501" Type="http://schemas.openxmlformats.org/officeDocument/2006/relationships/image" Target="media/image747.wmf"/><Relationship Id="rId1739" Type="http://schemas.openxmlformats.org/officeDocument/2006/relationships/image" Target="media/image984.wmf"/><Relationship Id="rId1946" Type="http://schemas.openxmlformats.org/officeDocument/2006/relationships/image" Target="media/image1190.wmf"/><Relationship Id="rId3399" Type="http://schemas.openxmlformats.org/officeDocument/2006/relationships/oleObject" Target="embeddings/oleObject1491.bin"/><Relationship Id="rId1806" Type="http://schemas.openxmlformats.org/officeDocument/2006/relationships/image" Target="media/image1051.emf"/><Relationship Id="rId3161" Type="http://schemas.openxmlformats.org/officeDocument/2006/relationships/oleObject" Target="embeddings/oleObject1365.bin"/><Relationship Id="rId3259" Type="http://schemas.openxmlformats.org/officeDocument/2006/relationships/oleObject" Target="embeddings/oleObject1422.bin"/><Relationship Id="rId3466" Type="http://schemas.openxmlformats.org/officeDocument/2006/relationships/image" Target="media/image1931.wmf"/><Relationship Id="rId387" Type="http://schemas.openxmlformats.org/officeDocument/2006/relationships/oleObject" Target="embeddings/oleObject193.bin"/><Relationship Id="rId594" Type="http://schemas.openxmlformats.org/officeDocument/2006/relationships/oleObject" Target="embeddings/oleObject308.bin"/><Relationship Id="rId2068" Type="http://schemas.openxmlformats.org/officeDocument/2006/relationships/image" Target="media/image1312.wmf"/><Relationship Id="rId2275" Type="http://schemas.openxmlformats.org/officeDocument/2006/relationships/oleObject" Target="embeddings/oleObject836.bin"/><Relationship Id="rId3021" Type="http://schemas.openxmlformats.org/officeDocument/2006/relationships/image" Target="media/image1743.wmf"/><Relationship Id="rId3119" Type="http://schemas.openxmlformats.org/officeDocument/2006/relationships/oleObject" Target="embeddings/oleObject1328.bin"/><Relationship Id="rId3326" Type="http://schemas.openxmlformats.org/officeDocument/2006/relationships/image" Target="media/image1860.wmf"/><Relationship Id="rId3673" Type="http://schemas.openxmlformats.org/officeDocument/2006/relationships/oleObject" Target="embeddings/oleObject1633.bin"/><Relationship Id="rId3880" Type="http://schemas.openxmlformats.org/officeDocument/2006/relationships/oleObject" Target="embeddings/oleObject1739.bin"/><Relationship Id="rId247" Type="http://schemas.openxmlformats.org/officeDocument/2006/relationships/image" Target="media/image122.png"/><Relationship Id="rId899" Type="http://schemas.openxmlformats.org/officeDocument/2006/relationships/image" Target="media/image425.wmf"/><Relationship Id="rId1084" Type="http://schemas.openxmlformats.org/officeDocument/2006/relationships/image" Target="media/image533.wmf"/><Relationship Id="rId2482" Type="http://schemas.openxmlformats.org/officeDocument/2006/relationships/oleObject" Target="embeddings/oleObject941.bin"/><Relationship Id="rId2787" Type="http://schemas.openxmlformats.org/officeDocument/2006/relationships/oleObject" Target="embeddings/oleObject1129.bin"/><Relationship Id="rId3533" Type="http://schemas.openxmlformats.org/officeDocument/2006/relationships/image" Target="media/image1961.wmf"/><Relationship Id="rId3740" Type="http://schemas.openxmlformats.org/officeDocument/2006/relationships/image" Target="media/image2063.wmf"/><Relationship Id="rId3838" Type="http://schemas.openxmlformats.org/officeDocument/2006/relationships/image" Target="media/image2112.wmf"/><Relationship Id="rId107" Type="http://schemas.openxmlformats.org/officeDocument/2006/relationships/oleObject" Target="embeddings/oleObject48.bin"/><Relationship Id="rId454" Type="http://schemas.openxmlformats.org/officeDocument/2006/relationships/oleObject" Target="embeddings/oleObject231.bin"/><Relationship Id="rId661" Type="http://schemas.openxmlformats.org/officeDocument/2006/relationships/image" Target="media/image308.wmf"/><Relationship Id="rId759" Type="http://schemas.openxmlformats.org/officeDocument/2006/relationships/image" Target="media/image356.wmf"/><Relationship Id="rId966" Type="http://schemas.openxmlformats.org/officeDocument/2006/relationships/image" Target="media/image470.wmf"/><Relationship Id="rId1291" Type="http://schemas.openxmlformats.org/officeDocument/2006/relationships/oleObject" Target="embeddings/oleObject690.bin"/><Relationship Id="rId1389" Type="http://schemas.openxmlformats.org/officeDocument/2006/relationships/oleObject" Target="embeddings/oleObject744.bin"/><Relationship Id="rId1596" Type="http://schemas.openxmlformats.org/officeDocument/2006/relationships/image" Target="media/image842.wmf"/><Relationship Id="rId2135" Type="http://schemas.openxmlformats.org/officeDocument/2006/relationships/image" Target="media/image1362.wmf"/><Relationship Id="rId2342" Type="http://schemas.openxmlformats.org/officeDocument/2006/relationships/oleObject" Target="embeddings/oleObject869.bin"/><Relationship Id="rId2647" Type="http://schemas.openxmlformats.org/officeDocument/2006/relationships/oleObject" Target="embeddings/oleObject1050.bin"/><Relationship Id="rId2994" Type="http://schemas.openxmlformats.org/officeDocument/2006/relationships/oleObject" Target="embeddings/oleObject1250.bin"/><Relationship Id="rId3600" Type="http://schemas.openxmlformats.org/officeDocument/2006/relationships/oleObject" Target="embeddings/oleObject1596.bin"/><Relationship Id="rId314" Type="http://schemas.openxmlformats.org/officeDocument/2006/relationships/oleObject" Target="embeddings/oleObject150.bin"/><Relationship Id="rId521" Type="http://schemas.openxmlformats.org/officeDocument/2006/relationships/image" Target="media/image243.png"/><Relationship Id="rId619" Type="http://schemas.openxmlformats.org/officeDocument/2006/relationships/image" Target="media/image289.wmf"/><Relationship Id="rId1151" Type="http://schemas.openxmlformats.org/officeDocument/2006/relationships/image" Target="media/image566.wmf"/><Relationship Id="rId1249" Type="http://schemas.openxmlformats.org/officeDocument/2006/relationships/oleObject" Target="embeddings/oleObject662.bin"/><Relationship Id="rId2202" Type="http://schemas.openxmlformats.org/officeDocument/2006/relationships/oleObject" Target="embeddings/oleObject799.bin"/><Relationship Id="rId2854" Type="http://schemas.openxmlformats.org/officeDocument/2006/relationships/oleObject" Target="embeddings/oleObject1164.bin"/><Relationship Id="rId95" Type="http://schemas.openxmlformats.org/officeDocument/2006/relationships/oleObject" Target="embeddings/oleObject42.bin"/><Relationship Id="rId826" Type="http://schemas.openxmlformats.org/officeDocument/2006/relationships/image" Target="media/image389.wmf"/><Relationship Id="rId1011" Type="http://schemas.openxmlformats.org/officeDocument/2006/relationships/image" Target="media/image496.wmf"/><Relationship Id="rId1109" Type="http://schemas.openxmlformats.org/officeDocument/2006/relationships/oleObject" Target="embeddings/oleObject557.bin"/><Relationship Id="rId1456" Type="http://schemas.openxmlformats.org/officeDocument/2006/relationships/image" Target="media/image702.wmf"/><Relationship Id="rId1663" Type="http://schemas.openxmlformats.org/officeDocument/2006/relationships/image" Target="media/image909.wmf"/><Relationship Id="rId1870" Type="http://schemas.openxmlformats.org/officeDocument/2006/relationships/image" Target="media/image1115.wmf"/><Relationship Id="rId1968" Type="http://schemas.openxmlformats.org/officeDocument/2006/relationships/image" Target="media/image1212.wmf"/><Relationship Id="rId2507" Type="http://schemas.openxmlformats.org/officeDocument/2006/relationships/image" Target="media/image1537.wmf"/><Relationship Id="rId2714" Type="http://schemas.openxmlformats.org/officeDocument/2006/relationships/oleObject" Target="embeddings/oleObject1089.bin"/><Relationship Id="rId2921" Type="http://schemas.openxmlformats.org/officeDocument/2006/relationships/oleObject" Target="embeddings/oleObject1200.bin"/><Relationship Id="rId1316" Type="http://schemas.openxmlformats.org/officeDocument/2006/relationships/oleObject" Target="embeddings/oleObject708.bin"/><Relationship Id="rId1523" Type="http://schemas.openxmlformats.org/officeDocument/2006/relationships/image" Target="media/image769.wmf"/><Relationship Id="rId1730" Type="http://schemas.openxmlformats.org/officeDocument/2006/relationships/image" Target="media/image976.wmf"/><Relationship Id="rId3183" Type="http://schemas.openxmlformats.org/officeDocument/2006/relationships/oleObject" Target="embeddings/oleObject1378.bin"/><Relationship Id="rId3390" Type="http://schemas.openxmlformats.org/officeDocument/2006/relationships/image" Target="media/image1894.wmf"/><Relationship Id="rId22" Type="http://schemas.openxmlformats.org/officeDocument/2006/relationships/oleObject" Target="embeddings/oleObject5.bin"/><Relationship Id="rId1828" Type="http://schemas.openxmlformats.org/officeDocument/2006/relationships/image" Target="media/image1073.wmf"/><Relationship Id="rId3043" Type="http://schemas.openxmlformats.org/officeDocument/2006/relationships/oleObject" Target="embeddings/oleObject1282.bin"/><Relationship Id="rId3250" Type="http://schemas.openxmlformats.org/officeDocument/2006/relationships/image" Target="media/image1823.wmf"/><Relationship Id="rId3488" Type="http://schemas.openxmlformats.org/officeDocument/2006/relationships/image" Target="media/image1942.wmf"/><Relationship Id="rId3695" Type="http://schemas.openxmlformats.org/officeDocument/2006/relationships/image" Target="media/image2041.wmf"/><Relationship Id="rId171" Type="http://schemas.openxmlformats.org/officeDocument/2006/relationships/oleObject" Target="embeddings/oleObject80.bin"/><Relationship Id="rId2297" Type="http://schemas.openxmlformats.org/officeDocument/2006/relationships/oleObject" Target="embeddings/oleObject847.bin"/><Relationship Id="rId3348" Type="http://schemas.openxmlformats.org/officeDocument/2006/relationships/image" Target="media/image1873.wmf"/><Relationship Id="rId3555" Type="http://schemas.openxmlformats.org/officeDocument/2006/relationships/image" Target="media/image1972.wmf"/><Relationship Id="rId3762" Type="http://schemas.openxmlformats.org/officeDocument/2006/relationships/image" Target="media/image2074.wmf"/><Relationship Id="rId269" Type="http://schemas.openxmlformats.org/officeDocument/2006/relationships/oleObject" Target="embeddings/oleObject129.bin"/><Relationship Id="rId476" Type="http://schemas.openxmlformats.org/officeDocument/2006/relationships/oleObject" Target="embeddings/oleObject244.bin"/><Relationship Id="rId683" Type="http://schemas.openxmlformats.org/officeDocument/2006/relationships/image" Target="media/image319.wmf"/><Relationship Id="rId890" Type="http://schemas.openxmlformats.org/officeDocument/2006/relationships/image" Target="media/image421.wmf"/><Relationship Id="rId2157" Type="http://schemas.openxmlformats.org/officeDocument/2006/relationships/image" Target="media/image1371.wmf"/><Relationship Id="rId2364" Type="http://schemas.openxmlformats.org/officeDocument/2006/relationships/oleObject" Target="embeddings/oleObject881.bin"/><Relationship Id="rId2571" Type="http://schemas.openxmlformats.org/officeDocument/2006/relationships/oleObject" Target="embeddings/oleObject1001.bin"/><Relationship Id="rId3110" Type="http://schemas.openxmlformats.org/officeDocument/2006/relationships/image" Target="media/image1781.wmf"/><Relationship Id="rId3208" Type="http://schemas.openxmlformats.org/officeDocument/2006/relationships/oleObject" Target="embeddings/oleObject1394.bin"/><Relationship Id="rId3415" Type="http://schemas.openxmlformats.org/officeDocument/2006/relationships/oleObject" Target="embeddings/oleObject1499.bin"/><Relationship Id="rId129" Type="http://schemas.openxmlformats.org/officeDocument/2006/relationships/oleObject" Target="embeddings/oleObject59.bin"/><Relationship Id="rId336" Type="http://schemas.openxmlformats.org/officeDocument/2006/relationships/image" Target="media/image167.wmf"/><Relationship Id="rId543" Type="http://schemas.openxmlformats.org/officeDocument/2006/relationships/oleObject" Target="embeddings/oleObject281.bin"/><Relationship Id="rId988" Type="http://schemas.openxmlformats.org/officeDocument/2006/relationships/oleObject" Target="embeddings/oleObject495.bin"/><Relationship Id="rId1173" Type="http://schemas.openxmlformats.org/officeDocument/2006/relationships/image" Target="media/image577.wmf"/><Relationship Id="rId1380" Type="http://schemas.openxmlformats.org/officeDocument/2006/relationships/image" Target="media/image633.wmf"/><Relationship Id="rId2017" Type="http://schemas.openxmlformats.org/officeDocument/2006/relationships/image" Target="media/image1261.wmf"/><Relationship Id="rId2224" Type="http://schemas.openxmlformats.org/officeDocument/2006/relationships/image" Target="media/image1404.wmf"/><Relationship Id="rId2669" Type="http://schemas.openxmlformats.org/officeDocument/2006/relationships/image" Target="media/image1596.wmf"/><Relationship Id="rId2876" Type="http://schemas.openxmlformats.org/officeDocument/2006/relationships/oleObject" Target="embeddings/oleObject1175.bin"/><Relationship Id="rId3622" Type="http://schemas.openxmlformats.org/officeDocument/2006/relationships/image" Target="media/image2005.wmf"/><Relationship Id="rId403" Type="http://schemas.openxmlformats.org/officeDocument/2006/relationships/image" Target="media/image194.wmf"/><Relationship Id="rId750" Type="http://schemas.openxmlformats.org/officeDocument/2006/relationships/oleObject" Target="embeddings/oleObject391.bin"/><Relationship Id="rId848" Type="http://schemas.openxmlformats.org/officeDocument/2006/relationships/image" Target="media/image400.wmf"/><Relationship Id="rId1033" Type="http://schemas.openxmlformats.org/officeDocument/2006/relationships/oleObject" Target="embeddings/oleObject518.bin"/><Relationship Id="rId1478" Type="http://schemas.openxmlformats.org/officeDocument/2006/relationships/image" Target="media/image724.wmf"/><Relationship Id="rId1685" Type="http://schemas.openxmlformats.org/officeDocument/2006/relationships/image" Target="media/image931.emf"/><Relationship Id="rId1892" Type="http://schemas.openxmlformats.org/officeDocument/2006/relationships/image" Target="media/image1136.wmf"/><Relationship Id="rId2431" Type="http://schemas.openxmlformats.org/officeDocument/2006/relationships/oleObject" Target="embeddings/oleObject916.bin"/><Relationship Id="rId2529" Type="http://schemas.openxmlformats.org/officeDocument/2006/relationships/image" Target="media/image1548.wmf"/><Relationship Id="rId2736" Type="http://schemas.openxmlformats.org/officeDocument/2006/relationships/image" Target="media/image1623.emf"/><Relationship Id="rId610" Type="http://schemas.openxmlformats.org/officeDocument/2006/relationships/oleObject" Target="embeddings/oleObject317.bin"/><Relationship Id="rId708" Type="http://schemas.openxmlformats.org/officeDocument/2006/relationships/image" Target="media/image331.wmf"/><Relationship Id="rId915" Type="http://schemas.openxmlformats.org/officeDocument/2006/relationships/oleObject" Target="embeddings/oleObject477.bin"/><Relationship Id="rId1240" Type="http://schemas.openxmlformats.org/officeDocument/2006/relationships/oleObject" Target="embeddings/oleObject653.bin"/><Relationship Id="rId1338" Type="http://schemas.openxmlformats.org/officeDocument/2006/relationships/oleObject" Target="embeddings/oleObject719.bin"/><Relationship Id="rId1545" Type="http://schemas.openxmlformats.org/officeDocument/2006/relationships/image" Target="media/image791.wmf"/><Relationship Id="rId2943" Type="http://schemas.openxmlformats.org/officeDocument/2006/relationships/oleObject" Target="embeddings/oleObject1212.bin"/><Relationship Id="rId1100" Type="http://schemas.openxmlformats.org/officeDocument/2006/relationships/image" Target="media/image541.wmf"/><Relationship Id="rId1405" Type="http://schemas.openxmlformats.org/officeDocument/2006/relationships/image" Target="media/image651.wmf"/><Relationship Id="rId1752" Type="http://schemas.openxmlformats.org/officeDocument/2006/relationships/image" Target="media/image997.wmf"/><Relationship Id="rId2803" Type="http://schemas.openxmlformats.org/officeDocument/2006/relationships/oleObject" Target="embeddings/oleObject1137.bin"/><Relationship Id="rId44" Type="http://schemas.openxmlformats.org/officeDocument/2006/relationships/oleObject" Target="embeddings/oleObject16.bin"/><Relationship Id="rId1612" Type="http://schemas.openxmlformats.org/officeDocument/2006/relationships/image" Target="media/image858.wmf"/><Relationship Id="rId1917" Type="http://schemas.openxmlformats.org/officeDocument/2006/relationships/image" Target="media/image1161.wmf"/><Relationship Id="rId3065" Type="http://schemas.openxmlformats.org/officeDocument/2006/relationships/image" Target="media/image1762.wmf"/><Relationship Id="rId3272" Type="http://schemas.openxmlformats.org/officeDocument/2006/relationships/image" Target="media/image1834.wmf"/><Relationship Id="rId193" Type="http://schemas.openxmlformats.org/officeDocument/2006/relationships/oleObject" Target="embeddings/oleObject91.bin"/><Relationship Id="rId498" Type="http://schemas.openxmlformats.org/officeDocument/2006/relationships/oleObject" Target="embeddings/oleObject262.bin"/><Relationship Id="rId2081" Type="http://schemas.openxmlformats.org/officeDocument/2006/relationships/image" Target="media/image1325.wmf"/><Relationship Id="rId2179" Type="http://schemas.openxmlformats.org/officeDocument/2006/relationships/image" Target="media/image1382.wmf"/><Relationship Id="rId3132" Type="http://schemas.openxmlformats.org/officeDocument/2006/relationships/oleObject" Target="embeddings/oleObject1339.bin"/><Relationship Id="rId3577" Type="http://schemas.openxmlformats.org/officeDocument/2006/relationships/image" Target="media/image1983.wmf"/><Relationship Id="rId3784" Type="http://schemas.openxmlformats.org/officeDocument/2006/relationships/oleObject" Target="embeddings/oleObject1690.bin"/><Relationship Id="rId260" Type="http://schemas.openxmlformats.org/officeDocument/2006/relationships/image" Target="media/image129.wmf"/><Relationship Id="rId2386" Type="http://schemas.openxmlformats.org/officeDocument/2006/relationships/oleObject" Target="embeddings/oleObject893.bin"/><Relationship Id="rId2593" Type="http://schemas.openxmlformats.org/officeDocument/2006/relationships/image" Target="media/image1563.wmf"/><Relationship Id="rId3437" Type="http://schemas.openxmlformats.org/officeDocument/2006/relationships/image" Target="media/image1917.wmf"/><Relationship Id="rId3644" Type="http://schemas.openxmlformats.org/officeDocument/2006/relationships/image" Target="media/image2016.wmf"/><Relationship Id="rId3851" Type="http://schemas.openxmlformats.org/officeDocument/2006/relationships/oleObject" Target="embeddings/oleObject1724.bin"/><Relationship Id="rId120" Type="http://schemas.openxmlformats.org/officeDocument/2006/relationships/image" Target="media/image59.wmf"/><Relationship Id="rId358" Type="http://schemas.openxmlformats.org/officeDocument/2006/relationships/oleObject" Target="embeddings/oleObject175.bin"/><Relationship Id="rId565" Type="http://schemas.openxmlformats.org/officeDocument/2006/relationships/oleObject" Target="embeddings/oleObject293.bin"/><Relationship Id="rId772" Type="http://schemas.openxmlformats.org/officeDocument/2006/relationships/oleObject" Target="embeddings/oleObject402.bin"/><Relationship Id="rId1195" Type="http://schemas.openxmlformats.org/officeDocument/2006/relationships/oleObject" Target="embeddings/oleObject608.bin"/><Relationship Id="rId2039" Type="http://schemas.openxmlformats.org/officeDocument/2006/relationships/image" Target="media/image1283.wmf"/><Relationship Id="rId2246" Type="http://schemas.openxmlformats.org/officeDocument/2006/relationships/image" Target="media/image1415.wmf"/><Relationship Id="rId2453" Type="http://schemas.openxmlformats.org/officeDocument/2006/relationships/oleObject" Target="embeddings/oleObject927.bin"/><Relationship Id="rId2660" Type="http://schemas.openxmlformats.org/officeDocument/2006/relationships/oleObject" Target="embeddings/oleObject1057.bin"/><Relationship Id="rId2898" Type="http://schemas.openxmlformats.org/officeDocument/2006/relationships/image" Target="media/image1702.wmf"/><Relationship Id="rId3504" Type="http://schemas.openxmlformats.org/officeDocument/2006/relationships/image" Target="media/image1950.wmf"/><Relationship Id="rId3711" Type="http://schemas.openxmlformats.org/officeDocument/2006/relationships/image" Target="media/image2049.wmf"/><Relationship Id="rId218" Type="http://schemas.openxmlformats.org/officeDocument/2006/relationships/oleObject" Target="embeddings/oleObject104.bin"/><Relationship Id="rId425" Type="http://schemas.openxmlformats.org/officeDocument/2006/relationships/oleObject" Target="embeddings/oleObject214.bin"/><Relationship Id="rId632" Type="http://schemas.openxmlformats.org/officeDocument/2006/relationships/oleObject" Target="embeddings/oleObject330.bin"/><Relationship Id="rId1055" Type="http://schemas.openxmlformats.org/officeDocument/2006/relationships/oleObject" Target="embeddings/oleObject529.bin"/><Relationship Id="rId1262" Type="http://schemas.openxmlformats.org/officeDocument/2006/relationships/image" Target="media/image581.wmf"/><Relationship Id="rId2106" Type="http://schemas.openxmlformats.org/officeDocument/2006/relationships/image" Target="media/image1349.wmf"/><Relationship Id="rId2313" Type="http://schemas.openxmlformats.org/officeDocument/2006/relationships/image" Target="media/image1449.wmf"/><Relationship Id="rId2520" Type="http://schemas.openxmlformats.org/officeDocument/2006/relationships/oleObject" Target="embeddings/oleObject967.bin"/><Relationship Id="rId2758" Type="http://schemas.openxmlformats.org/officeDocument/2006/relationships/image" Target="media/image1634.wmf"/><Relationship Id="rId2965" Type="http://schemas.openxmlformats.org/officeDocument/2006/relationships/oleObject" Target="embeddings/oleObject1227.bin"/><Relationship Id="rId3809" Type="http://schemas.openxmlformats.org/officeDocument/2006/relationships/oleObject" Target="embeddings/oleObject1702.bin"/><Relationship Id="rId937" Type="http://schemas.openxmlformats.org/officeDocument/2006/relationships/image" Target="media/image441.wmf"/><Relationship Id="rId1122" Type="http://schemas.openxmlformats.org/officeDocument/2006/relationships/oleObject" Target="embeddings/oleObject563.bin"/><Relationship Id="rId1567" Type="http://schemas.openxmlformats.org/officeDocument/2006/relationships/image" Target="media/image813.wmf"/><Relationship Id="rId1774" Type="http://schemas.openxmlformats.org/officeDocument/2006/relationships/image" Target="media/image1019.wmf"/><Relationship Id="rId1981" Type="http://schemas.openxmlformats.org/officeDocument/2006/relationships/image" Target="media/image1225.wmf"/><Relationship Id="rId2618" Type="http://schemas.openxmlformats.org/officeDocument/2006/relationships/oleObject" Target="embeddings/oleObject1033.bin"/><Relationship Id="rId2825" Type="http://schemas.openxmlformats.org/officeDocument/2006/relationships/oleObject" Target="embeddings/oleObject1149.bin"/><Relationship Id="rId66" Type="http://schemas.openxmlformats.org/officeDocument/2006/relationships/oleObject" Target="embeddings/oleObject27.bin"/><Relationship Id="rId1427" Type="http://schemas.openxmlformats.org/officeDocument/2006/relationships/image" Target="media/image673.wmf"/><Relationship Id="rId1634" Type="http://schemas.openxmlformats.org/officeDocument/2006/relationships/image" Target="media/image880.wmf"/><Relationship Id="rId1841" Type="http://schemas.openxmlformats.org/officeDocument/2006/relationships/image" Target="media/image1086.wmf"/><Relationship Id="rId3087" Type="http://schemas.openxmlformats.org/officeDocument/2006/relationships/oleObject" Target="embeddings/oleObject1305.bin"/><Relationship Id="rId3294" Type="http://schemas.openxmlformats.org/officeDocument/2006/relationships/oleObject" Target="embeddings/oleObject1440.bin"/><Relationship Id="rId1939" Type="http://schemas.openxmlformats.org/officeDocument/2006/relationships/image" Target="media/image1183.wmf"/><Relationship Id="rId3599" Type="http://schemas.openxmlformats.org/officeDocument/2006/relationships/image" Target="media/image1994.wmf"/><Relationship Id="rId1701" Type="http://schemas.openxmlformats.org/officeDocument/2006/relationships/image" Target="media/image947.wmf"/><Relationship Id="rId3154" Type="http://schemas.openxmlformats.org/officeDocument/2006/relationships/oleObject" Target="embeddings/oleObject1360.bin"/><Relationship Id="rId3361" Type="http://schemas.openxmlformats.org/officeDocument/2006/relationships/image" Target="media/image1880.wmf"/><Relationship Id="rId3459" Type="http://schemas.openxmlformats.org/officeDocument/2006/relationships/oleObject" Target="embeddings/oleObject1522.bin"/><Relationship Id="rId3666" Type="http://schemas.openxmlformats.org/officeDocument/2006/relationships/image" Target="media/image2027.wmf"/><Relationship Id="rId282" Type="http://schemas.openxmlformats.org/officeDocument/2006/relationships/oleObject" Target="embeddings/oleObject135.bin"/><Relationship Id="rId587" Type="http://schemas.openxmlformats.org/officeDocument/2006/relationships/image" Target="media/image275.wmf"/><Relationship Id="rId2170" Type="http://schemas.openxmlformats.org/officeDocument/2006/relationships/oleObject" Target="embeddings/oleObject783.bin"/><Relationship Id="rId2268" Type="http://schemas.openxmlformats.org/officeDocument/2006/relationships/image" Target="media/image1426.wmf"/><Relationship Id="rId3014" Type="http://schemas.openxmlformats.org/officeDocument/2006/relationships/oleObject" Target="embeddings/oleObject1263.bin"/><Relationship Id="rId3221" Type="http://schemas.openxmlformats.org/officeDocument/2006/relationships/image" Target="media/image1810.png"/><Relationship Id="rId3319" Type="http://schemas.openxmlformats.org/officeDocument/2006/relationships/oleObject" Target="embeddings/oleObject1453.bin"/><Relationship Id="rId3873" Type="http://schemas.openxmlformats.org/officeDocument/2006/relationships/image" Target="media/image2128.wmf"/><Relationship Id="rId8" Type="http://schemas.openxmlformats.org/officeDocument/2006/relationships/image" Target="media/image1.png"/><Relationship Id="rId142" Type="http://schemas.openxmlformats.org/officeDocument/2006/relationships/image" Target="media/image70.wmf"/><Relationship Id="rId447" Type="http://schemas.openxmlformats.org/officeDocument/2006/relationships/image" Target="media/image213.wmf"/><Relationship Id="rId794" Type="http://schemas.openxmlformats.org/officeDocument/2006/relationships/image" Target="media/image373.wmf"/><Relationship Id="rId1077" Type="http://schemas.openxmlformats.org/officeDocument/2006/relationships/oleObject" Target="embeddings/oleObject540.bin"/><Relationship Id="rId2030" Type="http://schemas.openxmlformats.org/officeDocument/2006/relationships/image" Target="media/image1274.wmf"/><Relationship Id="rId2128" Type="http://schemas.openxmlformats.org/officeDocument/2006/relationships/oleObject" Target="embeddings/oleObject760.bin"/><Relationship Id="rId2475" Type="http://schemas.openxmlformats.org/officeDocument/2006/relationships/oleObject" Target="embeddings/oleObject938.bin"/><Relationship Id="rId2682" Type="http://schemas.openxmlformats.org/officeDocument/2006/relationships/oleObject" Target="embeddings/oleObject1070.bin"/><Relationship Id="rId2987" Type="http://schemas.openxmlformats.org/officeDocument/2006/relationships/oleObject" Target="embeddings/oleObject1246.bin"/><Relationship Id="rId3526" Type="http://schemas.openxmlformats.org/officeDocument/2006/relationships/oleObject" Target="embeddings/oleObject1559.bin"/><Relationship Id="rId3733" Type="http://schemas.openxmlformats.org/officeDocument/2006/relationships/oleObject" Target="embeddings/oleObject1664.bin"/><Relationship Id="rId654" Type="http://schemas.openxmlformats.org/officeDocument/2006/relationships/oleObject" Target="embeddings/oleObject342.bin"/><Relationship Id="rId861" Type="http://schemas.openxmlformats.org/officeDocument/2006/relationships/oleObject" Target="embeddings/oleObject447.bin"/><Relationship Id="rId959" Type="http://schemas.openxmlformats.org/officeDocument/2006/relationships/image" Target="media/image463.wmf"/><Relationship Id="rId1284" Type="http://schemas.openxmlformats.org/officeDocument/2006/relationships/oleObject" Target="embeddings/oleObject685.bin"/><Relationship Id="rId1491" Type="http://schemas.openxmlformats.org/officeDocument/2006/relationships/image" Target="media/image737.wmf"/><Relationship Id="rId1589" Type="http://schemas.openxmlformats.org/officeDocument/2006/relationships/image" Target="media/image835.wmf"/><Relationship Id="rId2335" Type="http://schemas.openxmlformats.org/officeDocument/2006/relationships/image" Target="media/image1460.wmf"/><Relationship Id="rId2542" Type="http://schemas.openxmlformats.org/officeDocument/2006/relationships/oleObject" Target="embeddings/oleObject979.bin"/><Relationship Id="rId3800" Type="http://schemas.openxmlformats.org/officeDocument/2006/relationships/image" Target="media/image2093.wmf"/><Relationship Id="rId307" Type="http://schemas.openxmlformats.org/officeDocument/2006/relationships/image" Target="media/image154.wmf"/><Relationship Id="rId514" Type="http://schemas.openxmlformats.org/officeDocument/2006/relationships/image" Target="media/image237.wmf"/><Relationship Id="rId721" Type="http://schemas.openxmlformats.org/officeDocument/2006/relationships/oleObject" Target="embeddings/oleObject376.bin"/><Relationship Id="rId1144" Type="http://schemas.openxmlformats.org/officeDocument/2006/relationships/oleObject" Target="embeddings/oleObject574.bin"/><Relationship Id="rId1351" Type="http://schemas.openxmlformats.org/officeDocument/2006/relationships/oleObject" Target="embeddings/oleObject725.bin"/><Relationship Id="rId1449" Type="http://schemas.openxmlformats.org/officeDocument/2006/relationships/image" Target="media/image695.wmf"/><Relationship Id="rId1796" Type="http://schemas.openxmlformats.org/officeDocument/2006/relationships/image" Target="media/image1041.wmf"/><Relationship Id="rId2402" Type="http://schemas.openxmlformats.org/officeDocument/2006/relationships/oleObject" Target="embeddings/oleObject902.bin"/><Relationship Id="rId2847" Type="http://schemas.openxmlformats.org/officeDocument/2006/relationships/image" Target="media/image1677.wmf"/><Relationship Id="rId88" Type="http://schemas.openxmlformats.org/officeDocument/2006/relationships/image" Target="media/image43.wmf"/><Relationship Id="rId819" Type="http://schemas.openxmlformats.org/officeDocument/2006/relationships/oleObject" Target="embeddings/oleObject426.bin"/><Relationship Id="rId1004" Type="http://schemas.openxmlformats.org/officeDocument/2006/relationships/oleObject" Target="embeddings/oleObject504.bin"/><Relationship Id="rId1211" Type="http://schemas.openxmlformats.org/officeDocument/2006/relationships/oleObject" Target="embeddings/oleObject624.bin"/><Relationship Id="rId1656" Type="http://schemas.openxmlformats.org/officeDocument/2006/relationships/image" Target="media/image902.wmf"/><Relationship Id="rId1863" Type="http://schemas.openxmlformats.org/officeDocument/2006/relationships/image" Target="media/image1108.wmf"/><Relationship Id="rId2707" Type="http://schemas.openxmlformats.org/officeDocument/2006/relationships/image" Target="media/image1613.wmf"/><Relationship Id="rId2914" Type="http://schemas.openxmlformats.org/officeDocument/2006/relationships/image" Target="media/image1708.wmf"/><Relationship Id="rId1309" Type="http://schemas.openxmlformats.org/officeDocument/2006/relationships/oleObject" Target="embeddings/oleObject704.bin"/><Relationship Id="rId1516" Type="http://schemas.openxmlformats.org/officeDocument/2006/relationships/image" Target="media/image762.wmf"/><Relationship Id="rId1723" Type="http://schemas.openxmlformats.org/officeDocument/2006/relationships/image" Target="media/image969.wmf"/><Relationship Id="rId1930" Type="http://schemas.openxmlformats.org/officeDocument/2006/relationships/image" Target="media/image1174.wmf"/><Relationship Id="rId3176" Type="http://schemas.openxmlformats.org/officeDocument/2006/relationships/oleObject" Target="embeddings/oleObject1374.bin"/><Relationship Id="rId3383" Type="http://schemas.openxmlformats.org/officeDocument/2006/relationships/image" Target="media/image1890.wmf"/><Relationship Id="rId3590" Type="http://schemas.openxmlformats.org/officeDocument/2006/relationships/oleObject" Target="embeddings/oleObject1591.bin"/><Relationship Id="rId15" Type="http://schemas.openxmlformats.org/officeDocument/2006/relationships/image" Target="media/image7.wmf"/><Relationship Id="rId2192" Type="http://schemas.openxmlformats.org/officeDocument/2006/relationships/oleObject" Target="embeddings/oleObject794.bin"/><Relationship Id="rId3036" Type="http://schemas.openxmlformats.org/officeDocument/2006/relationships/oleObject" Target="embeddings/oleObject1278.bin"/><Relationship Id="rId3243" Type="http://schemas.openxmlformats.org/officeDocument/2006/relationships/oleObject" Target="embeddings/oleObject1414.bin"/><Relationship Id="rId3688" Type="http://schemas.openxmlformats.org/officeDocument/2006/relationships/oleObject" Target="embeddings/oleObject1641.bin"/><Relationship Id="rId164" Type="http://schemas.openxmlformats.org/officeDocument/2006/relationships/image" Target="media/image81.wmf"/><Relationship Id="rId371" Type="http://schemas.openxmlformats.org/officeDocument/2006/relationships/oleObject" Target="embeddings/oleObject185.bin"/><Relationship Id="rId2052" Type="http://schemas.openxmlformats.org/officeDocument/2006/relationships/image" Target="media/image1296.wmf"/><Relationship Id="rId2497" Type="http://schemas.openxmlformats.org/officeDocument/2006/relationships/oleObject" Target="embeddings/oleObject955.bin"/><Relationship Id="rId3450" Type="http://schemas.openxmlformats.org/officeDocument/2006/relationships/image" Target="media/image1923.wmf"/><Relationship Id="rId3548" Type="http://schemas.openxmlformats.org/officeDocument/2006/relationships/oleObject" Target="embeddings/oleObject1570.bin"/><Relationship Id="rId3755" Type="http://schemas.openxmlformats.org/officeDocument/2006/relationships/oleObject" Target="embeddings/oleObject1675.bin"/><Relationship Id="rId469" Type="http://schemas.openxmlformats.org/officeDocument/2006/relationships/oleObject" Target="embeddings/oleObject240.bin"/><Relationship Id="rId676" Type="http://schemas.openxmlformats.org/officeDocument/2006/relationships/oleObject" Target="embeddings/oleObject353.bin"/><Relationship Id="rId883" Type="http://schemas.openxmlformats.org/officeDocument/2006/relationships/oleObject" Target="embeddings/oleObject458.bin"/><Relationship Id="rId1099" Type="http://schemas.openxmlformats.org/officeDocument/2006/relationships/oleObject" Target="embeddings/oleObject551.bin"/><Relationship Id="rId2357" Type="http://schemas.openxmlformats.org/officeDocument/2006/relationships/oleObject" Target="embeddings/oleObject877.bin"/><Relationship Id="rId2564" Type="http://schemas.openxmlformats.org/officeDocument/2006/relationships/oleObject" Target="embeddings/oleObject994.bin"/><Relationship Id="rId3103" Type="http://schemas.openxmlformats.org/officeDocument/2006/relationships/oleObject" Target="embeddings/oleObject1315.bin"/><Relationship Id="rId3310" Type="http://schemas.openxmlformats.org/officeDocument/2006/relationships/image" Target="media/image1852.wmf"/><Relationship Id="rId3408" Type="http://schemas.openxmlformats.org/officeDocument/2006/relationships/image" Target="media/image1903.wmf"/><Relationship Id="rId3615" Type="http://schemas.openxmlformats.org/officeDocument/2006/relationships/oleObject" Target="embeddings/oleObject1604.bin"/><Relationship Id="rId231" Type="http://schemas.openxmlformats.org/officeDocument/2006/relationships/image" Target="media/image114.wmf"/><Relationship Id="rId329" Type="http://schemas.openxmlformats.org/officeDocument/2006/relationships/image" Target="media/image164.wmf"/><Relationship Id="rId536" Type="http://schemas.openxmlformats.org/officeDocument/2006/relationships/image" Target="media/image251.wmf"/><Relationship Id="rId1166" Type="http://schemas.openxmlformats.org/officeDocument/2006/relationships/oleObject" Target="embeddings/oleObject585.bin"/><Relationship Id="rId1373" Type="http://schemas.openxmlformats.org/officeDocument/2006/relationships/oleObject" Target="embeddings/oleObject736.bin"/><Relationship Id="rId2217" Type="http://schemas.openxmlformats.org/officeDocument/2006/relationships/oleObject" Target="embeddings/oleObject807.bin"/><Relationship Id="rId2771" Type="http://schemas.openxmlformats.org/officeDocument/2006/relationships/oleObject" Target="embeddings/oleObject1121.bin"/><Relationship Id="rId2869" Type="http://schemas.openxmlformats.org/officeDocument/2006/relationships/image" Target="media/image1688.wmf"/><Relationship Id="rId3822" Type="http://schemas.openxmlformats.org/officeDocument/2006/relationships/image" Target="media/image2104.wmf"/><Relationship Id="rId743" Type="http://schemas.openxmlformats.org/officeDocument/2006/relationships/image" Target="media/image348.wmf"/><Relationship Id="rId950" Type="http://schemas.openxmlformats.org/officeDocument/2006/relationships/image" Target="media/image454.wmf"/><Relationship Id="rId1026" Type="http://schemas.openxmlformats.org/officeDocument/2006/relationships/image" Target="media/image504.wmf"/><Relationship Id="rId1580" Type="http://schemas.openxmlformats.org/officeDocument/2006/relationships/image" Target="media/image826.wmf"/><Relationship Id="rId1678" Type="http://schemas.openxmlformats.org/officeDocument/2006/relationships/image" Target="media/image924.wmf"/><Relationship Id="rId1885" Type="http://schemas.openxmlformats.org/officeDocument/2006/relationships/image" Target="media/image1129.wmf"/><Relationship Id="rId2424" Type="http://schemas.openxmlformats.org/officeDocument/2006/relationships/image" Target="media/image1501.png"/><Relationship Id="rId2631" Type="http://schemas.openxmlformats.org/officeDocument/2006/relationships/oleObject" Target="embeddings/oleObject1040.bin"/><Relationship Id="rId2729" Type="http://schemas.openxmlformats.org/officeDocument/2006/relationships/oleObject" Target="embeddings/oleObject1099.bin"/><Relationship Id="rId2936" Type="http://schemas.openxmlformats.org/officeDocument/2006/relationships/image" Target="media/image1719.wmf"/><Relationship Id="rId603" Type="http://schemas.openxmlformats.org/officeDocument/2006/relationships/oleObject" Target="embeddings/oleObject313.bin"/><Relationship Id="rId810" Type="http://schemas.openxmlformats.org/officeDocument/2006/relationships/image" Target="media/image381.wmf"/><Relationship Id="rId908" Type="http://schemas.openxmlformats.org/officeDocument/2006/relationships/image" Target="media/image428.wmf"/><Relationship Id="rId1233" Type="http://schemas.openxmlformats.org/officeDocument/2006/relationships/oleObject" Target="embeddings/oleObject646.bin"/><Relationship Id="rId1440" Type="http://schemas.openxmlformats.org/officeDocument/2006/relationships/image" Target="media/image686.wmf"/><Relationship Id="rId1538" Type="http://schemas.openxmlformats.org/officeDocument/2006/relationships/image" Target="media/image784.png"/><Relationship Id="rId1300" Type="http://schemas.openxmlformats.org/officeDocument/2006/relationships/oleObject" Target="embeddings/oleObject699.bin"/><Relationship Id="rId1745" Type="http://schemas.openxmlformats.org/officeDocument/2006/relationships/image" Target="media/image990.wmf"/><Relationship Id="rId1952" Type="http://schemas.openxmlformats.org/officeDocument/2006/relationships/image" Target="media/image1196.wmf"/><Relationship Id="rId3198" Type="http://schemas.openxmlformats.org/officeDocument/2006/relationships/image" Target="media/image1801.wmf"/><Relationship Id="rId37" Type="http://schemas.openxmlformats.org/officeDocument/2006/relationships/image" Target="media/image18.wmf"/><Relationship Id="rId1605" Type="http://schemas.openxmlformats.org/officeDocument/2006/relationships/image" Target="media/image851.wmf"/><Relationship Id="rId1812" Type="http://schemas.openxmlformats.org/officeDocument/2006/relationships/image" Target="media/image1057.wmf"/><Relationship Id="rId3058" Type="http://schemas.openxmlformats.org/officeDocument/2006/relationships/oleObject" Target="embeddings/oleObject1290.bin"/><Relationship Id="rId3265" Type="http://schemas.openxmlformats.org/officeDocument/2006/relationships/oleObject" Target="embeddings/oleObject1425.bin"/><Relationship Id="rId3472" Type="http://schemas.openxmlformats.org/officeDocument/2006/relationships/image" Target="media/image1934.wmf"/><Relationship Id="rId186" Type="http://schemas.openxmlformats.org/officeDocument/2006/relationships/image" Target="media/image92.wmf"/><Relationship Id="rId393" Type="http://schemas.openxmlformats.org/officeDocument/2006/relationships/oleObject" Target="embeddings/oleObject196.bin"/><Relationship Id="rId2074" Type="http://schemas.openxmlformats.org/officeDocument/2006/relationships/image" Target="media/image1318.wmf"/><Relationship Id="rId2281" Type="http://schemas.openxmlformats.org/officeDocument/2006/relationships/oleObject" Target="embeddings/oleObject839.bin"/><Relationship Id="rId3125" Type="http://schemas.openxmlformats.org/officeDocument/2006/relationships/oleObject" Target="embeddings/oleObject1332.bin"/><Relationship Id="rId3332" Type="http://schemas.openxmlformats.org/officeDocument/2006/relationships/oleObject" Target="embeddings/oleObject1459.bin"/><Relationship Id="rId3777" Type="http://schemas.openxmlformats.org/officeDocument/2006/relationships/oleObject" Target="embeddings/oleObject1686.bin"/><Relationship Id="rId253" Type="http://schemas.openxmlformats.org/officeDocument/2006/relationships/oleObject" Target="embeddings/oleObject121.bin"/><Relationship Id="rId460" Type="http://schemas.openxmlformats.org/officeDocument/2006/relationships/oleObject" Target="embeddings/oleObject234.bin"/><Relationship Id="rId698" Type="http://schemas.openxmlformats.org/officeDocument/2006/relationships/oleObject" Target="embeddings/oleObject364.bin"/><Relationship Id="rId1090" Type="http://schemas.openxmlformats.org/officeDocument/2006/relationships/image" Target="media/image536.wmf"/><Relationship Id="rId2141" Type="http://schemas.openxmlformats.org/officeDocument/2006/relationships/oleObject" Target="embeddings/oleObject767.bin"/><Relationship Id="rId2379" Type="http://schemas.openxmlformats.org/officeDocument/2006/relationships/oleObject" Target="embeddings/oleObject889.bin"/><Relationship Id="rId2586" Type="http://schemas.openxmlformats.org/officeDocument/2006/relationships/oleObject" Target="embeddings/oleObject1016.bin"/><Relationship Id="rId2793" Type="http://schemas.openxmlformats.org/officeDocument/2006/relationships/oleObject" Target="embeddings/oleObject1132.bin"/><Relationship Id="rId3637" Type="http://schemas.openxmlformats.org/officeDocument/2006/relationships/oleObject" Target="embeddings/oleObject1615.bin"/><Relationship Id="rId3844" Type="http://schemas.openxmlformats.org/officeDocument/2006/relationships/oleObject" Target="embeddings/oleObject1720.bin"/><Relationship Id="rId113" Type="http://schemas.openxmlformats.org/officeDocument/2006/relationships/oleObject" Target="embeddings/oleObject51.bin"/><Relationship Id="rId320" Type="http://schemas.openxmlformats.org/officeDocument/2006/relationships/oleObject" Target="embeddings/oleObject154.bin"/><Relationship Id="rId558" Type="http://schemas.openxmlformats.org/officeDocument/2006/relationships/image" Target="media/image262.wmf"/><Relationship Id="rId765" Type="http://schemas.openxmlformats.org/officeDocument/2006/relationships/image" Target="media/image359.wmf"/><Relationship Id="rId972" Type="http://schemas.openxmlformats.org/officeDocument/2006/relationships/image" Target="media/image476.png"/><Relationship Id="rId1188" Type="http://schemas.openxmlformats.org/officeDocument/2006/relationships/oleObject" Target="embeddings/oleObject601.bin"/><Relationship Id="rId1395" Type="http://schemas.openxmlformats.org/officeDocument/2006/relationships/image" Target="media/image641.wmf"/><Relationship Id="rId2001" Type="http://schemas.openxmlformats.org/officeDocument/2006/relationships/image" Target="media/image1245.wmf"/><Relationship Id="rId2239" Type="http://schemas.openxmlformats.org/officeDocument/2006/relationships/oleObject" Target="embeddings/oleObject818.bin"/><Relationship Id="rId2446" Type="http://schemas.openxmlformats.org/officeDocument/2006/relationships/image" Target="media/image1513.wmf"/><Relationship Id="rId2653" Type="http://schemas.openxmlformats.org/officeDocument/2006/relationships/image" Target="media/image1591.wmf"/><Relationship Id="rId2860" Type="http://schemas.openxmlformats.org/officeDocument/2006/relationships/oleObject" Target="embeddings/oleObject1167.bin"/><Relationship Id="rId3704" Type="http://schemas.openxmlformats.org/officeDocument/2006/relationships/oleObject" Target="embeddings/oleObject1649.bin"/><Relationship Id="rId418" Type="http://schemas.openxmlformats.org/officeDocument/2006/relationships/oleObject" Target="embeddings/oleObject210.bin"/><Relationship Id="rId625" Type="http://schemas.openxmlformats.org/officeDocument/2006/relationships/image" Target="media/image292.wmf"/><Relationship Id="rId832" Type="http://schemas.openxmlformats.org/officeDocument/2006/relationships/image" Target="media/image392.wmf"/><Relationship Id="rId1048" Type="http://schemas.openxmlformats.org/officeDocument/2006/relationships/image" Target="media/image515.wmf"/><Relationship Id="rId1255" Type="http://schemas.openxmlformats.org/officeDocument/2006/relationships/oleObject" Target="embeddings/oleObject668.bin"/><Relationship Id="rId1462" Type="http://schemas.openxmlformats.org/officeDocument/2006/relationships/image" Target="media/image708.wmf"/><Relationship Id="rId2306" Type="http://schemas.openxmlformats.org/officeDocument/2006/relationships/oleObject" Target="embeddings/oleObject851.bin"/><Relationship Id="rId2513" Type="http://schemas.openxmlformats.org/officeDocument/2006/relationships/image" Target="media/image1540.wmf"/><Relationship Id="rId2958" Type="http://schemas.openxmlformats.org/officeDocument/2006/relationships/oleObject" Target="embeddings/oleObject1221.bin"/><Relationship Id="rId1115" Type="http://schemas.openxmlformats.org/officeDocument/2006/relationships/image" Target="media/image548.wmf"/><Relationship Id="rId1322" Type="http://schemas.openxmlformats.org/officeDocument/2006/relationships/oleObject" Target="embeddings/oleObject711.bin"/><Relationship Id="rId1767" Type="http://schemas.openxmlformats.org/officeDocument/2006/relationships/image" Target="media/image1012.png"/><Relationship Id="rId1974" Type="http://schemas.openxmlformats.org/officeDocument/2006/relationships/image" Target="media/image1218.wmf"/><Relationship Id="rId2720" Type="http://schemas.openxmlformats.org/officeDocument/2006/relationships/oleObject" Target="embeddings/oleObject1092.bin"/><Relationship Id="rId2818" Type="http://schemas.openxmlformats.org/officeDocument/2006/relationships/image" Target="media/image1664.wmf"/><Relationship Id="rId59" Type="http://schemas.openxmlformats.org/officeDocument/2006/relationships/image" Target="media/image29.wmf"/><Relationship Id="rId1627" Type="http://schemas.openxmlformats.org/officeDocument/2006/relationships/image" Target="media/image873.wmf"/><Relationship Id="rId1834" Type="http://schemas.openxmlformats.org/officeDocument/2006/relationships/image" Target="media/image1079.wmf"/><Relationship Id="rId3287" Type="http://schemas.openxmlformats.org/officeDocument/2006/relationships/image" Target="media/image1841.wmf"/><Relationship Id="rId2096" Type="http://schemas.openxmlformats.org/officeDocument/2006/relationships/image" Target="media/image1340.wmf"/><Relationship Id="rId3494" Type="http://schemas.openxmlformats.org/officeDocument/2006/relationships/image" Target="media/image1945.wmf"/><Relationship Id="rId3799" Type="http://schemas.openxmlformats.org/officeDocument/2006/relationships/oleObject" Target="embeddings/oleObject1697.bin"/><Relationship Id="rId1901" Type="http://schemas.openxmlformats.org/officeDocument/2006/relationships/image" Target="media/image1145.wmf"/><Relationship Id="rId3147" Type="http://schemas.openxmlformats.org/officeDocument/2006/relationships/oleObject" Target="embeddings/oleObject1353.bin"/><Relationship Id="rId3354" Type="http://schemas.openxmlformats.org/officeDocument/2006/relationships/oleObject" Target="embeddings/oleObject1468.bin"/><Relationship Id="rId3561" Type="http://schemas.openxmlformats.org/officeDocument/2006/relationships/image" Target="media/image1975.wmf"/><Relationship Id="rId3659" Type="http://schemas.openxmlformats.org/officeDocument/2006/relationships/oleObject" Target="embeddings/oleObject1626.bin"/><Relationship Id="rId275" Type="http://schemas.openxmlformats.org/officeDocument/2006/relationships/oleObject" Target="embeddings/oleObject132.bin"/><Relationship Id="rId482" Type="http://schemas.openxmlformats.org/officeDocument/2006/relationships/oleObject" Target="embeddings/oleObject249.bin"/><Relationship Id="rId2163" Type="http://schemas.openxmlformats.org/officeDocument/2006/relationships/image" Target="media/image1374.wmf"/><Relationship Id="rId2370" Type="http://schemas.openxmlformats.org/officeDocument/2006/relationships/image" Target="media/image1477.wmf"/><Relationship Id="rId3007" Type="http://schemas.openxmlformats.org/officeDocument/2006/relationships/image" Target="media/image1738.wmf"/><Relationship Id="rId3214" Type="http://schemas.openxmlformats.org/officeDocument/2006/relationships/image" Target="media/image1807.wmf"/><Relationship Id="rId3421" Type="http://schemas.openxmlformats.org/officeDocument/2006/relationships/oleObject" Target="embeddings/oleObject1502.bin"/><Relationship Id="rId3866" Type="http://schemas.openxmlformats.org/officeDocument/2006/relationships/oleObject" Target="embeddings/oleObject1732.bin"/><Relationship Id="rId135" Type="http://schemas.openxmlformats.org/officeDocument/2006/relationships/oleObject" Target="embeddings/oleObject62.bin"/><Relationship Id="rId342" Type="http://schemas.openxmlformats.org/officeDocument/2006/relationships/oleObject" Target="embeddings/oleObject166.bin"/><Relationship Id="rId787" Type="http://schemas.openxmlformats.org/officeDocument/2006/relationships/image" Target="media/image370.wmf"/><Relationship Id="rId994" Type="http://schemas.openxmlformats.org/officeDocument/2006/relationships/image" Target="media/image488.wmf"/><Relationship Id="rId2023" Type="http://schemas.openxmlformats.org/officeDocument/2006/relationships/image" Target="media/image1267.wmf"/><Relationship Id="rId2230" Type="http://schemas.openxmlformats.org/officeDocument/2006/relationships/image" Target="media/image1407.wmf"/><Relationship Id="rId2468" Type="http://schemas.openxmlformats.org/officeDocument/2006/relationships/image" Target="media/image1524.wmf"/><Relationship Id="rId2675" Type="http://schemas.openxmlformats.org/officeDocument/2006/relationships/image" Target="media/image1599.wmf"/><Relationship Id="rId2882" Type="http://schemas.openxmlformats.org/officeDocument/2006/relationships/oleObject" Target="embeddings/oleObject1178.bin"/><Relationship Id="rId3519" Type="http://schemas.openxmlformats.org/officeDocument/2006/relationships/oleObject" Target="embeddings/oleObject1555.bin"/><Relationship Id="rId3726" Type="http://schemas.openxmlformats.org/officeDocument/2006/relationships/oleObject" Target="embeddings/oleObject1661.bin"/><Relationship Id="rId202" Type="http://schemas.openxmlformats.org/officeDocument/2006/relationships/oleObject" Target="embeddings/oleObject96.bin"/><Relationship Id="rId647" Type="http://schemas.openxmlformats.org/officeDocument/2006/relationships/image" Target="media/image301.wmf"/><Relationship Id="rId854" Type="http://schemas.openxmlformats.org/officeDocument/2006/relationships/image" Target="media/image403.wmf"/><Relationship Id="rId1277" Type="http://schemas.openxmlformats.org/officeDocument/2006/relationships/oleObject" Target="embeddings/oleObject681.bin"/><Relationship Id="rId1484" Type="http://schemas.openxmlformats.org/officeDocument/2006/relationships/image" Target="media/image730.wmf"/><Relationship Id="rId1691" Type="http://schemas.openxmlformats.org/officeDocument/2006/relationships/image" Target="media/image937.wmf"/><Relationship Id="rId2328" Type="http://schemas.openxmlformats.org/officeDocument/2006/relationships/oleObject" Target="embeddings/oleObject862.bin"/><Relationship Id="rId2535" Type="http://schemas.openxmlformats.org/officeDocument/2006/relationships/oleObject" Target="embeddings/oleObject975.bin"/><Relationship Id="rId2742" Type="http://schemas.openxmlformats.org/officeDocument/2006/relationships/image" Target="media/image1626.wmf"/><Relationship Id="rId507" Type="http://schemas.openxmlformats.org/officeDocument/2006/relationships/image" Target="media/image234.wmf"/><Relationship Id="rId714" Type="http://schemas.openxmlformats.org/officeDocument/2006/relationships/image" Target="media/image334.wmf"/><Relationship Id="rId921" Type="http://schemas.openxmlformats.org/officeDocument/2006/relationships/oleObject" Target="embeddings/oleObject481.bin"/><Relationship Id="rId1137" Type="http://schemas.openxmlformats.org/officeDocument/2006/relationships/image" Target="media/image559.wmf"/><Relationship Id="rId1344" Type="http://schemas.openxmlformats.org/officeDocument/2006/relationships/oleObject" Target="embeddings/oleObject722.bin"/><Relationship Id="rId1551" Type="http://schemas.openxmlformats.org/officeDocument/2006/relationships/image" Target="media/image797.wmf"/><Relationship Id="rId1789" Type="http://schemas.openxmlformats.org/officeDocument/2006/relationships/image" Target="media/image1034.wmf"/><Relationship Id="rId1996" Type="http://schemas.openxmlformats.org/officeDocument/2006/relationships/image" Target="media/image1240.wmf"/><Relationship Id="rId2602" Type="http://schemas.openxmlformats.org/officeDocument/2006/relationships/oleObject" Target="embeddings/oleObject1025.bin"/><Relationship Id="rId50" Type="http://schemas.openxmlformats.org/officeDocument/2006/relationships/oleObject" Target="embeddings/oleObject19.bin"/><Relationship Id="rId1204" Type="http://schemas.openxmlformats.org/officeDocument/2006/relationships/oleObject" Target="embeddings/oleObject617.bin"/><Relationship Id="rId1411" Type="http://schemas.openxmlformats.org/officeDocument/2006/relationships/image" Target="media/image657.wmf"/><Relationship Id="rId1649" Type="http://schemas.openxmlformats.org/officeDocument/2006/relationships/image" Target="media/image895.wmf"/><Relationship Id="rId1856" Type="http://schemas.openxmlformats.org/officeDocument/2006/relationships/image" Target="media/image1101.wmf"/><Relationship Id="rId2907" Type="http://schemas.openxmlformats.org/officeDocument/2006/relationships/oleObject" Target="embeddings/oleObject1192.bin"/><Relationship Id="rId3071" Type="http://schemas.openxmlformats.org/officeDocument/2006/relationships/image" Target="media/image1765.wmf"/><Relationship Id="rId1509" Type="http://schemas.openxmlformats.org/officeDocument/2006/relationships/image" Target="media/image755.wmf"/><Relationship Id="rId1716" Type="http://schemas.openxmlformats.org/officeDocument/2006/relationships/image" Target="media/image962.wmf"/><Relationship Id="rId1923" Type="http://schemas.openxmlformats.org/officeDocument/2006/relationships/image" Target="media/image1167.wmf"/><Relationship Id="rId3169" Type="http://schemas.openxmlformats.org/officeDocument/2006/relationships/oleObject" Target="embeddings/oleObject1369.bin"/><Relationship Id="rId3376" Type="http://schemas.openxmlformats.org/officeDocument/2006/relationships/oleObject" Target="embeddings/oleObject1480.bin"/><Relationship Id="rId3583" Type="http://schemas.openxmlformats.org/officeDocument/2006/relationships/image" Target="media/image1986.wmf"/><Relationship Id="rId297" Type="http://schemas.openxmlformats.org/officeDocument/2006/relationships/image" Target="media/image149.wmf"/><Relationship Id="rId2185" Type="http://schemas.openxmlformats.org/officeDocument/2006/relationships/image" Target="media/image1385.wmf"/><Relationship Id="rId2392" Type="http://schemas.openxmlformats.org/officeDocument/2006/relationships/oleObject" Target="embeddings/oleObject897.bin"/><Relationship Id="rId3029" Type="http://schemas.openxmlformats.org/officeDocument/2006/relationships/oleObject" Target="embeddings/oleObject1274.bin"/><Relationship Id="rId3236" Type="http://schemas.openxmlformats.org/officeDocument/2006/relationships/image" Target="media/image1816.wmf"/><Relationship Id="rId3790" Type="http://schemas.openxmlformats.org/officeDocument/2006/relationships/oleObject" Target="embeddings/oleObject1693.bin"/><Relationship Id="rId157" Type="http://schemas.openxmlformats.org/officeDocument/2006/relationships/oleObject" Target="embeddings/oleObject73.bin"/><Relationship Id="rId364" Type="http://schemas.openxmlformats.org/officeDocument/2006/relationships/oleObject" Target="embeddings/oleObject180.bin"/><Relationship Id="rId2045" Type="http://schemas.openxmlformats.org/officeDocument/2006/relationships/image" Target="media/image1289.wmf"/><Relationship Id="rId2697" Type="http://schemas.openxmlformats.org/officeDocument/2006/relationships/oleObject" Target="embeddings/oleObject1078.bin"/><Relationship Id="rId3443" Type="http://schemas.openxmlformats.org/officeDocument/2006/relationships/image" Target="media/image1920.wmf"/><Relationship Id="rId3650" Type="http://schemas.openxmlformats.org/officeDocument/2006/relationships/image" Target="media/image2019.wmf"/><Relationship Id="rId3748" Type="http://schemas.openxmlformats.org/officeDocument/2006/relationships/image" Target="media/image2067.wmf"/><Relationship Id="rId571" Type="http://schemas.openxmlformats.org/officeDocument/2006/relationships/oleObject" Target="embeddings/oleObject296.bin"/><Relationship Id="rId669" Type="http://schemas.openxmlformats.org/officeDocument/2006/relationships/image" Target="media/image312.wmf"/><Relationship Id="rId876" Type="http://schemas.openxmlformats.org/officeDocument/2006/relationships/image" Target="media/image414.wmf"/><Relationship Id="rId1299" Type="http://schemas.openxmlformats.org/officeDocument/2006/relationships/oleObject" Target="embeddings/oleObject698.bin"/><Relationship Id="rId2252" Type="http://schemas.openxmlformats.org/officeDocument/2006/relationships/image" Target="media/image1418.wmf"/><Relationship Id="rId2557" Type="http://schemas.openxmlformats.org/officeDocument/2006/relationships/oleObject" Target="embeddings/oleObject988.bin"/><Relationship Id="rId3303" Type="http://schemas.openxmlformats.org/officeDocument/2006/relationships/oleObject" Target="embeddings/oleObject1445.bin"/><Relationship Id="rId3510" Type="http://schemas.openxmlformats.org/officeDocument/2006/relationships/image" Target="media/image1953.wmf"/><Relationship Id="rId3608" Type="http://schemas.openxmlformats.org/officeDocument/2006/relationships/oleObject" Target="embeddings/oleObject1600.bin"/><Relationship Id="rId224" Type="http://schemas.openxmlformats.org/officeDocument/2006/relationships/oleObject" Target="embeddings/oleObject107.bin"/><Relationship Id="rId431" Type="http://schemas.openxmlformats.org/officeDocument/2006/relationships/oleObject" Target="embeddings/oleObject217.bin"/><Relationship Id="rId529" Type="http://schemas.openxmlformats.org/officeDocument/2006/relationships/oleObject" Target="embeddings/oleObject274.bin"/><Relationship Id="rId736" Type="http://schemas.openxmlformats.org/officeDocument/2006/relationships/oleObject" Target="embeddings/oleObject384.bin"/><Relationship Id="rId1061" Type="http://schemas.openxmlformats.org/officeDocument/2006/relationships/oleObject" Target="embeddings/oleObject532.bin"/><Relationship Id="rId1159" Type="http://schemas.openxmlformats.org/officeDocument/2006/relationships/image" Target="media/image570.wmf"/><Relationship Id="rId1366" Type="http://schemas.openxmlformats.org/officeDocument/2006/relationships/image" Target="media/image626.wmf"/><Relationship Id="rId2112" Type="http://schemas.openxmlformats.org/officeDocument/2006/relationships/image" Target="media/image1352.wmf"/><Relationship Id="rId2417" Type="http://schemas.openxmlformats.org/officeDocument/2006/relationships/oleObject" Target="embeddings/oleObject910.bin"/><Relationship Id="rId2764" Type="http://schemas.openxmlformats.org/officeDocument/2006/relationships/image" Target="media/image1637.wmf"/><Relationship Id="rId2971" Type="http://schemas.openxmlformats.org/officeDocument/2006/relationships/oleObject" Target="embeddings/oleObject1232.bin"/><Relationship Id="rId3815" Type="http://schemas.openxmlformats.org/officeDocument/2006/relationships/oleObject" Target="embeddings/oleObject1705.bin"/><Relationship Id="rId943" Type="http://schemas.openxmlformats.org/officeDocument/2006/relationships/image" Target="media/image447.wmf"/><Relationship Id="rId1019" Type="http://schemas.openxmlformats.org/officeDocument/2006/relationships/oleObject" Target="embeddings/oleObject511.bin"/><Relationship Id="rId1573" Type="http://schemas.openxmlformats.org/officeDocument/2006/relationships/image" Target="media/image819.wmf"/><Relationship Id="rId1780" Type="http://schemas.openxmlformats.org/officeDocument/2006/relationships/image" Target="media/image1025.wmf"/><Relationship Id="rId1878" Type="http://schemas.openxmlformats.org/officeDocument/2006/relationships/image" Target="media/image1122.wmf"/><Relationship Id="rId2624" Type="http://schemas.openxmlformats.org/officeDocument/2006/relationships/oleObject" Target="embeddings/oleObject1036.bin"/><Relationship Id="rId2831" Type="http://schemas.openxmlformats.org/officeDocument/2006/relationships/oleObject" Target="embeddings/oleObject1152.bin"/><Relationship Id="rId2929" Type="http://schemas.openxmlformats.org/officeDocument/2006/relationships/oleObject" Target="embeddings/oleObject1204.bin"/><Relationship Id="rId72" Type="http://schemas.openxmlformats.org/officeDocument/2006/relationships/oleObject" Target="embeddings/oleObject30.bin"/><Relationship Id="rId803" Type="http://schemas.openxmlformats.org/officeDocument/2006/relationships/oleObject" Target="embeddings/oleObject418.bin"/><Relationship Id="rId1226" Type="http://schemas.openxmlformats.org/officeDocument/2006/relationships/oleObject" Target="embeddings/oleObject639.bin"/><Relationship Id="rId1433" Type="http://schemas.openxmlformats.org/officeDocument/2006/relationships/image" Target="media/image679.wmf"/><Relationship Id="rId1640" Type="http://schemas.openxmlformats.org/officeDocument/2006/relationships/image" Target="media/image886.wmf"/><Relationship Id="rId1738" Type="http://schemas.openxmlformats.org/officeDocument/2006/relationships/image" Target="media/image983.wmf"/><Relationship Id="rId3093" Type="http://schemas.openxmlformats.org/officeDocument/2006/relationships/oleObject" Target="embeddings/oleObject1308.bin"/><Relationship Id="rId1500" Type="http://schemas.openxmlformats.org/officeDocument/2006/relationships/image" Target="media/image746.wmf"/><Relationship Id="rId1945" Type="http://schemas.openxmlformats.org/officeDocument/2006/relationships/image" Target="media/image1189.wmf"/><Relationship Id="rId3160" Type="http://schemas.openxmlformats.org/officeDocument/2006/relationships/image" Target="media/image1786.wmf"/><Relationship Id="rId3398" Type="http://schemas.openxmlformats.org/officeDocument/2006/relationships/image" Target="media/image1898.wmf"/><Relationship Id="rId1805" Type="http://schemas.openxmlformats.org/officeDocument/2006/relationships/image" Target="media/image1050.wmf"/><Relationship Id="rId3020" Type="http://schemas.openxmlformats.org/officeDocument/2006/relationships/oleObject" Target="embeddings/oleObject1268.bin"/><Relationship Id="rId3258" Type="http://schemas.openxmlformats.org/officeDocument/2006/relationships/image" Target="media/image1827.wmf"/><Relationship Id="rId3465" Type="http://schemas.openxmlformats.org/officeDocument/2006/relationships/oleObject" Target="embeddings/oleObject1525.bin"/><Relationship Id="rId3672" Type="http://schemas.openxmlformats.org/officeDocument/2006/relationships/image" Target="media/image2030.wmf"/><Relationship Id="rId179" Type="http://schemas.openxmlformats.org/officeDocument/2006/relationships/oleObject" Target="embeddings/oleObject84.bin"/><Relationship Id="rId386" Type="http://schemas.openxmlformats.org/officeDocument/2006/relationships/image" Target="media/image187.wmf"/><Relationship Id="rId593" Type="http://schemas.openxmlformats.org/officeDocument/2006/relationships/image" Target="media/image278.wmf"/><Relationship Id="rId2067" Type="http://schemas.openxmlformats.org/officeDocument/2006/relationships/image" Target="media/image1311.wmf"/><Relationship Id="rId2274" Type="http://schemas.openxmlformats.org/officeDocument/2006/relationships/image" Target="media/image1429.wmf"/><Relationship Id="rId2481" Type="http://schemas.openxmlformats.org/officeDocument/2006/relationships/image" Target="media/image1531.wmf"/><Relationship Id="rId3118" Type="http://schemas.openxmlformats.org/officeDocument/2006/relationships/oleObject" Target="embeddings/oleObject1327.bin"/><Relationship Id="rId3325" Type="http://schemas.openxmlformats.org/officeDocument/2006/relationships/oleObject" Target="embeddings/oleObject1456.bin"/><Relationship Id="rId3532" Type="http://schemas.openxmlformats.org/officeDocument/2006/relationships/oleObject" Target="embeddings/oleObject1562.bin"/><Relationship Id="rId246" Type="http://schemas.openxmlformats.org/officeDocument/2006/relationships/oleObject" Target="embeddings/oleObject118.bin"/><Relationship Id="rId453" Type="http://schemas.openxmlformats.org/officeDocument/2006/relationships/image" Target="media/image216.wmf"/><Relationship Id="rId660" Type="http://schemas.openxmlformats.org/officeDocument/2006/relationships/oleObject" Target="embeddings/oleObject345.bin"/><Relationship Id="rId898" Type="http://schemas.openxmlformats.org/officeDocument/2006/relationships/oleObject" Target="embeddings/oleObject466.bin"/><Relationship Id="rId1083" Type="http://schemas.openxmlformats.org/officeDocument/2006/relationships/oleObject" Target="embeddings/oleObject543.bin"/><Relationship Id="rId1290" Type="http://schemas.openxmlformats.org/officeDocument/2006/relationships/oleObject" Target="embeddings/oleObject689.bin"/><Relationship Id="rId2134" Type="http://schemas.openxmlformats.org/officeDocument/2006/relationships/oleObject" Target="embeddings/oleObject763.bin"/><Relationship Id="rId2341" Type="http://schemas.openxmlformats.org/officeDocument/2006/relationships/image" Target="media/image1463.wmf"/><Relationship Id="rId2579" Type="http://schemas.openxmlformats.org/officeDocument/2006/relationships/oleObject" Target="embeddings/oleObject1009.bin"/><Relationship Id="rId2786" Type="http://schemas.openxmlformats.org/officeDocument/2006/relationships/image" Target="media/image1648.wmf"/><Relationship Id="rId2993" Type="http://schemas.openxmlformats.org/officeDocument/2006/relationships/oleObject" Target="embeddings/oleObject1249.bin"/><Relationship Id="rId3837" Type="http://schemas.openxmlformats.org/officeDocument/2006/relationships/oleObject" Target="embeddings/oleObject1716.bin"/><Relationship Id="rId106" Type="http://schemas.openxmlformats.org/officeDocument/2006/relationships/image" Target="media/image52.wmf"/><Relationship Id="rId313" Type="http://schemas.openxmlformats.org/officeDocument/2006/relationships/image" Target="media/image157.wmf"/><Relationship Id="rId758" Type="http://schemas.openxmlformats.org/officeDocument/2006/relationships/oleObject" Target="embeddings/oleObject395.bin"/><Relationship Id="rId965" Type="http://schemas.openxmlformats.org/officeDocument/2006/relationships/image" Target="media/image469.wmf"/><Relationship Id="rId1150" Type="http://schemas.openxmlformats.org/officeDocument/2006/relationships/oleObject" Target="embeddings/oleObject577.bin"/><Relationship Id="rId1388" Type="http://schemas.openxmlformats.org/officeDocument/2006/relationships/image" Target="media/image637.wmf"/><Relationship Id="rId1595" Type="http://schemas.openxmlformats.org/officeDocument/2006/relationships/image" Target="media/image841.wmf"/><Relationship Id="rId2439" Type="http://schemas.openxmlformats.org/officeDocument/2006/relationships/oleObject" Target="embeddings/oleObject920.bin"/><Relationship Id="rId2646" Type="http://schemas.openxmlformats.org/officeDocument/2006/relationships/image" Target="media/image1587.wmf"/><Relationship Id="rId2853" Type="http://schemas.openxmlformats.org/officeDocument/2006/relationships/image" Target="media/image1680.wmf"/><Relationship Id="rId94" Type="http://schemas.openxmlformats.org/officeDocument/2006/relationships/image" Target="media/image46.wmf"/><Relationship Id="rId520" Type="http://schemas.openxmlformats.org/officeDocument/2006/relationships/image" Target="media/image242.png"/><Relationship Id="rId618" Type="http://schemas.openxmlformats.org/officeDocument/2006/relationships/oleObject" Target="embeddings/oleObject322.bin"/><Relationship Id="rId825" Type="http://schemas.openxmlformats.org/officeDocument/2006/relationships/oleObject" Target="embeddings/oleObject429.bin"/><Relationship Id="rId1248" Type="http://schemas.openxmlformats.org/officeDocument/2006/relationships/oleObject" Target="embeddings/oleObject661.bin"/><Relationship Id="rId1455" Type="http://schemas.openxmlformats.org/officeDocument/2006/relationships/image" Target="media/image701.wmf"/><Relationship Id="rId1662" Type="http://schemas.openxmlformats.org/officeDocument/2006/relationships/image" Target="media/image908.wmf"/><Relationship Id="rId2201" Type="http://schemas.openxmlformats.org/officeDocument/2006/relationships/image" Target="media/image1393.wmf"/><Relationship Id="rId2506" Type="http://schemas.openxmlformats.org/officeDocument/2006/relationships/oleObject" Target="embeddings/oleObject960.bin"/><Relationship Id="rId1010" Type="http://schemas.openxmlformats.org/officeDocument/2006/relationships/oleObject" Target="embeddings/oleObject507.bin"/><Relationship Id="rId1108" Type="http://schemas.openxmlformats.org/officeDocument/2006/relationships/oleObject" Target="embeddings/oleObject556.bin"/><Relationship Id="rId1315" Type="http://schemas.openxmlformats.org/officeDocument/2006/relationships/image" Target="media/image600.wmf"/><Relationship Id="rId1967" Type="http://schemas.openxmlformats.org/officeDocument/2006/relationships/image" Target="media/image1211.wmf"/><Relationship Id="rId2713" Type="http://schemas.openxmlformats.org/officeDocument/2006/relationships/image" Target="media/image1615.wmf"/><Relationship Id="rId2920" Type="http://schemas.openxmlformats.org/officeDocument/2006/relationships/image" Target="media/image1711.wmf"/><Relationship Id="rId1522" Type="http://schemas.openxmlformats.org/officeDocument/2006/relationships/image" Target="media/image768.wmf"/><Relationship Id="rId21" Type="http://schemas.openxmlformats.org/officeDocument/2006/relationships/image" Target="media/image10.wmf"/><Relationship Id="rId2089" Type="http://schemas.openxmlformats.org/officeDocument/2006/relationships/image" Target="media/image1333.wmf"/><Relationship Id="rId3487" Type="http://schemas.openxmlformats.org/officeDocument/2006/relationships/oleObject" Target="embeddings/oleObject1536.bin"/><Relationship Id="rId3694" Type="http://schemas.openxmlformats.org/officeDocument/2006/relationships/oleObject" Target="embeddings/oleObject1644.bin"/><Relationship Id="rId2296" Type="http://schemas.openxmlformats.org/officeDocument/2006/relationships/image" Target="media/image1440.wmf"/><Relationship Id="rId3347" Type="http://schemas.openxmlformats.org/officeDocument/2006/relationships/image" Target="media/image1872.emf"/><Relationship Id="rId3554" Type="http://schemas.openxmlformats.org/officeDocument/2006/relationships/oleObject" Target="embeddings/oleObject1573.bin"/><Relationship Id="rId3761" Type="http://schemas.openxmlformats.org/officeDocument/2006/relationships/oleObject" Target="embeddings/oleObject1678.bin"/><Relationship Id="rId268" Type="http://schemas.openxmlformats.org/officeDocument/2006/relationships/image" Target="media/image133.wmf"/><Relationship Id="rId475" Type="http://schemas.openxmlformats.org/officeDocument/2006/relationships/image" Target="media/image225.wmf"/><Relationship Id="rId682" Type="http://schemas.openxmlformats.org/officeDocument/2006/relationships/oleObject" Target="embeddings/oleObject356.bin"/><Relationship Id="rId2156" Type="http://schemas.openxmlformats.org/officeDocument/2006/relationships/oleObject" Target="embeddings/oleObject776.bin"/><Relationship Id="rId2363" Type="http://schemas.openxmlformats.org/officeDocument/2006/relationships/image" Target="media/image1473.wmf"/><Relationship Id="rId2570" Type="http://schemas.openxmlformats.org/officeDocument/2006/relationships/oleObject" Target="embeddings/oleObject1000.bin"/><Relationship Id="rId3207" Type="http://schemas.openxmlformats.org/officeDocument/2006/relationships/image" Target="media/image1804.wmf"/><Relationship Id="rId3414" Type="http://schemas.openxmlformats.org/officeDocument/2006/relationships/image" Target="media/image1906.wmf"/><Relationship Id="rId3621" Type="http://schemas.openxmlformats.org/officeDocument/2006/relationships/oleObject" Target="embeddings/oleObject1607.bin"/><Relationship Id="rId128" Type="http://schemas.openxmlformats.org/officeDocument/2006/relationships/image" Target="media/image63.wmf"/><Relationship Id="rId335" Type="http://schemas.openxmlformats.org/officeDocument/2006/relationships/oleObject" Target="embeddings/oleObject162.bin"/><Relationship Id="rId542" Type="http://schemas.openxmlformats.org/officeDocument/2006/relationships/image" Target="media/image254.wmf"/><Relationship Id="rId1172" Type="http://schemas.openxmlformats.org/officeDocument/2006/relationships/oleObject" Target="embeddings/oleObject588.bin"/><Relationship Id="rId2016" Type="http://schemas.openxmlformats.org/officeDocument/2006/relationships/image" Target="media/image1260.wmf"/><Relationship Id="rId2223" Type="http://schemas.openxmlformats.org/officeDocument/2006/relationships/oleObject" Target="embeddings/oleObject810.bin"/><Relationship Id="rId2430" Type="http://schemas.openxmlformats.org/officeDocument/2006/relationships/image" Target="media/image1505.wmf"/><Relationship Id="rId402" Type="http://schemas.openxmlformats.org/officeDocument/2006/relationships/oleObject" Target="embeddings/oleObject202.bin"/><Relationship Id="rId1032" Type="http://schemas.openxmlformats.org/officeDocument/2006/relationships/image" Target="media/image507.wmf"/><Relationship Id="rId1989" Type="http://schemas.openxmlformats.org/officeDocument/2006/relationships/image" Target="media/image1233.wmf"/><Relationship Id="rId1849" Type="http://schemas.openxmlformats.org/officeDocument/2006/relationships/image" Target="media/image1094.wmf"/><Relationship Id="rId3064" Type="http://schemas.openxmlformats.org/officeDocument/2006/relationships/oleObject" Target="embeddings/oleObject1293.bin"/><Relationship Id="rId192" Type="http://schemas.openxmlformats.org/officeDocument/2006/relationships/image" Target="media/image95.wmf"/><Relationship Id="rId1709" Type="http://schemas.openxmlformats.org/officeDocument/2006/relationships/image" Target="media/image955.wmf"/><Relationship Id="rId1916" Type="http://schemas.openxmlformats.org/officeDocument/2006/relationships/image" Target="media/image1160.wmf"/><Relationship Id="rId3271" Type="http://schemas.openxmlformats.org/officeDocument/2006/relationships/oleObject" Target="embeddings/oleObject1428.bin"/><Relationship Id="rId2080" Type="http://schemas.openxmlformats.org/officeDocument/2006/relationships/image" Target="media/image1324.wmf"/><Relationship Id="rId3131" Type="http://schemas.openxmlformats.org/officeDocument/2006/relationships/oleObject" Target="embeddings/oleObject1338.bin"/><Relationship Id="rId2897" Type="http://schemas.openxmlformats.org/officeDocument/2006/relationships/oleObject" Target="embeddings/oleObject1186.bin"/><Relationship Id="rId869" Type="http://schemas.openxmlformats.org/officeDocument/2006/relationships/oleObject" Target="embeddings/oleObject451.bin"/><Relationship Id="rId1499" Type="http://schemas.openxmlformats.org/officeDocument/2006/relationships/image" Target="media/image745.wmf"/><Relationship Id="rId729" Type="http://schemas.openxmlformats.org/officeDocument/2006/relationships/image" Target="media/image341.wmf"/><Relationship Id="rId1359" Type="http://schemas.openxmlformats.org/officeDocument/2006/relationships/oleObject" Target="embeddings/oleObject729.bin"/><Relationship Id="rId2757" Type="http://schemas.openxmlformats.org/officeDocument/2006/relationships/oleObject" Target="embeddings/oleObject1114.bin"/><Relationship Id="rId2964" Type="http://schemas.openxmlformats.org/officeDocument/2006/relationships/oleObject" Target="embeddings/oleObject1226.bin"/><Relationship Id="rId3808" Type="http://schemas.openxmlformats.org/officeDocument/2006/relationships/image" Target="media/image2097.wmf"/><Relationship Id="rId936" Type="http://schemas.openxmlformats.org/officeDocument/2006/relationships/image" Target="media/image440.wmf"/><Relationship Id="rId1219" Type="http://schemas.openxmlformats.org/officeDocument/2006/relationships/oleObject" Target="embeddings/oleObject632.bin"/><Relationship Id="rId1566" Type="http://schemas.openxmlformats.org/officeDocument/2006/relationships/image" Target="media/image812.wmf"/><Relationship Id="rId1773" Type="http://schemas.openxmlformats.org/officeDocument/2006/relationships/image" Target="media/image1018.wmf"/><Relationship Id="rId1980" Type="http://schemas.openxmlformats.org/officeDocument/2006/relationships/image" Target="media/image1224.wmf"/><Relationship Id="rId2617" Type="http://schemas.openxmlformats.org/officeDocument/2006/relationships/image" Target="media/image1575.wmf"/><Relationship Id="rId2824" Type="http://schemas.openxmlformats.org/officeDocument/2006/relationships/image" Target="media/image1666.wmf"/><Relationship Id="rId65" Type="http://schemas.openxmlformats.org/officeDocument/2006/relationships/image" Target="media/image32.wmf"/><Relationship Id="rId1426" Type="http://schemas.openxmlformats.org/officeDocument/2006/relationships/image" Target="media/image672.wmf"/><Relationship Id="rId1633" Type="http://schemas.openxmlformats.org/officeDocument/2006/relationships/image" Target="media/image879.wmf"/><Relationship Id="rId1840" Type="http://schemas.openxmlformats.org/officeDocument/2006/relationships/image" Target="media/image1085.wmf"/><Relationship Id="rId1700" Type="http://schemas.openxmlformats.org/officeDocument/2006/relationships/image" Target="media/image946.wmf"/><Relationship Id="rId3598" Type="http://schemas.openxmlformats.org/officeDocument/2006/relationships/oleObject" Target="embeddings/oleObject1595.bin"/><Relationship Id="rId3458" Type="http://schemas.openxmlformats.org/officeDocument/2006/relationships/image" Target="media/image1927.wmf"/><Relationship Id="rId3665" Type="http://schemas.openxmlformats.org/officeDocument/2006/relationships/oleObject" Target="embeddings/oleObject1629.bin"/><Relationship Id="rId3872" Type="http://schemas.openxmlformats.org/officeDocument/2006/relationships/oleObject" Target="embeddings/oleObject1735.bin"/><Relationship Id="rId379" Type="http://schemas.openxmlformats.org/officeDocument/2006/relationships/oleObject" Target="embeddings/oleObject189.bin"/><Relationship Id="rId586" Type="http://schemas.openxmlformats.org/officeDocument/2006/relationships/oleObject" Target="embeddings/oleObject304.bin"/><Relationship Id="rId793" Type="http://schemas.openxmlformats.org/officeDocument/2006/relationships/oleObject" Target="embeddings/oleObject413.bin"/><Relationship Id="rId2267" Type="http://schemas.openxmlformats.org/officeDocument/2006/relationships/oleObject" Target="embeddings/oleObject832.bin"/><Relationship Id="rId2474" Type="http://schemas.openxmlformats.org/officeDocument/2006/relationships/image" Target="media/image1527.wmf"/><Relationship Id="rId2681" Type="http://schemas.openxmlformats.org/officeDocument/2006/relationships/image" Target="media/image1602.wmf"/><Relationship Id="rId3318" Type="http://schemas.openxmlformats.org/officeDocument/2006/relationships/image" Target="media/image1856.wmf"/><Relationship Id="rId3525" Type="http://schemas.openxmlformats.org/officeDocument/2006/relationships/image" Target="media/image1957.wmf"/><Relationship Id="rId239" Type="http://schemas.openxmlformats.org/officeDocument/2006/relationships/image" Target="media/image118.wmf"/><Relationship Id="rId446" Type="http://schemas.openxmlformats.org/officeDocument/2006/relationships/oleObject" Target="embeddings/oleObject227.bin"/><Relationship Id="rId653" Type="http://schemas.openxmlformats.org/officeDocument/2006/relationships/image" Target="media/image304.wmf"/><Relationship Id="rId1076" Type="http://schemas.openxmlformats.org/officeDocument/2006/relationships/image" Target="media/image529.wmf"/><Relationship Id="rId1283" Type="http://schemas.openxmlformats.org/officeDocument/2006/relationships/oleObject" Target="embeddings/oleObject684.bin"/><Relationship Id="rId1490" Type="http://schemas.openxmlformats.org/officeDocument/2006/relationships/image" Target="media/image736.wmf"/><Relationship Id="rId2127" Type="http://schemas.openxmlformats.org/officeDocument/2006/relationships/oleObject" Target="embeddings/oleObject759.bin"/><Relationship Id="rId2334" Type="http://schemas.openxmlformats.org/officeDocument/2006/relationships/oleObject" Target="embeddings/oleObject865.bin"/><Relationship Id="rId3732" Type="http://schemas.openxmlformats.org/officeDocument/2006/relationships/image" Target="media/image2059.wmf"/><Relationship Id="rId306" Type="http://schemas.openxmlformats.org/officeDocument/2006/relationships/oleObject" Target="embeddings/oleObject146.bin"/><Relationship Id="rId860" Type="http://schemas.openxmlformats.org/officeDocument/2006/relationships/image" Target="media/image406.wmf"/><Relationship Id="rId1143" Type="http://schemas.openxmlformats.org/officeDocument/2006/relationships/image" Target="media/image562.wmf"/><Relationship Id="rId2541" Type="http://schemas.openxmlformats.org/officeDocument/2006/relationships/image" Target="media/image1553.wmf"/><Relationship Id="rId513" Type="http://schemas.openxmlformats.org/officeDocument/2006/relationships/oleObject" Target="embeddings/oleObject269.bin"/><Relationship Id="rId720" Type="http://schemas.openxmlformats.org/officeDocument/2006/relationships/image" Target="media/image337.wmf"/><Relationship Id="rId1350" Type="http://schemas.openxmlformats.org/officeDocument/2006/relationships/image" Target="media/image618.wmf"/><Relationship Id="rId2401" Type="http://schemas.openxmlformats.org/officeDocument/2006/relationships/image" Target="media/image1490.wmf"/><Relationship Id="rId1003" Type="http://schemas.openxmlformats.org/officeDocument/2006/relationships/image" Target="media/image492.wmf"/><Relationship Id="rId1210" Type="http://schemas.openxmlformats.org/officeDocument/2006/relationships/oleObject" Target="embeddings/oleObject623.bin"/><Relationship Id="rId3175" Type="http://schemas.openxmlformats.org/officeDocument/2006/relationships/oleObject" Target="embeddings/oleObject1373.bin"/><Relationship Id="rId3382" Type="http://schemas.openxmlformats.org/officeDocument/2006/relationships/oleObject" Target="embeddings/oleObject1483.bin"/><Relationship Id="rId2191" Type="http://schemas.openxmlformats.org/officeDocument/2006/relationships/image" Target="media/image1388.wmf"/><Relationship Id="rId3035" Type="http://schemas.openxmlformats.org/officeDocument/2006/relationships/image" Target="media/image1748.wmf"/><Relationship Id="rId3242" Type="http://schemas.openxmlformats.org/officeDocument/2006/relationships/image" Target="media/image1819.wmf"/><Relationship Id="rId163" Type="http://schemas.openxmlformats.org/officeDocument/2006/relationships/oleObject" Target="embeddings/oleObject76.bin"/><Relationship Id="rId370" Type="http://schemas.openxmlformats.org/officeDocument/2006/relationships/image" Target="media/image179.wmf"/><Relationship Id="rId2051" Type="http://schemas.openxmlformats.org/officeDocument/2006/relationships/image" Target="media/image1295.wmf"/><Relationship Id="rId3102" Type="http://schemas.openxmlformats.org/officeDocument/2006/relationships/oleObject" Target="embeddings/oleObject1314.bin"/><Relationship Id="rId230" Type="http://schemas.openxmlformats.org/officeDocument/2006/relationships/oleObject" Target="embeddings/oleObject110.bin"/><Relationship Id="rId2868" Type="http://schemas.openxmlformats.org/officeDocument/2006/relationships/oleObject" Target="embeddings/oleObject1171.bin"/><Relationship Id="rId1677" Type="http://schemas.openxmlformats.org/officeDocument/2006/relationships/image" Target="media/image923.wmf"/><Relationship Id="rId1884" Type="http://schemas.openxmlformats.org/officeDocument/2006/relationships/image" Target="media/image1128.wmf"/><Relationship Id="rId2728" Type="http://schemas.openxmlformats.org/officeDocument/2006/relationships/oleObject" Target="embeddings/oleObject1098.bin"/><Relationship Id="rId2935" Type="http://schemas.openxmlformats.org/officeDocument/2006/relationships/oleObject" Target="embeddings/oleObject1207.bin"/><Relationship Id="rId907" Type="http://schemas.openxmlformats.org/officeDocument/2006/relationships/oleObject" Target="embeddings/oleObject472.bin"/><Relationship Id="rId1537" Type="http://schemas.openxmlformats.org/officeDocument/2006/relationships/image" Target="media/image783.wmf"/><Relationship Id="rId1744" Type="http://schemas.openxmlformats.org/officeDocument/2006/relationships/image" Target="media/image989.wmf"/><Relationship Id="rId1951" Type="http://schemas.openxmlformats.org/officeDocument/2006/relationships/image" Target="media/image1195.wmf"/><Relationship Id="rId36" Type="http://schemas.openxmlformats.org/officeDocument/2006/relationships/oleObject" Target="embeddings/oleObject12.bin"/><Relationship Id="rId1604" Type="http://schemas.openxmlformats.org/officeDocument/2006/relationships/image" Target="media/image850.wmf"/><Relationship Id="rId1811" Type="http://schemas.openxmlformats.org/officeDocument/2006/relationships/image" Target="media/image1056.wmf"/><Relationship Id="rId3569" Type="http://schemas.openxmlformats.org/officeDocument/2006/relationships/image" Target="media/image1979.wmf"/><Relationship Id="rId697" Type="http://schemas.openxmlformats.org/officeDocument/2006/relationships/image" Target="media/image326.wmf"/><Relationship Id="rId2378" Type="http://schemas.openxmlformats.org/officeDocument/2006/relationships/oleObject" Target="embeddings/oleObject888.bin"/><Relationship Id="rId3429" Type="http://schemas.openxmlformats.org/officeDocument/2006/relationships/image" Target="media/image1913.wmf"/><Relationship Id="rId3776" Type="http://schemas.openxmlformats.org/officeDocument/2006/relationships/image" Target="media/image2081.wmf"/><Relationship Id="rId1187" Type="http://schemas.openxmlformats.org/officeDocument/2006/relationships/oleObject" Target="embeddings/oleObject600.bin"/><Relationship Id="rId2585" Type="http://schemas.openxmlformats.org/officeDocument/2006/relationships/oleObject" Target="embeddings/oleObject1015.bin"/><Relationship Id="rId2792" Type="http://schemas.openxmlformats.org/officeDocument/2006/relationships/image" Target="media/image1651.wmf"/><Relationship Id="rId3636" Type="http://schemas.openxmlformats.org/officeDocument/2006/relationships/image" Target="media/image2012.wmf"/><Relationship Id="rId3843" Type="http://schemas.openxmlformats.org/officeDocument/2006/relationships/image" Target="media/image2114.wmf"/><Relationship Id="rId557" Type="http://schemas.openxmlformats.org/officeDocument/2006/relationships/oleObject" Target="embeddings/oleObject288.bin"/><Relationship Id="rId764" Type="http://schemas.openxmlformats.org/officeDocument/2006/relationships/oleObject" Target="embeddings/oleObject398.bin"/><Relationship Id="rId971" Type="http://schemas.openxmlformats.org/officeDocument/2006/relationships/image" Target="media/image475.wmf"/><Relationship Id="rId1394" Type="http://schemas.openxmlformats.org/officeDocument/2006/relationships/image" Target="media/image640.wmf"/><Relationship Id="rId2238" Type="http://schemas.openxmlformats.org/officeDocument/2006/relationships/image" Target="media/image1411.wmf"/><Relationship Id="rId2445" Type="http://schemas.openxmlformats.org/officeDocument/2006/relationships/oleObject" Target="embeddings/oleObject923.bin"/><Relationship Id="rId2652" Type="http://schemas.openxmlformats.org/officeDocument/2006/relationships/oleObject" Target="embeddings/oleObject1052.bin"/><Relationship Id="rId3703" Type="http://schemas.openxmlformats.org/officeDocument/2006/relationships/image" Target="media/image2045.wmf"/><Relationship Id="rId417" Type="http://schemas.openxmlformats.org/officeDocument/2006/relationships/image" Target="media/image201.wmf"/><Relationship Id="rId624" Type="http://schemas.openxmlformats.org/officeDocument/2006/relationships/oleObject" Target="embeddings/oleObject325.bin"/><Relationship Id="rId831" Type="http://schemas.openxmlformats.org/officeDocument/2006/relationships/oleObject" Target="embeddings/oleObject432.bin"/><Relationship Id="rId1047" Type="http://schemas.openxmlformats.org/officeDocument/2006/relationships/oleObject" Target="embeddings/oleObject525.bin"/><Relationship Id="rId1254" Type="http://schemas.openxmlformats.org/officeDocument/2006/relationships/oleObject" Target="embeddings/oleObject667.bin"/><Relationship Id="rId1461" Type="http://schemas.openxmlformats.org/officeDocument/2006/relationships/image" Target="media/image707.wmf"/><Relationship Id="rId2305" Type="http://schemas.openxmlformats.org/officeDocument/2006/relationships/image" Target="media/image1445.wmf"/><Relationship Id="rId2512" Type="http://schemas.openxmlformats.org/officeDocument/2006/relationships/oleObject" Target="embeddings/oleObject963.bin"/><Relationship Id="rId1114" Type="http://schemas.openxmlformats.org/officeDocument/2006/relationships/oleObject" Target="embeddings/oleObject559.bin"/><Relationship Id="rId1321" Type="http://schemas.openxmlformats.org/officeDocument/2006/relationships/image" Target="media/image603.wmf"/><Relationship Id="rId3079" Type="http://schemas.openxmlformats.org/officeDocument/2006/relationships/oleObject" Target="embeddings/oleObject1301.bin"/><Relationship Id="rId3286" Type="http://schemas.openxmlformats.org/officeDocument/2006/relationships/oleObject" Target="embeddings/oleObject1436.bin"/><Relationship Id="rId3493" Type="http://schemas.openxmlformats.org/officeDocument/2006/relationships/oleObject" Target="embeddings/oleObject1539.bin"/><Relationship Id="rId2095" Type="http://schemas.openxmlformats.org/officeDocument/2006/relationships/image" Target="media/image1339.png"/><Relationship Id="rId3146" Type="http://schemas.openxmlformats.org/officeDocument/2006/relationships/oleObject" Target="embeddings/oleObject1352.bin"/><Relationship Id="rId3353" Type="http://schemas.openxmlformats.org/officeDocument/2006/relationships/image" Target="media/image1876.wmf"/><Relationship Id="rId274" Type="http://schemas.openxmlformats.org/officeDocument/2006/relationships/image" Target="media/image136.wmf"/><Relationship Id="rId481" Type="http://schemas.openxmlformats.org/officeDocument/2006/relationships/oleObject" Target="embeddings/oleObject248.bin"/><Relationship Id="rId2162" Type="http://schemas.openxmlformats.org/officeDocument/2006/relationships/oleObject" Target="embeddings/oleObject779.bin"/><Relationship Id="rId3006" Type="http://schemas.openxmlformats.org/officeDocument/2006/relationships/oleObject" Target="embeddings/oleObject1259.bin"/><Relationship Id="rId3560" Type="http://schemas.openxmlformats.org/officeDocument/2006/relationships/oleObject" Target="embeddings/oleObject1576.bin"/><Relationship Id="rId134" Type="http://schemas.openxmlformats.org/officeDocument/2006/relationships/image" Target="media/image66.wmf"/><Relationship Id="rId3213" Type="http://schemas.openxmlformats.org/officeDocument/2006/relationships/oleObject" Target="embeddings/oleObject1397.bin"/><Relationship Id="rId3420" Type="http://schemas.openxmlformats.org/officeDocument/2006/relationships/image" Target="media/image1909.wmf"/><Relationship Id="rId341" Type="http://schemas.openxmlformats.org/officeDocument/2006/relationships/image" Target="media/image169.wmf"/><Relationship Id="rId2022" Type="http://schemas.openxmlformats.org/officeDocument/2006/relationships/image" Target="media/image1266.wmf"/><Relationship Id="rId2979" Type="http://schemas.openxmlformats.org/officeDocument/2006/relationships/oleObject" Target="embeddings/oleObject1239.bin"/><Relationship Id="rId201" Type="http://schemas.openxmlformats.org/officeDocument/2006/relationships/image" Target="media/image99.wmf"/><Relationship Id="rId1788" Type="http://schemas.openxmlformats.org/officeDocument/2006/relationships/image" Target="media/image1033.wmf"/><Relationship Id="rId1995" Type="http://schemas.openxmlformats.org/officeDocument/2006/relationships/image" Target="media/image1239.wmf"/><Relationship Id="rId2839" Type="http://schemas.openxmlformats.org/officeDocument/2006/relationships/image" Target="media/image1673.wmf"/><Relationship Id="rId1648" Type="http://schemas.openxmlformats.org/officeDocument/2006/relationships/image" Target="media/image894.wmf"/><Relationship Id="rId1508" Type="http://schemas.openxmlformats.org/officeDocument/2006/relationships/image" Target="media/image754.wmf"/><Relationship Id="rId1855" Type="http://schemas.openxmlformats.org/officeDocument/2006/relationships/image" Target="media/image1100.wmf"/><Relationship Id="rId2906" Type="http://schemas.openxmlformats.org/officeDocument/2006/relationships/image" Target="media/image1705.wmf"/><Relationship Id="rId3070" Type="http://schemas.openxmlformats.org/officeDocument/2006/relationships/oleObject" Target="embeddings/oleObject1296.bin"/><Relationship Id="rId1715" Type="http://schemas.openxmlformats.org/officeDocument/2006/relationships/image" Target="media/image961.wmf"/><Relationship Id="rId1922" Type="http://schemas.openxmlformats.org/officeDocument/2006/relationships/image" Target="media/image1166.emf"/><Relationship Id="rId2489" Type="http://schemas.openxmlformats.org/officeDocument/2006/relationships/oleObject" Target="embeddings/oleObject947.bin"/><Relationship Id="rId2696" Type="http://schemas.openxmlformats.org/officeDocument/2006/relationships/image" Target="media/image1609.wmf"/><Relationship Id="rId3747" Type="http://schemas.openxmlformats.org/officeDocument/2006/relationships/oleObject" Target="embeddings/oleObject1671.bin"/><Relationship Id="rId668" Type="http://schemas.openxmlformats.org/officeDocument/2006/relationships/oleObject" Target="embeddings/oleObject349.bin"/><Relationship Id="rId875" Type="http://schemas.openxmlformats.org/officeDocument/2006/relationships/oleObject" Target="embeddings/oleObject454.bin"/><Relationship Id="rId1298" Type="http://schemas.openxmlformats.org/officeDocument/2006/relationships/oleObject" Target="embeddings/oleObject697.bin"/><Relationship Id="rId2349" Type="http://schemas.openxmlformats.org/officeDocument/2006/relationships/image" Target="media/image1467.wmf"/><Relationship Id="rId2556" Type="http://schemas.openxmlformats.org/officeDocument/2006/relationships/image" Target="media/image1559.wmf"/><Relationship Id="rId2763" Type="http://schemas.openxmlformats.org/officeDocument/2006/relationships/oleObject" Target="embeddings/oleObject1117.bin"/><Relationship Id="rId2970" Type="http://schemas.openxmlformats.org/officeDocument/2006/relationships/oleObject" Target="embeddings/oleObject1231.bin"/><Relationship Id="rId3607" Type="http://schemas.openxmlformats.org/officeDocument/2006/relationships/image" Target="media/image1998.wmf"/><Relationship Id="rId3814" Type="http://schemas.openxmlformats.org/officeDocument/2006/relationships/image" Target="media/image2100.wmf"/><Relationship Id="rId528" Type="http://schemas.openxmlformats.org/officeDocument/2006/relationships/image" Target="media/image247.wmf"/><Relationship Id="rId735" Type="http://schemas.openxmlformats.org/officeDocument/2006/relationships/image" Target="media/image344.wmf"/><Relationship Id="rId942" Type="http://schemas.openxmlformats.org/officeDocument/2006/relationships/image" Target="media/image446.wmf"/><Relationship Id="rId1158" Type="http://schemas.openxmlformats.org/officeDocument/2006/relationships/oleObject" Target="embeddings/oleObject581.bin"/><Relationship Id="rId1365" Type="http://schemas.openxmlformats.org/officeDocument/2006/relationships/oleObject" Target="embeddings/oleObject732.bin"/><Relationship Id="rId1572" Type="http://schemas.openxmlformats.org/officeDocument/2006/relationships/image" Target="media/image818.wmf"/><Relationship Id="rId2209" Type="http://schemas.openxmlformats.org/officeDocument/2006/relationships/oleObject" Target="embeddings/oleObject803.bin"/><Relationship Id="rId2416" Type="http://schemas.openxmlformats.org/officeDocument/2006/relationships/image" Target="media/image1497.wmf"/><Relationship Id="rId2623" Type="http://schemas.openxmlformats.org/officeDocument/2006/relationships/image" Target="media/image1578.wmf"/><Relationship Id="rId1018" Type="http://schemas.openxmlformats.org/officeDocument/2006/relationships/image" Target="media/image500.wmf"/><Relationship Id="rId1225" Type="http://schemas.openxmlformats.org/officeDocument/2006/relationships/oleObject" Target="embeddings/oleObject638.bin"/><Relationship Id="rId1432" Type="http://schemas.openxmlformats.org/officeDocument/2006/relationships/image" Target="media/image678.wmf"/><Relationship Id="rId2830" Type="http://schemas.openxmlformats.org/officeDocument/2006/relationships/image" Target="media/image1669.wmf"/><Relationship Id="rId71" Type="http://schemas.openxmlformats.org/officeDocument/2006/relationships/image" Target="media/image35.wmf"/><Relationship Id="rId802" Type="http://schemas.openxmlformats.org/officeDocument/2006/relationships/image" Target="media/image377.wmf"/><Relationship Id="rId3397" Type="http://schemas.openxmlformats.org/officeDocument/2006/relationships/oleObject" Target="embeddings/oleObject1490.bin"/><Relationship Id="rId178" Type="http://schemas.openxmlformats.org/officeDocument/2006/relationships/image" Target="media/image88.wmf"/><Relationship Id="rId3257" Type="http://schemas.openxmlformats.org/officeDocument/2006/relationships/oleObject" Target="embeddings/oleObject1421.bin"/><Relationship Id="rId3464" Type="http://schemas.openxmlformats.org/officeDocument/2006/relationships/image" Target="media/image1930.wmf"/><Relationship Id="rId3671" Type="http://schemas.openxmlformats.org/officeDocument/2006/relationships/oleObject" Target="embeddings/oleObject1632.bin"/><Relationship Id="rId385" Type="http://schemas.openxmlformats.org/officeDocument/2006/relationships/oleObject" Target="embeddings/oleObject192.bin"/><Relationship Id="rId592" Type="http://schemas.openxmlformats.org/officeDocument/2006/relationships/oleObject" Target="embeddings/oleObject307.bin"/><Relationship Id="rId2066" Type="http://schemas.openxmlformats.org/officeDocument/2006/relationships/image" Target="media/image1310.wmf"/><Relationship Id="rId2273" Type="http://schemas.openxmlformats.org/officeDocument/2006/relationships/oleObject" Target="embeddings/oleObject835.bin"/><Relationship Id="rId2480" Type="http://schemas.openxmlformats.org/officeDocument/2006/relationships/oleObject" Target="embeddings/oleObject940.bin"/><Relationship Id="rId3117" Type="http://schemas.openxmlformats.org/officeDocument/2006/relationships/oleObject" Target="embeddings/oleObject1326.bin"/><Relationship Id="rId3324" Type="http://schemas.openxmlformats.org/officeDocument/2006/relationships/image" Target="media/image1859.wmf"/><Relationship Id="rId3531" Type="http://schemas.openxmlformats.org/officeDocument/2006/relationships/image" Target="media/image1960.wmf"/><Relationship Id="rId245" Type="http://schemas.openxmlformats.org/officeDocument/2006/relationships/image" Target="media/image121.wmf"/><Relationship Id="rId452" Type="http://schemas.openxmlformats.org/officeDocument/2006/relationships/oleObject" Target="embeddings/oleObject230.bin"/><Relationship Id="rId1082" Type="http://schemas.openxmlformats.org/officeDocument/2006/relationships/image" Target="media/image532.wmf"/><Relationship Id="rId2133" Type="http://schemas.openxmlformats.org/officeDocument/2006/relationships/image" Target="media/image1361.wmf"/><Relationship Id="rId2340" Type="http://schemas.openxmlformats.org/officeDocument/2006/relationships/oleObject" Target="embeddings/oleObject868.bin"/><Relationship Id="rId105" Type="http://schemas.openxmlformats.org/officeDocument/2006/relationships/oleObject" Target="embeddings/oleObject47.bin"/><Relationship Id="rId312" Type="http://schemas.openxmlformats.org/officeDocument/2006/relationships/oleObject" Target="embeddings/oleObject149.bin"/><Relationship Id="rId2200" Type="http://schemas.openxmlformats.org/officeDocument/2006/relationships/oleObject" Target="embeddings/oleObject798.bin"/><Relationship Id="rId1899" Type="http://schemas.openxmlformats.org/officeDocument/2006/relationships/image" Target="media/image1143.wmf"/><Relationship Id="rId1759" Type="http://schemas.openxmlformats.org/officeDocument/2006/relationships/image" Target="media/image1004.wmf"/><Relationship Id="rId1966" Type="http://schemas.openxmlformats.org/officeDocument/2006/relationships/image" Target="media/image1210.wmf"/><Relationship Id="rId3181" Type="http://schemas.openxmlformats.org/officeDocument/2006/relationships/oleObject" Target="embeddings/oleObject1377.bin"/><Relationship Id="rId1619" Type="http://schemas.openxmlformats.org/officeDocument/2006/relationships/image" Target="media/image865.wmf"/><Relationship Id="rId1826" Type="http://schemas.openxmlformats.org/officeDocument/2006/relationships/image" Target="media/image1071.wmf"/><Relationship Id="rId3041" Type="http://schemas.openxmlformats.org/officeDocument/2006/relationships/oleObject" Target="embeddings/oleObject1281.bin"/><Relationship Id="rId3858" Type="http://schemas.openxmlformats.org/officeDocument/2006/relationships/image" Target="media/image2121.wmf"/><Relationship Id="rId779" Type="http://schemas.openxmlformats.org/officeDocument/2006/relationships/image" Target="media/image366.wmf"/><Relationship Id="rId986" Type="http://schemas.openxmlformats.org/officeDocument/2006/relationships/oleObject" Target="embeddings/oleObject494.bin"/><Relationship Id="rId2667" Type="http://schemas.openxmlformats.org/officeDocument/2006/relationships/image" Target="media/image1595.wmf"/><Relationship Id="rId3718" Type="http://schemas.openxmlformats.org/officeDocument/2006/relationships/oleObject" Target="embeddings/oleObject1656.bin"/><Relationship Id="rId639" Type="http://schemas.openxmlformats.org/officeDocument/2006/relationships/oleObject" Target="embeddings/oleObject334.bin"/><Relationship Id="rId1269" Type="http://schemas.openxmlformats.org/officeDocument/2006/relationships/oleObject" Target="embeddings/oleObject677.bin"/><Relationship Id="rId1476" Type="http://schemas.openxmlformats.org/officeDocument/2006/relationships/image" Target="media/image722.wmf"/><Relationship Id="rId2874" Type="http://schemas.openxmlformats.org/officeDocument/2006/relationships/oleObject" Target="embeddings/oleObject1174.bin"/><Relationship Id="rId846" Type="http://schemas.openxmlformats.org/officeDocument/2006/relationships/image" Target="media/image399.wmf"/><Relationship Id="rId1129" Type="http://schemas.openxmlformats.org/officeDocument/2006/relationships/image" Target="media/image555.wmf"/><Relationship Id="rId1683" Type="http://schemas.openxmlformats.org/officeDocument/2006/relationships/image" Target="media/image929.wmf"/><Relationship Id="rId1890" Type="http://schemas.openxmlformats.org/officeDocument/2006/relationships/image" Target="media/image1134.wmf"/><Relationship Id="rId2527" Type="http://schemas.openxmlformats.org/officeDocument/2006/relationships/image" Target="media/image1547.wmf"/><Relationship Id="rId2734" Type="http://schemas.openxmlformats.org/officeDocument/2006/relationships/oleObject" Target="embeddings/oleObject1102.bin"/><Relationship Id="rId2941" Type="http://schemas.openxmlformats.org/officeDocument/2006/relationships/oleObject" Target="embeddings/oleObject1210.bin"/><Relationship Id="rId706" Type="http://schemas.openxmlformats.org/officeDocument/2006/relationships/image" Target="media/image330.wmf"/><Relationship Id="rId913" Type="http://schemas.openxmlformats.org/officeDocument/2006/relationships/oleObject" Target="embeddings/oleObject475.bin"/><Relationship Id="rId1336" Type="http://schemas.openxmlformats.org/officeDocument/2006/relationships/oleObject" Target="embeddings/oleObject718.bin"/><Relationship Id="rId1543" Type="http://schemas.openxmlformats.org/officeDocument/2006/relationships/image" Target="media/image789.wmf"/><Relationship Id="rId1750" Type="http://schemas.openxmlformats.org/officeDocument/2006/relationships/image" Target="media/image995.wmf"/><Relationship Id="rId2801" Type="http://schemas.openxmlformats.org/officeDocument/2006/relationships/oleObject" Target="embeddings/oleObject1136.bin"/><Relationship Id="rId42" Type="http://schemas.openxmlformats.org/officeDocument/2006/relationships/oleObject" Target="embeddings/oleObject15.bin"/><Relationship Id="rId1403" Type="http://schemas.openxmlformats.org/officeDocument/2006/relationships/image" Target="media/image649.wmf"/><Relationship Id="rId1610" Type="http://schemas.openxmlformats.org/officeDocument/2006/relationships/image" Target="media/image856.wmf"/><Relationship Id="rId3368" Type="http://schemas.openxmlformats.org/officeDocument/2006/relationships/oleObject" Target="embeddings/oleObject1475.bin"/><Relationship Id="rId3575" Type="http://schemas.openxmlformats.org/officeDocument/2006/relationships/image" Target="media/image1982.wmf"/><Relationship Id="rId3782" Type="http://schemas.openxmlformats.org/officeDocument/2006/relationships/image" Target="media/image2084.wmf"/><Relationship Id="rId289" Type="http://schemas.openxmlformats.org/officeDocument/2006/relationships/oleObject" Target="embeddings/oleObject138.bin"/><Relationship Id="rId496" Type="http://schemas.openxmlformats.org/officeDocument/2006/relationships/oleObject" Target="embeddings/oleObject260.bin"/><Relationship Id="rId2177" Type="http://schemas.openxmlformats.org/officeDocument/2006/relationships/image" Target="media/image1381.wmf"/><Relationship Id="rId2384" Type="http://schemas.openxmlformats.org/officeDocument/2006/relationships/oleObject" Target="embeddings/oleObject892.bin"/><Relationship Id="rId2591" Type="http://schemas.openxmlformats.org/officeDocument/2006/relationships/image" Target="media/image1562.wmf"/><Relationship Id="rId3228" Type="http://schemas.openxmlformats.org/officeDocument/2006/relationships/oleObject" Target="embeddings/oleObject1406.bin"/><Relationship Id="rId3435" Type="http://schemas.openxmlformats.org/officeDocument/2006/relationships/image" Target="media/image1916.wmf"/><Relationship Id="rId3642" Type="http://schemas.openxmlformats.org/officeDocument/2006/relationships/image" Target="media/image2015.wmf"/><Relationship Id="rId149" Type="http://schemas.openxmlformats.org/officeDocument/2006/relationships/oleObject" Target="embeddings/oleObject69.bin"/><Relationship Id="rId356" Type="http://schemas.openxmlformats.org/officeDocument/2006/relationships/image" Target="media/image176.wmf"/><Relationship Id="rId563" Type="http://schemas.openxmlformats.org/officeDocument/2006/relationships/image" Target="media/image264.wmf"/><Relationship Id="rId770" Type="http://schemas.openxmlformats.org/officeDocument/2006/relationships/oleObject" Target="embeddings/oleObject401.bin"/><Relationship Id="rId1193" Type="http://schemas.openxmlformats.org/officeDocument/2006/relationships/oleObject" Target="embeddings/oleObject606.bin"/><Relationship Id="rId2037" Type="http://schemas.openxmlformats.org/officeDocument/2006/relationships/image" Target="media/image1281.wmf"/><Relationship Id="rId2244" Type="http://schemas.openxmlformats.org/officeDocument/2006/relationships/image" Target="media/image1414.wmf"/><Relationship Id="rId2451" Type="http://schemas.openxmlformats.org/officeDocument/2006/relationships/oleObject" Target="embeddings/oleObject926.bin"/><Relationship Id="rId216" Type="http://schemas.openxmlformats.org/officeDocument/2006/relationships/oleObject" Target="embeddings/oleObject103.bin"/><Relationship Id="rId423" Type="http://schemas.openxmlformats.org/officeDocument/2006/relationships/oleObject" Target="embeddings/oleObject213.bin"/><Relationship Id="rId1053" Type="http://schemas.openxmlformats.org/officeDocument/2006/relationships/oleObject" Target="embeddings/oleObject528.bin"/><Relationship Id="rId1260" Type="http://schemas.openxmlformats.org/officeDocument/2006/relationships/image" Target="media/image580.wmf"/><Relationship Id="rId2104" Type="http://schemas.openxmlformats.org/officeDocument/2006/relationships/image" Target="media/image1348.wmf"/><Relationship Id="rId3502" Type="http://schemas.openxmlformats.org/officeDocument/2006/relationships/image" Target="media/image1949.wmf"/><Relationship Id="rId630" Type="http://schemas.openxmlformats.org/officeDocument/2006/relationships/oleObject" Target="embeddings/oleObject329.bin"/><Relationship Id="rId2311" Type="http://schemas.openxmlformats.org/officeDocument/2006/relationships/image" Target="media/image1448.wmf"/><Relationship Id="rId1120" Type="http://schemas.openxmlformats.org/officeDocument/2006/relationships/oleObject" Target="embeddings/oleObject562.bin"/><Relationship Id="rId1937" Type="http://schemas.openxmlformats.org/officeDocument/2006/relationships/image" Target="media/image1181.wmf"/><Relationship Id="rId3085" Type="http://schemas.openxmlformats.org/officeDocument/2006/relationships/oleObject" Target="embeddings/oleObject1304.bin"/><Relationship Id="rId3292" Type="http://schemas.openxmlformats.org/officeDocument/2006/relationships/oleObject" Target="embeddings/oleObject1439.bin"/><Relationship Id="rId3152" Type="http://schemas.openxmlformats.org/officeDocument/2006/relationships/oleObject" Target="embeddings/oleObject1358.bin"/><Relationship Id="rId280" Type="http://schemas.openxmlformats.org/officeDocument/2006/relationships/image" Target="media/image139.emf"/><Relationship Id="rId3012" Type="http://schemas.openxmlformats.org/officeDocument/2006/relationships/oleObject" Target="embeddings/oleObject1262.bin"/><Relationship Id="rId140" Type="http://schemas.openxmlformats.org/officeDocument/2006/relationships/image" Target="media/image69.wmf"/><Relationship Id="rId6" Type="http://schemas.openxmlformats.org/officeDocument/2006/relationships/footnotes" Target="footnotes.xml"/><Relationship Id="rId2778" Type="http://schemas.openxmlformats.org/officeDocument/2006/relationships/image" Target="media/image1644.wmf"/><Relationship Id="rId2985" Type="http://schemas.openxmlformats.org/officeDocument/2006/relationships/image" Target="media/image1731.wmf"/><Relationship Id="rId3829" Type="http://schemas.openxmlformats.org/officeDocument/2006/relationships/oleObject" Target="embeddings/oleObject1712.bin"/><Relationship Id="rId957" Type="http://schemas.openxmlformats.org/officeDocument/2006/relationships/image" Target="media/image461.wmf"/><Relationship Id="rId1587" Type="http://schemas.openxmlformats.org/officeDocument/2006/relationships/image" Target="media/image833.wmf"/><Relationship Id="rId1794" Type="http://schemas.openxmlformats.org/officeDocument/2006/relationships/image" Target="media/image1039.wmf"/><Relationship Id="rId2638" Type="http://schemas.openxmlformats.org/officeDocument/2006/relationships/oleObject" Target="embeddings/oleObject1044.bin"/><Relationship Id="rId2845" Type="http://schemas.openxmlformats.org/officeDocument/2006/relationships/image" Target="media/image1676.wmf"/><Relationship Id="rId86" Type="http://schemas.openxmlformats.org/officeDocument/2006/relationships/image" Target="media/image42.wmf"/><Relationship Id="rId817" Type="http://schemas.openxmlformats.org/officeDocument/2006/relationships/oleObject" Target="embeddings/oleObject425.bin"/><Relationship Id="rId1447" Type="http://schemas.openxmlformats.org/officeDocument/2006/relationships/image" Target="media/image693.wmf"/><Relationship Id="rId1654" Type="http://schemas.openxmlformats.org/officeDocument/2006/relationships/image" Target="media/image900.wmf"/><Relationship Id="rId1861" Type="http://schemas.openxmlformats.org/officeDocument/2006/relationships/image" Target="media/image1106.wmf"/><Relationship Id="rId2705" Type="http://schemas.openxmlformats.org/officeDocument/2006/relationships/image" Target="media/image1612.wmf"/><Relationship Id="rId2912" Type="http://schemas.openxmlformats.org/officeDocument/2006/relationships/image" Target="media/image1707.wmf"/><Relationship Id="rId1307" Type="http://schemas.openxmlformats.org/officeDocument/2006/relationships/oleObject" Target="embeddings/oleObject703.bin"/><Relationship Id="rId1514" Type="http://schemas.openxmlformats.org/officeDocument/2006/relationships/image" Target="media/image760.wmf"/><Relationship Id="rId1721" Type="http://schemas.openxmlformats.org/officeDocument/2006/relationships/image" Target="media/image967.wmf"/><Relationship Id="rId13" Type="http://schemas.openxmlformats.org/officeDocument/2006/relationships/image" Target="media/image6.wmf"/><Relationship Id="rId3479" Type="http://schemas.openxmlformats.org/officeDocument/2006/relationships/oleObject" Target="embeddings/oleObject1532.bin"/><Relationship Id="rId3686" Type="http://schemas.openxmlformats.org/officeDocument/2006/relationships/oleObject" Target="embeddings/oleObject1640.bin"/><Relationship Id="rId2288" Type="http://schemas.openxmlformats.org/officeDocument/2006/relationships/image" Target="media/image1436.wmf"/><Relationship Id="rId2495" Type="http://schemas.openxmlformats.org/officeDocument/2006/relationships/oleObject" Target="embeddings/oleObject953.bin"/><Relationship Id="rId3339" Type="http://schemas.openxmlformats.org/officeDocument/2006/relationships/image" Target="media/image1867.wmf"/><Relationship Id="rId467" Type="http://schemas.openxmlformats.org/officeDocument/2006/relationships/oleObject" Target="embeddings/oleObject238.bin"/><Relationship Id="rId1097" Type="http://schemas.openxmlformats.org/officeDocument/2006/relationships/oleObject" Target="embeddings/oleObject550.bin"/><Relationship Id="rId2148" Type="http://schemas.openxmlformats.org/officeDocument/2006/relationships/oleObject" Target="embeddings/oleObject772.bin"/><Relationship Id="rId3546" Type="http://schemas.openxmlformats.org/officeDocument/2006/relationships/oleObject" Target="embeddings/oleObject1569.bin"/><Relationship Id="rId3753" Type="http://schemas.openxmlformats.org/officeDocument/2006/relationships/oleObject" Target="embeddings/oleObject1674.bin"/><Relationship Id="rId674" Type="http://schemas.openxmlformats.org/officeDocument/2006/relationships/oleObject" Target="embeddings/oleObject352.bin"/><Relationship Id="rId881" Type="http://schemas.openxmlformats.org/officeDocument/2006/relationships/oleObject" Target="embeddings/oleObject457.bin"/><Relationship Id="rId2355" Type="http://schemas.openxmlformats.org/officeDocument/2006/relationships/oleObject" Target="embeddings/oleObject876.bin"/><Relationship Id="rId2562" Type="http://schemas.openxmlformats.org/officeDocument/2006/relationships/oleObject" Target="embeddings/oleObject992.bin"/><Relationship Id="rId3406" Type="http://schemas.openxmlformats.org/officeDocument/2006/relationships/image" Target="media/image1902.wmf"/><Relationship Id="rId3613" Type="http://schemas.openxmlformats.org/officeDocument/2006/relationships/oleObject" Target="embeddings/oleObject1603.bin"/><Relationship Id="rId3820" Type="http://schemas.openxmlformats.org/officeDocument/2006/relationships/image" Target="media/image2103.wmf"/><Relationship Id="rId327" Type="http://schemas.openxmlformats.org/officeDocument/2006/relationships/image" Target="media/image163.wmf"/><Relationship Id="rId534" Type="http://schemas.openxmlformats.org/officeDocument/2006/relationships/image" Target="media/image250.wmf"/><Relationship Id="rId741" Type="http://schemas.openxmlformats.org/officeDocument/2006/relationships/image" Target="media/image347.wmf"/><Relationship Id="rId1164" Type="http://schemas.openxmlformats.org/officeDocument/2006/relationships/oleObject" Target="embeddings/oleObject584.bin"/><Relationship Id="rId1371" Type="http://schemas.openxmlformats.org/officeDocument/2006/relationships/oleObject" Target="embeddings/oleObject735.bin"/><Relationship Id="rId2008" Type="http://schemas.openxmlformats.org/officeDocument/2006/relationships/image" Target="media/image1252.wmf"/><Relationship Id="rId2215" Type="http://schemas.openxmlformats.org/officeDocument/2006/relationships/oleObject" Target="embeddings/oleObject806.bin"/><Relationship Id="rId2422" Type="http://schemas.openxmlformats.org/officeDocument/2006/relationships/image" Target="media/image1500.wmf"/><Relationship Id="rId601" Type="http://schemas.openxmlformats.org/officeDocument/2006/relationships/oleObject" Target="embeddings/oleObject312.bin"/><Relationship Id="rId1024" Type="http://schemas.openxmlformats.org/officeDocument/2006/relationships/image" Target="media/image503.wmf"/><Relationship Id="rId1231" Type="http://schemas.openxmlformats.org/officeDocument/2006/relationships/oleObject" Target="embeddings/oleObject644.bin"/><Relationship Id="rId3196" Type="http://schemas.openxmlformats.org/officeDocument/2006/relationships/oleObject" Target="embeddings/oleObject1386.bin"/><Relationship Id="rId3056" Type="http://schemas.openxmlformats.org/officeDocument/2006/relationships/image" Target="media/image1758.wmf"/><Relationship Id="rId3263" Type="http://schemas.openxmlformats.org/officeDocument/2006/relationships/oleObject" Target="embeddings/oleObject1424.bin"/><Relationship Id="rId3470" Type="http://schemas.openxmlformats.org/officeDocument/2006/relationships/image" Target="media/image1933.wmf"/><Relationship Id="rId184" Type="http://schemas.openxmlformats.org/officeDocument/2006/relationships/image" Target="media/image91.wmf"/><Relationship Id="rId391" Type="http://schemas.openxmlformats.org/officeDocument/2006/relationships/oleObject" Target="embeddings/oleObject195.bin"/><Relationship Id="rId1908" Type="http://schemas.openxmlformats.org/officeDocument/2006/relationships/image" Target="media/image1152.wmf"/><Relationship Id="rId2072" Type="http://schemas.openxmlformats.org/officeDocument/2006/relationships/image" Target="media/image1316.wmf"/><Relationship Id="rId3123" Type="http://schemas.openxmlformats.org/officeDocument/2006/relationships/oleObject" Target="embeddings/oleObject1330.bin"/><Relationship Id="rId251" Type="http://schemas.openxmlformats.org/officeDocument/2006/relationships/oleObject" Target="embeddings/oleObject120.bin"/><Relationship Id="rId3330" Type="http://schemas.openxmlformats.org/officeDocument/2006/relationships/oleObject" Target="embeddings/oleObject1458.bin"/><Relationship Id="rId2889" Type="http://schemas.openxmlformats.org/officeDocument/2006/relationships/image" Target="media/image1698.wmf"/><Relationship Id="rId111" Type="http://schemas.openxmlformats.org/officeDocument/2006/relationships/oleObject" Target="embeddings/oleObject50.bin"/><Relationship Id="rId1698" Type="http://schemas.openxmlformats.org/officeDocument/2006/relationships/image" Target="media/image944.wmf"/><Relationship Id="rId2749" Type="http://schemas.openxmlformats.org/officeDocument/2006/relationships/oleObject" Target="embeddings/oleObject1110.bin"/><Relationship Id="rId2956" Type="http://schemas.openxmlformats.org/officeDocument/2006/relationships/oleObject" Target="embeddings/oleObject1220.bin"/><Relationship Id="rId928" Type="http://schemas.openxmlformats.org/officeDocument/2006/relationships/oleObject" Target="embeddings/oleObject486.bin"/><Relationship Id="rId1558" Type="http://schemas.openxmlformats.org/officeDocument/2006/relationships/image" Target="media/image804.wmf"/><Relationship Id="rId1765" Type="http://schemas.openxmlformats.org/officeDocument/2006/relationships/image" Target="media/image1010.png"/><Relationship Id="rId2609" Type="http://schemas.openxmlformats.org/officeDocument/2006/relationships/image" Target="media/image1571.wmf"/><Relationship Id="rId57" Type="http://schemas.openxmlformats.org/officeDocument/2006/relationships/image" Target="media/image28.wmf"/><Relationship Id="rId1418" Type="http://schemas.openxmlformats.org/officeDocument/2006/relationships/image" Target="media/image664.wmf"/><Relationship Id="rId1972" Type="http://schemas.openxmlformats.org/officeDocument/2006/relationships/image" Target="media/image1216.wmf"/><Relationship Id="rId2816" Type="http://schemas.openxmlformats.org/officeDocument/2006/relationships/image" Target="media/image1663.wmf"/><Relationship Id="rId1625" Type="http://schemas.openxmlformats.org/officeDocument/2006/relationships/image" Target="media/image871.wmf"/><Relationship Id="rId1832" Type="http://schemas.openxmlformats.org/officeDocument/2006/relationships/image" Target="media/image1077.wmf"/><Relationship Id="rId3797" Type="http://schemas.openxmlformats.org/officeDocument/2006/relationships/image" Target="media/image2091.emf"/><Relationship Id="rId2399" Type="http://schemas.openxmlformats.org/officeDocument/2006/relationships/image" Target="media/image1489.wmf"/><Relationship Id="rId3657" Type="http://schemas.openxmlformats.org/officeDocument/2006/relationships/oleObject" Target="embeddings/oleObject1625.bin"/><Relationship Id="rId3864" Type="http://schemas.openxmlformats.org/officeDocument/2006/relationships/image" Target="media/image2124.wmf"/><Relationship Id="rId578" Type="http://schemas.openxmlformats.org/officeDocument/2006/relationships/oleObject" Target="embeddings/oleObject300.bin"/><Relationship Id="rId785" Type="http://schemas.openxmlformats.org/officeDocument/2006/relationships/image" Target="media/image369.wmf"/><Relationship Id="rId992" Type="http://schemas.openxmlformats.org/officeDocument/2006/relationships/image" Target="media/image487.wmf"/><Relationship Id="rId2259" Type="http://schemas.openxmlformats.org/officeDocument/2006/relationships/oleObject" Target="embeddings/oleObject828.bin"/><Relationship Id="rId2466" Type="http://schemas.openxmlformats.org/officeDocument/2006/relationships/image" Target="media/image1523.wmf"/><Relationship Id="rId2673" Type="http://schemas.openxmlformats.org/officeDocument/2006/relationships/image" Target="media/image1598.wmf"/><Relationship Id="rId2880" Type="http://schemas.openxmlformats.org/officeDocument/2006/relationships/oleObject" Target="embeddings/oleObject1177.bin"/><Relationship Id="rId3517" Type="http://schemas.openxmlformats.org/officeDocument/2006/relationships/oleObject" Target="embeddings/oleObject1554.bin"/><Relationship Id="rId3724" Type="http://schemas.openxmlformats.org/officeDocument/2006/relationships/oleObject" Target="embeddings/oleObject1660.bin"/><Relationship Id="rId438" Type="http://schemas.openxmlformats.org/officeDocument/2006/relationships/oleObject" Target="embeddings/oleObject222.bin"/><Relationship Id="rId645" Type="http://schemas.openxmlformats.org/officeDocument/2006/relationships/image" Target="media/image300.wmf"/><Relationship Id="rId852" Type="http://schemas.openxmlformats.org/officeDocument/2006/relationships/image" Target="media/image402.wmf"/><Relationship Id="rId1068" Type="http://schemas.openxmlformats.org/officeDocument/2006/relationships/image" Target="media/image525.wmf"/><Relationship Id="rId1275" Type="http://schemas.openxmlformats.org/officeDocument/2006/relationships/oleObject" Target="embeddings/oleObject680.bin"/><Relationship Id="rId1482" Type="http://schemas.openxmlformats.org/officeDocument/2006/relationships/image" Target="media/image728.wmf"/><Relationship Id="rId2119" Type="http://schemas.openxmlformats.org/officeDocument/2006/relationships/image" Target="media/image1355.png"/><Relationship Id="rId2326" Type="http://schemas.openxmlformats.org/officeDocument/2006/relationships/oleObject" Target="embeddings/oleObject861.bin"/><Relationship Id="rId2533" Type="http://schemas.openxmlformats.org/officeDocument/2006/relationships/oleObject" Target="embeddings/oleObject974.bin"/><Relationship Id="rId2740" Type="http://schemas.openxmlformats.org/officeDocument/2006/relationships/image" Target="media/image1625.wmf"/><Relationship Id="rId505" Type="http://schemas.openxmlformats.org/officeDocument/2006/relationships/image" Target="media/image233.emf"/><Relationship Id="rId712" Type="http://schemas.openxmlformats.org/officeDocument/2006/relationships/image" Target="media/image333.wmf"/><Relationship Id="rId1135" Type="http://schemas.openxmlformats.org/officeDocument/2006/relationships/image" Target="media/image558.wmf"/><Relationship Id="rId1342" Type="http://schemas.openxmlformats.org/officeDocument/2006/relationships/oleObject" Target="embeddings/oleObject721.bin"/><Relationship Id="rId1202" Type="http://schemas.openxmlformats.org/officeDocument/2006/relationships/oleObject" Target="embeddings/oleObject615.bin"/><Relationship Id="rId2600" Type="http://schemas.openxmlformats.org/officeDocument/2006/relationships/oleObject" Target="embeddings/oleObject1024.bin"/><Relationship Id="rId3167" Type="http://schemas.openxmlformats.org/officeDocument/2006/relationships/oleObject" Target="embeddings/oleObject1368.bin"/><Relationship Id="rId295" Type="http://schemas.openxmlformats.org/officeDocument/2006/relationships/oleObject" Target="embeddings/oleObject141.bin"/><Relationship Id="rId3374" Type="http://schemas.openxmlformats.org/officeDocument/2006/relationships/oleObject" Target="embeddings/oleObject1478.bin"/><Relationship Id="rId3581" Type="http://schemas.openxmlformats.org/officeDocument/2006/relationships/image" Target="media/image1985.wmf"/><Relationship Id="rId2183" Type="http://schemas.openxmlformats.org/officeDocument/2006/relationships/image" Target="media/image1384.wmf"/><Relationship Id="rId2390" Type="http://schemas.openxmlformats.org/officeDocument/2006/relationships/oleObject" Target="embeddings/oleObject895.bin"/><Relationship Id="rId3027" Type="http://schemas.openxmlformats.org/officeDocument/2006/relationships/oleObject" Target="embeddings/oleObject1272.bin"/><Relationship Id="rId3234" Type="http://schemas.openxmlformats.org/officeDocument/2006/relationships/image" Target="media/image1815.wmf"/><Relationship Id="rId3441" Type="http://schemas.openxmlformats.org/officeDocument/2006/relationships/image" Target="media/image1919.wmf"/><Relationship Id="rId155" Type="http://schemas.openxmlformats.org/officeDocument/2006/relationships/oleObject" Target="embeddings/oleObject72.bin"/><Relationship Id="rId362" Type="http://schemas.openxmlformats.org/officeDocument/2006/relationships/oleObject" Target="embeddings/oleObject179.bin"/><Relationship Id="rId2043" Type="http://schemas.openxmlformats.org/officeDocument/2006/relationships/image" Target="media/image1287.wmf"/><Relationship Id="rId2250" Type="http://schemas.openxmlformats.org/officeDocument/2006/relationships/image" Target="media/image1417.wmf"/><Relationship Id="rId3301" Type="http://schemas.openxmlformats.org/officeDocument/2006/relationships/oleObject" Target="embeddings/oleObject1444.bin"/><Relationship Id="rId222" Type="http://schemas.openxmlformats.org/officeDocument/2006/relationships/oleObject" Target="embeddings/oleObject106.bin"/><Relationship Id="rId2110" Type="http://schemas.openxmlformats.org/officeDocument/2006/relationships/image" Target="media/image1351.wmf"/><Relationship Id="rId1669" Type="http://schemas.openxmlformats.org/officeDocument/2006/relationships/image" Target="media/image915.wmf"/><Relationship Id="rId1876" Type="http://schemas.openxmlformats.org/officeDocument/2006/relationships/image" Target="media/image1120.wmf"/><Relationship Id="rId2927" Type="http://schemas.openxmlformats.org/officeDocument/2006/relationships/oleObject" Target="embeddings/oleObject1203.bin"/><Relationship Id="rId3091" Type="http://schemas.openxmlformats.org/officeDocument/2006/relationships/oleObject" Target="embeddings/oleObject1307.bin"/><Relationship Id="rId1529" Type="http://schemas.openxmlformats.org/officeDocument/2006/relationships/image" Target="media/image775.wmf"/><Relationship Id="rId1736" Type="http://schemas.openxmlformats.org/officeDocument/2006/relationships/image" Target="media/image982.emf"/><Relationship Id="rId1943" Type="http://schemas.openxmlformats.org/officeDocument/2006/relationships/image" Target="media/image1187.wmf"/><Relationship Id="rId28" Type="http://schemas.openxmlformats.org/officeDocument/2006/relationships/oleObject" Target="embeddings/oleObject8.bin"/><Relationship Id="rId1803" Type="http://schemas.openxmlformats.org/officeDocument/2006/relationships/image" Target="media/image1048.wmf"/><Relationship Id="rId3768" Type="http://schemas.openxmlformats.org/officeDocument/2006/relationships/image" Target="media/image2077.wmf"/><Relationship Id="rId689" Type="http://schemas.openxmlformats.org/officeDocument/2006/relationships/image" Target="media/image322.wmf"/><Relationship Id="rId896" Type="http://schemas.openxmlformats.org/officeDocument/2006/relationships/oleObject" Target="embeddings/oleObject465.bin"/><Relationship Id="rId2577" Type="http://schemas.openxmlformats.org/officeDocument/2006/relationships/oleObject" Target="embeddings/oleObject1007.bin"/><Relationship Id="rId2784" Type="http://schemas.openxmlformats.org/officeDocument/2006/relationships/image" Target="media/image1647.wmf"/><Relationship Id="rId3628" Type="http://schemas.openxmlformats.org/officeDocument/2006/relationships/image" Target="media/image2008.wmf"/><Relationship Id="rId549" Type="http://schemas.openxmlformats.org/officeDocument/2006/relationships/oleObject" Target="embeddings/oleObject284.bin"/><Relationship Id="rId756" Type="http://schemas.openxmlformats.org/officeDocument/2006/relationships/oleObject" Target="embeddings/oleObject394.bin"/><Relationship Id="rId1179" Type="http://schemas.openxmlformats.org/officeDocument/2006/relationships/oleObject" Target="embeddings/oleObject592.bin"/><Relationship Id="rId1386" Type="http://schemas.openxmlformats.org/officeDocument/2006/relationships/image" Target="media/image636.wmf"/><Relationship Id="rId1593" Type="http://schemas.openxmlformats.org/officeDocument/2006/relationships/image" Target="media/image839.wmf"/><Relationship Id="rId2437" Type="http://schemas.openxmlformats.org/officeDocument/2006/relationships/oleObject" Target="embeddings/oleObject919.bin"/><Relationship Id="rId2991" Type="http://schemas.openxmlformats.org/officeDocument/2006/relationships/oleObject" Target="embeddings/oleObject1248.bin"/><Relationship Id="rId3835" Type="http://schemas.openxmlformats.org/officeDocument/2006/relationships/oleObject" Target="embeddings/oleObject1715.bin"/><Relationship Id="rId409" Type="http://schemas.openxmlformats.org/officeDocument/2006/relationships/image" Target="media/image197.wmf"/><Relationship Id="rId963" Type="http://schemas.openxmlformats.org/officeDocument/2006/relationships/image" Target="media/image467.wmf"/><Relationship Id="rId1039" Type="http://schemas.openxmlformats.org/officeDocument/2006/relationships/oleObject" Target="embeddings/oleObject521.bin"/><Relationship Id="rId1246" Type="http://schemas.openxmlformats.org/officeDocument/2006/relationships/oleObject" Target="embeddings/oleObject659.bin"/><Relationship Id="rId2644" Type="http://schemas.openxmlformats.org/officeDocument/2006/relationships/image" Target="media/image1586.wmf"/><Relationship Id="rId2851" Type="http://schemas.openxmlformats.org/officeDocument/2006/relationships/image" Target="media/image1679.wmf"/><Relationship Id="rId92" Type="http://schemas.openxmlformats.org/officeDocument/2006/relationships/image" Target="media/image45.wmf"/><Relationship Id="rId616" Type="http://schemas.openxmlformats.org/officeDocument/2006/relationships/oleObject" Target="embeddings/oleObject321.bin"/><Relationship Id="rId823" Type="http://schemas.openxmlformats.org/officeDocument/2006/relationships/oleObject" Target="embeddings/oleObject428.bin"/><Relationship Id="rId1453" Type="http://schemas.openxmlformats.org/officeDocument/2006/relationships/image" Target="media/image699.wmf"/><Relationship Id="rId1660" Type="http://schemas.openxmlformats.org/officeDocument/2006/relationships/image" Target="media/image906.wmf"/><Relationship Id="rId2504" Type="http://schemas.openxmlformats.org/officeDocument/2006/relationships/oleObject" Target="embeddings/oleObject959.bin"/><Relationship Id="rId2711" Type="http://schemas.openxmlformats.org/officeDocument/2006/relationships/oleObject" Target="embeddings/oleObject1087.bin"/><Relationship Id="rId1106" Type="http://schemas.openxmlformats.org/officeDocument/2006/relationships/image" Target="media/image544.wmf"/><Relationship Id="rId1313" Type="http://schemas.openxmlformats.org/officeDocument/2006/relationships/image" Target="media/image599.wmf"/><Relationship Id="rId1520" Type="http://schemas.openxmlformats.org/officeDocument/2006/relationships/image" Target="media/image766.wmf"/><Relationship Id="rId3278" Type="http://schemas.openxmlformats.org/officeDocument/2006/relationships/image" Target="media/image1837.wmf"/><Relationship Id="rId3485" Type="http://schemas.openxmlformats.org/officeDocument/2006/relationships/oleObject" Target="embeddings/oleObject1535.bin"/><Relationship Id="rId3692" Type="http://schemas.openxmlformats.org/officeDocument/2006/relationships/oleObject" Target="embeddings/oleObject1643.bin"/><Relationship Id="rId199" Type="http://schemas.openxmlformats.org/officeDocument/2006/relationships/image" Target="media/image98.wmf"/><Relationship Id="rId2087" Type="http://schemas.openxmlformats.org/officeDocument/2006/relationships/image" Target="media/image1331.wmf"/><Relationship Id="rId2294" Type="http://schemas.openxmlformats.org/officeDocument/2006/relationships/image" Target="media/image1439.wmf"/><Relationship Id="rId3138" Type="http://schemas.openxmlformats.org/officeDocument/2006/relationships/oleObject" Target="embeddings/oleObject1344.bin"/><Relationship Id="rId3345" Type="http://schemas.openxmlformats.org/officeDocument/2006/relationships/oleObject" Target="embeddings/oleObject1465.bin"/><Relationship Id="rId3552" Type="http://schemas.openxmlformats.org/officeDocument/2006/relationships/oleObject" Target="embeddings/oleObject1572.bin"/><Relationship Id="rId266" Type="http://schemas.openxmlformats.org/officeDocument/2006/relationships/image" Target="media/image132.wmf"/><Relationship Id="rId473" Type="http://schemas.openxmlformats.org/officeDocument/2006/relationships/oleObject" Target="embeddings/oleObject242.bin"/><Relationship Id="rId680" Type="http://schemas.openxmlformats.org/officeDocument/2006/relationships/oleObject" Target="embeddings/oleObject355.bin"/><Relationship Id="rId2154" Type="http://schemas.openxmlformats.org/officeDocument/2006/relationships/oleObject" Target="embeddings/oleObject775.bin"/><Relationship Id="rId2361" Type="http://schemas.openxmlformats.org/officeDocument/2006/relationships/oleObject" Target="embeddings/oleObject879.bin"/><Relationship Id="rId3205" Type="http://schemas.openxmlformats.org/officeDocument/2006/relationships/image" Target="media/image1803.wmf"/><Relationship Id="rId3412" Type="http://schemas.openxmlformats.org/officeDocument/2006/relationships/image" Target="media/image1905.wmf"/><Relationship Id="rId126" Type="http://schemas.openxmlformats.org/officeDocument/2006/relationships/image" Target="media/image62.wmf"/><Relationship Id="rId333" Type="http://schemas.openxmlformats.org/officeDocument/2006/relationships/image" Target="media/image166.wmf"/><Relationship Id="rId540" Type="http://schemas.openxmlformats.org/officeDocument/2006/relationships/image" Target="media/image253.wmf"/><Relationship Id="rId1170" Type="http://schemas.openxmlformats.org/officeDocument/2006/relationships/oleObject" Target="embeddings/oleObject587.bin"/><Relationship Id="rId2014" Type="http://schemas.openxmlformats.org/officeDocument/2006/relationships/image" Target="media/image1258.wmf"/><Relationship Id="rId2221" Type="http://schemas.openxmlformats.org/officeDocument/2006/relationships/oleObject" Target="embeddings/oleObject809.bin"/><Relationship Id="rId1030" Type="http://schemas.openxmlformats.org/officeDocument/2006/relationships/image" Target="media/image506.wmf"/><Relationship Id="rId400" Type="http://schemas.openxmlformats.org/officeDocument/2006/relationships/oleObject" Target="embeddings/oleObject200.bin"/><Relationship Id="rId1987" Type="http://schemas.openxmlformats.org/officeDocument/2006/relationships/image" Target="media/image1231.emf"/><Relationship Id="rId1847" Type="http://schemas.openxmlformats.org/officeDocument/2006/relationships/image" Target="media/image1092.wmf"/><Relationship Id="rId1707" Type="http://schemas.openxmlformats.org/officeDocument/2006/relationships/image" Target="media/image953.wmf"/><Relationship Id="rId3062" Type="http://schemas.openxmlformats.org/officeDocument/2006/relationships/oleObject" Target="embeddings/oleObject1292.bin"/><Relationship Id="rId190" Type="http://schemas.openxmlformats.org/officeDocument/2006/relationships/image" Target="media/image94.wmf"/><Relationship Id="rId1914" Type="http://schemas.openxmlformats.org/officeDocument/2006/relationships/image" Target="media/image1158.wmf"/><Relationship Id="rId3879" Type="http://schemas.openxmlformats.org/officeDocument/2006/relationships/image" Target="media/image2131.wmf"/><Relationship Id="rId2688" Type="http://schemas.openxmlformats.org/officeDocument/2006/relationships/image" Target="media/image1605.wmf"/><Relationship Id="rId2895" Type="http://schemas.openxmlformats.org/officeDocument/2006/relationships/oleObject" Target="embeddings/oleObject1185.bin"/><Relationship Id="rId3739" Type="http://schemas.openxmlformats.org/officeDocument/2006/relationships/oleObject" Target="embeddings/oleObject1667.bin"/><Relationship Id="rId867" Type="http://schemas.openxmlformats.org/officeDocument/2006/relationships/oleObject" Target="embeddings/oleObject450.bin"/><Relationship Id="rId1497" Type="http://schemas.openxmlformats.org/officeDocument/2006/relationships/image" Target="media/image743.wmf"/><Relationship Id="rId2548" Type="http://schemas.openxmlformats.org/officeDocument/2006/relationships/oleObject" Target="embeddings/oleObject984.bin"/><Relationship Id="rId2755" Type="http://schemas.openxmlformats.org/officeDocument/2006/relationships/oleObject" Target="embeddings/oleObject1113.bin"/><Relationship Id="rId2962" Type="http://schemas.openxmlformats.org/officeDocument/2006/relationships/image" Target="media/image1728.wmf"/><Relationship Id="rId3806" Type="http://schemas.openxmlformats.org/officeDocument/2006/relationships/image" Target="media/image2096.wmf"/><Relationship Id="rId727" Type="http://schemas.openxmlformats.org/officeDocument/2006/relationships/image" Target="media/image340.wmf"/><Relationship Id="rId934" Type="http://schemas.openxmlformats.org/officeDocument/2006/relationships/image" Target="media/image438.wmf"/><Relationship Id="rId1357" Type="http://schemas.openxmlformats.org/officeDocument/2006/relationships/oleObject" Target="embeddings/oleObject728.bin"/><Relationship Id="rId1564" Type="http://schemas.openxmlformats.org/officeDocument/2006/relationships/image" Target="media/image810.wmf"/><Relationship Id="rId1771" Type="http://schemas.openxmlformats.org/officeDocument/2006/relationships/image" Target="media/image1016.wmf"/><Relationship Id="rId2408" Type="http://schemas.openxmlformats.org/officeDocument/2006/relationships/image" Target="media/image1493.wmf"/><Relationship Id="rId2615" Type="http://schemas.openxmlformats.org/officeDocument/2006/relationships/image" Target="media/image1574.wmf"/><Relationship Id="rId2822" Type="http://schemas.openxmlformats.org/officeDocument/2006/relationships/oleObject" Target="embeddings/oleObject1147.bin"/><Relationship Id="rId63" Type="http://schemas.openxmlformats.org/officeDocument/2006/relationships/image" Target="media/image31.wmf"/><Relationship Id="rId1217" Type="http://schemas.openxmlformats.org/officeDocument/2006/relationships/oleObject" Target="embeddings/oleObject630.bin"/><Relationship Id="rId1424" Type="http://schemas.openxmlformats.org/officeDocument/2006/relationships/image" Target="media/image670.wmf"/><Relationship Id="rId1631" Type="http://schemas.openxmlformats.org/officeDocument/2006/relationships/image" Target="media/image877.wmf"/><Relationship Id="rId3389" Type="http://schemas.openxmlformats.org/officeDocument/2006/relationships/oleObject" Target="embeddings/oleObject1486.bin"/><Relationship Id="rId3596" Type="http://schemas.openxmlformats.org/officeDocument/2006/relationships/oleObject" Target="embeddings/oleObject1594.bin"/><Relationship Id="rId2198" Type="http://schemas.openxmlformats.org/officeDocument/2006/relationships/oleObject" Target="embeddings/oleObject797.bin"/><Relationship Id="rId3249" Type="http://schemas.openxmlformats.org/officeDocument/2006/relationships/oleObject" Target="embeddings/oleObject1417.bin"/><Relationship Id="rId3456" Type="http://schemas.openxmlformats.org/officeDocument/2006/relationships/image" Target="media/image1926.wmf"/><Relationship Id="rId377" Type="http://schemas.openxmlformats.org/officeDocument/2006/relationships/oleObject" Target="embeddings/oleObject188.bin"/><Relationship Id="rId584" Type="http://schemas.openxmlformats.org/officeDocument/2006/relationships/oleObject" Target="embeddings/oleObject303.bin"/><Relationship Id="rId2058" Type="http://schemas.openxmlformats.org/officeDocument/2006/relationships/image" Target="media/image1302.wmf"/><Relationship Id="rId2265" Type="http://schemas.openxmlformats.org/officeDocument/2006/relationships/oleObject" Target="embeddings/oleObject831.bin"/><Relationship Id="rId3109" Type="http://schemas.openxmlformats.org/officeDocument/2006/relationships/oleObject" Target="embeddings/oleObject1319.bin"/><Relationship Id="rId3663" Type="http://schemas.openxmlformats.org/officeDocument/2006/relationships/oleObject" Target="embeddings/oleObject1628.bin"/><Relationship Id="rId3870" Type="http://schemas.openxmlformats.org/officeDocument/2006/relationships/image" Target="media/image2126.png"/><Relationship Id="rId237" Type="http://schemas.openxmlformats.org/officeDocument/2006/relationships/image" Target="media/image117.wmf"/><Relationship Id="rId791" Type="http://schemas.openxmlformats.org/officeDocument/2006/relationships/oleObject" Target="embeddings/oleObject412.bin"/><Relationship Id="rId1074" Type="http://schemas.openxmlformats.org/officeDocument/2006/relationships/image" Target="media/image528.wmf"/><Relationship Id="rId2472" Type="http://schemas.openxmlformats.org/officeDocument/2006/relationships/image" Target="media/image1526.wmf"/><Relationship Id="rId3316" Type="http://schemas.openxmlformats.org/officeDocument/2006/relationships/image" Target="media/image1855.wmf"/><Relationship Id="rId3523" Type="http://schemas.openxmlformats.org/officeDocument/2006/relationships/oleObject" Target="embeddings/oleObject1557.bin"/><Relationship Id="rId3730" Type="http://schemas.openxmlformats.org/officeDocument/2006/relationships/image" Target="media/image2058.wmf"/><Relationship Id="rId444" Type="http://schemas.openxmlformats.org/officeDocument/2006/relationships/oleObject" Target="embeddings/oleObject226.bin"/><Relationship Id="rId651" Type="http://schemas.openxmlformats.org/officeDocument/2006/relationships/image" Target="media/image303.wmf"/><Relationship Id="rId1281" Type="http://schemas.openxmlformats.org/officeDocument/2006/relationships/oleObject" Target="embeddings/oleObject683.bin"/><Relationship Id="rId2125" Type="http://schemas.openxmlformats.org/officeDocument/2006/relationships/oleObject" Target="embeddings/oleObject758.bin"/><Relationship Id="rId2332" Type="http://schemas.openxmlformats.org/officeDocument/2006/relationships/oleObject" Target="embeddings/oleObject864.bin"/><Relationship Id="rId304" Type="http://schemas.openxmlformats.org/officeDocument/2006/relationships/oleObject" Target="embeddings/oleObject145.bin"/><Relationship Id="rId511" Type="http://schemas.openxmlformats.org/officeDocument/2006/relationships/image" Target="media/image236.wmf"/><Relationship Id="rId1141" Type="http://schemas.openxmlformats.org/officeDocument/2006/relationships/image" Target="media/image561.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29352</Words>
  <Characters>167307</Characters>
  <Application>Microsoft Office Word</Application>
  <DocSecurity>0</DocSecurity>
  <Lines>1394</Lines>
  <Paragraphs>392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196267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cp:revision>
  <cp:lastPrinted>2018-05-01T12:14:00Z</cp:lastPrinted>
  <dcterms:created xsi:type="dcterms:W3CDTF">2018-04-29T16:46:00Z</dcterms:created>
  <dcterms:modified xsi:type="dcterms:W3CDTF">2018-05-01T12:15:00Z</dcterms:modified>
</cp:coreProperties>
</file>